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CDC" w:rsidRDefault="00B003B9" w:rsidP="00D0100C">
      <w:pPr>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noProof/>
          <w:sz w:val="24"/>
          <w:szCs w:val="24"/>
        </w:rPr>
        <w:drawing>
          <wp:inline distT="0" distB="0" distL="0" distR="0">
            <wp:extent cx="6076950" cy="8351216"/>
            <wp:effectExtent l="19050" t="0" r="0" b="0"/>
            <wp:docPr id="1" name="Рисунок 1" descr="C:\Users\user\Desktop\уо.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уо.jpeg"/>
                    <pic:cNvPicPr>
                      <a:picLocks noChangeAspect="1" noChangeArrowheads="1"/>
                    </pic:cNvPicPr>
                  </pic:nvPicPr>
                  <pic:blipFill>
                    <a:blip r:embed="rId8"/>
                    <a:srcRect/>
                    <a:stretch>
                      <a:fillRect/>
                    </a:stretch>
                  </pic:blipFill>
                  <pic:spPr bwMode="auto">
                    <a:xfrm>
                      <a:off x="0" y="0"/>
                      <a:ext cx="6076950" cy="8351216"/>
                    </a:xfrm>
                    <a:prstGeom prst="rect">
                      <a:avLst/>
                    </a:prstGeom>
                    <a:noFill/>
                    <a:ln w="9525">
                      <a:noFill/>
                      <a:miter lim="800000"/>
                      <a:headEnd/>
                      <a:tailEnd/>
                    </a:ln>
                  </pic:spPr>
                </pic:pic>
              </a:graphicData>
            </a:graphic>
          </wp:inline>
        </w:drawing>
      </w:r>
    </w:p>
    <w:p w:rsidR="00B003B9" w:rsidRDefault="00B003B9" w:rsidP="00D0100C">
      <w:pPr>
        <w:autoSpaceDE w:val="0"/>
        <w:autoSpaceDN w:val="0"/>
        <w:adjustRightInd w:val="0"/>
        <w:spacing w:after="0" w:line="240" w:lineRule="auto"/>
        <w:jc w:val="center"/>
        <w:rPr>
          <w:rFonts w:ascii="Times New Roman" w:hAnsi="Times New Roman" w:cs="Times New Roman"/>
          <w:b/>
          <w:bCs/>
          <w:color w:val="000000"/>
          <w:sz w:val="24"/>
          <w:szCs w:val="24"/>
        </w:rPr>
      </w:pPr>
    </w:p>
    <w:p w:rsidR="00B003B9" w:rsidRDefault="00B003B9" w:rsidP="00D0100C">
      <w:pPr>
        <w:autoSpaceDE w:val="0"/>
        <w:autoSpaceDN w:val="0"/>
        <w:adjustRightInd w:val="0"/>
        <w:spacing w:after="0" w:line="240" w:lineRule="auto"/>
        <w:jc w:val="center"/>
        <w:rPr>
          <w:rFonts w:ascii="Times New Roman" w:hAnsi="Times New Roman" w:cs="Times New Roman"/>
          <w:b/>
          <w:bCs/>
          <w:color w:val="000000"/>
          <w:sz w:val="24"/>
          <w:szCs w:val="24"/>
        </w:rPr>
      </w:pPr>
    </w:p>
    <w:p w:rsidR="00F57A4A" w:rsidRPr="004C099E" w:rsidRDefault="00F57A4A" w:rsidP="00D0100C">
      <w:pPr>
        <w:autoSpaceDE w:val="0"/>
        <w:autoSpaceDN w:val="0"/>
        <w:adjustRightInd w:val="0"/>
        <w:spacing w:after="0" w:line="240" w:lineRule="auto"/>
        <w:jc w:val="center"/>
        <w:rPr>
          <w:rFonts w:ascii="Times New Roman" w:hAnsi="Times New Roman" w:cs="Times New Roman"/>
          <w:b/>
          <w:bCs/>
          <w:color w:val="000000"/>
          <w:sz w:val="24"/>
          <w:szCs w:val="24"/>
        </w:rPr>
      </w:pPr>
      <w:r w:rsidRPr="004C099E">
        <w:rPr>
          <w:rFonts w:ascii="Times New Roman" w:hAnsi="Times New Roman" w:cs="Times New Roman"/>
          <w:b/>
          <w:bCs/>
          <w:color w:val="000000"/>
          <w:sz w:val="24"/>
          <w:szCs w:val="24"/>
        </w:rPr>
        <w:lastRenderedPageBreak/>
        <w:t>СОДЕРЖАНИЕ</w:t>
      </w:r>
    </w:p>
    <w:p w:rsidR="00F57A4A" w:rsidRPr="004C099E" w:rsidRDefault="00F57A4A" w:rsidP="00D0100C">
      <w:pPr>
        <w:autoSpaceDE w:val="0"/>
        <w:autoSpaceDN w:val="0"/>
        <w:adjustRightInd w:val="0"/>
        <w:spacing w:after="0" w:line="240" w:lineRule="auto"/>
        <w:rPr>
          <w:rFonts w:ascii="Times New Roman" w:hAnsi="Times New Roman" w:cs="Times New Roman"/>
          <w:b/>
          <w:bCs/>
          <w:color w:val="000000"/>
          <w:sz w:val="24"/>
          <w:szCs w:val="24"/>
        </w:rPr>
      </w:pPr>
    </w:p>
    <w:tbl>
      <w:tblPr>
        <w:tblStyle w:val="a3"/>
        <w:tblW w:w="0" w:type="auto"/>
        <w:tblLook w:val="04A0"/>
      </w:tblPr>
      <w:tblGrid>
        <w:gridCol w:w="9039"/>
        <w:gridCol w:w="708"/>
      </w:tblGrid>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Содержание</w:t>
            </w:r>
          </w:p>
        </w:tc>
        <w:tc>
          <w:tcPr>
            <w:tcW w:w="708" w:type="dxa"/>
          </w:tcPr>
          <w:p w:rsidR="00971E2C" w:rsidRPr="000F76B3" w:rsidRDefault="00971E2C"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Стр.</w:t>
            </w:r>
          </w:p>
          <w:p w:rsidR="00971E2C" w:rsidRPr="000F76B3" w:rsidRDefault="00971E2C" w:rsidP="00D0100C">
            <w:pPr>
              <w:autoSpaceDE w:val="0"/>
              <w:autoSpaceDN w:val="0"/>
              <w:adjustRightInd w:val="0"/>
              <w:rPr>
                <w:rFonts w:asciiTheme="majorBidi" w:hAnsiTheme="majorBidi" w:cstheme="majorBidi"/>
                <w:b/>
                <w:bCs/>
                <w:color w:val="000000"/>
              </w:rPr>
            </w:pP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Общие положения</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4</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1. Целевой раздел</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7</w:t>
            </w:r>
          </w:p>
        </w:tc>
      </w:tr>
      <w:tr w:rsidR="00971E2C" w:rsidRPr="000F76B3" w:rsidTr="00971E2C">
        <w:tc>
          <w:tcPr>
            <w:tcW w:w="9039" w:type="dxa"/>
          </w:tcPr>
          <w:p w:rsidR="00971E2C" w:rsidRPr="000F76B3" w:rsidRDefault="00971E2C" w:rsidP="00E32D5B">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1.1. Пояснительная записка адаптированной образовательной программы образования </w:t>
            </w:r>
            <w:proofErr w:type="gramStart"/>
            <w:r w:rsidRPr="000F76B3">
              <w:rPr>
                <w:rFonts w:asciiTheme="majorBidi" w:hAnsiTheme="majorBidi" w:cstheme="majorBidi"/>
                <w:color w:val="000000"/>
              </w:rPr>
              <w:t>обучающихся</w:t>
            </w:r>
            <w:proofErr w:type="gramEnd"/>
            <w:r w:rsidRPr="000F76B3">
              <w:rPr>
                <w:rFonts w:asciiTheme="majorBidi" w:hAnsiTheme="majorBidi" w:cstheme="majorBidi"/>
                <w:color w:val="000000"/>
              </w:rPr>
              <w:t xml:space="preserve"> с умственной отсталостью (интеллектуальными нарушениями) МКОУ Большехабыкская СОШ</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7</w:t>
            </w:r>
          </w:p>
        </w:tc>
      </w:tr>
      <w:tr w:rsidR="00971E2C" w:rsidRPr="000F76B3" w:rsidTr="00971E2C">
        <w:tc>
          <w:tcPr>
            <w:tcW w:w="9039" w:type="dxa"/>
          </w:tcPr>
          <w:p w:rsidR="00971E2C" w:rsidRPr="000F76B3" w:rsidRDefault="00971E2C" w:rsidP="00971E2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1.1.1. Цели реализации адаптированной образовательной программы, конкретизированные в соответствии с требованиями </w:t>
            </w:r>
            <w:proofErr w:type="gramStart"/>
            <w:r w:rsidRPr="000F76B3">
              <w:rPr>
                <w:rFonts w:asciiTheme="majorBidi" w:hAnsiTheme="majorBidi" w:cstheme="majorBidi"/>
                <w:color w:val="000000"/>
              </w:rPr>
              <w:t>Стандарта</w:t>
            </w:r>
            <w:proofErr w:type="gramEnd"/>
            <w:r w:rsidRPr="000F76B3">
              <w:rPr>
                <w:rFonts w:asciiTheme="majorBidi" w:hAnsiTheme="majorBidi" w:cstheme="majorBidi"/>
                <w:color w:val="000000"/>
              </w:rPr>
              <w:t xml:space="preserve"> к результатам освоения обучающимися с легкой умственной отсталостью (интеллектуальными нарушениями) АОП</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7</w:t>
            </w:r>
          </w:p>
        </w:tc>
      </w:tr>
      <w:tr w:rsidR="00971E2C" w:rsidRPr="000F76B3" w:rsidTr="00971E2C">
        <w:tc>
          <w:tcPr>
            <w:tcW w:w="9039" w:type="dxa"/>
          </w:tcPr>
          <w:p w:rsidR="00971E2C" w:rsidRPr="000F76B3" w:rsidRDefault="00971E2C" w:rsidP="00971E2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1.1.2. Принципы и подходы к формированию адаптированной образовательной программы образования </w:t>
            </w:r>
            <w:proofErr w:type="gramStart"/>
            <w:r w:rsidRPr="000F76B3">
              <w:rPr>
                <w:rFonts w:asciiTheme="majorBidi" w:hAnsiTheme="majorBidi" w:cstheme="majorBidi"/>
                <w:color w:val="000000"/>
              </w:rPr>
              <w:t>обучающихся</w:t>
            </w:r>
            <w:proofErr w:type="gramEnd"/>
            <w:r w:rsidRPr="000F76B3">
              <w:rPr>
                <w:rFonts w:asciiTheme="majorBidi" w:hAnsiTheme="majorBidi" w:cstheme="majorBidi"/>
                <w:color w:val="000000"/>
              </w:rPr>
              <w:t xml:space="preserve"> с легкой умственной отсталостью (интеллектуальными нарушениями)</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8</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1.1.3. Общая характеристика адаптированной образовательной программы  образования </w:t>
            </w:r>
            <w:proofErr w:type="gramStart"/>
            <w:r w:rsidRPr="000F76B3">
              <w:rPr>
                <w:rFonts w:asciiTheme="majorBidi" w:hAnsiTheme="majorBidi" w:cstheme="majorBidi"/>
                <w:color w:val="000000"/>
              </w:rPr>
              <w:t>обучающихся</w:t>
            </w:r>
            <w:proofErr w:type="gramEnd"/>
            <w:r w:rsidRPr="000F76B3">
              <w:rPr>
                <w:rFonts w:asciiTheme="majorBidi" w:hAnsiTheme="majorBidi" w:cstheme="majorBidi"/>
                <w:color w:val="000000"/>
              </w:rPr>
              <w:t xml:space="preserve"> с легкой умственной отсталостью (интеллектуальными нарушениями)</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1.1.4. Психолого-педагогическая характеристика </w:t>
            </w:r>
            <w:proofErr w:type="gramStart"/>
            <w:r w:rsidRPr="000F76B3">
              <w:rPr>
                <w:rFonts w:asciiTheme="majorBidi" w:hAnsiTheme="majorBidi" w:cstheme="majorBidi"/>
                <w:color w:val="000000"/>
              </w:rPr>
              <w:t>обучающихся</w:t>
            </w:r>
            <w:proofErr w:type="gramEnd"/>
            <w:r w:rsidRPr="000F76B3">
              <w:rPr>
                <w:rFonts w:asciiTheme="majorBidi" w:hAnsiTheme="majorBidi" w:cstheme="majorBidi"/>
                <w:color w:val="000000"/>
              </w:rPr>
              <w:t xml:space="preserve"> с легкой умственной отсталостью (интеллектуальными нарушениями)</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15</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1.1.5. Особые образовательные потребности </w:t>
            </w:r>
            <w:proofErr w:type="gramStart"/>
            <w:r w:rsidRPr="000F76B3">
              <w:rPr>
                <w:rFonts w:asciiTheme="majorBidi" w:hAnsiTheme="majorBidi" w:cstheme="majorBidi"/>
                <w:color w:val="000000"/>
              </w:rPr>
              <w:t>обучающихся</w:t>
            </w:r>
            <w:proofErr w:type="gramEnd"/>
            <w:r w:rsidRPr="000F76B3">
              <w:rPr>
                <w:rFonts w:asciiTheme="majorBidi" w:hAnsiTheme="majorBidi" w:cstheme="majorBidi"/>
                <w:color w:val="000000"/>
              </w:rPr>
              <w:t xml:space="preserve"> с легкой умственной отсталостью (интеллектуальными нарушениями)</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19</w:t>
            </w:r>
          </w:p>
        </w:tc>
      </w:tr>
      <w:tr w:rsidR="00971E2C" w:rsidRPr="000F76B3" w:rsidTr="00971E2C">
        <w:tc>
          <w:tcPr>
            <w:tcW w:w="9039" w:type="dxa"/>
          </w:tcPr>
          <w:p w:rsidR="00971E2C" w:rsidRPr="000F76B3" w:rsidRDefault="00971E2C" w:rsidP="00971E2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1.2. Планируемые результаты освоения обучающимися с легкой умственной отсталостью (интеллектуальными нарушениями) адаптированной образовательной программы</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21</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1.2.1. Общие положения</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21</w:t>
            </w:r>
          </w:p>
        </w:tc>
      </w:tr>
      <w:tr w:rsidR="00971E2C" w:rsidRPr="000F76B3" w:rsidTr="00971E2C">
        <w:tc>
          <w:tcPr>
            <w:tcW w:w="9039" w:type="dxa"/>
          </w:tcPr>
          <w:p w:rsidR="00971E2C" w:rsidRPr="000F76B3" w:rsidRDefault="00971E2C" w:rsidP="000F76B3">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1.2.2. Минимальный и достаточный уровни усвоения предметных</w:t>
            </w:r>
            <w:r w:rsidR="000F76B3">
              <w:rPr>
                <w:rFonts w:asciiTheme="majorBidi" w:hAnsiTheme="majorBidi" w:cstheme="majorBidi"/>
                <w:color w:val="000000"/>
              </w:rPr>
              <w:t xml:space="preserve"> </w:t>
            </w:r>
            <w:r w:rsidRPr="000F76B3">
              <w:rPr>
                <w:rFonts w:asciiTheme="majorBidi" w:hAnsiTheme="majorBidi" w:cstheme="majorBidi"/>
                <w:color w:val="000000"/>
              </w:rPr>
              <w:t>результатов по отдельным учебным предметам на конец обучения в младших классах (IV класс)</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23</w:t>
            </w:r>
          </w:p>
        </w:tc>
      </w:tr>
      <w:tr w:rsidR="00971E2C" w:rsidRPr="000F76B3" w:rsidTr="00971E2C">
        <w:tc>
          <w:tcPr>
            <w:tcW w:w="9039" w:type="dxa"/>
          </w:tcPr>
          <w:p w:rsidR="00971E2C" w:rsidRPr="000F76B3" w:rsidRDefault="00971E2C" w:rsidP="000F76B3">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1.3. Система оценки достижения обучающимися с легкой</w:t>
            </w:r>
            <w:r w:rsidR="000F76B3">
              <w:rPr>
                <w:rFonts w:asciiTheme="majorBidi" w:hAnsiTheme="majorBidi" w:cstheme="majorBidi"/>
                <w:color w:val="000000"/>
              </w:rPr>
              <w:t xml:space="preserve"> </w:t>
            </w:r>
            <w:r w:rsidRPr="000F76B3">
              <w:rPr>
                <w:rFonts w:asciiTheme="majorBidi" w:hAnsiTheme="majorBidi" w:cstheme="majorBidi"/>
                <w:color w:val="000000"/>
              </w:rPr>
              <w:t>умственной отсталостью (интеллектуальными нарушениями) планируемых результатов освоения адаптированной образовательной программы</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30</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1.3.1. Общие положения</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30</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1.3.2. Особенности оценки личностных и предметных результатов</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31</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 Содержательный раздел</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36</w:t>
            </w:r>
          </w:p>
        </w:tc>
      </w:tr>
      <w:tr w:rsidR="00971E2C" w:rsidRPr="000F76B3" w:rsidTr="00971E2C">
        <w:tc>
          <w:tcPr>
            <w:tcW w:w="9039" w:type="dxa"/>
          </w:tcPr>
          <w:p w:rsidR="00971E2C" w:rsidRPr="000F76B3" w:rsidRDefault="00971E2C" w:rsidP="0095512E">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2.1. Программа формирования у обучающихся с умственной</w:t>
            </w:r>
            <w:r w:rsidR="0095512E" w:rsidRPr="000F76B3">
              <w:rPr>
                <w:rFonts w:asciiTheme="majorBidi" w:hAnsiTheme="majorBidi" w:cstheme="majorBidi"/>
                <w:color w:val="000000"/>
              </w:rPr>
              <w:t xml:space="preserve"> </w:t>
            </w:r>
            <w:r w:rsidRPr="000F76B3">
              <w:rPr>
                <w:rFonts w:asciiTheme="majorBidi" w:hAnsiTheme="majorBidi" w:cstheme="majorBidi"/>
                <w:color w:val="000000"/>
              </w:rPr>
              <w:t>отсталостью (интеллектуальными нарушениями) базовых учебных действий</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36</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2.1.1. Функции, состав и характеристика базовых учебных действий обучающихся с умственной отсталостью (интеллектуальными нарушениями)</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37</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2.2. Программы отдельных учебных предметов, курсов коррекционно-развивающей области I-IV классы</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43</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2.2.1. Общие положения</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43</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2.2.2. Основное содержание учебных предметов</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44</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2.2.2.1. Русский язык</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44</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2.2.2.2. Чтение и развитие речи</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46</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2.2.2.3. Математика</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49</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2.2.2.4. Мир природы и человека</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50</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2.2.2.5. Музыка </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52</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2.2.2.6. Изобразительное искусство </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53</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2.2.2.7. Физическая культура</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54</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2.2.2.8. Ручной труд</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55</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2.2.3. Программы  курсов коррекционно-развивающей области I-IV классы</w:t>
            </w:r>
          </w:p>
        </w:tc>
        <w:tc>
          <w:tcPr>
            <w:tcW w:w="708" w:type="dxa"/>
          </w:tcPr>
          <w:p w:rsidR="00971E2C" w:rsidRPr="000F76B3" w:rsidRDefault="0095512E"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56</w:t>
            </w:r>
          </w:p>
        </w:tc>
      </w:tr>
      <w:tr w:rsidR="00971E2C" w:rsidRPr="000F76B3" w:rsidTr="00971E2C">
        <w:tc>
          <w:tcPr>
            <w:tcW w:w="9039" w:type="dxa"/>
          </w:tcPr>
          <w:p w:rsidR="00971E2C" w:rsidRPr="000F76B3" w:rsidRDefault="00971E2C" w:rsidP="00971E2C">
            <w:pPr>
              <w:rPr>
                <w:rFonts w:asciiTheme="majorBidi" w:hAnsiTheme="majorBidi" w:cstheme="majorBidi"/>
              </w:rPr>
            </w:pPr>
            <w:r w:rsidRPr="000F76B3">
              <w:rPr>
                <w:rFonts w:asciiTheme="majorBidi" w:hAnsiTheme="majorBidi" w:cstheme="majorBidi"/>
                <w:color w:val="000000"/>
              </w:rPr>
              <w:t xml:space="preserve">2.2.3.1  </w:t>
            </w:r>
            <w:r w:rsidRPr="000F76B3">
              <w:rPr>
                <w:rFonts w:asciiTheme="majorBidi" w:hAnsiTheme="majorBidi" w:cstheme="majorBidi"/>
              </w:rPr>
              <w:t>Коррекционный курс «Логопедические занятия»</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56</w:t>
            </w:r>
          </w:p>
        </w:tc>
      </w:tr>
      <w:tr w:rsidR="00971E2C" w:rsidRPr="000F76B3" w:rsidTr="00971E2C">
        <w:tc>
          <w:tcPr>
            <w:tcW w:w="9039" w:type="dxa"/>
          </w:tcPr>
          <w:p w:rsidR="00971E2C" w:rsidRPr="000F76B3" w:rsidRDefault="00585874" w:rsidP="00585874">
            <w:pPr>
              <w:rPr>
                <w:rFonts w:asciiTheme="majorBidi" w:hAnsiTheme="majorBidi" w:cstheme="majorBidi"/>
                <w:lang w:eastAsia="en-US"/>
              </w:rPr>
            </w:pPr>
            <w:r w:rsidRPr="000F76B3">
              <w:rPr>
                <w:rFonts w:asciiTheme="majorBidi" w:hAnsiTheme="majorBidi" w:cstheme="majorBidi"/>
                <w:color w:val="000000"/>
              </w:rPr>
              <w:t>2.2.3.2</w:t>
            </w:r>
            <w:r w:rsidR="00971E2C" w:rsidRPr="000F76B3">
              <w:rPr>
                <w:rFonts w:asciiTheme="majorBidi" w:hAnsiTheme="majorBidi" w:cstheme="majorBidi"/>
                <w:color w:val="000000"/>
              </w:rPr>
              <w:t xml:space="preserve">. </w:t>
            </w:r>
            <w:r w:rsidRPr="000F76B3">
              <w:rPr>
                <w:rFonts w:asciiTheme="majorBidi" w:hAnsiTheme="majorBidi" w:cstheme="majorBidi"/>
                <w:lang w:eastAsia="en-US"/>
              </w:rPr>
              <w:t>Коррекционный курс «Ритмика»</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60</w:t>
            </w:r>
          </w:p>
        </w:tc>
      </w:tr>
      <w:tr w:rsidR="00971E2C" w:rsidRPr="000F76B3" w:rsidTr="00971E2C">
        <w:tc>
          <w:tcPr>
            <w:tcW w:w="9039" w:type="dxa"/>
          </w:tcPr>
          <w:p w:rsidR="00971E2C" w:rsidRPr="000F76B3" w:rsidRDefault="00971E2C" w:rsidP="00E32D5B">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2.2.3</w:t>
            </w:r>
            <w:r w:rsidR="00585874" w:rsidRPr="000F76B3">
              <w:rPr>
                <w:rFonts w:asciiTheme="majorBidi" w:hAnsiTheme="majorBidi" w:cstheme="majorBidi"/>
                <w:color w:val="000000"/>
              </w:rPr>
              <w:t>.3.</w:t>
            </w:r>
            <w:r w:rsidRPr="000F76B3">
              <w:rPr>
                <w:rFonts w:asciiTheme="majorBidi" w:hAnsiTheme="majorBidi" w:cstheme="majorBidi"/>
                <w:color w:val="000000"/>
              </w:rPr>
              <w:t>. Психолого-коррекционные занятия</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65</w:t>
            </w:r>
          </w:p>
        </w:tc>
      </w:tr>
      <w:tr w:rsidR="00971E2C" w:rsidRPr="000F76B3" w:rsidTr="00971E2C">
        <w:tc>
          <w:tcPr>
            <w:tcW w:w="9039" w:type="dxa"/>
          </w:tcPr>
          <w:p w:rsidR="00971E2C" w:rsidRPr="000F76B3" w:rsidRDefault="00971E2C" w:rsidP="00585874">
            <w:pPr>
              <w:autoSpaceDE w:val="0"/>
              <w:autoSpaceDN w:val="0"/>
              <w:adjustRightInd w:val="0"/>
              <w:rPr>
                <w:rFonts w:asciiTheme="majorBidi" w:hAnsiTheme="majorBidi" w:cstheme="majorBidi"/>
                <w:bCs/>
              </w:rPr>
            </w:pPr>
            <w:r w:rsidRPr="000F76B3">
              <w:rPr>
                <w:rFonts w:asciiTheme="majorBidi" w:hAnsiTheme="majorBidi" w:cstheme="majorBidi"/>
                <w:color w:val="000000"/>
              </w:rPr>
              <w:lastRenderedPageBreak/>
              <w:t xml:space="preserve">2.2.4. </w:t>
            </w:r>
            <w:r w:rsidR="00585874" w:rsidRPr="000F76B3">
              <w:rPr>
                <w:rFonts w:asciiTheme="majorBidi" w:hAnsiTheme="majorBidi" w:cstheme="majorBidi"/>
                <w:bCs/>
              </w:rPr>
              <w:t>Планируемые результаты коррекционной работы с обучающимися с легкой  умственной отсталость</w:t>
            </w:r>
            <w:proofErr w:type="gramStart"/>
            <w:r w:rsidR="00585874" w:rsidRPr="000F76B3">
              <w:rPr>
                <w:rFonts w:asciiTheme="majorBidi" w:hAnsiTheme="majorBidi" w:cstheme="majorBidi"/>
                <w:bCs/>
              </w:rPr>
              <w:t>ю(</w:t>
            </w:r>
            <w:proofErr w:type="gramEnd"/>
            <w:r w:rsidR="00585874" w:rsidRPr="000F76B3">
              <w:rPr>
                <w:rFonts w:asciiTheme="majorBidi" w:hAnsiTheme="majorBidi" w:cstheme="majorBidi"/>
                <w:bCs/>
              </w:rPr>
              <w:t>интеллектуальные нарушения)</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66</w:t>
            </w:r>
          </w:p>
        </w:tc>
      </w:tr>
      <w:tr w:rsidR="00971E2C" w:rsidRPr="000F76B3" w:rsidTr="00971E2C">
        <w:tc>
          <w:tcPr>
            <w:tcW w:w="9039" w:type="dxa"/>
          </w:tcPr>
          <w:p w:rsidR="00971E2C" w:rsidRPr="000F76B3" w:rsidRDefault="00971E2C" w:rsidP="0095512E">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2.3. Программа духовно-нравственного  развития</w:t>
            </w:r>
            <w:r w:rsidR="0095512E" w:rsidRPr="000F76B3">
              <w:rPr>
                <w:rFonts w:asciiTheme="majorBidi" w:hAnsiTheme="majorBidi" w:cstheme="majorBidi"/>
                <w:color w:val="000000"/>
              </w:rPr>
              <w:t xml:space="preserve"> </w:t>
            </w:r>
            <w:proofErr w:type="gramStart"/>
            <w:r w:rsidRPr="000F76B3">
              <w:rPr>
                <w:rFonts w:asciiTheme="majorBidi" w:hAnsiTheme="majorBidi" w:cstheme="majorBidi"/>
                <w:color w:val="000000"/>
              </w:rPr>
              <w:t>обучающихся</w:t>
            </w:r>
            <w:proofErr w:type="gramEnd"/>
            <w:r w:rsidRPr="000F76B3">
              <w:rPr>
                <w:rFonts w:asciiTheme="majorBidi" w:hAnsiTheme="majorBidi" w:cstheme="majorBidi"/>
                <w:color w:val="000000"/>
              </w:rPr>
              <w:t xml:space="preserve"> с умственной отсталостью (интеллектуальным нарушениями)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67</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2.3.1. Общие положения</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67</w:t>
            </w:r>
          </w:p>
        </w:tc>
      </w:tr>
      <w:tr w:rsidR="00971E2C" w:rsidRPr="000F76B3" w:rsidTr="00971E2C">
        <w:tc>
          <w:tcPr>
            <w:tcW w:w="9039" w:type="dxa"/>
          </w:tcPr>
          <w:p w:rsidR="00971E2C" w:rsidRPr="000F76B3" w:rsidRDefault="00971E2C" w:rsidP="00971E2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2.3.2. Основные направления духовно-нравственного развития </w:t>
            </w:r>
            <w:proofErr w:type="gramStart"/>
            <w:r w:rsidRPr="000F76B3">
              <w:rPr>
                <w:rFonts w:asciiTheme="majorBidi" w:hAnsiTheme="majorBidi" w:cstheme="majorBidi"/>
                <w:color w:val="000000"/>
              </w:rPr>
              <w:t>обучающихся</w:t>
            </w:r>
            <w:proofErr w:type="gramEnd"/>
            <w:r w:rsidRPr="000F76B3">
              <w:rPr>
                <w:rFonts w:asciiTheme="majorBidi" w:hAnsiTheme="majorBidi" w:cstheme="majorBidi"/>
                <w:color w:val="000000"/>
              </w:rPr>
              <w:t xml:space="preserve"> с умственной отсталостью (интеллектуальными нарушениями)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68</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2.3.3. Организация  работы по духовно-нравственному воспитанию и развитию, воспитанию и социализации </w:t>
            </w:r>
            <w:proofErr w:type="gramStart"/>
            <w:r w:rsidRPr="000F76B3">
              <w:rPr>
                <w:rFonts w:asciiTheme="majorBidi" w:hAnsiTheme="majorBidi" w:cstheme="majorBidi"/>
                <w:color w:val="000000"/>
              </w:rPr>
              <w:t>обучающихся</w:t>
            </w:r>
            <w:proofErr w:type="gramEnd"/>
            <w:r w:rsidRPr="000F76B3">
              <w:rPr>
                <w:rFonts w:asciiTheme="majorBidi" w:hAnsiTheme="majorBidi" w:cstheme="majorBidi"/>
                <w:color w:val="000000"/>
              </w:rPr>
              <w:t xml:space="preserve"> с легкой умственной отсталостью (интеллектуальными) нарушениями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70</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2.3.4. Условия реализации основных направлений духовно-нравственного развития обучающихся с умственной отсталостью (интеллектуальными нарушениями)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79</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2.3.5. Планируемые результаты</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84</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2.3.6. Диагностика и исследование нравственной сферы школьника</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85</w:t>
            </w:r>
          </w:p>
        </w:tc>
      </w:tr>
      <w:tr w:rsidR="00971E2C" w:rsidRPr="000F76B3" w:rsidTr="00971E2C">
        <w:tc>
          <w:tcPr>
            <w:tcW w:w="9039" w:type="dxa"/>
          </w:tcPr>
          <w:p w:rsidR="00971E2C" w:rsidRPr="000F76B3" w:rsidRDefault="00971E2C" w:rsidP="000F76B3">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2.4. Программа формирования экологической культуры, здорового</w:t>
            </w:r>
            <w:r w:rsidR="000F76B3">
              <w:rPr>
                <w:rFonts w:asciiTheme="majorBidi" w:hAnsiTheme="majorBidi" w:cstheme="majorBidi"/>
                <w:b/>
                <w:bCs/>
                <w:color w:val="000000"/>
              </w:rPr>
              <w:t xml:space="preserve"> </w:t>
            </w:r>
            <w:r w:rsidRPr="000F76B3">
              <w:rPr>
                <w:rFonts w:asciiTheme="majorBidi" w:hAnsiTheme="majorBidi" w:cstheme="majorBidi"/>
                <w:b/>
                <w:bCs/>
                <w:color w:val="000000"/>
              </w:rPr>
              <w:t>и безопасного образа жизни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92</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2.4.1. Общие положения</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92</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2.4.2. Основные направления, формы реализации программы</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94</w:t>
            </w:r>
          </w:p>
        </w:tc>
      </w:tr>
      <w:tr w:rsidR="00971E2C" w:rsidRPr="000F76B3" w:rsidTr="00971E2C">
        <w:tc>
          <w:tcPr>
            <w:tcW w:w="9039" w:type="dxa"/>
          </w:tcPr>
          <w:p w:rsidR="00971E2C" w:rsidRPr="000F76B3" w:rsidRDefault="00971E2C" w:rsidP="00971E2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2.4.3. Планируемые результаты освоения программы экологической культуры, здорового и безопасного образа жизни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100</w:t>
            </w:r>
          </w:p>
        </w:tc>
      </w:tr>
      <w:tr w:rsidR="00971E2C" w:rsidRPr="000F76B3" w:rsidTr="00971E2C">
        <w:tc>
          <w:tcPr>
            <w:tcW w:w="9039" w:type="dxa"/>
          </w:tcPr>
          <w:p w:rsidR="00971E2C" w:rsidRPr="000F76B3" w:rsidRDefault="00971E2C" w:rsidP="00E32D5B">
            <w:pPr>
              <w:pStyle w:val="2b"/>
              <w:numPr>
                <w:ilvl w:val="2"/>
                <w:numId w:val="73"/>
              </w:numPr>
              <w:autoSpaceDE w:val="0"/>
              <w:autoSpaceDN w:val="0"/>
              <w:adjustRightInd w:val="0"/>
              <w:spacing w:line="240" w:lineRule="auto"/>
              <w:contextualSpacing w:val="0"/>
              <w:jc w:val="left"/>
              <w:rPr>
                <w:rFonts w:asciiTheme="majorBidi" w:hAnsiTheme="majorBidi" w:cstheme="majorBidi"/>
              </w:rPr>
            </w:pPr>
            <w:r w:rsidRPr="000F76B3">
              <w:rPr>
                <w:rFonts w:asciiTheme="majorBidi" w:hAnsiTheme="majorBidi" w:cstheme="majorBidi"/>
              </w:rPr>
              <w:t>Мониторинг достижения планируемых результатов по формированию экологической культуры, культуры здорового и безопасного образа жизни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101</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2.5. Программа коррекционной работы</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103</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2.5.1. Основные положения</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103</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2.5.2. Специфика организации коррекционной работы с обучающимися с умственной отсталостью (интеллектуальными нарушениями)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104</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2.5.3. Характеристика основных направлений коррекционной работы</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104</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2.5.4. Механизмы реализации программы коррекционной работы</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105</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2.5.5. Содержание и формы коррекционной работы учителя</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106</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color w:val="000000"/>
              </w:rPr>
              <w:t xml:space="preserve">2.6. </w:t>
            </w:r>
            <w:r w:rsidRPr="000F76B3">
              <w:rPr>
                <w:rFonts w:asciiTheme="majorBidi" w:hAnsiTheme="majorBidi" w:cstheme="majorBidi"/>
                <w:b/>
                <w:bCs/>
                <w:color w:val="000000"/>
              </w:rPr>
              <w:t>Программа внеурочной деятельности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107</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2.6.1. Основные положения</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107</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2.6.2. Основные направления и формы организации внеурочной деятельности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108</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2.6.3. Планируемые результаты внеурочной деятельности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130</w:t>
            </w:r>
          </w:p>
        </w:tc>
      </w:tr>
      <w:tr w:rsidR="0095512E" w:rsidRPr="000F76B3" w:rsidTr="00971E2C">
        <w:tc>
          <w:tcPr>
            <w:tcW w:w="9039" w:type="dxa"/>
          </w:tcPr>
          <w:p w:rsidR="0095512E" w:rsidRPr="000F76B3" w:rsidRDefault="0095512E"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2.7. Учебный план дополнительного образования</w:t>
            </w:r>
          </w:p>
        </w:tc>
        <w:tc>
          <w:tcPr>
            <w:tcW w:w="708" w:type="dxa"/>
          </w:tcPr>
          <w:p w:rsidR="0095512E"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132</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3. Организационный раздел</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135</w:t>
            </w:r>
          </w:p>
        </w:tc>
      </w:tr>
      <w:tr w:rsidR="00971E2C" w:rsidRPr="000F76B3" w:rsidTr="00971E2C">
        <w:tc>
          <w:tcPr>
            <w:tcW w:w="9039" w:type="dxa"/>
          </w:tcPr>
          <w:p w:rsidR="00971E2C" w:rsidRPr="000F76B3" w:rsidRDefault="00971E2C"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3.1. Учебный план, включающий предметные и коррекционно-развивающие области, внеурочную деятельность</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135</w:t>
            </w:r>
          </w:p>
        </w:tc>
      </w:tr>
      <w:tr w:rsidR="00971E2C" w:rsidRPr="000F76B3" w:rsidTr="00971E2C">
        <w:tc>
          <w:tcPr>
            <w:tcW w:w="9039" w:type="dxa"/>
          </w:tcPr>
          <w:p w:rsidR="00971E2C" w:rsidRPr="000F76B3" w:rsidRDefault="00971E2C" w:rsidP="00971E2C">
            <w:pPr>
              <w:autoSpaceDE w:val="0"/>
              <w:autoSpaceDN w:val="0"/>
              <w:adjustRightInd w:val="0"/>
              <w:rPr>
                <w:rFonts w:asciiTheme="majorBidi" w:hAnsiTheme="majorBidi" w:cstheme="majorBidi"/>
                <w:bCs/>
                <w:color w:val="000000"/>
              </w:rPr>
            </w:pPr>
            <w:r w:rsidRPr="000F76B3">
              <w:rPr>
                <w:rFonts w:asciiTheme="majorBidi" w:hAnsiTheme="majorBidi" w:cstheme="majorBidi"/>
                <w:color w:val="000000"/>
              </w:rPr>
              <w:t xml:space="preserve">3.2. </w:t>
            </w:r>
            <w:r w:rsidRPr="000F76B3">
              <w:rPr>
                <w:rFonts w:asciiTheme="majorBidi" w:hAnsiTheme="majorBidi" w:cstheme="majorBidi"/>
                <w:bCs/>
                <w:color w:val="000000"/>
              </w:rPr>
              <w:t>Система специальных условий реализации адаптированной образовательной программы образования обучающихся с легкой умственной отсталостью (интеллектуальными нарушениями)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151</w:t>
            </w:r>
          </w:p>
        </w:tc>
      </w:tr>
      <w:tr w:rsidR="00971E2C" w:rsidRPr="000F76B3" w:rsidTr="00971E2C">
        <w:tc>
          <w:tcPr>
            <w:tcW w:w="9039" w:type="dxa"/>
          </w:tcPr>
          <w:p w:rsidR="00971E2C" w:rsidRPr="000F76B3" w:rsidRDefault="00971E2C" w:rsidP="00971E2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3.2.1. Кадровые условия реализации адаптированной образовательной программы образования </w:t>
            </w:r>
            <w:proofErr w:type="gramStart"/>
            <w:r w:rsidRPr="000F76B3">
              <w:rPr>
                <w:rFonts w:asciiTheme="majorBidi" w:hAnsiTheme="majorBidi" w:cstheme="majorBidi"/>
                <w:color w:val="000000"/>
              </w:rPr>
              <w:t>обучающихся</w:t>
            </w:r>
            <w:proofErr w:type="gramEnd"/>
            <w:r w:rsidRPr="000F76B3">
              <w:rPr>
                <w:rFonts w:asciiTheme="majorBidi" w:hAnsiTheme="majorBidi" w:cstheme="majorBidi"/>
                <w:color w:val="000000"/>
              </w:rPr>
              <w:t xml:space="preserve"> с легкой умственной отсталостью (интеллектуальными нарушениями)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153</w:t>
            </w:r>
          </w:p>
        </w:tc>
      </w:tr>
      <w:tr w:rsidR="00971E2C" w:rsidRPr="000F76B3" w:rsidTr="00971E2C">
        <w:tc>
          <w:tcPr>
            <w:tcW w:w="9039" w:type="dxa"/>
          </w:tcPr>
          <w:p w:rsidR="00971E2C" w:rsidRPr="000F76B3" w:rsidRDefault="00971E2C" w:rsidP="00971E2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3.2.2. Финансовое обеспечение реализации адаптированной образовательной программы образования </w:t>
            </w:r>
            <w:proofErr w:type="gramStart"/>
            <w:r w:rsidRPr="000F76B3">
              <w:rPr>
                <w:rFonts w:asciiTheme="majorBidi" w:hAnsiTheme="majorBidi" w:cstheme="majorBidi"/>
                <w:color w:val="000000"/>
              </w:rPr>
              <w:t>обучающихся</w:t>
            </w:r>
            <w:proofErr w:type="gramEnd"/>
            <w:r w:rsidRPr="000F76B3">
              <w:rPr>
                <w:rFonts w:asciiTheme="majorBidi" w:hAnsiTheme="majorBidi" w:cstheme="majorBidi"/>
                <w:color w:val="000000"/>
              </w:rPr>
              <w:t xml:space="preserve"> с легкой умственной отсталостью (интеллектуальными нарушениями</w:t>
            </w:r>
            <w:r w:rsidRPr="000F76B3">
              <w:rPr>
                <w:rFonts w:asciiTheme="majorBidi" w:hAnsiTheme="majorBidi" w:cstheme="majorBidi"/>
                <w:b/>
                <w:bCs/>
                <w:i/>
                <w:iCs/>
                <w:color w:val="000000"/>
              </w:rPr>
              <w:t>)</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155</w:t>
            </w:r>
          </w:p>
        </w:tc>
      </w:tr>
      <w:tr w:rsidR="00971E2C" w:rsidRPr="000F76B3" w:rsidTr="00971E2C">
        <w:tc>
          <w:tcPr>
            <w:tcW w:w="9039" w:type="dxa"/>
          </w:tcPr>
          <w:p w:rsidR="00971E2C" w:rsidRPr="000F76B3" w:rsidRDefault="00971E2C" w:rsidP="00971E2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 xml:space="preserve">3.2.3. Материально-технические условия реализации адаптированной образовательной программы образования </w:t>
            </w:r>
            <w:proofErr w:type="gramStart"/>
            <w:r w:rsidRPr="000F76B3">
              <w:rPr>
                <w:rFonts w:asciiTheme="majorBidi" w:hAnsiTheme="majorBidi" w:cstheme="majorBidi"/>
                <w:color w:val="000000"/>
              </w:rPr>
              <w:t>обучающихся</w:t>
            </w:r>
            <w:proofErr w:type="gramEnd"/>
            <w:r w:rsidRPr="000F76B3">
              <w:rPr>
                <w:rFonts w:asciiTheme="majorBidi" w:hAnsiTheme="majorBidi" w:cstheme="majorBidi"/>
                <w:color w:val="000000"/>
              </w:rPr>
              <w:t xml:space="preserve"> с легкой умственной отсталостью (интеллектуальными нарушениями)</w:t>
            </w:r>
          </w:p>
        </w:tc>
        <w:tc>
          <w:tcPr>
            <w:tcW w:w="708" w:type="dxa"/>
          </w:tcPr>
          <w:p w:rsidR="00971E2C" w:rsidRPr="000F76B3" w:rsidRDefault="00E046E5"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156</w:t>
            </w:r>
          </w:p>
        </w:tc>
      </w:tr>
      <w:tr w:rsidR="00971E2C" w:rsidRPr="000F76B3" w:rsidTr="00971E2C">
        <w:tc>
          <w:tcPr>
            <w:tcW w:w="9039" w:type="dxa"/>
          </w:tcPr>
          <w:p w:rsidR="00971E2C" w:rsidRPr="000F76B3" w:rsidRDefault="000F76B3"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3.2.4</w:t>
            </w:r>
            <w:r w:rsidR="00971E2C" w:rsidRPr="000F76B3">
              <w:rPr>
                <w:rFonts w:asciiTheme="majorBidi" w:hAnsiTheme="majorBidi" w:cstheme="majorBidi"/>
                <w:color w:val="000000"/>
              </w:rPr>
              <w:t>. Механизмы достижения целевых ориентиров в системе условий</w:t>
            </w:r>
          </w:p>
        </w:tc>
        <w:tc>
          <w:tcPr>
            <w:tcW w:w="708" w:type="dxa"/>
          </w:tcPr>
          <w:p w:rsidR="00971E2C" w:rsidRPr="000F76B3" w:rsidRDefault="000F76B3"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175</w:t>
            </w:r>
          </w:p>
        </w:tc>
      </w:tr>
      <w:tr w:rsidR="00971E2C" w:rsidRPr="000F76B3" w:rsidTr="00971E2C">
        <w:tc>
          <w:tcPr>
            <w:tcW w:w="9039" w:type="dxa"/>
          </w:tcPr>
          <w:p w:rsidR="00971E2C" w:rsidRPr="000F76B3" w:rsidRDefault="000F76B3" w:rsidP="00D0100C">
            <w:pPr>
              <w:autoSpaceDE w:val="0"/>
              <w:autoSpaceDN w:val="0"/>
              <w:adjustRightInd w:val="0"/>
              <w:rPr>
                <w:rFonts w:asciiTheme="majorBidi" w:hAnsiTheme="majorBidi" w:cstheme="majorBidi"/>
                <w:color w:val="000000"/>
              </w:rPr>
            </w:pPr>
            <w:r w:rsidRPr="000F76B3">
              <w:rPr>
                <w:rFonts w:asciiTheme="majorBidi" w:hAnsiTheme="majorBidi" w:cstheme="majorBidi"/>
                <w:color w:val="000000"/>
              </w:rPr>
              <w:t>3.2.5</w:t>
            </w:r>
            <w:r w:rsidR="00971E2C" w:rsidRPr="000F76B3">
              <w:rPr>
                <w:rFonts w:asciiTheme="majorBidi" w:hAnsiTheme="majorBidi" w:cstheme="majorBidi"/>
                <w:color w:val="000000"/>
              </w:rPr>
              <w:t xml:space="preserve">. </w:t>
            </w:r>
            <w:proofErr w:type="gramStart"/>
            <w:r w:rsidR="00971E2C" w:rsidRPr="000F76B3">
              <w:rPr>
                <w:rFonts w:asciiTheme="majorBidi" w:hAnsiTheme="majorBidi" w:cstheme="majorBidi"/>
                <w:color w:val="000000"/>
              </w:rPr>
              <w:t>Контроль за</w:t>
            </w:r>
            <w:proofErr w:type="gramEnd"/>
            <w:r w:rsidR="00971E2C" w:rsidRPr="000F76B3">
              <w:rPr>
                <w:rFonts w:asciiTheme="majorBidi" w:hAnsiTheme="majorBidi" w:cstheme="majorBidi"/>
                <w:color w:val="000000"/>
              </w:rPr>
              <w:t xml:space="preserve"> состоянием системы условий</w:t>
            </w:r>
          </w:p>
        </w:tc>
        <w:tc>
          <w:tcPr>
            <w:tcW w:w="708" w:type="dxa"/>
          </w:tcPr>
          <w:p w:rsidR="00971E2C" w:rsidRPr="000F76B3" w:rsidRDefault="000F76B3" w:rsidP="00D0100C">
            <w:pPr>
              <w:autoSpaceDE w:val="0"/>
              <w:autoSpaceDN w:val="0"/>
              <w:adjustRightInd w:val="0"/>
              <w:rPr>
                <w:rFonts w:asciiTheme="majorBidi" w:hAnsiTheme="majorBidi" w:cstheme="majorBidi"/>
                <w:b/>
                <w:bCs/>
                <w:color w:val="000000"/>
              </w:rPr>
            </w:pPr>
            <w:r w:rsidRPr="000F76B3">
              <w:rPr>
                <w:rFonts w:asciiTheme="majorBidi" w:hAnsiTheme="majorBidi" w:cstheme="majorBidi"/>
                <w:b/>
                <w:bCs/>
                <w:color w:val="000000"/>
              </w:rPr>
              <w:t>175</w:t>
            </w:r>
          </w:p>
        </w:tc>
      </w:tr>
    </w:tbl>
    <w:p w:rsidR="00F57A4A" w:rsidRPr="004C099E" w:rsidRDefault="00F57A4A" w:rsidP="00D0100C">
      <w:pPr>
        <w:autoSpaceDE w:val="0"/>
        <w:autoSpaceDN w:val="0"/>
        <w:adjustRightInd w:val="0"/>
        <w:spacing w:after="0" w:line="240" w:lineRule="auto"/>
        <w:rPr>
          <w:rFonts w:ascii="Times New Roman" w:hAnsi="Times New Roman" w:cs="Times New Roman"/>
          <w:b/>
          <w:bCs/>
          <w:color w:val="000000"/>
          <w:sz w:val="24"/>
          <w:szCs w:val="24"/>
        </w:rPr>
      </w:pPr>
      <w:r w:rsidRPr="004C099E">
        <w:rPr>
          <w:rFonts w:ascii="Times New Roman" w:hAnsi="Times New Roman" w:cs="Times New Roman"/>
          <w:b/>
          <w:bCs/>
          <w:color w:val="000000"/>
          <w:sz w:val="24"/>
          <w:szCs w:val="24"/>
        </w:rPr>
        <w:t>Общие положения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proofErr w:type="gramStart"/>
      <w:r w:rsidRPr="004C099E">
        <w:rPr>
          <w:rFonts w:ascii="Times New Roman" w:hAnsi="Times New Roman" w:cs="Times New Roman"/>
          <w:color w:val="000000"/>
          <w:sz w:val="24"/>
          <w:szCs w:val="24"/>
        </w:rPr>
        <w:lastRenderedPageBreak/>
        <w:t>Адаптированная образовательная про</w:t>
      </w:r>
      <w:r w:rsidR="003F2990" w:rsidRPr="004C099E">
        <w:rPr>
          <w:rFonts w:ascii="Times New Roman" w:hAnsi="Times New Roman" w:cs="Times New Roman"/>
          <w:color w:val="000000"/>
          <w:sz w:val="24"/>
          <w:szCs w:val="24"/>
        </w:rPr>
        <w:t>грамма муниципального казенного</w:t>
      </w:r>
      <w:r w:rsidR="00BD7E4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общеобразовательного учреждения </w:t>
      </w:r>
      <w:r w:rsidR="003F2990" w:rsidRPr="004C099E">
        <w:rPr>
          <w:rFonts w:ascii="Times New Roman" w:hAnsi="Times New Roman" w:cs="Times New Roman"/>
          <w:color w:val="000000"/>
          <w:sz w:val="24"/>
          <w:szCs w:val="24"/>
        </w:rPr>
        <w:t xml:space="preserve">Большехабыкской </w:t>
      </w:r>
      <w:r w:rsidRPr="004C099E">
        <w:rPr>
          <w:rFonts w:ascii="Times New Roman" w:hAnsi="Times New Roman" w:cs="Times New Roman"/>
          <w:color w:val="000000"/>
          <w:sz w:val="24"/>
          <w:szCs w:val="24"/>
        </w:rPr>
        <w:t>средне</w:t>
      </w:r>
      <w:r w:rsidR="003F2990" w:rsidRPr="004C099E">
        <w:rPr>
          <w:rFonts w:ascii="Times New Roman" w:hAnsi="Times New Roman" w:cs="Times New Roman"/>
          <w:color w:val="000000"/>
          <w:sz w:val="24"/>
          <w:szCs w:val="24"/>
        </w:rPr>
        <w:t xml:space="preserve">й общеобразовательной школы  </w:t>
      </w:r>
      <w:r w:rsidRPr="004C099E">
        <w:rPr>
          <w:rFonts w:ascii="Times New Roman" w:hAnsi="Times New Roman" w:cs="Times New Roman"/>
          <w:color w:val="000000"/>
          <w:sz w:val="24"/>
          <w:szCs w:val="24"/>
        </w:rPr>
        <w:t>(далее – АОП) разработана в соответствии с требованиями федерального</w:t>
      </w:r>
      <w:r w:rsidR="006C15C3">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государственного образовательного стандарта обучающихся с умственной</w:t>
      </w:r>
      <w:r w:rsidR="00BD7E4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отсталостью (интеллектуальными нарушениями) (далее – ФГОС обучающихся с</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умственной отсталостью (интеллектуальными нарушениями)), предъявляемыми</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структуре, у</w:t>
      </w:r>
      <w:r w:rsidR="006C15C3">
        <w:rPr>
          <w:rFonts w:ascii="Times New Roman" w:hAnsi="Times New Roman" w:cs="Times New Roman"/>
          <w:color w:val="000000"/>
          <w:sz w:val="24"/>
          <w:szCs w:val="24"/>
        </w:rPr>
        <w:t xml:space="preserve">словиям реализации, планируемым </w:t>
      </w:r>
      <w:r w:rsidRPr="004C099E">
        <w:rPr>
          <w:rFonts w:ascii="Times New Roman" w:hAnsi="Times New Roman" w:cs="Times New Roman"/>
          <w:color w:val="000000"/>
          <w:sz w:val="24"/>
          <w:szCs w:val="24"/>
        </w:rPr>
        <w:t>результатам освоения АОП</w:t>
      </w:r>
      <w:r w:rsidR="00BD7E4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обучающихся с умственной отсталостью (интеллектуальными нарушениями) и с</w:t>
      </w:r>
      <w:r w:rsidR="00695894">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учетом Примерной адаптированной основной общеобразовательной программы</w:t>
      </w:r>
      <w:r w:rsidR="00BD7E4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образования обучающихся</w:t>
      </w:r>
      <w:proofErr w:type="gramEnd"/>
      <w:r w:rsidRPr="004C099E">
        <w:rPr>
          <w:rFonts w:ascii="Times New Roman" w:hAnsi="Times New Roman" w:cs="Times New Roman"/>
          <w:color w:val="000000"/>
          <w:sz w:val="24"/>
          <w:szCs w:val="24"/>
        </w:rPr>
        <w:t xml:space="preserve"> </w:t>
      </w:r>
      <w:proofErr w:type="gramStart"/>
      <w:r w:rsidRPr="004C099E">
        <w:rPr>
          <w:rFonts w:ascii="Times New Roman" w:hAnsi="Times New Roman" w:cs="Times New Roman"/>
          <w:color w:val="000000"/>
          <w:sz w:val="24"/>
          <w:szCs w:val="24"/>
        </w:rPr>
        <w:t>с умственной отсталостью (интеллектуальными</w:t>
      </w:r>
      <w:proofErr w:type="gramEnd"/>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xml:space="preserve">нарушениями) (ПАООП </w:t>
      </w:r>
      <w:proofErr w:type="gramStart"/>
      <w:r w:rsidRPr="004C099E">
        <w:rPr>
          <w:rFonts w:ascii="Times New Roman" w:hAnsi="Times New Roman" w:cs="Times New Roman"/>
          <w:color w:val="000000"/>
          <w:sz w:val="24"/>
          <w:szCs w:val="24"/>
        </w:rPr>
        <w:t>обучающихся</w:t>
      </w:r>
      <w:proofErr w:type="gramEnd"/>
      <w:r w:rsidRPr="004C099E">
        <w:rPr>
          <w:rFonts w:ascii="Times New Roman" w:hAnsi="Times New Roman" w:cs="Times New Roman"/>
          <w:color w:val="000000"/>
          <w:sz w:val="24"/>
          <w:szCs w:val="24"/>
        </w:rPr>
        <w:t xml:space="preserve"> с умственной отсталостью</w:t>
      </w:r>
      <w:r w:rsidR="00BD7E4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(интеллектуальными нарушениями)).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Адаптированная образовательная программа определяет цель, задачи,</w:t>
      </w:r>
      <w:r w:rsidR="00D96675">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планируемые результаты, содержание и организацию образовательной деятельности</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при получении </w:t>
      </w:r>
      <w:r w:rsidR="003F2990" w:rsidRPr="004C099E">
        <w:rPr>
          <w:rFonts w:ascii="Times New Roman" w:hAnsi="Times New Roman" w:cs="Times New Roman"/>
          <w:color w:val="000000"/>
          <w:sz w:val="24"/>
          <w:szCs w:val="24"/>
        </w:rPr>
        <w:t xml:space="preserve">начального </w:t>
      </w:r>
      <w:r w:rsidRPr="004C099E">
        <w:rPr>
          <w:rFonts w:ascii="Times New Roman" w:hAnsi="Times New Roman" w:cs="Times New Roman"/>
          <w:color w:val="000000"/>
          <w:sz w:val="24"/>
          <w:szCs w:val="24"/>
        </w:rPr>
        <w:t>общего образования обучаю</w:t>
      </w:r>
      <w:r w:rsidR="00D96675">
        <w:rPr>
          <w:rFonts w:ascii="Times New Roman" w:hAnsi="Times New Roman" w:cs="Times New Roman"/>
          <w:color w:val="000000"/>
          <w:sz w:val="24"/>
          <w:szCs w:val="24"/>
        </w:rPr>
        <w:t xml:space="preserve">щимися с умственной </w:t>
      </w:r>
      <w:r w:rsidRPr="004C099E">
        <w:rPr>
          <w:rFonts w:ascii="Times New Roman" w:hAnsi="Times New Roman" w:cs="Times New Roman"/>
          <w:color w:val="000000"/>
          <w:sz w:val="24"/>
          <w:szCs w:val="24"/>
        </w:rPr>
        <w:t>отсталость</w:t>
      </w:r>
      <w:proofErr w:type="gramStart"/>
      <w:r w:rsidRPr="004C099E">
        <w:rPr>
          <w:rFonts w:ascii="Times New Roman" w:hAnsi="Times New Roman" w:cs="Times New Roman"/>
          <w:color w:val="000000"/>
          <w:sz w:val="24"/>
          <w:szCs w:val="24"/>
        </w:rPr>
        <w:t>ю(</w:t>
      </w:r>
      <w:proofErr w:type="gramEnd"/>
      <w:r w:rsidRPr="004C099E">
        <w:rPr>
          <w:rFonts w:ascii="Times New Roman" w:hAnsi="Times New Roman" w:cs="Times New Roman"/>
          <w:color w:val="000000"/>
          <w:sz w:val="24"/>
          <w:szCs w:val="24"/>
        </w:rPr>
        <w:t>интеллектуальными нарушениями), примерные условия образовательной</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деятельности.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Адаптированная образовательная программа </w:t>
      </w:r>
      <w:r w:rsidRPr="004C099E">
        <w:rPr>
          <w:rFonts w:ascii="Times New Roman" w:hAnsi="Times New Roman" w:cs="Times New Roman"/>
          <w:color w:val="000000"/>
          <w:sz w:val="24"/>
          <w:szCs w:val="24"/>
        </w:rPr>
        <w:t>(далее ― АОП) образования</w:t>
      </w:r>
      <w:r w:rsidR="00BD7E4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обучающихся с умственной отсталостью (интеллектуальными нарушениями) ― это</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общеобразовательная программа, адаптированная для этой категории обучающихся</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 учетом особенностей их психофизического развития, индивидуальных</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возможностей, и обеспечивающая коррекцию нарушений развития и социальную</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адаптацию.</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АОП разрабатывается на основе Стандарта с учетом особенностей</w:t>
      </w:r>
      <w:r w:rsidR="00BD7E4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обучающихся с умственной отсталостью (интеллектуальными нарушениями), их</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психофизического развития, индивидуальных возможностей и обеспечивает</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коррекцию нарушений развития и их социальную адаптацию.</w:t>
      </w:r>
    </w:p>
    <w:p w:rsidR="00DC52E2"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proofErr w:type="gramStart"/>
      <w:r w:rsidRPr="004C099E">
        <w:rPr>
          <w:rFonts w:ascii="Times New Roman" w:hAnsi="Times New Roman" w:cs="Times New Roman"/>
          <w:color w:val="000000"/>
          <w:sz w:val="24"/>
          <w:szCs w:val="24"/>
        </w:rPr>
        <w:t>АОП обучающихся с легкой умственной отсталостью (интеллектуальными</w:t>
      </w:r>
      <w:r w:rsidR="00BD7E4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нарушениями) соответствует основным принципам государственной политики РФ в</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области образования, изложенным в Федеральном законе Российской Федерации</w:t>
      </w:r>
      <w:r w:rsidR="003F2990"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 образовании в Российской Федерации» N 273-ФЗ.</w:t>
      </w:r>
      <w:proofErr w:type="gramEnd"/>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xml:space="preserve"> Это:</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гуманистический характер образования, приоритет общечеловеческих</w:t>
      </w:r>
      <w:r w:rsidR="00BD7E4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ценностей, жизни и здоровья человека, свободного развития личности;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воспитание гражданственности, трудолюбия, уважения к правам и свободам</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человека, любви к окружающей природе, Родине, семье;</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единство федерального культурного и образовательного пространства,</w:t>
      </w:r>
      <w:r w:rsidR="006C15C3">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защита и развитие системой образования национальных культур, региональных</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культурных традиций и особенностей в условиях многонационального государства;</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общедоступность образования, адаптивность системы образования к</w:t>
      </w:r>
      <w:r w:rsidR="00BD7E4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уровням и особенностям развития и </w:t>
      </w:r>
      <w:proofErr w:type="gramStart"/>
      <w:r w:rsidRPr="004C099E">
        <w:rPr>
          <w:rFonts w:ascii="Times New Roman" w:hAnsi="Times New Roman" w:cs="Times New Roman"/>
          <w:color w:val="000000"/>
          <w:sz w:val="24"/>
          <w:szCs w:val="24"/>
        </w:rPr>
        <w:t>подготовки</w:t>
      </w:r>
      <w:proofErr w:type="gramEnd"/>
      <w:r w:rsidRPr="004C099E">
        <w:rPr>
          <w:rFonts w:ascii="Times New Roman" w:hAnsi="Times New Roman" w:cs="Times New Roman"/>
          <w:color w:val="000000"/>
          <w:sz w:val="24"/>
          <w:szCs w:val="24"/>
        </w:rPr>
        <w:t xml:space="preserve"> обучающихся с задержкой</w:t>
      </w:r>
      <w:r w:rsidR="00BD7E4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психического развития;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обеспечение самоопределения личности, создание условий для ее</w:t>
      </w:r>
      <w:r w:rsidR="00BD7E4C">
        <w:rPr>
          <w:rFonts w:ascii="Times New Roman" w:hAnsi="Times New Roman" w:cs="Times New Roman"/>
          <w:color w:val="000000"/>
          <w:sz w:val="24"/>
          <w:szCs w:val="24"/>
        </w:rPr>
        <w:t xml:space="preserve"> </w:t>
      </w:r>
      <w:r w:rsidR="00FF239C">
        <w:rPr>
          <w:rFonts w:ascii="Times New Roman" w:hAnsi="Times New Roman" w:cs="Times New Roman"/>
          <w:color w:val="000000"/>
          <w:sz w:val="24"/>
          <w:szCs w:val="24"/>
        </w:rPr>
        <w:t xml:space="preserve">самореализации, </w:t>
      </w:r>
      <w:r w:rsidRPr="004C099E">
        <w:rPr>
          <w:rFonts w:ascii="Times New Roman" w:hAnsi="Times New Roman" w:cs="Times New Roman"/>
          <w:color w:val="000000"/>
          <w:sz w:val="24"/>
          <w:szCs w:val="24"/>
        </w:rPr>
        <w:t>творческого развития;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формирование человека и гражданина, интегрированного в современное ему</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общество;</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содействие взаимопониманию и сотрудничеству между людьми, народами</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независимо от национальной, религиозной и социальной принадлежности.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Адаптированная образовательная программа для обучающихся с легкой</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умственной отсталостью (интеллектуальными нарушениями) разработана совместно</w:t>
      </w:r>
      <w:r w:rsidR="00DC52E2" w:rsidRPr="004C099E">
        <w:rPr>
          <w:rFonts w:ascii="Times New Roman" w:hAnsi="Times New Roman" w:cs="Times New Roman"/>
          <w:color w:val="000000"/>
          <w:sz w:val="24"/>
          <w:szCs w:val="24"/>
        </w:rPr>
        <w:t xml:space="preserve"> с Управляющим советом школы</w:t>
      </w:r>
      <w:r w:rsidRPr="004C099E">
        <w:rPr>
          <w:rFonts w:ascii="Times New Roman" w:hAnsi="Times New Roman" w:cs="Times New Roman"/>
          <w:color w:val="000000"/>
          <w:sz w:val="24"/>
          <w:szCs w:val="24"/>
        </w:rPr>
        <w:t xml:space="preserve"> и педагогическим коллективом, рассмотрена на заседании</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педагогического совета, утверждена приказом</w:t>
      </w:r>
      <w:r w:rsidR="00DC52E2" w:rsidRPr="004C099E">
        <w:rPr>
          <w:rFonts w:ascii="Times New Roman" w:hAnsi="Times New Roman" w:cs="Times New Roman"/>
          <w:color w:val="000000"/>
          <w:sz w:val="24"/>
          <w:szCs w:val="24"/>
        </w:rPr>
        <w:t xml:space="preserve"> </w:t>
      </w:r>
      <w:r w:rsidR="00A60CC8">
        <w:rPr>
          <w:rFonts w:ascii="Times New Roman" w:hAnsi="Times New Roman" w:cs="Times New Roman"/>
          <w:color w:val="000000"/>
          <w:sz w:val="24"/>
          <w:szCs w:val="24"/>
        </w:rPr>
        <w:t xml:space="preserve">директора школы и </w:t>
      </w:r>
      <w:r w:rsidRPr="004C099E">
        <w:rPr>
          <w:rFonts w:ascii="Times New Roman" w:hAnsi="Times New Roman" w:cs="Times New Roman"/>
          <w:color w:val="000000"/>
          <w:sz w:val="24"/>
          <w:szCs w:val="24"/>
        </w:rPr>
        <w:t xml:space="preserve">представлена на </w:t>
      </w:r>
      <w:r w:rsidR="00DC52E2" w:rsidRPr="004C099E">
        <w:rPr>
          <w:rFonts w:ascii="Times New Roman" w:hAnsi="Times New Roman" w:cs="Times New Roman"/>
          <w:color w:val="000000"/>
          <w:sz w:val="24"/>
          <w:szCs w:val="24"/>
        </w:rPr>
        <w:t>школьном сайте</w:t>
      </w:r>
      <w:proofErr w:type="gramStart"/>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w:t>
      </w:r>
      <w:proofErr w:type="gramEnd"/>
    </w:p>
    <w:p w:rsidR="00DC52E2"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lastRenderedPageBreak/>
        <w:t>При разработке АОП для обучающихся с легкой умственной отсталостью</w:t>
      </w:r>
      <w:r w:rsidR="00FF239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(интеллектуальными нарушениями) учитывалась специфика образовательного</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учреждения, а также социальный заказ, запросы родителей обучающихся.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xml:space="preserve">АОП для </w:t>
      </w:r>
      <w:proofErr w:type="gramStart"/>
      <w:r w:rsidRPr="004C099E">
        <w:rPr>
          <w:rFonts w:ascii="Times New Roman" w:hAnsi="Times New Roman" w:cs="Times New Roman"/>
          <w:color w:val="000000"/>
          <w:sz w:val="24"/>
          <w:szCs w:val="24"/>
        </w:rPr>
        <w:t>обучающихся</w:t>
      </w:r>
      <w:proofErr w:type="gramEnd"/>
      <w:r w:rsidRPr="004C099E">
        <w:rPr>
          <w:rFonts w:ascii="Times New Roman" w:hAnsi="Times New Roman" w:cs="Times New Roman"/>
          <w:color w:val="000000"/>
          <w:sz w:val="24"/>
          <w:szCs w:val="24"/>
        </w:rPr>
        <w:t xml:space="preserve"> </w:t>
      </w:r>
      <w:r w:rsidR="00DC52E2" w:rsidRPr="004C099E">
        <w:rPr>
          <w:rFonts w:ascii="Times New Roman" w:hAnsi="Times New Roman" w:cs="Times New Roman"/>
          <w:color w:val="000000"/>
          <w:sz w:val="24"/>
          <w:szCs w:val="24"/>
        </w:rPr>
        <w:t xml:space="preserve">с легкой умственной отсталостью </w:t>
      </w:r>
      <w:r w:rsidRPr="004C099E">
        <w:rPr>
          <w:rFonts w:ascii="Times New Roman" w:hAnsi="Times New Roman" w:cs="Times New Roman"/>
          <w:color w:val="000000"/>
          <w:sz w:val="24"/>
          <w:szCs w:val="24"/>
        </w:rPr>
        <w:t>(интеллектуальными</w:t>
      </w:r>
      <w:r w:rsidR="00FF239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нарушениями) школы выполняет следующие функции: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структурирует содержание образования в единстве всех его</w:t>
      </w:r>
      <w:r w:rsidR="00FF239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составляющих компонентов – содержательных, методологических,</w:t>
      </w:r>
      <w:r w:rsidR="00FF239C">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культурологических, организационных;</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определяет педагогические условия реализации содержания</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образования, требования к объему, темпам и срокам прохождения</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учебного материала;</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определяет подходы к содержанию и формам реализации контрольно-</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диагностической функции, базирующейся на современных</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мониторинговых технологиях оценки качества образования;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определяет ресурсы эффективности образовательной деятельности:</w:t>
      </w:r>
      <w:r w:rsidR="00A60CC8">
        <w:rPr>
          <w:rFonts w:ascii="Times New Roman" w:hAnsi="Times New Roman" w:cs="Times New Roman"/>
          <w:color w:val="000000"/>
          <w:sz w:val="24"/>
          <w:szCs w:val="24"/>
        </w:rPr>
        <w:t xml:space="preserve"> уровень </w:t>
      </w:r>
      <w:r w:rsidRPr="004C099E">
        <w:rPr>
          <w:rFonts w:ascii="Times New Roman" w:hAnsi="Times New Roman" w:cs="Times New Roman"/>
          <w:color w:val="000000"/>
          <w:sz w:val="24"/>
          <w:szCs w:val="24"/>
        </w:rPr>
        <w:t>профессионально-педагогической подготовки коллектива,</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состояние образовательной среды школы, систему воспитательной</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работы, организацию и содержание внеурочной деятельности, </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уровень</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методической обеспеченности и степень информатизации</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образовательной деятельности.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Содержание АОП для обучающихся с умственной отсталостью</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(интеллектуальными нарушениями) школы отражает требования ФГОС образования</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обучающихся с умственной отсталостью (интеллектуальными нарушениями) и</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содержит три основных раздела: </w:t>
      </w:r>
      <w:r w:rsidRPr="004C099E">
        <w:rPr>
          <w:rFonts w:ascii="Times New Roman" w:hAnsi="Times New Roman" w:cs="Times New Roman"/>
          <w:b/>
          <w:bCs/>
          <w:i/>
          <w:iCs/>
          <w:color w:val="000000"/>
          <w:sz w:val="24"/>
          <w:szCs w:val="24"/>
        </w:rPr>
        <w:t xml:space="preserve">целевой, </w:t>
      </w:r>
      <w:proofErr w:type="gramStart"/>
      <w:r w:rsidRPr="004C099E">
        <w:rPr>
          <w:rFonts w:ascii="Times New Roman" w:hAnsi="Times New Roman" w:cs="Times New Roman"/>
          <w:b/>
          <w:bCs/>
          <w:i/>
          <w:iCs/>
          <w:color w:val="000000"/>
          <w:sz w:val="24"/>
          <w:szCs w:val="24"/>
        </w:rPr>
        <w:t>содержательный</w:t>
      </w:r>
      <w:proofErr w:type="gramEnd"/>
      <w:r w:rsidRPr="004C099E">
        <w:rPr>
          <w:rFonts w:ascii="Times New Roman" w:hAnsi="Times New Roman" w:cs="Times New Roman"/>
          <w:b/>
          <w:bCs/>
          <w:i/>
          <w:iCs/>
          <w:color w:val="000000"/>
          <w:sz w:val="24"/>
          <w:szCs w:val="24"/>
        </w:rPr>
        <w:t xml:space="preserve"> и организационный</w:t>
      </w:r>
      <w:r w:rsidR="00DC52E2" w:rsidRPr="004C099E">
        <w:rPr>
          <w:rFonts w:ascii="Times New Roman" w:hAnsi="Times New Roman" w:cs="Times New Roman"/>
          <w:b/>
          <w:bCs/>
          <w:i/>
          <w:iCs/>
          <w:color w:val="000000"/>
          <w:sz w:val="24"/>
          <w:szCs w:val="24"/>
        </w:rPr>
        <w:t xml:space="preserve"> </w:t>
      </w:r>
      <w:r w:rsidRPr="004C099E">
        <w:rPr>
          <w:rFonts w:ascii="Times New Roman" w:hAnsi="Times New Roman" w:cs="Times New Roman"/>
          <w:b/>
          <w:bCs/>
          <w:i/>
          <w:iCs/>
          <w:color w:val="000000"/>
          <w:sz w:val="24"/>
          <w:szCs w:val="24"/>
        </w:rPr>
        <w:t>разделы</w:t>
      </w:r>
      <w:r w:rsidR="00DC52E2" w:rsidRPr="004C099E">
        <w:rPr>
          <w:rFonts w:ascii="Times New Roman" w:hAnsi="Times New Roman" w:cs="Times New Roman"/>
          <w:b/>
          <w:bCs/>
          <w:i/>
          <w:iCs/>
          <w:color w:val="000000"/>
          <w:sz w:val="24"/>
          <w:szCs w:val="24"/>
        </w:rPr>
        <w:t>.</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color w:val="000000"/>
          <w:sz w:val="24"/>
          <w:szCs w:val="24"/>
        </w:rPr>
        <w:t xml:space="preserve">Целевой </w:t>
      </w:r>
      <w:r w:rsidRPr="004C099E">
        <w:rPr>
          <w:rFonts w:ascii="Times New Roman" w:hAnsi="Times New Roman" w:cs="Times New Roman"/>
          <w:color w:val="000000"/>
          <w:sz w:val="24"/>
          <w:szCs w:val="24"/>
        </w:rPr>
        <w:t>раздел определяет общее назначение, цели, задачи и планируемые</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результаты реализации АОП школой, а также способы определения достижения</w:t>
      </w:r>
      <w:r w:rsidR="00DC52E2" w:rsidRPr="004C099E">
        <w:rPr>
          <w:rFonts w:ascii="Times New Roman" w:hAnsi="Times New Roman" w:cs="Times New Roman"/>
          <w:color w:val="000000"/>
          <w:sz w:val="24"/>
          <w:szCs w:val="24"/>
        </w:rPr>
        <w:t xml:space="preserve"> </w:t>
      </w:r>
      <w:r w:rsidR="00A60CC8">
        <w:rPr>
          <w:rFonts w:ascii="Times New Roman" w:hAnsi="Times New Roman" w:cs="Times New Roman"/>
          <w:color w:val="000000"/>
          <w:sz w:val="24"/>
          <w:szCs w:val="24"/>
        </w:rPr>
        <w:t xml:space="preserve">этих целей и </w:t>
      </w:r>
      <w:r w:rsidRPr="004C099E">
        <w:rPr>
          <w:rFonts w:ascii="Times New Roman" w:hAnsi="Times New Roman" w:cs="Times New Roman"/>
          <w:color w:val="000000"/>
          <w:sz w:val="24"/>
          <w:szCs w:val="24"/>
        </w:rPr>
        <w:t>результатов.</w:t>
      </w:r>
    </w:p>
    <w:p w:rsidR="00F57A4A" w:rsidRPr="004C099E" w:rsidRDefault="00F57A4A" w:rsidP="00D0100C">
      <w:pPr>
        <w:autoSpaceDE w:val="0"/>
        <w:autoSpaceDN w:val="0"/>
        <w:adjustRightInd w:val="0"/>
        <w:spacing w:after="0" w:line="240" w:lineRule="auto"/>
        <w:rPr>
          <w:rFonts w:ascii="Times New Roman" w:hAnsi="Times New Roman" w:cs="Times New Roman"/>
          <w:b/>
          <w:bCs/>
          <w:color w:val="000000"/>
          <w:sz w:val="24"/>
          <w:szCs w:val="24"/>
        </w:rPr>
      </w:pPr>
      <w:r w:rsidRPr="004C099E">
        <w:rPr>
          <w:rFonts w:ascii="Times New Roman" w:hAnsi="Times New Roman" w:cs="Times New Roman"/>
          <w:b/>
          <w:bCs/>
          <w:color w:val="000000"/>
          <w:sz w:val="24"/>
          <w:szCs w:val="24"/>
        </w:rPr>
        <w:t>I. Целевой раздел.</w:t>
      </w:r>
    </w:p>
    <w:p w:rsidR="00F57A4A" w:rsidRPr="004C099E" w:rsidRDefault="00F57A4A" w:rsidP="00D0100C">
      <w:pPr>
        <w:autoSpaceDE w:val="0"/>
        <w:autoSpaceDN w:val="0"/>
        <w:adjustRightInd w:val="0"/>
        <w:spacing w:after="0" w:line="240" w:lineRule="auto"/>
        <w:rPr>
          <w:rFonts w:ascii="Times New Roman" w:hAnsi="Times New Roman" w:cs="Times New Roman"/>
          <w:b/>
          <w:bCs/>
          <w:i/>
          <w:iCs/>
          <w:color w:val="000000"/>
          <w:sz w:val="24"/>
          <w:szCs w:val="24"/>
        </w:rPr>
      </w:pPr>
      <w:r w:rsidRPr="004C099E">
        <w:rPr>
          <w:rFonts w:ascii="Times New Roman" w:hAnsi="Times New Roman" w:cs="Times New Roman"/>
          <w:b/>
          <w:bCs/>
          <w:i/>
          <w:iCs/>
          <w:color w:val="000000"/>
          <w:sz w:val="24"/>
          <w:szCs w:val="24"/>
        </w:rPr>
        <w:t>Целевой раздел включает:</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1. пояснительную записку;</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2. планируемые результаты освоения обучающимися с умственной</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отсталостью (интеллектуальными нарушениями) АОП;</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3. систему оценки достижения планируемых результатов освоения АОП.</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color w:val="000000"/>
          <w:sz w:val="24"/>
          <w:szCs w:val="24"/>
        </w:rPr>
        <w:t xml:space="preserve">Содержательный </w:t>
      </w:r>
      <w:r w:rsidRPr="004C099E">
        <w:rPr>
          <w:rFonts w:ascii="Times New Roman" w:hAnsi="Times New Roman" w:cs="Times New Roman"/>
          <w:color w:val="000000"/>
          <w:sz w:val="24"/>
          <w:szCs w:val="24"/>
        </w:rPr>
        <w:t>раздел определяет общее содержание образования</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обучающихся с умственной отсталостью (интеллектуальными нарушениями) и</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включает образовательные программы, ориентированные на достижение</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личностных и предметных результатов.</w:t>
      </w:r>
    </w:p>
    <w:p w:rsidR="00F57A4A" w:rsidRPr="004C099E" w:rsidRDefault="00F57A4A" w:rsidP="00D0100C">
      <w:pPr>
        <w:autoSpaceDE w:val="0"/>
        <w:autoSpaceDN w:val="0"/>
        <w:adjustRightInd w:val="0"/>
        <w:spacing w:after="0" w:line="240" w:lineRule="auto"/>
        <w:rPr>
          <w:rFonts w:ascii="Times New Roman" w:hAnsi="Times New Roman" w:cs="Times New Roman"/>
          <w:b/>
          <w:bCs/>
          <w:color w:val="000000"/>
          <w:sz w:val="24"/>
          <w:szCs w:val="24"/>
        </w:rPr>
      </w:pPr>
      <w:r w:rsidRPr="004C099E">
        <w:rPr>
          <w:rFonts w:ascii="Times New Roman" w:hAnsi="Times New Roman" w:cs="Times New Roman"/>
          <w:b/>
          <w:bCs/>
          <w:color w:val="000000"/>
          <w:sz w:val="24"/>
          <w:szCs w:val="24"/>
        </w:rPr>
        <w:t>II. Содержательный раздел.</w:t>
      </w:r>
    </w:p>
    <w:p w:rsidR="00F57A4A" w:rsidRPr="004C099E"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4C099E">
        <w:rPr>
          <w:rFonts w:ascii="Times New Roman" w:hAnsi="Times New Roman" w:cs="Times New Roman"/>
          <w:b/>
          <w:bCs/>
          <w:iCs/>
          <w:color w:val="000000"/>
          <w:sz w:val="24"/>
          <w:szCs w:val="24"/>
        </w:rPr>
        <w:t>Содержательный раздел включает:</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1. программу формирования базовых учебных действий;</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2. программы отдельных учебных предметов, курсов коррекционно-развивающей области;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3. программу духовно-нравственного (нравственного) развития, воспитания</w:t>
      </w:r>
      <w:r w:rsidR="00A60CC8">
        <w:rPr>
          <w:rFonts w:ascii="Times New Roman" w:hAnsi="Times New Roman" w:cs="Times New Roman"/>
          <w:color w:val="000000"/>
          <w:sz w:val="24"/>
          <w:szCs w:val="24"/>
        </w:rPr>
        <w:t xml:space="preserve"> </w:t>
      </w:r>
      <w:proofErr w:type="gramStart"/>
      <w:r w:rsidRPr="004C099E">
        <w:rPr>
          <w:rFonts w:ascii="Times New Roman" w:hAnsi="Times New Roman" w:cs="Times New Roman"/>
          <w:color w:val="000000"/>
          <w:sz w:val="24"/>
          <w:szCs w:val="24"/>
        </w:rPr>
        <w:t>обучающихся</w:t>
      </w:r>
      <w:proofErr w:type="gramEnd"/>
      <w:r w:rsidRPr="004C099E">
        <w:rPr>
          <w:rFonts w:ascii="Times New Roman" w:hAnsi="Times New Roman" w:cs="Times New Roman"/>
          <w:color w:val="000000"/>
          <w:sz w:val="24"/>
          <w:szCs w:val="24"/>
        </w:rPr>
        <w:t xml:space="preserve"> с умственной отсталостью (интеллектуальными</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нарушениями);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4. программу формирования экологической культуры, здорового и</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безопасного образа жизни;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5.</w:t>
      </w:r>
      <w:r w:rsidR="00A60CC8">
        <w:rPr>
          <w:rFonts w:ascii="Times New Roman" w:hAnsi="Times New Roman" w:cs="Times New Roman"/>
          <w:color w:val="000000"/>
          <w:sz w:val="24"/>
          <w:szCs w:val="24"/>
        </w:rPr>
        <w:t xml:space="preserve"> программу коррекционной работы</w:t>
      </w:r>
      <w:r w:rsidRPr="004C099E">
        <w:rPr>
          <w:rFonts w:ascii="Times New Roman" w:hAnsi="Times New Roman" w:cs="Times New Roman"/>
          <w:color w:val="000000"/>
          <w:sz w:val="24"/>
          <w:szCs w:val="24"/>
        </w:rPr>
        <w:t>;</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6. программу внеурочной деятельности.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color w:val="000000"/>
          <w:sz w:val="24"/>
          <w:szCs w:val="24"/>
        </w:rPr>
        <w:t xml:space="preserve">Организационный </w:t>
      </w:r>
      <w:r w:rsidRPr="004C099E">
        <w:rPr>
          <w:rFonts w:ascii="Times New Roman" w:hAnsi="Times New Roman" w:cs="Times New Roman"/>
          <w:color w:val="000000"/>
          <w:sz w:val="24"/>
          <w:szCs w:val="24"/>
        </w:rPr>
        <w:t>раздел определяет общие рамки организации</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образовательной деятельности, а также механизмы реализации АОП школой.</w:t>
      </w:r>
    </w:p>
    <w:p w:rsidR="00F57A4A" w:rsidRPr="004C099E" w:rsidRDefault="00F57A4A" w:rsidP="00D0100C">
      <w:pPr>
        <w:autoSpaceDE w:val="0"/>
        <w:autoSpaceDN w:val="0"/>
        <w:adjustRightInd w:val="0"/>
        <w:spacing w:after="0" w:line="240" w:lineRule="auto"/>
        <w:rPr>
          <w:rFonts w:ascii="Times New Roman" w:hAnsi="Times New Roman" w:cs="Times New Roman"/>
          <w:b/>
          <w:bCs/>
          <w:color w:val="000000"/>
          <w:sz w:val="24"/>
          <w:szCs w:val="24"/>
        </w:rPr>
      </w:pPr>
      <w:r w:rsidRPr="004C099E">
        <w:rPr>
          <w:rFonts w:ascii="Times New Roman" w:hAnsi="Times New Roman" w:cs="Times New Roman"/>
          <w:b/>
          <w:bCs/>
          <w:color w:val="000000"/>
          <w:sz w:val="24"/>
          <w:szCs w:val="24"/>
        </w:rPr>
        <w:t>III. Организационный раздел.</w:t>
      </w:r>
    </w:p>
    <w:p w:rsidR="00F57A4A" w:rsidRPr="004C099E" w:rsidRDefault="00F57A4A" w:rsidP="00D0100C">
      <w:pPr>
        <w:autoSpaceDE w:val="0"/>
        <w:autoSpaceDN w:val="0"/>
        <w:adjustRightInd w:val="0"/>
        <w:spacing w:after="0" w:line="240" w:lineRule="auto"/>
        <w:rPr>
          <w:rFonts w:ascii="Times New Roman" w:hAnsi="Times New Roman" w:cs="Times New Roman"/>
          <w:b/>
          <w:bCs/>
          <w:i/>
          <w:iCs/>
          <w:color w:val="000000"/>
          <w:sz w:val="24"/>
          <w:szCs w:val="24"/>
        </w:rPr>
      </w:pPr>
      <w:r w:rsidRPr="004C099E">
        <w:rPr>
          <w:rFonts w:ascii="Times New Roman" w:hAnsi="Times New Roman" w:cs="Times New Roman"/>
          <w:b/>
          <w:bCs/>
          <w:i/>
          <w:iCs/>
          <w:color w:val="000000"/>
          <w:sz w:val="24"/>
          <w:szCs w:val="24"/>
        </w:rPr>
        <w:t>Организационный раздел включает:</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xml:space="preserve">1. учебный план, включающий </w:t>
      </w:r>
      <w:proofErr w:type="gramStart"/>
      <w:r w:rsidRPr="004C099E">
        <w:rPr>
          <w:rFonts w:ascii="Times New Roman" w:hAnsi="Times New Roman" w:cs="Times New Roman"/>
          <w:color w:val="000000"/>
          <w:sz w:val="24"/>
          <w:szCs w:val="24"/>
        </w:rPr>
        <w:t>предметные</w:t>
      </w:r>
      <w:proofErr w:type="gramEnd"/>
      <w:r w:rsidRPr="004C099E">
        <w:rPr>
          <w:rFonts w:ascii="Times New Roman" w:hAnsi="Times New Roman" w:cs="Times New Roman"/>
          <w:color w:val="000000"/>
          <w:sz w:val="24"/>
          <w:szCs w:val="24"/>
        </w:rPr>
        <w:t xml:space="preserve"> и коррекционно-развивающие</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области, внеурочную деятельность;</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lastRenderedPageBreak/>
        <w:t>2. систему специальных условий реализации АОП в соответствии с</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требованиями Стандарта.</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Учебный план является основным организационным механизмом реализации</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адаптированной образовательной программы образования </w:t>
      </w:r>
      <w:proofErr w:type="gramStart"/>
      <w:r w:rsidRPr="004C099E">
        <w:rPr>
          <w:rFonts w:ascii="Times New Roman" w:hAnsi="Times New Roman" w:cs="Times New Roman"/>
          <w:color w:val="000000"/>
          <w:sz w:val="24"/>
          <w:szCs w:val="24"/>
        </w:rPr>
        <w:t>обучающихся</w:t>
      </w:r>
      <w:proofErr w:type="gramEnd"/>
      <w:r w:rsidRPr="004C099E">
        <w:rPr>
          <w:rFonts w:ascii="Times New Roman" w:hAnsi="Times New Roman" w:cs="Times New Roman"/>
          <w:color w:val="000000"/>
          <w:sz w:val="24"/>
          <w:szCs w:val="24"/>
        </w:rPr>
        <w:t xml:space="preserve"> с</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умственной отсталостью (интеллектуальными нарушениями).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Содержание АОП  для обучающихся с легкой умственной отсталость</w:t>
      </w:r>
      <w:proofErr w:type="gramStart"/>
      <w:r w:rsidRPr="004C099E">
        <w:rPr>
          <w:rFonts w:ascii="Times New Roman" w:hAnsi="Times New Roman" w:cs="Times New Roman"/>
          <w:color w:val="000000"/>
          <w:sz w:val="24"/>
          <w:szCs w:val="24"/>
        </w:rPr>
        <w:t>ю(</w:t>
      </w:r>
      <w:proofErr w:type="gramEnd"/>
      <w:r w:rsidRPr="004C099E">
        <w:rPr>
          <w:rFonts w:ascii="Times New Roman" w:hAnsi="Times New Roman" w:cs="Times New Roman"/>
          <w:color w:val="000000"/>
          <w:sz w:val="24"/>
          <w:szCs w:val="24"/>
        </w:rPr>
        <w:t>интеллектуальными нарушениями) предусматривает:</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достижение результатов освоения АОП обучающимися с легкой</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умственной отсталостью (интеллектуальными нарушениями);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выявление и развитие способностей обучающихся с легкой умственной</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отсталостью (интеллектуальными нарушениями) через систему</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дополнительного образования и систему проектно-исследовательских</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технологий, активной социальной практики;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участие обучающихся с легкой умственной отсталостью</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(интеллектуальными нарушениями) и их родителей, педагогов и</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общественности в развитии </w:t>
      </w:r>
      <w:proofErr w:type="spellStart"/>
      <w:r w:rsidRPr="004C099E">
        <w:rPr>
          <w:rFonts w:ascii="Times New Roman" w:hAnsi="Times New Roman" w:cs="Times New Roman"/>
          <w:color w:val="000000"/>
          <w:sz w:val="24"/>
          <w:szCs w:val="24"/>
        </w:rPr>
        <w:t>внутришкольной</w:t>
      </w:r>
      <w:proofErr w:type="spellEnd"/>
      <w:r w:rsidRPr="004C099E">
        <w:rPr>
          <w:rFonts w:ascii="Times New Roman" w:hAnsi="Times New Roman" w:cs="Times New Roman"/>
          <w:color w:val="000000"/>
          <w:sz w:val="24"/>
          <w:szCs w:val="24"/>
        </w:rPr>
        <w:t xml:space="preserve"> социальной среды;</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проектирование образовательной деятельности на принципах</w:t>
      </w:r>
      <w:r w:rsidR="00A60CC8">
        <w:rPr>
          <w:rFonts w:ascii="Times New Roman" w:hAnsi="Times New Roman" w:cs="Times New Roman"/>
          <w:color w:val="000000"/>
          <w:sz w:val="24"/>
          <w:szCs w:val="24"/>
        </w:rPr>
        <w:t xml:space="preserve"> </w:t>
      </w:r>
      <w:proofErr w:type="spellStart"/>
      <w:r w:rsidRPr="004C099E">
        <w:rPr>
          <w:rFonts w:ascii="Times New Roman" w:hAnsi="Times New Roman" w:cs="Times New Roman"/>
          <w:color w:val="000000"/>
          <w:sz w:val="24"/>
          <w:szCs w:val="24"/>
        </w:rPr>
        <w:t>деятельностного</w:t>
      </w:r>
      <w:proofErr w:type="spellEnd"/>
      <w:r w:rsidRPr="004C099E">
        <w:rPr>
          <w:rFonts w:ascii="Times New Roman" w:hAnsi="Times New Roman" w:cs="Times New Roman"/>
          <w:color w:val="000000"/>
          <w:sz w:val="24"/>
          <w:szCs w:val="24"/>
        </w:rPr>
        <w:t xml:space="preserve"> и </w:t>
      </w:r>
      <w:proofErr w:type="gramStart"/>
      <w:r w:rsidRPr="004C099E">
        <w:rPr>
          <w:rFonts w:ascii="Times New Roman" w:hAnsi="Times New Roman" w:cs="Times New Roman"/>
          <w:color w:val="000000"/>
          <w:sz w:val="24"/>
          <w:szCs w:val="24"/>
        </w:rPr>
        <w:t>дифференцированного</w:t>
      </w:r>
      <w:proofErr w:type="gramEnd"/>
      <w:r w:rsidRPr="004C099E">
        <w:rPr>
          <w:rFonts w:ascii="Times New Roman" w:hAnsi="Times New Roman" w:cs="Times New Roman"/>
          <w:color w:val="000000"/>
          <w:sz w:val="24"/>
          <w:szCs w:val="24"/>
        </w:rPr>
        <w:t xml:space="preserve"> подходов к обучению</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обучающихся с легкой умственной отсталостью (интеллектуальными</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нарушениями);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xml:space="preserve">− создание условий для самореализации обучающихся </w:t>
      </w:r>
      <w:proofErr w:type="gramStart"/>
      <w:r w:rsidRPr="004C099E">
        <w:rPr>
          <w:rFonts w:ascii="Times New Roman" w:hAnsi="Times New Roman" w:cs="Times New Roman"/>
          <w:color w:val="000000"/>
          <w:sz w:val="24"/>
          <w:szCs w:val="24"/>
        </w:rPr>
        <w:t>с</w:t>
      </w:r>
      <w:proofErr w:type="gramEnd"/>
      <w:r w:rsidRPr="004C099E">
        <w:rPr>
          <w:rFonts w:ascii="Times New Roman" w:hAnsi="Times New Roman" w:cs="Times New Roman"/>
          <w:color w:val="000000"/>
          <w:sz w:val="24"/>
          <w:szCs w:val="24"/>
        </w:rPr>
        <w:t xml:space="preserve"> легкой умственной</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отсталостью (интеллектуальными нарушениями) в разных видах</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деятельности.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Администрация школы, реализующая адаптированную образовательную</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программу образования обучающихся с легкой умственной отсталостью</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(интеллектуальными нарушениями), обеспечивает ознакомление обучающихся и их</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родителей (законных представителей) как участников образовательных отношений:</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с Уставом и другими документами, регламентирующими осуществление</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w:t>
      </w:r>
      <w:r w:rsidR="00DC52E2" w:rsidRPr="004C099E">
        <w:rPr>
          <w:rFonts w:ascii="Times New Roman" w:hAnsi="Times New Roman" w:cs="Times New Roman"/>
          <w:color w:val="000000"/>
          <w:sz w:val="24"/>
          <w:szCs w:val="24"/>
        </w:rPr>
        <w:t xml:space="preserve">азовательной деятельности в МКОУ Большехабыкской </w:t>
      </w:r>
      <w:r w:rsidR="00A60CC8">
        <w:rPr>
          <w:rFonts w:ascii="Times New Roman" w:hAnsi="Times New Roman" w:cs="Times New Roman"/>
          <w:color w:val="000000"/>
          <w:sz w:val="24"/>
          <w:szCs w:val="24"/>
        </w:rPr>
        <w:t xml:space="preserve"> СОШ</w:t>
      </w:r>
      <w:proofErr w:type="gramStart"/>
      <w:r w:rsidR="00A60CC8">
        <w:rPr>
          <w:rFonts w:ascii="Times New Roman" w:hAnsi="Times New Roman" w:cs="Times New Roman"/>
          <w:color w:val="000000"/>
          <w:sz w:val="24"/>
          <w:szCs w:val="24"/>
        </w:rPr>
        <w:t xml:space="preserve"> </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w:t>
      </w:r>
      <w:proofErr w:type="gramEnd"/>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с их правами и обязанностями в части формирования и реализации</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адаптированной образовательной программы образования </w:t>
      </w:r>
      <w:proofErr w:type="gramStart"/>
      <w:r w:rsidRPr="004C099E">
        <w:rPr>
          <w:rFonts w:ascii="Times New Roman" w:hAnsi="Times New Roman" w:cs="Times New Roman"/>
          <w:color w:val="000000"/>
          <w:sz w:val="24"/>
          <w:szCs w:val="24"/>
        </w:rPr>
        <w:t>обучающихся</w:t>
      </w:r>
      <w:proofErr w:type="gramEnd"/>
      <w:r w:rsidRPr="004C099E">
        <w:rPr>
          <w:rFonts w:ascii="Times New Roman" w:hAnsi="Times New Roman" w:cs="Times New Roman"/>
          <w:color w:val="000000"/>
          <w:sz w:val="24"/>
          <w:szCs w:val="24"/>
        </w:rPr>
        <w:t xml:space="preserve"> с легкой</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умственной отсталостью (интеллектуальными нарушениями), установленными</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законодательством Российской Федерации и Уставом</w:t>
      </w:r>
      <w:r w:rsidR="00DC52E2" w:rsidRPr="004C099E">
        <w:rPr>
          <w:rFonts w:ascii="Times New Roman" w:hAnsi="Times New Roman" w:cs="Times New Roman"/>
          <w:color w:val="000000"/>
          <w:sz w:val="24"/>
          <w:szCs w:val="24"/>
        </w:rPr>
        <w:t xml:space="preserve"> МКОУ Большехабыкская СОШ</w:t>
      </w:r>
      <w:r w:rsidRPr="004C099E">
        <w:rPr>
          <w:rFonts w:ascii="Times New Roman" w:hAnsi="Times New Roman" w:cs="Times New Roman"/>
          <w:color w:val="000000"/>
          <w:sz w:val="24"/>
          <w:szCs w:val="24"/>
        </w:rPr>
        <w:t>.</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АОП для обучающихся с легкой умственной отсталостью</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(интеллектуальными нарушениями) предоставляется для ознакомления педагогам,</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родителям (законным представителям), обучающимся, как основа по</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достижению качественных результатов образования.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xml:space="preserve">Предполагается, что в данную Программу </w:t>
      </w:r>
      <w:r w:rsidRPr="004C099E">
        <w:rPr>
          <w:rFonts w:ascii="Times New Roman" w:hAnsi="Times New Roman" w:cs="Times New Roman"/>
          <w:bCs/>
          <w:iCs/>
          <w:color w:val="000000"/>
          <w:sz w:val="24"/>
          <w:szCs w:val="24"/>
        </w:rPr>
        <w:t xml:space="preserve">могут вноситься изменения </w:t>
      </w:r>
      <w:r w:rsidRPr="004C099E">
        <w:rPr>
          <w:rFonts w:ascii="Times New Roman" w:hAnsi="Times New Roman" w:cs="Times New Roman"/>
          <w:color w:val="000000"/>
          <w:sz w:val="24"/>
          <w:szCs w:val="24"/>
        </w:rPr>
        <w:t>в</w:t>
      </w:r>
      <w:r w:rsidR="00DC52E2" w:rsidRPr="004C099E">
        <w:rPr>
          <w:rFonts w:ascii="Times New Roman" w:hAnsi="Times New Roman" w:cs="Times New Roman"/>
          <w:color w:val="000000"/>
          <w:sz w:val="24"/>
          <w:szCs w:val="24"/>
        </w:rPr>
        <w:t xml:space="preserve"> </w:t>
      </w:r>
      <w:r w:rsidR="00A60CC8">
        <w:rPr>
          <w:rFonts w:ascii="Times New Roman" w:hAnsi="Times New Roman" w:cs="Times New Roman"/>
          <w:color w:val="000000"/>
          <w:sz w:val="24"/>
          <w:szCs w:val="24"/>
        </w:rPr>
        <w:t xml:space="preserve">связи с </w:t>
      </w:r>
      <w:r w:rsidRPr="004C099E">
        <w:rPr>
          <w:rFonts w:ascii="Times New Roman" w:hAnsi="Times New Roman" w:cs="Times New Roman"/>
          <w:color w:val="000000"/>
          <w:sz w:val="24"/>
          <w:szCs w:val="24"/>
        </w:rPr>
        <w:t>нормативными документами, результатами инновационной педагогической</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практики, опытом методической работы и перечнем учебно-программного</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обеспечения образовательной деятельности.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Разработчики программы используют новые понятия в контексте</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федерального государственного образовательного стандарта образования</w:t>
      </w:r>
      <w:r w:rsidR="00A60CC8">
        <w:rPr>
          <w:rFonts w:ascii="Times New Roman" w:hAnsi="Times New Roman" w:cs="Times New Roman"/>
          <w:color w:val="000000"/>
          <w:sz w:val="24"/>
          <w:szCs w:val="24"/>
        </w:rPr>
        <w:t xml:space="preserve"> </w:t>
      </w:r>
      <w:proofErr w:type="gramStart"/>
      <w:r w:rsidRPr="004C099E">
        <w:rPr>
          <w:rFonts w:ascii="Times New Roman" w:hAnsi="Times New Roman" w:cs="Times New Roman"/>
          <w:color w:val="000000"/>
          <w:sz w:val="24"/>
          <w:szCs w:val="24"/>
        </w:rPr>
        <w:t>обучающихся</w:t>
      </w:r>
      <w:proofErr w:type="gramEnd"/>
      <w:r w:rsidRPr="004C099E">
        <w:rPr>
          <w:rFonts w:ascii="Times New Roman" w:hAnsi="Times New Roman" w:cs="Times New Roman"/>
          <w:color w:val="000000"/>
          <w:sz w:val="24"/>
          <w:szCs w:val="24"/>
        </w:rPr>
        <w:t xml:space="preserve"> с легкой умственной отсталостью (интеллектуальными</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нарушениями):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Обязательная часть учебного плана </w:t>
      </w:r>
      <w:r w:rsidRPr="004C099E">
        <w:rPr>
          <w:rFonts w:ascii="Times New Roman" w:hAnsi="Times New Roman" w:cs="Times New Roman"/>
          <w:color w:val="000000"/>
          <w:sz w:val="24"/>
          <w:szCs w:val="24"/>
        </w:rPr>
        <w:t>отражает содержание образования,</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которое обеспечивает решение важнейших целей современного начального</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образования.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Вариативная часть учебного плана </w:t>
      </w:r>
      <w:r w:rsidRPr="004C099E">
        <w:rPr>
          <w:rFonts w:ascii="Times New Roman" w:hAnsi="Times New Roman" w:cs="Times New Roman"/>
          <w:color w:val="000000"/>
          <w:sz w:val="24"/>
          <w:szCs w:val="24"/>
        </w:rPr>
        <w:t>– часть, формируемая участниками</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образовательных отношений.</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proofErr w:type="gramStart"/>
      <w:r w:rsidRPr="004C099E">
        <w:rPr>
          <w:rFonts w:ascii="Times New Roman" w:hAnsi="Times New Roman" w:cs="Times New Roman"/>
          <w:b/>
          <w:bCs/>
          <w:i/>
          <w:iCs/>
          <w:color w:val="000000"/>
          <w:sz w:val="24"/>
          <w:szCs w:val="24"/>
        </w:rPr>
        <w:t xml:space="preserve">Внеурочная деятельность </w:t>
      </w:r>
      <w:r w:rsidRPr="004C099E">
        <w:rPr>
          <w:rFonts w:ascii="Times New Roman" w:hAnsi="Times New Roman" w:cs="Times New Roman"/>
          <w:color w:val="000000"/>
          <w:sz w:val="24"/>
          <w:szCs w:val="24"/>
        </w:rPr>
        <w:t>– специально организованная деятельность</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обучающихся, предусматривающая следующие формы: экскурсии, кружки, секции,</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круглые столы, конференции, диспуты, школьные научные общества, </w:t>
      </w:r>
      <w:r w:rsidR="00DC52E2" w:rsidRPr="004C099E">
        <w:rPr>
          <w:rFonts w:ascii="Times New Roman" w:hAnsi="Times New Roman" w:cs="Times New Roman"/>
          <w:color w:val="000000"/>
          <w:sz w:val="24"/>
          <w:szCs w:val="24"/>
        </w:rPr>
        <w:t>соревнования</w:t>
      </w:r>
      <w:r w:rsidRPr="004C099E">
        <w:rPr>
          <w:rFonts w:ascii="Times New Roman" w:hAnsi="Times New Roman" w:cs="Times New Roman"/>
          <w:color w:val="000000"/>
          <w:sz w:val="24"/>
          <w:szCs w:val="24"/>
        </w:rPr>
        <w:t>, общественно полезные</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практики и т. д.</w:t>
      </w:r>
      <w:proofErr w:type="gramEnd"/>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lastRenderedPageBreak/>
        <w:t xml:space="preserve">Духовно-нравственное воспитание </w:t>
      </w:r>
      <w:r w:rsidRPr="004C099E">
        <w:rPr>
          <w:rFonts w:ascii="Times New Roman" w:hAnsi="Times New Roman" w:cs="Times New Roman"/>
          <w:color w:val="000000"/>
          <w:sz w:val="24"/>
          <w:szCs w:val="24"/>
        </w:rPr>
        <w:t>– педагогически организованный процесс</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усвоения системы общечеловеческих ценностей и системы культурных, духовных и</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нравственных ценностей российского народа.</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Инновационная профессиональная деятельность </w:t>
      </w:r>
      <w:r w:rsidRPr="004C099E">
        <w:rPr>
          <w:rFonts w:ascii="Times New Roman" w:hAnsi="Times New Roman" w:cs="Times New Roman"/>
          <w:color w:val="000000"/>
          <w:sz w:val="24"/>
          <w:szCs w:val="24"/>
        </w:rPr>
        <w:t>– создание и</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распространение новшеств (технических, потребительских и иных), нового или</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усовершенствованного процесса на основе результатов научных исследований,</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научных разработок или иных научных достижений.</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Компетенция </w:t>
      </w:r>
      <w:r w:rsidRPr="004C099E">
        <w:rPr>
          <w:rFonts w:ascii="Times New Roman" w:hAnsi="Times New Roman" w:cs="Times New Roman"/>
          <w:color w:val="000000"/>
          <w:sz w:val="24"/>
          <w:szCs w:val="24"/>
        </w:rPr>
        <w:t>– актуализированная в освоенных областях образования</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система ценностей, знаний и умений, способная адекватно воплощаться в</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деятельности человека при решении возникающих проблем.</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Компетентность </w:t>
      </w:r>
      <w:r w:rsidRPr="004C099E">
        <w:rPr>
          <w:rFonts w:ascii="Times New Roman" w:hAnsi="Times New Roman" w:cs="Times New Roman"/>
          <w:color w:val="000000"/>
          <w:sz w:val="24"/>
          <w:szCs w:val="24"/>
        </w:rPr>
        <w:t>– качественная характеристика реализации человеком</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сформированных в образовательной деятельности знаний, обобщенных способов</w:t>
      </w:r>
      <w:r w:rsidR="00DC52E2" w:rsidRPr="004C099E">
        <w:rPr>
          <w:rFonts w:ascii="Times New Roman" w:hAnsi="Times New Roman" w:cs="Times New Roman"/>
          <w:color w:val="000000"/>
          <w:sz w:val="24"/>
          <w:szCs w:val="24"/>
        </w:rPr>
        <w:t xml:space="preserve"> </w:t>
      </w:r>
      <w:r w:rsidR="00A60CC8">
        <w:rPr>
          <w:rFonts w:ascii="Times New Roman" w:hAnsi="Times New Roman" w:cs="Times New Roman"/>
          <w:color w:val="000000"/>
          <w:sz w:val="24"/>
          <w:szCs w:val="24"/>
        </w:rPr>
        <w:t xml:space="preserve">деятельности, </w:t>
      </w:r>
      <w:r w:rsidRPr="004C099E">
        <w:rPr>
          <w:rFonts w:ascii="Times New Roman" w:hAnsi="Times New Roman" w:cs="Times New Roman"/>
          <w:color w:val="000000"/>
          <w:sz w:val="24"/>
          <w:szCs w:val="24"/>
        </w:rPr>
        <w:t>познавательных и практических умений, компетенций, отражающих</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способность (готовность) человека активно и творчески использовать полученное</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образование для решения личностно и социально значимых образовательных и</w:t>
      </w:r>
      <w:r w:rsidR="00DC52E2" w:rsidRPr="004C099E">
        <w:rPr>
          <w:rFonts w:ascii="Times New Roman" w:hAnsi="Times New Roman" w:cs="Times New Roman"/>
          <w:color w:val="000000"/>
          <w:sz w:val="24"/>
          <w:szCs w:val="24"/>
        </w:rPr>
        <w:t xml:space="preserve"> </w:t>
      </w:r>
      <w:r w:rsidR="00A60CC8">
        <w:rPr>
          <w:rFonts w:ascii="Times New Roman" w:hAnsi="Times New Roman" w:cs="Times New Roman"/>
          <w:color w:val="000000"/>
          <w:sz w:val="24"/>
          <w:szCs w:val="24"/>
        </w:rPr>
        <w:t xml:space="preserve">практических задач, </w:t>
      </w:r>
      <w:r w:rsidRPr="004C099E">
        <w:rPr>
          <w:rFonts w:ascii="Times New Roman" w:hAnsi="Times New Roman" w:cs="Times New Roman"/>
          <w:color w:val="000000"/>
          <w:sz w:val="24"/>
          <w:szCs w:val="24"/>
        </w:rPr>
        <w:t>эффективного достижения жизненных целей.</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Личностные результаты </w:t>
      </w:r>
      <w:r w:rsidRPr="004C099E">
        <w:rPr>
          <w:rFonts w:ascii="Times New Roman" w:hAnsi="Times New Roman" w:cs="Times New Roman"/>
          <w:color w:val="000000"/>
          <w:sz w:val="24"/>
          <w:szCs w:val="24"/>
        </w:rPr>
        <w:t>– ценностные ориентации выпускников</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соответствующего уровня общего образования, отражающие их индивидуально-</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личностные позиции, мотивы деятельности, в том числе образовательной,</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социальные чувства, личностные качества. Личностные результаты включают</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овладение обучающимися </w:t>
      </w:r>
      <w:r w:rsidRPr="004C099E">
        <w:rPr>
          <w:rFonts w:ascii="Times New Roman" w:hAnsi="Times New Roman" w:cs="Times New Roman"/>
          <w:b/>
          <w:bCs/>
          <w:i/>
          <w:iCs/>
          <w:color w:val="000000"/>
          <w:sz w:val="24"/>
          <w:szCs w:val="24"/>
        </w:rPr>
        <w:t>жизненными и социальными компетенциями</w:t>
      </w:r>
      <w:r w:rsidRPr="004C099E">
        <w:rPr>
          <w:rFonts w:ascii="Times New Roman" w:hAnsi="Times New Roman" w:cs="Times New Roman"/>
          <w:color w:val="000000"/>
          <w:sz w:val="24"/>
          <w:szCs w:val="24"/>
        </w:rPr>
        <w:t>,</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необходимыми для решения практико-ориентированных задач и обеспечивающими</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становление социальных отношений обучающихся в различных средах.</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Мотивация </w:t>
      </w:r>
      <w:r w:rsidRPr="004C099E">
        <w:rPr>
          <w:rFonts w:ascii="Times New Roman" w:eastAsia="Times New Roman,Italic" w:hAnsi="Times New Roman" w:cs="Times New Roman"/>
          <w:i/>
          <w:iCs/>
          <w:color w:val="000000"/>
          <w:sz w:val="24"/>
          <w:szCs w:val="24"/>
        </w:rPr>
        <w:t xml:space="preserve">– </w:t>
      </w:r>
      <w:r w:rsidRPr="004C099E">
        <w:rPr>
          <w:rFonts w:ascii="Times New Roman" w:hAnsi="Times New Roman" w:cs="Times New Roman"/>
          <w:color w:val="000000"/>
          <w:sz w:val="24"/>
          <w:szCs w:val="24"/>
        </w:rPr>
        <w:t>система взаимосвязанных и соподчиненных мотивов</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деятельности личности, сознательно определяющих линию ее поведения.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Образовательная среда </w:t>
      </w:r>
      <w:r w:rsidRPr="004C099E">
        <w:rPr>
          <w:rFonts w:ascii="Times New Roman" w:hAnsi="Times New Roman" w:cs="Times New Roman"/>
          <w:color w:val="000000"/>
          <w:sz w:val="24"/>
          <w:szCs w:val="24"/>
        </w:rPr>
        <w:t>– дидактическое понятие, совокупность внутренних и</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внешних условий и ресурсов развития и образования обучающихся.</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Образовательная среда нацелена на создание целостности педагогических условий</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для решения задач обучения, воспитания и развития обучающихся.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Планируемые результаты </w:t>
      </w:r>
      <w:r w:rsidRPr="004C099E">
        <w:rPr>
          <w:rFonts w:ascii="Times New Roman" w:hAnsi="Times New Roman" w:cs="Times New Roman"/>
          <w:color w:val="000000"/>
          <w:sz w:val="24"/>
          <w:szCs w:val="24"/>
        </w:rPr>
        <w:t>– система обобщенных личностно</w:t>
      </w:r>
      <w:r w:rsidR="00FF239C">
        <w:rPr>
          <w:rFonts w:ascii="Times New Roman" w:hAnsi="Times New Roman" w:cs="Times New Roman"/>
          <w:color w:val="000000"/>
          <w:sz w:val="24"/>
          <w:szCs w:val="24"/>
        </w:rPr>
        <w:t>-</w:t>
      </w:r>
      <w:r w:rsidRPr="004C099E">
        <w:rPr>
          <w:rFonts w:ascii="Times New Roman" w:hAnsi="Times New Roman" w:cs="Times New Roman"/>
          <w:color w:val="000000"/>
          <w:sz w:val="24"/>
          <w:szCs w:val="24"/>
        </w:rPr>
        <w:t>ориентированных целей образования, уточненных и дифференцированных по</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учебным предметам, для определения и выявления всех элементов, подлежащих</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формированию и оценке, с учетом ведущих целевых установок изучения каждого</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предмета, а также возрастной специфики учащихся.</w:t>
      </w:r>
    </w:p>
    <w:p w:rsidR="00DC52E2"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Предметные результаты </w:t>
      </w:r>
      <w:r w:rsidRPr="004C099E">
        <w:rPr>
          <w:rFonts w:ascii="Times New Roman" w:hAnsi="Times New Roman" w:cs="Times New Roman"/>
          <w:color w:val="000000"/>
          <w:sz w:val="24"/>
          <w:szCs w:val="24"/>
        </w:rPr>
        <w:t>– конкретные элементы социального опыта</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(знания, умения и навыки, опыт решения проблем, опыт творческой деятельности)</w:t>
      </w:r>
      <w:proofErr w:type="gramStart"/>
      <w:r w:rsidRPr="004C099E">
        <w:rPr>
          <w:rFonts w:ascii="Times New Roman" w:hAnsi="Times New Roman" w:cs="Times New Roman"/>
          <w:color w:val="000000"/>
          <w:sz w:val="24"/>
          <w:szCs w:val="24"/>
        </w:rPr>
        <w:t>,о</w:t>
      </w:r>
      <w:proofErr w:type="gramEnd"/>
      <w:r w:rsidRPr="004C099E">
        <w:rPr>
          <w:rFonts w:ascii="Times New Roman" w:hAnsi="Times New Roman" w:cs="Times New Roman"/>
          <w:color w:val="000000"/>
          <w:sz w:val="24"/>
          <w:szCs w:val="24"/>
        </w:rPr>
        <w:t xml:space="preserve">своенные обучающимися в рамках отдельного учебного предмета. </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Предметные</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результаты связаны с овладением </w:t>
      </w:r>
      <w:proofErr w:type="gramStart"/>
      <w:r w:rsidR="00A60CC8">
        <w:rPr>
          <w:rFonts w:ascii="Times New Roman" w:hAnsi="Times New Roman" w:cs="Times New Roman"/>
          <w:color w:val="000000"/>
          <w:sz w:val="24"/>
          <w:szCs w:val="24"/>
        </w:rPr>
        <w:t>обучающимися</w:t>
      </w:r>
      <w:proofErr w:type="gramEnd"/>
      <w:r w:rsidR="00A60CC8">
        <w:rPr>
          <w:rFonts w:ascii="Times New Roman" w:hAnsi="Times New Roman" w:cs="Times New Roman"/>
          <w:color w:val="000000"/>
          <w:sz w:val="24"/>
          <w:szCs w:val="24"/>
        </w:rPr>
        <w:t xml:space="preserve"> содержанием каждой </w:t>
      </w:r>
      <w:r w:rsidRPr="004C099E">
        <w:rPr>
          <w:rFonts w:ascii="Times New Roman" w:hAnsi="Times New Roman" w:cs="Times New Roman"/>
          <w:color w:val="000000"/>
          <w:sz w:val="24"/>
          <w:szCs w:val="24"/>
        </w:rPr>
        <w:t>предметной</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области и характеризуют их достижения в усвоении знаний и умений, возможности</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их применения в практической деятельности и жизни.</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Предметные результаты освоения </w:t>
      </w:r>
      <w:r w:rsidRPr="004C099E">
        <w:rPr>
          <w:rFonts w:ascii="Times New Roman" w:hAnsi="Times New Roman" w:cs="Times New Roman"/>
          <w:color w:val="000000"/>
          <w:sz w:val="24"/>
          <w:szCs w:val="24"/>
        </w:rPr>
        <w:t>АОП с учетом специфики содержания</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образовательных областей, включают в се</w:t>
      </w:r>
      <w:r w:rsidR="00A60CC8">
        <w:rPr>
          <w:rFonts w:ascii="Times New Roman" w:hAnsi="Times New Roman" w:cs="Times New Roman"/>
          <w:color w:val="000000"/>
          <w:sz w:val="24"/>
          <w:szCs w:val="24"/>
        </w:rPr>
        <w:t>бя конкретные учебные предметы.</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
          <w:iCs/>
          <w:color w:val="000000"/>
          <w:sz w:val="24"/>
          <w:szCs w:val="24"/>
        </w:rPr>
        <w:t xml:space="preserve">Социализация </w:t>
      </w:r>
      <w:r w:rsidRPr="004C099E">
        <w:rPr>
          <w:rFonts w:ascii="Times New Roman" w:hAnsi="Times New Roman" w:cs="Times New Roman"/>
          <w:color w:val="000000"/>
          <w:sz w:val="24"/>
          <w:szCs w:val="24"/>
        </w:rPr>
        <w:t>– усвоение человеком социального опыта в процессе</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образования и жизнедеятельности посредством вхождения в социальную среду,</w:t>
      </w:r>
      <w:r w:rsidR="00A60CC8">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установления социальных связей, принятия ценностей различных социальных групп</w:t>
      </w:r>
      <w:r w:rsidR="00DC52E2"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и общества в целом, активного воспроизводства системы общественных отношений.</w:t>
      </w:r>
    </w:p>
    <w:p w:rsidR="00F57A4A" w:rsidRPr="00A60CC8" w:rsidRDefault="00F57A4A" w:rsidP="00D0100C">
      <w:pPr>
        <w:autoSpaceDE w:val="0"/>
        <w:autoSpaceDN w:val="0"/>
        <w:adjustRightInd w:val="0"/>
        <w:spacing w:after="0" w:line="240" w:lineRule="auto"/>
        <w:rPr>
          <w:rFonts w:ascii="Times New Roman" w:hAnsi="Times New Roman" w:cs="Times New Roman"/>
          <w:b/>
          <w:bCs/>
          <w:color w:val="000000"/>
          <w:sz w:val="24"/>
          <w:szCs w:val="24"/>
        </w:rPr>
      </w:pPr>
      <w:r w:rsidRPr="00A60CC8">
        <w:rPr>
          <w:rFonts w:ascii="Times New Roman" w:hAnsi="Times New Roman" w:cs="Times New Roman"/>
          <w:b/>
          <w:bCs/>
          <w:color w:val="000000"/>
          <w:sz w:val="24"/>
          <w:szCs w:val="24"/>
        </w:rPr>
        <w:t>I. ЦЕЛЕВОЙ РАЗДЕЛ.</w:t>
      </w:r>
    </w:p>
    <w:p w:rsidR="00F57A4A" w:rsidRPr="00A60CC8" w:rsidRDefault="00F57A4A" w:rsidP="00D0100C">
      <w:pPr>
        <w:autoSpaceDE w:val="0"/>
        <w:autoSpaceDN w:val="0"/>
        <w:adjustRightInd w:val="0"/>
        <w:spacing w:after="0" w:line="240" w:lineRule="auto"/>
        <w:rPr>
          <w:rFonts w:ascii="Times New Roman" w:hAnsi="Times New Roman" w:cs="Times New Roman"/>
          <w:b/>
          <w:bCs/>
          <w:color w:val="000000"/>
          <w:sz w:val="24"/>
          <w:szCs w:val="24"/>
        </w:rPr>
      </w:pPr>
      <w:r w:rsidRPr="00A60CC8">
        <w:rPr>
          <w:rFonts w:ascii="Times New Roman" w:hAnsi="Times New Roman" w:cs="Times New Roman"/>
          <w:b/>
          <w:bCs/>
          <w:color w:val="000000"/>
          <w:sz w:val="24"/>
          <w:szCs w:val="24"/>
        </w:rPr>
        <w:t>1.1. ПОЯСНИТЕЛЬНАЯ ЗАПИСКА</w:t>
      </w:r>
    </w:p>
    <w:p w:rsidR="00F57A4A" w:rsidRPr="00A60CC8" w:rsidRDefault="00F57A4A" w:rsidP="00D0100C">
      <w:pPr>
        <w:autoSpaceDE w:val="0"/>
        <w:autoSpaceDN w:val="0"/>
        <w:adjustRightInd w:val="0"/>
        <w:spacing w:after="0" w:line="240" w:lineRule="auto"/>
        <w:rPr>
          <w:rFonts w:ascii="Times New Roman" w:hAnsi="Times New Roman" w:cs="Times New Roman"/>
          <w:b/>
          <w:bCs/>
          <w:color w:val="000000"/>
          <w:sz w:val="24"/>
          <w:szCs w:val="24"/>
        </w:rPr>
      </w:pPr>
      <w:r w:rsidRPr="00A60CC8">
        <w:rPr>
          <w:rFonts w:ascii="Times New Roman" w:hAnsi="Times New Roman" w:cs="Times New Roman"/>
          <w:b/>
          <w:bCs/>
          <w:color w:val="000000"/>
          <w:sz w:val="24"/>
          <w:szCs w:val="24"/>
        </w:rPr>
        <w:t>1.1.1. Цели реализации адаптированной образовательной программы,</w:t>
      </w:r>
    </w:p>
    <w:p w:rsidR="00F57A4A" w:rsidRPr="00A60CC8" w:rsidRDefault="00F57A4A" w:rsidP="00D0100C">
      <w:pPr>
        <w:autoSpaceDE w:val="0"/>
        <w:autoSpaceDN w:val="0"/>
        <w:adjustRightInd w:val="0"/>
        <w:spacing w:after="0" w:line="240" w:lineRule="auto"/>
        <w:rPr>
          <w:rFonts w:ascii="Times New Roman" w:hAnsi="Times New Roman" w:cs="Times New Roman"/>
          <w:b/>
          <w:bCs/>
          <w:color w:val="000000"/>
          <w:sz w:val="24"/>
          <w:szCs w:val="24"/>
        </w:rPr>
      </w:pPr>
      <w:r w:rsidRPr="00A60CC8">
        <w:rPr>
          <w:rFonts w:ascii="Times New Roman" w:hAnsi="Times New Roman" w:cs="Times New Roman"/>
          <w:b/>
          <w:bCs/>
          <w:color w:val="000000"/>
          <w:sz w:val="24"/>
          <w:szCs w:val="24"/>
        </w:rPr>
        <w:lastRenderedPageBreak/>
        <w:t xml:space="preserve">конкретизированные в соответствии с требованиями </w:t>
      </w:r>
      <w:proofErr w:type="gramStart"/>
      <w:r w:rsidRPr="00A60CC8">
        <w:rPr>
          <w:rFonts w:ascii="Times New Roman" w:hAnsi="Times New Roman" w:cs="Times New Roman"/>
          <w:b/>
          <w:bCs/>
          <w:color w:val="000000"/>
          <w:sz w:val="24"/>
          <w:szCs w:val="24"/>
        </w:rPr>
        <w:t>Стандарта</w:t>
      </w:r>
      <w:proofErr w:type="gramEnd"/>
      <w:r w:rsidRPr="00A60CC8">
        <w:rPr>
          <w:rFonts w:ascii="Times New Roman" w:hAnsi="Times New Roman" w:cs="Times New Roman"/>
          <w:b/>
          <w:bCs/>
          <w:color w:val="000000"/>
          <w:sz w:val="24"/>
          <w:szCs w:val="24"/>
        </w:rPr>
        <w:t xml:space="preserve"> к результатам</w:t>
      </w:r>
      <w:r w:rsidR="00DC52E2" w:rsidRPr="00A60CC8">
        <w:rPr>
          <w:rFonts w:ascii="Times New Roman" w:hAnsi="Times New Roman" w:cs="Times New Roman"/>
          <w:b/>
          <w:bCs/>
          <w:color w:val="000000"/>
          <w:sz w:val="24"/>
          <w:szCs w:val="24"/>
        </w:rPr>
        <w:t xml:space="preserve"> </w:t>
      </w:r>
      <w:r w:rsidRPr="00A60CC8">
        <w:rPr>
          <w:rFonts w:ascii="Times New Roman" w:hAnsi="Times New Roman" w:cs="Times New Roman"/>
          <w:b/>
          <w:bCs/>
          <w:color w:val="000000"/>
          <w:sz w:val="24"/>
          <w:szCs w:val="24"/>
        </w:rPr>
        <w:t>освоения обучающимися с легкой умственной отсталостью</w:t>
      </w:r>
      <w:r w:rsidR="00A60CC8">
        <w:rPr>
          <w:rFonts w:ascii="Times New Roman" w:hAnsi="Times New Roman" w:cs="Times New Roman"/>
          <w:b/>
          <w:bCs/>
          <w:color w:val="000000"/>
          <w:sz w:val="24"/>
          <w:szCs w:val="24"/>
        </w:rPr>
        <w:t xml:space="preserve"> </w:t>
      </w:r>
      <w:r w:rsidRPr="00A60CC8">
        <w:rPr>
          <w:rFonts w:ascii="Times New Roman" w:hAnsi="Times New Roman" w:cs="Times New Roman"/>
          <w:b/>
          <w:bCs/>
          <w:color w:val="000000"/>
          <w:sz w:val="24"/>
          <w:szCs w:val="24"/>
        </w:rPr>
        <w:t>(интеллектуальными нарушениями) АОП</w:t>
      </w:r>
    </w:p>
    <w:p w:rsidR="00F57A4A" w:rsidRPr="00A60CC8" w:rsidRDefault="00F57A4A" w:rsidP="00D0100C">
      <w:pPr>
        <w:autoSpaceDE w:val="0"/>
        <w:autoSpaceDN w:val="0"/>
        <w:adjustRightInd w:val="0"/>
        <w:spacing w:after="0" w:line="240" w:lineRule="auto"/>
        <w:rPr>
          <w:rFonts w:asciiTheme="majorBidi" w:hAnsiTheme="majorBidi" w:cstheme="majorBidi"/>
          <w:color w:val="000000"/>
          <w:sz w:val="24"/>
          <w:szCs w:val="24"/>
        </w:rPr>
      </w:pPr>
      <w:r w:rsidRPr="00A60CC8">
        <w:rPr>
          <w:rFonts w:asciiTheme="majorBidi" w:hAnsiTheme="majorBidi" w:cstheme="majorBidi"/>
          <w:b/>
          <w:bCs/>
          <w:color w:val="000000"/>
          <w:sz w:val="24"/>
          <w:szCs w:val="24"/>
        </w:rPr>
        <w:t xml:space="preserve">Цель </w:t>
      </w:r>
      <w:r w:rsidRPr="00A60CC8">
        <w:rPr>
          <w:rFonts w:asciiTheme="majorBidi" w:hAnsiTheme="majorBidi" w:cstheme="majorBidi"/>
          <w:color w:val="000000"/>
          <w:sz w:val="24"/>
          <w:szCs w:val="24"/>
        </w:rPr>
        <w:t>реализации АОП образования обучающихся с легкой умственной</w:t>
      </w:r>
      <w:r w:rsidR="00FF239C">
        <w:rPr>
          <w:rFonts w:asciiTheme="majorBidi" w:hAnsiTheme="majorBidi" w:cstheme="majorBidi"/>
          <w:color w:val="000000"/>
          <w:sz w:val="24"/>
          <w:szCs w:val="24"/>
        </w:rPr>
        <w:t xml:space="preserve"> </w:t>
      </w:r>
      <w:r w:rsidRPr="00A60CC8">
        <w:rPr>
          <w:rFonts w:asciiTheme="majorBidi" w:hAnsiTheme="majorBidi" w:cstheme="majorBidi"/>
          <w:color w:val="000000"/>
          <w:sz w:val="24"/>
          <w:szCs w:val="24"/>
        </w:rPr>
        <w:t>отсталостью (интеллектуальными нарушениями) — создание условий для</w:t>
      </w:r>
      <w:r w:rsidR="00FF239C">
        <w:rPr>
          <w:rFonts w:asciiTheme="majorBidi" w:hAnsiTheme="majorBidi" w:cstheme="majorBidi"/>
          <w:color w:val="000000"/>
          <w:sz w:val="24"/>
          <w:szCs w:val="24"/>
        </w:rPr>
        <w:t xml:space="preserve"> </w:t>
      </w:r>
      <w:r w:rsidRPr="00A60CC8">
        <w:rPr>
          <w:rFonts w:asciiTheme="majorBidi" w:hAnsiTheme="majorBidi" w:cstheme="majorBidi"/>
          <w:color w:val="000000"/>
          <w:sz w:val="24"/>
          <w:szCs w:val="24"/>
        </w:rPr>
        <w:t>максимального удовлетворения особых образовательных потребностей</w:t>
      </w:r>
      <w:r w:rsidR="00FF239C">
        <w:rPr>
          <w:rFonts w:asciiTheme="majorBidi" w:hAnsiTheme="majorBidi" w:cstheme="majorBidi"/>
          <w:color w:val="000000"/>
          <w:sz w:val="24"/>
          <w:szCs w:val="24"/>
        </w:rPr>
        <w:t xml:space="preserve"> </w:t>
      </w:r>
      <w:r w:rsidRPr="00A60CC8">
        <w:rPr>
          <w:rFonts w:asciiTheme="majorBidi" w:hAnsiTheme="majorBidi" w:cstheme="majorBidi"/>
          <w:color w:val="000000"/>
          <w:sz w:val="24"/>
          <w:szCs w:val="24"/>
        </w:rPr>
        <w:t>обучающихся, обеспечивающих усвоение ими социального и культурного опыта.</w:t>
      </w:r>
    </w:p>
    <w:p w:rsidR="00F57A4A" w:rsidRPr="00A60CC8" w:rsidRDefault="00F57A4A" w:rsidP="00D0100C">
      <w:pPr>
        <w:autoSpaceDE w:val="0"/>
        <w:autoSpaceDN w:val="0"/>
        <w:adjustRightInd w:val="0"/>
        <w:spacing w:after="0" w:line="240" w:lineRule="auto"/>
        <w:rPr>
          <w:rFonts w:asciiTheme="majorBidi" w:hAnsiTheme="majorBidi" w:cstheme="majorBidi"/>
          <w:bCs/>
          <w:iCs/>
          <w:color w:val="000000"/>
          <w:sz w:val="24"/>
          <w:szCs w:val="24"/>
        </w:rPr>
      </w:pPr>
      <w:r w:rsidRPr="00A60CC8">
        <w:rPr>
          <w:rFonts w:asciiTheme="majorBidi" w:hAnsiTheme="majorBidi" w:cstheme="majorBidi"/>
          <w:bCs/>
          <w:iCs/>
          <w:color w:val="000000"/>
          <w:sz w:val="24"/>
          <w:szCs w:val="24"/>
        </w:rPr>
        <w:t xml:space="preserve">Достижение поставленной цели </w:t>
      </w:r>
      <w:r w:rsidR="00AA733B" w:rsidRPr="00A60CC8">
        <w:rPr>
          <w:rFonts w:asciiTheme="majorBidi" w:hAnsiTheme="majorBidi" w:cstheme="majorBidi"/>
          <w:bCs/>
          <w:iCs/>
          <w:color w:val="000000"/>
          <w:sz w:val="24"/>
          <w:szCs w:val="24"/>
        </w:rPr>
        <w:t xml:space="preserve">при разработке и реализации МКОУ Большехабыкская  СОШ </w:t>
      </w:r>
      <w:r w:rsidRPr="00A60CC8">
        <w:rPr>
          <w:rFonts w:asciiTheme="majorBidi" w:hAnsiTheme="majorBidi" w:cstheme="majorBidi"/>
          <w:bCs/>
          <w:iCs/>
          <w:color w:val="000000"/>
          <w:sz w:val="24"/>
          <w:szCs w:val="24"/>
        </w:rPr>
        <w:t xml:space="preserve"> АОП образования обучающихся с легкой умственной отсталостью</w:t>
      </w:r>
      <w:r w:rsidR="00FF239C">
        <w:rPr>
          <w:rFonts w:asciiTheme="majorBidi" w:hAnsiTheme="majorBidi" w:cstheme="majorBidi"/>
          <w:bCs/>
          <w:iCs/>
          <w:color w:val="000000"/>
          <w:sz w:val="24"/>
          <w:szCs w:val="24"/>
        </w:rPr>
        <w:t xml:space="preserve"> </w:t>
      </w:r>
      <w:r w:rsidRPr="00A60CC8">
        <w:rPr>
          <w:rFonts w:asciiTheme="majorBidi" w:hAnsiTheme="majorBidi" w:cstheme="majorBidi"/>
          <w:bCs/>
          <w:iCs/>
          <w:color w:val="000000"/>
          <w:sz w:val="24"/>
          <w:szCs w:val="24"/>
        </w:rPr>
        <w:t>(интеллектуальными нарушениями) предусматривает решение следующих</w:t>
      </w:r>
      <w:r w:rsidR="00AA733B" w:rsidRPr="00A60CC8">
        <w:rPr>
          <w:rFonts w:asciiTheme="majorBidi" w:hAnsiTheme="majorBidi" w:cstheme="majorBidi"/>
          <w:bCs/>
          <w:iCs/>
          <w:color w:val="000000"/>
          <w:sz w:val="24"/>
          <w:szCs w:val="24"/>
        </w:rPr>
        <w:t xml:space="preserve"> </w:t>
      </w:r>
      <w:r w:rsidRPr="00A60CC8">
        <w:rPr>
          <w:rFonts w:asciiTheme="majorBidi" w:hAnsiTheme="majorBidi" w:cstheme="majorBidi"/>
          <w:bCs/>
          <w:iCs/>
          <w:color w:val="000000"/>
          <w:sz w:val="24"/>
          <w:szCs w:val="24"/>
        </w:rPr>
        <w:t>основных задач:</w:t>
      </w:r>
    </w:p>
    <w:p w:rsidR="00F57A4A" w:rsidRPr="00FF239C" w:rsidRDefault="00F57A4A" w:rsidP="00D0100C">
      <w:pPr>
        <w:pStyle w:val="a4"/>
        <w:numPr>
          <w:ilvl w:val="0"/>
          <w:numId w:val="1"/>
        </w:numPr>
        <w:autoSpaceDE w:val="0"/>
        <w:autoSpaceDN w:val="0"/>
        <w:adjustRightInd w:val="0"/>
        <w:spacing w:after="0" w:line="240" w:lineRule="auto"/>
        <w:ind w:left="284" w:hanging="862"/>
        <w:rPr>
          <w:rFonts w:asciiTheme="majorBidi" w:hAnsiTheme="majorBidi" w:cstheme="majorBidi"/>
          <w:color w:val="000000"/>
          <w:sz w:val="24"/>
          <w:szCs w:val="24"/>
        </w:rPr>
      </w:pPr>
      <w:r w:rsidRPr="00A60CC8">
        <w:rPr>
          <w:rFonts w:asciiTheme="majorBidi" w:hAnsiTheme="majorBidi" w:cstheme="majorBidi"/>
          <w:color w:val="000000"/>
          <w:sz w:val="24"/>
          <w:szCs w:val="24"/>
        </w:rPr>
        <w:t xml:space="preserve">овладение обучающимися с легкой умственной </w:t>
      </w:r>
      <w:proofErr w:type="spellStart"/>
      <w:r w:rsidRPr="00A60CC8">
        <w:rPr>
          <w:rFonts w:asciiTheme="majorBidi" w:hAnsiTheme="majorBidi" w:cstheme="majorBidi"/>
          <w:color w:val="000000"/>
          <w:sz w:val="24"/>
          <w:szCs w:val="24"/>
        </w:rPr>
        <w:t>отсталостью</w:t>
      </w:r>
      <w:proofErr w:type="gramStart"/>
      <w:r w:rsidR="00FF239C">
        <w:rPr>
          <w:rFonts w:asciiTheme="majorBidi" w:hAnsiTheme="majorBidi" w:cstheme="majorBidi"/>
          <w:color w:val="000000"/>
          <w:sz w:val="24"/>
          <w:szCs w:val="24"/>
        </w:rPr>
        <w:t>и</w:t>
      </w:r>
      <w:proofErr w:type="spellEnd"/>
      <w:r w:rsidRPr="00FF239C">
        <w:rPr>
          <w:rFonts w:asciiTheme="majorBidi" w:hAnsiTheme="majorBidi" w:cstheme="majorBidi"/>
          <w:color w:val="000000"/>
          <w:sz w:val="24"/>
          <w:szCs w:val="24"/>
        </w:rPr>
        <w:t>(</w:t>
      </w:r>
      <w:proofErr w:type="gramEnd"/>
      <w:r w:rsidRPr="00FF239C">
        <w:rPr>
          <w:rFonts w:asciiTheme="majorBidi" w:hAnsiTheme="majorBidi" w:cstheme="majorBidi"/>
          <w:color w:val="000000"/>
          <w:sz w:val="24"/>
          <w:szCs w:val="24"/>
        </w:rPr>
        <w:t>интеллектуальными нарушениями) учебной деятельностью, обеспечивающей</w:t>
      </w:r>
      <w:r w:rsidR="00AA733B" w:rsidRPr="00FF239C">
        <w:rPr>
          <w:rFonts w:asciiTheme="majorBidi" w:hAnsiTheme="majorBidi" w:cstheme="majorBidi"/>
          <w:color w:val="000000"/>
          <w:sz w:val="24"/>
          <w:szCs w:val="24"/>
        </w:rPr>
        <w:t xml:space="preserve"> </w:t>
      </w:r>
      <w:r w:rsidRPr="00FF239C">
        <w:rPr>
          <w:rFonts w:asciiTheme="majorBidi" w:hAnsiTheme="majorBidi" w:cstheme="majorBidi"/>
          <w:color w:val="000000"/>
          <w:sz w:val="24"/>
          <w:szCs w:val="24"/>
        </w:rPr>
        <w:t>формирование жизненных компетенций;</w:t>
      </w:r>
    </w:p>
    <w:p w:rsidR="00F57A4A" w:rsidRPr="00A60CC8" w:rsidRDefault="00F57A4A" w:rsidP="00D0100C">
      <w:pPr>
        <w:pStyle w:val="a4"/>
        <w:numPr>
          <w:ilvl w:val="0"/>
          <w:numId w:val="1"/>
        </w:numPr>
        <w:autoSpaceDE w:val="0"/>
        <w:autoSpaceDN w:val="0"/>
        <w:adjustRightInd w:val="0"/>
        <w:spacing w:after="0" w:line="240" w:lineRule="auto"/>
        <w:ind w:left="284" w:hanging="862"/>
        <w:rPr>
          <w:rFonts w:asciiTheme="majorBidi" w:hAnsiTheme="majorBidi" w:cstheme="majorBidi"/>
          <w:color w:val="000000"/>
          <w:sz w:val="24"/>
          <w:szCs w:val="24"/>
        </w:rPr>
      </w:pPr>
      <w:r w:rsidRPr="00A60CC8">
        <w:rPr>
          <w:rFonts w:asciiTheme="majorBidi" w:hAnsiTheme="majorBidi" w:cstheme="majorBidi"/>
          <w:color w:val="000000"/>
          <w:sz w:val="24"/>
          <w:szCs w:val="24"/>
        </w:rPr>
        <w:t>формирование общей культуры, обеспечивающей разностороннее развитие</w:t>
      </w:r>
      <w:r w:rsidR="00AA733B" w:rsidRPr="00A60CC8">
        <w:rPr>
          <w:rFonts w:asciiTheme="majorBidi" w:hAnsiTheme="majorBidi" w:cstheme="majorBidi"/>
          <w:color w:val="000000"/>
          <w:sz w:val="24"/>
          <w:szCs w:val="24"/>
        </w:rPr>
        <w:t xml:space="preserve"> </w:t>
      </w:r>
      <w:r w:rsidRPr="00A60CC8">
        <w:rPr>
          <w:rFonts w:asciiTheme="majorBidi" w:hAnsiTheme="majorBidi" w:cstheme="majorBidi"/>
          <w:color w:val="000000"/>
          <w:sz w:val="24"/>
          <w:szCs w:val="24"/>
        </w:rPr>
        <w:t>их личности (нравственно-эстетическое, социально-личностное, интеллектуальное,</w:t>
      </w:r>
      <w:r w:rsidR="00AA733B" w:rsidRPr="00A60CC8">
        <w:rPr>
          <w:rFonts w:asciiTheme="majorBidi" w:hAnsiTheme="majorBidi" w:cstheme="majorBidi"/>
          <w:color w:val="000000"/>
          <w:sz w:val="24"/>
          <w:szCs w:val="24"/>
        </w:rPr>
        <w:t xml:space="preserve"> </w:t>
      </w:r>
      <w:r w:rsidRPr="00A60CC8">
        <w:rPr>
          <w:rFonts w:asciiTheme="majorBidi" w:hAnsiTheme="majorBidi" w:cstheme="majorBidi"/>
          <w:color w:val="000000"/>
          <w:sz w:val="24"/>
          <w:szCs w:val="24"/>
        </w:rPr>
        <w:t>физическое), в соответствии с принятыми в семье и обществе духовно-</w:t>
      </w:r>
      <w:r w:rsidR="00AA733B" w:rsidRPr="00A60CC8">
        <w:rPr>
          <w:rFonts w:asciiTheme="majorBidi" w:hAnsiTheme="majorBidi" w:cstheme="majorBidi"/>
          <w:color w:val="000000"/>
          <w:sz w:val="24"/>
          <w:szCs w:val="24"/>
        </w:rPr>
        <w:t xml:space="preserve"> </w:t>
      </w:r>
      <w:r w:rsidRPr="00A60CC8">
        <w:rPr>
          <w:rFonts w:asciiTheme="majorBidi" w:hAnsiTheme="majorBidi" w:cstheme="majorBidi"/>
          <w:color w:val="000000"/>
          <w:sz w:val="24"/>
          <w:szCs w:val="24"/>
        </w:rPr>
        <w:t xml:space="preserve">нравственными и </w:t>
      </w:r>
      <w:proofErr w:type="spellStart"/>
      <w:r w:rsidRPr="00A60CC8">
        <w:rPr>
          <w:rFonts w:asciiTheme="majorBidi" w:hAnsiTheme="majorBidi" w:cstheme="majorBidi"/>
          <w:color w:val="000000"/>
          <w:sz w:val="24"/>
          <w:szCs w:val="24"/>
        </w:rPr>
        <w:t>социокультурными</w:t>
      </w:r>
      <w:proofErr w:type="spellEnd"/>
      <w:r w:rsidRPr="00A60CC8">
        <w:rPr>
          <w:rFonts w:asciiTheme="majorBidi" w:hAnsiTheme="majorBidi" w:cstheme="majorBidi"/>
          <w:color w:val="000000"/>
          <w:sz w:val="24"/>
          <w:szCs w:val="24"/>
        </w:rPr>
        <w:t xml:space="preserve"> ценностями;</w:t>
      </w:r>
    </w:p>
    <w:p w:rsidR="00F57A4A" w:rsidRPr="00FF239C" w:rsidRDefault="00F57A4A" w:rsidP="00D0100C">
      <w:pPr>
        <w:pStyle w:val="a4"/>
        <w:numPr>
          <w:ilvl w:val="0"/>
          <w:numId w:val="1"/>
        </w:numPr>
        <w:autoSpaceDE w:val="0"/>
        <w:autoSpaceDN w:val="0"/>
        <w:adjustRightInd w:val="0"/>
        <w:spacing w:after="0" w:line="240" w:lineRule="auto"/>
        <w:ind w:left="284" w:hanging="862"/>
        <w:rPr>
          <w:rFonts w:asciiTheme="majorBidi" w:hAnsiTheme="majorBidi" w:cstheme="majorBidi"/>
          <w:color w:val="000000"/>
          <w:sz w:val="24"/>
          <w:szCs w:val="24"/>
        </w:rPr>
      </w:pPr>
      <w:proofErr w:type="gramStart"/>
      <w:r w:rsidRPr="00A60CC8">
        <w:rPr>
          <w:rFonts w:asciiTheme="majorBidi" w:hAnsiTheme="majorBidi" w:cstheme="majorBidi"/>
          <w:color w:val="000000"/>
          <w:sz w:val="24"/>
          <w:szCs w:val="24"/>
        </w:rPr>
        <w:t>достижение планируемых результатов освоения АОП образования</w:t>
      </w:r>
      <w:r w:rsidR="00FF239C">
        <w:rPr>
          <w:rFonts w:asciiTheme="majorBidi" w:hAnsiTheme="majorBidi" w:cstheme="majorBidi"/>
          <w:color w:val="000000"/>
          <w:sz w:val="24"/>
          <w:szCs w:val="24"/>
        </w:rPr>
        <w:t xml:space="preserve"> </w:t>
      </w:r>
      <w:r w:rsidRPr="00FF239C">
        <w:rPr>
          <w:rFonts w:asciiTheme="majorBidi" w:hAnsiTheme="majorBidi" w:cstheme="majorBidi"/>
          <w:color w:val="000000"/>
          <w:sz w:val="24"/>
          <w:szCs w:val="24"/>
        </w:rPr>
        <w:t>обучающимися с легкой умственной отсталостью (интеллектуальными</w:t>
      </w:r>
      <w:proofErr w:type="gramEnd"/>
    </w:p>
    <w:p w:rsidR="00F57A4A" w:rsidRPr="00A60CC8" w:rsidRDefault="00F57A4A" w:rsidP="00D0100C">
      <w:pPr>
        <w:pStyle w:val="a4"/>
        <w:numPr>
          <w:ilvl w:val="0"/>
          <w:numId w:val="1"/>
        </w:numPr>
        <w:autoSpaceDE w:val="0"/>
        <w:autoSpaceDN w:val="0"/>
        <w:adjustRightInd w:val="0"/>
        <w:spacing w:after="0" w:line="240" w:lineRule="auto"/>
        <w:ind w:left="284" w:hanging="862"/>
        <w:rPr>
          <w:rFonts w:asciiTheme="majorBidi" w:hAnsiTheme="majorBidi" w:cstheme="majorBidi"/>
          <w:color w:val="000000"/>
          <w:sz w:val="24"/>
          <w:szCs w:val="24"/>
        </w:rPr>
      </w:pPr>
      <w:r w:rsidRPr="00A60CC8">
        <w:rPr>
          <w:rFonts w:asciiTheme="majorBidi" w:hAnsiTheme="majorBidi" w:cstheme="majorBidi"/>
          <w:color w:val="000000"/>
          <w:sz w:val="24"/>
          <w:szCs w:val="24"/>
        </w:rPr>
        <w:t>нарушениями) с учетом их особых образовательных потребностей, а также</w:t>
      </w:r>
      <w:r w:rsidR="004C099E" w:rsidRPr="00A60CC8">
        <w:rPr>
          <w:rFonts w:asciiTheme="majorBidi" w:hAnsiTheme="majorBidi" w:cstheme="majorBidi"/>
          <w:color w:val="000000"/>
          <w:sz w:val="24"/>
          <w:szCs w:val="24"/>
        </w:rPr>
        <w:t xml:space="preserve"> </w:t>
      </w:r>
      <w:r w:rsidRPr="00A60CC8">
        <w:rPr>
          <w:rFonts w:asciiTheme="majorBidi" w:hAnsiTheme="majorBidi" w:cstheme="majorBidi"/>
          <w:color w:val="000000"/>
          <w:sz w:val="24"/>
          <w:szCs w:val="24"/>
        </w:rPr>
        <w:t>индивидуальных особенностей и возможностей;</w:t>
      </w:r>
    </w:p>
    <w:p w:rsidR="00F57A4A" w:rsidRPr="00FF239C" w:rsidRDefault="00F57A4A" w:rsidP="00D0100C">
      <w:pPr>
        <w:pStyle w:val="a4"/>
        <w:numPr>
          <w:ilvl w:val="0"/>
          <w:numId w:val="1"/>
        </w:numPr>
        <w:autoSpaceDE w:val="0"/>
        <w:autoSpaceDN w:val="0"/>
        <w:adjustRightInd w:val="0"/>
        <w:spacing w:after="0" w:line="240" w:lineRule="auto"/>
        <w:ind w:left="284" w:hanging="862"/>
        <w:rPr>
          <w:rFonts w:asciiTheme="majorBidi" w:hAnsiTheme="majorBidi" w:cstheme="majorBidi"/>
          <w:color w:val="000000"/>
          <w:sz w:val="24"/>
          <w:szCs w:val="24"/>
        </w:rPr>
      </w:pPr>
      <w:r w:rsidRPr="00A60CC8">
        <w:rPr>
          <w:rFonts w:asciiTheme="majorBidi" w:hAnsiTheme="majorBidi" w:cstheme="majorBidi"/>
          <w:color w:val="000000"/>
          <w:sz w:val="24"/>
          <w:szCs w:val="24"/>
        </w:rPr>
        <w:t xml:space="preserve">выявление и развитие возможностей и </w:t>
      </w:r>
      <w:proofErr w:type="gramStart"/>
      <w:r w:rsidRPr="00A60CC8">
        <w:rPr>
          <w:rFonts w:asciiTheme="majorBidi" w:hAnsiTheme="majorBidi" w:cstheme="majorBidi"/>
          <w:color w:val="000000"/>
          <w:sz w:val="24"/>
          <w:szCs w:val="24"/>
        </w:rPr>
        <w:t>способностей</w:t>
      </w:r>
      <w:proofErr w:type="gramEnd"/>
      <w:r w:rsidRPr="00A60CC8">
        <w:rPr>
          <w:rFonts w:asciiTheme="majorBidi" w:hAnsiTheme="majorBidi" w:cstheme="majorBidi"/>
          <w:color w:val="000000"/>
          <w:sz w:val="24"/>
          <w:szCs w:val="24"/>
        </w:rPr>
        <w:t xml:space="preserve"> обучающихся с</w:t>
      </w:r>
      <w:r w:rsidR="00FF239C">
        <w:rPr>
          <w:rFonts w:asciiTheme="majorBidi" w:hAnsiTheme="majorBidi" w:cstheme="majorBidi"/>
          <w:color w:val="000000"/>
          <w:sz w:val="24"/>
          <w:szCs w:val="24"/>
        </w:rPr>
        <w:t xml:space="preserve"> </w:t>
      </w:r>
      <w:r w:rsidRPr="00FF239C">
        <w:rPr>
          <w:rFonts w:asciiTheme="majorBidi" w:hAnsiTheme="majorBidi" w:cstheme="majorBidi"/>
          <w:color w:val="000000"/>
          <w:sz w:val="24"/>
          <w:szCs w:val="24"/>
        </w:rPr>
        <w:t>умственной отсталостью (интеллектуальными нарушениями), через организацию их</w:t>
      </w:r>
      <w:r w:rsidR="00AA733B" w:rsidRPr="00FF239C">
        <w:rPr>
          <w:rFonts w:asciiTheme="majorBidi" w:hAnsiTheme="majorBidi" w:cstheme="majorBidi"/>
          <w:color w:val="000000"/>
          <w:sz w:val="24"/>
          <w:szCs w:val="24"/>
        </w:rPr>
        <w:t xml:space="preserve"> </w:t>
      </w:r>
      <w:r w:rsidRPr="00FF239C">
        <w:rPr>
          <w:rFonts w:asciiTheme="majorBidi" w:hAnsiTheme="majorBidi" w:cstheme="majorBidi"/>
          <w:color w:val="000000"/>
          <w:sz w:val="24"/>
          <w:szCs w:val="24"/>
        </w:rPr>
        <w:t>общественно полезной дея</w:t>
      </w:r>
      <w:r w:rsidR="004C099E" w:rsidRPr="00FF239C">
        <w:rPr>
          <w:rFonts w:asciiTheme="majorBidi" w:hAnsiTheme="majorBidi" w:cstheme="majorBidi"/>
          <w:color w:val="000000"/>
          <w:sz w:val="24"/>
          <w:szCs w:val="24"/>
        </w:rPr>
        <w:t>тельности, проведения  спортивно-</w:t>
      </w:r>
      <w:r w:rsidRPr="00FF239C">
        <w:rPr>
          <w:rFonts w:asciiTheme="majorBidi" w:hAnsiTheme="majorBidi" w:cstheme="majorBidi"/>
          <w:color w:val="000000"/>
          <w:sz w:val="24"/>
          <w:szCs w:val="24"/>
        </w:rPr>
        <w:t>оздоровительной</w:t>
      </w:r>
      <w:r w:rsidR="00AA733B" w:rsidRPr="00FF239C">
        <w:rPr>
          <w:rFonts w:asciiTheme="majorBidi" w:hAnsiTheme="majorBidi" w:cstheme="majorBidi"/>
          <w:color w:val="000000"/>
          <w:sz w:val="24"/>
          <w:szCs w:val="24"/>
        </w:rPr>
        <w:t xml:space="preserve"> </w:t>
      </w:r>
      <w:r w:rsidRPr="00FF239C">
        <w:rPr>
          <w:rFonts w:asciiTheme="majorBidi" w:hAnsiTheme="majorBidi" w:cstheme="majorBidi"/>
          <w:color w:val="000000"/>
          <w:sz w:val="24"/>
          <w:szCs w:val="24"/>
        </w:rPr>
        <w:t>работы, организацию художественного творчества и др. с использованием системы</w:t>
      </w:r>
      <w:r w:rsidR="00AA733B" w:rsidRPr="00FF239C">
        <w:rPr>
          <w:rFonts w:asciiTheme="majorBidi" w:hAnsiTheme="majorBidi" w:cstheme="majorBidi"/>
          <w:color w:val="000000"/>
          <w:sz w:val="24"/>
          <w:szCs w:val="24"/>
        </w:rPr>
        <w:t xml:space="preserve"> </w:t>
      </w:r>
      <w:r w:rsidRPr="00FF239C">
        <w:rPr>
          <w:rFonts w:asciiTheme="majorBidi" w:hAnsiTheme="majorBidi" w:cstheme="majorBidi"/>
          <w:color w:val="000000"/>
          <w:sz w:val="24"/>
          <w:szCs w:val="24"/>
        </w:rPr>
        <w:t>клубов, секций, студий и кружков (включая организационные формы на основе</w:t>
      </w:r>
      <w:r w:rsidR="004C099E" w:rsidRPr="00FF239C">
        <w:rPr>
          <w:rFonts w:asciiTheme="majorBidi" w:hAnsiTheme="majorBidi" w:cstheme="majorBidi"/>
          <w:color w:val="000000"/>
          <w:sz w:val="24"/>
          <w:szCs w:val="24"/>
        </w:rPr>
        <w:t xml:space="preserve"> </w:t>
      </w:r>
      <w:r w:rsidRPr="00FF239C">
        <w:rPr>
          <w:rFonts w:asciiTheme="majorBidi" w:hAnsiTheme="majorBidi" w:cstheme="majorBidi"/>
          <w:color w:val="000000"/>
          <w:sz w:val="24"/>
          <w:szCs w:val="24"/>
        </w:rPr>
        <w:t>сетевого взаимодействия), проведении спортивных, творческих и др. соревнований;</w:t>
      </w:r>
    </w:p>
    <w:p w:rsidR="00F57A4A" w:rsidRPr="00FF239C" w:rsidRDefault="00F57A4A" w:rsidP="00D0100C">
      <w:pPr>
        <w:pStyle w:val="a4"/>
        <w:numPr>
          <w:ilvl w:val="0"/>
          <w:numId w:val="1"/>
        </w:numPr>
        <w:autoSpaceDE w:val="0"/>
        <w:autoSpaceDN w:val="0"/>
        <w:adjustRightInd w:val="0"/>
        <w:spacing w:after="0" w:line="240" w:lineRule="auto"/>
        <w:ind w:left="284" w:hanging="862"/>
        <w:rPr>
          <w:rFonts w:asciiTheme="majorBidi" w:hAnsiTheme="majorBidi" w:cstheme="majorBidi"/>
          <w:color w:val="000000"/>
          <w:sz w:val="24"/>
          <w:szCs w:val="24"/>
        </w:rPr>
      </w:pPr>
      <w:r w:rsidRPr="00A60CC8">
        <w:rPr>
          <w:rFonts w:asciiTheme="majorBidi" w:hAnsiTheme="majorBidi" w:cstheme="majorBidi"/>
          <w:color w:val="000000"/>
          <w:sz w:val="24"/>
          <w:szCs w:val="24"/>
        </w:rPr>
        <w:t>участие педагогических работников, обучающихся, их родителей</w:t>
      </w:r>
      <w:r w:rsidR="00FF239C">
        <w:rPr>
          <w:rFonts w:asciiTheme="majorBidi" w:hAnsiTheme="majorBidi" w:cstheme="majorBidi"/>
          <w:color w:val="000000"/>
          <w:sz w:val="24"/>
          <w:szCs w:val="24"/>
        </w:rPr>
        <w:t xml:space="preserve"> </w:t>
      </w:r>
      <w:r w:rsidR="004C099E" w:rsidRPr="00FF239C">
        <w:rPr>
          <w:rFonts w:asciiTheme="majorBidi" w:hAnsiTheme="majorBidi" w:cstheme="majorBidi"/>
          <w:color w:val="000000"/>
          <w:sz w:val="24"/>
          <w:szCs w:val="24"/>
        </w:rPr>
        <w:t xml:space="preserve"> </w:t>
      </w:r>
      <w:r w:rsidRPr="00FF239C">
        <w:rPr>
          <w:rFonts w:asciiTheme="majorBidi" w:hAnsiTheme="majorBidi" w:cstheme="majorBidi"/>
          <w:color w:val="000000"/>
          <w:sz w:val="24"/>
          <w:szCs w:val="24"/>
        </w:rPr>
        <w:t>(законных представителей) и общественности в проектировании и развитии</w:t>
      </w:r>
      <w:r w:rsidR="00FF239C">
        <w:rPr>
          <w:rFonts w:asciiTheme="majorBidi" w:hAnsiTheme="majorBidi" w:cstheme="majorBidi"/>
          <w:color w:val="000000"/>
          <w:sz w:val="24"/>
          <w:szCs w:val="24"/>
        </w:rPr>
        <w:t xml:space="preserve"> </w:t>
      </w:r>
      <w:proofErr w:type="spellStart"/>
      <w:r w:rsidRPr="00FF239C">
        <w:rPr>
          <w:rFonts w:asciiTheme="majorBidi" w:hAnsiTheme="majorBidi" w:cstheme="majorBidi"/>
          <w:color w:val="000000"/>
          <w:sz w:val="24"/>
          <w:szCs w:val="24"/>
        </w:rPr>
        <w:t>внутришкольной</w:t>
      </w:r>
      <w:proofErr w:type="spellEnd"/>
      <w:r w:rsidRPr="00FF239C">
        <w:rPr>
          <w:rFonts w:asciiTheme="majorBidi" w:hAnsiTheme="majorBidi" w:cstheme="majorBidi"/>
          <w:color w:val="000000"/>
          <w:sz w:val="24"/>
          <w:szCs w:val="24"/>
        </w:rPr>
        <w:t xml:space="preserve"> социальной среды.</w:t>
      </w:r>
    </w:p>
    <w:p w:rsidR="00F57A4A" w:rsidRPr="00A60CC8" w:rsidRDefault="00F57A4A" w:rsidP="00D0100C">
      <w:pPr>
        <w:autoSpaceDE w:val="0"/>
        <w:autoSpaceDN w:val="0"/>
        <w:adjustRightInd w:val="0"/>
        <w:spacing w:after="0" w:line="240" w:lineRule="auto"/>
        <w:rPr>
          <w:rFonts w:asciiTheme="majorBidi" w:hAnsiTheme="majorBidi" w:cstheme="majorBidi"/>
          <w:b/>
          <w:bCs/>
          <w:color w:val="000000"/>
          <w:sz w:val="24"/>
          <w:szCs w:val="24"/>
        </w:rPr>
      </w:pPr>
      <w:r w:rsidRPr="00A60CC8">
        <w:rPr>
          <w:rFonts w:asciiTheme="majorBidi" w:hAnsiTheme="majorBidi" w:cstheme="majorBidi"/>
          <w:b/>
          <w:bCs/>
          <w:color w:val="000000"/>
          <w:sz w:val="24"/>
          <w:szCs w:val="24"/>
        </w:rPr>
        <w:t>1.1.2. Принципы и подходы к формированию адаптированной образовательной</w:t>
      </w:r>
      <w:r w:rsidR="00AA733B" w:rsidRPr="00A60CC8">
        <w:rPr>
          <w:rFonts w:asciiTheme="majorBidi" w:hAnsiTheme="majorBidi" w:cstheme="majorBidi"/>
          <w:b/>
          <w:bCs/>
          <w:color w:val="000000"/>
          <w:sz w:val="24"/>
          <w:szCs w:val="24"/>
        </w:rPr>
        <w:t xml:space="preserve"> </w:t>
      </w:r>
      <w:r w:rsidRPr="00A60CC8">
        <w:rPr>
          <w:rFonts w:asciiTheme="majorBidi" w:hAnsiTheme="majorBidi" w:cstheme="majorBidi"/>
          <w:b/>
          <w:bCs/>
          <w:color w:val="000000"/>
          <w:sz w:val="24"/>
          <w:szCs w:val="24"/>
        </w:rPr>
        <w:t>программы образования обучающихся с легкой умственной отсталость</w:t>
      </w:r>
      <w:proofErr w:type="gramStart"/>
      <w:r w:rsidRPr="00A60CC8">
        <w:rPr>
          <w:rFonts w:asciiTheme="majorBidi" w:hAnsiTheme="majorBidi" w:cstheme="majorBidi"/>
          <w:b/>
          <w:bCs/>
          <w:color w:val="000000"/>
          <w:sz w:val="24"/>
          <w:szCs w:val="24"/>
        </w:rPr>
        <w:t>ю(</w:t>
      </w:r>
      <w:proofErr w:type="gramEnd"/>
      <w:r w:rsidRPr="00A60CC8">
        <w:rPr>
          <w:rFonts w:asciiTheme="majorBidi" w:hAnsiTheme="majorBidi" w:cstheme="majorBidi"/>
          <w:b/>
          <w:bCs/>
          <w:color w:val="000000"/>
          <w:sz w:val="24"/>
          <w:szCs w:val="24"/>
        </w:rPr>
        <w:t>интеллектуальными нарушениями)</w:t>
      </w:r>
    </w:p>
    <w:p w:rsidR="00F57A4A" w:rsidRPr="00A60CC8" w:rsidRDefault="00F57A4A" w:rsidP="00D0100C">
      <w:pPr>
        <w:autoSpaceDE w:val="0"/>
        <w:autoSpaceDN w:val="0"/>
        <w:adjustRightInd w:val="0"/>
        <w:spacing w:after="0" w:line="240" w:lineRule="auto"/>
        <w:rPr>
          <w:rFonts w:asciiTheme="majorBidi" w:hAnsiTheme="majorBidi" w:cstheme="majorBidi"/>
          <w:bCs/>
          <w:iCs/>
          <w:color w:val="000000"/>
          <w:sz w:val="24"/>
          <w:szCs w:val="24"/>
        </w:rPr>
      </w:pPr>
      <w:r w:rsidRPr="00A60CC8">
        <w:rPr>
          <w:rFonts w:asciiTheme="majorBidi" w:hAnsiTheme="majorBidi" w:cstheme="majorBidi"/>
          <w:bCs/>
          <w:iCs/>
          <w:color w:val="000000"/>
          <w:sz w:val="24"/>
          <w:szCs w:val="24"/>
        </w:rPr>
        <w:t>В основу формирования адаптированной образовательной программы</w:t>
      </w:r>
      <w:r w:rsidR="00A60CC8">
        <w:rPr>
          <w:rFonts w:asciiTheme="majorBidi" w:hAnsiTheme="majorBidi" w:cstheme="majorBidi"/>
          <w:bCs/>
          <w:iCs/>
          <w:color w:val="000000"/>
          <w:sz w:val="24"/>
          <w:szCs w:val="24"/>
        </w:rPr>
        <w:t xml:space="preserve"> </w:t>
      </w:r>
      <w:r w:rsidRPr="00A60CC8">
        <w:rPr>
          <w:rFonts w:asciiTheme="majorBidi" w:hAnsiTheme="majorBidi" w:cstheme="majorBidi"/>
          <w:bCs/>
          <w:iCs/>
          <w:color w:val="000000"/>
          <w:sz w:val="24"/>
          <w:szCs w:val="24"/>
        </w:rPr>
        <w:t xml:space="preserve">образования </w:t>
      </w:r>
      <w:proofErr w:type="gramStart"/>
      <w:r w:rsidRPr="00A60CC8">
        <w:rPr>
          <w:rFonts w:asciiTheme="majorBidi" w:hAnsiTheme="majorBidi" w:cstheme="majorBidi"/>
          <w:bCs/>
          <w:iCs/>
          <w:color w:val="000000"/>
          <w:sz w:val="24"/>
          <w:szCs w:val="24"/>
        </w:rPr>
        <w:t>обучающихся</w:t>
      </w:r>
      <w:proofErr w:type="gramEnd"/>
      <w:r w:rsidRPr="00A60CC8">
        <w:rPr>
          <w:rFonts w:asciiTheme="majorBidi" w:hAnsiTheme="majorBidi" w:cstheme="majorBidi"/>
          <w:bCs/>
          <w:iCs/>
          <w:color w:val="000000"/>
          <w:sz w:val="24"/>
          <w:szCs w:val="24"/>
        </w:rPr>
        <w:t xml:space="preserve"> с умственной отсталостью (интеллектуальными</w:t>
      </w:r>
      <w:r w:rsidR="00A60CC8">
        <w:rPr>
          <w:rFonts w:asciiTheme="majorBidi" w:hAnsiTheme="majorBidi" w:cstheme="majorBidi"/>
          <w:bCs/>
          <w:iCs/>
          <w:color w:val="000000"/>
          <w:sz w:val="24"/>
          <w:szCs w:val="24"/>
        </w:rPr>
        <w:t xml:space="preserve"> </w:t>
      </w:r>
      <w:r w:rsidRPr="00A60CC8">
        <w:rPr>
          <w:rFonts w:asciiTheme="majorBidi" w:hAnsiTheme="majorBidi" w:cstheme="majorBidi"/>
          <w:bCs/>
          <w:iCs/>
          <w:color w:val="000000"/>
          <w:sz w:val="24"/>
          <w:szCs w:val="24"/>
        </w:rPr>
        <w:t>нарушениями) развития положены следующие принципы:</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w:t>
      </w:r>
      <w:r w:rsidR="00F57A4A" w:rsidRPr="00A60CC8">
        <w:rPr>
          <w:rFonts w:asciiTheme="majorBidi" w:hAnsiTheme="majorBidi" w:cstheme="majorBidi"/>
          <w:color w:val="000000"/>
          <w:sz w:val="24"/>
          <w:szCs w:val="24"/>
        </w:rPr>
        <w:t>принципы государственной политики РФ в области образования</w:t>
      </w:r>
      <w:r>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(гуманистический характер образования, единство образовательного пространства</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на территории Российской Федерации, светский характер образования,</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общедоступность образования, адаптивность системы образования к уровням и</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особенностям развития и подготовки обучающихся и воспитанников и др.);</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принцип коррекционно-развивающей направленности образовательной</w:t>
      </w:r>
      <w:r w:rsidR="00FF239C">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деятельности, обуславливающий развитие личности обучающегося и расширение</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его «зоны ближайшего развития» с учетом особых образовательных потребностей;</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принцип практической направленности, предполагающий установление</w:t>
      </w:r>
      <w:r w:rsidR="00FF239C">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тесных связей между изучаемым материалом и практической деятельностью</w:t>
      </w:r>
      <w:r w:rsidR="00FF239C">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обучающихся; формирование знаний и умений, имеющих первостепенное значение</w:t>
      </w:r>
      <w:r w:rsidR="00FF239C">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 xml:space="preserve">для решения </w:t>
      </w:r>
      <w:proofErr w:type="spellStart"/>
      <w:proofErr w:type="gramStart"/>
      <w:r w:rsidR="00F57A4A" w:rsidRPr="00A60CC8">
        <w:rPr>
          <w:rFonts w:asciiTheme="majorBidi" w:hAnsiTheme="majorBidi" w:cstheme="majorBidi"/>
          <w:color w:val="000000"/>
          <w:sz w:val="24"/>
          <w:szCs w:val="24"/>
        </w:rPr>
        <w:t>пра</w:t>
      </w:r>
      <w:r w:rsidR="00AA733B" w:rsidRPr="00A60CC8">
        <w:rPr>
          <w:rFonts w:asciiTheme="majorBidi" w:hAnsiTheme="majorBidi" w:cstheme="majorBidi"/>
          <w:color w:val="000000"/>
          <w:sz w:val="24"/>
          <w:szCs w:val="24"/>
        </w:rPr>
        <w:t>кти</w:t>
      </w:r>
      <w:r w:rsidR="00FF239C">
        <w:rPr>
          <w:rFonts w:asciiTheme="majorBidi" w:hAnsiTheme="majorBidi" w:cstheme="majorBidi"/>
          <w:color w:val="000000"/>
          <w:sz w:val="24"/>
          <w:szCs w:val="24"/>
        </w:rPr>
        <w:t>ко</w:t>
      </w:r>
      <w:proofErr w:type="spellEnd"/>
      <w:r w:rsidR="00FF239C">
        <w:rPr>
          <w:rFonts w:asciiTheme="majorBidi" w:hAnsiTheme="majorBidi" w:cstheme="majorBidi"/>
          <w:color w:val="000000"/>
          <w:sz w:val="24"/>
          <w:szCs w:val="24"/>
        </w:rPr>
        <w:t xml:space="preserve"> </w:t>
      </w:r>
      <w:r w:rsidR="00AA733B" w:rsidRPr="00A60CC8">
        <w:rPr>
          <w:rFonts w:asciiTheme="majorBidi" w:hAnsiTheme="majorBidi" w:cstheme="majorBidi"/>
          <w:color w:val="000000"/>
          <w:sz w:val="24"/>
          <w:szCs w:val="24"/>
        </w:rPr>
        <w:t>ориентированных</w:t>
      </w:r>
      <w:proofErr w:type="gramEnd"/>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задач;</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 </w:t>
      </w:r>
      <w:r w:rsidR="00F57A4A" w:rsidRPr="00A60CC8">
        <w:rPr>
          <w:rFonts w:asciiTheme="majorBidi" w:hAnsiTheme="majorBidi" w:cstheme="majorBidi"/>
          <w:color w:val="000000"/>
          <w:sz w:val="24"/>
          <w:szCs w:val="24"/>
        </w:rPr>
        <w:t>принцип воспитывающего обучения, направленный на формирование у</w:t>
      </w:r>
      <w:r w:rsidR="00FF239C">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обучающихся нравственных представлений (правильно/неправильно; хорошо/плохо</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и т. д.) и понятий, адекватных способов поведения в разных социальных средах;</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онтогенетический принцип;</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принцип преемственности, предполагающий взаимосвязь и непрерывность</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образования обучающихся с умственной отсталостью (интеллектуальными</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нарушениями) на всех этапах обучения: от младшего до старшего школьного</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возраста;</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принцип целостности содержания образования, обеспечивающий наличие</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внутренних взаимосвязей и взаимозависимостей между отдельными предметными</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областями и учебными предметами, входящими в их состав;</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принцип учета возрастных особенностей обучающихся, определяющий</w:t>
      </w:r>
      <w:r w:rsidR="00FF239C">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содержание предметных областей и результаты личностных достижений;</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принцип учета особенностей психического развития разных групп</w:t>
      </w:r>
      <w:r w:rsidR="00FF239C">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обучающихся с умственной отсталостью (интеллектуальными нарушениями);</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принцип направленности на формирование деятельности, обеспечивающий</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возможность овладения обучающимися с умственной отсталость</w:t>
      </w:r>
      <w:proofErr w:type="gramStart"/>
      <w:r w:rsidR="00F57A4A" w:rsidRPr="00A60CC8">
        <w:rPr>
          <w:rFonts w:asciiTheme="majorBidi" w:hAnsiTheme="majorBidi" w:cstheme="majorBidi"/>
          <w:color w:val="000000"/>
          <w:sz w:val="24"/>
          <w:szCs w:val="24"/>
        </w:rPr>
        <w:t>ю(</w:t>
      </w:r>
      <w:proofErr w:type="gramEnd"/>
      <w:r w:rsidR="00F57A4A" w:rsidRPr="00A60CC8">
        <w:rPr>
          <w:rFonts w:asciiTheme="majorBidi" w:hAnsiTheme="majorBidi" w:cstheme="majorBidi"/>
          <w:color w:val="000000"/>
          <w:sz w:val="24"/>
          <w:szCs w:val="24"/>
        </w:rPr>
        <w:t>интеллектуальными нарушениями) всеми видами доступной им предметно-практической деятельности, способами и приемами познавательной и учебной</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деятельности, коммуникативной деятельности и нормативным поведением;</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w:t>
      </w:r>
      <w:r w:rsidR="00F57A4A" w:rsidRPr="00A60CC8">
        <w:rPr>
          <w:rFonts w:asciiTheme="majorBidi" w:hAnsiTheme="majorBidi" w:cstheme="majorBidi"/>
          <w:color w:val="000000"/>
          <w:sz w:val="24"/>
          <w:szCs w:val="24"/>
        </w:rPr>
        <w:t>принцип переноса усвоенных знаний и умений и навыков и отношений,</w:t>
      </w:r>
      <w:r>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сформированных в условиях учебной ситуации, в различные жизненные ситуации,</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что позволяет обеспечить готовность обучающегося к самостоятельной</w:t>
      </w:r>
      <w:r w:rsidR="00AA733B" w:rsidRPr="00A60CC8">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ориенти</w:t>
      </w:r>
      <w:r>
        <w:rPr>
          <w:rFonts w:asciiTheme="majorBidi" w:hAnsiTheme="majorBidi" w:cstheme="majorBidi"/>
          <w:color w:val="000000"/>
          <w:sz w:val="24"/>
          <w:szCs w:val="24"/>
        </w:rPr>
        <w:t xml:space="preserve">ровке и активной деятельности в </w:t>
      </w:r>
      <w:r w:rsidR="00F57A4A" w:rsidRPr="00A60CC8">
        <w:rPr>
          <w:rFonts w:asciiTheme="majorBidi" w:hAnsiTheme="majorBidi" w:cstheme="majorBidi"/>
          <w:color w:val="000000"/>
          <w:sz w:val="24"/>
          <w:szCs w:val="24"/>
        </w:rPr>
        <w:t>реальном мире;</w:t>
      </w:r>
    </w:p>
    <w:p w:rsidR="00F57A4A" w:rsidRPr="00A60CC8" w:rsidRDefault="00A60CC8" w:rsidP="00D0100C">
      <w:pPr>
        <w:autoSpaceDE w:val="0"/>
        <w:autoSpaceDN w:val="0"/>
        <w:adjustRightInd w:val="0"/>
        <w:spacing w:after="0" w:line="240" w:lineRule="auto"/>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F57A4A" w:rsidRPr="00A60CC8">
        <w:rPr>
          <w:rFonts w:asciiTheme="majorBidi" w:hAnsiTheme="majorBidi" w:cstheme="majorBidi"/>
          <w:color w:val="000000"/>
          <w:sz w:val="24"/>
          <w:szCs w:val="24"/>
        </w:rPr>
        <w:t>принцип сотрудничества с семьей.</w:t>
      </w:r>
    </w:p>
    <w:p w:rsidR="00F57A4A" w:rsidRPr="00A60CC8" w:rsidRDefault="00F57A4A" w:rsidP="00D0100C">
      <w:pPr>
        <w:autoSpaceDE w:val="0"/>
        <w:autoSpaceDN w:val="0"/>
        <w:adjustRightInd w:val="0"/>
        <w:spacing w:after="0" w:line="240" w:lineRule="auto"/>
        <w:rPr>
          <w:rFonts w:asciiTheme="majorBidi" w:hAnsiTheme="majorBidi" w:cstheme="majorBidi"/>
          <w:color w:val="000000"/>
          <w:sz w:val="24"/>
          <w:szCs w:val="24"/>
        </w:rPr>
      </w:pPr>
      <w:r w:rsidRPr="00A60CC8">
        <w:rPr>
          <w:rFonts w:asciiTheme="majorBidi" w:hAnsiTheme="majorBidi" w:cstheme="majorBidi"/>
          <w:color w:val="000000"/>
          <w:sz w:val="24"/>
          <w:szCs w:val="24"/>
        </w:rPr>
        <w:t xml:space="preserve">В основу разработки АОП для </w:t>
      </w:r>
      <w:proofErr w:type="gramStart"/>
      <w:r w:rsidRPr="00A60CC8">
        <w:rPr>
          <w:rFonts w:asciiTheme="majorBidi" w:hAnsiTheme="majorBidi" w:cstheme="majorBidi"/>
          <w:color w:val="000000"/>
          <w:sz w:val="24"/>
          <w:szCs w:val="24"/>
        </w:rPr>
        <w:t>обучающихся</w:t>
      </w:r>
      <w:proofErr w:type="gramEnd"/>
      <w:r w:rsidRPr="00A60CC8">
        <w:rPr>
          <w:rFonts w:asciiTheme="majorBidi" w:hAnsiTheme="majorBidi" w:cstheme="majorBidi"/>
          <w:color w:val="000000"/>
          <w:sz w:val="24"/>
          <w:szCs w:val="24"/>
        </w:rPr>
        <w:t xml:space="preserve"> с легкой умственной отсталостью</w:t>
      </w:r>
      <w:r w:rsidR="00A60CC8">
        <w:rPr>
          <w:rFonts w:asciiTheme="majorBidi" w:hAnsiTheme="majorBidi" w:cstheme="majorBidi"/>
          <w:color w:val="000000"/>
          <w:sz w:val="24"/>
          <w:szCs w:val="24"/>
        </w:rPr>
        <w:t xml:space="preserve"> </w:t>
      </w:r>
      <w:r w:rsidRPr="00A60CC8">
        <w:rPr>
          <w:rFonts w:asciiTheme="majorBidi" w:hAnsiTheme="majorBidi" w:cstheme="majorBidi"/>
          <w:color w:val="000000"/>
          <w:sz w:val="24"/>
          <w:szCs w:val="24"/>
        </w:rPr>
        <w:t xml:space="preserve">(интеллектуальными нарушениями) заложены </w:t>
      </w:r>
      <w:r w:rsidRPr="00A60CC8">
        <w:rPr>
          <w:rFonts w:asciiTheme="majorBidi" w:hAnsiTheme="majorBidi" w:cstheme="majorBidi"/>
          <w:b/>
          <w:bCs/>
          <w:iCs/>
          <w:color w:val="000000"/>
          <w:sz w:val="24"/>
          <w:szCs w:val="24"/>
        </w:rPr>
        <w:t xml:space="preserve">дифференцированный </w:t>
      </w:r>
      <w:r w:rsidRPr="00A60CC8">
        <w:rPr>
          <w:rFonts w:asciiTheme="majorBidi" w:hAnsiTheme="majorBidi" w:cstheme="majorBidi"/>
          <w:color w:val="000000"/>
          <w:sz w:val="24"/>
          <w:szCs w:val="24"/>
        </w:rPr>
        <w:t>и</w:t>
      </w:r>
      <w:r w:rsidR="00AA733B" w:rsidRPr="00A60CC8">
        <w:rPr>
          <w:rFonts w:asciiTheme="majorBidi" w:hAnsiTheme="majorBidi" w:cstheme="majorBidi"/>
          <w:color w:val="000000"/>
          <w:sz w:val="24"/>
          <w:szCs w:val="24"/>
        </w:rPr>
        <w:t xml:space="preserve"> </w:t>
      </w:r>
      <w:proofErr w:type="spellStart"/>
      <w:r w:rsidRPr="00A60CC8">
        <w:rPr>
          <w:rFonts w:asciiTheme="majorBidi" w:hAnsiTheme="majorBidi" w:cstheme="majorBidi"/>
          <w:b/>
          <w:bCs/>
          <w:iCs/>
          <w:color w:val="000000"/>
          <w:sz w:val="24"/>
          <w:szCs w:val="24"/>
        </w:rPr>
        <w:t>деятельностный</w:t>
      </w:r>
      <w:proofErr w:type="spellEnd"/>
      <w:r w:rsidRPr="00A60CC8">
        <w:rPr>
          <w:rFonts w:asciiTheme="majorBidi" w:hAnsiTheme="majorBidi" w:cstheme="majorBidi"/>
          <w:b/>
          <w:bCs/>
          <w:iCs/>
          <w:color w:val="000000"/>
          <w:sz w:val="24"/>
          <w:szCs w:val="24"/>
        </w:rPr>
        <w:t xml:space="preserve"> </w:t>
      </w:r>
      <w:r w:rsidRPr="00A60CC8">
        <w:rPr>
          <w:rFonts w:asciiTheme="majorBidi" w:hAnsiTheme="majorBidi" w:cstheme="majorBidi"/>
          <w:color w:val="000000"/>
          <w:sz w:val="24"/>
          <w:szCs w:val="24"/>
        </w:rPr>
        <w:t>подходы.</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b/>
          <w:bCs/>
          <w:iCs/>
          <w:color w:val="000000"/>
          <w:sz w:val="24"/>
          <w:szCs w:val="24"/>
        </w:rPr>
        <w:t>Дифференцированный подход</w:t>
      </w:r>
      <w:r w:rsidRPr="004C099E">
        <w:rPr>
          <w:rFonts w:ascii="Times New Roman" w:hAnsi="Times New Roman" w:cs="Times New Roman"/>
          <w:b/>
          <w:bCs/>
          <w:i/>
          <w:iCs/>
          <w:color w:val="000000"/>
          <w:sz w:val="24"/>
          <w:szCs w:val="24"/>
        </w:rPr>
        <w:t xml:space="preserve"> </w:t>
      </w:r>
      <w:r w:rsidRPr="004C099E">
        <w:rPr>
          <w:rFonts w:ascii="Times New Roman" w:hAnsi="Times New Roman" w:cs="Times New Roman"/>
          <w:color w:val="000000"/>
          <w:sz w:val="24"/>
          <w:szCs w:val="24"/>
        </w:rPr>
        <w:t>к построению АОП для обучающихся с легкой</w:t>
      </w:r>
      <w:r w:rsidR="00AA733B"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умственной отсталостью (интеллектуальными нарушениями) предполагает учет их</w:t>
      </w:r>
      <w:r w:rsidR="00AA733B" w:rsidRPr="004C099E">
        <w:rPr>
          <w:rFonts w:ascii="Times New Roman" w:hAnsi="Times New Roman" w:cs="Times New Roman"/>
          <w:color w:val="000000"/>
          <w:sz w:val="24"/>
          <w:szCs w:val="24"/>
        </w:rPr>
        <w:t xml:space="preserve"> </w:t>
      </w:r>
      <w:r w:rsidR="009B3373">
        <w:rPr>
          <w:rFonts w:ascii="Times New Roman" w:hAnsi="Times New Roman" w:cs="Times New Roman"/>
          <w:color w:val="000000"/>
          <w:sz w:val="24"/>
          <w:szCs w:val="24"/>
        </w:rPr>
        <w:t xml:space="preserve">особых </w:t>
      </w:r>
      <w:r w:rsidRPr="004C099E">
        <w:rPr>
          <w:rFonts w:ascii="Times New Roman" w:hAnsi="Times New Roman" w:cs="Times New Roman"/>
          <w:color w:val="000000"/>
          <w:sz w:val="24"/>
          <w:szCs w:val="24"/>
        </w:rPr>
        <w:t>образовательных потребностей, которые проявляются в неоднородности</w:t>
      </w:r>
      <w:r w:rsidR="00AA733B"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возможностей освоения содержания образования.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Применение дифференцированного подхода к созданию образовательных</w:t>
      </w:r>
      <w:r w:rsidR="009B3373">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программ обеспечивает разнообразие содержания, предоставляя </w:t>
      </w:r>
      <w:proofErr w:type="gramStart"/>
      <w:r w:rsidRPr="004C099E">
        <w:rPr>
          <w:rFonts w:ascii="Times New Roman" w:hAnsi="Times New Roman" w:cs="Times New Roman"/>
          <w:color w:val="000000"/>
          <w:sz w:val="24"/>
          <w:szCs w:val="24"/>
        </w:rPr>
        <w:t>обучающимся</w:t>
      </w:r>
      <w:proofErr w:type="gramEnd"/>
      <w:r w:rsidRPr="004C099E">
        <w:rPr>
          <w:rFonts w:ascii="Times New Roman" w:hAnsi="Times New Roman" w:cs="Times New Roman"/>
          <w:color w:val="000000"/>
          <w:sz w:val="24"/>
          <w:szCs w:val="24"/>
        </w:rPr>
        <w:t xml:space="preserve"> с</w:t>
      </w:r>
      <w:r w:rsidR="009B3373">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умственной отсталостью (интеллектуальными нарушениями) возможность</w:t>
      </w:r>
      <w:r w:rsidR="00AA733B"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реализовать индивидуальный потенциал развития.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proofErr w:type="spellStart"/>
      <w:r w:rsidRPr="004C099E">
        <w:rPr>
          <w:rFonts w:ascii="Times New Roman" w:hAnsi="Times New Roman" w:cs="Times New Roman"/>
          <w:b/>
          <w:bCs/>
          <w:iCs/>
          <w:color w:val="000000"/>
          <w:sz w:val="24"/>
          <w:szCs w:val="24"/>
        </w:rPr>
        <w:t>Деятельностный</w:t>
      </w:r>
      <w:proofErr w:type="spellEnd"/>
      <w:r w:rsidRPr="004C099E">
        <w:rPr>
          <w:rFonts w:ascii="Times New Roman" w:hAnsi="Times New Roman" w:cs="Times New Roman"/>
          <w:b/>
          <w:bCs/>
          <w:iCs/>
          <w:color w:val="000000"/>
          <w:sz w:val="24"/>
          <w:szCs w:val="24"/>
        </w:rPr>
        <w:t xml:space="preserve"> </w:t>
      </w:r>
      <w:r w:rsidRPr="004C099E">
        <w:rPr>
          <w:rFonts w:ascii="Times New Roman" w:hAnsi="Times New Roman" w:cs="Times New Roman"/>
          <w:color w:val="000000"/>
          <w:sz w:val="24"/>
          <w:szCs w:val="24"/>
        </w:rPr>
        <w:t>подход основывается на теоретических положениях</w:t>
      </w:r>
      <w:r w:rsidR="009B3373">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отечественной психологической науки, раскрывающих основные закономерности и</w:t>
      </w:r>
      <w:r w:rsidR="00AA733B"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структуру образования с учетом специфики развития личности обучающегося с</w:t>
      </w:r>
      <w:r w:rsidR="00AA733B"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умственной отсталостью (интеллектуальными нарушениями).</w:t>
      </w:r>
      <w:r w:rsidR="009B3373">
        <w:rPr>
          <w:rFonts w:ascii="Times New Roman" w:hAnsi="Times New Roman" w:cs="Times New Roman"/>
          <w:color w:val="000000"/>
          <w:sz w:val="24"/>
          <w:szCs w:val="24"/>
        </w:rPr>
        <w:t xml:space="preserve"> </w:t>
      </w:r>
      <w:proofErr w:type="spellStart"/>
      <w:r w:rsidRPr="004C099E">
        <w:rPr>
          <w:rFonts w:ascii="Times New Roman" w:hAnsi="Times New Roman" w:cs="Times New Roman"/>
          <w:color w:val="000000"/>
          <w:sz w:val="24"/>
          <w:szCs w:val="24"/>
        </w:rPr>
        <w:t>Деятельностный</w:t>
      </w:r>
      <w:proofErr w:type="spellEnd"/>
      <w:r w:rsidRPr="004C099E">
        <w:rPr>
          <w:rFonts w:ascii="Times New Roman" w:hAnsi="Times New Roman" w:cs="Times New Roman"/>
          <w:color w:val="000000"/>
          <w:sz w:val="24"/>
          <w:szCs w:val="24"/>
        </w:rPr>
        <w:t xml:space="preserve"> подход в образовании строится на признании того, что</w:t>
      </w:r>
      <w:r w:rsidR="009B3373">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развитие личности </w:t>
      </w:r>
      <w:proofErr w:type="gramStart"/>
      <w:r w:rsidRPr="004C099E">
        <w:rPr>
          <w:rFonts w:ascii="Times New Roman" w:hAnsi="Times New Roman" w:cs="Times New Roman"/>
          <w:color w:val="000000"/>
          <w:sz w:val="24"/>
          <w:szCs w:val="24"/>
        </w:rPr>
        <w:t>обуча</w:t>
      </w:r>
      <w:r w:rsidR="009B3373">
        <w:rPr>
          <w:rFonts w:ascii="Times New Roman" w:hAnsi="Times New Roman" w:cs="Times New Roman"/>
          <w:color w:val="000000"/>
          <w:sz w:val="24"/>
          <w:szCs w:val="24"/>
        </w:rPr>
        <w:t>ющихся</w:t>
      </w:r>
      <w:proofErr w:type="gramEnd"/>
      <w:r w:rsidR="009B3373">
        <w:rPr>
          <w:rFonts w:ascii="Times New Roman" w:hAnsi="Times New Roman" w:cs="Times New Roman"/>
          <w:color w:val="000000"/>
          <w:sz w:val="24"/>
          <w:szCs w:val="24"/>
        </w:rPr>
        <w:t xml:space="preserve"> с умственной отсталостью </w:t>
      </w:r>
      <w:r w:rsidRPr="004C099E">
        <w:rPr>
          <w:rFonts w:ascii="Times New Roman" w:hAnsi="Times New Roman" w:cs="Times New Roman"/>
          <w:color w:val="000000"/>
          <w:sz w:val="24"/>
          <w:szCs w:val="24"/>
        </w:rPr>
        <w:t>(интеллектуальными</w:t>
      </w:r>
      <w:r w:rsidR="00AA733B"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нарушениями) школьного возраста определяется характером организации доступной</w:t>
      </w:r>
      <w:r w:rsidR="00AA733B"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им деятельности (предметно-практической и учебной).</w:t>
      </w:r>
      <w:r w:rsidR="009B3373">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Основным средством реализации </w:t>
      </w:r>
      <w:proofErr w:type="spellStart"/>
      <w:r w:rsidRPr="004C099E">
        <w:rPr>
          <w:rFonts w:ascii="Times New Roman" w:hAnsi="Times New Roman" w:cs="Times New Roman"/>
          <w:color w:val="000000"/>
          <w:sz w:val="24"/>
          <w:szCs w:val="24"/>
        </w:rPr>
        <w:t>деятельностного</w:t>
      </w:r>
      <w:proofErr w:type="spellEnd"/>
      <w:r w:rsidRPr="004C099E">
        <w:rPr>
          <w:rFonts w:ascii="Times New Roman" w:hAnsi="Times New Roman" w:cs="Times New Roman"/>
          <w:color w:val="000000"/>
          <w:sz w:val="24"/>
          <w:szCs w:val="24"/>
        </w:rPr>
        <w:t xml:space="preserve"> подхода в образовании</w:t>
      </w:r>
      <w:r w:rsidR="009B3373">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является обучение как процесс организации познавательной и предметно-</w:t>
      </w:r>
      <w:r w:rsidR="009B3373">
        <w:rPr>
          <w:rFonts w:ascii="Times New Roman" w:hAnsi="Times New Roman" w:cs="Times New Roman"/>
          <w:color w:val="000000"/>
          <w:sz w:val="24"/>
          <w:szCs w:val="24"/>
        </w:rPr>
        <w:t xml:space="preserve"> практической деятельности </w:t>
      </w:r>
      <w:proofErr w:type="gramStart"/>
      <w:r w:rsidRPr="004C099E">
        <w:rPr>
          <w:rFonts w:ascii="Times New Roman" w:hAnsi="Times New Roman" w:cs="Times New Roman"/>
          <w:color w:val="000000"/>
          <w:sz w:val="24"/>
          <w:szCs w:val="24"/>
        </w:rPr>
        <w:t>обучающихся</w:t>
      </w:r>
      <w:proofErr w:type="gramEnd"/>
      <w:r w:rsidRPr="004C099E">
        <w:rPr>
          <w:rFonts w:ascii="Times New Roman" w:hAnsi="Times New Roman" w:cs="Times New Roman"/>
          <w:color w:val="000000"/>
          <w:sz w:val="24"/>
          <w:szCs w:val="24"/>
        </w:rPr>
        <w:t>, обеспечивающий овладение ими</w:t>
      </w:r>
      <w:r w:rsidR="009B3373">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содержанием образования.</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Осуществление данных подходов предполагает:</w:t>
      </w:r>
    </w:p>
    <w:p w:rsidR="00F57A4A" w:rsidRPr="004C099E" w:rsidRDefault="00F57A4A" w:rsidP="00D0100C">
      <w:pPr>
        <w:pStyle w:val="a4"/>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признание обучения как процесса организации речевой, познавательной и</w:t>
      </w:r>
      <w:r w:rsidR="00AA733B"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предметно-практической деятельности </w:t>
      </w:r>
      <w:proofErr w:type="gramStart"/>
      <w:r w:rsidRPr="004C099E">
        <w:rPr>
          <w:rFonts w:ascii="Times New Roman" w:hAnsi="Times New Roman" w:cs="Times New Roman"/>
          <w:color w:val="000000"/>
          <w:sz w:val="24"/>
          <w:szCs w:val="24"/>
        </w:rPr>
        <w:t>обучающихся</w:t>
      </w:r>
      <w:proofErr w:type="gramEnd"/>
      <w:r w:rsidRPr="004C099E">
        <w:rPr>
          <w:rFonts w:ascii="Times New Roman" w:hAnsi="Times New Roman" w:cs="Times New Roman"/>
          <w:color w:val="000000"/>
          <w:sz w:val="24"/>
          <w:szCs w:val="24"/>
        </w:rPr>
        <w:t xml:space="preserve"> с умственной отсталостью</w:t>
      </w:r>
      <w:r w:rsidR="009B3373">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lastRenderedPageBreak/>
        <w:t>(интеллектуальными нарушениями), обеспечивающего овладение ими содержанием</w:t>
      </w:r>
      <w:r w:rsidR="00AA733B"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образования и являющегося основным средством достижения цели образования;</w:t>
      </w:r>
    </w:p>
    <w:p w:rsidR="00F57A4A" w:rsidRPr="009B3373" w:rsidRDefault="00F57A4A" w:rsidP="00D0100C">
      <w:pPr>
        <w:pStyle w:val="a4"/>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xml:space="preserve">признание того, что развитие личности </w:t>
      </w:r>
      <w:proofErr w:type="gramStart"/>
      <w:r w:rsidRPr="004C099E">
        <w:rPr>
          <w:rFonts w:ascii="Times New Roman" w:hAnsi="Times New Roman" w:cs="Times New Roman"/>
          <w:color w:val="000000"/>
          <w:sz w:val="24"/>
          <w:szCs w:val="24"/>
        </w:rPr>
        <w:t>обучающихся</w:t>
      </w:r>
      <w:proofErr w:type="gramEnd"/>
      <w:r w:rsidRPr="004C099E">
        <w:rPr>
          <w:rFonts w:ascii="Times New Roman" w:hAnsi="Times New Roman" w:cs="Times New Roman"/>
          <w:color w:val="000000"/>
          <w:sz w:val="24"/>
          <w:szCs w:val="24"/>
        </w:rPr>
        <w:t xml:space="preserve"> с умственной</w:t>
      </w:r>
      <w:r w:rsid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отсталостью (интеллектуальными нарушениями) зависит от характера организации</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доступной им деятельности, в первую очередь, учебной;</w:t>
      </w:r>
    </w:p>
    <w:p w:rsidR="00F57A4A" w:rsidRPr="009B3373" w:rsidRDefault="00F57A4A" w:rsidP="00D0100C">
      <w:pPr>
        <w:pStyle w:val="a4"/>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развитие личности обучающихся с умственной отсталостью</w:t>
      </w:r>
      <w:r w:rsid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(интеллектуальными нарушениями) в соответствии с требованиями современного</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общества, обеспечивающими возможность их успешной социализации и социальной</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адаптации;</w:t>
      </w:r>
    </w:p>
    <w:p w:rsidR="00F57A4A" w:rsidRPr="004C099E" w:rsidRDefault="00F57A4A" w:rsidP="00D0100C">
      <w:pPr>
        <w:pStyle w:val="a4"/>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xml:space="preserve">разработку содержания и технологий </w:t>
      </w:r>
      <w:proofErr w:type="gramStart"/>
      <w:r w:rsidRPr="004C099E">
        <w:rPr>
          <w:rFonts w:ascii="Times New Roman" w:hAnsi="Times New Roman" w:cs="Times New Roman"/>
          <w:color w:val="000000"/>
          <w:sz w:val="24"/>
          <w:szCs w:val="24"/>
        </w:rPr>
        <w:t>образования</w:t>
      </w:r>
      <w:proofErr w:type="gramEnd"/>
      <w:r w:rsidRPr="004C099E">
        <w:rPr>
          <w:rFonts w:ascii="Times New Roman" w:hAnsi="Times New Roman" w:cs="Times New Roman"/>
          <w:color w:val="000000"/>
          <w:sz w:val="24"/>
          <w:szCs w:val="24"/>
        </w:rPr>
        <w:t xml:space="preserve"> обучающихся с</w:t>
      </w:r>
      <w:r w:rsid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умственной отсталостью (интеллектуальными нарушениями), определяющих пути и</w:t>
      </w:r>
      <w:r w:rsidR="00AA733B"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способы достижения ими социально желаемого уровня личностного и</w:t>
      </w:r>
      <w:r w:rsid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познавательного развития с у</w:t>
      </w:r>
      <w:r w:rsidR="00AA733B" w:rsidRPr="004C099E">
        <w:rPr>
          <w:rFonts w:ascii="Times New Roman" w:hAnsi="Times New Roman" w:cs="Times New Roman"/>
          <w:color w:val="000000"/>
          <w:sz w:val="24"/>
          <w:szCs w:val="24"/>
        </w:rPr>
        <w:t xml:space="preserve">четом их особых образовательных </w:t>
      </w:r>
      <w:r w:rsidRPr="004C099E">
        <w:rPr>
          <w:rFonts w:ascii="Times New Roman" w:hAnsi="Times New Roman" w:cs="Times New Roman"/>
          <w:color w:val="000000"/>
          <w:sz w:val="24"/>
          <w:szCs w:val="24"/>
        </w:rPr>
        <w:t>потребностей;</w:t>
      </w:r>
    </w:p>
    <w:p w:rsidR="00F57A4A" w:rsidRPr="004C099E" w:rsidRDefault="00F57A4A" w:rsidP="00D0100C">
      <w:pPr>
        <w:pStyle w:val="a4"/>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xml:space="preserve">ориентацию на результаты образования как </w:t>
      </w:r>
      <w:proofErr w:type="spellStart"/>
      <w:r w:rsidRPr="004C099E">
        <w:rPr>
          <w:rFonts w:ascii="Times New Roman" w:hAnsi="Times New Roman" w:cs="Times New Roman"/>
          <w:color w:val="000000"/>
          <w:sz w:val="24"/>
          <w:szCs w:val="24"/>
        </w:rPr>
        <w:t>системообразующий</w:t>
      </w:r>
      <w:proofErr w:type="spellEnd"/>
      <w:r w:rsid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компонент Стандарта, где общекультурное и личностное развитие обучающегося с</w:t>
      </w:r>
      <w:r w:rsidR="00AA733B"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умственной отсталостью (интеллектуальными нарушениями) составляет цель и</w:t>
      </w:r>
      <w:r w:rsid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основной результат образования;</w:t>
      </w:r>
    </w:p>
    <w:p w:rsidR="00F57A4A" w:rsidRPr="009B3373" w:rsidRDefault="00F57A4A" w:rsidP="00D0100C">
      <w:pPr>
        <w:pStyle w:val="a4"/>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реализацию права на свободный выбор мнений и убеждений,</w:t>
      </w:r>
      <w:r w:rsid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обеспечивающего развитие способностей каждого обучающегося, формирование и</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развитие его личности в соответствии с принятыми в семье и обществе духовно-</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 xml:space="preserve">нравственными и </w:t>
      </w:r>
      <w:proofErr w:type="spellStart"/>
      <w:r w:rsidRPr="009B3373">
        <w:rPr>
          <w:rFonts w:ascii="Times New Roman" w:hAnsi="Times New Roman" w:cs="Times New Roman"/>
          <w:color w:val="000000"/>
          <w:sz w:val="24"/>
          <w:szCs w:val="24"/>
        </w:rPr>
        <w:t>социокультурными</w:t>
      </w:r>
      <w:proofErr w:type="spellEnd"/>
      <w:r w:rsidRPr="009B3373">
        <w:rPr>
          <w:rFonts w:ascii="Times New Roman" w:hAnsi="Times New Roman" w:cs="Times New Roman"/>
          <w:color w:val="000000"/>
          <w:sz w:val="24"/>
          <w:szCs w:val="24"/>
        </w:rPr>
        <w:t xml:space="preserve"> ценностями;</w:t>
      </w:r>
    </w:p>
    <w:p w:rsidR="00F57A4A" w:rsidRPr="009B3373" w:rsidRDefault="00F57A4A" w:rsidP="00D0100C">
      <w:pPr>
        <w:pStyle w:val="a4"/>
        <w:numPr>
          <w:ilvl w:val="0"/>
          <w:numId w:val="3"/>
        </w:num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разнообразие организационных форм образовательной деятельности и</w:t>
      </w:r>
      <w:r w:rsid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индивидуального развития каждого обучающегося с умственной отсталостью</w:t>
      </w:r>
      <w:r w:rsid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(интеллектуальными нарушениями), обеспечивающих рост творческого потенциала,</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познавательных мотивов, обогащение форм взаимодействия со сверстниками и</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взрослыми в познавательной деятельности.</w:t>
      </w:r>
    </w:p>
    <w:p w:rsidR="00F57A4A" w:rsidRPr="004C099E"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4C099E">
        <w:rPr>
          <w:rFonts w:ascii="Times New Roman" w:hAnsi="Times New Roman" w:cs="Times New Roman"/>
          <w:b/>
          <w:bCs/>
          <w:iCs/>
          <w:color w:val="000000"/>
          <w:sz w:val="24"/>
          <w:szCs w:val="24"/>
        </w:rPr>
        <w:t xml:space="preserve">В контексте разработки АОП образования для </w:t>
      </w:r>
      <w:proofErr w:type="gramStart"/>
      <w:r w:rsidRPr="004C099E">
        <w:rPr>
          <w:rFonts w:ascii="Times New Roman" w:hAnsi="Times New Roman" w:cs="Times New Roman"/>
          <w:b/>
          <w:bCs/>
          <w:iCs/>
          <w:color w:val="000000"/>
          <w:sz w:val="24"/>
          <w:szCs w:val="24"/>
        </w:rPr>
        <w:t>обучающихся</w:t>
      </w:r>
      <w:proofErr w:type="gramEnd"/>
      <w:r w:rsidRPr="004C099E">
        <w:rPr>
          <w:rFonts w:ascii="Times New Roman" w:hAnsi="Times New Roman" w:cs="Times New Roman"/>
          <w:b/>
          <w:bCs/>
          <w:iCs/>
          <w:color w:val="000000"/>
          <w:sz w:val="24"/>
          <w:szCs w:val="24"/>
        </w:rPr>
        <w:t xml:space="preserve"> с умственной</w:t>
      </w:r>
    </w:p>
    <w:p w:rsidR="004C099E"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4C099E">
        <w:rPr>
          <w:rFonts w:ascii="Times New Roman" w:hAnsi="Times New Roman" w:cs="Times New Roman"/>
          <w:b/>
          <w:bCs/>
          <w:iCs/>
          <w:color w:val="000000"/>
          <w:sz w:val="24"/>
          <w:szCs w:val="24"/>
        </w:rPr>
        <w:t>отсталостью (интеллектуальными нарушениями) реализация</w:t>
      </w:r>
      <w:r w:rsidR="009B3373">
        <w:rPr>
          <w:rFonts w:ascii="Times New Roman" w:hAnsi="Times New Roman" w:cs="Times New Roman"/>
          <w:b/>
          <w:bCs/>
          <w:iCs/>
          <w:color w:val="000000"/>
          <w:sz w:val="24"/>
          <w:szCs w:val="24"/>
        </w:rPr>
        <w:t xml:space="preserve"> </w:t>
      </w:r>
      <w:proofErr w:type="spellStart"/>
      <w:r w:rsidRPr="004C099E">
        <w:rPr>
          <w:rFonts w:ascii="Times New Roman" w:hAnsi="Times New Roman" w:cs="Times New Roman"/>
          <w:b/>
          <w:bCs/>
          <w:iCs/>
          <w:color w:val="000000"/>
          <w:sz w:val="24"/>
          <w:szCs w:val="24"/>
        </w:rPr>
        <w:t>деятельностного</w:t>
      </w:r>
      <w:proofErr w:type="spellEnd"/>
      <w:r w:rsidRPr="004C099E">
        <w:rPr>
          <w:rFonts w:ascii="Times New Roman" w:hAnsi="Times New Roman" w:cs="Times New Roman"/>
          <w:b/>
          <w:bCs/>
          <w:iCs/>
          <w:color w:val="000000"/>
          <w:sz w:val="24"/>
          <w:szCs w:val="24"/>
        </w:rPr>
        <w:t xml:space="preserve"> подхода обеспечивает:</w:t>
      </w:r>
    </w:p>
    <w:p w:rsidR="00F57A4A" w:rsidRPr="009B3373" w:rsidRDefault="00F57A4A" w:rsidP="00D0100C">
      <w:pPr>
        <w:pStyle w:val="a4"/>
        <w:numPr>
          <w:ilvl w:val="0"/>
          <w:numId w:val="2"/>
        </w:numPr>
        <w:autoSpaceDE w:val="0"/>
        <w:autoSpaceDN w:val="0"/>
        <w:adjustRightInd w:val="0"/>
        <w:spacing w:after="0" w:line="240" w:lineRule="auto"/>
        <w:rPr>
          <w:rFonts w:ascii="Times New Roman" w:hAnsi="Times New Roman" w:cs="Times New Roman"/>
          <w:b/>
          <w:bCs/>
          <w:iCs/>
          <w:color w:val="000000"/>
          <w:sz w:val="24"/>
          <w:szCs w:val="24"/>
        </w:rPr>
      </w:pPr>
      <w:r w:rsidRPr="004C099E">
        <w:rPr>
          <w:rFonts w:ascii="Times New Roman" w:hAnsi="Times New Roman" w:cs="Times New Roman"/>
          <w:color w:val="000000"/>
          <w:sz w:val="24"/>
          <w:szCs w:val="24"/>
        </w:rPr>
        <w:t>придание результатам образования социально и личностно значимого</w:t>
      </w:r>
      <w:r w:rsid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характера;</w:t>
      </w:r>
    </w:p>
    <w:p w:rsidR="00F57A4A" w:rsidRPr="009B3373" w:rsidRDefault="00F57A4A" w:rsidP="00D0100C">
      <w:pPr>
        <w:pStyle w:val="a4"/>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xml:space="preserve">прочное усвоение </w:t>
      </w:r>
      <w:proofErr w:type="gramStart"/>
      <w:r w:rsidRPr="004C099E">
        <w:rPr>
          <w:rFonts w:ascii="Times New Roman" w:hAnsi="Times New Roman" w:cs="Times New Roman"/>
          <w:color w:val="000000"/>
          <w:sz w:val="24"/>
          <w:szCs w:val="24"/>
        </w:rPr>
        <w:t>обучающимися</w:t>
      </w:r>
      <w:proofErr w:type="gramEnd"/>
      <w:r w:rsidRPr="004C099E">
        <w:rPr>
          <w:rFonts w:ascii="Times New Roman" w:hAnsi="Times New Roman" w:cs="Times New Roman"/>
          <w:color w:val="000000"/>
          <w:sz w:val="24"/>
          <w:szCs w:val="24"/>
        </w:rPr>
        <w:t xml:space="preserve"> знаний и опыта разнообразной</w:t>
      </w:r>
      <w:r w:rsid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деятельности и поведения, возможность их продвижения в изучаемых предметных</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областях;</w:t>
      </w:r>
    </w:p>
    <w:p w:rsidR="00F57A4A" w:rsidRPr="009B3373" w:rsidRDefault="00F57A4A" w:rsidP="00D0100C">
      <w:pPr>
        <w:pStyle w:val="a4"/>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существенное повышение мотивации и интереса к учению, приобретению</w:t>
      </w:r>
      <w:r w:rsid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нового опыта деятельности и поведения;</w:t>
      </w:r>
    </w:p>
    <w:p w:rsidR="00F57A4A" w:rsidRPr="009B3373" w:rsidRDefault="00F57A4A" w:rsidP="00D0100C">
      <w:pPr>
        <w:pStyle w:val="a4"/>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обеспечение условий для общекультурного и личностного развития на</w:t>
      </w:r>
      <w:r w:rsid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основе формирования базовых учебных действий, которые обеспечивают не только</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успешное усвоение некоторых элементов системы научных знаний, умений и</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навыков (академических результатов), но и, прежде всего жизненной компетенции,</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составляющей основу социальной успешности.</w:t>
      </w:r>
    </w:p>
    <w:p w:rsidR="00F57A4A" w:rsidRPr="009B3373" w:rsidRDefault="00F57A4A" w:rsidP="00D0100C">
      <w:pPr>
        <w:autoSpaceDE w:val="0"/>
        <w:autoSpaceDN w:val="0"/>
        <w:adjustRightInd w:val="0"/>
        <w:spacing w:after="0" w:line="240" w:lineRule="auto"/>
        <w:rPr>
          <w:rFonts w:ascii="Times New Roman" w:hAnsi="Times New Roman" w:cs="Times New Roman"/>
          <w:b/>
          <w:bCs/>
          <w:color w:val="000000"/>
          <w:sz w:val="24"/>
          <w:szCs w:val="24"/>
        </w:rPr>
      </w:pPr>
      <w:r w:rsidRPr="009B3373">
        <w:rPr>
          <w:rFonts w:ascii="Times New Roman" w:hAnsi="Times New Roman" w:cs="Times New Roman"/>
          <w:b/>
          <w:bCs/>
          <w:color w:val="000000"/>
          <w:sz w:val="24"/>
          <w:szCs w:val="24"/>
        </w:rPr>
        <w:t>1.1.3. Общая характеристика адаптированной образовательной программы</w:t>
      </w:r>
      <w:r w:rsidR="00AA733B" w:rsidRPr="009B3373">
        <w:rPr>
          <w:rFonts w:ascii="Times New Roman" w:hAnsi="Times New Roman" w:cs="Times New Roman"/>
          <w:b/>
          <w:bCs/>
          <w:color w:val="000000"/>
          <w:sz w:val="24"/>
          <w:szCs w:val="24"/>
        </w:rPr>
        <w:t xml:space="preserve"> </w:t>
      </w:r>
      <w:r w:rsidRPr="009B3373">
        <w:rPr>
          <w:rFonts w:ascii="Times New Roman" w:hAnsi="Times New Roman" w:cs="Times New Roman"/>
          <w:b/>
          <w:bCs/>
          <w:color w:val="000000"/>
          <w:sz w:val="24"/>
          <w:szCs w:val="24"/>
        </w:rPr>
        <w:t xml:space="preserve">образования </w:t>
      </w:r>
      <w:proofErr w:type="gramStart"/>
      <w:r w:rsidRPr="009B3373">
        <w:rPr>
          <w:rFonts w:ascii="Times New Roman" w:hAnsi="Times New Roman" w:cs="Times New Roman"/>
          <w:b/>
          <w:bCs/>
          <w:color w:val="000000"/>
          <w:sz w:val="24"/>
          <w:szCs w:val="24"/>
        </w:rPr>
        <w:t>обучающихся</w:t>
      </w:r>
      <w:proofErr w:type="gramEnd"/>
      <w:r w:rsidRPr="009B3373">
        <w:rPr>
          <w:rFonts w:ascii="Times New Roman" w:hAnsi="Times New Roman" w:cs="Times New Roman"/>
          <w:b/>
          <w:bCs/>
          <w:color w:val="000000"/>
          <w:sz w:val="24"/>
          <w:szCs w:val="24"/>
        </w:rPr>
        <w:t xml:space="preserve"> с легкой умственной отсталостью</w:t>
      </w:r>
    </w:p>
    <w:p w:rsidR="00F57A4A" w:rsidRPr="009B3373" w:rsidRDefault="00F57A4A" w:rsidP="00D0100C">
      <w:pPr>
        <w:autoSpaceDE w:val="0"/>
        <w:autoSpaceDN w:val="0"/>
        <w:adjustRightInd w:val="0"/>
        <w:spacing w:after="0" w:line="240" w:lineRule="auto"/>
        <w:rPr>
          <w:rFonts w:ascii="Times New Roman" w:hAnsi="Times New Roman" w:cs="Times New Roman"/>
          <w:b/>
          <w:bCs/>
          <w:color w:val="000000"/>
          <w:sz w:val="24"/>
          <w:szCs w:val="24"/>
        </w:rPr>
      </w:pPr>
      <w:r w:rsidRPr="009B3373">
        <w:rPr>
          <w:rFonts w:ascii="Times New Roman" w:hAnsi="Times New Roman" w:cs="Times New Roman"/>
          <w:b/>
          <w:bCs/>
          <w:color w:val="000000"/>
          <w:sz w:val="24"/>
          <w:szCs w:val="24"/>
        </w:rPr>
        <w:t>(интеллектуальными нарушениями)</w:t>
      </w:r>
    </w:p>
    <w:p w:rsidR="00F57A4A" w:rsidRPr="00FF239C" w:rsidRDefault="00F57A4A" w:rsidP="00D0100C">
      <w:pPr>
        <w:autoSpaceDE w:val="0"/>
        <w:autoSpaceDN w:val="0"/>
        <w:adjustRightInd w:val="0"/>
        <w:spacing w:after="0" w:line="240" w:lineRule="auto"/>
        <w:rPr>
          <w:rFonts w:ascii="Times New Roman" w:hAnsi="Times New Roman" w:cs="Times New Roman"/>
          <w:bCs/>
          <w:color w:val="000000"/>
          <w:sz w:val="24"/>
          <w:szCs w:val="24"/>
        </w:rPr>
      </w:pPr>
      <w:r w:rsidRPr="00FF239C">
        <w:rPr>
          <w:rFonts w:ascii="Times New Roman" w:hAnsi="Times New Roman" w:cs="Times New Roman"/>
          <w:bCs/>
          <w:color w:val="000000"/>
          <w:sz w:val="24"/>
          <w:szCs w:val="24"/>
        </w:rPr>
        <w:t>Адаптированная образовательная программа формируется с учетом</w:t>
      </w:r>
    </w:p>
    <w:p w:rsidR="00F57A4A" w:rsidRPr="00FF239C" w:rsidRDefault="00F57A4A" w:rsidP="00D0100C">
      <w:pPr>
        <w:autoSpaceDE w:val="0"/>
        <w:autoSpaceDN w:val="0"/>
        <w:adjustRightInd w:val="0"/>
        <w:spacing w:after="0" w:line="240" w:lineRule="auto"/>
        <w:rPr>
          <w:rFonts w:ascii="Times New Roman" w:hAnsi="Times New Roman" w:cs="Times New Roman"/>
          <w:bCs/>
          <w:color w:val="000000"/>
          <w:sz w:val="24"/>
          <w:szCs w:val="24"/>
        </w:rPr>
      </w:pPr>
      <w:r w:rsidRPr="00FF239C">
        <w:rPr>
          <w:rFonts w:ascii="Times New Roman" w:hAnsi="Times New Roman" w:cs="Times New Roman"/>
          <w:bCs/>
          <w:color w:val="000000"/>
          <w:sz w:val="24"/>
          <w:szCs w:val="24"/>
        </w:rPr>
        <w:t>особенностей уровня начального общего образования как фундамента всего</w:t>
      </w:r>
      <w:r w:rsidR="00AA733B" w:rsidRPr="00FF239C">
        <w:rPr>
          <w:rFonts w:ascii="Times New Roman" w:hAnsi="Times New Roman" w:cs="Times New Roman"/>
          <w:bCs/>
          <w:color w:val="000000"/>
          <w:sz w:val="24"/>
          <w:szCs w:val="24"/>
        </w:rPr>
        <w:t xml:space="preserve"> </w:t>
      </w:r>
      <w:r w:rsidRPr="00FF239C">
        <w:rPr>
          <w:rFonts w:ascii="Times New Roman" w:hAnsi="Times New Roman" w:cs="Times New Roman"/>
          <w:bCs/>
          <w:color w:val="000000"/>
          <w:sz w:val="24"/>
          <w:szCs w:val="24"/>
        </w:rPr>
        <w:t>последующего обучения.</w:t>
      </w:r>
      <w:r w:rsidR="00FF239C">
        <w:rPr>
          <w:rFonts w:ascii="Times New Roman" w:hAnsi="Times New Roman" w:cs="Times New Roman"/>
          <w:bCs/>
          <w:color w:val="000000"/>
          <w:sz w:val="24"/>
          <w:szCs w:val="24"/>
        </w:rPr>
        <w:t xml:space="preserve"> </w:t>
      </w:r>
      <w:r w:rsidRPr="009B3373">
        <w:rPr>
          <w:rFonts w:ascii="Times New Roman" w:hAnsi="Times New Roman" w:cs="Times New Roman"/>
          <w:color w:val="000000"/>
          <w:sz w:val="24"/>
          <w:szCs w:val="24"/>
        </w:rPr>
        <w:t>Начальная школа — особый этап в жизни ребенка, связанный:</w:t>
      </w:r>
    </w:p>
    <w:p w:rsidR="00F57A4A" w:rsidRPr="009B3373"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9B3373">
        <w:rPr>
          <w:rFonts w:ascii="Times New Roman" w:hAnsi="Times New Roman" w:cs="Times New Roman"/>
          <w:color w:val="000000"/>
          <w:sz w:val="24"/>
          <w:szCs w:val="24"/>
        </w:rPr>
        <w:t xml:space="preserve">– с изменением при поступлении в школу ведущей деятельности ребенка </w:t>
      </w:r>
      <w:proofErr w:type="gramStart"/>
      <w:r w:rsidRPr="009B3373">
        <w:rPr>
          <w:rFonts w:ascii="Times New Roman" w:hAnsi="Times New Roman" w:cs="Times New Roman"/>
          <w:color w:val="000000"/>
          <w:sz w:val="24"/>
          <w:szCs w:val="24"/>
        </w:rPr>
        <w:t>—с</w:t>
      </w:r>
      <w:proofErr w:type="gramEnd"/>
      <w:r w:rsidRPr="009B3373">
        <w:rPr>
          <w:rFonts w:ascii="Times New Roman" w:hAnsi="Times New Roman" w:cs="Times New Roman"/>
          <w:color w:val="000000"/>
          <w:sz w:val="24"/>
          <w:szCs w:val="24"/>
        </w:rPr>
        <w:t xml:space="preserve"> переходом к учебной деятельности (при сохранении значимости игровой),</w:t>
      </w:r>
      <w:r w:rsidR="00FF239C">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имеющей общественный характер и являющейся социальной по содержанию;</w:t>
      </w:r>
    </w:p>
    <w:p w:rsidR="00F57A4A" w:rsidRPr="009B3373"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9B3373">
        <w:rPr>
          <w:rFonts w:ascii="Times New Roman" w:hAnsi="Times New Roman" w:cs="Times New Roman"/>
          <w:color w:val="000000"/>
          <w:sz w:val="24"/>
          <w:szCs w:val="24"/>
        </w:rPr>
        <w:lastRenderedPageBreak/>
        <w:t>– с освоением новой социальной позиции, расширением сферы</w:t>
      </w:r>
      <w:r w:rsidR="00FF239C">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взаимодействия ребенка с окружающим миром, развитием потребностей в общении,</w:t>
      </w:r>
      <w:r w:rsidR="004C099E"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познании, социальном признании и самовыражении;</w:t>
      </w:r>
    </w:p>
    <w:p w:rsidR="00F57A4A" w:rsidRPr="009B3373"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9B3373">
        <w:rPr>
          <w:rFonts w:ascii="Times New Roman" w:hAnsi="Times New Roman" w:cs="Times New Roman"/>
          <w:color w:val="000000"/>
          <w:sz w:val="24"/>
          <w:szCs w:val="24"/>
        </w:rPr>
        <w:t>– с принятием и освоением ребенком новой социальной роли ученика,</w:t>
      </w:r>
      <w:r w:rsidR="00FF239C">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выражающейся в формировании внутренней позиции школьника, определяющей</w:t>
      </w:r>
      <w:r w:rsidR="00AA733B"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 xml:space="preserve">новый образ школьной жизни и перспективы личностного и </w:t>
      </w:r>
      <w:proofErr w:type="spellStart"/>
      <w:r w:rsidRPr="009B3373">
        <w:rPr>
          <w:rFonts w:ascii="Times New Roman" w:hAnsi="Times New Roman" w:cs="Times New Roman"/>
          <w:color w:val="000000"/>
          <w:sz w:val="24"/>
          <w:szCs w:val="24"/>
        </w:rPr>
        <w:t>познавательногоразвития</w:t>
      </w:r>
      <w:proofErr w:type="spellEnd"/>
      <w:r w:rsidRPr="009B3373">
        <w:rPr>
          <w:rFonts w:ascii="Times New Roman" w:hAnsi="Times New Roman" w:cs="Times New Roman"/>
          <w:color w:val="000000"/>
          <w:sz w:val="24"/>
          <w:szCs w:val="24"/>
        </w:rPr>
        <w:t>;</w:t>
      </w:r>
    </w:p>
    <w:p w:rsidR="00F57A4A" w:rsidRPr="009B3373"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9B3373">
        <w:rPr>
          <w:rFonts w:ascii="Times New Roman" w:hAnsi="Times New Roman" w:cs="Times New Roman"/>
          <w:color w:val="000000"/>
          <w:sz w:val="24"/>
          <w:szCs w:val="24"/>
        </w:rPr>
        <w:t>– с формированием у школьника основ умения учиться</w:t>
      </w:r>
      <w:r w:rsidR="00FF239C">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и способности к организации своей деятельности: принимать, сохранять цели и</w:t>
      </w:r>
      <w:r w:rsidR="004C099E"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следовать им в учебной деятельности; планировать свою деятельность, осуществлять</w:t>
      </w:r>
      <w:r w:rsidR="004C099E"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ее контроль и оценку; взаимодействовать с учителем и сверстниками в учебной</w:t>
      </w:r>
      <w:r w:rsidR="004C099E" w:rsidRPr="009B3373">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деятельности;</w:t>
      </w:r>
    </w:p>
    <w:p w:rsidR="00F57A4A" w:rsidRPr="009B3373"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9B3373">
        <w:rPr>
          <w:rFonts w:ascii="Times New Roman" w:hAnsi="Times New Roman" w:cs="Times New Roman"/>
          <w:color w:val="000000"/>
          <w:sz w:val="24"/>
          <w:szCs w:val="24"/>
        </w:rPr>
        <w:t>– с изменением при этом самооценки ребенка, которая приобретает черты</w:t>
      </w:r>
      <w:r w:rsidR="00FF239C">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 xml:space="preserve">адекватности и </w:t>
      </w:r>
      <w:proofErr w:type="spellStart"/>
      <w:r w:rsidRPr="009B3373">
        <w:rPr>
          <w:rFonts w:ascii="Times New Roman" w:hAnsi="Times New Roman" w:cs="Times New Roman"/>
          <w:color w:val="000000"/>
          <w:sz w:val="24"/>
          <w:szCs w:val="24"/>
        </w:rPr>
        <w:t>рефлексивности</w:t>
      </w:r>
      <w:proofErr w:type="spellEnd"/>
      <w:r w:rsidRPr="009B3373">
        <w:rPr>
          <w:rFonts w:ascii="Times New Roman" w:hAnsi="Times New Roman" w:cs="Times New Roman"/>
          <w:color w:val="000000"/>
          <w:sz w:val="24"/>
          <w:szCs w:val="24"/>
        </w:rPr>
        <w:t>;</w:t>
      </w:r>
    </w:p>
    <w:p w:rsidR="00F57A4A" w:rsidRPr="009B3373"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9B3373">
        <w:rPr>
          <w:rFonts w:ascii="Times New Roman" w:hAnsi="Times New Roman" w:cs="Times New Roman"/>
          <w:color w:val="000000"/>
          <w:sz w:val="24"/>
          <w:szCs w:val="24"/>
        </w:rPr>
        <w:t>– с моральным развитием, которое существенным образом связано с</w:t>
      </w:r>
      <w:r w:rsidR="00FF239C">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 xml:space="preserve">характером сотрудничества </w:t>
      </w:r>
      <w:proofErr w:type="gramStart"/>
      <w:r w:rsidRPr="009B3373">
        <w:rPr>
          <w:rFonts w:ascii="Times New Roman" w:hAnsi="Times New Roman" w:cs="Times New Roman"/>
          <w:color w:val="000000"/>
          <w:sz w:val="24"/>
          <w:szCs w:val="24"/>
        </w:rPr>
        <w:t>со</w:t>
      </w:r>
      <w:proofErr w:type="gramEnd"/>
      <w:r w:rsidRPr="009B3373">
        <w:rPr>
          <w:rFonts w:ascii="Times New Roman" w:hAnsi="Times New Roman" w:cs="Times New Roman"/>
          <w:color w:val="000000"/>
          <w:sz w:val="24"/>
          <w:szCs w:val="24"/>
        </w:rPr>
        <w:t xml:space="preserve"> взрослыми и сверстниками, общением и</w:t>
      </w:r>
      <w:r w:rsidR="00FF239C">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межличностными отношениями дружбы, становлением основ гражданской</w:t>
      </w:r>
      <w:r w:rsidR="00FF239C">
        <w:rPr>
          <w:rFonts w:ascii="Times New Roman" w:hAnsi="Times New Roman" w:cs="Times New Roman"/>
          <w:color w:val="000000"/>
          <w:sz w:val="24"/>
          <w:szCs w:val="24"/>
        </w:rPr>
        <w:t xml:space="preserve"> </w:t>
      </w:r>
      <w:r w:rsidRPr="009B3373">
        <w:rPr>
          <w:rFonts w:ascii="Times New Roman" w:hAnsi="Times New Roman" w:cs="Times New Roman"/>
          <w:color w:val="000000"/>
          <w:sz w:val="24"/>
          <w:szCs w:val="24"/>
        </w:rPr>
        <w:t>идентичности и мировоззрения.</w:t>
      </w:r>
    </w:p>
    <w:p w:rsidR="00F57A4A" w:rsidRPr="004C099E"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Необходимо подчеркнуть, что АОП начального общего образования, с одной</w:t>
      </w:r>
    </w:p>
    <w:p w:rsidR="00F57A4A" w:rsidRPr="00FF239C" w:rsidRDefault="00F57A4A" w:rsidP="00D0100C">
      <w:pPr>
        <w:autoSpaceDE w:val="0"/>
        <w:autoSpaceDN w:val="0"/>
        <w:adjustRightInd w:val="0"/>
        <w:spacing w:after="0" w:line="240" w:lineRule="auto"/>
        <w:rPr>
          <w:rFonts w:ascii="Times New Roman" w:hAnsi="Times New Roman" w:cs="Times New Roman"/>
          <w:color w:val="000000"/>
          <w:sz w:val="24"/>
          <w:szCs w:val="24"/>
        </w:rPr>
      </w:pPr>
      <w:r w:rsidRPr="004C099E">
        <w:rPr>
          <w:rFonts w:ascii="Times New Roman" w:hAnsi="Times New Roman" w:cs="Times New Roman"/>
          <w:color w:val="000000"/>
          <w:sz w:val="24"/>
          <w:szCs w:val="24"/>
        </w:rPr>
        <w:t xml:space="preserve">стороны, </w:t>
      </w:r>
      <w:r w:rsidRPr="004C099E">
        <w:rPr>
          <w:rFonts w:ascii="Times New Roman" w:hAnsi="Times New Roman" w:cs="Times New Roman"/>
          <w:bCs/>
          <w:iCs/>
          <w:color w:val="000000"/>
          <w:sz w:val="24"/>
          <w:szCs w:val="24"/>
        </w:rPr>
        <w:t xml:space="preserve">обеспечивает преемственность </w:t>
      </w:r>
      <w:r w:rsidRPr="004C099E">
        <w:rPr>
          <w:rFonts w:ascii="Times New Roman" w:hAnsi="Times New Roman" w:cs="Times New Roman"/>
          <w:color w:val="000000"/>
          <w:sz w:val="24"/>
          <w:szCs w:val="24"/>
        </w:rPr>
        <w:t>с ООП дошкольного образования, с</w:t>
      </w:r>
      <w:r w:rsidR="004C099E" w:rsidRPr="004C099E">
        <w:rPr>
          <w:rFonts w:ascii="Times New Roman" w:hAnsi="Times New Roman" w:cs="Times New Roman"/>
          <w:color w:val="000000"/>
          <w:sz w:val="24"/>
          <w:szCs w:val="24"/>
        </w:rPr>
        <w:t xml:space="preserve"> </w:t>
      </w:r>
      <w:r w:rsidRPr="004C099E">
        <w:rPr>
          <w:rFonts w:ascii="Times New Roman" w:hAnsi="Times New Roman" w:cs="Times New Roman"/>
          <w:color w:val="000000"/>
          <w:sz w:val="24"/>
          <w:szCs w:val="24"/>
        </w:rPr>
        <w:t xml:space="preserve">другой стороны, </w:t>
      </w:r>
      <w:r w:rsidRPr="004C099E">
        <w:rPr>
          <w:rFonts w:ascii="Times New Roman" w:hAnsi="Times New Roman" w:cs="Times New Roman"/>
          <w:bCs/>
          <w:iCs/>
          <w:color w:val="000000"/>
          <w:sz w:val="24"/>
          <w:szCs w:val="24"/>
        </w:rPr>
        <w:t xml:space="preserve">предлагает </w:t>
      </w:r>
      <w:r w:rsidRPr="004C099E">
        <w:rPr>
          <w:rFonts w:ascii="Times New Roman" w:hAnsi="Times New Roman" w:cs="Times New Roman"/>
          <w:color w:val="000000"/>
          <w:sz w:val="24"/>
          <w:szCs w:val="24"/>
        </w:rPr>
        <w:t>качественную реализацию программы, опираясь на</w:t>
      </w:r>
      <w:r w:rsidR="004C099E" w:rsidRPr="004C099E">
        <w:rPr>
          <w:rFonts w:ascii="Times New Roman" w:hAnsi="Times New Roman" w:cs="Times New Roman"/>
          <w:color w:val="000000"/>
          <w:sz w:val="24"/>
          <w:szCs w:val="24"/>
        </w:rPr>
        <w:t xml:space="preserve"> </w:t>
      </w:r>
      <w:r w:rsidRPr="004C099E">
        <w:rPr>
          <w:rFonts w:ascii="Times New Roman" w:hAnsi="Times New Roman" w:cs="Times New Roman"/>
          <w:bCs/>
          <w:iCs/>
          <w:color w:val="000000"/>
          <w:sz w:val="24"/>
          <w:szCs w:val="24"/>
        </w:rPr>
        <w:t>возрастные особенности младшего школьного возраста, который включает в себя</w:t>
      </w:r>
      <w:r w:rsidR="00FF239C">
        <w:rPr>
          <w:rFonts w:ascii="Times New Roman" w:hAnsi="Times New Roman" w:cs="Times New Roman"/>
          <w:color w:val="000000"/>
          <w:sz w:val="24"/>
          <w:szCs w:val="24"/>
        </w:rPr>
        <w:t xml:space="preserve"> </w:t>
      </w:r>
      <w:r w:rsidRPr="004C099E">
        <w:rPr>
          <w:rFonts w:ascii="Times New Roman" w:hAnsi="Times New Roman" w:cs="Times New Roman"/>
          <w:bCs/>
          <w:iCs/>
          <w:color w:val="000000"/>
          <w:sz w:val="24"/>
          <w:szCs w:val="24"/>
        </w:rPr>
        <w:t xml:space="preserve">возрастной период с 6,5 до 11 </w:t>
      </w:r>
      <w:proofErr w:type="spellStart"/>
      <w:r w:rsidRPr="004C099E">
        <w:rPr>
          <w:rFonts w:ascii="Times New Roman" w:hAnsi="Times New Roman" w:cs="Times New Roman"/>
          <w:bCs/>
          <w:iCs/>
          <w:color w:val="000000"/>
          <w:sz w:val="24"/>
          <w:szCs w:val="24"/>
        </w:rPr>
        <w:t>лет</w:t>
      </w:r>
      <w:proofErr w:type="gramStart"/>
      <w:r w:rsidRPr="004C099E">
        <w:rPr>
          <w:rFonts w:ascii="Times New Roman" w:hAnsi="Times New Roman" w:cs="Times New Roman"/>
          <w:bCs/>
          <w:iCs/>
          <w:color w:val="000000"/>
          <w:sz w:val="24"/>
          <w:szCs w:val="24"/>
        </w:rPr>
        <w:t>.У</w:t>
      </w:r>
      <w:proofErr w:type="gramEnd"/>
      <w:r w:rsidRPr="004C099E">
        <w:rPr>
          <w:rFonts w:ascii="Times New Roman" w:hAnsi="Times New Roman" w:cs="Times New Roman"/>
          <w:bCs/>
          <w:iCs/>
          <w:color w:val="000000"/>
          <w:sz w:val="24"/>
          <w:szCs w:val="24"/>
        </w:rPr>
        <w:t>читываются</w:t>
      </w:r>
      <w:proofErr w:type="spellEnd"/>
      <w:r w:rsidRPr="004C099E">
        <w:rPr>
          <w:rFonts w:ascii="Times New Roman" w:hAnsi="Times New Roman" w:cs="Times New Roman"/>
          <w:bCs/>
          <w:iCs/>
          <w:color w:val="000000"/>
          <w:sz w:val="24"/>
          <w:szCs w:val="24"/>
        </w:rPr>
        <w:t xml:space="preserve"> также характерные для младшего школьного возраста (от 6,5 до</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C099E">
        <w:rPr>
          <w:rFonts w:ascii="Times New Roman" w:hAnsi="Times New Roman" w:cs="Times New Roman"/>
          <w:bCs/>
          <w:iCs/>
          <w:color w:val="000000"/>
          <w:sz w:val="24"/>
          <w:szCs w:val="24"/>
        </w:rPr>
        <w:t>11 лет):</w:t>
      </w:r>
      <w:proofErr w:type="gramEnd"/>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 центральные психологические новообразования, формируемые на данном</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 xml:space="preserve">уровне образования: </w:t>
      </w:r>
      <w:proofErr w:type="spellStart"/>
      <w:r w:rsidRPr="004C099E">
        <w:rPr>
          <w:rFonts w:ascii="Times New Roman" w:hAnsi="Times New Roman" w:cs="Times New Roman"/>
          <w:bCs/>
          <w:iCs/>
          <w:color w:val="000000"/>
          <w:sz w:val="24"/>
          <w:szCs w:val="24"/>
        </w:rPr>
        <w:t>словеснологическое</w:t>
      </w:r>
      <w:proofErr w:type="spellEnd"/>
      <w:r w:rsidR="004C099E" w:rsidRP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мышление, произвольная смыслова</w:t>
      </w:r>
      <w:r w:rsidR="00FF239C">
        <w:rPr>
          <w:rFonts w:ascii="Times New Roman" w:hAnsi="Times New Roman" w:cs="Times New Roman"/>
          <w:bCs/>
          <w:iCs/>
          <w:color w:val="000000"/>
          <w:sz w:val="24"/>
          <w:szCs w:val="24"/>
        </w:rPr>
        <w:t xml:space="preserve">я </w:t>
      </w:r>
      <w:r w:rsidRPr="004C099E">
        <w:rPr>
          <w:rFonts w:ascii="Times New Roman" w:hAnsi="Times New Roman" w:cs="Times New Roman"/>
          <w:bCs/>
          <w:iCs/>
          <w:color w:val="000000"/>
          <w:sz w:val="24"/>
          <w:szCs w:val="24"/>
        </w:rPr>
        <w:t>память, произвольное внимание, письменная речь, анализ, рефлексия содержания,</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оснований и способов действий, планирование и умение действовать во внутреннем</w:t>
      </w:r>
      <w:r w:rsidR="00FF239C">
        <w:rPr>
          <w:rFonts w:ascii="Times New Roman" w:hAnsi="Times New Roman" w:cs="Times New Roman"/>
          <w:bCs/>
          <w:iCs/>
          <w:color w:val="000000"/>
          <w:sz w:val="24"/>
          <w:szCs w:val="24"/>
        </w:rPr>
        <w:t xml:space="preserve"> плане, </w:t>
      </w:r>
      <w:proofErr w:type="spellStart"/>
      <w:r w:rsidRPr="004C099E">
        <w:rPr>
          <w:rFonts w:ascii="Times New Roman" w:hAnsi="Times New Roman" w:cs="Times New Roman"/>
          <w:bCs/>
          <w:iCs/>
          <w:color w:val="000000"/>
          <w:sz w:val="24"/>
          <w:szCs w:val="24"/>
        </w:rPr>
        <w:t>знаковосимволическое</w:t>
      </w:r>
      <w:proofErr w:type="spellEnd"/>
      <w:r w:rsidR="004C099E" w:rsidRP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мышление, осуществляемое как моделирование</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существенных связей и отношений объектов;</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 развитие целенаправленной и мотивированной активности обучающегося,</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направленной на овладение учебной деятельностью, основой которой выступает</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формирование устойчивой системы учебно</w:t>
      </w:r>
      <w:r w:rsidR="004C099E">
        <w:rPr>
          <w:rFonts w:ascii="Times New Roman" w:hAnsi="Times New Roman" w:cs="Times New Roman"/>
          <w:bCs/>
          <w:iCs/>
          <w:color w:val="000000"/>
          <w:sz w:val="24"/>
          <w:szCs w:val="24"/>
        </w:rPr>
        <w:t>-</w:t>
      </w:r>
      <w:r w:rsidRPr="004C099E">
        <w:rPr>
          <w:rFonts w:ascii="Times New Roman" w:hAnsi="Times New Roman" w:cs="Times New Roman"/>
          <w:bCs/>
          <w:iCs/>
          <w:color w:val="000000"/>
          <w:sz w:val="24"/>
          <w:szCs w:val="24"/>
        </w:rPr>
        <w:t>познавательных</w:t>
      </w:r>
      <w:r w:rsid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 социальных мотивов 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личностного смысла учения.</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При определении стратегических характеристик адаптированной</w:t>
      </w:r>
      <w:r w:rsid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образовательной программы учитываются существующий разброс в темпах и</w:t>
      </w:r>
      <w:r w:rsid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направлениях развития детей, индивидуальные различия в их познавательной</w:t>
      </w:r>
      <w:r w:rsid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деятельности, восприятии, внимании, памяти, мышлении, речи, моторике и т. д.,</w:t>
      </w:r>
      <w:r w:rsid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связанные с возрастными, психологическими и физиологическими</w:t>
      </w:r>
      <w:r w:rsid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индивидуальными особенностями детей младшего школьного возраста.</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При этом успешность и своевременность формирования указанных</w:t>
      </w:r>
      <w:r w:rsid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новообразований познавательной сферы, качеств и свойств личности связываются с</w:t>
      </w:r>
      <w:r w:rsid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активной позицией учителя, а также с адекватностью построения образовательной</w:t>
      </w:r>
      <w:r w:rsid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деятельности и выбора условий и методик обучения, учитывающих описанные</w:t>
      </w:r>
      <w:r w:rsid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выше особенности уровня начального общего образования.</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 xml:space="preserve">Стандарт </w:t>
      </w:r>
      <w:proofErr w:type="gramStart"/>
      <w:r w:rsidRPr="004C099E">
        <w:rPr>
          <w:rFonts w:ascii="Times New Roman" w:hAnsi="Times New Roman" w:cs="Times New Roman"/>
          <w:bCs/>
          <w:iCs/>
          <w:color w:val="000000"/>
          <w:sz w:val="24"/>
          <w:szCs w:val="24"/>
        </w:rPr>
        <w:t>для</w:t>
      </w:r>
      <w:proofErr w:type="gramEnd"/>
      <w:r w:rsidRPr="004C099E">
        <w:rPr>
          <w:rFonts w:ascii="Times New Roman" w:hAnsi="Times New Roman" w:cs="Times New Roman"/>
          <w:bCs/>
          <w:iCs/>
          <w:color w:val="000000"/>
          <w:sz w:val="24"/>
          <w:szCs w:val="24"/>
        </w:rPr>
        <w:t xml:space="preserve"> </w:t>
      </w:r>
      <w:proofErr w:type="gramStart"/>
      <w:r w:rsidRPr="004C099E">
        <w:rPr>
          <w:rFonts w:ascii="Times New Roman" w:hAnsi="Times New Roman" w:cs="Times New Roman"/>
          <w:bCs/>
          <w:iCs/>
          <w:color w:val="000000"/>
          <w:sz w:val="24"/>
          <w:szCs w:val="24"/>
        </w:rPr>
        <w:t>обучающихся</w:t>
      </w:r>
      <w:proofErr w:type="gramEnd"/>
      <w:r w:rsidRPr="004C099E">
        <w:rPr>
          <w:rFonts w:ascii="Times New Roman" w:hAnsi="Times New Roman" w:cs="Times New Roman"/>
          <w:bCs/>
          <w:iCs/>
          <w:color w:val="000000"/>
          <w:sz w:val="24"/>
          <w:szCs w:val="24"/>
        </w:rPr>
        <w:t xml:space="preserve"> с легкой умственной отсталостью</w:t>
      </w:r>
      <w:r w:rsidR="004C099E" w:rsidRP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(интеллектуальными нарушениями) учитывает их возрастные, типологические и</w:t>
      </w:r>
      <w:r w:rsidR="004C099E" w:rsidRP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индивидуальные особенности, особые образовательные потребности.</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К особым образовательным потребностям, являющимся общими для всех</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C099E">
        <w:rPr>
          <w:rFonts w:ascii="Times New Roman" w:hAnsi="Times New Roman" w:cs="Times New Roman"/>
          <w:bCs/>
          <w:iCs/>
          <w:color w:val="000000"/>
          <w:sz w:val="24"/>
          <w:szCs w:val="24"/>
        </w:rPr>
        <w:t>обучающихся</w:t>
      </w:r>
      <w:proofErr w:type="gramEnd"/>
      <w:r w:rsidRPr="004C099E">
        <w:rPr>
          <w:rFonts w:ascii="Times New Roman" w:hAnsi="Times New Roman" w:cs="Times New Roman"/>
          <w:bCs/>
          <w:iCs/>
          <w:color w:val="000000"/>
          <w:sz w:val="24"/>
          <w:szCs w:val="24"/>
        </w:rPr>
        <w:t xml:space="preserve"> с умственной отсталостью (интеллектуальными нарушениями),</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относятся:</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раннее получение специальной помощи средствами образования;</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обязательность непрерывности коррекционно-развивающего процесса,</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proofErr w:type="gramStart"/>
      <w:r w:rsidRPr="00A71247">
        <w:rPr>
          <w:rFonts w:ascii="Times New Roman" w:hAnsi="Times New Roman" w:cs="Times New Roman"/>
          <w:bCs/>
          <w:iCs/>
          <w:color w:val="000000"/>
          <w:sz w:val="24"/>
          <w:szCs w:val="24"/>
        </w:rPr>
        <w:lastRenderedPageBreak/>
        <w:t>реализуемого</w:t>
      </w:r>
      <w:proofErr w:type="gramEnd"/>
      <w:r w:rsidRPr="00A71247">
        <w:rPr>
          <w:rFonts w:ascii="Times New Roman" w:hAnsi="Times New Roman" w:cs="Times New Roman"/>
          <w:bCs/>
          <w:iCs/>
          <w:color w:val="000000"/>
          <w:sz w:val="24"/>
          <w:szCs w:val="24"/>
        </w:rPr>
        <w:t xml:space="preserve"> как через содержание предметных областей, так и в процессе</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коррекционной работы;</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научный, практико-ориентированный, действенный характер содержания</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образования;</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доступность содержания познавательных задач, реализуемых в процессе</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образования;</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удлинение сроков получения образования;</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proofErr w:type="gramStart"/>
      <w:r w:rsidRPr="00A71247">
        <w:rPr>
          <w:rFonts w:ascii="Times New Roman" w:hAnsi="Times New Roman" w:cs="Times New Roman"/>
          <w:bCs/>
          <w:iCs/>
          <w:color w:val="000000"/>
          <w:sz w:val="24"/>
          <w:szCs w:val="24"/>
        </w:rPr>
        <w:t>систематическая актуализация сформированных у обучающихся знаний и</w:t>
      </w:r>
      <w:proofErr w:type="gramEnd"/>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умений;</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специальное обучение их «переносу» с учетом изменяющихся условий</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учебных, познавательных, трудовых и других ситуаций;</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обеспечение особой пространственной и временной организации</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общеобразовательной среды с учетом функционального состояния центральной</w:t>
      </w:r>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нервной системы и </w:t>
      </w:r>
      <w:proofErr w:type="spellStart"/>
      <w:r w:rsidRPr="00A71247">
        <w:rPr>
          <w:rFonts w:ascii="Times New Roman" w:hAnsi="Times New Roman" w:cs="Times New Roman"/>
          <w:bCs/>
          <w:iCs/>
          <w:color w:val="000000"/>
          <w:sz w:val="24"/>
          <w:szCs w:val="24"/>
        </w:rPr>
        <w:t>нейродинамики</w:t>
      </w:r>
      <w:proofErr w:type="spellEnd"/>
      <w:r w:rsidRPr="00A71247">
        <w:rPr>
          <w:rFonts w:ascii="Times New Roman" w:hAnsi="Times New Roman" w:cs="Times New Roman"/>
          <w:bCs/>
          <w:iCs/>
          <w:color w:val="000000"/>
          <w:sz w:val="24"/>
          <w:szCs w:val="24"/>
        </w:rPr>
        <w:t xml:space="preserve"> психических процессов обучающихся </w:t>
      </w:r>
      <w:proofErr w:type="gramStart"/>
      <w:r w:rsidRPr="00A71247">
        <w:rPr>
          <w:rFonts w:ascii="Times New Roman" w:hAnsi="Times New Roman" w:cs="Times New Roman"/>
          <w:bCs/>
          <w:iCs/>
          <w:color w:val="000000"/>
          <w:sz w:val="24"/>
          <w:szCs w:val="24"/>
        </w:rPr>
        <w:t>с</w:t>
      </w:r>
      <w:proofErr w:type="gramEnd"/>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умственной отсталостью (интеллектуальными нарушениями);</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использование преимущественно позитивных сре</w:t>
      </w:r>
      <w:proofErr w:type="gramStart"/>
      <w:r w:rsidRPr="00A71247">
        <w:rPr>
          <w:rFonts w:ascii="Times New Roman" w:hAnsi="Times New Roman" w:cs="Times New Roman"/>
          <w:bCs/>
          <w:iCs/>
          <w:color w:val="000000"/>
          <w:sz w:val="24"/>
          <w:szCs w:val="24"/>
        </w:rPr>
        <w:t>дств ст</w:t>
      </w:r>
      <w:proofErr w:type="gramEnd"/>
      <w:r w:rsidRPr="00A71247">
        <w:rPr>
          <w:rFonts w:ascii="Times New Roman" w:hAnsi="Times New Roman" w:cs="Times New Roman"/>
          <w:bCs/>
          <w:iCs/>
          <w:color w:val="000000"/>
          <w:sz w:val="24"/>
          <w:szCs w:val="24"/>
        </w:rPr>
        <w:t>имуляции</w:t>
      </w:r>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деятельности и поведения </w:t>
      </w:r>
      <w:proofErr w:type="gramStart"/>
      <w:r w:rsidRPr="00A71247">
        <w:rPr>
          <w:rFonts w:ascii="Times New Roman" w:hAnsi="Times New Roman" w:cs="Times New Roman"/>
          <w:bCs/>
          <w:iCs/>
          <w:color w:val="000000"/>
          <w:sz w:val="24"/>
          <w:szCs w:val="24"/>
        </w:rPr>
        <w:t>обучающихся</w:t>
      </w:r>
      <w:proofErr w:type="gramEnd"/>
      <w:r w:rsidRPr="00A71247">
        <w:rPr>
          <w:rFonts w:ascii="Times New Roman" w:hAnsi="Times New Roman" w:cs="Times New Roman"/>
          <w:bCs/>
          <w:iCs/>
          <w:color w:val="000000"/>
          <w:sz w:val="24"/>
          <w:szCs w:val="24"/>
        </w:rPr>
        <w:t>, демонстрирующих доброжелательное и</w:t>
      </w:r>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уважительное отношение к ним;</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развитие мотивации и интереса к познанию окружающего мира с учетом</w:t>
      </w:r>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возрастных и индивидуальных особенностей </w:t>
      </w:r>
      <w:proofErr w:type="gramStart"/>
      <w:r w:rsidRPr="00A71247">
        <w:rPr>
          <w:rFonts w:ascii="Times New Roman" w:hAnsi="Times New Roman" w:cs="Times New Roman"/>
          <w:bCs/>
          <w:iCs/>
          <w:color w:val="000000"/>
          <w:sz w:val="24"/>
          <w:szCs w:val="24"/>
        </w:rPr>
        <w:t>обучающегося</w:t>
      </w:r>
      <w:proofErr w:type="gramEnd"/>
      <w:r w:rsidRPr="00A71247">
        <w:rPr>
          <w:rFonts w:ascii="Times New Roman" w:hAnsi="Times New Roman" w:cs="Times New Roman"/>
          <w:bCs/>
          <w:iCs/>
          <w:color w:val="000000"/>
          <w:sz w:val="24"/>
          <w:szCs w:val="24"/>
        </w:rPr>
        <w:t xml:space="preserve"> к обучению и</w:t>
      </w:r>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социальному взаимодействию со средой;</w:t>
      </w:r>
    </w:p>
    <w:p w:rsidR="00F57A4A" w:rsidRPr="00A71247" w:rsidRDefault="00F57A4A" w:rsidP="00D0100C">
      <w:pPr>
        <w:pStyle w:val="a4"/>
        <w:numPr>
          <w:ilvl w:val="0"/>
          <w:numId w:val="4"/>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стимуляция познавательной активности, формирование позитивного</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 xml:space="preserve">отношения к </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окружающему миру.</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К особым образовательным потребностям, характерным для</w:t>
      </w:r>
      <w:r w:rsidR="00A71247">
        <w:rPr>
          <w:rFonts w:ascii="Times New Roman" w:hAnsi="Times New Roman" w:cs="Times New Roman"/>
          <w:bCs/>
          <w:iCs/>
          <w:color w:val="000000"/>
          <w:sz w:val="24"/>
          <w:szCs w:val="24"/>
        </w:rPr>
        <w:t xml:space="preserve"> </w:t>
      </w:r>
      <w:proofErr w:type="gramStart"/>
      <w:r w:rsidRPr="004C099E">
        <w:rPr>
          <w:rFonts w:ascii="Times New Roman" w:hAnsi="Times New Roman" w:cs="Times New Roman"/>
          <w:bCs/>
          <w:iCs/>
          <w:color w:val="000000"/>
          <w:sz w:val="24"/>
          <w:szCs w:val="24"/>
        </w:rPr>
        <w:t>обучающихся</w:t>
      </w:r>
      <w:proofErr w:type="gramEnd"/>
      <w:r w:rsidRPr="004C099E">
        <w:rPr>
          <w:rFonts w:ascii="Times New Roman" w:hAnsi="Times New Roman" w:cs="Times New Roman"/>
          <w:bCs/>
          <w:iCs/>
          <w:color w:val="000000"/>
          <w:sz w:val="24"/>
          <w:szCs w:val="24"/>
        </w:rPr>
        <w:t xml:space="preserve"> с легкой степенью умственной отсталости (интеллектуальными</w:t>
      </w:r>
      <w:r w:rsidR="00A71247">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нарушениями), относятся:</w:t>
      </w:r>
    </w:p>
    <w:p w:rsidR="00F57A4A" w:rsidRPr="00A71247" w:rsidRDefault="00F57A4A" w:rsidP="00D0100C">
      <w:pPr>
        <w:pStyle w:val="a4"/>
        <w:numPr>
          <w:ilvl w:val="0"/>
          <w:numId w:val="5"/>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выделение пропедевтического периода в образовании, обеспечивающего</w:t>
      </w:r>
    </w:p>
    <w:p w:rsidR="00F57A4A" w:rsidRPr="00A71247" w:rsidRDefault="00A71247" w:rsidP="00D0100C">
      <w:pPr>
        <w:autoSpaceDE w:val="0"/>
        <w:autoSpaceDN w:val="0"/>
        <w:adjustRightInd w:val="0"/>
        <w:spacing w:after="0" w:line="240" w:lineRule="auto"/>
        <w:ind w:left="360"/>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      </w:t>
      </w:r>
      <w:r w:rsidR="00F57A4A" w:rsidRPr="00A71247">
        <w:rPr>
          <w:rFonts w:ascii="Times New Roman" w:hAnsi="Times New Roman" w:cs="Times New Roman"/>
          <w:bCs/>
          <w:iCs/>
          <w:color w:val="000000"/>
          <w:sz w:val="24"/>
          <w:szCs w:val="24"/>
        </w:rPr>
        <w:t>преемственность между дошкольным и школьным этапами;</w:t>
      </w:r>
    </w:p>
    <w:p w:rsidR="00F57A4A" w:rsidRPr="00A71247" w:rsidRDefault="00F57A4A" w:rsidP="00D0100C">
      <w:pPr>
        <w:pStyle w:val="a4"/>
        <w:numPr>
          <w:ilvl w:val="0"/>
          <w:numId w:val="5"/>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введение учебных предметов, способствующих формированию</w:t>
      </w:r>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представлений о природных и социальных компонентах окружающего мира;</w:t>
      </w:r>
    </w:p>
    <w:p w:rsidR="00F57A4A" w:rsidRPr="00A71247" w:rsidRDefault="00F57A4A" w:rsidP="00D0100C">
      <w:pPr>
        <w:pStyle w:val="a4"/>
        <w:numPr>
          <w:ilvl w:val="0"/>
          <w:numId w:val="5"/>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овладение разнообразными видами, средствами и формами коммуникации,</w:t>
      </w:r>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proofErr w:type="gramStart"/>
      <w:r w:rsidRPr="00A71247">
        <w:rPr>
          <w:rFonts w:ascii="Times New Roman" w:hAnsi="Times New Roman" w:cs="Times New Roman"/>
          <w:bCs/>
          <w:iCs/>
          <w:color w:val="000000"/>
          <w:sz w:val="24"/>
          <w:szCs w:val="24"/>
        </w:rPr>
        <w:t>обеспечивающими</w:t>
      </w:r>
      <w:proofErr w:type="gramEnd"/>
      <w:r w:rsidRPr="00A71247">
        <w:rPr>
          <w:rFonts w:ascii="Times New Roman" w:hAnsi="Times New Roman" w:cs="Times New Roman"/>
          <w:bCs/>
          <w:iCs/>
          <w:color w:val="000000"/>
          <w:sz w:val="24"/>
          <w:szCs w:val="24"/>
        </w:rPr>
        <w:t xml:space="preserve"> успешность установления и реализации </w:t>
      </w:r>
      <w:proofErr w:type="spellStart"/>
      <w:r w:rsidRPr="00A71247">
        <w:rPr>
          <w:rFonts w:ascii="Times New Roman" w:hAnsi="Times New Roman" w:cs="Times New Roman"/>
          <w:bCs/>
          <w:iCs/>
          <w:color w:val="000000"/>
          <w:sz w:val="24"/>
          <w:szCs w:val="24"/>
        </w:rPr>
        <w:t>социокультурных</w:t>
      </w:r>
      <w:proofErr w:type="spellEnd"/>
      <w:r w:rsidRPr="00A71247">
        <w:rPr>
          <w:rFonts w:ascii="Times New Roman" w:hAnsi="Times New Roman" w:cs="Times New Roman"/>
          <w:bCs/>
          <w:iCs/>
          <w:color w:val="000000"/>
          <w:sz w:val="24"/>
          <w:szCs w:val="24"/>
        </w:rPr>
        <w:t xml:space="preserve"> связей</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и отношений обучающегося с окружающей средой;</w:t>
      </w:r>
    </w:p>
    <w:p w:rsidR="00F57A4A" w:rsidRPr="00A71247" w:rsidRDefault="00F57A4A" w:rsidP="00D0100C">
      <w:pPr>
        <w:pStyle w:val="a4"/>
        <w:numPr>
          <w:ilvl w:val="0"/>
          <w:numId w:val="5"/>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возможность </w:t>
      </w:r>
      <w:proofErr w:type="gramStart"/>
      <w:r w:rsidRPr="00A71247">
        <w:rPr>
          <w:rFonts w:ascii="Times New Roman" w:hAnsi="Times New Roman" w:cs="Times New Roman"/>
          <w:bCs/>
          <w:iCs/>
          <w:color w:val="000000"/>
          <w:sz w:val="24"/>
          <w:szCs w:val="24"/>
        </w:rPr>
        <w:t>обучения по программам</w:t>
      </w:r>
      <w:proofErr w:type="gramEnd"/>
      <w:r w:rsidRPr="00A71247">
        <w:rPr>
          <w:rFonts w:ascii="Times New Roman" w:hAnsi="Times New Roman" w:cs="Times New Roman"/>
          <w:bCs/>
          <w:iCs/>
          <w:color w:val="000000"/>
          <w:sz w:val="24"/>
          <w:szCs w:val="24"/>
        </w:rPr>
        <w:t xml:space="preserve"> профессиональной подготовки</w:t>
      </w:r>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квалифицированных рабочих, служащих;</w:t>
      </w:r>
    </w:p>
    <w:p w:rsidR="00F57A4A" w:rsidRPr="00A71247" w:rsidRDefault="00F57A4A" w:rsidP="00D0100C">
      <w:pPr>
        <w:pStyle w:val="a4"/>
        <w:numPr>
          <w:ilvl w:val="0"/>
          <w:numId w:val="5"/>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психологическое сопровождение, оптимизирующее взаимодействие</w:t>
      </w:r>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proofErr w:type="gramStart"/>
      <w:r w:rsidRPr="00A71247">
        <w:rPr>
          <w:rFonts w:ascii="Times New Roman" w:hAnsi="Times New Roman" w:cs="Times New Roman"/>
          <w:bCs/>
          <w:iCs/>
          <w:color w:val="000000"/>
          <w:sz w:val="24"/>
          <w:szCs w:val="24"/>
        </w:rPr>
        <w:t>обучающегося</w:t>
      </w:r>
      <w:proofErr w:type="gramEnd"/>
      <w:r w:rsidRPr="00A71247">
        <w:rPr>
          <w:rFonts w:ascii="Times New Roman" w:hAnsi="Times New Roman" w:cs="Times New Roman"/>
          <w:bCs/>
          <w:iCs/>
          <w:color w:val="000000"/>
          <w:sz w:val="24"/>
          <w:szCs w:val="24"/>
        </w:rPr>
        <w:t xml:space="preserve"> с педагогами и другими обучающимися;</w:t>
      </w:r>
    </w:p>
    <w:p w:rsidR="00F57A4A" w:rsidRPr="00A71247" w:rsidRDefault="00F57A4A" w:rsidP="00D0100C">
      <w:pPr>
        <w:pStyle w:val="a4"/>
        <w:numPr>
          <w:ilvl w:val="0"/>
          <w:numId w:val="5"/>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психологическое сопровождение, направленное на установление</w:t>
      </w:r>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взаимодействия семьи и организации;</w:t>
      </w:r>
    </w:p>
    <w:p w:rsidR="00F57A4A" w:rsidRPr="00A71247" w:rsidRDefault="00F57A4A" w:rsidP="00D0100C">
      <w:pPr>
        <w:pStyle w:val="a4"/>
        <w:numPr>
          <w:ilvl w:val="0"/>
          <w:numId w:val="5"/>
        </w:num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постепенное расширение образовательного пространства, выходящего </w:t>
      </w:r>
      <w:proofErr w:type="gramStart"/>
      <w:r w:rsidRPr="00A71247">
        <w:rPr>
          <w:rFonts w:ascii="Times New Roman" w:hAnsi="Times New Roman" w:cs="Times New Roman"/>
          <w:bCs/>
          <w:iCs/>
          <w:color w:val="000000"/>
          <w:sz w:val="24"/>
          <w:szCs w:val="24"/>
        </w:rPr>
        <w:t>за</w:t>
      </w:r>
      <w:proofErr w:type="gramEnd"/>
    </w:p>
    <w:p w:rsidR="00F57A4A" w:rsidRPr="00A71247"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пределы организации.</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В соответствии с требованиями Стандарта Организация может создавать два</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варианта АОП образования обучающихся с умственной отсталостью</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 xml:space="preserve">(интеллектуальными нарушениями) ― варианты 1 и 2. Каждый вариант </w:t>
      </w:r>
      <w:proofErr w:type="spellStart"/>
      <w:r w:rsidRPr="004C099E">
        <w:rPr>
          <w:rFonts w:ascii="Times New Roman" w:hAnsi="Times New Roman" w:cs="Times New Roman"/>
          <w:bCs/>
          <w:iCs/>
          <w:color w:val="000000"/>
          <w:sz w:val="24"/>
          <w:szCs w:val="24"/>
        </w:rPr>
        <w:t>АОПсодержит</w:t>
      </w:r>
      <w:proofErr w:type="spellEnd"/>
      <w:r w:rsidRPr="004C099E">
        <w:rPr>
          <w:rFonts w:ascii="Times New Roman" w:hAnsi="Times New Roman" w:cs="Times New Roman"/>
          <w:bCs/>
          <w:iCs/>
          <w:color w:val="000000"/>
          <w:sz w:val="24"/>
          <w:szCs w:val="24"/>
        </w:rPr>
        <w:t xml:space="preserve"> дифференцированные требования к структуре, результатам освоения 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условиям ее реализации, обеспечивающие удовлетворение как общих, так и особых</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 xml:space="preserve">образовательных потребностей разных групп или отдельных обучающихся </w:t>
      </w:r>
      <w:proofErr w:type="spellStart"/>
      <w:r w:rsidRPr="004C099E">
        <w:rPr>
          <w:rFonts w:ascii="Times New Roman" w:hAnsi="Times New Roman" w:cs="Times New Roman"/>
          <w:bCs/>
          <w:iCs/>
          <w:color w:val="000000"/>
          <w:sz w:val="24"/>
          <w:szCs w:val="24"/>
        </w:rPr>
        <w:t>сумственной</w:t>
      </w:r>
      <w:proofErr w:type="spellEnd"/>
      <w:r w:rsidRPr="004C099E">
        <w:rPr>
          <w:rFonts w:ascii="Times New Roman" w:hAnsi="Times New Roman" w:cs="Times New Roman"/>
          <w:bCs/>
          <w:iCs/>
          <w:color w:val="000000"/>
          <w:sz w:val="24"/>
          <w:szCs w:val="24"/>
        </w:rPr>
        <w:t xml:space="preserve"> отсталостью, получение образования вне зависимости от выраженности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основного нарушения, наличия других (сопутствующих) нарушений развития, места</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проживания обучающегося, вида Организации.</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C099E">
        <w:rPr>
          <w:rFonts w:ascii="Times New Roman" w:hAnsi="Times New Roman" w:cs="Times New Roman"/>
          <w:bCs/>
          <w:iCs/>
          <w:color w:val="000000"/>
          <w:sz w:val="24"/>
          <w:szCs w:val="24"/>
        </w:rPr>
        <w:lastRenderedPageBreak/>
        <w:t>Обучающийся</w:t>
      </w:r>
      <w:proofErr w:type="gramEnd"/>
      <w:r w:rsidRPr="004C099E">
        <w:rPr>
          <w:rFonts w:ascii="Times New Roman" w:hAnsi="Times New Roman" w:cs="Times New Roman"/>
          <w:bCs/>
          <w:iCs/>
          <w:color w:val="000000"/>
          <w:sz w:val="24"/>
          <w:szCs w:val="24"/>
        </w:rPr>
        <w:t xml:space="preserve"> с умственной отсталостью (интеллектуальными нарушениями)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получает образование по АОП (варианты 1 и 2), которое по содержанию 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итоговым достижениям не соотносится к моменту завершения школьного</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 xml:space="preserve">обучения с содержанием и итоговыми достижениями сверстников, не </w:t>
      </w:r>
      <w:proofErr w:type="spellStart"/>
      <w:r w:rsidRPr="004C099E">
        <w:rPr>
          <w:rFonts w:ascii="Times New Roman" w:hAnsi="Times New Roman" w:cs="Times New Roman"/>
          <w:bCs/>
          <w:iCs/>
          <w:color w:val="000000"/>
          <w:sz w:val="24"/>
          <w:szCs w:val="24"/>
        </w:rPr>
        <w:t>имеющихограничений</w:t>
      </w:r>
      <w:proofErr w:type="spellEnd"/>
      <w:r w:rsidRPr="004C099E">
        <w:rPr>
          <w:rFonts w:ascii="Times New Roman" w:hAnsi="Times New Roman" w:cs="Times New Roman"/>
          <w:bCs/>
          <w:iCs/>
          <w:color w:val="000000"/>
          <w:sz w:val="24"/>
          <w:szCs w:val="24"/>
        </w:rPr>
        <w:t xml:space="preserve"> здоровья.</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Адаптированная образовательная программа образования обучающихся с</w:t>
      </w:r>
      <w:r w:rsidR="00FF239C">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легкой умственной отсталостью (интеллектуальными нарушениями) (вариант 1)</w:t>
      </w:r>
    </w:p>
    <w:p w:rsidR="00F57A4A" w:rsidRPr="004C099E" w:rsidRDefault="00A7124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в МКОУ Большехабыкская СОШ</w:t>
      </w:r>
      <w:r w:rsidR="00F57A4A" w:rsidRPr="004C099E">
        <w:rPr>
          <w:rFonts w:ascii="Times New Roman" w:hAnsi="Times New Roman" w:cs="Times New Roman"/>
          <w:bCs/>
          <w:iCs/>
          <w:color w:val="000000"/>
          <w:sz w:val="24"/>
          <w:szCs w:val="24"/>
        </w:rPr>
        <w:t xml:space="preserve"> </w:t>
      </w:r>
      <w:proofErr w:type="gramStart"/>
      <w:r w:rsidR="00F57A4A" w:rsidRPr="004C099E">
        <w:rPr>
          <w:rFonts w:ascii="Times New Roman" w:hAnsi="Times New Roman" w:cs="Times New Roman"/>
          <w:bCs/>
          <w:iCs/>
          <w:color w:val="000000"/>
          <w:sz w:val="24"/>
          <w:szCs w:val="24"/>
        </w:rPr>
        <w:t>разработана</w:t>
      </w:r>
      <w:proofErr w:type="gramEnd"/>
      <w:r w:rsidR="00F57A4A" w:rsidRPr="004C099E">
        <w:rPr>
          <w:rFonts w:ascii="Times New Roman" w:hAnsi="Times New Roman" w:cs="Times New Roman"/>
          <w:bCs/>
          <w:iCs/>
          <w:color w:val="000000"/>
          <w:sz w:val="24"/>
          <w:szCs w:val="24"/>
        </w:rPr>
        <w:t xml:space="preserve"> в соответствии с требованиями федерального</w:t>
      </w:r>
      <w:r>
        <w:rPr>
          <w:rFonts w:ascii="Times New Roman" w:hAnsi="Times New Roman" w:cs="Times New Roman"/>
          <w:bCs/>
          <w:iCs/>
          <w:color w:val="000000"/>
          <w:sz w:val="24"/>
          <w:szCs w:val="24"/>
        </w:rPr>
        <w:t xml:space="preserve"> </w:t>
      </w:r>
      <w:r w:rsidR="00F57A4A" w:rsidRPr="004C099E">
        <w:rPr>
          <w:rFonts w:ascii="Times New Roman" w:hAnsi="Times New Roman" w:cs="Times New Roman"/>
          <w:bCs/>
          <w:iCs/>
          <w:color w:val="000000"/>
          <w:sz w:val="24"/>
          <w:szCs w:val="24"/>
        </w:rPr>
        <w:t>государственного образовательного стандарта образования для обучающихся с</w:t>
      </w:r>
      <w:r>
        <w:rPr>
          <w:rFonts w:ascii="Times New Roman" w:hAnsi="Times New Roman" w:cs="Times New Roman"/>
          <w:bCs/>
          <w:iCs/>
          <w:color w:val="000000"/>
          <w:sz w:val="24"/>
          <w:szCs w:val="24"/>
        </w:rPr>
        <w:t xml:space="preserve"> </w:t>
      </w:r>
      <w:r w:rsidR="00F57A4A" w:rsidRPr="004C099E">
        <w:rPr>
          <w:rFonts w:ascii="Times New Roman" w:hAnsi="Times New Roman" w:cs="Times New Roman"/>
          <w:bCs/>
          <w:iCs/>
          <w:color w:val="000000"/>
          <w:sz w:val="24"/>
          <w:szCs w:val="24"/>
        </w:rPr>
        <w:t>легкой умственной отсталостью (интеллектуальными нарушениями) к структуре</w:t>
      </w:r>
      <w:r>
        <w:rPr>
          <w:rFonts w:ascii="Times New Roman" w:hAnsi="Times New Roman" w:cs="Times New Roman"/>
          <w:bCs/>
          <w:iCs/>
          <w:color w:val="000000"/>
          <w:sz w:val="24"/>
          <w:szCs w:val="24"/>
        </w:rPr>
        <w:t xml:space="preserve"> </w:t>
      </w:r>
      <w:r w:rsidR="00F57A4A" w:rsidRPr="004C099E">
        <w:rPr>
          <w:rFonts w:ascii="Times New Roman" w:hAnsi="Times New Roman" w:cs="Times New Roman"/>
          <w:bCs/>
          <w:iCs/>
          <w:color w:val="000000"/>
          <w:sz w:val="24"/>
          <w:szCs w:val="24"/>
        </w:rPr>
        <w:t>адаптированной основной общеобразовательной программы, условиям ее</w:t>
      </w:r>
      <w:r w:rsidR="00FF239C">
        <w:rPr>
          <w:rFonts w:ascii="Times New Roman" w:hAnsi="Times New Roman" w:cs="Times New Roman"/>
          <w:bCs/>
          <w:iCs/>
          <w:color w:val="000000"/>
          <w:sz w:val="24"/>
          <w:szCs w:val="24"/>
        </w:rPr>
        <w:t xml:space="preserve"> </w:t>
      </w:r>
      <w:r w:rsidR="00F57A4A" w:rsidRPr="004C099E">
        <w:rPr>
          <w:rFonts w:ascii="Times New Roman" w:hAnsi="Times New Roman" w:cs="Times New Roman"/>
          <w:bCs/>
          <w:iCs/>
          <w:color w:val="000000"/>
          <w:sz w:val="24"/>
          <w:szCs w:val="24"/>
        </w:rPr>
        <w:t>реализации и результатам освоения.</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Вариант 1 предполагает, что обучающийся с легкой умственной отсталостью</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(интеллектуальными нарушениями) получает образование, которое по содержанию</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и итоговым достижениям не соотносится к моменту завершения школьного</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обучения с содержанием и итоговыми достижениями сверстников, не имеющих</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ограничений здоровья, в пролонгированные сроки.</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Обязательной является организация специальных условий обучения 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воспитания для реализации как общих, так и особых образовательных потребностей.</w:t>
      </w:r>
    </w:p>
    <w:p w:rsidR="00F57A4A" w:rsidRPr="004C099E" w:rsidRDefault="00A7124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МКОУ Большехабыкская СОШ</w:t>
      </w:r>
      <w:r w:rsidRPr="004C099E">
        <w:rPr>
          <w:rFonts w:ascii="Times New Roman" w:hAnsi="Times New Roman" w:cs="Times New Roman"/>
          <w:bCs/>
          <w:iCs/>
          <w:color w:val="000000"/>
          <w:sz w:val="24"/>
          <w:szCs w:val="24"/>
        </w:rPr>
        <w:t xml:space="preserve"> </w:t>
      </w:r>
      <w:r w:rsidR="00F57A4A" w:rsidRPr="004C099E">
        <w:rPr>
          <w:rFonts w:ascii="Times New Roman" w:hAnsi="Times New Roman" w:cs="Times New Roman"/>
          <w:bCs/>
          <w:iCs/>
          <w:color w:val="000000"/>
          <w:sz w:val="24"/>
          <w:szCs w:val="24"/>
        </w:rPr>
        <w:t xml:space="preserve">обеспечивает требуемые для этой категории </w:t>
      </w:r>
      <w:proofErr w:type="gramStart"/>
      <w:r w:rsidR="00F57A4A" w:rsidRPr="004C099E">
        <w:rPr>
          <w:rFonts w:ascii="Times New Roman" w:hAnsi="Times New Roman" w:cs="Times New Roman"/>
          <w:bCs/>
          <w:iCs/>
          <w:color w:val="000000"/>
          <w:sz w:val="24"/>
          <w:szCs w:val="24"/>
        </w:rPr>
        <w:t>обучающихся</w:t>
      </w:r>
      <w:proofErr w:type="gramEnd"/>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 xml:space="preserve">условия обучения и воспитания. Одним из важнейших условий обучения ребенка </w:t>
      </w:r>
      <w:proofErr w:type="gramStart"/>
      <w:r w:rsidRPr="004C099E">
        <w:rPr>
          <w:rFonts w:ascii="Times New Roman" w:hAnsi="Times New Roman" w:cs="Times New Roman"/>
          <w:bCs/>
          <w:iCs/>
          <w:color w:val="000000"/>
          <w:sz w:val="24"/>
          <w:szCs w:val="24"/>
        </w:rPr>
        <w:t>с</w:t>
      </w:r>
      <w:proofErr w:type="gramEnd"/>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легкой умственной отсталостью (интеллектуальными нарушениями) в среде других</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C099E">
        <w:rPr>
          <w:rFonts w:ascii="Times New Roman" w:hAnsi="Times New Roman" w:cs="Times New Roman"/>
          <w:bCs/>
          <w:iCs/>
          <w:color w:val="000000"/>
          <w:sz w:val="24"/>
          <w:szCs w:val="24"/>
        </w:rPr>
        <w:t>обучающихся</w:t>
      </w:r>
      <w:proofErr w:type="gramEnd"/>
      <w:r w:rsidRPr="004C099E">
        <w:rPr>
          <w:rFonts w:ascii="Times New Roman" w:hAnsi="Times New Roman" w:cs="Times New Roman"/>
          <w:bCs/>
          <w:iCs/>
          <w:color w:val="000000"/>
          <w:sz w:val="24"/>
          <w:szCs w:val="24"/>
        </w:rPr>
        <w:t xml:space="preserve"> является готовность к эмоциональному и коммуникативному</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взаимодействию с ними.</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На основе Стандарта создается АОП, которая при необходимости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индивидуализируется (специальная индивидуальная программа развития; далее ―</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СИПР), к которой может быть создано несколько учебных планов, в том числе</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индивидуальные учебные планы, учитывающие образовательные потребности групп</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или отдельных обучающихся с умственной отсталостью.</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АОП для обучающихся с умственной отсталостью (интеллектуальными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нарушениями), имеющих инвалидность, дополняется индивидуальной программой</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реабилитации инвалида (далее — ИПРА) в части создания специальных условий</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получения образования.</w:t>
      </w:r>
    </w:p>
    <w:p w:rsidR="00F57A4A" w:rsidRPr="004C099E" w:rsidRDefault="00FF239C"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 </w:t>
      </w:r>
      <w:r w:rsidR="00F57A4A" w:rsidRPr="004C099E">
        <w:rPr>
          <w:rFonts w:ascii="Times New Roman" w:hAnsi="Times New Roman" w:cs="Times New Roman"/>
          <w:bCs/>
          <w:iCs/>
          <w:color w:val="000000"/>
          <w:sz w:val="24"/>
          <w:szCs w:val="24"/>
        </w:rPr>
        <w:t>Результаты освоения АОП оцениваются как итоговые достижения на</w:t>
      </w:r>
      <w:r w:rsidR="00B130F5">
        <w:rPr>
          <w:rFonts w:ascii="Times New Roman" w:hAnsi="Times New Roman" w:cs="Times New Roman"/>
          <w:bCs/>
          <w:iCs/>
          <w:color w:val="000000"/>
          <w:sz w:val="24"/>
          <w:szCs w:val="24"/>
        </w:rPr>
        <w:t xml:space="preserve"> </w:t>
      </w:r>
      <w:r w:rsidR="00F57A4A" w:rsidRPr="004C099E">
        <w:rPr>
          <w:rFonts w:ascii="Times New Roman" w:hAnsi="Times New Roman" w:cs="Times New Roman"/>
          <w:bCs/>
          <w:iCs/>
          <w:color w:val="000000"/>
          <w:sz w:val="24"/>
          <w:szCs w:val="24"/>
        </w:rPr>
        <w:t>момент завершения образования.</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Вариант 2 предполагает, что обучающийся с умственной отсталостью</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(умеренной, тяжелой, глубокой, тяжелыми и множественными нарушениями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развития) получает образование, которое по содержанию и итоговым достижениям</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не соотносится к моменту завершения школьного обучения с содержанием 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итоговыми достижениями сверстников, не имеющих ограничений здоровья, в</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пролонгированные сроки.</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C099E">
        <w:rPr>
          <w:rFonts w:ascii="Times New Roman" w:hAnsi="Times New Roman" w:cs="Times New Roman"/>
          <w:bCs/>
          <w:iCs/>
          <w:color w:val="000000"/>
          <w:sz w:val="24"/>
          <w:szCs w:val="24"/>
        </w:rPr>
        <w:t>Для обучающихся, получающих образование по варианту 2</w:t>
      </w:r>
      <w:r w:rsidR="00A71247">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 xml:space="preserve"> АОП, характерно</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интеллектуальное и психофизическое недоразвитие в умеренной, тяжелой или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глубокой степени, которое может сочетаться с локальными или системными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нарушениями зрения, слуха, опорно-двигательного аппарата, расстройствами</w:t>
      </w:r>
      <w:r w:rsidR="00FF239C">
        <w:rPr>
          <w:rFonts w:ascii="Times New Roman" w:hAnsi="Times New Roman" w:cs="Times New Roman"/>
          <w:bCs/>
          <w:iCs/>
          <w:color w:val="000000"/>
          <w:sz w:val="24"/>
          <w:szCs w:val="24"/>
        </w:rPr>
        <w:t xml:space="preserve"> </w:t>
      </w:r>
      <w:proofErr w:type="spellStart"/>
      <w:r w:rsidRPr="004C099E">
        <w:rPr>
          <w:rFonts w:ascii="Times New Roman" w:hAnsi="Times New Roman" w:cs="Times New Roman"/>
          <w:bCs/>
          <w:iCs/>
          <w:color w:val="000000"/>
          <w:sz w:val="24"/>
          <w:szCs w:val="24"/>
        </w:rPr>
        <w:t>аутистического</w:t>
      </w:r>
      <w:proofErr w:type="spellEnd"/>
      <w:r w:rsidRPr="004C099E">
        <w:rPr>
          <w:rFonts w:ascii="Times New Roman" w:hAnsi="Times New Roman" w:cs="Times New Roman"/>
          <w:bCs/>
          <w:iCs/>
          <w:color w:val="000000"/>
          <w:sz w:val="24"/>
          <w:szCs w:val="24"/>
        </w:rPr>
        <w:t xml:space="preserve"> спектра, эмоционально-волевой сферы, выраженными в различной</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степени тяжести.</w:t>
      </w:r>
      <w:proofErr w:type="gramEnd"/>
      <w:r w:rsidRPr="004C099E">
        <w:rPr>
          <w:rFonts w:ascii="Times New Roman" w:hAnsi="Times New Roman" w:cs="Times New Roman"/>
          <w:bCs/>
          <w:iCs/>
          <w:color w:val="000000"/>
          <w:sz w:val="24"/>
          <w:szCs w:val="24"/>
        </w:rPr>
        <w:t xml:space="preserve"> У некоторых обучающихся могут выявляться текущие</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психические и соматические заболевания.</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При реализации АОП в форме обучения ребенка на дому или семейного</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образования обязательным является расширение его жизненного опыта и</w:t>
      </w:r>
      <w:r w:rsidR="00FF239C">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социальных контактов в доступных для него пределах.</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Обязательной является специальная организация среды для реализации</w:t>
      </w:r>
    </w:p>
    <w:p w:rsidR="00F57A4A" w:rsidRPr="004C099E" w:rsidRDefault="00FF239C"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 </w:t>
      </w:r>
      <w:r w:rsidR="00F57A4A" w:rsidRPr="004C099E">
        <w:rPr>
          <w:rFonts w:ascii="Times New Roman" w:hAnsi="Times New Roman" w:cs="Times New Roman"/>
          <w:bCs/>
          <w:iCs/>
          <w:color w:val="000000"/>
          <w:sz w:val="24"/>
          <w:szCs w:val="24"/>
        </w:rPr>
        <w:t>о</w:t>
      </w:r>
      <w:r>
        <w:rPr>
          <w:rFonts w:ascii="Times New Roman" w:hAnsi="Times New Roman" w:cs="Times New Roman"/>
          <w:bCs/>
          <w:iCs/>
          <w:color w:val="000000"/>
          <w:sz w:val="24"/>
          <w:szCs w:val="24"/>
        </w:rPr>
        <w:t>со</w:t>
      </w:r>
      <w:r w:rsidR="00F57A4A" w:rsidRPr="004C099E">
        <w:rPr>
          <w:rFonts w:ascii="Times New Roman" w:hAnsi="Times New Roman" w:cs="Times New Roman"/>
          <w:bCs/>
          <w:iCs/>
          <w:color w:val="000000"/>
          <w:sz w:val="24"/>
          <w:szCs w:val="24"/>
        </w:rPr>
        <w:t xml:space="preserve">бых образовательных потребностей обучающегося, развитие его </w:t>
      </w:r>
      <w:proofErr w:type="gramStart"/>
      <w:r w:rsidR="00F57A4A" w:rsidRPr="004C099E">
        <w:rPr>
          <w:rFonts w:ascii="Times New Roman" w:hAnsi="Times New Roman" w:cs="Times New Roman"/>
          <w:bCs/>
          <w:iCs/>
          <w:color w:val="000000"/>
          <w:sz w:val="24"/>
          <w:szCs w:val="24"/>
        </w:rPr>
        <w:t>жизненной</w:t>
      </w:r>
      <w:proofErr w:type="gramEnd"/>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lastRenderedPageBreak/>
        <w:t>компетенции в разных социальных сферах (образовательной, семейной,</w:t>
      </w:r>
      <w:r w:rsidR="00FF239C">
        <w:rPr>
          <w:rFonts w:ascii="Times New Roman" w:hAnsi="Times New Roman" w:cs="Times New Roman"/>
          <w:bCs/>
          <w:iCs/>
          <w:color w:val="000000"/>
          <w:sz w:val="24"/>
          <w:szCs w:val="24"/>
        </w:rPr>
        <w:t xml:space="preserve"> </w:t>
      </w:r>
      <w:proofErr w:type="spellStart"/>
      <w:r w:rsidRPr="004C099E">
        <w:rPr>
          <w:rFonts w:ascii="Times New Roman" w:hAnsi="Times New Roman" w:cs="Times New Roman"/>
          <w:bCs/>
          <w:iCs/>
          <w:color w:val="000000"/>
          <w:sz w:val="24"/>
          <w:szCs w:val="24"/>
        </w:rPr>
        <w:t>досуговой</w:t>
      </w:r>
      <w:proofErr w:type="spellEnd"/>
      <w:r w:rsidRPr="004C099E">
        <w:rPr>
          <w:rFonts w:ascii="Times New Roman" w:hAnsi="Times New Roman" w:cs="Times New Roman"/>
          <w:bCs/>
          <w:iCs/>
          <w:color w:val="000000"/>
          <w:sz w:val="24"/>
          <w:szCs w:val="24"/>
        </w:rPr>
        <w:t>, трудовой и других).</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C099E">
        <w:rPr>
          <w:rFonts w:ascii="Times New Roman" w:hAnsi="Times New Roman" w:cs="Times New Roman"/>
          <w:bCs/>
          <w:iCs/>
          <w:color w:val="000000"/>
          <w:sz w:val="24"/>
          <w:szCs w:val="24"/>
        </w:rPr>
        <w:t>Обучающийся</w:t>
      </w:r>
      <w:proofErr w:type="gramEnd"/>
      <w:r w:rsidRPr="004C099E">
        <w:rPr>
          <w:rFonts w:ascii="Times New Roman" w:hAnsi="Times New Roman" w:cs="Times New Roman"/>
          <w:bCs/>
          <w:iCs/>
          <w:color w:val="000000"/>
          <w:sz w:val="24"/>
          <w:szCs w:val="24"/>
        </w:rPr>
        <w:t xml:space="preserve"> с умственной отсталостью (интеллектуальными нарушениями),</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интеллектуальное развитие, которого не позволяет освоить вариант 1 АОП,</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 xml:space="preserve">получает образование по варианту 2 АОП, на основе которой </w:t>
      </w:r>
      <w:r w:rsidR="00A71247">
        <w:rPr>
          <w:rFonts w:ascii="Times New Roman" w:hAnsi="Times New Roman" w:cs="Times New Roman"/>
          <w:bCs/>
          <w:iCs/>
          <w:color w:val="000000"/>
          <w:sz w:val="24"/>
          <w:szCs w:val="24"/>
        </w:rPr>
        <w:t xml:space="preserve">МКОУ Большехабыкская СОШ </w:t>
      </w:r>
      <w:r w:rsidRPr="004C099E">
        <w:rPr>
          <w:rFonts w:ascii="Times New Roman" w:hAnsi="Times New Roman" w:cs="Times New Roman"/>
          <w:bCs/>
          <w:iCs/>
          <w:color w:val="000000"/>
          <w:sz w:val="24"/>
          <w:szCs w:val="24"/>
        </w:rPr>
        <w:t>разрабатывает СИПР, учитывающую индивидуальные образовательные потребности</w:t>
      </w:r>
      <w:r w:rsidR="00A71247">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обучающегося. В случае</w:t>
      </w:r>
      <w:proofErr w:type="gramStart"/>
      <w:r w:rsidRPr="004C099E">
        <w:rPr>
          <w:rFonts w:ascii="Times New Roman" w:hAnsi="Times New Roman" w:cs="Times New Roman"/>
          <w:bCs/>
          <w:iCs/>
          <w:color w:val="000000"/>
          <w:sz w:val="24"/>
          <w:szCs w:val="24"/>
        </w:rPr>
        <w:t>,</w:t>
      </w:r>
      <w:proofErr w:type="gramEnd"/>
      <w:r w:rsidRPr="004C099E">
        <w:rPr>
          <w:rFonts w:ascii="Times New Roman" w:hAnsi="Times New Roman" w:cs="Times New Roman"/>
          <w:bCs/>
          <w:iCs/>
          <w:color w:val="000000"/>
          <w:sz w:val="24"/>
          <w:szCs w:val="24"/>
        </w:rPr>
        <w:t xml:space="preserve"> если у обучающегося имеется готовность к освоению</w:t>
      </w:r>
      <w:r w:rsidR="00A71247">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содержания варианта 1 АОП, то в СИПР могут быть включены отдельные темы,</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разделы, предметы данного варианта АОП.</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 xml:space="preserve">Основным ожидаемым результатом </w:t>
      </w:r>
      <w:proofErr w:type="gramStart"/>
      <w:r w:rsidRPr="004C099E">
        <w:rPr>
          <w:rFonts w:ascii="Times New Roman" w:hAnsi="Times New Roman" w:cs="Times New Roman"/>
          <w:bCs/>
          <w:iCs/>
          <w:color w:val="000000"/>
          <w:sz w:val="24"/>
          <w:szCs w:val="24"/>
        </w:rPr>
        <w:t>освоения</w:t>
      </w:r>
      <w:proofErr w:type="gramEnd"/>
      <w:r w:rsidRPr="004C099E">
        <w:rPr>
          <w:rFonts w:ascii="Times New Roman" w:hAnsi="Times New Roman" w:cs="Times New Roman"/>
          <w:bCs/>
          <w:iCs/>
          <w:color w:val="000000"/>
          <w:sz w:val="24"/>
          <w:szCs w:val="24"/>
        </w:rPr>
        <w:t xml:space="preserve"> обучающимся АОП по</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варианту 2 является развитие жизненной компетенции, позволяющей достичь</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 xml:space="preserve">максимальной самостоятельности (в соответствии с его психическими </w:t>
      </w:r>
      <w:proofErr w:type="spellStart"/>
      <w:r w:rsidRPr="004C099E">
        <w:rPr>
          <w:rFonts w:ascii="Times New Roman" w:hAnsi="Times New Roman" w:cs="Times New Roman"/>
          <w:bCs/>
          <w:iCs/>
          <w:color w:val="000000"/>
          <w:sz w:val="24"/>
          <w:szCs w:val="24"/>
        </w:rPr>
        <w:t>ифизическими</w:t>
      </w:r>
      <w:proofErr w:type="spellEnd"/>
      <w:r w:rsidRPr="004C099E">
        <w:rPr>
          <w:rFonts w:ascii="Times New Roman" w:hAnsi="Times New Roman" w:cs="Times New Roman"/>
          <w:bCs/>
          <w:iCs/>
          <w:color w:val="000000"/>
          <w:sz w:val="24"/>
          <w:szCs w:val="24"/>
        </w:rPr>
        <w:t xml:space="preserve"> возможностями) в решении повседневных жизненных задач,</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включение в жизнь общества через индивидуальное поэтапное и планомерное</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расширение жизненного опыта и повседневных социальных контактов.</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Определение одного из вариантов АОП образования обучающихся с</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умственной отсталостью (интеллектуальными нарушениями) осуществляется на</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 xml:space="preserve">основе рекомендаций </w:t>
      </w:r>
      <w:proofErr w:type="spellStart"/>
      <w:r w:rsidRPr="004C099E">
        <w:rPr>
          <w:rFonts w:ascii="Times New Roman" w:hAnsi="Times New Roman" w:cs="Times New Roman"/>
          <w:bCs/>
          <w:iCs/>
          <w:color w:val="000000"/>
          <w:sz w:val="24"/>
          <w:szCs w:val="24"/>
        </w:rPr>
        <w:t>психолого-медико-педагогической</w:t>
      </w:r>
      <w:proofErr w:type="spellEnd"/>
      <w:r w:rsidRPr="004C099E">
        <w:rPr>
          <w:rFonts w:ascii="Times New Roman" w:hAnsi="Times New Roman" w:cs="Times New Roman"/>
          <w:bCs/>
          <w:iCs/>
          <w:color w:val="000000"/>
          <w:sz w:val="24"/>
          <w:szCs w:val="24"/>
        </w:rPr>
        <w:t xml:space="preserve"> комиссии (далее ―</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 xml:space="preserve">ПМПК), сформулированных по результатам его комплексного </w:t>
      </w:r>
      <w:proofErr w:type="spellStart"/>
      <w:r w:rsidRPr="004C099E">
        <w:rPr>
          <w:rFonts w:ascii="Times New Roman" w:hAnsi="Times New Roman" w:cs="Times New Roman"/>
          <w:bCs/>
          <w:iCs/>
          <w:color w:val="000000"/>
          <w:sz w:val="24"/>
          <w:szCs w:val="24"/>
        </w:rPr>
        <w:t>психолого-медико-педагогического</w:t>
      </w:r>
      <w:proofErr w:type="spellEnd"/>
      <w:r w:rsidRPr="004C099E">
        <w:rPr>
          <w:rFonts w:ascii="Times New Roman" w:hAnsi="Times New Roman" w:cs="Times New Roman"/>
          <w:bCs/>
          <w:iCs/>
          <w:color w:val="000000"/>
          <w:sz w:val="24"/>
          <w:szCs w:val="24"/>
        </w:rPr>
        <w:t xml:space="preserve"> обследования, с учетом индивидуальной программы развития</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инвалида (далее ― ИПРА) и в порядке, установленном законодательством</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Российской Федерации.</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 xml:space="preserve">В </w:t>
      </w:r>
      <w:r w:rsidR="00A71247">
        <w:rPr>
          <w:rFonts w:ascii="Times New Roman" w:hAnsi="Times New Roman" w:cs="Times New Roman"/>
          <w:bCs/>
          <w:iCs/>
          <w:color w:val="000000"/>
          <w:sz w:val="24"/>
          <w:szCs w:val="24"/>
        </w:rPr>
        <w:t>МКОУ Большехабыкская СОШ</w:t>
      </w:r>
      <w:r w:rsidR="00A71247" w:rsidRP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разработана адаптированная образовательная</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программа образования обучающихся с легкой умственной отсталостью</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(интеллектуальными нарушениями) с учетом их особых образовательных</w:t>
      </w:r>
      <w:r w:rsidR="00A71247">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потребностей (вариант 1).</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 xml:space="preserve">АОП образования </w:t>
      </w:r>
      <w:proofErr w:type="gramStart"/>
      <w:r w:rsidRPr="004C099E">
        <w:rPr>
          <w:rFonts w:ascii="Times New Roman" w:hAnsi="Times New Roman" w:cs="Times New Roman"/>
          <w:bCs/>
          <w:iCs/>
          <w:color w:val="000000"/>
          <w:sz w:val="24"/>
          <w:szCs w:val="24"/>
        </w:rPr>
        <w:t>обучающихся</w:t>
      </w:r>
      <w:proofErr w:type="gramEnd"/>
      <w:r w:rsidRPr="004C099E">
        <w:rPr>
          <w:rFonts w:ascii="Times New Roman" w:hAnsi="Times New Roman" w:cs="Times New Roman"/>
          <w:bCs/>
          <w:iCs/>
          <w:color w:val="000000"/>
          <w:sz w:val="24"/>
          <w:szCs w:val="24"/>
        </w:rPr>
        <w:t xml:space="preserve"> с легкой умственной отсталостью</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 xml:space="preserve">(интеллектуальными нарушениями) </w:t>
      </w:r>
      <w:r w:rsidR="00A71247">
        <w:rPr>
          <w:rFonts w:ascii="Times New Roman" w:hAnsi="Times New Roman" w:cs="Times New Roman"/>
          <w:bCs/>
          <w:iCs/>
          <w:color w:val="000000"/>
          <w:sz w:val="24"/>
          <w:szCs w:val="24"/>
        </w:rPr>
        <w:t>МКОУ Большехабыкская СОШ</w:t>
      </w:r>
      <w:r w:rsidR="00A71247" w:rsidRPr="004C099E">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представляет собой</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адаптированный вариант основной образовательной программы начального общего</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образования (далее — ООП НОО). Требования к структуре АОП соответствуют</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C099E">
        <w:rPr>
          <w:rFonts w:ascii="Times New Roman" w:hAnsi="Times New Roman" w:cs="Times New Roman"/>
          <w:bCs/>
          <w:iCs/>
          <w:color w:val="000000"/>
          <w:sz w:val="24"/>
          <w:szCs w:val="24"/>
        </w:rPr>
        <w:t>федеральному государственному стандарт</w:t>
      </w:r>
      <w:r w:rsidR="00A71247">
        <w:rPr>
          <w:rFonts w:ascii="Times New Roman" w:hAnsi="Times New Roman" w:cs="Times New Roman"/>
          <w:bCs/>
          <w:iCs/>
          <w:color w:val="000000"/>
          <w:sz w:val="24"/>
          <w:szCs w:val="24"/>
        </w:rPr>
        <w:t>у начального общего образования</w:t>
      </w:r>
      <w:r w:rsidRPr="004C099E">
        <w:rPr>
          <w:rFonts w:ascii="Times New Roman" w:hAnsi="Times New Roman" w:cs="Times New Roman"/>
          <w:bCs/>
          <w:iCs/>
          <w:color w:val="000000"/>
          <w:sz w:val="24"/>
          <w:szCs w:val="24"/>
        </w:rPr>
        <w:t xml:space="preserve"> (далее</w:t>
      </w:r>
      <w:proofErr w:type="gramEnd"/>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C099E">
        <w:rPr>
          <w:rFonts w:ascii="Times New Roman" w:hAnsi="Times New Roman" w:cs="Times New Roman"/>
          <w:bCs/>
          <w:iCs/>
          <w:color w:val="000000"/>
          <w:sz w:val="24"/>
          <w:szCs w:val="24"/>
        </w:rPr>
        <w:t>— ФГОС НОО).</w:t>
      </w:r>
      <w:proofErr w:type="gramEnd"/>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Адаптация программы предполагает пересмотра процентного соотношения</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обязательной части и части, формируемой участниками образовательных</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отношений и их объему, введение программы коррекционной работы,</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ориентированной на удовлетворение особых образовательных потребностей</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обучающихся с легкой умственной отсталостью (интеллектуальными нарушениями)</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 поддержку в освоении АОП, требований к результатам освоения программы</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коррекционной работы и условиям реализации АОП. Обязательными условиями</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 xml:space="preserve">реализации АОП </w:t>
      </w:r>
      <w:proofErr w:type="gramStart"/>
      <w:r w:rsidRPr="004C099E">
        <w:rPr>
          <w:rFonts w:ascii="Times New Roman" w:hAnsi="Times New Roman" w:cs="Times New Roman"/>
          <w:bCs/>
          <w:iCs/>
          <w:color w:val="000000"/>
          <w:sz w:val="24"/>
          <w:szCs w:val="24"/>
        </w:rPr>
        <w:t>обучающихся</w:t>
      </w:r>
      <w:proofErr w:type="gramEnd"/>
      <w:r w:rsidRPr="004C099E">
        <w:rPr>
          <w:rFonts w:ascii="Times New Roman" w:hAnsi="Times New Roman" w:cs="Times New Roman"/>
          <w:bCs/>
          <w:iCs/>
          <w:color w:val="000000"/>
          <w:sz w:val="24"/>
          <w:szCs w:val="24"/>
        </w:rPr>
        <w:t xml:space="preserve"> с легкой умственной отсталостью</w:t>
      </w:r>
      <w:r w:rsidR="00A9095B">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(интеллектуальными нарушениями) является психолого-педагогическое</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сопровождение обучающегося, согласованная работа учителя с педагогами,</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C099E">
        <w:rPr>
          <w:rFonts w:ascii="Times New Roman" w:hAnsi="Times New Roman" w:cs="Times New Roman"/>
          <w:bCs/>
          <w:iCs/>
          <w:color w:val="000000"/>
          <w:sz w:val="24"/>
          <w:szCs w:val="24"/>
        </w:rPr>
        <w:t>реализующими</w:t>
      </w:r>
      <w:proofErr w:type="gramEnd"/>
      <w:r w:rsidRPr="004C099E">
        <w:rPr>
          <w:rFonts w:ascii="Times New Roman" w:hAnsi="Times New Roman" w:cs="Times New Roman"/>
          <w:bCs/>
          <w:iCs/>
          <w:color w:val="000000"/>
          <w:sz w:val="24"/>
          <w:szCs w:val="24"/>
        </w:rPr>
        <w:t xml:space="preserve"> программу коррекционной работы, содержание которой для каждого</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 xml:space="preserve">обучающегося определяется с учетом его особых образовательных потребностей </w:t>
      </w:r>
      <w:proofErr w:type="gramStart"/>
      <w:r w:rsidRPr="004C099E">
        <w:rPr>
          <w:rFonts w:ascii="Times New Roman" w:hAnsi="Times New Roman" w:cs="Times New Roman"/>
          <w:bCs/>
          <w:iCs/>
          <w:color w:val="000000"/>
          <w:sz w:val="24"/>
          <w:szCs w:val="24"/>
        </w:rPr>
        <w:t>на</w:t>
      </w:r>
      <w:proofErr w:type="gramEnd"/>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основе рекомендаций ПМПК, ИПРА.</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АОП образования обучающихся с легкой умственной отсталостью</w:t>
      </w:r>
      <w:r w:rsidR="00A71247">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(интеллектуальными нарушениями) включает обязательную часть и часть,</w:t>
      </w:r>
      <w:r w:rsidR="00A71247">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формируемую участниками образовательных отношений.</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 xml:space="preserve">Обязательная часть АОП для </w:t>
      </w:r>
      <w:proofErr w:type="gramStart"/>
      <w:r w:rsidRPr="004C099E">
        <w:rPr>
          <w:rFonts w:ascii="Times New Roman" w:hAnsi="Times New Roman" w:cs="Times New Roman"/>
          <w:bCs/>
          <w:iCs/>
          <w:color w:val="000000"/>
          <w:sz w:val="24"/>
          <w:szCs w:val="24"/>
        </w:rPr>
        <w:t>обучающихся</w:t>
      </w:r>
      <w:proofErr w:type="gramEnd"/>
      <w:r w:rsidRPr="004C099E">
        <w:rPr>
          <w:rFonts w:ascii="Times New Roman" w:hAnsi="Times New Roman" w:cs="Times New Roman"/>
          <w:bCs/>
          <w:iCs/>
          <w:color w:val="000000"/>
          <w:sz w:val="24"/>
          <w:szCs w:val="24"/>
        </w:rPr>
        <w:t xml:space="preserve"> с легкой умственной отсталостью</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(интеллектуальными нарушениями) составляет не менее 70%, а часть,</w:t>
      </w:r>
      <w:r w:rsidR="00A71247">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формируемая участниками образовательных отношений, не более 30% от общего</w:t>
      </w:r>
      <w:r w:rsidR="00A71247">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объема АОП.</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 xml:space="preserve">Сроки реализации АОП для </w:t>
      </w:r>
      <w:proofErr w:type="gramStart"/>
      <w:r w:rsidRPr="004C099E">
        <w:rPr>
          <w:rFonts w:ascii="Times New Roman" w:hAnsi="Times New Roman" w:cs="Times New Roman"/>
          <w:bCs/>
          <w:iCs/>
          <w:color w:val="000000"/>
          <w:sz w:val="24"/>
          <w:szCs w:val="24"/>
        </w:rPr>
        <w:t>обучающихся</w:t>
      </w:r>
      <w:proofErr w:type="gramEnd"/>
      <w:r w:rsidRPr="004C099E">
        <w:rPr>
          <w:rFonts w:ascii="Times New Roman" w:hAnsi="Times New Roman" w:cs="Times New Roman"/>
          <w:bCs/>
          <w:iCs/>
          <w:color w:val="000000"/>
          <w:sz w:val="24"/>
          <w:szCs w:val="24"/>
        </w:rPr>
        <w:t xml:space="preserve"> с умственной отсталостью</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lastRenderedPageBreak/>
        <w:t>(интеллектуальными на</w:t>
      </w:r>
      <w:r w:rsidR="00A71247">
        <w:rPr>
          <w:rFonts w:ascii="Times New Roman" w:hAnsi="Times New Roman" w:cs="Times New Roman"/>
          <w:bCs/>
          <w:iCs/>
          <w:color w:val="000000"/>
          <w:sz w:val="24"/>
          <w:szCs w:val="24"/>
        </w:rPr>
        <w:t>рушениями) составляет 9 ―13 лет</w:t>
      </w:r>
      <w:r w:rsidRPr="004C099E">
        <w:rPr>
          <w:rFonts w:ascii="Times New Roman" w:hAnsi="Times New Roman" w:cs="Times New Roman"/>
          <w:bCs/>
          <w:iCs/>
          <w:color w:val="000000"/>
          <w:sz w:val="24"/>
          <w:szCs w:val="24"/>
        </w:rPr>
        <w:t>.</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В реализации АООП может быть выделено два или три этапа:</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I этап ― (дополнительный первый класс ― 1I) 1-4 классы;</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II этап ― 5-9 классы;</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III этап ― 10-12 классы.</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Цель I-го этапа состоит в формировании основ предметных знаний и умений,</w:t>
      </w:r>
      <w:r w:rsidR="00FB163D">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коррекции недостатков психофизического развития обучающихся.</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Организация первого дополнительного класса (1I) направлена на решение</w:t>
      </w:r>
      <w:r w:rsidR="00FB163D">
        <w:rPr>
          <w:rFonts w:ascii="Times New Roman" w:hAnsi="Times New Roman" w:cs="Times New Roman"/>
          <w:bCs/>
          <w:iCs/>
          <w:color w:val="000000"/>
          <w:sz w:val="24"/>
          <w:szCs w:val="24"/>
        </w:rPr>
        <w:t xml:space="preserve"> </w:t>
      </w:r>
      <w:proofErr w:type="spellStart"/>
      <w:r w:rsidRPr="004C099E">
        <w:rPr>
          <w:rFonts w:ascii="Times New Roman" w:hAnsi="Times New Roman" w:cs="Times New Roman"/>
          <w:bCs/>
          <w:iCs/>
          <w:color w:val="000000"/>
          <w:sz w:val="24"/>
          <w:szCs w:val="24"/>
        </w:rPr>
        <w:t>диагностико-пропедевтических</w:t>
      </w:r>
      <w:proofErr w:type="spellEnd"/>
      <w:r w:rsidRPr="004C099E">
        <w:rPr>
          <w:rFonts w:ascii="Times New Roman" w:hAnsi="Times New Roman" w:cs="Times New Roman"/>
          <w:bCs/>
          <w:iCs/>
          <w:color w:val="000000"/>
          <w:sz w:val="24"/>
          <w:szCs w:val="24"/>
        </w:rPr>
        <w:t xml:space="preserve"> задач:</w:t>
      </w:r>
    </w:p>
    <w:p w:rsidR="00F57A4A" w:rsidRPr="004C099E"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C099E">
        <w:rPr>
          <w:rFonts w:ascii="Times New Roman" w:hAnsi="Times New Roman" w:cs="Times New Roman"/>
          <w:bCs/>
          <w:iCs/>
          <w:color w:val="000000"/>
          <w:sz w:val="24"/>
          <w:szCs w:val="24"/>
        </w:rPr>
        <w:t>1) выявить индивидуальные возможности каждого ребенка, особенности его</w:t>
      </w:r>
      <w:r w:rsidR="00FB163D">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психофизического развития, оказывающие влияние на овладение учебными</w:t>
      </w:r>
      <w:r w:rsidR="00FB163D">
        <w:rPr>
          <w:rFonts w:ascii="Times New Roman" w:hAnsi="Times New Roman" w:cs="Times New Roman"/>
          <w:bCs/>
          <w:iCs/>
          <w:color w:val="000000"/>
          <w:sz w:val="24"/>
          <w:szCs w:val="24"/>
        </w:rPr>
        <w:t xml:space="preserve"> </w:t>
      </w:r>
      <w:r w:rsidRPr="004C099E">
        <w:rPr>
          <w:rFonts w:ascii="Times New Roman" w:hAnsi="Times New Roman" w:cs="Times New Roman"/>
          <w:bCs/>
          <w:iCs/>
          <w:color w:val="000000"/>
          <w:sz w:val="24"/>
          <w:szCs w:val="24"/>
        </w:rPr>
        <w:t>умениями и навыками;</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2) сформировать у </w:t>
      </w:r>
      <w:proofErr w:type="gramStart"/>
      <w:r w:rsidRPr="00A71247">
        <w:rPr>
          <w:rFonts w:ascii="Times New Roman" w:hAnsi="Times New Roman" w:cs="Times New Roman"/>
          <w:bCs/>
          <w:iCs/>
          <w:color w:val="000000"/>
          <w:sz w:val="24"/>
          <w:szCs w:val="24"/>
        </w:rPr>
        <w:t>обучающихся</w:t>
      </w:r>
      <w:proofErr w:type="gramEnd"/>
      <w:r w:rsidRPr="00A71247">
        <w:rPr>
          <w:rFonts w:ascii="Times New Roman" w:hAnsi="Times New Roman" w:cs="Times New Roman"/>
          <w:bCs/>
          <w:iCs/>
          <w:color w:val="000000"/>
          <w:sz w:val="24"/>
          <w:szCs w:val="24"/>
        </w:rPr>
        <w:t xml:space="preserve"> физическую, социально-личностную, </w:t>
      </w:r>
      <w:r w:rsidR="00FB163D">
        <w:rPr>
          <w:rFonts w:ascii="Times New Roman" w:hAnsi="Times New Roman" w:cs="Times New Roman"/>
          <w:bCs/>
          <w:iCs/>
          <w:color w:val="000000"/>
          <w:sz w:val="24"/>
          <w:szCs w:val="24"/>
        </w:rPr>
        <w:t>ком</w:t>
      </w:r>
      <w:r w:rsidRPr="00A71247">
        <w:rPr>
          <w:rFonts w:ascii="Times New Roman" w:hAnsi="Times New Roman" w:cs="Times New Roman"/>
          <w:bCs/>
          <w:iCs/>
          <w:color w:val="000000"/>
          <w:sz w:val="24"/>
          <w:szCs w:val="24"/>
        </w:rPr>
        <w:t>муникативную и интеллектуальную готовность к освоению АОП;</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3) сформировать готовность к участию в систематических учебных занятиях,</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в разных формах группового и индивидуального взаимодействия с учителем и</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одноклассниками в урочное и внеурочное время;</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4) обогатить знания обучающихся о социальном и природном </w:t>
      </w:r>
      <w:proofErr w:type="gramStart"/>
      <w:r w:rsidRPr="00A71247">
        <w:rPr>
          <w:rFonts w:ascii="Times New Roman" w:hAnsi="Times New Roman" w:cs="Times New Roman"/>
          <w:bCs/>
          <w:iCs/>
          <w:color w:val="000000"/>
          <w:sz w:val="24"/>
          <w:szCs w:val="24"/>
        </w:rPr>
        <w:t>мире</w:t>
      </w:r>
      <w:proofErr w:type="gramEnd"/>
      <w:r w:rsidRPr="00A71247">
        <w:rPr>
          <w:rFonts w:ascii="Times New Roman" w:hAnsi="Times New Roman" w:cs="Times New Roman"/>
          <w:bCs/>
          <w:iCs/>
          <w:color w:val="000000"/>
          <w:sz w:val="24"/>
          <w:szCs w:val="24"/>
        </w:rPr>
        <w:t>, опыт в</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доступных видах детской деятельности (рисование, лепка, аппликация, ручной труд,</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игра и др.).</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II этап направлен на расширение, углубление и систематизацию знаний и</w:t>
      </w:r>
      <w:r w:rsidR="00FB163D">
        <w:rPr>
          <w:rFonts w:ascii="Times New Roman" w:hAnsi="Times New Roman" w:cs="Times New Roman"/>
          <w:bCs/>
          <w:iCs/>
          <w:color w:val="000000"/>
          <w:sz w:val="24"/>
          <w:szCs w:val="24"/>
        </w:rPr>
        <w:t xml:space="preserve"> </w:t>
      </w:r>
      <w:proofErr w:type="gramStart"/>
      <w:r w:rsidRPr="00A71247">
        <w:rPr>
          <w:rFonts w:ascii="Times New Roman" w:hAnsi="Times New Roman" w:cs="Times New Roman"/>
          <w:bCs/>
          <w:iCs/>
          <w:color w:val="000000"/>
          <w:sz w:val="24"/>
          <w:szCs w:val="24"/>
        </w:rPr>
        <w:t>умений</w:t>
      </w:r>
      <w:proofErr w:type="gramEnd"/>
      <w:r w:rsidRPr="00A71247">
        <w:rPr>
          <w:rFonts w:ascii="Times New Roman" w:hAnsi="Times New Roman" w:cs="Times New Roman"/>
          <w:bCs/>
          <w:iCs/>
          <w:color w:val="000000"/>
          <w:sz w:val="24"/>
          <w:szCs w:val="24"/>
        </w:rPr>
        <w:t xml:space="preserve"> обучающихся в обязательных предметных областях, овладение некоторыми</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навыками адаптации в динамично изменяющемся и развивающемся мире.</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A71247">
        <w:rPr>
          <w:rFonts w:ascii="Times New Roman" w:hAnsi="Times New Roman" w:cs="Times New Roman"/>
          <w:bCs/>
          <w:iCs/>
          <w:color w:val="000000"/>
          <w:sz w:val="24"/>
          <w:szCs w:val="24"/>
        </w:rPr>
        <w:t>На III-м этапе реализации АОП решаются задачи, связанные с углубленной</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трудовой подготовкой и социализацией обучающихся с умственной отсталостью</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(интеллектуальными нарушениями), которые необходимы для их самостоятельной</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жизнедеятельности в социальной среде.</w:t>
      </w:r>
      <w:proofErr w:type="gramEnd"/>
    </w:p>
    <w:p w:rsidR="00F57A4A" w:rsidRPr="00A71247"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A71247">
        <w:rPr>
          <w:rFonts w:ascii="Times New Roman" w:hAnsi="Times New Roman" w:cs="Times New Roman"/>
          <w:b/>
          <w:bCs/>
          <w:iCs/>
          <w:color w:val="000000"/>
          <w:sz w:val="24"/>
          <w:szCs w:val="24"/>
        </w:rPr>
        <w:t xml:space="preserve">1.1.4. Психолого-педагогическая характеристика </w:t>
      </w:r>
      <w:proofErr w:type="gramStart"/>
      <w:r w:rsidRPr="00A71247">
        <w:rPr>
          <w:rFonts w:ascii="Times New Roman" w:hAnsi="Times New Roman" w:cs="Times New Roman"/>
          <w:b/>
          <w:bCs/>
          <w:iCs/>
          <w:color w:val="000000"/>
          <w:sz w:val="24"/>
          <w:szCs w:val="24"/>
        </w:rPr>
        <w:t>обучающихся</w:t>
      </w:r>
      <w:proofErr w:type="gramEnd"/>
      <w:r w:rsidRPr="00A71247">
        <w:rPr>
          <w:rFonts w:ascii="Times New Roman" w:hAnsi="Times New Roman" w:cs="Times New Roman"/>
          <w:b/>
          <w:bCs/>
          <w:iCs/>
          <w:color w:val="000000"/>
          <w:sz w:val="24"/>
          <w:szCs w:val="24"/>
        </w:rPr>
        <w:t xml:space="preserve"> с легкой</w:t>
      </w:r>
    </w:p>
    <w:p w:rsidR="00F57A4A" w:rsidRPr="00A71247"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A71247">
        <w:rPr>
          <w:rFonts w:ascii="Times New Roman" w:hAnsi="Times New Roman" w:cs="Times New Roman"/>
          <w:b/>
          <w:bCs/>
          <w:iCs/>
          <w:color w:val="000000"/>
          <w:sz w:val="24"/>
          <w:szCs w:val="24"/>
        </w:rPr>
        <w:t>умственной отсталостью (интеллектуальными нарушениями)</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Умственная отсталость — это стойкое, выраженное недоразвитие</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познавательной деятельности вследствие </w:t>
      </w:r>
      <w:proofErr w:type="gramStart"/>
      <w:r w:rsidRPr="00A71247">
        <w:rPr>
          <w:rFonts w:ascii="Times New Roman" w:hAnsi="Times New Roman" w:cs="Times New Roman"/>
          <w:bCs/>
          <w:iCs/>
          <w:color w:val="000000"/>
          <w:sz w:val="24"/>
          <w:szCs w:val="24"/>
        </w:rPr>
        <w:t>диффузного</w:t>
      </w:r>
      <w:proofErr w:type="gramEnd"/>
      <w:r w:rsidRPr="00A71247">
        <w:rPr>
          <w:rFonts w:ascii="Times New Roman" w:hAnsi="Times New Roman" w:cs="Times New Roman"/>
          <w:bCs/>
          <w:iCs/>
          <w:color w:val="000000"/>
          <w:sz w:val="24"/>
          <w:szCs w:val="24"/>
        </w:rPr>
        <w:t xml:space="preserve"> (разлитого) органического по-</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spellStart"/>
      <w:r w:rsidRPr="00A71247">
        <w:rPr>
          <w:rFonts w:ascii="Times New Roman" w:hAnsi="Times New Roman" w:cs="Times New Roman"/>
          <w:bCs/>
          <w:iCs/>
          <w:color w:val="000000"/>
          <w:sz w:val="24"/>
          <w:szCs w:val="24"/>
        </w:rPr>
        <w:t>ражения</w:t>
      </w:r>
      <w:proofErr w:type="spellEnd"/>
      <w:r w:rsidRPr="00A71247">
        <w:rPr>
          <w:rFonts w:ascii="Times New Roman" w:hAnsi="Times New Roman" w:cs="Times New Roman"/>
          <w:bCs/>
          <w:iCs/>
          <w:color w:val="000000"/>
          <w:sz w:val="24"/>
          <w:szCs w:val="24"/>
        </w:rPr>
        <w:t xml:space="preserve"> центральной нервной системы (ЦНС). Понятие «умственной отсталости»</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по степени интеллектуальной неполноценности применимо к разнообразной группе</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детей. Степень выраженности интеллектуальной неполноценности </w:t>
      </w:r>
      <w:proofErr w:type="spellStart"/>
      <w:r w:rsidRPr="00A71247">
        <w:rPr>
          <w:rFonts w:ascii="Times New Roman" w:hAnsi="Times New Roman" w:cs="Times New Roman"/>
          <w:bCs/>
          <w:iCs/>
          <w:color w:val="000000"/>
          <w:sz w:val="24"/>
          <w:szCs w:val="24"/>
        </w:rPr>
        <w:t>коррелирует</w:t>
      </w:r>
      <w:proofErr w:type="spellEnd"/>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(соотносится) со сроками, в которые возникло поражение ЦНС – чем оно произошло</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раньше, тем тяжелее последствия. Также степень выраженности </w:t>
      </w:r>
      <w:proofErr w:type="gramStart"/>
      <w:r w:rsidRPr="00A71247">
        <w:rPr>
          <w:rFonts w:ascii="Times New Roman" w:hAnsi="Times New Roman" w:cs="Times New Roman"/>
          <w:bCs/>
          <w:iCs/>
          <w:color w:val="000000"/>
          <w:sz w:val="24"/>
          <w:szCs w:val="24"/>
        </w:rPr>
        <w:t>интеллектуальных</w:t>
      </w:r>
      <w:proofErr w:type="gramEnd"/>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нарушений определяется интенсивностью воздействия вредных факторов. Нередко</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умственная отсталость отягощена психическими заболеваниями </w:t>
      </w:r>
      <w:proofErr w:type="gramStart"/>
      <w:r w:rsidRPr="00A71247">
        <w:rPr>
          <w:rFonts w:ascii="Times New Roman" w:hAnsi="Times New Roman" w:cs="Times New Roman"/>
          <w:bCs/>
          <w:iCs/>
          <w:color w:val="000000"/>
          <w:sz w:val="24"/>
          <w:szCs w:val="24"/>
        </w:rPr>
        <w:t>различной</w:t>
      </w:r>
      <w:proofErr w:type="gramEnd"/>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этиологии, что требует не только их медикаментозного лечения, но и организации</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A71247">
        <w:rPr>
          <w:rFonts w:ascii="Times New Roman" w:hAnsi="Times New Roman" w:cs="Times New Roman"/>
          <w:bCs/>
          <w:iCs/>
          <w:color w:val="000000"/>
          <w:sz w:val="24"/>
          <w:szCs w:val="24"/>
        </w:rPr>
        <w:t>медицинского сопровождения таких обучающихся в образовательных организациях.</w:t>
      </w:r>
      <w:proofErr w:type="gramEnd"/>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В международной классификации болезней (МКБ-10) выделено четыре</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степени умственной отсталости: легкая (IQ — 69-50) , умеренная (IQ — 50-35),</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тяжелая (IQ — 34-20), глубокая (IQ&lt;20).</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Развитие ребенка с легкой умственной отсталостью (интеллектуальными</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нарушениями), хотя и</w:t>
      </w:r>
      <w:r w:rsidR="00A71247">
        <w:rPr>
          <w:rFonts w:ascii="Times New Roman" w:hAnsi="Times New Roman" w:cs="Times New Roman"/>
          <w:bCs/>
          <w:iCs/>
          <w:color w:val="000000"/>
          <w:sz w:val="24"/>
          <w:szCs w:val="24"/>
        </w:rPr>
        <w:t xml:space="preserve"> происходит на дефектной основе </w:t>
      </w:r>
      <w:r w:rsidRPr="00A71247">
        <w:rPr>
          <w:rFonts w:ascii="Times New Roman" w:hAnsi="Times New Roman" w:cs="Times New Roman"/>
          <w:bCs/>
          <w:iCs/>
          <w:color w:val="000000"/>
          <w:sz w:val="24"/>
          <w:szCs w:val="24"/>
        </w:rPr>
        <w:t>и характеризуется</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замедленностью, наличием отклонений от нормального развития, тем не менее,</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представляет собой поступательный процесс, привносящий качественные изменения</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в познавательную деятельность детей и их личностную сферу, что дает основания</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для оптимистического прогноза.</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Затруднения в психическом развитии детей с умственной отсталостью</w:t>
      </w:r>
      <w:r w:rsidR="00A71247">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(интеллектуальными нарушениями) обусловлены особенностями их высшей</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 xml:space="preserve">нервной деятельности (слабостью </w:t>
      </w:r>
      <w:r w:rsidRPr="00A71247">
        <w:rPr>
          <w:rFonts w:ascii="Times New Roman" w:hAnsi="Times New Roman" w:cs="Times New Roman"/>
          <w:bCs/>
          <w:iCs/>
          <w:color w:val="000000"/>
          <w:sz w:val="24"/>
          <w:szCs w:val="24"/>
        </w:rPr>
        <w:lastRenderedPageBreak/>
        <w:t>процессов возбуждения и торможения,</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 xml:space="preserve">замедленным формированием условных связей, </w:t>
      </w:r>
      <w:proofErr w:type="spellStart"/>
      <w:r w:rsidRPr="00A71247">
        <w:rPr>
          <w:rFonts w:ascii="Times New Roman" w:hAnsi="Times New Roman" w:cs="Times New Roman"/>
          <w:bCs/>
          <w:iCs/>
          <w:color w:val="000000"/>
          <w:sz w:val="24"/>
          <w:szCs w:val="24"/>
        </w:rPr>
        <w:t>тугоподвижностью</w:t>
      </w:r>
      <w:proofErr w:type="spellEnd"/>
      <w:r w:rsidRPr="00A71247">
        <w:rPr>
          <w:rFonts w:ascii="Times New Roman" w:hAnsi="Times New Roman" w:cs="Times New Roman"/>
          <w:bCs/>
          <w:iCs/>
          <w:color w:val="000000"/>
          <w:sz w:val="24"/>
          <w:szCs w:val="24"/>
        </w:rPr>
        <w:t xml:space="preserve"> нервных</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процессов, нарушением взаимодействия первой и второй сигнальных систем и др.).</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В подавляющем большинстве случаев интеллектуальные нарушения, имеющиеся </w:t>
      </w:r>
      <w:proofErr w:type="gramStart"/>
      <w:r w:rsidRPr="00A71247">
        <w:rPr>
          <w:rFonts w:ascii="Times New Roman" w:hAnsi="Times New Roman" w:cs="Times New Roman"/>
          <w:bCs/>
          <w:iCs/>
          <w:color w:val="000000"/>
          <w:sz w:val="24"/>
          <w:szCs w:val="24"/>
        </w:rPr>
        <w:t>у</w:t>
      </w:r>
      <w:proofErr w:type="gramEnd"/>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обучающихся с умственной отсталостью, являются следствием органического</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 xml:space="preserve">поражения ЦНС на ранних этапах онтогенеза. Негативное влияние </w:t>
      </w:r>
      <w:proofErr w:type="gramStart"/>
      <w:r w:rsidRPr="00A71247">
        <w:rPr>
          <w:rFonts w:ascii="Times New Roman" w:hAnsi="Times New Roman" w:cs="Times New Roman"/>
          <w:bCs/>
          <w:iCs/>
          <w:color w:val="000000"/>
          <w:sz w:val="24"/>
          <w:szCs w:val="24"/>
        </w:rPr>
        <w:t>органического</w:t>
      </w:r>
      <w:proofErr w:type="gramEnd"/>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поражения ЦНС имеет системный характер, когда в патологический процесс</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оказываются вовлеченными все стороны психофизического развития ребенка:</w:t>
      </w:r>
      <w:r w:rsidR="00FB163D">
        <w:rPr>
          <w:rFonts w:ascii="Times New Roman" w:hAnsi="Times New Roman" w:cs="Times New Roman"/>
          <w:bCs/>
          <w:iCs/>
          <w:color w:val="000000"/>
          <w:sz w:val="24"/>
          <w:szCs w:val="24"/>
        </w:rPr>
        <w:t xml:space="preserve"> </w:t>
      </w:r>
      <w:proofErr w:type="spellStart"/>
      <w:r w:rsidRPr="00A71247">
        <w:rPr>
          <w:rFonts w:ascii="Times New Roman" w:hAnsi="Times New Roman" w:cs="Times New Roman"/>
          <w:bCs/>
          <w:iCs/>
          <w:color w:val="000000"/>
          <w:sz w:val="24"/>
          <w:szCs w:val="24"/>
        </w:rPr>
        <w:t>мотивационно-потребностная</w:t>
      </w:r>
      <w:proofErr w:type="spellEnd"/>
      <w:r w:rsidRPr="00A71247">
        <w:rPr>
          <w:rFonts w:ascii="Times New Roman" w:hAnsi="Times New Roman" w:cs="Times New Roman"/>
          <w:bCs/>
          <w:iCs/>
          <w:color w:val="000000"/>
          <w:sz w:val="24"/>
          <w:szCs w:val="24"/>
        </w:rPr>
        <w:t>, социально-личностная, моторно-двигательная;</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эмоционально-волевая сферы, а также когнитивные процессы ― восприятие,</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мышление, деятельность, речь и поведение. Последствия поражения ЦНС</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выражаются в задержке сроков возникновения и незавершенности возрастных</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психологических новообразований и, главное, в неравномерности, нарушении</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целостности психофизического развития. Все это, в свою очередь, затрудняет</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включение ребенка в освоение пласта социальных и культурных достижений</w:t>
      </w:r>
      <w:r w:rsidR="00FB163D">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общечеловеческого опыта традиционным путем.</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В структуре психики такого ребенка в первую очередь отмечается</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недоразвитие познавательных интересов и снижение познавательной активности,</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что обусловлено замедленностью темпа психических процессов, их слабой</w:t>
      </w:r>
      <w:r w:rsidR="00A9095B">
        <w:rPr>
          <w:rFonts w:ascii="Times New Roman" w:hAnsi="Times New Roman" w:cs="Times New Roman"/>
          <w:bCs/>
          <w:iCs/>
          <w:color w:val="000000"/>
          <w:sz w:val="24"/>
          <w:szCs w:val="24"/>
        </w:rPr>
        <w:t xml:space="preserve"> </w:t>
      </w:r>
      <w:r w:rsidR="00FB163D">
        <w:rPr>
          <w:rFonts w:ascii="Times New Roman" w:hAnsi="Times New Roman" w:cs="Times New Roman"/>
          <w:bCs/>
          <w:iCs/>
          <w:color w:val="000000"/>
          <w:sz w:val="24"/>
          <w:szCs w:val="24"/>
        </w:rPr>
        <w:t xml:space="preserve">подвижностью и </w:t>
      </w:r>
      <w:r w:rsidRPr="00A71247">
        <w:rPr>
          <w:rFonts w:ascii="Times New Roman" w:hAnsi="Times New Roman" w:cs="Times New Roman"/>
          <w:bCs/>
          <w:iCs/>
          <w:color w:val="000000"/>
          <w:sz w:val="24"/>
          <w:szCs w:val="24"/>
        </w:rPr>
        <w:t>переключаемостью. При умственной отсталости страдают не</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только высшие психические функции, но и эмоции, воля, поведение, в некоторых</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случаях физическое развитие, хотя наиболее нарушенным является мышление, и</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 xml:space="preserve">прежде всего, способность к отвлечению и обобщению. </w:t>
      </w:r>
      <w:proofErr w:type="gramStart"/>
      <w:r w:rsidRPr="00A71247">
        <w:rPr>
          <w:rFonts w:ascii="Times New Roman" w:hAnsi="Times New Roman" w:cs="Times New Roman"/>
          <w:bCs/>
          <w:iCs/>
          <w:color w:val="000000"/>
          <w:sz w:val="24"/>
          <w:szCs w:val="24"/>
        </w:rPr>
        <w:t>Вместе с тем, Российская</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дефектология (как правопреемница советской) руководствуется теоретическим</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 xml:space="preserve">постулатом Л. С. </w:t>
      </w:r>
      <w:proofErr w:type="spellStart"/>
      <w:r w:rsidRPr="00A71247">
        <w:rPr>
          <w:rFonts w:ascii="Times New Roman" w:hAnsi="Times New Roman" w:cs="Times New Roman"/>
          <w:bCs/>
          <w:iCs/>
          <w:color w:val="000000"/>
          <w:sz w:val="24"/>
          <w:szCs w:val="24"/>
        </w:rPr>
        <w:t>Выготского</w:t>
      </w:r>
      <w:proofErr w:type="spellEnd"/>
      <w:r w:rsidRPr="00A71247">
        <w:rPr>
          <w:rFonts w:ascii="Times New Roman" w:hAnsi="Times New Roman" w:cs="Times New Roman"/>
          <w:bCs/>
          <w:iCs/>
          <w:color w:val="000000"/>
          <w:sz w:val="24"/>
          <w:szCs w:val="24"/>
        </w:rPr>
        <w:t xml:space="preserve"> о том, что своевременная педагогическая коррекция с</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учетом специфических особенностей каждого ребенка с умственной отсталостью</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(интеллектуальными нарушениями) «запускает» компенсаторные процессы,</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обеспечивающие реализацию их потенциальных возможностей.</w:t>
      </w:r>
      <w:proofErr w:type="gramEnd"/>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Развитие всех психических процессов у детей с легкой умственной</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отсталостью (интеллектуальными нарушениями) отличается качественным</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 xml:space="preserve">своеобразием. Относительно сохранной у </w:t>
      </w:r>
      <w:proofErr w:type="gramStart"/>
      <w:r w:rsidRPr="00A71247">
        <w:rPr>
          <w:rFonts w:ascii="Times New Roman" w:hAnsi="Times New Roman" w:cs="Times New Roman"/>
          <w:bCs/>
          <w:iCs/>
          <w:color w:val="000000"/>
          <w:sz w:val="24"/>
          <w:szCs w:val="24"/>
        </w:rPr>
        <w:t>обучающихся</w:t>
      </w:r>
      <w:proofErr w:type="gramEnd"/>
      <w:r w:rsidRPr="00A71247">
        <w:rPr>
          <w:rFonts w:ascii="Times New Roman" w:hAnsi="Times New Roman" w:cs="Times New Roman"/>
          <w:bCs/>
          <w:iCs/>
          <w:color w:val="000000"/>
          <w:sz w:val="24"/>
          <w:szCs w:val="24"/>
        </w:rPr>
        <w:t xml:space="preserve"> с умственной отсталостью</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(интеллектуальными нарушениями) оказывается чувственная ступень познания ―</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ощущение и восприятие. Но и в этих познавательных процессах сказывается</w:t>
      </w:r>
      <w:r w:rsidR="00A9095B">
        <w:rPr>
          <w:rFonts w:ascii="Times New Roman" w:hAnsi="Times New Roman" w:cs="Times New Roman"/>
          <w:bCs/>
          <w:iCs/>
          <w:color w:val="000000"/>
          <w:sz w:val="24"/>
          <w:szCs w:val="24"/>
        </w:rPr>
        <w:t xml:space="preserve"> </w:t>
      </w:r>
      <w:proofErr w:type="spellStart"/>
      <w:r w:rsidRPr="00A71247">
        <w:rPr>
          <w:rFonts w:ascii="Times New Roman" w:hAnsi="Times New Roman" w:cs="Times New Roman"/>
          <w:bCs/>
          <w:iCs/>
          <w:color w:val="000000"/>
          <w:sz w:val="24"/>
          <w:szCs w:val="24"/>
        </w:rPr>
        <w:t>дефицитарность</w:t>
      </w:r>
      <w:proofErr w:type="spellEnd"/>
      <w:r w:rsidRPr="00A71247">
        <w:rPr>
          <w:rFonts w:ascii="Times New Roman" w:hAnsi="Times New Roman" w:cs="Times New Roman"/>
          <w:bCs/>
          <w:iCs/>
          <w:color w:val="000000"/>
          <w:sz w:val="24"/>
          <w:szCs w:val="24"/>
        </w:rPr>
        <w:t>: неточность и слабость дифференцировки зрительных, слуховых,</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кинестетических, тактильных, обонятельных и вкусовых ощущений приводят к</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затруднению адекватности ориентировки детей с умственной отсталостью</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(интеллектуальными нарушениями) в окружающей среде. Нарушение объема и</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темпа восприятия, недостаточная его дифференцировка, не могут не оказывать</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отрицательного влияния на весь ход развития ребенка с умственной отсталостью</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(интеллектуальными нарушениями). Однако особая организация учебной и</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внеурочной работы, основанной на использовании практической деятельности;</w:t>
      </w:r>
    </w:p>
    <w:p w:rsidR="00F57A4A" w:rsidRPr="00A7124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проведение специальных коррекционных занятий не только повышают качество</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71247">
        <w:rPr>
          <w:rFonts w:ascii="Times New Roman" w:hAnsi="Times New Roman" w:cs="Times New Roman"/>
          <w:bCs/>
          <w:iCs/>
          <w:color w:val="000000"/>
          <w:sz w:val="24"/>
          <w:szCs w:val="24"/>
        </w:rPr>
        <w:t>ощущений и восприятий, но и оказывают положительное влияние на развитие</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интеллектуальной сферы, в частности овладение отдельными мыслительными</w:t>
      </w:r>
      <w:r w:rsidR="00A9095B">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операциями.</w:t>
      </w:r>
      <w:r w:rsidR="00050080">
        <w:rPr>
          <w:rFonts w:ascii="Times New Roman" w:hAnsi="Times New Roman" w:cs="Times New Roman"/>
          <w:bCs/>
          <w:iCs/>
          <w:color w:val="000000"/>
          <w:sz w:val="24"/>
          <w:szCs w:val="24"/>
        </w:rPr>
        <w:t xml:space="preserve"> </w:t>
      </w:r>
      <w:r w:rsidRPr="00A71247">
        <w:rPr>
          <w:rFonts w:ascii="Times New Roman" w:hAnsi="Times New Roman" w:cs="Times New Roman"/>
          <w:bCs/>
          <w:iCs/>
          <w:color w:val="000000"/>
          <w:sz w:val="24"/>
          <w:szCs w:val="24"/>
        </w:rPr>
        <w:t xml:space="preserve">Меньший потенциал </w:t>
      </w:r>
      <w:proofErr w:type="gramStart"/>
      <w:r w:rsidRPr="00A71247">
        <w:rPr>
          <w:rFonts w:ascii="Times New Roman" w:hAnsi="Times New Roman" w:cs="Times New Roman"/>
          <w:bCs/>
          <w:iCs/>
          <w:color w:val="000000"/>
          <w:sz w:val="24"/>
          <w:szCs w:val="24"/>
        </w:rPr>
        <w:t>у</w:t>
      </w:r>
      <w:proofErr w:type="gramEnd"/>
      <w:r w:rsidRPr="00A71247">
        <w:rPr>
          <w:rFonts w:ascii="Times New Roman" w:hAnsi="Times New Roman" w:cs="Times New Roman"/>
          <w:bCs/>
          <w:iCs/>
          <w:color w:val="000000"/>
          <w:sz w:val="24"/>
          <w:szCs w:val="24"/>
        </w:rPr>
        <w:t xml:space="preserve"> </w:t>
      </w:r>
      <w:proofErr w:type="gramStart"/>
      <w:r w:rsidRPr="00A71247">
        <w:rPr>
          <w:rFonts w:ascii="Times New Roman" w:hAnsi="Times New Roman" w:cs="Times New Roman"/>
          <w:bCs/>
          <w:iCs/>
          <w:color w:val="000000"/>
          <w:sz w:val="24"/>
          <w:szCs w:val="24"/>
        </w:rPr>
        <w:t>обучающихся</w:t>
      </w:r>
      <w:proofErr w:type="gramEnd"/>
      <w:r w:rsidRPr="00A71247">
        <w:rPr>
          <w:rFonts w:ascii="Times New Roman" w:hAnsi="Times New Roman" w:cs="Times New Roman"/>
          <w:bCs/>
          <w:iCs/>
          <w:color w:val="000000"/>
          <w:sz w:val="24"/>
          <w:szCs w:val="24"/>
        </w:rPr>
        <w:t xml:space="preserve"> с умственной отсталостью</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обнаруживается в развитии их мышления,</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основу которого составляют такие операции, как анализ, синтез, сравнение,</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обобщение, абстракция, конкретизация. Эти мыслительные операции у этой</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категории детей обладают целым рядом своеобразных черт, проявляющихся в</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трудностях установления отношений между частями предмета, выделении его</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существенных признаков и дифференциации их </w:t>
      </w:r>
      <w:proofErr w:type="gramStart"/>
      <w:r w:rsidRPr="00050080">
        <w:rPr>
          <w:rFonts w:ascii="Times New Roman" w:hAnsi="Times New Roman" w:cs="Times New Roman"/>
          <w:bCs/>
          <w:iCs/>
          <w:color w:val="000000"/>
          <w:sz w:val="24"/>
          <w:szCs w:val="24"/>
        </w:rPr>
        <w:t>от</w:t>
      </w:r>
      <w:proofErr w:type="gramEnd"/>
      <w:r w:rsidRPr="00050080">
        <w:rPr>
          <w:rFonts w:ascii="Times New Roman" w:hAnsi="Times New Roman" w:cs="Times New Roman"/>
          <w:bCs/>
          <w:iCs/>
          <w:color w:val="000000"/>
          <w:sz w:val="24"/>
          <w:szCs w:val="24"/>
        </w:rPr>
        <w:t xml:space="preserve"> несущественных, нахождении 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050080">
        <w:rPr>
          <w:rFonts w:ascii="Times New Roman" w:hAnsi="Times New Roman" w:cs="Times New Roman"/>
          <w:bCs/>
          <w:iCs/>
          <w:color w:val="000000"/>
          <w:sz w:val="24"/>
          <w:szCs w:val="24"/>
        </w:rPr>
        <w:t>сравнении</w:t>
      </w:r>
      <w:proofErr w:type="gramEnd"/>
      <w:r w:rsidRPr="00050080">
        <w:rPr>
          <w:rFonts w:ascii="Times New Roman" w:hAnsi="Times New Roman" w:cs="Times New Roman"/>
          <w:bCs/>
          <w:iCs/>
          <w:color w:val="000000"/>
          <w:sz w:val="24"/>
          <w:szCs w:val="24"/>
        </w:rPr>
        <w:t xml:space="preserve"> предметов по признакам сходства и отличия и т. д.</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lastRenderedPageBreak/>
        <w:t>Из всех видов мышления (наглядно-действенного, наглядно-образного 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словесно-логического) </w:t>
      </w:r>
      <w:proofErr w:type="gramStart"/>
      <w:r w:rsidRPr="00050080">
        <w:rPr>
          <w:rFonts w:ascii="Times New Roman" w:hAnsi="Times New Roman" w:cs="Times New Roman"/>
          <w:bCs/>
          <w:iCs/>
          <w:color w:val="000000"/>
          <w:sz w:val="24"/>
          <w:szCs w:val="24"/>
        </w:rPr>
        <w:t>у</w:t>
      </w:r>
      <w:proofErr w:type="gramEnd"/>
      <w:r w:rsidRPr="00050080">
        <w:rPr>
          <w:rFonts w:ascii="Times New Roman" w:hAnsi="Times New Roman" w:cs="Times New Roman"/>
          <w:bCs/>
          <w:iCs/>
          <w:color w:val="000000"/>
          <w:sz w:val="24"/>
          <w:szCs w:val="24"/>
        </w:rPr>
        <w:t xml:space="preserve"> обучающихся с легкой умственной отсталостью</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в большей степени недоразвито словесно-</w:t>
      </w:r>
      <w:r w:rsidR="00A9095B">
        <w:rPr>
          <w:rFonts w:ascii="Times New Roman" w:hAnsi="Times New Roman" w:cs="Times New Roman"/>
          <w:bCs/>
          <w:iCs/>
          <w:color w:val="000000"/>
          <w:sz w:val="24"/>
          <w:szCs w:val="24"/>
        </w:rPr>
        <w:t xml:space="preserve"> </w:t>
      </w:r>
      <w:r w:rsidR="00050080">
        <w:rPr>
          <w:rFonts w:ascii="Times New Roman" w:hAnsi="Times New Roman" w:cs="Times New Roman"/>
          <w:bCs/>
          <w:iCs/>
          <w:color w:val="000000"/>
          <w:sz w:val="24"/>
          <w:szCs w:val="24"/>
        </w:rPr>
        <w:t xml:space="preserve">логическое </w:t>
      </w:r>
      <w:r w:rsidRPr="00050080">
        <w:rPr>
          <w:rFonts w:ascii="Times New Roman" w:hAnsi="Times New Roman" w:cs="Times New Roman"/>
          <w:bCs/>
          <w:iCs/>
          <w:color w:val="000000"/>
          <w:sz w:val="24"/>
          <w:szCs w:val="24"/>
        </w:rPr>
        <w:t>мышление. Это выражается в слабости обобщения, трудностях</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понимания смысла явления или факта. </w:t>
      </w:r>
      <w:proofErr w:type="gramStart"/>
      <w:r w:rsidRPr="00050080">
        <w:rPr>
          <w:rFonts w:ascii="Times New Roman" w:hAnsi="Times New Roman" w:cs="Times New Roman"/>
          <w:bCs/>
          <w:iCs/>
          <w:color w:val="000000"/>
          <w:sz w:val="24"/>
          <w:szCs w:val="24"/>
        </w:rPr>
        <w:t>Обучающимся</w:t>
      </w:r>
      <w:proofErr w:type="gramEnd"/>
      <w:r w:rsidRPr="00050080">
        <w:rPr>
          <w:rFonts w:ascii="Times New Roman" w:hAnsi="Times New Roman" w:cs="Times New Roman"/>
          <w:bCs/>
          <w:iCs/>
          <w:color w:val="000000"/>
          <w:sz w:val="24"/>
          <w:szCs w:val="24"/>
        </w:rPr>
        <w:t xml:space="preserve"> присуща сниженная</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активность мыслительных процессов и слабая регулирующая роль мышления:</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зачастую, они начинают выполнять работу, не дослушав инструкции, не поняв цели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задания, не имея внутреннего плана действия. Однако при особой организации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учебной деятельности, направленной на обучение школьников с </w:t>
      </w:r>
      <w:proofErr w:type="spellStart"/>
      <w:r w:rsidRPr="00050080">
        <w:rPr>
          <w:rFonts w:ascii="Times New Roman" w:hAnsi="Times New Roman" w:cs="Times New Roman"/>
          <w:bCs/>
          <w:iCs/>
          <w:color w:val="000000"/>
          <w:sz w:val="24"/>
          <w:szCs w:val="24"/>
        </w:rPr>
        <w:t>умственнойотсталостью</w:t>
      </w:r>
      <w:proofErr w:type="spellEnd"/>
      <w:r w:rsidRPr="00050080">
        <w:rPr>
          <w:rFonts w:ascii="Times New Roman" w:hAnsi="Times New Roman" w:cs="Times New Roman"/>
          <w:bCs/>
          <w:iCs/>
          <w:color w:val="000000"/>
          <w:sz w:val="24"/>
          <w:szCs w:val="24"/>
        </w:rPr>
        <w:t xml:space="preserve"> (интеллектуальными нарушениями) пользованию рациональными 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целенаправленными способами выполнения задания, оказывается возможным в той</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или иной степени </w:t>
      </w:r>
      <w:proofErr w:type="spellStart"/>
      <w:r w:rsidRPr="00050080">
        <w:rPr>
          <w:rFonts w:ascii="Times New Roman" w:hAnsi="Times New Roman" w:cs="Times New Roman"/>
          <w:bCs/>
          <w:iCs/>
          <w:color w:val="000000"/>
          <w:sz w:val="24"/>
          <w:szCs w:val="24"/>
        </w:rPr>
        <w:t>скорригировать</w:t>
      </w:r>
      <w:proofErr w:type="spellEnd"/>
      <w:r w:rsidRPr="00050080">
        <w:rPr>
          <w:rFonts w:ascii="Times New Roman" w:hAnsi="Times New Roman" w:cs="Times New Roman"/>
          <w:bCs/>
          <w:iCs/>
          <w:color w:val="000000"/>
          <w:sz w:val="24"/>
          <w:szCs w:val="24"/>
        </w:rPr>
        <w:t xml:space="preserve"> недостатки мыслительной деятельности.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Использование специальных методов и приемов, применяющихся в процессе</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коррекционно-развивающего обучения, позволяет оказывать влияние на развитие</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различных видов мышления обучающихся с умственной отсталостью</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в том числе и словесно-логического.</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Особенности восприятия и осмысления детьми учебного материала</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неразрывно связаны с особенностями их памяти. Запоминание, сохранение 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воспроизведение полученной информации обучающимися с умственной</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отсталостью (интеллектуальными нарушениями) также отличается целым рядом</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специфических особенностей: они лучше запоминают внешние, иногда случайные,</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зрительно воспринимаемые признаки, при этом, труднее осознаются 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запоминаются внутренние логические связи; позже, чем у нормальных </w:t>
      </w:r>
      <w:proofErr w:type="spellStart"/>
      <w:r w:rsidRPr="00050080">
        <w:rPr>
          <w:rFonts w:ascii="Times New Roman" w:hAnsi="Times New Roman" w:cs="Times New Roman"/>
          <w:bCs/>
          <w:iCs/>
          <w:color w:val="000000"/>
          <w:sz w:val="24"/>
          <w:szCs w:val="24"/>
        </w:rPr>
        <w:t>сверстников</w:t>
      </w:r>
      <w:proofErr w:type="gramStart"/>
      <w:r w:rsidRPr="00050080">
        <w:rPr>
          <w:rFonts w:ascii="Times New Roman" w:hAnsi="Times New Roman" w:cs="Times New Roman"/>
          <w:bCs/>
          <w:iCs/>
          <w:color w:val="000000"/>
          <w:sz w:val="24"/>
          <w:szCs w:val="24"/>
        </w:rPr>
        <w:t>,ф</w:t>
      </w:r>
      <w:proofErr w:type="gramEnd"/>
      <w:r w:rsidRPr="00050080">
        <w:rPr>
          <w:rFonts w:ascii="Times New Roman" w:hAnsi="Times New Roman" w:cs="Times New Roman"/>
          <w:bCs/>
          <w:iCs/>
          <w:color w:val="000000"/>
          <w:sz w:val="24"/>
          <w:szCs w:val="24"/>
        </w:rPr>
        <w:t>ормируется</w:t>
      </w:r>
      <w:proofErr w:type="spellEnd"/>
      <w:r w:rsidRPr="00050080">
        <w:rPr>
          <w:rFonts w:ascii="Times New Roman" w:hAnsi="Times New Roman" w:cs="Times New Roman"/>
          <w:bCs/>
          <w:iCs/>
          <w:color w:val="000000"/>
          <w:sz w:val="24"/>
          <w:szCs w:val="24"/>
        </w:rPr>
        <w:t xml:space="preserve"> произвольное запоминание, которое требует многократных</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повторений. Менее развитым оказывается логическое опосредованное запоминание,</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хотя механическая память может быть сформирована на более высоком уровне.</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050080">
        <w:rPr>
          <w:rFonts w:ascii="Times New Roman" w:hAnsi="Times New Roman" w:cs="Times New Roman"/>
          <w:bCs/>
          <w:iCs/>
          <w:color w:val="000000"/>
          <w:sz w:val="24"/>
          <w:szCs w:val="24"/>
        </w:rPr>
        <w:t>Недостатки памяти обучающихся с умственной отсталостью (интеллектуальными</w:t>
      </w:r>
      <w:proofErr w:type="gramEnd"/>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нарушениями) проявляются не столько в трудностях получения и сохранения</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информации, сколько ее воспроизведения: вследствие трудностей установления</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логических отношений полученная информация может воспроизводиться</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бессистемно, с большим количеством искажений; при этом наибольшие трудности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вызы</w:t>
      </w:r>
      <w:r w:rsidR="00FB163D">
        <w:rPr>
          <w:rFonts w:ascii="Times New Roman" w:hAnsi="Times New Roman" w:cs="Times New Roman"/>
          <w:bCs/>
          <w:iCs/>
          <w:color w:val="000000"/>
          <w:sz w:val="24"/>
          <w:szCs w:val="24"/>
        </w:rPr>
        <w:t xml:space="preserve">вает воспроизведение словесного </w:t>
      </w:r>
      <w:r w:rsidRPr="00050080">
        <w:rPr>
          <w:rFonts w:ascii="Times New Roman" w:hAnsi="Times New Roman" w:cs="Times New Roman"/>
          <w:bCs/>
          <w:iCs/>
          <w:color w:val="000000"/>
          <w:sz w:val="24"/>
          <w:szCs w:val="24"/>
        </w:rPr>
        <w:t>материала. Использование различных</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дополнительных средств и приемов в процессе коррекционно-развивающего</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обучения (иллюстративной, символической наглядности; различных варианто</w:t>
      </w:r>
      <w:r w:rsidR="00FB163D">
        <w:rPr>
          <w:rFonts w:ascii="Times New Roman" w:hAnsi="Times New Roman" w:cs="Times New Roman"/>
          <w:bCs/>
          <w:iCs/>
          <w:color w:val="000000"/>
          <w:sz w:val="24"/>
          <w:szCs w:val="24"/>
        </w:rPr>
        <w:t xml:space="preserve">в </w:t>
      </w:r>
      <w:r w:rsidRPr="00050080">
        <w:rPr>
          <w:rFonts w:ascii="Times New Roman" w:hAnsi="Times New Roman" w:cs="Times New Roman"/>
          <w:bCs/>
          <w:iCs/>
          <w:color w:val="000000"/>
          <w:sz w:val="24"/>
          <w:szCs w:val="24"/>
        </w:rPr>
        <w:t>планов; вопросов педагога и т. д.) может оказать значительное влияние на</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повышение качества воспроизведения словесного материала. Вместе с тем, следует</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иметь в виду, что специфика </w:t>
      </w:r>
      <w:proofErr w:type="spellStart"/>
      <w:r w:rsidRPr="00050080">
        <w:rPr>
          <w:rFonts w:ascii="Times New Roman" w:hAnsi="Times New Roman" w:cs="Times New Roman"/>
          <w:bCs/>
          <w:iCs/>
          <w:color w:val="000000"/>
          <w:sz w:val="24"/>
          <w:szCs w:val="24"/>
        </w:rPr>
        <w:t>мнемической</w:t>
      </w:r>
      <w:proofErr w:type="spellEnd"/>
      <w:r w:rsidRPr="00050080">
        <w:rPr>
          <w:rFonts w:ascii="Times New Roman" w:hAnsi="Times New Roman" w:cs="Times New Roman"/>
          <w:bCs/>
          <w:iCs/>
          <w:color w:val="000000"/>
          <w:sz w:val="24"/>
          <w:szCs w:val="24"/>
        </w:rPr>
        <w:t xml:space="preserve"> деятельности во многом определяется</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структурой дефекта каждого ребенка с умственной отсталостью</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В связи с этим учет особенностей</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обучающихся с умственной отсталостью (интеллектуальными нарушениями) разных</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клинически</w:t>
      </w:r>
      <w:r w:rsidR="00FB163D">
        <w:rPr>
          <w:rFonts w:ascii="Times New Roman" w:hAnsi="Times New Roman" w:cs="Times New Roman"/>
          <w:bCs/>
          <w:iCs/>
          <w:color w:val="000000"/>
          <w:sz w:val="24"/>
          <w:szCs w:val="24"/>
        </w:rPr>
        <w:t xml:space="preserve">х групп (по классификации М. С. </w:t>
      </w:r>
      <w:r w:rsidRPr="00050080">
        <w:rPr>
          <w:rFonts w:ascii="Times New Roman" w:hAnsi="Times New Roman" w:cs="Times New Roman"/>
          <w:bCs/>
          <w:iCs/>
          <w:color w:val="000000"/>
          <w:sz w:val="24"/>
          <w:szCs w:val="24"/>
        </w:rPr>
        <w:t>Певзнер) позволяет более успешно</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использовать потенциал развития их </w:t>
      </w:r>
      <w:proofErr w:type="spellStart"/>
      <w:r w:rsidRPr="00050080">
        <w:rPr>
          <w:rFonts w:ascii="Times New Roman" w:hAnsi="Times New Roman" w:cs="Times New Roman"/>
          <w:bCs/>
          <w:iCs/>
          <w:color w:val="000000"/>
          <w:sz w:val="24"/>
          <w:szCs w:val="24"/>
        </w:rPr>
        <w:t>мнемической</w:t>
      </w:r>
      <w:proofErr w:type="spellEnd"/>
      <w:r w:rsidRPr="00050080">
        <w:rPr>
          <w:rFonts w:ascii="Times New Roman" w:hAnsi="Times New Roman" w:cs="Times New Roman"/>
          <w:bCs/>
          <w:iCs/>
          <w:color w:val="000000"/>
          <w:sz w:val="24"/>
          <w:szCs w:val="24"/>
        </w:rPr>
        <w:t xml:space="preserve"> деятельности.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Особенности познавательной деятельности школьников с умственной</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отсталостью (интеллектуальными нарушениями) проявляются и в особенностях их</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внимания, которое отличается сужением объема, малой устойчивостью,</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трудностями его распределения, замедленностью переключения. В значительной</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степени нарушено произвольное внимание, что связано с ослаблением волевого</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напряжения, направленного на преодоление трудностей, что выражается вне</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устойчивости внимания. Также в процессе обучения обнаруживаются трудности</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сосредоточения на каком-либо одном объекте или виде деятельности. Однако, если</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задание посильно для ученика и интересно ему, то его внимание может</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определенное время поддерживаться на должном уровне. Под влиянием специально</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организованного обучения и воспитания объем внимания и его устойчивость</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значительно </w:t>
      </w:r>
      <w:r w:rsidRPr="00050080">
        <w:rPr>
          <w:rFonts w:ascii="Times New Roman" w:hAnsi="Times New Roman" w:cs="Times New Roman"/>
          <w:bCs/>
          <w:iCs/>
          <w:color w:val="000000"/>
          <w:sz w:val="24"/>
          <w:szCs w:val="24"/>
        </w:rPr>
        <w:lastRenderedPageBreak/>
        <w:t>улучшаются, что позволяет говорить о наличии положительной</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динамики, но вместе с тем, в большинстве случаев </w:t>
      </w:r>
      <w:proofErr w:type="gramStart"/>
      <w:r w:rsidRPr="00050080">
        <w:rPr>
          <w:rFonts w:ascii="Times New Roman" w:hAnsi="Times New Roman" w:cs="Times New Roman"/>
          <w:bCs/>
          <w:iCs/>
          <w:color w:val="000000"/>
          <w:sz w:val="24"/>
          <w:szCs w:val="24"/>
        </w:rPr>
        <w:t>эти показатели не достигают</w:t>
      </w:r>
      <w:proofErr w:type="gramEnd"/>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возрастной нормы.</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Для успешного обучения необходимы достаточно развитые представления 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воображение. Представлениям детей с умственной отсталостью</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(интеллектуальными нарушениями) свойственна </w:t>
      </w:r>
      <w:proofErr w:type="spellStart"/>
      <w:r w:rsidRPr="00050080">
        <w:rPr>
          <w:rFonts w:ascii="Times New Roman" w:hAnsi="Times New Roman" w:cs="Times New Roman"/>
          <w:bCs/>
          <w:iCs/>
          <w:color w:val="000000"/>
          <w:sz w:val="24"/>
          <w:szCs w:val="24"/>
        </w:rPr>
        <w:t>недифференцированоость</w:t>
      </w:r>
      <w:proofErr w:type="spellEnd"/>
      <w:r w:rsidRPr="00050080">
        <w:rPr>
          <w:rFonts w:ascii="Times New Roman" w:hAnsi="Times New Roman" w:cs="Times New Roman"/>
          <w:bCs/>
          <w:iCs/>
          <w:color w:val="000000"/>
          <w:sz w:val="24"/>
          <w:szCs w:val="24"/>
        </w:rPr>
        <w:t>,</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фрагментарность, уподобление образов, что, в свою очередь, сказывается на</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узнавании </w:t>
      </w:r>
      <w:r w:rsidR="00A9095B">
        <w:rPr>
          <w:rFonts w:ascii="Times New Roman" w:hAnsi="Times New Roman" w:cs="Times New Roman"/>
          <w:bCs/>
          <w:iCs/>
          <w:color w:val="000000"/>
          <w:sz w:val="24"/>
          <w:szCs w:val="24"/>
        </w:rPr>
        <w:t xml:space="preserve">и понимании учебного материала. </w:t>
      </w:r>
      <w:r w:rsidRPr="00050080">
        <w:rPr>
          <w:rFonts w:ascii="Times New Roman" w:hAnsi="Times New Roman" w:cs="Times New Roman"/>
          <w:bCs/>
          <w:iCs/>
          <w:color w:val="000000"/>
          <w:sz w:val="24"/>
          <w:szCs w:val="24"/>
        </w:rPr>
        <w:t>Воображение как один из наиболее</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сложных процессов отличается значительной </w:t>
      </w:r>
      <w:proofErr w:type="spellStart"/>
      <w:r w:rsidRPr="00050080">
        <w:rPr>
          <w:rFonts w:ascii="Times New Roman" w:hAnsi="Times New Roman" w:cs="Times New Roman"/>
          <w:bCs/>
          <w:iCs/>
          <w:color w:val="000000"/>
          <w:sz w:val="24"/>
          <w:szCs w:val="24"/>
        </w:rPr>
        <w:t>несформированностью</w:t>
      </w:r>
      <w:proofErr w:type="spellEnd"/>
      <w:r w:rsidRPr="00050080">
        <w:rPr>
          <w:rFonts w:ascii="Times New Roman" w:hAnsi="Times New Roman" w:cs="Times New Roman"/>
          <w:bCs/>
          <w:iCs/>
          <w:color w:val="000000"/>
          <w:sz w:val="24"/>
          <w:szCs w:val="24"/>
        </w:rPr>
        <w:t>, что</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выражается в его примитивности, неточности и схематичности. Однако, начиная с</w:t>
      </w:r>
      <w:r w:rsidR="00A9095B">
        <w:rPr>
          <w:rFonts w:ascii="Times New Roman" w:hAnsi="Times New Roman" w:cs="Times New Roman"/>
          <w:bCs/>
          <w:iCs/>
          <w:color w:val="000000"/>
          <w:sz w:val="24"/>
          <w:szCs w:val="24"/>
        </w:rPr>
        <w:t xml:space="preserve"> </w:t>
      </w:r>
      <w:r w:rsidRPr="00A9095B">
        <w:rPr>
          <w:rFonts w:ascii="Times New Roman" w:hAnsi="Times New Roman" w:cs="Times New Roman"/>
          <w:bCs/>
          <w:iCs/>
          <w:color w:val="000000"/>
          <w:sz w:val="24"/>
          <w:szCs w:val="24"/>
        </w:rPr>
        <w:t>первого года обучения, в ходе преподавания всех учебных предметов проводится</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целенаправленная работа по уточнению и обогащению представлений, прежде всего представлений об окружающей действительности.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У школьников с умственной отсталостью (интеллектуальными нарушениями)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отмечаются недостатки в развитии речевой деятельности, физиологической</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основой которых является нарушение взаимодействия между первой и второй</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сигнальными системами, что, в свою очередь, проявляется в недоразвитии всех</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сторон речи: фонетической, лексической, грамматической и синтаксической. Таким</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образо</w:t>
      </w:r>
      <w:r w:rsidR="00FB163D">
        <w:rPr>
          <w:rFonts w:ascii="Times New Roman" w:hAnsi="Times New Roman" w:cs="Times New Roman"/>
          <w:bCs/>
          <w:iCs/>
          <w:color w:val="000000"/>
          <w:sz w:val="24"/>
          <w:szCs w:val="24"/>
        </w:rPr>
        <w:t xml:space="preserve">м, для </w:t>
      </w:r>
      <w:proofErr w:type="gramStart"/>
      <w:r w:rsidR="00FB163D">
        <w:rPr>
          <w:rFonts w:ascii="Times New Roman" w:hAnsi="Times New Roman" w:cs="Times New Roman"/>
          <w:bCs/>
          <w:iCs/>
          <w:color w:val="000000"/>
          <w:sz w:val="24"/>
          <w:szCs w:val="24"/>
        </w:rPr>
        <w:t>обучающихся</w:t>
      </w:r>
      <w:proofErr w:type="gramEnd"/>
      <w:r w:rsidR="00FB163D">
        <w:rPr>
          <w:rFonts w:ascii="Times New Roman" w:hAnsi="Times New Roman" w:cs="Times New Roman"/>
          <w:bCs/>
          <w:iCs/>
          <w:color w:val="000000"/>
          <w:sz w:val="24"/>
          <w:szCs w:val="24"/>
        </w:rPr>
        <w:t xml:space="preserve"> с умственной </w:t>
      </w:r>
      <w:r w:rsidRPr="00050080">
        <w:rPr>
          <w:rFonts w:ascii="Times New Roman" w:hAnsi="Times New Roman" w:cs="Times New Roman"/>
          <w:bCs/>
          <w:iCs/>
          <w:color w:val="000000"/>
          <w:sz w:val="24"/>
          <w:szCs w:val="24"/>
        </w:rPr>
        <w:t>отсталостью характерно системное</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недоразвитие речи.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Недостатки речевой деятельности этой категории </w:t>
      </w:r>
      <w:proofErr w:type="gramStart"/>
      <w:r w:rsidRPr="00050080">
        <w:rPr>
          <w:rFonts w:ascii="Times New Roman" w:hAnsi="Times New Roman" w:cs="Times New Roman"/>
          <w:bCs/>
          <w:iCs/>
          <w:color w:val="000000"/>
          <w:sz w:val="24"/>
          <w:szCs w:val="24"/>
        </w:rPr>
        <w:t>обучающихся</w:t>
      </w:r>
      <w:proofErr w:type="gramEnd"/>
      <w:r w:rsidRPr="00050080">
        <w:rPr>
          <w:rFonts w:ascii="Times New Roman" w:hAnsi="Times New Roman" w:cs="Times New Roman"/>
          <w:bCs/>
          <w:iCs/>
          <w:color w:val="000000"/>
          <w:sz w:val="24"/>
          <w:szCs w:val="24"/>
        </w:rPr>
        <w:t xml:space="preserve"> напрямую</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связаны с нарушением абстрактно-логического мышления. Однако в повседневной</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практике такие дети способны поддержать беседу на темы, близкие их личному</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опыту, используя при этом несложные конструкции предложений. Проведение</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систематической коррекционно-развивающей работы, направленной на</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систематизацию и обогащение представлений об окружающей действительности,</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создает положительные условия для овладения обучающимися различными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языковыми средствами. Это находит свое выражение в увеличении объема 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изменении качества словарного запаса, овладении различными конструкциями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предложений, составлении небольших, но завершенных по смыслу, устных</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высказываний. Таким образом, постепенно создается основа для овладения более</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сложной формой речи ― письменной.</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Моторная сфера детей с легкой степенью умственной отсталост</w:t>
      </w:r>
      <w:proofErr w:type="gramStart"/>
      <w:r w:rsidRPr="00050080">
        <w:rPr>
          <w:rFonts w:ascii="Times New Roman" w:hAnsi="Times New Roman" w:cs="Times New Roman"/>
          <w:bCs/>
          <w:iCs/>
          <w:color w:val="000000"/>
          <w:sz w:val="24"/>
          <w:szCs w:val="24"/>
        </w:rPr>
        <w:t>и(</w:t>
      </w:r>
      <w:proofErr w:type="gramEnd"/>
      <w:r w:rsidRPr="00050080">
        <w:rPr>
          <w:rFonts w:ascii="Times New Roman" w:hAnsi="Times New Roman" w:cs="Times New Roman"/>
          <w:bCs/>
          <w:iCs/>
          <w:color w:val="000000"/>
          <w:sz w:val="24"/>
          <w:szCs w:val="24"/>
        </w:rPr>
        <w:t>интеллектуальными нарушениями), как правило, не имеет выраженных нарушений.</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Наибольшие трудности обучающиеся испытывают при выполнении заданий,</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связанных с точной координацией мелких движений пальцев рук. В свою очередь,</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это негативно сказывается на овладении письмом и некоторыми трудовыми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операциями. Проведение специальных упражнений, включенных как в содержание</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коррекционных занятий, так и используемых на отдельных уроках, способствует</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развитию координации и точности движений пальцев рук и кисти, а также позволяет</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подготовить </w:t>
      </w:r>
      <w:proofErr w:type="gramStart"/>
      <w:r w:rsidRPr="00050080">
        <w:rPr>
          <w:rFonts w:ascii="Times New Roman" w:hAnsi="Times New Roman" w:cs="Times New Roman"/>
          <w:bCs/>
          <w:iCs/>
          <w:color w:val="000000"/>
          <w:sz w:val="24"/>
          <w:szCs w:val="24"/>
        </w:rPr>
        <w:t>обучающихся</w:t>
      </w:r>
      <w:proofErr w:type="gramEnd"/>
      <w:r w:rsidRPr="00050080">
        <w:rPr>
          <w:rFonts w:ascii="Times New Roman" w:hAnsi="Times New Roman" w:cs="Times New Roman"/>
          <w:bCs/>
          <w:iCs/>
          <w:color w:val="000000"/>
          <w:sz w:val="24"/>
          <w:szCs w:val="24"/>
        </w:rPr>
        <w:t xml:space="preserve"> к овладению учебными и трудовыми действиями,</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требующими определенной моторной ловкости.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Психологические особенности </w:t>
      </w:r>
      <w:proofErr w:type="gramStart"/>
      <w:r w:rsidRPr="00050080">
        <w:rPr>
          <w:rFonts w:ascii="Times New Roman" w:hAnsi="Times New Roman" w:cs="Times New Roman"/>
          <w:bCs/>
          <w:iCs/>
          <w:color w:val="000000"/>
          <w:sz w:val="24"/>
          <w:szCs w:val="24"/>
        </w:rPr>
        <w:t>обучающихся</w:t>
      </w:r>
      <w:proofErr w:type="gramEnd"/>
      <w:r w:rsidRPr="00050080">
        <w:rPr>
          <w:rFonts w:ascii="Times New Roman" w:hAnsi="Times New Roman" w:cs="Times New Roman"/>
          <w:bCs/>
          <w:iCs/>
          <w:color w:val="000000"/>
          <w:sz w:val="24"/>
          <w:szCs w:val="24"/>
        </w:rPr>
        <w:t xml:space="preserve"> с умственной отсталостью</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проявляются и в нарушении эмоциональной</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сферы. При легкой умственной отсталости эмоции в целом сохранны, однако они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отличаются отсутствием оттенков переживаний, неустойчивостью и поверхностью.</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Отсутствуют или очень слабо выражены переживания, определяющие интерес 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побуждение к познавательной деятельности, а также с большими затруднениями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осуществляется воспитание высших психических чувств: нравственных 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эстетических.</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Волевая сфера учащихся с умственной отсталостью (интеллектуальными</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нарушениями) характеризуется слабостью собственных намерений и побуждений,</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большой внушаемостью. Такие школьники предпочитают выбирать путь, не</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требующий волевых усилий, а вследствие </w:t>
      </w:r>
      <w:proofErr w:type="spellStart"/>
      <w:r w:rsidRPr="00050080">
        <w:rPr>
          <w:rFonts w:ascii="Times New Roman" w:hAnsi="Times New Roman" w:cs="Times New Roman"/>
          <w:bCs/>
          <w:iCs/>
          <w:color w:val="000000"/>
          <w:sz w:val="24"/>
          <w:szCs w:val="24"/>
        </w:rPr>
        <w:t>непосильности</w:t>
      </w:r>
      <w:proofErr w:type="spellEnd"/>
      <w:r w:rsidRPr="00050080">
        <w:rPr>
          <w:rFonts w:ascii="Times New Roman" w:hAnsi="Times New Roman" w:cs="Times New Roman"/>
          <w:bCs/>
          <w:iCs/>
          <w:color w:val="000000"/>
          <w:sz w:val="24"/>
          <w:szCs w:val="24"/>
        </w:rPr>
        <w:t xml:space="preserve"> предъявляемых</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требований, у некоторых из них развиваются </w:t>
      </w:r>
      <w:r w:rsidRPr="00050080">
        <w:rPr>
          <w:rFonts w:ascii="Times New Roman" w:hAnsi="Times New Roman" w:cs="Times New Roman"/>
          <w:bCs/>
          <w:iCs/>
          <w:color w:val="000000"/>
          <w:sz w:val="24"/>
          <w:szCs w:val="24"/>
        </w:rPr>
        <w:lastRenderedPageBreak/>
        <w:t>такие отрицательные черты личности,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как негативизм и упрямство. Своеобразие протекания психических процессов 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особенности волевой сферы школьников с умственной отсталостью</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оказывают отрицательное влияние на характер</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их деятельности, в особенности произвольной, что выражается в недоразвитии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мотивационной сферы, слабости побуждений, недостаточности инициативы. </w:t>
      </w:r>
      <w:proofErr w:type="spellStart"/>
      <w:r w:rsidRPr="00050080">
        <w:rPr>
          <w:rFonts w:ascii="Times New Roman" w:hAnsi="Times New Roman" w:cs="Times New Roman"/>
          <w:bCs/>
          <w:iCs/>
          <w:color w:val="000000"/>
          <w:sz w:val="24"/>
          <w:szCs w:val="24"/>
        </w:rPr>
        <w:t>Этинедостатки</w:t>
      </w:r>
      <w:proofErr w:type="spellEnd"/>
      <w:r w:rsidRPr="00050080">
        <w:rPr>
          <w:rFonts w:ascii="Times New Roman" w:hAnsi="Times New Roman" w:cs="Times New Roman"/>
          <w:bCs/>
          <w:iCs/>
          <w:color w:val="000000"/>
          <w:sz w:val="24"/>
          <w:szCs w:val="24"/>
        </w:rPr>
        <w:t xml:space="preserve"> особенно ярко проявляются в учебной деятельности, поскольку</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учащиеся приступают к ее выполнению без необходимой предшествующей</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ориентировки в задании и, не сопоставляя ход ее выполнения, с конечной целью. В</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процессе выполнения учебного задания они часто уходят от правильно начатого</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выполнения действия, «соскальзывают» на действия, произведенные ранее, причем</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осуществляют их в прежнем виде, не учитывая изменения условий. Вместе с тем,</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при проведении длительной, систематической и специально организованной работы,</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направленной на обучение этой группы школьников </w:t>
      </w:r>
      <w:proofErr w:type="spellStart"/>
      <w:r w:rsidRPr="00050080">
        <w:rPr>
          <w:rFonts w:ascii="Times New Roman" w:hAnsi="Times New Roman" w:cs="Times New Roman"/>
          <w:bCs/>
          <w:iCs/>
          <w:color w:val="000000"/>
          <w:sz w:val="24"/>
          <w:szCs w:val="24"/>
        </w:rPr>
        <w:t>целеполаганию</w:t>
      </w:r>
      <w:proofErr w:type="spellEnd"/>
      <w:r w:rsidRPr="00050080">
        <w:rPr>
          <w:rFonts w:ascii="Times New Roman" w:hAnsi="Times New Roman" w:cs="Times New Roman"/>
          <w:bCs/>
          <w:iCs/>
          <w:color w:val="000000"/>
          <w:sz w:val="24"/>
          <w:szCs w:val="24"/>
        </w:rPr>
        <w:t>, планированию</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 контролю, им оказываются доступны разные виды деятельности: изобразительная</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и конструктивная деятельность, игра, в том числе дидактическая, ручной труд, а </w:t>
      </w:r>
      <w:proofErr w:type="spellStart"/>
      <w:r w:rsidRPr="00050080">
        <w:rPr>
          <w:rFonts w:ascii="Times New Roman" w:hAnsi="Times New Roman" w:cs="Times New Roman"/>
          <w:bCs/>
          <w:iCs/>
          <w:color w:val="000000"/>
          <w:sz w:val="24"/>
          <w:szCs w:val="24"/>
        </w:rPr>
        <w:t>встаршем</w:t>
      </w:r>
      <w:proofErr w:type="spellEnd"/>
      <w:r w:rsidRPr="00050080">
        <w:rPr>
          <w:rFonts w:ascii="Times New Roman" w:hAnsi="Times New Roman" w:cs="Times New Roman"/>
          <w:bCs/>
          <w:iCs/>
          <w:color w:val="000000"/>
          <w:sz w:val="24"/>
          <w:szCs w:val="24"/>
        </w:rPr>
        <w:t xml:space="preserve"> школьном возрасте и некоторые виды профильного труда. Следует</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отметить независимость и самостоятельность этой категории школьников в уходе за</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собой, благодаря овладению необходимыми социально-бытовыми навыками.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Нарушения высшей нервной деятельности, недоразвитие психических</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процессов и эмоционально-волевой сферы обусловливают формирование некоторых</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специфических особенностей личности обучающихся с умственной отсталостью</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проявляющиеся в примитивности интересов,</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потребностей и мотивов, что затрудняет формирование социально </w:t>
      </w:r>
      <w:proofErr w:type="spellStart"/>
      <w:r w:rsidRPr="00050080">
        <w:rPr>
          <w:rFonts w:ascii="Times New Roman" w:hAnsi="Times New Roman" w:cs="Times New Roman"/>
          <w:bCs/>
          <w:iCs/>
          <w:color w:val="000000"/>
          <w:sz w:val="24"/>
          <w:szCs w:val="24"/>
        </w:rPr>
        <w:t>зрелыхотношений</w:t>
      </w:r>
      <w:proofErr w:type="spellEnd"/>
      <w:r w:rsidRPr="00050080">
        <w:rPr>
          <w:rFonts w:ascii="Times New Roman" w:hAnsi="Times New Roman" w:cs="Times New Roman"/>
          <w:bCs/>
          <w:iCs/>
          <w:color w:val="000000"/>
          <w:sz w:val="24"/>
          <w:szCs w:val="24"/>
        </w:rPr>
        <w:t xml:space="preserve"> со сверстниками и взрослыми. При этом специфическими</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особенностями межличностных отношений является: высокая конфликтность,</w:t>
      </w:r>
      <w:r w:rsidR="00A9095B">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сопровождаемая неадекватными поведенческими реакциями; слабая</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spellStart"/>
      <w:r w:rsidRPr="00050080">
        <w:rPr>
          <w:rFonts w:ascii="Times New Roman" w:hAnsi="Times New Roman" w:cs="Times New Roman"/>
          <w:bCs/>
          <w:iCs/>
          <w:color w:val="000000"/>
          <w:sz w:val="24"/>
          <w:szCs w:val="24"/>
        </w:rPr>
        <w:t>мотивированность</w:t>
      </w:r>
      <w:proofErr w:type="spellEnd"/>
      <w:r w:rsidRPr="00050080">
        <w:rPr>
          <w:rFonts w:ascii="Times New Roman" w:hAnsi="Times New Roman" w:cs="Times New Roman"/>
          <w:bCs/>
          <w:iCs/>
          <w:color w:val="000000"/>
          <w:sz w:val="24"/>
          <w:szCs w:val="24"/>
        </w:rPr>
        <w:t xml:space="preserve"> на установление межличностных контактов и пр. Снижение</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адекватности во взаимодействии со сверстниками и взрослыми людьми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обусловливается незрелостью социальных мотивов, неразвитостью навыков</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общения обучающихся, а это, в свою очередь, может негативно сказываться на их</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поведении, особенности которого могут выражаться в </w:t>
      </w:r>
      <w:proofErr w:type="spellStart"/>
      <w:r w:rsidRPr="00050080">
        <w:rPr>
          <w:rFonts w:ascii="Times New Roman" w:hAnsi="Times New Roman" w:cs="Times New Roman"/>
          <w:bCs/>
          <w:iCs/>
          <w:color w:val="000000"/>
          <w:sz w:val="24"/>
          <w:szCs w:val="24"/>
        </w:rPr>
        <w:t>гиперактивности</w:t>
      </w:r>
      <w:proofErr w:type="spellEnd"/>
      <w:r w:rsidRPr="00050080">
        <w:rPr>
          <w:rFonts w:ascii="Times New Roman" w:hAnsi="Times New Roman" w:cs="Times New Roman"/>
          <w:bCs/>
          <w:iCs/>
          <w:color w:val="000000"/>
          <w:sz w:val="24"/>
          <w:szCs w:val="24"/>
        </w:rPr>
        <w:t>, вербальной</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или физической агрессии и т.п. Практика обучения таких детей показывает, что под</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воздействием коррекцион</w:t>
      </w:r>
      <w:r w:rsidR="00050080">
        <w:rPr>
          <w:rFonts w:ascii="Times New Roman" w:hAnsi="Times New Roman" w:cs="Times New Roman"/>
          <w:bCs/>
          <w:iCs/>
          <w:color w:val="000000"/>
          <w:sz w:val="24"/>
          <w:szCs w:val="24"/>
        </w:rPr>
        <w:t xml:space="preserve">но-воспитательной </w:t>
      </w:r>
      <w:r w:rsidRPr="00050080">
        <w:rPr>
          <w:rFonts w:ascii="Times New Roman" w:hAnsi="Times New Roman" w:cs="Times New Roman"/>
          <w:bCs/>
          <w:iCs/>
          <w:color w:val="000000"/>
          <w:sz w:val="24"/>
          <w:szCs w:val="24"/>
        </w:rPr>
        <w:t>работы упомянутые недостатки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существенно сглаживаются и исправляются.</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Выстраивая психолого-педагогическое сопровождение психического развития</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детей с легкой умственной отсталостью (интеллектуальными нарушениями),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следует опираться на положение, сформулированное Л. С. </w:t>
      </w:r>
      <w:proofErr w:type="spellStart"/>
      <w:r w:rsidRPr="00050080">
        <w:rPr>
          <w:rFonts w:ascii="Times New Roman" w:hAnsi="Times New Roman" w:cs="Times New Roman"/>
          <w:bCs/>
          <w:iCs/>
          <w:color w:val="000000"/>
          <w:sz w:val="24"/>
          <w:szCs w:val="24"/>
        </w:rPr>
        <w:t>Выготским</w:t>
      </w:r>
      <w:proofErr w:type="spellEnd"/>
      <w:r w:rsidRPr="00050080">
        <w:rPr>
          <w:rFonts w:ascii="Times New Roman" w:hAnsi="Times New Roman" w:cs="Times New Roman"/>
          <w:bCs/>
          <w:iCs/>
          <w:color w:val="000000"/>
          <w:sz w:val="24"/>
          <w:szCs w:val="24"/>
        </w:rPr>
        <w:t>, о единстве</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закономерностей развития аномального и нормального ребенка, а так же решающей</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роли создания таких социальных условий его обучения и воспитания, которые</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обеспечивают успешное «врастание» его в культуру.</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В качестве таких условий выступает система коррекционных мероприятий в</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процессе специально организованного обучения, опирающегося на сохранные</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стороны психики учащегося с умственной отсталостью, </w:t>
      </w:r>
      <w:proofErr w:type="gramStart"/>
      <w:r w:rsidRPr="00050080">
        <w:rPr>
          <w:rFonts w:ascii="Times New Roman" w:hAnsi="Times New Roman" w:cs="Times New Roman"/>
          <w:bCs/>
          <w:iCs/>
          <w:color w:val="000000"/>
          <w:sz w:val="24"/>
          <w:szCs w:val="24"/>
        </w:rPr>
        <w:t>учитывающее</w:t>
      </w:r>
      <w:proofErr w:type="gramEnd"/>
      <w:r w:rsidRPr="00050080">
        <w:rPr>
          <w:rFonts w:ascii="Times New Roman" w:hAnsi="Times New Roman" w:cs="Times New Roman"/>
          <w:bCs/>
          <w:iCs/>
          <w:color w:val="000000"/>
          <w:sz w:val="24"/>
          <w:szCs w:val="24"/>
        </w:rPr>
        <w:t xml:space="preserve"> зону</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ближайшего развития.</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Таким образом, педагогические условия, созданные в образовательной</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организации для </w:t>
      </w:r>
      <w:proofErr w:type="gramStart"/>
      <w:r w:rsidRPr="00050080">
        <w:rPr>
          <w:rFonts w:ascii="Times New Roman" w:hAnsi="Times New Roman" w:cs="Times New Roman"/>
          <w:bCs/>
          <w:iCs/>
          <w:color w:val="000000"/>
          <w:sz w:val="24"/>
          <w:szCs w:val="24"/>
        </w:rPr>
        <w:t>обучающихся</w:t>
      </w:r>
      <w:proofErr w:type="gramEnd"/>
      <w:r w:rsidRPr="00050080">
        <w:rPr>
          <w:rFonts w:ascii="Times New Roman" w:hAnsi="Times New Roman" w:cs="Times New Roman"/>
          <w:bCs/>
          <w:iCs/>
          <w:color w:val="000000"/>
          <w:sz w:val="24"/>
          <w:szCs w:val="24"/>
        </w:rPr>
        <w:t xml:space="preserve"> с умственной отсталостью, должны решать как</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задачи коррекционно-педагогической поддержки ребенка в образовательном</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процессе, так и вопросы его социализации, тесно связанные с развитием</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познавательной сферы и деятельности, соответствующей возрастным возможностям</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 способностям обучающегося.</w:t>
      </w:r>
    </w:p>
    <w:p w:rsidR="00F57A4A" w:rsidRPr="00050080"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050080">
        <w:rPr>
          <w:rFonts w:ascii="Times New Roman" w:hAnsi="Times New Roman" w:cs="Times New Roman"/>
          <w:b/>
          <w:bCs/>
          <w:iCs/>
          <w:color w:val="000000"/>
          <w:sz w:val="24"/>
          <w:szCs w:val="24"/>
        </w:rPr>
        <w:t xml:space="preserve">1.1.5. Особые образовательные потребности </w:t>
      </w:r>
      <w:proofErr w:type="gramStart"/>
      <w:r w:rsidRPr="00050080">
        <w:rPr>
          <w:rFonts w:ascii="Times New Roman" w:hAnsi="Times New Roman" w:cs="Times New Roman"/>
          <w:b/>
          <w:bCs/>
          <w:iCs/>
          <w:color w:val="000000"/>
          <w:sz w:val="24"/>
          <w:szCs w:val="24"/>
        </w:rPr>
        <w:t>обучающихся</w:t>
      </w:r>
      <w:proofErr w:type="gramEnd"/>
      <w:r w:rsidR="00050080" w:rsidRPr="00050080">
        <w:rPr>
          <w:rFonts w:ascii="Times New Roman" w:hAnsi="Times New Roman" w:cs="Times New Roman"/>
          <w:b/>
          <w:bCs/>
          <w:iCs/>
          <w:color w:val="000000"/>
          <w:sz w:val="24"/>
          <w:szCs w:val="24"/>
        </w:rPr>
        <w:t xml:space="preserve"> </w:t>
      </w:r>
      <w:r w:rsidRPr="00050080">
        <w:rPr>
          <w:rFonts w:ascii="Times New Roman" w:hAnsi="Times New Roman" w:cs="Times New Roman"/>
          <w:b/>
          <w:bCs/>
          <w:iCs/>
          <w:color w:val="000000"/>
          <w:sz w:val="24"/>
          <w:szCs w:val="24"/>
        </w:rPr>
        <w:t>с легкой умственной отсталостью</w:t>
      </w:r>
      <w:r w:rsidR="00050080" w:rsidRPr="00050080">
        <w:rPr>
          <w:rFonts w:ascii="Times New Roman" w:hAnsi="Times New Roman" w:cs="Times New Roman"/>
          <w:b/>
          <w:bCs/>
          <w:iCs/>
          <w:color w:val="000000"/>
          <w:sz w:val="24"/>
          <w:szCs w:val="24"/>
        </w:rPr>
        <w:t xml:space="preserve"> </w:t>
      </w:r>
      <w:r w:rsidRPr="00050080">
        <w:rPr>
          <w:rFonts w:ascii="Times New Roman" w:hAnsi="Times New Roman" w:cs="Times New Roman"/>
          <w:b/>
          <w:bCs/>
          <w:iCs/>
          <w:color w:val="000000"/>
          <w:sz w:val="24"/>
          <w:szCs w:val="24"/>
        </w:rPr>
        <w:t>(интеллектуальными нарушениями)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Недоразвитие познавательной, эмоционально-волевой и личностной сфер</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обучающихся с умственной отсталостью (интеллектуальными нарушениями)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проявляется не только в </w:t>
      </w:r>
      <w:r w:rsidRPr="00050080">
        <w:rPr>
          <w:rFonts w:ascii="Times New Roman" w:hAnsi="Times New Roman" w:cs="Times New Roman"/>
          <w:bCs/>
          <w:iCs/>
          <w:color w:val="000000"/>
          <w:sz w:val="24"/>
          <w:szCs w:val="24"/>
        </w:rPr>
        <w:lastRenderedPageBreak/>
        <w:t>качественных и количественных отклонениях от нормы, но</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 в глубоком своеобразии их социализации. Они способны к развитию, хотя оно 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осуществляется замедленно, </w:t>
      </w:r>
      <w:proofErr w:type="spellStart"/>
      <w:r w:rsidRPr="00050080">
        <w:rPr>
          <w:rFonts w:ascii="Times New Roman" w:hAnsi="Times New Roman" w:cs="Times New Roman"/>
          <w:bCs/>
          <w:iCs/>
          <w:color w:val="000000"/>
          <w:sz w:val="24"/>
          <w:szCs w:val="24"/>
        </w:rPr>
        <w:t>атипично</w:t>
      </w:r>
      <w:proofErr w:type="spellEnd"/>
      <w:r w:rsidRPr="00050080">
        <w:rPr>
          <w:rFonts w:ascii="Times New Roman" w:hAnsi="Times New Roman" w:cs="Times New Roman"/>
          <w:bCs/>
          <w:iCs/>
          <w:color w:val="000000"/>
          <w:sz w:val="24"/>
          <w:szCs w:val="24"/>
        </w:rPr>
        <w:t>, а иногда с резкими изменениями всей</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психической деятельности ребёнка. При этом, несмотря на многообразие</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индивидуальных вариантов структуры данного нарушения, перспективы</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образования детей с умственной отсталостью (интеллектуальными нарушениями</w:t>
      </w:r>
      <w:proofErr w:type="gramStart"/>
      <w:r w:rsidRPr="00050080">
        <w:rPr>
          <w:rFonts w:ascii="Times New Roman" w:hAnsi="Times New Roman" w:cs="Times New Roman"/>
          <w:bCs/>
          <w:iCs/>
          <w:color w:val="000000"/>
          <w:sz w:val="24"/>
          <w:szCs w:val="24"/>
        </w:rPr>
        <w:t>)д</w:t>
      </w:r>
      <w:proofErr w:type="gramEnd"/>
      <w:r w:rsidRPr="00050080">
        <w:rPr>
          <w:rFonts w:ascii="Times New Roman" w:hAnsi="Times New Roman" w:cs="Times New Roman"/>
          <w:bCs/>
          <w:iCs/>
          <w:color w:val="000000"/>
          <w:sz w:val="24"/>
          <w:szCs w:val="24"/>
        </w:rPr>
        <w:t>етерминированы в основном степенью выраженности недоразвития интеллекта,</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при этом образование, в любом случае, остается нецензовым.</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Таким образом, современные научные представления об особенностях</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психофизического развития обучающихся с умственной отсталостью</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позволяют выделить образовательные</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потребности, как общие для всех обучающ</w:t>
      </w:r>
      <w:r w:rsidR="00FB0280">
        <w:rPr>
          <w:rFonts w:ascii="Times New Roman" w:hAnsi="Times New Roman" w:cs="Times New Roman"/>
          <w:bCs/>
          <w:iCs/>
          <w:color w:val="000000"/>
          <w:sz w:val="24"/>
          <w:szCs w:val="24"/>
        </w:rPr>
        <w:t>ихся с ОВЗ, так и специфические</w:t>
      </w:r>
      <w:r w:rsidRPr="00050080">
        <w:rPr>
          <w:rFonts w:ascii="Times New Roman" w:hAnsi="Times New Roman" w:cs="Times New Roman"/>
          <w:bCs/>
          <w:iCs/>
          <w:color w:val="000000"/>
          <w:sz w:val="24"/>
          <w:szCs w:val="24"/>
        </w:rPr>
        <w:t>.</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К общим потребностям относятся: время начала образования, содержание</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образования, разработка и использование специальных методов и средств обучения,</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особая организация обучения, расширение границ образовательного пространства,</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продолжительность образования и определение круга лиц, участвующих в</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образовательной деятельности.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Для </w:t>
      </w:r>
      <w:proofErr w:type="gramStart"/>
      <w:r w:rsidRPr="00050080">
        <w:rPr>
          <w:rFonts w:ascii="Times New Roman" w:hAnsi="Times New Roman" w:cs="Times New Roman"/>
          <w:bCs/>
          <w:iCs/>
          <w:color w:val="000000"/>
          <w:sz w:val="24"/>
          <w:szCs w:val="24"/>
        </w:rPr>
        <w:t>обучающихся</w:t>
      </w:r>
      <w:proofErr w:type="gramEnd"/>
      <w:r w:rsidRPr="00050080">
        <w:rPr>
          <w:rFonts w:ascii="Times New Roman" w:hAnsi="Times New Roman" w:cs="Times New Roman"/>
          <w:bCs/>
          <w:iCs/>
          <w:color w:val="000000"/>
          <w:sz w:val="24"/>
          <w:szCs w:val="24"/>
        </w:rPr>
        <w:t xml:space="preserve"> с легкой умственной отсталостью</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характерны следующие специфические</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образовательные потребности: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К общим потребностям относятся:</w:t>
      </w:r>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раннее получение специальной помощи средствами образования;</w:t>
      </w:r>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обязательность непрерывности коррекционно-развивающего процесса,</w:t>
      </w:r>
    </w:p>
    <w:p w:rsidR="00F57A4A" w:rsidRPr="00050080"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proofErr w:type="gramStart"/>
      <w:r w:rsidRPr="00050080">
        <w:rPr>
          <w:rFonts w:ascii="Times New Roman" w:hAnsi="Times New Roman" w:cs="Times New Roman"/>
          <w:bCs/>
          <w:iCs/>
          <w:color w:val="000000"/>
          <w:sz w:val="24"/>
          <w:szCs w:val="24"/>
        </w:rPr>
        <w:t>реализуемого</w:t>
      </w:r>
      <w:proofErr w:type="gramEnd"/>
      <w:r w:rsidRPr="00050080">
        <w:rPr>
          <w:rFonts w:ascii="Times New Roman" w:hAnsi="Times New Roman" w:cs="Times New Roman"/>
          <w:bCs/>
          <w:iCs/>
          <w:color w:val="000000"/>
          <w:sz w:val="24"/>
          <w:szCs w:val="24"/>
        </w:rPr>
        <w:t>, как через содержание предметных областей, так и в процессе</w:t>
      </w:r>
    </w:p>
    <w:p w:rsidR="00F57A4A" w:rsidRPr="00050080"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коррекционной работы;</w:t>
      </w:r>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научный, практико-ориентированный, действенный характер содержания</w:t>
      </w:r>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образования;</w:t>
      </w:r>
    </w:p>
    <w:p w:rsidR="00F57A4A" w:rsidRPr="00FB163D"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доступность содержания познавательных задач, реализуемых в процессе</w:t>
      </w:r>
      <w:r w:rsidR="00FB163D">
        <w:rPr>
          <w:rFonts w:ascii="Times New Roman" w:hAnsi="Times New Roman" w:cs="Times New Roman"/>
          <w:bCs/>
          <w:iCs/>
          <w:color w:val="000000"/>
          <w:sz w:val="24"/>
          <w:szCs w:val="24"/>
        </w:rPr>
        <w:t xml:space="preserve"> </w:t>
      </w:r>
      <w:r w:rsidRPr="00FB163D">
        <w:rPr>
          <w:rFonts w:ascii="Times New Roman" w:hAnsi="Times New Roman" w:cs="Times New Roman"/>
          <w:bCs/>
          <w:iCs/>
          <w:color w:val="000000"/>
          <w:sz w:val="24"/>
          <w:szCs w:val="24"/>
        </w:rPr>
        <w:t>образования;</w:t>
      </w:r>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proofErr w:type="gramStart"/>
      <w:r w:rsidRPr="00050080">
        <w:rPr>
          <w:rFonts w:ascii="Times New Roman" w:hAnsi="Times New Roman" w:cs="Times New Roman"/>
          <w:bCs/>
          <w:iCs/>
          <w:color w:val="000000"/>
          <w:sz w:val="24"/>
          <w:szCs w:val="24"/>
        </w:rPr>
        <w:t>систематическая актуализация сформированных у обучающихся знаний и</w:t>
      </w:r>
      <w:proofErr w:type="gramEnd"/>
    </w:p>
    <w:p w:rsidR="00F57A4A" w:rsidRPr="00050080"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умений; специальное обучение их «переносу» с учетом изменяющихся условий</w:t>
      </w:r>
    </w:p>
    <w:p w:rsidR="00F57A4A" w:rsidRPr="00050080"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учебных, познавательн</w:t>
      </w:r>
      <w:r w:rsidR="00FB0280">
        <w:rPr>
          <w:rFonts w:ascii="Times New Roman" w:hAnsi="Times New Roman" w:cs="Times New Roman"/>
          <w:bCs/>
          <w:iCs/>
          <w:color w:val="000000"/>
          <w:sz w:val="24"/>
          <w:szCs w:val="24"/>
        </w:rPr>
        <w:t>ых, трудовых и других ситуаций;</w:t>
      </w:r>
    </w:p>
    <w:p w:rsidR="00F57A4A" w:rsidRPr="00971E2C" w:rsidRDefault="00F57A4A" w:rsidP="00971E2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proofErr w:type="gramStart"/>
      <w:r w:rsidRPr="00050080">
        <w:rPr>
          <w:rFonts w:ascii="Times New Roman" w:hAnsi="Times New Roman" w:cs="Times New Roman"/>
          <w:bCs/>
          <w:iCs/>
          <w:color w:val="000000"/>
          <w:sz w:val="24"/>
          <w:szCs w:val="24"/>
        </w:rPr>
        <w:t>обеспечении</w:t>
      </w:r>
      <w:proofErr w:type="gramEnd"/>
      <w:r w:rsidRPr="00050080">
        <w:rPr>
          <w:rFonts w:ascii="Times New Roman" w:hAnsi="Times New Roman" w:cs="Times New Roman"/>
          <w:bCs/>
          <w:iCs/>
          <w:color w:val="000000"/>
          <w:sz w:val="24"/>
          <w:szCs w:val="24"/>
        </w:rPr>
        <w:t xml:space="preserve"> особой пространственной и временной организации</w:t>
      </w:r>
      <w:r w:rsidR="00971E2C">
        <w:rPr>
          <w:rFonts w:ascii="Times New Roman" w:hAnsi="Times New Roman" w:cs="Times New Roman"/>
          <w:bCs/>
          <w:iCs/>
          <w:color w:val="000000"/>
          <w:sz w:val="24"/>
          <w:szCs w:val="24"/>
        </w:rPr>
        <w:t xml:space="preserve"> </w:t>
      </w:r>
      <w:r w:rsidRPr="00971E2C">
        <w:rPr>
          <w:rFonts w:ascii="Times New Roman" w:hAnsi="Times New Roman" w:cs="Times New Roman"/>
          <w:bCs/>
          <w:iCs/>
          <w:color w:val="000000"/>
          <w:sz w:val="24"/>
          <w:szCs w:val="24"/>
        </w:rPr>
        <w:t>общеобразовательной среды с учетом функционального состояния центральной</w:t>
      </w:r>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нервной системы и </w:t>
      </w:r>
      <w:proofErr w:type="spellStart"/>
      <w:r w:rsidRPr="00050080">
        <w:rPr>
          <w:rFonts w:ascii="Times New Roman" w:hAnsi="Times New Roman" w:cs="Times New Roman"/>
          <w:bCs/>
          <w:iCs/>
          <w:color w:val="000000"/>
          <w:sz w:val="24"/>
          <w:szCs w:val="24"/>
        </w:rPr>
        <w:t>нейродинамики</w:t>
      </w:r>
      <w:proofErr w:type="spellEnd"/>
      <w:r w:rsidRPr="00050080">
        <w:rPr>
          <w:rFonts w:ascii="Times New Roman" w:hAnsi="Times New Roman" w:cs="Times New Roman"/>
          <w:bCs/>
          <w:iCs/>
          <w:color w:val="000000"/>
          <w:sz w:val="24"/>
          <w:szCs w:val="24"/>
        </w:rPr>
        <w:t xml:space="preserve"> психических процессов обучающихся </w:t>
      </w:r>
      <w:proofErr w:type="gramStart"/>
      <w:r w:rsidRPr="00050080">
        <w:rPr>
          <w:rFonts w:ascii="Times New Roman" w:hAnsi="Times New Roman" w:cs="Times New Roman"/>
          <w:bCs/>
          <w:iCs/>
          <w:color w:val="000000"/>
          <w:sz w:val="24"/>
          <w:szCs w:val="24"/>
        </w:rPr>
        <w:t>с</w:t>
      </w:r>
      <w:proofErr w:type="gramEnd"/>
    </w:p>
    <w:p w:rsidR="00F57A4A" w:rsidRPr="00050080"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умственной отсталостью (интеллектуальными нарушениями);</w:t>
      </w:r>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использование преимущественно позитивных сре</w:t>
      </w:r>
      <w:proofErr w:type="gramStart"/>
      <w:r w:rsidRPr="00050080">
        <w:rPr>
          <w:rFonts w:ascii="Times New Roman" w:hAnsi="Times New Roman" w:cs="Times New Roman"/>
          <w:bCs/>
          <w:iCs/>
          <w:color w:val="000000"/>
          <w:sz w:val="24"/>
          <w:szCs w:val="24"/>
        </w:rPr>
        <w:t>дств ст</w:t>
      </w:r>
      <w:proofErr w:type="gramEnd"/>
      <w:r w:rsidRPr="00050080">
        <w:rPr>
          <w:rFonts w:ascii="Times New Roman" w:hAnsi="Times New Roman" w:cs="Times New Roman"/>
          <w:bCs/>
          <w:iCs/>
          <w:color w:val="000000"/>
          <w:sz w:val="24"/>
          <w:szCs w:val="24"/>
        </w:rPr>
        <w:t>имуляции</w:t>
      </w:r>
    </w:p>
    <w:p w:rsidR="00F57A4A" w:rsidRPr="00050080"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деятельности и поведения </w:t>
      </w:r>
      <w:proofErr w:type="gramStart"/>
      <w:r w:rsidRPr="00050080">
        <w:rPr>
          <w:rFonts w:ascii="Times New Roman" w:hAnsi="Times New Roman" w:cs="Times New Roman"/>
          <w:bCs/>
          <w:iCs/>
          <w:color w:val="000000"/>
          <w:sz w:val="24"/>
          <w:szCs w:val="24"/>
        </w:rPr>
        <w:t>обучающихся</w:t>
      </w:r>
      <w:proofErr w:type="gramEnd"/>
      <w:r w:rsidRPr="00050080">
        <w:rPr>
          <w:rFonts w:ascii="Times New Roman" w:hAnsi="Times New Roman" w:cs="Times New Roman"/>
          <w:bCs/>
          <w:iCs/>
          <w:color w:val="000000"/>
          <w:sz w:val="24"/>
          <w:szCs w:val="24"/>
        </w:rPr>
        <w:t>, демонстрирующих доброжелательное и</w:t>
      </w:r>
    </w:p>
    <w:p w:rsidR="00F57A4A" w:rsidRPr="00050080"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уважительное отношение к ним;</w:t>
      </w:r>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развитие мотивации и интереса к познанию окружающего мира с учетом</w:t>
      </w:r>
    </w:p>
    <w:p w:rsidR="00F57A4A" w:rsidRPr="00050080" w:rsidRDefault="00F57A4A" w:rsidP="00D0100C">
      <w:pPr>
        <w:pStyle w:val="a4"/>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возрастных и индивидуальных особенностей ребенка к обучению и социальному</w:t>
      </w:r>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взаимодействию со средой;</w:t>
      </w:r>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специальное обучение способам усвоения общественного опыта ― умений</w:t>
      </w:r>
    </w:p>
    <w:p w:rsidR="00F57A4A" w:rsidRPr="00FB163D"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действовать совместно с взрослым, по показу, подражанию по словесной</w:t>
      </w:r>
      <w:r w:rsidR="00FB163D">
        <w:rPr>
          <w:rFonts w:ascii="Times New Roman" w:hAnsi="Times New Roman" w:cs="Times New Roman"/>
          <w:bCs/>
          <w:iCs/>
          <w:color w:val="000000"/>
          <w:sz w:val="24"/>
          <w:szCs w:val="24"/>
        </w:rPr>
        <w:t xml:space="preserve"> </w:t>
      </w:r>
      <w:r w:rsidRPr="00FB163D">
        <w:rPr>
          <w:rFonts w:ascii="Times New Roman" w:hAnsi="Times New Roman" w:cs="Times New Roman"/>
          <w:bCs/>
          <w:iCs/>
          <w:color w:val="000000"/>
          <w:sz w:val="24"/>
          <w:szCs w:val="24"/>
        </w:rPr>
        <w:t>инструкции;</w:t>
      </w:r>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стимуляция познавательной активности, формирование </w:t>
      </w:r>
      <w:proofErr w:type="gramStart"/>
      <w:r w:rsidRPr="00050080">
        <w:rPr>
          <w:rFonts w:ascii="Times New Roman" w:hAnsi="Times New Roman" w:cs="Times New Roman"/>
          <w:bCs/>
          <w:iCs/>
          <w:color w:val="000000"/>
          <w:sz w:val="24"/>
          <w:szCs w:val="24"/>
        </w:rPr>
        <w:t>позитивного</w:t>
      </w:r>
      <w:proofErr w:type="gramEnd"/>
    </w:p>
    <w:p w:rsidR="00F57A4A" w:rsidRPr="00050080" w:rsidRDefault="00F57A4A" w:rsidP="00D0100C">
      <w:pPr>
        <w:pStyle w:val="a4"/>
        <w:numPr>
          <w:ilvl w:val="0"/>
          <w:numId w:val="6"/>
        </w:num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отношения к окружающему миру.</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Удовлетворение перечисленных особых образовательных потребностей</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050080">
        <w:rPr>
          <w:rFonts w:ascii="Times New Roman" w:hAnsi="Times New Roman" w:cs="Times New Roman"/>
          <w:bCs/>
          <w:iCs/>
          <w:color w:val="000000"/>
          <w:sz w:val="24"/>
          <w:szCs w:val="24"/>
        </w:rPr>
        <w:t>обучающихся</w:t>
      </w:r>
      <w:proofErr w:type="gramEnd"/>
      <w:r w:rsidRPr="00050080">
        <w:rPr>
          <w:rFonts w:ascii="Times New Roman" w:hAnsi="Times New Roman" w:cs="Times New Roman"/>
          <w:bCs/>
          <w:iCs/>
          <w:color w:val="000000"/>
          <w:sz w:val="24"/>
          <w:szCs w:val="24"/>
        </w:rPr>
        <w:t xml:space="preserve"> возможно на основе реализации личностно-ориентированного</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подхода к воспитанию и обучению </w:t>
      </w:r>
      <w:proofErr w:type="gramStart"/>
      <w:r w:rsidRPr="00050080">
        <w:rPr>
          <w:rFonts w:ascii="Times New Roman" w:hAnsi="Times New Roman" w:cs="Times New Roman"/>
          <w:bCs/>
          <w:iCs/>
          <w:color w:val="000000"/>
          <w:sz w:val="24"/>
          <w:szCs w:val="24"/>
        </w:rPr>
        <w:t>обучающихся</w:t>
      </w:r>
      <w:proofErr w:type="gramEnd"/>
      <w:r w:rsidRPr="00050080">
        <w:rPr>
          <w:rFonts w:ascii="Times New Roman" w:hAnsi="Times New Roman" w:cs="Times New Roman"/>
          <w:bCs/>
          <w:iCs/>
          <w:color w:val="000000"/>
          <w:sz w:val="24"/>
          <w:szCs w:val="24"/>
        </w:rPr>
        <w:t xml:space="preserve"> через изменение содержания</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обучения и совершенствование методов и приемов работы. В свою очередь, это</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lastRenderedPageBreak/>
        <w:t>позволит формировать возрастные психологические новообразования 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корригировать высшие психические функции в процессе изучения </w:t>
      </w:r>
      <w:proofErr w:type="gramStart"/>
      <w:r w:rsidRPr="00050080">
        <w:rPr>
          <w:rFonts w:ascii="Times New Roman" w:hAnsi="Times New Roman" w:cs="Times New Roman"/>
          <w:bCs/>
          <w:iCs/>
          <w:color w:val="000000"/>
          <w:sz w:val="24"/>
          <w:szCs w:val="24"/>
        </w:rPr>
        <w:t>обучающимися</w:t>
      </w:r>
      <w:proofErr w:type="gramEnd"/>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учебных предметов, а также в ходе проведения коррекционно-развивающих</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занятий.</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1.2. ПЛАНИРУЕМЫЕ РЕЗУЛЬТАТЫ</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ОСВОЕНИЯ ОБУЧАЮЩИМИСЯ С ЛЕГКОЙ УМСТВЕННОЙ</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ОТСТАЛОСТЬЮ (ИНТЕЛЛЕКТУАЛЬНЫМИ НАРУШЕНИЯМИ)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АДАПТИРОВАННОЙ ОБРАЗОВАТЕЛЬНОЙ ПРОГРАММЫ</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1.2.1. ОБЩИЕ ПОЛОЖЕНИЯ</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Планируемые результаты освоения адаптированной образовательной</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программы образования обучающихся с легкой умственной отсталостью</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(далее — планируемые результаты) являются</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одним из важнейших механизмов реализации требований ФГОС к результатам</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обучающихся, освоивших АОП. Они представляют собой систему обобщенных</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личностно ориентированных целей образования, допускающих дальнейшее</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уточнение и конкретизацию, что обеспечивает определение и выявление всех</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составляющих планируемых результатов, подлежащих формированию и оценке.</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Планируемые результаты:</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обеспечивают связь между требованиями Стандарта,</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образовательной деятельностью и системой оценки результатов освоения АОП</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образования обучающихся с легкой умственной отсталостью (интеллектуальными</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нарушениями), уточняя и конкретизируя общее понимание личностных, и</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предметных результатов для каждой учебной программы с учетом ведущих целевых</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установок их освоения, возрастной специфики обучающихся и требований,</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предъявляемых системой оценки;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 являются содержательной и </w:t>
      </w:r>
      <w:proofErr w:type="spellStart"/>
      <w:r w:rsidRPr="00050080">
        <w:rPr>
          <w:rFonts w:ascii="Times New Roman" w:hAnsi="Times New Roman" w:cs="Times New Roman"/>
          <w:bCs/>
          <w:iCs/>
          <w:color w:val="000000"/>
          <w:sz w:val="24"/>
          <w:szCs w:val="24"/>
        </w:rPr>
        <w:t>критериальной</w:t>
      </w:r>
      <w:proofErr w:type="spellEnd"/>
      <w:r w:rsidRPr="00050080">
        <w:rPr>
          <w:rFonts w:ascii="Times New Roman" w:hAnsi="Times New Roman" w:cs="Times New Roman"/>
          <w:bCs/>
          <w:iCs/>
          <w:color w:val="000000"/>
          <w:sz w:val="24"/>
          <w:szCs w:val="24"/>
        </w:rPr>
        <w:t xml:space="preserve"> основой для разработки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программ учебных предметов, курсов коррекционно-развивающей</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направленности, учебно</w:t>
      </w:r>
      <w:r w:rsidR="00050080">
        <w:rPr>
          <w:rFonts w:ascii="Times New Roman" w:hAnsi="Times New Roman" w:cs="Times New Roman"/>
          <w:bCs/>
          <w:iCs/>
          <w:color w:val="000000"/>
          <w:sz w:val="24"/>
          <w:szCs w:val="24"/>
        </w:rPr>
        <w:t>-</w:t>
      </w:r>
      <w:r w:rsidRPr="00050080">
        <w:rPr>
          <w:rFonts w:ascii="Times New Roman" w:hAnsi="Times New Roman" w:cs="Times New Roman"/>
          <w:bCs/>
          <w:iCs/>
          <w:color w:val="000000"/>
          <w:sz w:val="24"/>
          <w:szCs w:val="24"/>
        </w:rPr>
        <w:t>методической</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литературы, а также для системы оценки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качества освоения обучающимися АОП </w:t>
      </w:r>
      <w:proofErr w:type="gramStart"/>
      <w:r w:rsidRPr="00050080">
        <w:rPr>
          <w:rFonts w:ascii="Times New Roman" w:hAnsi="Times New Roman" w:cs="Times New Roman"/>
          <w:bCs/>
          <w:iCs/>
          <w:color w:val="000000"/>
          <w:sz w:val="24"/>
          <w:szCs w:val="24"/>
        </w:rPr>
        <w:t>в</w:t>
      </w:r>
      <w:proofErr w:type="gramEnd"/>
      <w:r w:rsidRPr="00050080">
        <w:rPr>
          <w:rFonts w:ascii="Times New Roman" w:hAnsi="Times New Roman" w:cs="Times New Roman"/>
          <w:bCs/>
          <w:iCs/>
          <w:color w:val="000000"/>
          <w:sz w:val="24"/>
          <w:szCs w:val="24"/>
        </w:rPr>
        <w:t xml:space="preserve"> соответствиями с требованиями</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Стандарта.</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Структура и содержание планируемых результатов освоения АОП должны</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адекватно отражать требования Стандарта, передавать специфику образовательной</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деятельности (в частности, специфику целей изучения отдельных учебных</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предметов и курсов коррекционно-развивающей области), соответствовать</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возрастным возможностям и особым образовательным потребностям обучающихся</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 умственной отсталостью (интеллектуальными нарушениями).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Планируемые результаты освоения обучающимися с умственной отсталостью</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АОП представлены личностными 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предметными результатами.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Стандарт устанавливает требования к предметным и личностным</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результатам </w:t>
      </w:r>
      <w:proofErr w:type="gramStart"/>
      <w:r w:rsidRPr="00050080">
        <w:rPr>
          <w:rFonts w:ascii="Times New Roman" w:hAnsi="Times New Roman" w:cs="Times New Roman"/>
          <w:bCs/>
          <w:iCs/>
          <w:color w:val="000000"/>
          <w:sz w:val="24"/>
          <w:szCs w:val="24"/>
        </w:rPr>
        <w:t>обучающихся</w:t>
      </w:r>
      <w:proofErr w:type="gramEnd"/>
      <w:r w:rsidRPr="00050080">
        <w:rPr>
          <w:rFonts w:ascii="Times New Roman" w:hAnsi="Times New Roman" w:cs="Times New Roman"/>
          <w:bCs/>
          <w:iCs/>
          <w:color w:val="000000"/>
          <w:sz w:val="24"/>
          <w:szCs w:val="24"/>
        </w:rPr>
        <w:t xml:space="preserve"> с умственной отсталостью (интеллектуальными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нарушениями), освоивших АОП.</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Описание результатов овладения обучающимися с умственной</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отсталостью (интеллектуальными нарушениями) АОП имеет интегративный</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характер и включает в себя:</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требования</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к оценке овладения социальными компетенциями (личностные</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результаты);</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требования</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к оценке степени самостоятельности использования</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предметных знаний и умений для решения практико-ориентированных задач</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(предметные результаты).</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Результаты освоения с обучающимися с легкой умственной отсталостью</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(интеллектуальными нарушениями) АОП оцениваются как итоговые на момент</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завершения образования.</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Освоение обучающимися АОП, </w:t>
      </w:r>
      <w:proofErr w:type="gramStart"/>
      <w:r w:rsidRPr="00050080">
        <w:rPr>
          <w:rFonts w:ascii="Times New Roman" w:hAnsi="Times New Roman" w:cs="Times New Roman"/>
          <w:bCs/>
          <w:iCs/>
          <w:color w:val="000000"/>
          <w:sz w:val="24"/>
          <w:szCs w:val="24"/>
        </w:rPr>
        <w:t>которая</w:t>
      </w:r>
      <w:proofErr w:type="gramEnd"/>
      <w:r w:rsidRPr="00050080">
        <w:rPr>
          <w:rFonts w:ascii="Times New Roman" w:hAnsi="Times New Roman" w:cs="Times New Roman"/>
          <w:bCs/>
          <w:iCs/>
          <w:color w:val="000000"/>
          <w:sz w:val="24"/>
          <w:szCs w:val="24"/>
        </w:rPr>
        <w:t xml:space="preserve"> создана на основе ФГОС,</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предполагает достижение ими двух видов результатов: личностных и предметных.</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В структуре планируемых результатов ведущее место принадлежит</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личностным результатам, поскольку именно они обеспечивают овладение</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комплексом социальных </w:t>
      </w:r>
      <w:r w:rsidRPr="00050080">
        <w:rPr>
          <w:rFonts w:ascii="Times New Roman" w:hAnsi="Times New Roman" w:cs="Times New Roman"/>
          <w:bCs/>
          <w:iCs/>
          <w:color w:val="000000"/>
          <w:sz w:val="24"/>
          <w:szCs w:val="24"/>
        </w:rPr>
        <w:lastRenderedPageBreak/>
        <w:t>(жизненных) компетенций, необходимых для</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достижения основной цели современного образования ― введения обучающихся с</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умственной отсталостью (интеллектуальными нарушениями) в </w:t>
      </w:r>
      <w:proofErr w:type="spellStart"/>
      <w:r w:rsidRPr="00050080">
        <w:rPr>
          <w:rFonts w:ascii="Times New Roman" w:hAnsi="Times New Roman" w:cs="Times New Roman"/>
          <w:bCs/>
          <w:iCs/>
          <w:color w:val="000000"/>
          <w:sz w:val="24"/>
          <w:szCs w:val="24"/>
        </w:rPr>
        <w:t>культуру</w:t>
      </w:r>
      <w:proofErr w:type="gramStart"/>
      <w:r w:rsidRPr="00050080">
        <w:rPr>
          <w:rFonts w:ascii="Times New Roman" w:hAnsi="Times New Roman" w:cs="Times New Roman"/>
          <w:bCs/>
          <w:iCs/>
          <w:color w:val="000000"/>
          <w:sz w:val="24"/>
          <w:szCs w:val="24"/>
        </w:rPr>
        <w:t>,о</w:t>
      </w:r>
      <w:proofErr w:type="gramEnd"/>
      <w:r w:rsidRPr="00050080">
        <w:rPr>
          <w:rFonts w:ascii="Times New Roman" w:hAnsi="Times New Roman" w:cs="Times New Roman"/>
          <w:bCs/>
          <w:iCs/>
          <w:color w:val="000000"/>
          <w:sz w:val="24"/>
          <w:szCs w:val="24"/>
        </w:rPr>
        <w:t>владение</w:t>
      </w:r>
      <w:proofErr w:type="spellEnd"/>
      <w:r w:rsidRPr="00050080">
        <w:rPr>
          <w:rFonts w:ascii="Times New Roman" w:hAnsi="Times New Roman" w:cs="Times New Roman"/>
          <w:bCs/>
          <w:iCs/>
          <w:color w:val="000000"/>
          <w:sz w:val="24"/>
          <w:szCs w:val="24"/>
        </w:rPr>
        <w:t xml:space="preserve"> ими </w:t>
      </w:r>
      <w:proofErr w:type="spellStart"/>
      <w:r w:rsidRPr="00050080">
        <w:rPr>
          <w:rFonts w:ascii="Times New Roman" w:hAnsi="Times New Roman" w:cs="Times New Roman"/>
          <w:bCs/>
          <w:iCs/>
          <w:color w:val="000000"/>
          <w:sz w:val="24"/>
          <w:szCs w:val="24"/>
        </w:rPr>
        <w:t>социокультурным</w:t>
      </w:r>
      <w:proofErr w:type="spellEnd"/>
      <w:r w:rsidRPr="00050080">
        <w:rPr>
          <w:rFonts w:ascii="Times New Roman" w:hAnsi="Times New Roman" w:cs="Times New Roman"/>
          <w:bCs/>
          <w:iCs/>
          <w:color w:val="000000"/>
          <w:sz w:val="24"/>
          <w:szCs w:val="24"/>
        </w:rPr>
        <w:t xml:space="preserve"> опытом.</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Личностные результаты освоения АОП образования включают</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индивидуально-личностные качества и социальные (жизненные) компетенции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обучающегося, социально значимые ценностные установки.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Достижение личностных результатов обеспечивается содержанием</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отдельных учебных предметов и внеурочной деятельности; </w:t>
      </w:r>
      <w:proofErr w:type="spellStart"/>
      <w:r w:rsidRPr="00050080">
        <w:rPr>
          <w:rFonts w:ascii="Times New Roman" w:hAnsi="Times New Roman" w:cs="Times New Roman"/>
          <w:bCs/>
          <w:iCs/>
          <w:color w:val="000000"/>
          <w:sz w:val="24"/>
          <w:szCs w:val="24"/>
        </w:rPr>
        <w:t>овладениемдоступными</w:t>
      </w:r>
      <w:proofErr w:type="spellEnd"/>
      <w:r w:rsidRPr="00050080">
        <w:rPr>
          <w:rFonts w:ascii="Times New Roman" w:hAnsi="Times New Roman" w:cs="Times New Roman"/>
          <w:bCs/>
          <w:iCs/>
          <w:color w:val="000000"/>
          <w:sz w:val="24"/>
          <w:szCs w:val="24"/>
        </w:rPr>
        <w:t xml:space="preserve"> видами деятельности; опытом социального взаимодействия.</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К личностным результатам освоения АОП относятся:</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1) осознание себя как гражданина России; формирование чувства гордости</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за свою Родину;</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2) воспитание уважительного отношения к иному мнению, истории и</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культуре других народов;</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3) </w:t>
      </w:r>
      <w:proofErr w:type="spellStart"/>
      <w:r w:rsidRPr="00050080">
        <w:rPr>
          <w:rFonts w:ascii="Times New Roman" w:hAnsi="Times New Roman" w:cs="Times New Roman"/>
          <w:bCs/>
          <w:iCs/>
          <w:color w:val="000000"/>
          <w:sz w:val="24"/>
          <w:szCs w:val="24"/>
        </w:rPr>
        <w:t>сформированность</w:t>
      </w:r>
      <w:proofErr w:type="spellEnd"/>
      <w:r w:rsidRPr="00050080">
        <w:rPr>
          <w:rFonts w:ascii="Times New Roman" w:hAnsi="Times New Roman" w:cs="Times New Roman"/>
          <w:bCs/>
          <w:iCs/>
          <w:color w:val="000000"/>
          <w:sz w:val="24"/>
          <w:szCs w:val="24"/>
        </w:rPr>
        <w:t xml:space="preserve"> адекватных представлений о собственных</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возможностях, о насущно необходимом жизнеобеспечении;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4) овладение начальными навыками адаптации в динамично</w:t>
      </w:r>
      <w:r w:rsidR="00050080">
        <w:rPr>
          <w:rFonts w:ascii="Times New Roman" w:hAnsi="Times New Roman" w:cs="Times New Roman"/>
          <w:bCs/>
          <w:iCs/>
          <w:color w:val="000000"/>
          <w:sz w:val="24"/>
          <w:szCs w:val="24"/>
        </w:rPr>
        <w:t xml:space="preserve"> </w:t>
      </w:r>
      <w:r w:rsidR="00FB163D">
        <w:rPr>
          <w:rFonts w:ascii="Times New Roman" w:hAnsi="Times New Roman" w:cs="Times New Roman"/>
          <w:bCs/>
          <w:iCs/>
          <w:color w:val="000000"/>
          <w:sz w:val="24"/>
          <w:szCs w:val="24"/>
        </w:rPr>
        <w:t xml:space="preserve">изменяющемся и </w:t>
      </w:r>
      <w:r w:rsidRPr="00050080">
        <w:rPr>
          <w:rFonts w:ascii="Times New Roman" w:hAnsi="Times New Roman" w:cs="Times New Roman"/>
          <w:bCs/>
          <w:iCs/>
          <w:color w:val="000000"/>
          <w:sz w:val="24"/>
          <w:szCs w:val="24"/>
        </w:rPr>
        <w:t>развивающемся мире;</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5) овладение социально-бытовыми навыками, используемыми в</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повседневной жизни;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6) владение навыками коммуникации и принятыми нормами социального</w:t>
      </w:r>
      <w:r w:rsidR="000500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взаимодействия;</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7) способность к осмыслению социального окружения, своего места в нем,</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принятие соответствующих возрасту ценностей и социальных ролей;</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8) принятие и освоение социальной роли </w:t>
      </w:r>
      <w:proofErr w:type="gramStart"/>
      <w:r w:rsidRPr="00050080">
        <w:rPr>
          <w:rFonts w:ascii="Times New Roman" w:hAnsi="Times New Roman" w:cs="Times New Roman"/>
          <w:bCs/>
          <w:iCs/>
          <w:color w:val="000000"/>
          <w:sz w:val="24"/>
          <w:szCs w:val="24"/>
        </w:rPr>
        <w:t>обучающегося</w:t>
      </w:r>
      <w:proofErr w:type="gramEnd"/>
      <w:r w:rsidRPr="00050080">
        <w:rPr>
          <w:rFonts w:ascii="Times New Roman" w:hAnsi="Times New Roman" w:cs="Times New Roman"/>
          <w:bCs/>
          <w:iCs/>
          <w:color w:val="000000"/>
          <w:sz w:val="24"/>
          <w:szCs w:val="24"/>
        </w:rPr>
        <w:t>, проявление</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социально значимых мотивов учебной деятельности;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9) </w:t>
      </w:r>
      <w:proofErr w:type="spellStart"/>
      <w:r w:rsidRPr="00050080">
        <w:rPr>
          <w:rFonts w:ascii="Times New Roman" w:hAnsi="Times New Roman" w:cs="Times New Roman"/>
          <w:bCs/>
          <w:iCs/>
          <w:color w:val="000000"/>
          <w:sz w:val="24"/>
          <w:szCs w:val="24"/>
        </w:rPr>
        <w:t>сформированность</w:t>
      </w:r>
      <w:proofErr w:type="spellEnd"/>
      <w:r w:rsidRPr="00050080">
        <w:rPr>
          <w:rFonts w:ascii="Times New Roman" w:hAnsi="Times New Roman" w:cs="Times New Roman"/>
          <w:bCs/>
          <w:iCs/>
          <w:color w:val="000000"/>
          <w:sz w:val="24"/>
          <w:szCs w:val="24"/>
        </w:rPr>
        <w:t xml:space="preserve"> навыков сотрудничества с взрослыми и</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сверстниками в разных социальных ситуациях;</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10) воспитание эстетических потребностей, ценностей и чувств;</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11) развитие этических чувств, проявление доброжелательности,</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эмоционально-нравственной отзывчивости и взаимопомощи, проявление</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сопереживания к чувствам других людей;</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12) </w:t>
      </w:r>
      <w:proofErr w:type="spellStart"/>
      <w:r w:rsidRPr="00050080">
        <w:rPr>
          <w:rFonts w:ascii="Times New Roman" w:hAnsi="Times New Roman" w:cs="Times New Roman"/>
          <w:bCs/>
          <w:iCs/>
          <w:color w:val="000000"/>
          <w:sz w:val="24"/>
          <w:szCs w:val="24"/>
        </w:rPr>
        <w:t>сформированность</w:t>
      </w:r>
      <w:proofErr w:type="spellEnd"/>
      <w:r w:rsidRPr="00050080">
        <w:rPr>
          <w:rFonts w:ascii="Times New Roman" w:hAnsi="Times New Roman" w:cs="Times New Roman"/>
          <w:bCs/>
          <w:iCs/>
          <w:color w:val="000000"/>
          <w:sz w:val="24"/>
          <w:szCs w:val="24"/>
        </w:rPr>
        <w:t xml:space="preserve"> установки на безопасный, здоровый образ жизни,</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наличие мотивации к творческому труду, работе на результат,</w:t>
      </w:r>
      <w:r w:rsidR="00FB163D">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бережному отношению к материальным и духовным ценностям;</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13) проявление готовности к самостоятельной жизни.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Предметные результаты освоения АОП образования включают освоенные</w:t>
      </w:r>
      <w:r w:rsidR="00FB0280">
        <w:rPr>
          <w:rFonts w:ascii="Times New Roman" w:hAnsi="Times New Roman" w:cs="Times New Roman"/>
          <w:bCs/>
          <w:iCs/>
          <w:color w:val="000000"/>
          <w:sz w:val="24"/>
          <w:szCs w:val="24"/>
        </w:rPr>
        <w:t xml:space="preserve"> </w:t>
      </w:r>
      <w:proofErr w:type="gramStart"/>
      <w:r w:rsidRPr="00050080">
        <w:rPr>
          <w:rFonts w:ascii="Times New Roman" w:hAnsi="Times New Roman" w:cs="Times New Roman"/>
          <w:bCs/>
          <w:iCs/>
          <w:color w:val="000000"/>
          <w:sz w:val="24"/>
          <w:szCs w:val="24"/>
        </w:rPr>
        <w:t>обучающимися</w:t>
      </w:r>
      <w:proofErr w:type="gramEnd"/>
      <w:r w:rsidRPr="00050080">
        <w:rPr>
          <w:rFonts w:ascii="Times New Roman" w:hAnsi="Times New Roman" w:cs="Times New Roman"/>
          <w:bCs/>
          <w:iCs/>
          <w:color w:val="000000"/>
          <w:sz w:val="24"/>
          <w:szCs w:val="24"/>
        </w:rPr>
        <w:t xml:space="preserve"> знания и умения, специфичные для каждой предметной области,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готовность их применения. Предметные результаты обучающихся с легкой</w:t>
      </w:r>
      <w:r w:rsidR="00FB0280">
        <w:rPr>
          <w:rFonts w:ascii="Times New Roman" w:hAnsi="Times New Roman" w:cs="Times New Roman"/>
          <w:bCs/>
          <w:iCs/>
          <w:color w:val="000000"/>
          <w:sz w:val="24"/>
          <w:szCs w:val="24"/>
        </w:rPr>
        <w:t xml:space="preserve"> </w:t>
      </w:r>
      <w:r w:rsidR="00FB163D">
        <w:rPr>
          <w:rFonts w:ascii="Times New Roman" w:hAnsi="Times New Roman" w:cs="Times New Roman"/>
          <w:bCs/>
          <w:iCs/>
          <w:color w:val="000000"/>
          <w:sz w:val="24"/>
          <w:szCs w:val="24"/>
        </w:rPr>
        <w:t xml:space="preserve">умственной отсталостью </w:t>
      </w:r>
      <w:r w:rsidRPr="00050080">
        <w:rPr>
          <w:rFonts w:ascii="Times New Roman" w:hAnsi="Times New Roman" w:cs="Times New Roman"/>
          <w:bCs/>
          <w:iCs/>
          <w:color w:val="000000"/>
          <w:sz w:val="24"/>
          <w:szCs w:val="24"/>
        </w:rPr>
        <w:t>(интеллектуальными нарушениями) не являются</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основным критерием при принятии решения о переводе обучающегося в</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следующий класс, но рассматриваются как одна из составляющих при оценке</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итоговых достижений.</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АОП определяет два уровня овладения предметными результатами:</w:t>
      </w:r>
      <w:r w:rsidR="00FB0280">
        <w:rPr>
          <w:rFonts w:ascii="Times New Roman" w:hAnsi="Times New Roman" w:cs="Times New Roman"/>
          <w:bCs/>
          <w:iCs/>
          <w:color w:val="000000"/>
          <w:sz w:val="24"/>
          <w:szCs w:val="24"/>
        </w:rPr>
        <w:t xml:space="preserve"> </w:t>
      </w:r>
      <w:r w:rsidR="00FB163D">
        <w:rPr>
          <w:rFonts w:ascii="Times New Roman" w:hAnsi="Times New Roman" w:cs="Times New Roman"/>
          <w:bCs/>
          <w:iCs/>
          <w:color w:val="000000"/>
          <w:sz w:val="24"/>
          <w:szCs w:val="24"/>
        </w:rPr>
        <w:t xml:space="preserve">минимальный и </w:t>
      </w:r>
      <w:r w:rsidRPr="00050080">
        <w:rPr>
          <w:rFonts w:ascii="Times New Roman" w:hAnsi="Times New Roman" w:cs="Times New Roman"/>
          <w:bCs/>
          <w:iCs/>
          <w:color w:val="000000"/>
          <w:sz w:val="24"/>
          <w:szCs w:val="24"/>
        </w:rPr>
        <w:t>достаточный.</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 xml:space="preserve">Достаточный уровень </w:t>
      </w:r>
      <w:r w:rsidR="00050080">
        <w:rPr>
          <w:rFonts w:ascii="Times New Roman" w:hAnsi="Times New Roman" w:cs="Times New Roman"/>
          <w:bCs/>
          <w:iCs/>
          <w:color w:val="000000"/>
          <w:sz w:val="24"/>
          <w:szCs w:val="24"/>
        </w:rPr>
        <w:t xml:space="preserve">освоения </w:t>
      </w:r>
      <w:r w:rsidRPr="00050080">
        <w:rPr>
          <w:rFonts w:ascii="Times New Roman" w:hAnsi="Times New Roman" w:cs="Times New Roman"/>
          <w:bCs/>
          <w:iCs/>
          <w:color w:val="000000"/>
          <w:sz w:val="24"/>
          <w:szCs w:val="24"/>
        </w:rPr>
        <w:t>предметных результатов не является</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обязательным для всех обучающихся.</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Минимальный уровень является обязательным для большинства</w:t>
      </w:r>
      <w:r w:rsidR="00050080">
        <w:rPr>
          <w:rFonts w:ascii="Times New Roman" w:hAnsi="Times New Roman" w:cs="Times New Roman"/>
          <w:bCs/>
          <w:iCs/>
          <w:color w:val="000000"/>
          <w:sz w:val="24"/>
          <w:szCs w:val="24"/>
        </w:rPr>
        <w:t xml:space="preserve"> </w:t>
      </w:r>
      <w:proofErr w:type="gramStart"/>
      <w:r w:rsidRPr="00050080">
        <w:rPr>
          <w:rFonts w:ascii="Times New Roman" w:hAnsi="Times New Roman" w:cs="Times New Roman"/>
          <w:bCs/>
          <w:iCs/>
          <w:color w:val="000000"/>
          <w:sz w:val="24"/>
          <w:szCs w:val="24"/>
        </w:rPr>
        <w:t>обучающихся</w:t>
      </w:r>
      <w:proofErr w:type="gramEnd"/>
      <w:r w:rsidRPr="00050080">
        <w:rPr>
          <w:rFonts w:ascii="Times New Roman" w:hAnsi="Times New Roman" w:cs="Times New Roman"/>
          <w:bCs/>
          <w:iCs/>
          <w:color w:val="000000"/>
          <w:sz w:val="24"/>
          <w:szCs w:val="24"/>
        </w:rPr>
        <w:t xml:space="preserve"> с умственной отсталостью (интеллектуальными нарушениями).</w:t>
      </w:r>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Вместе с тем, отсутствие достижения этого уровня отдельными обучающимися по</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отдельным предметам не является препятствием к получению ими образования </w:t>
      </w:r>
      <w:proofErr w:type="gramStart"/>
      <w:r w:rsidRPr="00050080">
        <w:rPr>
          <w:rFonts w:ascii="Times New Roman" w:hAnsi="Times New Roman" w:cs="Times New Roman"/>
          <w:bCs/>
          <w:iCs/>
          <w:color w:val="000000"/>
          <w:sz w:val="24"/>
          <w:szCs w:val="24"/>
        </w:rPr>
        <w:t>по</w:t>
      </w:r>
      <w:proofErr w:type="gramEnd"/>
    </w:p>
    <w:p w:rsidR="00F57A4A" w:rsidRPr="000500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50080">
        <w:rPr>
          <w:rFonts w:ascii="Times New Roman" w:hAnsi="Times New Roman" w:cs="Times New Roman"/>
          <w:bCs/>
          <w:iCs/>
          <w:color w:val="000000"/>
          <w:sz w:val="24"/>
          <w:szCs w:val="24"/>
        </w:rPr>
        <w:t>этому варианту программы. В том случае, если обучающийся не достигает</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минимального уровня овладения предметными результатами по всем или</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 xml:space="preserve">большинству учебных предметов, </w:t>
      </w:r>
      <w:r w:rsidRPr="00050080">
        <w:rPr>
          <w:rFonts w:ascii="Times New Roman" w:hAnsi="Times New Roman" w:cs="Times New Roman"/>
          <w:bCs/>
          <w:iCs/>
          <w:color w:val="000000"/>
          <w:sz w:val="24"/>
          <w:szCs w:val="24"/>
        </w:rPr>
        <w:lastRenderedPageBreak/>
        <w:t xml:space="preserve">то по рекомендации </w:t>
      </w:r>
      <w:proofErr w:type="spellStart"/>
      <w:r w:rsidRPr="00050080">
        <w:rPr>
          <w:rFonts w:ascii="Times New Roman" w:hAnsi="Times New Roman" w:cs="Times New Roman"/>
          <w:bCs/>
          <w:iCs/>
          <w:color w:val="000000"/>
          <w:sz w:val="24"/>
          <w:szCs w:val="24"/>
        </w:rPr>
        <w:t>психолого-медик</w:t>
      </w:r>
      <w:proofErr w:type="gramStart"/>
      <w:r w:rsidRPr="00050080">
        <w:rPr>
          <w:rFonts w:ascii="Times New Roman" w:hAnsi="Times New Roman" w:cs="Times New Roman"/>
          <w:bCs/>
          <w:iCs/>
          <w:color w:val="000000"/>
          <w:sz w:val="24"/>
          <w:szCs w:val="24"/>
        </w:rPr>
        <w:t>о</w:t>
      </w:r>
      <w:proofErr w:type="spellEnd"/>
      <w:r w:rsidRPr="00050080">
        <w:rPr>
          <w:rFonts w:ascii="Times New Roman" w:hAnsi="Times New Roman" w:cs="Times New Roman"/>
          <w:bCs/>
          <w:iCs/>
          <w:color w:val="000000"/>
          <w:sz w:val="24"/>
          <w:szCs w:val="24"/>
        </w:rPr>
        <w:t>-</w:t>
      </w:r>
      <w:proofErr w:type="gramEnd"/>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педагогической комиссии и с согласия родителей (законных представителей) школа</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может перевести обучающегося на обучение по индивидуальному плану или на</w:t>
      </w:r>
      <w:r w:rsidR="00FB0280">
        <w:rPr>
          <w:rFonts w:ascii="Times New Roman" w:hAnsi="Times New Roman" w:cs="Times New Roman"/>
          <w:bCs/>
          <w:iCs/>
          <w:color w:val="000000"/>
          <w:sz w:val="24"/>
          <w:szCs w:val="24"/>
        </w:rPr>
        <w:t xml:space="preserve"> </w:t>
      </w:r>
      <w:r w:rsidRPr="00050080">
        <w:rPr>
          <w:rFonts w:ascii="Times New Roman" w:hAnsi="Times New Roman" w:cs="Times New Roman"/>
          <w:bCs/>
          <w:iCs/>
          <w:color w:val="000000"/>
          <w:sz w:val="24"/>
          <w:szCs w:val="24"/>
        </w:rPr>
        <w:t>АОП (вариант 2).</w:t>
      </w:r>
    </w:p>
    <w:p w:rsidR="00F57A4A" w:rsidRPr="00050080"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050080">
        <w:rPr>
          <w:rFonts w:ascii="Times New Roman" w:hAnsi="Times New Roman" w:cs="Times New Roman"/>
          <w:b/>
          <w:bCs/>
          <w:iCs/>
          <w:color w:val="000000"/>
          <w:sz w:val="24"/>
          <w:szCs w:val="24"/>
        </w:rPr>
        <w:t>1.2.2. Минимальный и достаточный уровни</w:t>
      </w:r>
      <w:r w:rsidR="0006011D">
        <w:rPr>
          <w:rFonts w:ascii="Times New Roman" w:hAnsi="Times New Roman" w:cs="Times New Roman"/>
          <w:b/>
          <w:bCs/>
          <w:iCs/>
          <w:color w:val="000000"/>
          <w:sz w:val="24"/>
          <w:szCs w:val="24"/>
        </w:rPr>
        <w:t xml:space="preserve"> </w:t>
      </w:r>
      <w:r w:rsidRPr="00050080">
        <w:rPr>
          <w:rFonts w:ascii="Times New Roman" w:hAnsi="Times New Roman" w:cs="Times New Roman"/>
          <w:b/>
          <w:bCs/>
          <w:iCs/>
          <w:color w:val="000000"/>
          <w:sz w:val="24"/>
          <w:szCs w:val="24"/>
        </w:rPr>
        <w:t>усвоения предметных результатов по отдельным учебным предметам на конец</w:t>
      </w:r>
      <w:r w:rsidR="0006011D">
        <w:rPr>
          <w:rFonts w:ascii="Times New Roman" w:hAnsi="Times New Roman" w:cs="Times New Roman"/>
          <w:b/>
          <w:bCs/>
          <w:iCs/>
          <w:color w:val="000000"/>
          <w:sz w:val="24"/>
          <w:szCs w:val="24"/>
        </w:rPr>
        <w:t xml:space="preserve"> </w:t>
      </w:r>
      <w:r w:rsidRPr="00050080">
        <w:rPr>
          <w:rFonts w:ascii="Times New Roman" w:hAnsi="Times New Roman" w:cs="Times New Roman"/>
          <w:b/>
          <w:bCs/>
          <w:iCs/>
          <w:color w:val="000000"/>
          <w:sz w:val="24"/>
          <w:szCs w:val="24"/>
        </w:rPr>
        <w:t>обучения в младших классах</w:t>
      </w:r>
      <w:r w:rsidR="00050080" w:rsidRPr="00050080">
        <w:rPr>
          <w:rFonts w:ascii="Times New Roman" w:hAnsi="Times New Roman" w:cs="Times New Roman"/>
          <w:b/>
          <w:bCs/>
          <w:iCs/>
          <w:color w:val="000000"/>
          <w:sz w:val="24"/>
          <w:szCs w:val="24"/>
        </w:rPr>
        <w:t xml:space="preserve"> </w:t>
      </w:r>
      <w:r w:rsidRPr="00050080">
        <w:rPr>
          <w:rFonts w:ascii="Times New Roman" w:hAnsi="Times New Roman" w:cs="Times New Roman"/>
          <w:b/>
          <w:bCs/>
          <w:iCs/>
          <w:color w:val="000000"/>
          <w:sz w:val="24"/>
          <w:szCs w:val="24"/>
        </w:rPr>
        <w:t>(IV класс):</w:t>
      </w:r>
    </w:p>
    <w:p w:rsidR="00DA19E9" w:rsidRPr="009B13B4" w:rsidRDefault="00DA19E9" w:rsidP="00D0100C">
      <w:pPr>
        <w:pStyle w:val="a6"/>
        <w:spacing w:line="276" w:lineRule="auto"/>
        <w:ind w:firstLine="709"/>
        <w:jc w:val="center"/>
        <w:rPr>
          <w:sz w:val="24"/>
          <w:szCs w:val="24"/>
        </w:rPr>
      </w:pPr>
      <w:r w:rsidRPr="009B13B4">
        <w:rPr>
          <w:b/>
          <w:bCs/>
          <w:sz w:val="24"/>
          <w:szCs w:val="24"/>
        </w:rPr>
        <w:t>РУССКИЙ ЯЗЫК</w:t>
      </w:r>
    </w:p>
    <w:p w:rsidR="00DA19E9" w:rsidRPr="009B13B4" w:rsidRDefault="00DA19E9" w:rsidP="00D0100C">
      <w:pPr>
        <w:pStyle w:val="a6"/>
        <w:spacing w:line="276" w:lineRule="auto"/>
        <w:ind w:firstLine="709"/>
        <w:jc w:val="center"/>
        <w:rPr>
          <w:sz w:val="24"/>
          <w:szCs w:val="24"/>
        </w:rPr>
      </w:pPr>
      <w:r w:rsidRPr="009B13B4">
        <w:rPr>
          <w:i/>
          <w:iCs/>
          <w:sz w:val="24"/>
          <w:szCs w:val="24"/>
        </w:rPr>
        <w:t>Минимальный уровень:</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дифференцировать на слух и в произношении оппозиционные звуки;</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делить слова на слоги, переносить слова по слогам с помощью учителя;</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w:t>
      </w:r>
      <w:proofErr w:type="gramStart"/>
      <w:r w:rsidRPr="009B13B4">
        <w:rPr>
          <w:sz w:val="24"/>
          <w:szCs w:val="24"/>
        </w:rPr>
        <w:t>списывать по слогам слова и короткие предложения с печатного и рукописного текстов;</w:t>
      </w:r>
      <w:proofErr w:type="gramEnd"/>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писать под диктовку слова (из двух слогов), написание которых не расходится с произношением (8 слов);</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писать предложение с большой буквы и ставить точку в конце;</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составлять предложение по картинке;</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подбирать по вопросам название предметов и действий.</w:t>
      </w:r>
    </w:p>
    <w:p w:rsidR="00DA19E9" w:rsidRPr="009B13B4" w:rsidRDefault="00DA19E9" w:rsidP="00D0100C">
      <w:pPr>
        <w:pStyle w:val="a6"/>
        <w:spacing w:line="276" w:lineRule="auto"/>
        <w:ind w:firstLine="709"/>
        <w:jc w:val="center"/>
        <w:rPr>
          <w:sz w:val="24"/>
          <w:szCs w:val="24"/>
        </w:rPr>
      </w:pPr>
      <w:r w:rsidRPr="009B13B4">
        <w:rPr>
          <w:i/>
          <w:iCs/>
          <w:sz w:val="24"/>
          <w:szCs w:val="24"/>
        </w:rPr>
        <w:t>Достаточный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00FB0280">
        <w:rPr>
          <w:sz w:val="24"/>
          <w:szCs w:val="24"/>
        </w:rPr>
        <w:t xml:space="preserve"> </w:t>
      </w:r>
      <w:r w:rsidRPr="009B13B4">
        <w:rPr>
          <w:sz w:val="24"/>
          <w:szCs w:val="24"/>
        </w:rPr>
        <w:t xml:space="preserve">записывать слова с </w:t>
      </w:r>
      <w:proofErr w:type="spellStart"/>
      <w:r w:rsidRPr="009B13B4">
        <w:rPr>
          <w:sz w:val="24"/>
          <w:szCs w:val="24"/>
        </w:rPr>
        <w:t>послоговым</w:t>
      </w:r>
      <w:proofErr w:type="spellEnd"/>
      <w:r w:rsidRPr="009B13B4">
        <w:rPr>
          <w:sz w:val="24"/>
          <w:szCs w:val="24"/>
        </w:rPr>
        <w:t xml:space="preserve"> орфографическим проговариванием;</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00FB0280">
        <w:rPr>
          <w:sz w:val="24"/>
          <w:szCs w:val="24"/>
        </w:rPr>
        <w:t xml:space="preserve"> </w:t>
      </w:r>
      <w:r w:rsidRPr="009B13B4">
        <w:rPr>
          <w:sz w:val="24"/>
          <w:szCs w:val="24"/>
        </w:rPr>
        <w:t>различать гласные и согласные, ударные и безударные гласные; дифференцировать оппозиционные согласные;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00FB0280">
        <w:rPr>
          <w:sz w:val="24"/>
          <w:szCs w:val="24"/>
        </w:rPr>
        <w:t xml:space="preserve"> </w:t>
      </w:r>
      <w:r w:rsidRPr="009B13B4">
        <w:rPr>
          <w:sz w:val="24"/>
          <w:szCs w:val="24"/>
        </w:rPr>
        <w:t>делить слова на слоги, переносить части слова при письме;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00FB0280">
        <w:rPr>
          <w:sz w:val="24"/>
          <w:szCs w:val="24"/>
        </w:rPr>
        <w:t xml:space="preserve"> </w:t>
      </w:r>
      <w:r w:rsidRPr="009B13B4">
        <w:rPr>
          <w:sz w:val="24"/>
          <w:szCs w:val="24"/>
        </w:rPr>
        <w:t>списывать текст целыми словами; писать текст под диктовку (30 -35 слов), включающий слова с изученными орфограммами;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00FB0280">
        <w:rPr>
          <w:sz w:val="24"/>
          <w:szCs w:val="24"/>
        </w:rPr>
        <w:t xml:space="preserve"> </w:t>
      </w:r>
      <w:r w:rsidRPr="009B13B4">
        <w:rPr>
          <w:sz w:val="24"/>
          <w:szCs w:val="24"/>
        </w:rPr>
        <w:t>составлять предложения, восстанавливать нарушенный порядок слов в предложении;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00FB0280">
        <w:rPr>
          <w:sz w:val="24"/>
          <w:szCs w:val="24"/>
        </w:rPr>
        <w:t xml:space="preserve"> </w:t>
      </w:r>
      <w:r w:rsidRPr="009B13B4">
        <w:rPr>
          <w:sz w:val="24"/>
          <w:szCs w:val="24"/>
        </w:rPr>
        <w:t>знать: алфавит.</w:t>
      </w:r>
    </w:p>
    <w:p w:rsidR="00DA19E9" w:rsidRPr="009B13B4" w:rsidRDefault="00DA19E9" w:rsidP="00D0100C">
      <w:pPr>
        <w:pStyle w:val="a6"/>
        <w:spacing w:line="276" w:lineRule="auto"/>
        <w:ind w:firstLine="709"/>
        <w:jc w:val="center"/>
        <w:rPr>
          <w:sz w:val="24"/>
          <w:szCs w:val="24"/>
        </w:rPr>
      </w:pPr>
      <w:r w:rsidRPr="009B13B4">
        <w:rPr>
          <w:b/>
          <w:bCs/>
          <w:sz w:val="24"/>
          <w:szCs w:val="24"/>
        </w:rPr>
        <w:t>ЧТЕНИЕ</w:t>
      </w:r>
    </w:p>
    <w:p w:rsidR="00DA19E9" w:rsidRPr="009B13B4" w:rsidRDefault="00DA19E9" w:rsidP="00D0100C">
      <w:pPr>
        <w:pStyle w:val="a6"/>
        <w:spacing w:line="276" w:lineRule="auto"/>
        <w:ind w:firstLine="709"/>
        <w:jc w:val="center"/>
        <w:rPr>
          <w:sz w:val="24"/>
          <w:szCs w:val="24"/>
        </w:rPr>
      </w:pPr>
      <w:r w:rsidRPr="009B13B4">
        <w:rPr>
          <w:i/>
          <w:iCs/>
          <w:sz w:val="24"/>
          <w:szCs w:val="24"/>
        </w:rPr>
        <w:t>Минимальный уровень:</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осознанно и правильно читать те</w:t>
      </w:r>
      <w:proofErr w:type="gramStart"/>
      <w:r w:rsidRPr="009B13B4">
        <w:rPr>
          <w:sz w:val="24"/>
          <w:szCs w:val="24"/>
        </w:rPr>
        <w:t>кст всл</w:t>
      </w:r>
      <w:proofErr w:type="gramEnd"/>
      <w:r w:rsidRPr="009B13B4">
        <w:rPr>
          <w:sz w:val="24"/>
          <w:szCs w:val="24"/>
        </w:rPr>
        <w:t>ух по слогам и целыми словами после работы над ним под руководством учителя;</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отвечать на вопросы по </w:t>
      </w:r>
      <w:proofErr w:type="gramStart"/>
      <w:r w:rsidRPr="009B13B4">
        <w:rPr>
          <w:sz w:val="24"/>
          <w:szCs w:val="24"/>
        </w:rPr>
        <w:t>прочитанному</w:t>
      </w:r>
      <w:proofErr w:type="gramEnd"/>
      <w:r w:rsidRPr="009B13B4">
        <w:rPr>
          <w:sz w:val="24"/>
          <w:szCs w:val="24"/>
        </w:rPr>
        <w:t xml:space="preserve"> с помощью учителя;</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пересказывать содержание прочитанного текста с помощью учителя;</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рассказывать наизусть 2–4 стихотворения и 1 басню с помощью учителя.</w:t>
      </w:r>
    </w:p>
    <w:p w:rsidR="00DA19E9" w:rsidRPr="009B13B4" w:rsidRDefault="00DA19E9" w:rsidP="00D0100C">
      <w:pPr>
        <w:pStyle w:val="a6"/>
        <w:spacing w:line="276" w:lineRule="auto"/>
        <w:ind w:firstLine="709"/>
        <w:jc w:val="center"/>
        <w:rPr>
          <w:sz w:val="24"/>
          <w:szCs w:val="24"/>
        </w:rPr>
      </w:pPr>
      <w:r w:rsidRPr="009B13B4">
        <w:rPr>
          <w:i/>
          <w:iCs/>
          <w:sz w:val="24"/>
          <w:szCs w:val="24"/>
        </w:rPr>
        <w:t>Достаточный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осознанно и правильно читать те</w:t>
      </w:r>
      <w:proofErr w:type="gramStart"/>
      <w:r w:rsidRPr="009B13B4">
        <w:rPr>
          <w:sz w:val="24"/>
          <w:szCs w:val="24"/>
        </w:rPr>
        <w:t>кст всл</w:t>
      </w:r>
      <w:proofErr w:type="gramEnd"/>
      <w:r w:rsidRPr="009B13B4">
        <w:rPr>
          <w:sz w:val="24"/>
          <w:szCs w:val="24"/>
        </w:rPr>
        <w:t>ух целыми словами после работы над ним под руководством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читать по слогам слова трудные по смыслу и по слоговой структуре;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отвечать на вопросы по </w:t>
      </w:r>
      <w:proofErr w:type="gramStart"/>
      <w:r w:rsidRPr="009B13B4">
        <w:rPr>
          <w:sz w:val="24"/>
          <w:szCs w:val="24"/>
        </w:rPr>
        <w:t>прочитанному</w:t>
      </w:r>
      <w:proofErr w:type="gramEnd"/>
      <w:r w:rsidRPr="009B13B4">
        <w:rPr>
          <w:sz w:val="24"/>
          <w:szCs w:val="24"/>
        </w:rPr>
        <w:t>;</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w:t>
      </w:r>
      <w:proofErr w:type="gramStart"/>
      <w:r w:rsidRPr="009B13B4">
        <w:rPr>
          <w:sz w:val="24"/>
          <w:szCs w:val="24"/>
        </w:rPr>
        <w:t>высказывать свое отношение</w:t>
      </w:r>
      <w:proofErr w:type="gramEnd"/>
      <w:r w:rsidRPr="009B13B4">
        <w:rPr>
          <w:sz w:val="24"/>
          <w:szCs w:val="24"/>
        </w:rPr>
        <w:t xml:space="preserve"> к поступку героя, событию;</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пересказывать содержание прочитанного текста;</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рассказывать наизусть 5 –7 стихотворения и 2 басни.</w:t>
      </w:r>
    </w:p>
    <w:p w:rsidR="00DA19E9" w:rsidRPr="009B13B4" w:rsidRDefault="00DA19E9" w:rsidP="00D0100C">
      <w:pPr>
        <w:pStyle w:val="a6"/>
        <w:spacing w:line="276" w:lineRule="auto"/>
        <w:ind w:firstLine="709"/>
        <w:jc w:val="center"/>
        <w:rPr>
          <w:sz w:val="24"/>
          <w:szCs w:val="24"/>
        </w:rPr>
      </w:pPr>
      <w:r w:rsidRPr="009B13B4">
        <w:rPr>
          <w:b/>
          <w:bCs/>
          <w:sz w:val="24"/>
          <w:szCs w:val="24"/>
        </w:rPr>
        <w:t>РЕЧЕВАЯ ПРАКТИКА</w:t>
      </w:r>
    </w:p>
    <w:p w:rsidR="00DA19E9" w:rsidRPr="009B13B4" w:rsidRDefault="00DA19E9" w:rsidP="00D0100C">
      <w:pPr>
        <w:pStyle w:val="a6"/>
        <w:spacing w:line="276" w:lineRule="auto"/>
        <w:ind w:firstLine="709"/>
        <w:jc w:val="center"/>
        <w:rPr>
          <w:sz w:val="24"/>
          <w:szCs w:val="24"/>
        </w:rPr>
      </w:pPr>
      <w:r w:rsidRPr="009B13B4">
        <w:rPr>
          <w:i/>
          <w:iCs/>
          <w:sz w:val="24"/>
          <w:szCs w:val="24"/>
        </w:rPr>
        <w:lastRenderedPageBreak/>
        <w:t>Минимальный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выполнять простые устные инструкции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выбирать картинку, соответствующую слову и предложению с помощью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отвечать на простые вопросы;</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применять элементарные правила речевого общения;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уметь употреблять базовые формулы речевого общения с помощью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использовать речевые алгоритмы при общении в различных ситуациях помощью учителя.</w:t>
      </w:r>
    </w:p>
    <w:p w:rsidR="00DA19E9" w:rsidRPr="009B13B4" w:rsidRDefault="00DA19E9" w:rsidP="00D0100C">
      <w:pPr>
        <w:pStyle w:val="a6"/>
        <w:spacing w:line="276" w:lineRule="auto"/>
        <w:ind w:firstLine="709"/>
        <w:jc w:val="center"/>
        <w:rPr>
          <w:sz w:val="24"/>
          <w:szCs w:val="24"/>
        </w:rPr>
      </w:pPr>
      <w:r w:rsidRPr="009B13B4">
        <w:rPr>
          <w:i/>
          <w:iCs/>
          <w:sz w:val="24"/>
          <w:szCs w:val="24"/>
        </w:rPr>
        <w:t>Достаточный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выполнять составные устные инструкции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выбирать картинку, соответствующую слову и предложению;</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отвечать на вопросы;</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правила речевого общения;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уметь употреблять базовые формулы речевого общения;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использовать речевые алгоритмы при общении в различных ситуациях.</w:t>
      </w:r>
    </w:p>
    <w:p w:rsidR="00DA19E9" w:rsidRPr="009B13B4" w:rsidRDefault="00DA19E9" w:rsidP="00D0100C">
      <w:pPr>
        <w:pStyle w:val="a6"/>
        <w:spacing w:line="276" w:lineRule="auto"/>
        <w:ind w:firstLine="709"/>
        <w:jc w:val="center"/>
        <w:rPr>
          <w:sz w:val="24"/>
          <w:szCs w:val="24"/>
        </w:rPr>
      </w:pPr>
      <w:r w:rsidRPr="009B13B4">
        <w:rPr>
          <w:b/>
          <w:bCs/>
          <w:sz w:val="24"/>
          <w:szCs w:val="24"/>
        </w:rPr>
        <w:t>МАТЕМАТИКА</w:t>
      </w:r>
    </w:p>
    <w:p w:rsidR="00DA19E9" w:rsidRPr="009B13B4" w:rsidRDefault="00DA19E9" w:rsidP="00D0100C">
      <w:pPr>
        <w:pStyle w:val="a6"/>
        <w:spacing w:line="276" w:lineRule="auto"/>
        <w:ind w:firstLine="709"/>
        <w:jc w:val="center"/>
        <w:rPr>
          <w:sz w:val="24"/>
          <w:szCs w:val="24"/>
        </w:rPr>
      </w:pPr>
      <w:r w:rsidRPr="009B13B4">
        <w:rPr>
          <w:i/>
          <w:iCs/>
          <w:sz w:val="24"/>
          <w:szCs w:val="24"/>
        </w:rPr>
        <w:t>Минимальный уровень:</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читать и записывать числа в пределах 100, набирать числа в пределах 100 на калькуляторе;</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сравнивать числа в пределах 100; знать знаки сравнения: &gt;, </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различать двузначные и однозначные числа;</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знать меры длины, массы, стоимости, времени;</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знать дни недели;</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записывать числа, выраженные одной единицей измерения;</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различать числа, полученные при счете и измерении;</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различать арифметические действия: сложение, вычитание, умножение, деление;</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показывать указанные компоненты, результаты арифметических действий;</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решать примеры на сложение и вычитание с переходом через разряд в пределах 100 (возможно использование микрокалькулятора);</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решать примеры на умножение и деление с помощью таблиц;</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выполнять умножение 0, на 0, деление 0;</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решать простые текстовые арифметические задачи на нахождение суммы, разности, произведения, частного (части); записывать решение, ответ;</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решать простые текстовые арифметические задачи на увеличение/уменьшение на несколько единиц, увеличение/уменьшение в несколько раз; записывать решение, ответ;</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моделировать взаимное расположение фигур на плоскости: пересечение (без вычерчивания);</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находить точку пересечения линий (отрезков);</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различать замкнутые, незамкнутые кривые, ломаные линии;</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называть и показывать изученные геометрические фигуры;</w:t>
      </w:r>
    </w:p>
    <w:p w:rsidR="00DA19E9" w:rsidRPr="009B13B4" w:rsidRDefault="00DA19E9" w:rsidP="00D0100C">
      <w:pPr>
        <w:pStyle w:val="a6"/>
        <w:spacing w:line="276" w:lineRule="auto"/>
        <w:ind w:firstLine="709"/>
        <w:rPr>
          <w:sz w:val="24"/>
          <w:szCs w:val="24"/>
        </w:rPr>
      </w:pPr>
      <w:r w:rsidRPr="009B13B4">
        <w:rPr>
          <w:sz w:val="24"/>
          <w:szCs w:val="24"/>
        </w:rPr>
        <w:sym w:font="Symbol" w:char="F0B7"/>
      </w:r>
      <w:r w:rsidRPr="009B13B4">
        <w:rPr>
          <w:sz w:val="24"/>
          <w:szCs w:val="24"/>
        </w:rPr>
        <w:t xml:space="preserve"> чертить отрезок заданной длины (одна единица измерения).</w:t>
      </w:r>
    </w:p>
    <w:p w:rsidR="00DA19E9" w:rsidRPr="009B13B4" w:rsidRDefault="00DA19E9" w:rsidP="00D0100C">
      <w:pPr>
        <w:pStyle w:val="a6"/>
        <w:spacing w:line="276" w:lineRule="auto"/>
        <w:ind w:firstLine="709"/>
        <w:jc w:val="center"/>
        <w:rPr>
          <w:sz w:val="24"/>
          <w:szCs w:val="24"/>
        </w:rPr>
      </w:pPr>
      <w:r w:rsidRPr="009B13B4">
        <w:rPr>
          <w:i/>
          <w:iCs/>
          <w:sz w:val="24"/>
          <w:szCs w:val="24"/>
        </w:rPr>
        <w:lastRenderedPageBreak/>
        <w:t>Достаточный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читать и записывать числа в пределах 100, набирать числа в пределах 100 на калькуляторе;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выделять и указывать количество разрядных единиц в числе (единиц, десятков);</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сравнивать числа в пределах 100; знать знаки сравнения: &gt;, </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различать двузначные и однозначные числа;</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меры длины, массы, стоимости, времени, их соотношения;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дни недели, месяцы; уметь пользоваться календарем;</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записывать числа, выраженные двумя единицами измерения;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различать числа, полученные при счете и измерении;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различать арифметические действия: сложение, вычитание, умножение, деление;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называть и показывать компоненты, результаты арифметических действий;</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решать примеры на сложение и вычитание с переходом через разряд в пределах 100;</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решать примеры на умножение и деление с помощью таблиц;</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выполнять умножение 0, 1, 10, умножение на 0, 1, 10, деление 0, деление на 1, 10;</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решать простые текстовые арифметические задачи на нахождение суммы, разности, произведения, частного (части); записывать решение, ответ;</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решать простые текстовые арифметические задачи на увеличение/уменьшение на несколько единиц, увеличение/уменьшение в несколько раз; записывать решение, ответ;</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решать задачи на зависимость между стоимостью, ценой, количеством (все случаи);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моделировать взаимное расположение фигур на плоскости: пересечение;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находить точку пересечения линий (отрезков);</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различать замкнутые, незамкнутые кривые, ломаные линии;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измерять, вычислять длину ломаной линии;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называть и показывать изученные геометрические фигуры;</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чертить прямоугольник, квадрат по заданным размерам с помощью чертежного угольника (одна единица измерения);</w:t>
      </w:r>
    </w:p>
    <w:p w:rsidR="00DA19E9" w:rsidRPr="009B13B4" w:rsidRDefault="00DA19E9" w:rsidP="00D0100C">
      <w:pPr>
        <w:pStyle w:val="a6"/>
        <w:spacing w:line="276" w:lineRule="auto"/>
        <w:ind w:firstLine="709"/>
        <w:jc w:val="both"/>
        <w:rPr>
          <w:sz w:val="24"/>
          <w:szCs w:val="24"/>
        </w:rPr>
      </w:pPr>
      <w:r w:rsidRPr="009B13B4">
        <w:rPr>
          <w:b/>
          <w:bCs/>
          <w:sz w:val="24"/>
          <w:szCs w:val="24"/>
        </w:rPr>
        <w:sym w:font="Symbol" w:char="F0B7"/>
      </w:r>
      <w:r w:rsidRPr="009B13B4">
        <w:rPr>
          <w:b/>
          <w:bCs/>
          <w:sz w:val="24"/>
          <w:szCs w:val="24"/>
        </w:rPr>
        <w:t xml:space="preserve"> </w:t>
      </w:r>
      <w:r w:rsidRPr="009B13B4">
        <w:rPr>
          <w:sz w:val="24"/>
          <w:szCs w:val="24"/>
        </w:rPr>
        <w:t>чертить отрезок заданной длины (две единицы измерения).</w:t>
      </w:r>
    </w:p>
    <w:p w:rsidR="00DA19E9" w:rsidRPr="009B13B4" w:rsidRDefault="00DA19E9" w:rsidP="00D0100C">
      <w:pPr>
        <w:pStyle w:val="a6"/>
        <w:spacing w:line="276" w:lineRule="auto"/>
        <w:ind w:firstLine="709"/>
        <w:jc w:val="center"/>
        <w:rPr>
          <w:sz w:val="24"/>
          <w:szCs w:val="24"/>
        </w:rPr>
      </w:pPr>
      <w:r w:rsidRPr="009B13B4">
        <w:rPr>
          <w:b/>
          <w:bCs/>
          <w:sz w:val="24"/>
          <w:szCs w:val="24"/>
        </w:rPr>
        <w:t>МИР ПРИРОДЫ И ЧЕЛОВЕКА</w:t>
      </w:r>
    </w:p>
    <w:p w:rsidR="00DA19E9" w:rsidRPr="009B13B4" w:rsidRDefault="00DA19E9" w:rsidP="00D0100C">
      <w:pPr>
        <w:pStyle w:val="a6"/>
        <w:spacing w:line="276" w:lineRule="auto"/>
        <w:ind w:firstLine="709"/>
        <w:jc w:val="center"/>
        <w:rPr>
          <w:sz w:val="24"/>
          <w:szCs w:val="24"/>
        </w:rPr>
      </w:pPr>
      <w:r w:rsidRPr="009B13B4">
        <w:rPr>
          <w:i/>
          <w:iCs/>
          <w:sz w:val="24"/>
          <w:szCs w:val="24"/>
        </w:rPr>
        <w:t>Минимальный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представления о назначении объектов изучения;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узнавание и называние изученных объектов на иллюстрациях, фотографиях;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отнесение изученных объектов к определенным группам (</w:t>
      </w:r>
      <w:proofErr w:type="spellStart"/>
      <w:r w:rsidRPr="009B13B4">
        <w:rPr>
          <w:sz w:val="24"/>
          <w:szCs w:val="24"/>
        </w:rPr>
        <w:t>видо-родовые</w:t>
      </w:r>
      <w:proofErr w:type="spellEnd"/>
      <w:r w:rsidRPr="009B13B4">
        <w:rPr>
          <w:sz w:val="24"/>
          <w:szCs w:val="24"/>
        </w:rPr>
        <w:t xml:space="preserve"> понятия);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называние сходных объектов, отнесенных к одной и той же изучаемой группе;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представления об элементарных правилах безопасного поведения в природе и обществе;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знание требований к режиму дня школьника;</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знание основных правил личной гигиены и выполнение их в повседневной жизни;</w:t>
      </w:r>
    </w:p>
    <w:p w:rsidR="00DA19E9" w:rsidRPr="009B13B4" w:rsidRDefault="00DA19E9" w:rsidP="00D0100C">
      <w:pPr>
        <w:pStyle w:val="a6"/>
        <w:spacing w:line="276" w:lineRule="auto"/>
        <w:ind w:firstLine="709"/>
        <w:jc w:val="both"/>
        <w:rPr>
          <w:sz w:val="24"/>
          <w:szCs w:val="24"/>
        </w:rPr>
      </w:pPr>
      <w:r w:rsidRPr="009B13B4">
        <w:rPr>
          <w:sz w:val="24"/>
          <w:szCs w:val="24"/>
        </w:rPr>
        <w:lastRenderedPageBreak/>
        <w:sym w:font="Symbol" w:char="F0B7"/>
      </w:r>
      <w:r w:rsidRPr="009B13B4">
        <w:rPr>
          <w:sz w:val="24"/>
          <w:szCs w:val="24"/>
        </w:rPr>
        <w:t xml:space="preserve"> ухаживание за комнатными растениями; кормление зимующих птиц; составление повествовательного или описательного рассказа из 2-4 предложений об изученных объектах по предложенному плану;</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адекватно поведение в классе, в школе, на улице в условиях реальной или смоделированной учителем ситуации.</w:t>
      </w:r>
    </w:p>
    <w:p w:rsidR="00DA19E9" w:rsidRPr="009B13B4" w:rsidRDefault="00DA19E9" w:rsidP="00D0100C">
      <w:pPr>
        <w:pStyle w:val="a6"/>
        <w:spacing w:line="276" w:lineRule="auto"/>
        <w:ind w:firstLine="709"/>
        <w:jc w:val="center"/>
        <w:rPr>
          <w:sz w:val="24"/>
          <w:szCs w:val="24"/>
        </w:rPr>
      </w:pPr>
      <w:r w:rsidRPr="009B13B4">
        <w:rPr>
          <w:i/>
          <w:iCs/>
          <w:sz w:val="24"/>
          <w:szCs w:val="24"/>
        </w:rPr>
        <w:t>Достаточный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представления о взаимосвязях между изученными объектами, их месте в окружающем мире;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узнавание и называние изученных объектов в натуральном виде в естественных условиях;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отнесение изученных объектов к определенным группам с учетом различных оснований для классификации;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знание отличительных существенных признаков групп объектов; </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знание некоторых правил безопасного поведения в природе и обществе с учетом возрастных особенностей;</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соблюдение элементарных санитарно-гигиенических норм.</w:t>
      </w:r>
    </w:p>
    <w:p w:rsidR="00DA19E9" w:rsidRPr="009B13B4" w:rsidRDefault="00DA19E9" w:rsidP="00D0100C">
      <w:pPr>
        <w:pStyle w:val="a6"/>
        <w:spacing w:line="276" w:lineRule="auto"/>
        <w:ind w:firstLine="709"/>
        <w:jc w:val="both"/>
        <w:rPr>
          <w:sz w:val="24"/>
          <w:szCs w:val="24"/>
        </w:rPr>
      </w:pPr>
    </w:p>
    <w:p w:rsidR="00DA19E9" w:rsidRPr="009B13B4" w:rsidRDefault="00DA19E9" w:rsidP="00D0100C">
      <w:pPr>
        <w:pStyle w:val="a6"/>
        <w:spacing w:line="276" w:lineRule="auto"/>
        <w:ind w:firstLine="709"/>
        <w:jc w:val="center"/>
        <w:rPr>
          <w:b/>
          <w:sz w:val="24"/>
          <w:szCs w:val="24"/>
        </w:rPr>
      </w:pPr>
      <w:r w:rsidRPr="009B13B4">
        <w:rPr>
          <w:b/>
          <w:sz w:val="24"/>
          <w:szCs w:val="24"/>
        </w:rPr>
        <w:t>ИСКУССТВО</w:t>
      </w:r>
    </w:p>
    <w:p w:rsidR="00DA19E9" w:rsidRPr="009B13B4" w:rsidRDefault="00DA19E9" w:rsidP="00D0100C">
      <w:pPr>
        <w:pStyle w:val="a6"/>
        <w:spacing w:line="276" w:lineRule="auto"/>
        <w:ind w:firstLine="709"/>
        <w:jc w:val="center"/>
        <w:rPr>
          <w:sz w:val="24"/>
          <w:szCs w:val="24"/>
        </w:rPr>
      </w:pPr>
      <w:r w:rsidRPr="009B13B4">
        <w:rPr>
          <w:b/>
          <w:bCs/>
          <w:sz w:val="24"/>
          <w:szCs w:val="24"/>
        </w:rPr>
        <w:t>РИСОВАНИЕ</w:t>
      </w:r>
    </w:p>
    <w:p w:rsidR="00DA19E9" w:rsidRPr="009B13B4" w:rsidRDefault="00DA19E9" w:rsidP="00D0100C">
      <w:pPr>
        <w:pStyle w:val="a6"/>
        <w:spacing w:line="276" w:lineRule="auto"/>
        <w:ind w:firstLine="709"/>
        <w:jc w:val="center"/>
        <w:rPr>
          <w:sz w:val="24"/>
          <w:szCs w:val="24"/>
        </w:rPr>
      </w:pPr>
      <w:r w:rsidRPr="009B13B4">
        <w:rPr>
          <w:i/>
          <w:iCs/>
          <w:sz w:val="24"/>
          <w:szCs w:val="24"/>
        </w:rPr>
        <w:t>Минимальный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различать и знать названия цветов;</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использовать данные учителем ориентиры (опорные точки) и в соответствии с ними размещать изображение на листе бумаги; рисовать узоры из геометрических и растительных форм в полосе и квадрате (по образцу);</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правильно распределять величину изображения в зависимости от размера листа бумаги; </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узнавать в иллюстрациях книг и в репродукциях художественных картин характерные признаки времен года, передаваемые средствами изобразительного искусства;</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рассказывать о содержании и особенностях рассматриваемого произведения изобразительного искусства;</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анализировать свой рисунок и рисунок товарища (по отдельным вопросам учителя).</w:t>
      </w:r>
    </w:p>
    <w:p w:rsidR="00DA19E9" w:rsidRPr="009B13B4" w:rsidRDefault="00DA19E9" w:rsidP="00D0100C">
      <w:pPr>
        <w:pStyle w:val="a6"/>
        <w:spacing w:line="276" w:lineRule="auto"/>
        <w:ind w:firstLine="709"/>
        <w:jc w:val="center"/>
        <w:rPr>
          <w:sz w:val="24"/>
          <w:szCs w:val="24"/>
        </w:rPr>
      </w:pPr>
      <w:r w:rsidRPr="009B13B4">
        <w:rPr>
          <w:i/>
          <w:iCs/>
          <w:sz w:val="24"/>
          <w:szCs w:val="24"/>
        </w:rPr>
        <w:t>Достаточный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ориентироваться на плоскости листа бумаги и в готовой геометрической форме в соответствии с инструкцией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правильно распределять величину изображения в зависимости от размера листа бумаги;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узнавать в иллюстрациях книг и в репродукциях художественных картин характерные признаки времен года, передаваемые средствами изобразительного искусства;</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правильно располагать лист бумаги (по вертикали или горизонтали) в зависимости от пространственного расположения изображаемого;</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рассказывать о содержании и особенностях рассматриваемого произведения изобразительного искусства;</w:t>
      </w:r>
    </w:p>
    <w:p w:rsidR="00DA19E9" w:rsidRPr="009B13B4" w:rsidRDefault="00DA19E9" w:rsidP="00D0100C">
      <w:pPr>
        <w:pStyle w:val="a6"/>
        <w:spacing w:line="276" w:lineRule="auto"/>
        <w:ind w:firstLine="709"/>
        <w:jc w:val="both"/>
        <w:rPr>
          <w:sz w:val="24"/>
          <w:szCs w:val="24"/>
        </w:rPr>
      </w:pPr>
      <w:r w:rsidRPr="009B13B4">
        <w:rPr>
          <w:sz w:val="24"/>
          <w:szCs w:val="24"/>
        </w:rPr>
        <w:lastRenderedPageBreak/>
        <w:sym w:font="Symbol" w:char="F0B7"/>
      </w:r>
      <w:r w:rsidRPr="009B13B4">
        <w:rPr>
          <w:sz w:val="24"/>
          <w:szCs w:val="24"/>
        </w:rPr>
        <w:t xml:space="preserve"> рисовать узоры из геометрических и растительных форм в полосе и квадрате (по образцу);</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рисовать от руки предметы округлой, прямоугольной и треугольной формы.</w:t>
      </w:r>
    </w:p>
    <w:p w:rsidR="00DA19E9" w:rsidRPr="009B13B4" w:rsidRDefault="00DA19E9" w:rsidP="00D0100C">
      <w:pPr>
        <w:pStyle w:val="a6"/>
        <w:spacing w:line="276" w:lineRule="auto"/>
        <w:ind w:firstLine="709"/>
        <w:jc w:val="center"/>
        <w:rPr>
          <w:sz w:val="24"/>
          <w:szCs w:val="24"/>
        </w:rPr>
      </w:pPr>
      <w:r w:rsidRPr="009B13B4">
        <w:rPr>
          <w:b/>
          <w:bCs/>
          <w:sz w:val="24"/>
          <w:szCs w:val="24"/>
        </w:rPr>
        <w:t>МУЗЫКА</w:t>
      </w:r>
    </w:p>
    <w:p w:rsidR="00DA19E9" w:rsidRPr="009B13B4" w:rsidRDefault="00DA19E9" w:rsidP="00D0100C">
      <w:pPr>
        <w:pStyle w:val="a6"/>
        <w:spacing w:line="276" w:lineRule="auto"/>
        <w:ind w:firstLine="709"/>
        <w:jc w:val="center"/>
        <w:rPr>
          <w:sz w:val="24"/>
          <w:szCs w:val="24"/>
        </w:rPr>
      </w:pPr>
      <w:r w:rsidRPr="009B13B4">
        <w:rPr>
          <w:i/>
          <w:iCs/>
          <w:sz w:val="24"/>
          <w:szCs w:val="24"/>
        </w:rPr>
        <w:t>Минимальный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выполнять подготовительные дыхательные упражнения, иметь правильную постановку для пения (ноги крепко стоят на полу спина ровная);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брать дыхание перед началом музыкальной фразы, удерживать дыхание на более длинную фразу;</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отчетливо произносить текст песни и понимать ее содержание;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исполнение специальных </w:t>
      </w:r>
      <w:proofErr w:type="gramStart"/>
      <w:r w:rsidRPr="009B13B4">
        <w:rPr>
          <w:sz w:val="24"/>
          <w:szCs w:val="24"/>
        </w:rPr>
        <w:t>ритмических упражнений</w:t>
      </w:r>
      <w:proofErr w:type="gramEnd"/>
      <w:r w:rsidRPr="009B13B4">
        <w:rPr>
          <w:sz w:val="24"/>
          <w:szCs w:val="24"/>
        </w:rPr>
        <w:t xml:space="preserve"> самостоятельно и придумывание новых заданий;</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выдерживать ритмический рисунок произведения в сопровождении инструмента вместе с педагогом;</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слышать вступление, начинать и заканчивать пение вместе в группе;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петь индивидуально в сопровождении инструмента с помощью педагога;</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получать радость от </w:t>
      </w:r>
      <w:proofErr w:type="gramStart"/>
      <w:r w:rsidRPr="009B13B4">
        <w:rPr>
          <w:sz w:val="24"/>
          <w:szCs w:val="24"/>
        </w:rPr>
        <w:t>совместного</w:t>
      </w:r>
      <w:proofErr w:type="gramEnd"/>
      <w:r w:rsidRPr="009B13B4">
        <w:rPr>
          <w:sz w:val="24"/>
          <w:szCs w:val="24"/>
        </w:rPr>
        <w:t xml:space="preserve"> и индивидуального </w:t>
      </w:r>
      <w:proofErr w:type="spellStart"/>
      <w:r w:rsidRPr="009B13B4">
        <w:rPr>
          <w:sz w:val="24"/>
          <w:szCs w:val="24"/>
        </w:rPr>
        <w:t>музицирования</w:t>
      </w:r>
      <w:proofErr w:type="spellEnd"/>
      <w:r w:rsidRPr="009B13B4">
        <w:rPr>
          <w:sz w:val="24"/>
          <w:szCs w:val="24"/>
        </w:rPr>
        <w:t xml:space="preserve"> на музыкальных инструментах;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передавать словами внутреннее содержание различных музыкальных жанров;</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петь мягко, напевно.</w:t>
      </w:r>
    </w:p>
    <w:p w:rsidR="00DA19E9" w:rsidRPr="009B13B4" w:rsidRDefault="00DA19E9" w:rsidP="00D0100C">
      <w:pPr>
        <w:pStyle w:val="a6"/>
        <w:spacing w:line="276" w:lineRule="auto"/>
        <w:ind w:firstLine="709"/>
        <w:jc w:val="center"/>
        <w:rPr>
          <w:sz w:val="24"/>
          <w:szCs w:val="24"/>
        </w:rPr>
      </w:pPr>
      <w:r w:rsidRPr="009B13B4">
        <w:rPr>
          <w:i/>
          <w:iCs/>
          <w:sz w:val="24"/>
          <w:szCs w:val="24"/>
        </w:rPr>
        <w:t>Достаточный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выполнять подготовительные дыхательные упражнения, иметь правильную постановку для пения (ноги крепко стоят на полу спина ровная), уметь провести разминочную часть вместо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брать дыхание перед началом музыкальной фразы, удерживать дыхание на более </w:t>
      </w:r>
      <w:proofErr w:type="gramStart"/>
      <w:r w:rsidRPr="009B13B4">
        <w:rPr>
          <w:sz w:val="24"/>
          <w:szCs w:val="24"/>
        </w:rPr>
        <w:t>длительных фразах</w:t>
      </w:r>
      <w:proofErr w:type="gramEnd"/>
      <w:r w:rsidRPr="009B13B4">
        <w:rPr>
          <w:sz w:val="24"/>
          <w:szCs w:val="24"/>
        </w:rPr>
        <w:t>, распределять равномерно;</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отчетливо произносить текст песни и понимать ее содержание;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исполнение специальных </w:t>
      </w:r>
      <w:proofErr w:type="gramStart"/>
      <w:r w:rsidRPr="009B13B4">
        <w:rPr>
          <w:sz w:val="24"/>
          <w:szCs w:val="24"/>
        </w:rPr>
        <w:t>ритмических упражнений</w:t>
      </w:r>
      <w:proofErr w:type="gramEnd"/>
      <w:r w:rsidRPr="009B13B4">
        <w:rPr>
          <w:sz w:val="24"/>
          <w:szCs w:val="24"/>
        </w:rPr>
        <w:t xml:space="preserve"> самостоятельно, придумывание новых заданий;</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петь в диапазоне до</w:t>
      </w:r>
      <w:proofErr w:type="gramStart"/>
      <w:r w:rsidRPr="009B13B4">
        <w:rPr>
          <w:sz w:val="24"/>
          <w:szCs w:val="24"/>
        </w:rPr>
        <w:t>1</w:t>
      </w:r>
      <w:proofErr w:type="gramEnd"/>
      <w:r w:rsidRPr="009B13B4">
        <w:rPr>
          <w:sz w:val="24"/>
          <w:szCs w:val="24"/>
        </w:rPr>
        <w:t>- до2.</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выдерживать ритмический рисунок произведения в сопровождении инструмента без помощи педагога;</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слышать вступление, начинать и заканчивать пение вместе в группе без помощи педагога;</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петь индивидуально в сопровождении инструмента без помощи педагога;</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чисто интонировать мотив выученных песен в составе группы и индивидуально;</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играть в ансамбле на ударно-шумовых инструментах (и других);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исполнение гаммы </w:t>
      </w:r>
      <w:proofErr w:type="gramStart"/>
      <w:r w:rsidRPr="009B13B4">
        <w:rPr>
          <w:sz w:val="24"/>
          <w:szCs w:val="24"/>
        </w:rPr>
        <w:t>до</w:t>
      </w:r>
      <w:proofErr w:type="gramEnd"/>
      <w:r w:rsidRPr="009B13B4">
        <w:rPr>
          <w:sz w:val="24"/>
          <w:szCs w:val="24"/>
        </w:rPr>
        <w:t xml:space="preserve"> </w:t>
      </w:r>
      <w:proofErr w:type="gramStart"/>
      <w:r w:rsidRPr="009B13B4">
        <w:rPr>
          <w:sz w:val="24"/>
          <w:szCs w:val="24"/>
        </w:rPr>
        <w:t>мажор</w:t>
      </w:r>
      <w:proofErr w:type="gramEnd"/>
      <w:r w:rsidRPr="009B13B4">
        <w:rPr>
          <w:sz w:val="24"/>
          <w:szCs w:val="24"/>
        </w:rPr>
        <w:t xml:space="preserve"> на пианино с </w:t>
      </w:r>
      <w:proofErr w:type="spellStart"/>
      <w:r w:rsidRPr="009B13B4">
        <w:rPr>
          <w:sz w:val="24"/>
          <w:szCs w:val="24"/>
        </w:rPr>
        <w:t>пропеванием</w:t>
      </w:r>
      <w:proofErr w:type="spellEnd"/>
      <w:r w:rsidRPr="009B13B4">
        <w:rPr>
          <w:sz w:val="24"/>
          <w:szCs w:val="24"/>
        </w:rPr>
        <w:t xml:space="preserve"> нот и без </w:t>
      </w:r>
      <w:proofErr w:type="spellStart"/>
      <w:r w:rsidRPr="009B13B4">
        <w:rPr>
          <w:sz w:val="24"/>
          <w:szCs w:val="24"/>
        </w:rPr>
        <w:t>пропевания</w:t>
      </w:r>
      <w:proofErr w:type="spellEnd"/>
      <w:r w:rsidRPr="009B13B4">
        <w:rPr>
          <w:sz w:val="24"/>
          <w:szCs w:val="24"/>
        </w:rPr>
        <w:t>;</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импровизация на пианино на заданную учителем тему, на собственную тему;</w:t>
      </w:r>
    </w:p>
    <w:p w:rsidR="00DA19E9" w:rsidRPr="009B13B4" w:rsidRDefault="00DA19E9" w:rsidP="00D0100C">
      <w:pPr>
        <w:pStyle w:val="a6"/>
        <w:spacing w:line="276" w:lineRule="auto"/>
        <w:ind w:firstLine="709"/>
        <w:jc w:val="both"/>
        <w:rPr>
          <w:sz w:val="24"/>
          <w:szCs w:val="24"/>
        </w:rPr>
      </w:pPr>
      <w:r w:rsidRPr="009B13B4">
        <w:rPr>
          <w:sz w:val="24"/>
          <w:szCs w:val="24"/>
        </w:rPr>
        <w:lastRenderedPageBreak/>
        <w:sym w:font="Symbol" w:char="F0B7"/>
      </w:r>
      <w:r w:rsidRPr="009B13B4">
        <w:rPr>
          <w:sz w:val="24"/>
          <w:szCs w:val="24"/>
        </w:rPr>
        <w:t xml:space="preserve"> развитие умения выразительно исполнять песни;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освоение элементарной нотной записи (нотный стан, скрипичный ключ, графическое изображение нот);</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самостоятельно выбрать понравившуюся песню, разучить и исполнить в сопровождении пианино или без сопровождения; </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стремление выступить на концерте.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уметь спокойно слушать музыку, адекватно реагировать на художественные образы, воплощенные в музыкальных произведениях;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прочувствовать и понять и передать словами внутреннее содержание музыкального произведения;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способность сочинить небольшую мелодию, выразить свое настроение в музыке;</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умение выбрать из предложенного музыкального материала то, что больше нравиться,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знание русских композиторов (П.И. Чайковский, В. </w:t>
      </w:r>
      <w:proofErr w:type="spellStart"/>
      <w:r w:rsidRPr="009B13B4">
        <w:rPr>
          <w:sz w:val="24"/>
          <w:szCs w:val="24"/>
        </w:rPr>
        <w:t>Шаинский</w:t>
      </w:r>
      <w:proofErr w:type="spellEnd"/>
      <w:r w:rsidRPr="009B13B4">
        <w:rPr>
          <w:sz w:val="24"/>
          <w:szCs w:val="24"/>
        </w:rPr>
        <w:t xml:space="preserve"> и др.) и их произведения.</w:t>
      </w:r>
    </w:p>
    <w:p w:rsidR="00DA19E9" w:rsidRPr="009B13B4" w:rsidRDefault="00FB0280" w:rsidP="00D0100C">
      <w:pPr>
        <w:pStyle w:val="a6"/>
        <w:spacing w:line="276" w:lineRule="auto"/>
        <w:jc w:val="center"/>
        <w:rPr>
          <w:b/>
          <w:sz w:val="24"/>
          <w:szCs w:val="24"/>
        </w:rPr>
      </w:pPr>
      <w:r>
        <w:rPr>
          <w:b/>
          <w:sz w:val="24"/>
          <w:szCs w:val="24"/>
        </w:rPr>
        <w:t xml:space="preserve">        </w:t>
      </w:r>
      <w:r w:rsidR="00DA19E9" w:rsidRPr="009B13B4">
        <w:rPr>
          <w:b/>
          <w:sz w:val="24"/>
          <w:szCs w:val="24"/>
        </w:rPr>
        <w:t>ТЕХНОЛОГИЯ</w:t>
      </w:r>
    </w:p>
    <w:p w:rsidR="00DA19E9" w:rsidRPr="009B13B4" w:rsidRDefault="00DA19E9" w:rsidP="00D0100C">
      <w:pPr>
        <w:pStyle w:val="a6"/>
        <w:spacing w:line="276" w:lineRule="auto"/>
        <w:ind w:firstLine="709"/>
        <w:jc w:val="center"/>
        <w:rPr>
          <w:sz w:val="24"/>
          <w:szCs w:val="24"/>
        </w:rPr>
      </w:pPr>
      <w:r w:rsidRPr="009B13B4">
        <w:rPr>
          <w:b/>
          <w:bCs/>
          <w:sz w:val="24"/>
          <w:szCs w:val="24"/>
        </w:rPr>
        <w:t>РУЧНОЙ ТРУД</w:t>
      </w:r>
    </w:p>
    <w:p w:rsidR="00DA19E9" w:rsidRPr="009B13B4" w:rsidRDefault="00DA19E9" w:rsidP="00D0100C">
      <w:pPr>
        <w:pStyle w:val="a6"/>
        <w:spacing w:line="276" w:lineRule="auto"/>
        <w:ind w:firstLine="709"/>
        <w:jc w:val="center"/>
        <w:rPr>
          <w:sz w:val="24"/>
          <w:szCs w:val="24"/>
        </w:rPr>
      </w:pPr>
      <w:r w:rsidRPr="009B13B4">
        <w:rPr>
          <w:i/>
          <w:iCs/>
          <w:sz w:val="24"/>
          <w:szCs w:val="24"/>
        </w:rPr>
        <w:t>Минимальный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правила организации рабочего места в зависимости от характера выполняемой работы, выполнять их с большей долей самостоятельности;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названия некоторых поделочных материалов, называть их;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правила техники безопасной работы с колющими и разящими инструментами;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виды трудовых работ;</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основные приемы работы, выполнять их;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выполнять простые инструкции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отвечать на простые вопросы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названия инструментов, используемых на уроках ручного труда, показывать, использовать их;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анализировать объект, подлежащий изготовлению, подбирать материал, определять способы соединения деталей с помощью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использовать в работе доступные материалы, конструировать из них с помощью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оценивать свою работу;</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осуществлять текущий самоконтроль выполняемых практических действий, корректировать их в процессе работы с большей долей самостоятельности.</w:t>
      </w:r>
    </w:p>
    <w:p w:rsidR="00DA19E9" w:rsidRPr="009B13B4" w:rsidRDefault="00DA19E9" w:rsidP="00D0100C">
      <w:pPr>
        <w:pStyle w:val="a6"/>
        <w:spacing w:line="276" w:lineRule="auto"/>
        <w:ind w:firstLine="709"/>
        <w:jc w:val="center"/>
        <w:rPr>
          <w:sz w:val="24"/>
          <w:szCs w:val="24"/>
        </w:rPr>
      </w:pPr>
      <w:r w:rsidRPr="009B13B4">
        <w:rPr>
          <w:i/>
          <w:iCs/>
          <w:sz w:val="24"/>
          <w:szCs w:val="24"/>
        </w:rPr>
        <w:t>Достаточный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правила организации рабочего места в зависимости от характера выполняемой работы, выполнять их самостоятельно;</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названия некоторых поделочных материалов, называть их;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виды трудовых работ;</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отвечать на простые вопросы;</w:t>
      </w:r>
    </w:p>
    <w:p w:rsidR="00DA19E9" w:rsidRPr="009B13B4" w:rsidRDefault="00DA19E9" w:rsidP="00D0100C">
      <w:pPr>
        <w:pStyle w:val="a6"/>
        <w:spacing w:line="276" w:lineRule="auto"/>
        <w:ind w:firstLine="709"/>
        <w:jc w:val="both"/>
        <w:rPr>
          <w:sz w:val="24"/>
          <w:szCs w:val="24"/>
        </w:rPr>
      </w:pPr>
      <w:r w:rsidRPr="009B13B4">
        <w:rPr>
          <w:sz w:val="24"/>
          <w:szCs w:val="24"/>
        </w:rPr>
        <w:lastRenderedPageBreak/>
        <w:sym w:font="Symbol" w:char="F0B7"/>
      </w:r>
      <w:r w:rsidRPr="009B13B4">
        <w:rPr>
          <w:sz w:val="24"/>
          <w:szCs w:val="24"/>
        </w:rPr>
        <w:t xml:space="preserve"> выполнять простые инструкции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названия инструментов, используемых на уроках ручного труда, показывать и использовать их;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основные приемы работы, выполнять их;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знать правила техники безопасной работы с колющими и разящими инструментами;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анализировать объект, подлежащий изготовлению, подбираться материал, определять способы соединения деталей;</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использовать в работе доступные материалы, конструировать из них;</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оценивать свою работу;</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осуществлять текущий самоконтроль выполняемых практических действий, корректировать их в процессе работы с большей долей самостоятельности.</w:t>
      </w:r>
    </w:p>
    <w:p w:rsidR="00DA19E9" w:rsidRPr="009B13B4" w:rsidRDefault="00DA19E9" w:rsidP="00D0100C">
      <w:pPr>
        <w:pStyle w:val="a6"/>
        <w:spacing w:line="276" w:lineRule="auto"/>
        <w:ind w:firstLine="709"/>
        <w:jc w:val="center"/>
        <w:rPr>
          <w:sz w:val="24"/>
          <w:szCs w:val="24"/>
        </w:rPr>
      </w:pPr>
      <w:r w:rsidRPr="009B13B4">
        <w:rPr>
          <w:b/>
          <w:bCs/>
          <w:sz w:val="24"/>
          <w:szCs w:val="24"/>
        </w:rPr>
        <w:t>ФИЗИЧЕСКАЯ КУЛЬТУРА</w:t>
      </w:r>
    </w:p>
    <w:p w:rsidR="00DA19E9" w:rsidRPr="009B13B4" w:rsidRDefault="00DA19E9" w:rsidP="00D0100C">
      <w:pPr>
        <w:pStyle w:val="a6"/>
        <w:spacing w:line="276" w:lineRule="auto"/>
        <w:ind w:firstLine="709"/>
        <w:jc w:val="center"/>
        <w:rPr>
          <w:sz w:val="24"/>
          <w:szCs w:val="24"/>
        </w:rPr>
      </w:pPr>
      <w:r w:rsidRPr="009B13B4">
        <w:rPr>
          <w:i/>
          <w:iCs/>
          <w:sz w:val="24"/>
          <w:szCs w:val="24"/>
        </w:rPr>
        <w:t>Минимальный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уметь выполнять инструкции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иметь представление о видах двигательной деятельности;</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уметь выполнять комплекс упражнений с помощью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уметь подавать строевые команды.</w:t>
      </w:r>
    </w:p>
    <w:p w:rsidR="00DA19E9" w:rsidRPr="009B13B4" w:rsidRDefault="00DA19E9" w:rsidP="00D0100C">
      <w:pPr>
        <w:pStyle w:val="a6"/>
        <w:spacing w:line="276" w:lineRule="auto"/>
        <w:ind w:firstLine="709"/>
        <w:jc w:val="center"/>
        <w:rPr>
          <w:sz w:val="24"/>
          <w:szCs w:val="24"/>
        </w:rPr>
      </w:pPr>
      <w:r w:rsidRPr="009B13B4">
        <w:rPr>
          <w:i/>
          <w:iCs/>
          <w:sz w:val="24"/>
          <w:szCs w:val="24"/>
        </w:rPr>
        <w:t>Достаточный уровень:</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уметь выполнять команды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уметь выполнять комплекс упражнений самостоятельно к концу учебного года;</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уметь выполнять строевых команд учителя;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овладение двигательными навыками бега, прыжком и метания;</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овладение навыками элементов спортивных игр;</w:t>
      </w:r>
    </w:p>
    <w:p w:rsidR="00DA19E9" w:rsidRPr="009B13B4" w:rsidRDefault="00DA19E9" w:rsidP="00D0100C">
      <w:pPr>
        <w:pStyle w:val="a6"/>
        <w:spacing w:line="276" w:lineRule="auto"/>
        <w:ind w:firstLine="709"/>
        <w:jc w:val="both"/>
        <w:rPr>
          <w:sz w:val="24"/>
          <w:szCs w:val="24"/>
        </w:rPr>
      </w:pPr>
      <w:r w:rsidRPr="009B13B4">
        <w:rPr>
          <w:sz w:val="24"/>
          <w:szCs w:val="24"/>
        </w:rPr>
        <w:sym w:font="Symbol" w:char="F0B7"/>
      </w:r>
      <w:r w:rsidRPr="009B13B4">
        <w:rPr>
          <w:sz w:val="24"/>
          <w:szCs w:val="24"/>
        </w:rPr>
        <w:t xml:space="preserve"> уметь играть в команде учебные игры.</w:t>
      </w:r>
    </w:p>
    <w:p w:rsidR="00AB697C" w:rsidRPr="00AB697C" w:rsidRDefault="00AB697C" w:rsidP="00D0100C">
      <w:pPr>
        <w:ind w:firstLine="709"/>
        <w:jc w:val="both"/>
        <w:rPr>
          <w:rFonts w:ascii="Times New Roman" w:hAnsi="Times New Roman" w:cs="Times New Roman"/>
          <w:sz w:val="24"/>
          <w:szCs w:val="24"/>
        </w:rPr>
      </w:pPr>
      <w:r w:rsidRPr="00AB697C">
        <w:rPr>
          <w:rFonts w:ascii="Times New Roman" w:hAnsi="Times New Roman" w:cs="Times New Roman"/>
          <w:bCs/>
          <w:sz w:val="24"/>
          <w:szCs w:val="24"/>
        </w:rPr>
        <w:t xml:space="preserve">       В целях контроля и учёта </w:t>
      </w:r>
      <w:proofErr w:type="gramStart"/>
      <w:r w:rsidRPr="00AB697C">
        <w:rPr>
          <w:rFonts w:ascii="Times New Roman" w:hAnsi="Times New Roman" w:cs="Times New Roman"/>
          <w:bCs/>
          <w:sz w:val="24"/>
          <w:szCs w:val="24"/>
        </w:rPr>
        <w:t>достижений</w:t>
      </w:r>
      <w:proofErr w:type="gramEnd"/>
      <w:r w:rsidRPr="00AB697C">
        <w:rPr>
          <w:rFonts w:ascii="Times New Roman" w:hAnsi="Times New Roman" w:cs="Times New Roman"/>
          <w:bCs/>
          <w:sz w:val="24"/>
          <w:szCs w:val="24"/>
        </w:rPr>
        <w:t xml:space="preserve"> обучающихся с легкой умственной отсталостью используются формы контроля, представленные в таблице  1. Таблица 1</w:t>
      </w:r>
    </w:p>
    <w:p w:rsidR="00AB697C" w:rsidRPr="00AB697C" w:rsidRDefault="00AB697C" w:rsidP="00D0100C">
      <w:pPr>
        <w:autoSpaceDE w:val="0"/>
        <w:autoSpaceDN w:val="0"/>
        <w:adjustRightInd w:val="0"/>
        <w:ind w:firstLine="709"/>
        <w:jc w:val="center"/>
        <w:rPr>
          <w:rFonts w:ascii="Times New Roman" w:hAnsi="Times New Roman" w:cs="Times New Roman"/>
          <w:b/>
          <w:bCs/>
          <w:sz w:val="24"/>
          <w:szCs w:val="24"/>
        </w:rPr>
      </w:pPr>
      <w:r w:rsidRPr="00AB697C">
        <w:rPr>
          <w:rFonts w:ascii="Times New Roman" w:hAnsi="Times New Roman" w:cs="Times New Roman"/>
          <w:b/>
          <w:bCs/>
          <w:sz w:val="24"/>
          <w:szCs w:val="24"/>
        </w:rPr>
        <w:t>Формы контроля достижений обучающихся с легкой умственной отсталостью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6"/>
        <w:gridCol w:w="7040"/>
      </w:tblGrid>
      <w:tr w:rsidR="00AB697C" w:rsidRPr="00AB697C" w:rsidTr="00273C89">
        <w:tc>
          <w:tcPr>
            <w:tcW w:w="2802" w:type="dxa"/>
          </w:tcPr>
          <w:p w:rsidR="00AB697C" w:rsidRPr="00AB697C" w:rsidRDefault="00AB697C" w:rsidP="00D0100C">
            <w:pPr>
              <w:autoSpaceDE w:val="0"/>
              <w:autoSpaceDN w:val="0"/>
              <w:adjustRightInd w:val="0"/>
              <w:ind w:firstLine="709"/>
              <w:rPr>
                <w:rFonts w:ascii="Times New Roman" w:hAnsi="Times New Roman" w:cs="Times New Roman"/>
                <w:b/>
                <w:bCs/>
                <w:sz w:val="24"/>
                <w:szCs w:val="24"/>
              </w:rPr>
            </w:pPr>
            <w:r w:rsidRPr="00AB697C">
              <w:rPr>
                <w:rFonts w:ascii="Times New Roman" w:hAnsi="Times New Roman" w:cs="Times New Roman"/>
                <w:b/>
                <w:bCs/>
                <w:sz w:val="24"/>
                <w:szCs w:val="24"/>
              </w:rPr>
              <w:t>Вид контроля</w:t>
            </w:r>
          </w:p>
        </w:tc>
        <w:tc>
          <w:tcPr>
            <w:tcW w:w="7229" w:type="dxa"/>
          </w:tcPr>
          <w:p w:rsidR="00AB697C" w:rsidRPr="00AB697C" w:rsidRDefault="00AB697C" w:rsidP="00D0100C">
            <w:pPr>
              <w:autoSpaceDE w:val="0"/>
              <w:autoSpaceDN w:val="0"/>
              <w:adjustRightInd w:val="0"/>
              <w:ind w:firstLine="709"/>
              <w:rPr>
                <w:rFonts w:ascii="Times New Roman" w:hAnsi="Times New Roman" w:cs="Times New Roman"/>
                <w:b/>
                <w:bCs/>
                <w:sz w:val="24"/>
                <w:szCs w:val="24"/>
              </w:rPr>
            </w:pPr>
            <w:r w:rsidRPr="00AB697C">
              <w:rPr>
                <w:rFonts w:ascii="Times New Roman" w:hAnsi="Times New Roman" w:cs="Times New Roman"/>
                <w:b/>
                <w:bCs/>
                <w:sz w:val="24"/>
                <w:szCs w:val="24"/>
              </w:rPr>
              <w:t>Форма контроля</w:t>
            </w:r>
          </w:p>
        </w:tc>
      </w:tr>
      <w:tr w:rsidR="00AB697C" w:rsidRPr="00AB697C" w:rsidTr="00273C89">
        <w:tc>
          <w:tcPr>
            <w:tcW w:w="2802" w:type="dxa"/>
          </w:tcPr>
          <w:p w:rsidR="00AB697C" w:rsidRPr="00AB697C" w:rsidRDefault="00AB697C" w:rsidP="00D0100C">
            <w:pPr>
              <w:autoSpaceDE w:val="0"/>
              <w:autoSpaceDN w:val="0"/>
              <w:adjustRightInd w:val="0"/>
              <w:ind w:firstLine="709"/>
              <w:rPr>
                <w:rFonts w:ascii="Times New Roman" w:hAnsi="Times New Roman" w:cs="Times New Roman"/>
                <w:bCs/>
                <w:sz w:val="24"/>
                <w:szCs w:val="24"/>
              </w:rPr>
            </w:pPr>
            <w:r w:rsidRPr="00AB697C">
              <w:rPr>
                <w:rFonts w:ascii="Times New Roman" w:hAnsi="Times New Roman" w:cs="Times New Roman"/>
                <w:bCs/>
                <w:sz w:val="24"/>
                <w:szCs w:val="24"/>
              </w:rPr>
              <w:t>Текущи</w:t>
            </w:r>
            <w:r>
              <w:rPr>
                <w:rFonts w:ascii="Times New Roman" w:hAnsi="Times New Roman" w:cs="Times New Roman"/>
                <w:bCs/>
                <w:sz w:val="24"/>
                <w:szCs w:val="24"/>
              </w:rPr>
              <w:t>й</w:t>
            </w:r>
          </w:p>
        </w:tc>
        <w:tc>
          <w:tcPr>
            <w:tcW w:w="7229" w:type="dxa"/>
          </w:tcPr>
          <w:p w:rsidR="00AB697C" w:rsidRPr="00AB697C" w:rsidRDefault="00AB697C" w:rsidP="00D0100C">
            <w:pPr>
              <w:autoSpaceDE w:val="0"/>
              <w:autoSpaceDN w:val="0"/>
              <w:adjustRightInd w:val="0"/>
              <w:ind w:firstLine="709"/>
              <w:rPr>
                <w:rFonts w:ascii="Times New Roman" w:hAnsi="Times New Roman" w:cs="Times New Roman"/>
                <w:bCs/>
                <w:sz w:val="24"/>
                <w:szCs w:val="24"/>
              </w:rPr>
            </w:pPr>
            <w:r w:rsidRPr="00AB697C">
              <w:rPr>
                <w:rFonts w:ascii="Times New Roman" w:hAnsi="Times New Roman" w:cs="Times New Roman"/>
                <w:bCs/>
                <w:sz w:val="24"/>
                <w:szCs w:val="24"/>
              </w:rPr>
              <w:t>— устный опрос;</w:t>
            </w:r>
          </w:p>
          <w:p w:rsidR="00AB697C" w:rsidRPr="00AB697C" w:rsidRDefault="00AB697C" w:rsidP="00D0100C">
            <w:pPr>
              <w:autoSpaceDE w:val="0"/>
              <w:autoSpaceDN w:val="0"/>
              <w:adjustRightInd w:val="0"/>
              <w:ind w:firstLine="709"/>
              <w:rPr>
                <w:rFonts w:ascii="Times New Roman" w:hAnsi="Times New Roman" w:cs="Times New Roman"/>
                <w:bCs/>
                <w:sz w:val="24"/>
                <w:szCs w:val="24"/>
              </w:rPr>
            </w:pPr>
            <w:r w:rsidRPr="00AB697C">
              <w:rPr>
                <w:rFonts w:ascii="Times New Roman" w:hAnsi="Times New Roman" w:cs="Times New Roman"/>
                <w:bCs/>
                <w:sz w:val="24"/>
                <w:szCs w:val="24"/>
              </w:rPr>
              <w:t>— самостоятельная работа;</w:t>
            </w:r>
          </w:p>
          <w:p w:rsidR="00AB697C" w:rsidRPr="00AB697C" w:rsidRDefault="00AB697C" w:rsidP="00D0100C">
            <w:pPr>
              <w:autoSpaceDE w:val="0"/>
              <w:autoSpaceDN w:val="0"/>
              <w:adjustRightInd w:val="0"/>
              <w:ind w:firstLine="709"/>
              <w:rPr>
                <w:rFonts w:ascii="Times New Roman" w:hAnsi="Times New Roman" w:cs="Times New Roman"/>
                <w:bCs/>
                <w:sz w:val="24"/>
                <w:szCs w:val="24"/>
              </w:rPr>
            </w:pPr>
            <w:r w:rsidRPr="00AB697C">
              <w:rPr>
                <w:rFonts w:ascii="Times New Roman" w:hAnsi="Times New Roman" w:cs="Times New Roman"/>
                <w:bCs/>
                <w:sz w:val="24"/>
                <w:szCs w:val="24"/>
              </w:rPr>
              <w:t>— контрольная работа;</w:t>
            </w:r>
          </w:p>
          <w:p w:rsidR="00AB697C" w:rsidRPr="00AB697C" w:rsidRDefault="00AB697C" w:rsidP="00D0100C">
            <w:pPr>
              <w:autoSpaceDE w:val="0"/>
              <w:autoSpaceDN w:val="0"/>
              <w:adjustRightInd w:val="0"/>
              <w:ind w:firstLine="709"/>
              <w:rPr>
                <w:rFonts w:ascii="Times New Roman" w:hAnsi="Times New Roman" w:cs="Times New Roman"/>
                <w:bCs/>
                <w:sz w:val="24"/>
                <w:szCs w:val="24"/>
              </w:rPr>
            </w:pPr>
            <w:r w:rsidRPr="00AB697C">
              <w:rPr>
                <w:rFonts w:ascii="Times New Roman" w:hAnsi="Times New Roman" w:cs="Times New Roman"/>
                <w:bCs/>
                <w:sz w:val="24"/>
                <w:szCs w:val="24"/>
              </w:rPr>
              <w:t>— тематическое тестирование;</w:t>
            </w:r>
          </w:p>
          <w:p w:rsidR="00AB697C" w:rsidRPr="00AB697C" w:rsidRDefault="00AB697C" w:rsidP="00D0100C">
            <w:pPr>
              <w:autoSpaceDE w:val="0"/>
              <w:autoSpaceDN w:val="0"/>
              <w:adjustRightInd w:val="0"/>
              <w:ind w:firstLine="709"/>
              <w:rPr>
                <w:rFonts w:ascii="Times New Roman" w:hAnsi="Times New Roman" w:cs="Times New Roman"/>
                <w:bCs/>
                <w:sz w:val="24"/>
                <w:szCs w:val="24"/>
              </w:rPr>
            </w:pPr>
            <w:r w:rsidRPr="00AB697C">
              <w:rPr>
                <w:rFonts w:ascii="Times New Roman" w:hAnsi="Times New Roman" w:cs="Times New Roman"/>
                <w:bCs/>
                <w:sz w:val="24"/>
                <w:szCs w:val="24"/>
              </w:rPr>
              <w:t>— практические (лабораторные) работы;</w:t>
            </w:r>
          </w:p>
          <w:p w:rsidR="00AB697C" w:rsidRPr="00AB697C" w:rsidRDefault="00AB697C" w:rsidP="00D0100C">
            <w:pPr>
              <w:autoSpaceDE w:val="0"/>
              <w:autoSpaceDN w:val="0"/>
              <w:adjustRightInd w:val="0"/>
              <w:ind w:firstLine="709"/>
              <w:rPr>
                <w:rFonts w:ascii="Times New Roman" w:hAnsi="Times New Roman" w:cs="Times New Roman"/>
                <w:bCs/>
                <w:sz w:val="24"/>
                <w:szCs w:val="24"/>
              </w:rPr>
            </w:pPr>
            <w:r w:rsidRPr="00AB697C">
              <w:rPr>
                <w:rFonts w:ascii="Times New Roman" w:hAnsi="Times New Roman" w:cs="Times New Roman"/>
                <w:bCs/>
                <w:sz w:val="24"/>
                <w:szCs w:val="24"/>
              </w:rPr>
              <w:t>— творческая работа;</w:t>
            </w:r>
          </w:p>
        </w:tc>
      </w:tr>
    </w:tbl>
    <w:p w:rsidR="00DA19E9" w:rsidRPr="009B13B4" w:rsidRDefault="00DA19E9" w:rsidP="00D0100C">
      <w:pPr>
        <w:pStyle w:val="a6"/>
        <w:spacing w:line="276" w:lineRule="auto"/>
        <w:ind w:firstLine="709"/>
        <w:jc w:val="both"/>
        <w:rPr>
          <w:sz w:val="24"/>
          <w:szCs w:val="24"/>
        </w:rPr>
      </w:pPr>
    </w:p>
    <w:p w:rsidR="00F57A4A" w:rsidRDefault="00F57A4A" w:rsidP="00D0100C">
      <w:pPr>
        <w:autoSpaceDE w:val="0"/>
        <w:autoSpaceDN w:val="0"/>
        <w:adjustRightInd w:val="0"/>
        <w:spacing w:after="0" w:line="240" w:lineRule="auto"/>
        <w:rPr>
          <w:rFonts w:ascii="Times New Roman" w:hAnsi="Times New Roman" w:cs="Times New Roman"/>
          <w:b/>
          <w:bCs/>
          <w:i/>
          <w:iCs/>
          <w:color w:val="000000"/>
          <w:sz w:val="24"/>
          <w:szCs w:val="24"/>
        </w:rPr>
      </w:pP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lastRenderedPageBreak/>
        <w:t>1.3. СИСТЕМА ОЦЕНКИ ДОСТИЖЕНИЯ ОБУЧАЮЩИМИСЯ</w:t>
      </w:r>
      <w:r w:rsidR="0006011D" w:rsidRP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С ЛЕГКОЙ УМСТВЕННОЙ ОТСТАЛОСТЬЮ</w:t>
      </w:r>
      <w:r w:rsidR="0006011D" w:rsidRP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(ИНТЕЛЛЕКТУАЛЬНЫМИ НАРУШЕНИЯМИ)</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ПЛАНИРУЕМЫХ РЕЗУЛЬТАТОВ ОСВОЕНИЯ АДАПТИРОВАННОЙ</w:t>
      </w:r>
      <w:r w:rsidR="0006011D" w:rsidRP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ОБРАЗОВАТЕЛЬНОЙ ПРОГРАММЫ</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1.3.1. Общие положения</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Система оценки достижения планируемых результатов освоения АОП</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(далее — система оценки) представляет собой один из инструментов реализации</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требований Стандарта к результатам освоения АОП образования обучающихся с</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легкой умственной отсталостью (интеллектуальными) нарушениями и направлена</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на обеспечение качества образования, что предполагает вовлеченность в</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оценочную деятельность как педагогов, так и обучающихся.</w:t>
      </w:r>
    </w:p>
    <w:p w:rsidR="00FB0280"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Система оценки достижения планируемых результатов освоения АОП</w:t>
      </w:r>
      <w:r w:rsidR="00AB697C">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 xml:space="preserve">ориентирует образовательную деятельность </w:t>
      </w:r>
      <w:proofErr w:type="gramStart"/>
      <w:r w:rsidRPr="0006011D">
        <w:rPr>
          <w:rFonts w:ascii="Times New Roman" w:hAnsi="Times New Roman" w:cs="Times New Roman"/>
          <w:bCs/>
          <w:iCs/>
          <w:color w:val="000000"/>
          <w:sz w:val="24"/>
          <w:szCs w:val="24"/>
        </w:rPr>
        <w:t>на</w:t>
      </w:r>
      <w:proofErr w:type="gramEnd"/>
      <w:r w:rsidRPr="0006011D">
        <w:rPr>
          <w:rFonts w:ascii="Times New Roman" w:hAnsi="Times New Roman" w:cs="Times New Roman"/>
          <w:bCs/>
          <w:iCs/>
          <w:color w:val="000000"/>
          <w:sz w:val="24"/>
          <w:szCs w:val="24"/>
        </w:rPr>
        <w:t>:</w:t>
      </w:r>
      <w:r w:rsidR="00AB697C">
        <w:rPr>
          <w:rFonts w:ascii="Times New Roman" w:hAnsi="Times New Roman" w:cs="Times New Roman"/>
          <w:bCs/>
          <w:iCs/>
          <w:color w:val="000000"/>
          <w:sz w:val="24"/>
          <w:szCs w:val="24"/>
        </w:rPr>
        <w:t xml:space="preserve"> </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развитие</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 xml:space="preserve">личности </w:t>
      </w:r>
      <w:proofErr w:type="gramStart"/>
      <w:r w:rsidRPr="0006011D">
        <w:rPr>
          <w:rFonts w:ascii="Times New Roman" w:hAnsi="Times New Roman" w:cs="Times New Roman"/>
          <w:bCs/>
          <w:iCs/>
          <w:color w:val="000000"/>
          <w:sz w:val="24"/>
          <w:szCs w:val="24"/>
        </w:rPr>
        <w:t>обучающихся</w:t>
      </w:r>
      <w:proofErr w:type="gramEnd"/>
      <w:r w:rsidRPr="0006011D">
        <w:rPr>
          <w:rFonts w:ascii="Times New Roman" w:hAnsi="Times New Roman" w:cs="Times New Roman"/>
          <w:bCs/>
          <w:iCs/>
          <w:color w:val="000000"/>
          <w:sz w:val="24"/>
          <w:szCs w:val="24"/>
        </w:rPr>
        <w:t>;</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достижение</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планируемых результатов освоения содержания учебных</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предметов;</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формирование</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базовых учебных действий.</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В соответствии с ФГОС система оценки достижения обучающимися с</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легкой умственной отсталостью (интеллектуальными нарушениями)</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планируемых результатов освоения АОП призвана решить следующие задачи:</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1) закреплять основные направления и цели оценочной деятельности,</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описание объекта и содержание оценки, критерии, процедуры и состав</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инструментария оценивания, формы представления результатов, условия и границы</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применения системы оценки;</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2) ориентировать образовательную деятельность на нравственное развитие и</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воспитание обучающихся, достижение планируемых результатов освоения</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содержания учебных предметов и формирование базовых учебных действий;</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3) обеспечивать комплексный подход к оценке результатов АОП образования</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обучающихся с умственной отсталостью (интеллектуальными нарушениями),</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позволяющий вести оценку предметных и личностных результатов;</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4) предусматривать оценку достижений обучающихся и оценку</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эффективности деятельности</w:t>
      </w:r>
      <w:r w:rsidR="0006011D">
        <w:rPr>
          <w:rFonts w:ascii="Times New Roman" w:hAnsi="Times New Roman" w:cs="Times New Roman"/>
          <w:bCs/>
          <w:iCs/>
          <w:color w:val="000000"/>
          <w:sz w:val="24"/>
          <w:szCs w:val="24"/>
        </w:rPr>
        <w:t xml:space="preserve"> МКОУ Большехабыкская СОШ</w:t>
      </w:r>
      <w:r w:rsidRPr="0006011D">
        <w:rPr>
          <w:rFonts w:ascii="Times New Roman" w:hAnsi="Times New Roman" w:cs="Times New Roman"/>
          <w:bCs/>
          <w:iCs/>
          <w:color w:val="000000"/>
          <w:sz w:val="24"/>
          <w:szCs w:val="24"/>
        </w:rPr>
        <w:t>;</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5) позволять осуществлять оценку динамики учебных достижений</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обучающихся с умственной отсталостью (интеллектуальными нарушениями) и</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развития их жизненной компетенции;</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Из приведённых выше требований следует, что система оценки</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достижения планируемых результатов освоения АОП образования</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обучающимися с легкой умственной отсталостью (интеллектуальными</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нарушениями) выступает:</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 как самостоятельный и самоценный элемент содержания,</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обеспечивающий взаимосвязь между требованиями Стандарта и</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образовательной деятельностью;</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 как средство обеспечения качества образования;</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 как регулятор образовательной деятельности;</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 как фактор, обеспечивающий единство вариативной системы</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образования.</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В соответствии с ФГОС основным объектом системы оценки, ее</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 xml:space="preserve">содержательной и </w:t>
      </w:r>
      <w:proofErr w:type="spellStart"/>
      <w:r w:rsidRPr="0006011D">
        <w:rPr>
          <w:rFonts w:ascii="Times New Roman" w:hAnsi="Times New Roman" w:cs="Times New Roman"/>
          <w:bCs/>
          <w:iCs/>
          <w:color w:val="000000"/>
          <w:sz w:val="24"/>
          <w:szCs w:val="24"/>
        </w:rPr>
        <w:t>критериальной</w:t>
      </w:r>
      <w:proofErr w:type="spellEnd"/>
      <w:r w:rsidRPr="0006011D">
        <w:rPr>
          <w:rFonts w:ascii="Times New Roman" w:hAnsi="Times New Roman" w:cs="Times New Roman"/>
          <w:bCs/>
          <w:iCs/>
          <w:color w:val="000000"/>
          <w:sz w:val="24"/>
          <w:szCs w:val="24"/>
        </w:rPr>
        <w:t xml:space="preserve"> базой выступают планируемые результаты</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освоения обучающимися с легкой умственной отсталостью (интеллектуальными</w:t>
      </w:r>
      <w:r w:rsidR="0006011D">
        <w:rPr>
          <w:rFonts w:ascii="Times New Roman" w:hAnsi="Times New Roman" w:cs="Times New Roman"/>
          <w:bCs/>
          <w:iCs/>
          <w:color w:val="000000"/>
          <w:sz w:val="24"/>
          <w:szCs w:val="24"/>
        </w:rPr>
        <w:t xml:space="preserve"> </w:t>
      </w:r>
      <w:r w:rsidR="00FB0280">
        <w:rPr>
          <w:rFonts w:ascii="Times New Roman" w:hAnsi="Times New Roman" w:cs="Times New Roman"/>
          <w:bCs/>
          <w:iCs/>
          <w:color w:val="000000"/>
          <w:sz w:val="24"/>
          <w:szCs w:val="24"/>
        </w:rPr>
        <w:t xml:space="preserve">нарушениями) АОП. Планируемые </w:t>
      </w:r>
      <w:r w:rsidRPr="0006011D">
        <w:rPr>
          <w:rFonts w:ascii="Times New Roman" w:hAnsi="Times New Roman" w:cs="Times New Roman"/>
          <w:bCs/>
          <w:iCs/>
          <w:color w:val="000000"/>
          <w:sz w:val="24"/>
          <w:szCs w:val="24"/>
        </w:rPr>
        <w:t>результаты включают личностное развитие и</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предметные результаты.</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Система оценки призвана способствовать поддержанию единства всей</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системы образования, обеспечению преемственности в системе непрерывного</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образования.</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Основные функции системы оценки:</w:t>
      </w:r>
    </w:p>
    <w:p w:rsidR="00F57A4A" w:rsidRPr="0006011D" w:rsidRDefault="0006011D"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lastRenderedPageBreak/>
        <w:t>-</w:t>
      </w:r>
      <w:r w:rsidR="00F57A4A" w:rsidRPr="0006011D">
        <w:rPr>
          <w:rFonts w:ascii="Times New Roman" w:hAnsi="Times New Roman" w:cs="Times New Roman"/>
          <w:bCs/>
          <w:iCs/>
          <w:color w:val="000000"/>
          <w:sz w:val="24"/>
          <w:szCs w:val="24"/>
        </w:rPr>
        <w:t>ориентация образовательной деятельности на достижение планируемых</w:t>
      </w:r>
      <w:r w:rsidR="00FB0280">
        <w:rPr>
          <w:rFonts w:ascii="Times New Roman" w:hAnsi="Times New Roman" w:cs="Times New Roman"/>
          <w:bCs/>
          <w:iCs/>
          <w:color w:val="000000"/>
          <w:sz w:val="24"/>
          <w:szCs w:val="24"/>
        </w:rPr>
        <w:t xml:space="preserve"> </w:t>
      </w:r>
      <w:r w:rsidR="00F57A4A" w:rsidRPr="0006011D">
        <w:rPr>
          <w:rFonts w:ascii="Times New Roman" w:hAnsi="Times New Roman" w:cs="Times New Roman"/>
          <w:bCs/>
          <w:iCs/>
          <w:color w:val="000000"/>
          <w:sz w:val="24"/>
          <w:szCs w:val="24"/>
        </w:rPr>
        <w:t>результатов освоения обучающимися с легкой умственной отсталостью</w:t>
      </w:r>
      <w:r w:rsidR="00FB0280">
        <w:rPr>
          <w:rFonts w:ascii="Times New Roman" w:hAnsi="Times New Roman" w:cs="Times New Roman"/>
          <w:bCs/>
          <w:iCs/>
          <w:color w:val="000000"/>
          <w:sz w:val="24"/>
          <w:szCs w:val="24"/>
        </w:rPr>
        <w:t xml:space="preserve"> (</w:t>
      </w:r>
      <w:r w:rsidR="00F57A4A" w:rsidRPr="0006011D">
        <w:rPr>
          <w:rFonts w:ascii="Times New Roman" w:hAnsi="Times New Roman" w:cs="Times New Roman"/>
          <w:bCs/>
          <w:iCs/>
          <w:color w:val="000000"/>
          <w:sz w:val="24"/>
          <w:szCs w:val="24"/>
        </w:rPr>
        <w:t>интеллектуальными нарушениями) АОП;</w:t>
      </w:r>
    </w:p>
    <w:p w:rsidR="00F57A4A" w:rsidRPr="0006011D" w:rsidRDefault="0006011D"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06011D">
        <w:rPr>
          <w:rFonts w:ascii="Times New Roman" w:hAnsi="Times New Roman" w:cs="Times New Roman"/>
          <w:bCs/>
          <w:iCs/>
          <w:color w:val="000000"/>
          <w:sz w:val="24"/>
          <w:szCs w:val="24"/>
        </w:rPr>
        <w:t>обеспечение эффективной обратной связи, позволяющей осуществлять</w:t>
      </w:r>
      <w:r w:rsidR="00FB0280">
        <w:rPr>
          <w:rFonts w:ascii="Times New Roman" w:hAnsi="Times New Roman" w:cs="Times New Roman"/>
          <w:bCs/>
          <w:iCs/>
          <w:color w:val="000000"/>
          <w:sz w:val="24"/>
          <w:szCs w:val="24"/>
        </w:rPr>
        <w:t xml:space="preserve"> </w:t>
      </w:r>
      <w:r w:rsidR="00F57A4A" w:rsidRPr="0006011D">
        <w:rPr>
          <w:rFonts w:ascii="Times New Roman" w:hAnsi="Times New Roman" w:cs="Times New Roman"/>
          <w:bCs/>
          <w:iCs/>
          <w:color w:val="000000"/>
          <w:sz w:val="24"/>
          <w:szCs w:val="24"/>
        </w:rPr>
        <w:t>управление образовательной деятельностью.</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Основными направлениями и целями оценочной деятельности в соответствии</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с требованиями Стандарта являются оценка образовательных достижений</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обучающихся и оценка результатов деятельности образовательных</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организаций и педагогических кадров. Полученные данные используются для</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оценки состояния и тенденций развития системы образования.</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Результаты достижений обучающихся с умственной отсталостью</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(интеллектуальными нарушениями) в овладении АОП являются значимыми для</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оценки качества образования обучающихся.</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 xml:space="preserve">При определении подходов к осуществлению оценки результатов </w:t>
      </w:r>
      <w:r w:rsidR="0006011D">
        <w:rPr>
          <w:rFonts w:ascii="Times New Roman" w:hAnsi="Times New Roman" w:cs="Times New Roman"/>
          <w:bCs/>
          <w:iCs/>
          <w:color w:val="000000"/>
          <w:sz w:val="24"/>
          <w:szCs w:val="24"/>
        </w:rPr>
        <w:t>МКОУ Большехабыкская СОШ</w:t>
      </w:r>
      <w:r w:rsidR="0006011D" w:rsidRP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опирается на следующие принципы:</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1) дифференциации оценки достижений с учетом типологических и</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 xml:space="preserve">индивидуальных особенностей развития и особых образовательных </w:t>
      </w:r>
      <w:proofErr w:type="gramStart"/>
      <w:r w:rsidRPr="0006011D">
        <w:rPr>
          <w:rFonts w:ascii="Times New Roman" w:hAnsi="Times New Roman" w:cs="Times New Roman"/>
          <w:bCs/>
          <w:iCs/>
          <w:color w:val="000000"/>
          <w:sz w:val="24"/>
          <w:szCs w:val="24"/>
        </w:rPr>
        <w:t>потребностей</w:t>
      </w:r>
      <w:proofErr w:type="gramEnd"/>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обучающихся с умственной отсталостью (интеллектуальными нарушениями);</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2) объективности оценки, раскрывающей динамику достижений и</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качественных изменений в психическом и социальном развитии обучающихся;</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3) единства параметров, критериев и инструментария оценки достижений в</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освоении содержания АОП, что сможет обеспечить объективность оценки в</w:t>
      </w:r>
      <w:r w:rsidR="0006011D">
        <w:rPr>
          <w:rFonts w:ascii="Times New Roman" w:hAnsi="Times New Roman" w:cs="Times New Roman"/>
          <w:bCs/>
          <w:iCs/>
          <w:color w:val="000000"/>
          <w:sz w:val="24"/>
          <w:szCs w:val="24"/>
        </w:rPr>
        <w:t xml:space="preserve">  школе</w:t>
      </w:r>
      <w:r w:rsidRPr="0006011D">
        <w:rPr>
          <w:rFonts w:ascii="Times New Roman" w:hAnsi="Times New Roman" w:cs="Times New Roman"/>
          <w:bCs/>
          <w:iCs/>
          <w:color w:val="000000"/>
          <w:sz w:val="24"/>
          <w:szCs w:val="24"/>
        </w:rPr>
        <w:t>.</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Для этого необходимым является создание методического обеспечения</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(описание диагностических материалов, процедур их применения, сбора,</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формализации, обработки, обобщения и представления полученных данных)</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процесса осуществления оценки достижений обучающихся.</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Эти принципы отражают целостность системы образования обучающихся с</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умственной отсталостью (интеллектуальными нарушениями), представляют</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обобщенные характеристики оценки их учебных и личностных достижений.</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При разработке системы оценки достижений обучающихся в освоении</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 xml:space="preserve">содержания АОП </w:t>
      </w:r>
      <w:r w:rsidR="0006011D">
        <w:rPr>
          <w:rFonts w:ascii="Times New Roman" w:hAnsi="Times New Roman" w:cs="Times New Roman"/>
          <w:bCs/>
          <w:iCs/>
          <w:color w:val="000000"/>
          <w:sz w:val="24"/>
          <w:szCs w:val="24"/>
        </w:rPr>
        <w:t>МКОУ Большехабыкская СОШ</w:t>
      </w:r>
      <w:r w:rsidR="0006011D" w:rsidRP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ориентировалась на представленный в</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Стандарте перечень планируемых результатов.</w:t>
      </w:r>
      <w:r w:rsidR="00695894">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Обеспечение дифференцированной оценки достижений обучающихся с</w:t>
      </w:r>
      <w:r w:rsidR="00695894">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умственной отсталостью (интеллектуальными нарушениями) имеет определяющее</w:t>
      </w:r>
      <w:r w:rsidR="00695894">
        <w:rPr>
          <w:rFonts w:ascii="Times New Roman" w:hAnsi="Times New Roman" w:cs="Times New Roman"/>
          <w:bCs/>
          <w:iCs/>
          <w:color w:val="000000"/>
          <w:sz w:val="24"/>
          <w:szCs w:val="24"/>
        </w:rPr>
        <w:t xml:space="preserve"> </w:t>
      </w:r>
      <w:r w:rsidRPr="00695894">
        <w:rPr>
          <w:rFonts w:ascii="Times New Roman" w:hAnsi="Times New Roman" w:cs="Times New Roman"/>
          <w:iCs/>
          <w:color w:val="000000"/>
          <w:sz w:val="24"/>
          <w:szCs w:val="24"/>
        </w:rPr>
        <w:t>значение для оценки качества образования.</w:t>
      </w:r>
      <w:r w:rsidR="00695894" w:rsidRPr="00695894">
        <w:t xml:space="preserve"> </w:t>
      </w:r>
      <w:r w:rsidR="00695894" w:rsidRPr="00695894">
        <w:rPr>
          <w:rFonts w:ascii="Times New Roman" w:hAnsi="Times New Roman" w:cs="Times New Roman"/>
          <w:iCs/>
          <w:color w:val="000000"/>
          <w:sz w:val="24"/>
          <w:szCs w:val="24"/>
        </w:rPr>
        <w:t xml:space="preserve">Система  оценки  планируемых  результатов  освоения  АООП  включает  описание  организации  и  содержания  промежуточной  и  итоговой  аттестации  обучающихся  в  рамках   урочной  и  внеурочной  деятельности. Указанные  позиции  отражены  в  локальной  нормативной  базе,  а именно: </w:t>
      </w:r>
      <w:r w:rsidR="00695894">
        <w:rPr>
          <w:rFonts w:ascii="Times New Roman" w:hAnsi="Times New Roman" w:cs="Times New Roman"/>
          <w:iCs/>
          <w:color w:val="000000"/>
          <w:sz w:val="24"/>
          <w:szCs w:val="24"/>
        </w:rPr>
        <w:t>«</w:t>
      </w:r>
      <w:r w:rsidR="00695894" w:rsidRPr="00695894">
        <w:rPr>
          <w:rFonts w:asciiTheme="majorBidi" w:hAnsiTheme="majorBidi" w:cstheme="majorBidi"/>
          <w:szCs w:val="24"/>
        </w:rPr>
        <w:t>ПОЛОЖЕНИЕ</w:t>
      </w:r>
      <w:r w:rsidR="00695894">
        <w:rPr>
          <w:rFonts w:ascii="Times New Roman" w:hAnsi="Times New Roman" w:cs="Times New Roman"/>
          <w:bCs/>
          <w:iCs/>
          <w:color w:val="000000"/>
          <w:sz w:val="24"/>
          <w:szCs w:val="24"/>
        </w:rPr>
        <w:t xml:space="preserve"> </w:t>
      </w:r>
      <w:r w:rsidR="00695894" w:rsidRPr="00695894">
        <w:rPr>
          <w:rFonts w:asciiTheme="majorBidi" w:hAnsiTheme="majorBidi" w:cstheme="majorBidi"/>
          <w:sz w:val="24"/>
          <w:szCs w:val="24"/>
        </w:rPr>
        <w:t>о формах, порядке и периодичности проведения текущего контроля успеваемости учащихся и промежуточной аттестации учащихся</w:t>
      </w:r>
      <w:r w:rsidR="00695894" w:rsidRPr="00695894">
        <w:rPr>
          <w:rFonts w:ascii="Times New Roman" w:hAnsi="Times New Roman" w:cs="Times New Roman"/>
          <w:bCs/>
          <w:iCs/>
          <w:color w:val="000000"/>
          <w:sz w:val="24"/>
          <w:szCs w:val="24"/>
        </w:rPr>
        <w:t>»</w:t>
      </w:r>
      <w:r w:rsidR="00695894">
        <w:rPr>
          <w:rFonts w:ascii="Times New Roman" w:hAnsi="Times New Roman" w:cs="Times New Roman"/>
          <w:bCs/>
          <w:iCs/>
          <w:color w:val="000000"/>
          <w:sz w:val="24"/>
          <w:szCs w:val="24"/>
        </w:rPr>
        <w:t xml:space="preserve">. </w:t>
      </w:r>
      <w:r w:rsidR="00695894" w:rsidRPr="00695894">
        <w:rPr>
          <w:rFonts w:ascii="Times New Roman" w:hAnsi="Times New Roman" w:cs="Times New Roman"/>
          <w:bCs/>
          <w:iCs/>
          <w:color w:val="000000"/>
          <w:sz w:val="24"/>
          <w:szCs w:val="24"/>
        </w:rPr>
        <w:t>Положения  разработаны</w:t>
      </w:r>
      <w:r w:rsidR="00FB0280">
        <w:rPr>
          <w:rFonts w:ascii="Times New Roman" w:hAnsi="Times New Roman" w:cs="Times New Roman"/>
          <w:bCs/>
          <w:iCs/>
          <w:color w:val="000000"/>
          <w:sz w:val="24"/>
          <w:szCs w:val="24"/>
        </w:rPr>
        <w:t xml:space="preserve">  в  соответствии  с  учебными  </w:t>
      </w:r>
      <w:r w:rsidR="00695894" w:rsidRPr="00695894">
        <w:rPr>
          <w:rFonts w:ascii="Times New Roman" w:hAnsi="Times New Roman" w:cs="Times New Roman"/>
          <w:bCs/>
          <w:iCs/>
          <w:color w:val="000000"/>
          <w:sz w:val="24"/>
          <w:szCs w:val="24"/>
        </w:rPr>
        <w:t xml:space="preserve">программами  специальных </w:t>
      </w:r>
      <w:r w:rsidR="00695894">
        <w:rPr>
          <w:rFonts w:ascii="Times New Roman" w:hAnsi="Times New Roman" w:cs="Times New Roman"/>
          <w:bCs/>
          <w:iCs/>
          <w:color w:val="000000"/>
          <w:sz w:val="24"/>
          <w:szCs w:val="24"/>
        </w:rPr>
        <w:t xml:space="preserve"> </w:t>
      </w:r>
      <w:r w:rsidR="00695894" w:rsidRPr="00695894">
        <w:rPr>
          <w:rFonts w:ascii="Times New Roman" w:hAnsi="Times New Roman" w:cs="Times New Roman"/>
          <w:bCs/>
          <w:iCs/>
          <w:color w:val="000000"/>
          <w:sz w:val="24"/>
          <w:szCs w:val="24"/>
        </w:rPr>
        <w:t xml:space="preserve">(коррекционных)  образовательных  учреждений,  в  которых  изложены  основные  требования  к </w:t>
      </w:r>
      <w:r w:rsidR="00695894">
        <w:rPr>
          <w:rFonts w:ascii="Times New Roman" w:hAnsi="Times New Roman" w:cs="Times New Roman"/>
          <w:bCs/>
          <w:iCs/>
          <w:color w:val="000000"/>
          <w:sz w:val="24"/>
          <w:szCs w:val="24"/>
        </w:rPr>
        <w:t xml:space="preserve"> </w:t>
      </w:r>
      <w:r w:rsidR="00695894" w:rsidRPr="00695894">
        <w:rPr>
          <w:rFonts w:ascii="Times New Roman" w:hAnsi="Times New Roman" w:cs="Times New Roman"/>
          <w:bCs/>
          <w:iCs/>
          <w:color w:val="000000"/>
          <w:sz w:val="24"/>
          <w:szCs w:val="24"/>
        </w:rPr>
        <w:t xml:space="preserve">знаниям  и  умениям  учащихся.  Программы  определяют  возможные  уровни  достижения </w:t>
      </w:r>
      <w:r w:rsidR="00695894">
        <w:rPr>
          <w:rFonts w:ascii="Times New Roman" w:hAnsi="Times New Roman" w:cs="Times New Roman"/>
          <w:bCs/>
          <w:iCs/>
          <w:color w:val="000000"/>
          <w:sz w:val="24"/>
          <w:szCs w:val="24"/>
        </w:rPr>
        <w:t xml:space="preserve"> </w:t>
      </w:r>
      <w:r w:rsidR="00695894" w:rsidRPr="00695894">
        <w:rPr>
          <w:rFonts w:ascii="Times New Roman" w:hAnsi="Times New Roman" w:cs="Times New Roman"/>
          <w:bCs/>
          <w:iCs/>
          <w:color w:val="000000"/>
          <w:sz w:val="24"/>
          <w:szCs w:val="24"/>
        </w:rPr>
        <w:t xml:space="preserve">планируемых  результатов  в  области  того  или  иного  предмета,  на  основе  которых </w:t>
      </w:r>
      <w:r w:rsidR="00695894">
        <w:rPr>
          <w:rFonts w:ascii="Times New Roman" w:hAnsi="Times New Roman" w:cs="Times New Roman"/>
          <w:bCs/>
          <w:iCs/>
          <w:color w:val="000000"/>
          <w:sz w:val="24"/>
          <w:szCs w:val="24"/>
        </w:rPr>
        <w:t xml:space="preserve"> </w:t>
      </w:r>
      <w:r w:rsidR="00FB0280">
        <w:rPr>
          <w:rFonts w:ascii="Times New Roman" w:hAnsi="Times New Roman" w:cs="Times New Roman"/>
          <w:bCs/>
          <w:iCs/>
          <w:color w:val="000000"/>
          <w:sz w:val="24"/>
          <w:szCs w:val="24"/>
        </w:rPr>
        <w:t xml:space="preserve">дифференцированно  (с  учетом </w:t>
      </w:r>
      <w:r w:rsidR="00695894" w:rsidRPr="00695894">
        <w:rPr>
          <w:rFonts w:ascii="Times New Roman" w:hAnsi="Times New Roman" w:cs="Times New Roman"/>
          <w:bCs/>
          <w:iCs/>
          <w:color w:val="000000"/>
          <w:sz w:val="24"/>
          <w:szCs w:val="24"/>
        </w:rPr>
        <w:t xml:space="preserve">подготовленности  и  усвоения материала)  следует  осуществлять </w:t>
      </w:r>
      <w:r w:rsidR="00695894">
        <w:rPr>
          <w:rFonts w:ascii="Times New Roman" w:hAnsi="Times New Roman" w:cs="Times New Roman"/>
          <w:bCs/>
          <w:iCs/>
          <w:color w:val="000000"/>
          <w:sz w:val="24"/>
          <w:szCs w:val="24"/>
        </w:rPr>
        <w:t xml:space="preserve"> </w:t>
      </w:r>
      <w:r w:rsidR="00695894" w:rsidRPr="00695894">
        <w:rPr>
          <w:rFonts w:ascii="Times New Roman" w:hAnsi="Times New Roman" w:cs="Times New Roman"/>
          <w:bCs/>
          <w:iCs/>
          <w:color w:val="000000"/>
          <w:sz w:val="24"/>
          <w:szCs w:val="24"/>
        </w:rPr>
        <w:t>текущую проверку и промежуточную аттестацию.</w:t>
      </w:r>
      <w:r w:rsidR="00695894">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 xml:space="preserve">В соответствии с требования Стандарта для </w:t>
      </w:r>
      <w:proofErr w:type="gramStart"/>
      <w:r w:rsidRPr="0006011D">
        <w:rPr>
          <w:rFonts w:ascii="Times New Roman" w:hAnsi="Times New Roman" w:cs="Times New Roman"/>
          <w:bCs/>
          <w:iCs/>
          <w:color w:val="000000"/>
          <w:sz w:val="24"/>
          <w:szCs w:val="24"/>
        </w:rPr>
        <w:t>обучающихся</w:t>
      </w:r>
      <w:proofErr w:type="gramEnd"/>
      <w:r w:rsidRPr="0006011D">
        <w:rPr>
          <w:rFonts w:ascii="Times New Roman" w:hAnsi="Times New Roman" w:cs="Times New Roman"/>
          <w:bCs/>
          <w:iCs/>
          <w:color w:val="000000"/>
          <w:sz w:val="24"/>
          <w:szCs w:val="24"/>
        </w:rPr>
        <w:t xml:space="preserve"> с умственной</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отсталостью (интеллектуальными нарушениями) оценке подлежат личностные и</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предметные результаты.</w:t>
      </w:r>
    </w:p>
    <w:p w:rsidR="00F57A4A" w:rsidRPr="0006011D"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06011D">
        <w:rPr>
          <w:rFonts w:ascii="Times New Roman" w:hAnsi="Times New Roman" w:cs="Times New Roman"/>
          <w:b/>
          <w:bCs/>
          <w:iCs/>
          <w:color w:val="000000"/>
          <w:sz w:val="24"/>
          <w:szCs w:val="24"/>
        </w:rPr>
        <w:t>1.3.2. Особенности оценки личностных и предметных результатов</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Личностные результаты</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lastRenderedPageBreak/>
        <w:t>Личностные результаты включают овладение обучающимися социальными</w:t>
      </w:r>
      <w:r w:rsidR="00FB0280">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 xml:space="preserve">(жизненными) компетенциями, необходимыми для решения практико-ориентированных </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задач и обеспечивающими формирование и развитие</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социальных отношений обучающихся в различных средах.</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Оценка личностных результатов предполагает, прежде всего, оценку</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продвижения ребенка в овладении социальными (жизненными) компетенциями,</w:t>
      </w:r>
      <w:r w:rsidR="0006011D">
        <w:rPr>
          <w:rFonts w:ascii="Times New Roman" w:hAnsi="Times New Roman" w:cs="Times New Roman"/>
          <w:bCs/>
          <w:iCs/>
          <w:color w:val="000000"/>
          <w:sz w:val="24"/>
          <w:szCs w:val="24"/>
        </w:rPr>
        <w:t xml:space="preserve"> </w:t>
      </w:r>
      <w:r w:rsidR="001E3CAD">
        <w:rPr>
          <w:rFonts w:ascii="Times New Roman" w:hAnsi="Times New Roman" w:cs="Times New Roman"/>
          <w:bCs/>
          <w:iCs/>
          <w:color w:val="000000"/>
          <w:sz w:val="24"/>
          <w:szCs w:val="24"/>
        </w:rPr>
        <w:t xml:space="preserve">которые, в конечном итоге, </w:t>
      </w:r>
      <w:r w:rsidRPr="0006011D">
        <w:rPr>
          <w:rFonts w:ascii="Times New Roman" w:hAnsi="Times New Roman" w:cs="Times New Roman"/>
          <w:bCs/>
          <w:iCs/>
          <w:color w:val="000000"/>
          <w:sz w:val="24"/>
          <w:szCs w:val="24"/>
        </w:rPr>
        <w:t>составляют основу этих результатов. При этом,</w:t>
      </w:r>
      <w:r w:rsidR="0006011D">
        <w:rPr>
          <w:rFonts w:ascii="Times New Roman" w:hAnsi="Times New Roman" w:cs="Times New Roman"/>
          <w:bCs/>
          <w:iCs/>
          <w:color w:val="000000"/>
          <w:sz w:val="24"/>
          <w:szCs w:val="24"/>
        </w:rPr>
        <w:t xml:space="preserve"> </w:t>
      </w:r>
      <w:r w:rsidR="001E3CAD">
        <w:rPr>
          <w:rFonts w:ascii="Times New Roman" w:hAnsi="Times New Roman" w:cs="Times New Roman"/>
          <w:bCs/>
          <w:iCs/>
          <w:color w:val="000000"/>
          <w:sz w:val="24"/>
          <w:szCs w:val="24"/>
        </w:rPr>
        <w:t xml:space="preserve">некоторые личностные результаты </w:t>
      </w:r>
      <w:r w:rsidRPr="0006011D">
        <w:rPr>
          <w:rFonts w:ascii="Times New Roman" w:hAnsi="Times New Roman" w:cs="Times New Roman"/>
          <w:bCs/>
          <w:iCs/>
          <w:color w:val="000000"/>
          <w:sz w:val="24"/>
          <w:szCs w:val="24"/>
        </w:rPr>
        <w:t>(например, комплекс результатов:</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«формирования гражданского самосознания») могут быть оценены исключительно</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качественно.</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Всесторонняя и комплексная оценка овладения обучающимися</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социальными (жизненными) компетенциями может осуществляться на основании</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применения метода экспертной оценки, который представляет собой процедуру</w:t>
      </w:r>
      <w:r w:rsidR="0006011D">
        <w:rPr>
          <w:rFonts w:ascii="Times New Roman" w:hAnsi="Times New Roman" w:cs="Times New Roman"/>
          <w:bCs/>
          <w:iCs/>
          <w:color w:val="000000"/>
          <w:sz w:val="24"/>
          <w:szCs w:val="24"/>
        </w:rPr>
        <w:t xml:space="preserve"> оценки результатов на основе </w:t>
      </w:r>
      <w:r w:rsidRPr="0006011D">
        <w:rPr>
          <w:rFonts w:ascii="Times New Roman" w:hAnsi="Times New Roman" w:cs="Times New Roman"/>
          <w:bCs/>
          <w:iCs/>
          <w:color w:val="000000"/>
          <w:sz w:val="24"/>
          <w:szCs w:val="24"/>
        </w:rPr>
        <w:t>мнений группы специалистов (экспертов). Данная</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группа должна объединять всех участников образовательных отношений – тех, кто</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обучает, воспитывает и тесно контактир</w:t>
      </w:r>
      <w:r w:rsidR="001E3CAD">
        <w:rPr>
          <w:rFonts w:ascii="Times New Roman" w:hAnsi="Times New Roman" w:cs="Times New Roman"/>
          <w:bCs/>
          <w:iCs/>
          <w:color w:val="000000"/>
          <w:sz w:val="24"/>
          <w:szCs w:val="24"/>
        </w:rPr>
        <w:t xml:space="preserve">ует с </w:t>
      </w:r>
      <w:r w:rsidRPr="0006011D">
        <w:rPr>
          <w:rFonts w:ascii="Times New Roman" w:hAnsi="Times New Roman" w:cs="Times New Roman"/>
          <w:bCs/>
          <w:iCs/>
          <w:color w:val="000000"/>
          <w:sz w:val="24"/>
          <w:szCs w:val="24"/>
        </w:rPr>
        <w:t>ребёнком.</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 xml:space="preserve">Состав экспертной группы определяется </w:t>
      </w:r>
      <w:r w:rsidR="0006011D">
        <w:rPr>
          <w:rFonts w:ascii="Times New Roman" w:hAnsi="Times New Roman" w:cs="Times New Roman"/>
          <w:bCs/>
          <w:iCs/>
          <w:color w:val="000000"/>
          <w:sz w:val="24"/>
          <w:szCs w:val="24"/>
        </w:rPr>
        <w:t>МКОУ Большехабыкская СОШ</w:t>
      </w:r>
      <w:r w:rsidR="0006011D" w:rsidRP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и включает</w:t>
      </w:r>
      <w:r w:rsidR="001E3CAD">
        <w:rPr>
          <w:rFonts w:ascii="Times New Roman" w:hAnsi="Times New Roman" w:cs="Times New Roman"/>
          <w:bCs/>
          <w:iCs/>
          <w:color w:val="000000"/>
          <w:sz w:val="24"/>
          <w:szCs w:val="24"/>
        </w:rPr>
        <w:t xml:space="preserve"> </w:t>
      </w:r>
      <w:r w:rsidR="0006011D">
        <w:rPr>
          <w:rFonts w:ascii="Times New Roman" w:hAnsi="Times New Roman" w:cs="Times New Roman"/>
          <w:bCs/>
          <w:iCs/>
          <w:color w:val="000000"/>
          <w:sz w:val="24"/>
          <w:szCs w:val="24"/>
        </w:rPr>
        <w:t>учителей,  учителя</w:t>
      </w:r>
      <w:r w:rsidRPr="0006011D">
        <w:rPr>
          <w:rFonts w:ascii="Times New Roman" w:hAnsi="Times New Roman" w:cs="Times New Roman"/>
          <w:bCs/>
          <w:iCs/>
          <w:color w:val="000000"/>
          <w:sz w:val="24"/>
          <w:szCs w:val="24"/>
        </w:rPr>
        <w:t>-</w:t>
      </w:r>
      <w:r w:rsidR="0006011D">
        <w:rPr>
          <w:rFonts w:ascii="Times New Roman" w:hAnsi="Times New Roman" w:cs="Times New Roman"/>
          <w:bCs/>
          <w:iCs/>
          <w:color w:val="000000"/>
          <w:sz w:val="24"/>
          <w:szCs w:val="24"/>
        </w:rPr>
        <w:t>логопеда, педагога-психолога, социального педагога</w:t>
      </w:r>
      <w:r w:rsidRPr="0006011D">
        <w:rPr>
          <w:rFonts w:ascii="Times New Roman" w:hAnsi="Times New Roman" w:cs="Times New Roman"/>
          <w:bCs/>
          <w:iCs/>
          <w:color w:val="000000"/>
          <w:sz w:val="24"/>
          <w:szCs w:val="24"/>
        </w:rPr>
        <w:t xml:space="preserve">, </w:t>
      </w:r>
      <w:r w:rsidR="0006011D">
        <w:rPr>
          <w:rFonts w:ascii="Times New Roman" w:hAnsi="Times New Roman" w:cs="Times New Roman"/>
          <w:bCs/>
          <w:iCs/>
          <w:color w:val="000000"/>
          <w:sz w:val="24"/>
          <w:szCs w:val="24"/>
        </w:rPr>
        <w:t>учителя-дефектолога</w:t>
      </w:r>
      <w:proofErr w:type="gramStart"/>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w:t>
      </w:r>
      <w:proofErr w:type="gramEnd"/>
      <w:r w:rsidRPr="0006011D">
        <w:rPr>
          <w:rFonts w:ascii="Times New Roman" w:hAnsi="Times New Roman" w:cs="Times New Roman"/>
          <w:bCs/>
          <w:iCs/>
          <w:color w:val="000000"/>
          <w:sz w:val="24"/>
          <w:szCs w:val="24"/>
        </w:rPr>
        <w:t xml:space="preserve"> которые хорошо знают ученика.</w:t>
      </w:r>
      <w:r w:rsidR="001E3CA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Для полноты оценки личностных результатов освоения обучающимися с</w:t>
      </w:r>
      <w:r w:rsidR="001E3CA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умственной отсталостью (интеллектуальными нарушениями) АОП следует</w:t>
      </w:r>
      <w:r w:rsidR="001E3CA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учитывать мнение родителей (законных представителей), поскольку основой оценки</w:t>
      </w:r>
      <w:r w:rsidR="001E3CA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 xml:space="preserve">служит анализ изменений поведения обучающегося в повседневной жизни </w:t>
      </w:r>
      <w:proofErr w:type="gramStart"/>
      <w:r w:rsidRPr="0006011D">
        <w:rPr>
          <w:rFonts w:ascii="Times New Roman" w:hAnsi="Times New Roman" w:cs="Times New Roman"/>
          <w:bCs/>
          <w:iCs/>
          <w:color w:val="000000"/>
          <w:sz w:val="24"/>
          <w:szCs w:val="24"/>
        </w:rPr>
        <w:t>в</w:t>
      </w:r>
      <w:proofErr w:type="gramEnd"/>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различных социальных средах (</w:t>
      </w:r>
      <w:proofErr w:type="gramStart"/>
      <w:r w:rsidRPr="0006011D">
        <w:rPr>
          <w:rFonts w:ascii="Times New Roman" w:hAnsi="Times New Roman" w:cs="Times New Roman"/>
          <w:bCs/>
          <w:iCs/>
          <w:color w:val="000000"/>
          <w:sz w:val="24"/>
          <w:szCs w:val="24"/>
        </w:rPr>
        <w:t>школьной</w:t>
      </w:r>
      <w:proofErr w:type="gramEnd"/>
      <w:r w:rsidRPr="0006011D">
        <w:rPr>
          <w:rFonts w:ascii="Times New Roman" w:hAnsi="Times New Roman" w:cs="Times New Roman"/>
          <w:bCs/>
          <w:iCs/>
          <w:color w:val="000000"/>
          <w:sz w:val="24"/>
          <w:szCs w:val="24"/>
        </w:rPr>
        <w:t xml:space="preserve"> и семейной).</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 xml:space="preserve">Результаты анализа должны быть представлены в форме </w:t>
      </w:r>
      <w:proofErr w:type="gramStart"/>
      <w:r w:rsidRPr="0006011D">
        <w:rPr>
          <w:rFonts w:ascii="Times New Roman" w:hAnsi="Times New Roman" w:cs="Times New Roman"/>
          <w:bCs/>
          <w:iCs/>
          <w:color w:val="000000"/>
          <w:sz w:val="24"/>
          <w:szCs w:val="24"/>
        </w:rPr>
        <w:t>удобных</w:t>
      </w:r>
      <w:proofErr w:type="gramEnd"/>
      <w:r w:rsidRPr="0006011D">
        <w:rPr>
          <w:rFonts w:ascii="Times New Roman" w:hAnsi="Times New Roman" w:cs="Times New Roman"/>
          <w:bCs/>
          <w:iCs/>
          <w:color w:val="000000"/>
          <w:sz w:val="24"/>
          <w:szCs w:val="24"/>
        </w:rPr>
        <w:t xml:space="preserve"> и</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понятных всем членам экспертной группы условных единицах:</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0 баллов – нет фиксируемой динамики;</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1 балл – минимальная динамика;</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2 балла – удовлетворительная динамика;</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3 балла – значительная динамика.</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Подобная оценка необходима экспертной группе для выработки ориентиров</w:t>
      </w:r>
      <w:r w:rsidR="001E3CA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в описании динамики развития социальной (жизненной) компетенции ребенка.</w:t>
      </w:r>
      <w:r w:rsidR="001E3CA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Результаты оценки личностных достижений заносятся в индивидуальную карту</w:t>
      </w:r>
      <w:r w:rsidR="001E3CA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развития обучающегося (дневник наблюдений), что позволяет не только</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представить полную картину динамики целостного развития ребенка, но и</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отследить нали</w:t>
      </w:r>
      <w:r w:rsidR="001E3CAD">
        <w:rPr>
          <w:rFonts w:ascii="Times New Roman" w:hAnsi="Times New Roman" w:cs="Times New Roman"/>
          <w:bCs/>
          <w:iCs/>
          <w:color w:val="000000"/>
          <w:sz w:val="24"/>
          <w:szCs w:val="24"/>
        </w:rPr>
        <w:t xml:space="preserve">чие или отсутствие изменений по </w:t>
      </w:r>
      <w:r w:rsidRPr="0006011D">
        <w:rPr>
          <w:rFonts w:ascii="Times New Roman" w:hAnsi="Times New Roman" w:cs="Times New Roman"/>
          <w:bCs/>
          <w:iCs/>
          <w:color w:val="000000"/>
          <w:sz w:val="24"/>
          <w:szCs w:val="24"/>
        </w:rPr>
        <w:t>отдельным жизненным</w:t>
      </w:r>
      <w:r w:rsidR="0006011D">
        <w:rPr>
          <w:rFonts w:ascii="Times New Roman" w:hAnsi="Times New Roman" w:cs="Times New Roman"/>
          <w:bCs/>
          <w:iCs/>
          <w:color w:val="000000"/>
          <w:sz w:val="24"/>
          <w:szCs w:val="24"/>
        </w:rPr>
        <w:t xml:space="preserve"> </w:t>
      </w:r>
      <w:r w:rsidRPr="0006011D">
        <w:rPr>
          <w:rFonts w:ascii="Times New Roman" w:hAnsi="Times New Roman" w:cs="Times New Roman"/>
          <w:bCs/>
          <w:iCs/>
          <w:color w:val="000000"/>
          <w:sz w:val="24"/>
          <w:szCs w:val="24"/>
        </w:rPr>
        <w:t>компетенциям.</w:t>
      </w:r>
    </w:p>
    <w:p w:rsidR="00F57A4A" w:rsidRPr="0006011D"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06011D">
        <w:rPr>
          <w:rFonts w:ascii="Times New Roman" w:hAnsi="Times New Roman" w:cs="Times New Roman"/>
          <w:bCs/>
          <w:iCs/>
          <w:color w:val="000000"/>
          <w:sz w:val="24"/>
          <w:szCs w:val="24"/>
        </w:rPr>
        <w:t>Основной формой работы участников экспертной группы является</w:t>
      </w:r>
      <w:r w:rsidR="001E3CAD">
        <w:rPr>
          <w:rFonts w:ascii="Times New Roman" w:hAnsi="Times New Roman" w:cs="Times New Roman"/>
          <w:bCs/>
          <w:iCs/>
          <w:color w:val="000000"/>
          <w:sz w:val="24"/>
          <w:szCs w:val="24"/>
        </w:rPr>
        <w:t xml:space="preserve"> </w:t>
      </w:r>
      <w:proofErr w:type="spellStart"/>
      <w:r w:rsidRPr="0006011D">
        <w:rPr>
          <w:rFonts w:ascii="Times New Roman" w:hAnsi="Times New Roman" w:cs="Times New Roman"/>
          <w:bCs/>
          <w:iCs/>
          <w:color w:val="000000"/>
          <w:sz w:val="24"/>
          <w:szCs w:val="24"/>
        </w:rPr>
        <w:t>психолого-медико-педагогический</w:t>
      </w:r>
      <w:proofErr w:type="spellEnd"/>
      <w:r w:rsidRPr="0006011D">
        <w:rPr>
          <w:rFonts w:ascii="Times New Roman" w:hAnsi="Times New Roman" w:cs="Times New Roman"/>
          <w:bCs/>
          <w:iCs/>
          <w:color w:val="000000"/>
          <w:sz w:val="24"/>
          <w:szCs w:val="24"/>
        </w:rPr>
        <w:t xml:space="preserve"> </w:t>
      </w:r>
      <w:proofErr w:type="spellStart"/>
      <w:r w:rsidRPr="0006011D">
        <w:rPr>
          <w:rFonts w:ascii="Times New Roman" w:hAnsi="Times New Roman" w:cs="Times New Roman"/>
          <w:bCs/>
          <w:iCs/>
          <w:color w:val="000000"/>
          <w:sz w:val="24"/>
          <w:szCs w:val="24"/>
        </w:rPr>
        <w:t>консилиум</w:t>
      </w:r>
      <w:proofErr w:type="gramStart"/>
      <w:r w:rsidRPr="0006011D">
        <w:rPr>
          <w:rFonts w:ascii="Times New Roman" w:hAnsi="Times New Roman" w:cs="Times New Roman"/>
          <w:bCs/>
          <w:iCs/>
          <w:color w:val="000000"/>
          <w:sz w:val="24"/>
          <w:szCs w:val="24"/>
        </w:rPr>
        <w:t>.</w:t>
      </w:r>
      <w:r w:rsidR="004E7C55">
        <w:rPr>
          <w:rFonts w:ascii="Times New Roman" w:hAnsi="Times New Roman" w:cs="Times New Roman"/>
          <w:bCs/>
          <w:iCs/>
          <w:color w:val="000000"/>
          <w:sz w:val="24"/>
          <w:szCs w:val="24"/>
        </w:rPr>
        <w:t>П</w:t>
      </w:r>
      <w:proofErr w:type="gramEnd"/>
      <w:r w:rsidRPr="0006011D">
        <w:rPr>
          <w:rFonts w:ascii="Times New Roman" w:hAnsi="Times New Roman" w:cs="Times New Roman"/>
          <w:bCs/>
          <w:iCs/>
          <w:color w:val="000000"/>
          <w:sz w:val="24"/>
          <w:szCs w:val="24"/>
        </w:rPr>
        <w:t>еречень</w:t>
      </w:r>
      <w:proofErr w:type="spellEnd"/>
      <w:r w:rsidRPr="0006011D">
        <w:rPr>
          <w:rFonts w:ascii="Times New Roman" w:hAnsi="Times New Roman" w:cs="Times New Roman"/>
          <w:bCs/>
          <w:iCs/>
          <w:color w:val="000000"/>
          <w:sz w:val="24"/>
          <w:szCs w:val="24"/>
        </w:rPr>
        <w:t xml:space="preserve"> параметров и индикаторов оценки каждого результата.</w:t>
      </w:r>
      <w:r w:rsidR="0006011D">
        <w:rPr>
          <w:rFonts w:ascii="Times New Roman" w:hAnsi="Times New Roman" w:cs="Times New Roman"/>
          <w:bCs/>
          <w:iCs/>
          <w:color w:val="000000"/>
          <w:sz w:val="24"/>
          <w:szCs w:val="24"/>
        </w:rPr>
        <w:t xml:space="preserve"> </w:t>
      </w:r>
      <w:r w:rsidR="001E3CAD">
        <w:rPr>
          <w:rFonts w:ascii="Times New Roman" w:hAnsi="Times New Roman" w:cs="Times New Roman"/>
          <w:bCs/>
          <w:iCs/>
          <w:color w:val="000000"/>
          <w:sz w:val="24"/>
          <w:szCs w:val="24"/>
        </w:rPr>
        <w:t>(</w:t>
      </w:r>
      <w:r w:rsidRPr="0006011D">
        <w:rPr>
          <w:rFonts w:ascii="Times New Roman" w:hAnsi="Times New Roman" w:cs="Times New Roman"/>
          <w:bCs/>
          <w:iCs/>
          <w:color w:val="000000"/>
          <w:sz w:val="24"/>
          <w:szCs w:val="24"/>
        </w:rPr>
        <w:t xml:space="preserve"> представлен в таблице 1);</w:t>
      </w:r>
    </w:p>
    <w:p w:rsidR="00F57A4A" w:rsidRPr="00807666"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Таблица 1.</w:t>
      </w:r>
    </w:p>
    <w:p w:rsidR="00F57A4A" w:rsidRPr="00807666"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Программа оценки личностных результатов</w:t>
      </w:r>
    </w:p>
    <w:tbl>
      <w:tblPr>
        <w:tblStyle w:val="a3"/>
        <w:tblW w:w="0" w:type="auto"/>
        <w:tblLook w:val="04A0"/>
      </w:tblPr>
      <w:tblGrid>
        <w:gridCol w:w="3190"/>
        <w:gridCol w:w="3190"/>
        <w:gridCol w:w="3191"/>
      </w:tblGrid>
      <w:tr w:rsidR="0006011D" w:rsidRPr="00807666" w:rsidTr="0006011D">
        <w:tc>
          <w:tcPr>
            <w:tcW w:w="3190" w:type="dxa"/>
          </w:tcPr>
          <w:p w:rsidR="0006011D" w:rsidRPr="00807666" w:rsidRDefault="0006011D"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Критерий</w:t>
            </w:r>
          </w:p>
        </w:tc>
        <w:tc>
          <w:tcPr>
            <w:tcW w:w="3190" w:type="dxa"/>
          </w:tcPr>
          <w:p w:rsidR="0006011D" w:rsidRPr="00807666" w:rsidRDefault="0006011D"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Параметры оценки</w:t>
            </w:r>
          </w:p>
        </w:tc>
        <w:tc>
          <w:tcPr>
            <w:tcW w:w="3191" w:type="dxa"/>
          </w:tcPr>
          <w:p w:rsidR="0006011D" w:rsidRPr="00807666" w:rsidRDefault="0006011D"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Индикаторы</w:t>
            </w:r>
          </w:p>
          <w:p w:rsidR="0006011D" w:rsidRPr="00807666" w:rsidRDefault="0006011D" w:rsidP="00D0100C">
            <w:pPr>
              <w:autoSpaceDE w:val="0"/>
              <w:autoSpaceDN w:val="0"/>
              <w:adjustRightInd w:val="0"/>
              <w:rPr>
                <w:rFonts w:ascii="Times New Roman" w:hAnsi="Times New Roman" w:cs="Times New Roman"/>
                <w:bCs/>
                <w:iCs/>
                <w:color w:val="000000"/>
                <w:sz w:val="24"/>
                <w:szCs w:val="24"/>
              </w:rPr>
            </w:pPr>
          </w:p>
        </w:tc>
      </w:tr>
      <w:tr w:rsidR="004E7C55" w:rsidRPr="00807666" w:rsidTr="0006011D">
        <w:tc>
          <w:tcPr>
            <w:tcW w:w="3190" w:type="dxa"/>
            <w:vMerge w:val="restart"/>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Владение навыками коммуникации</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roofErr w:type="gramStart"/>
            <w:r w:rsidRPr="00807666">
              <w:rPr>
                <w:rFonts w:ascii="Times New Roman" w:hAnsi="Times New Roman" w:cs="Times New Roman"/>
                <w:bCs/>
                <w:iCs/>
                <w:color w:val="000000"/>
                <w:sz w:val="24"/>
                <w:szCs w:val="24"/>
              </w:rPr>
              <w:t>и принятыми</w:t>
            </w:r>
            <w:r w:rsidR="001E3CAD">
              <w:rPr>
                <w:rFonts w:ascii="Times New Roman" w:hAnsi="Times New Roman" w:cs="Times New Roman"/>
                <w:bCs/>
                <w:iCs/>
                <w:color w:val="000000"/>
                <w:sz w:val="24"/>
                <w:szCs w:val="24"/>
              </w:rPr>
              <w:t xml:space="preserve"> </w:t>
            </w:r>
            <w:r w:rsidRPr="00807666">
              <w:rPr>
                <w:rFonts w:ascii="Times New Roman" w:hAnsi="Times New Roman" w:cs="Times New Roman"/>
                <w:bCs/>
                <w:iCs/>
                <w:color w:val="000000"/>
                <w:sz w:val="24"/>
                <w:szCs w:val="24"/>
              </w:rPr>
              <w:t>ритуалами социального</w:t>
            </w:r>
            <w:r w:rsidR="001E3CAD">
              <w:rPr>
                <w:rFonts w:ascii="Times New Roman" w:hAnsi="Times New Roman" w:cs="Times New Roman"/>
                <w:bCs/>
                <w:iCs/>
                <w:color w:val="000000"/>
                <w:sz w:val="24"/>
                <w:szCs w:val="24"/>
              </w:rPr>
              <w:t xml:space="preserve"> </w:t>
            </w:r>
            <w:r w:rsidRPr="00807666">
              <w:rPr>
                <w:rFonts w:ascii="Times New Roman" w:hAnsi="Times New Roman" w:cs="Times New Roman"/>
                <w:bCs/>
                <w:iCs/>
                <w:color w:val="000000"/>
                <w:sz w:val="24"/>
                <w:szCs w:val="24"/>
              </w:rPr>
              <w:t>взаимодействия (т.е. самой</w:t>
            </w:r>
            <w:proofErr w:type="gramEnd"/>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формой поведения, его социальным</w:t>
            </w:r>
            <w:r w:rsidR="001E3CAD">
              <w:rPr>
                <w:rFonts w:ascii="Times New Roman" w:hAnsi="Times New Roman" w:cs="Times New Roman"/>
                <w:bCs/>
                <w:iCs/>
                <w:color w:val="000000"/>
                <w:sz w:val="24"/>
                <w:szCs w:val="24"/>
              </w:rPr>
              <w:t xml:space="preserve"> </w:t>
            </w:r>
            <w:r w:rsidRPr="00807666">
              <w:rPr>
                <w:rFonts w:ascii="Times New Roman" w:hAnsi="Times New Roman" w:cs="Times New Roman"/>
                <w:bCs/>
                <w:iCs/>
                <w:color w:val="000000"/>
                <w:sz w:val="24"/>
                <w:szCs w:val="24"/>
              </w:rPr>
              <w:t xml:space="preserve">рисунком), </w:t>
            </w:r>
            <w:proofErr w:type="gramStart"/>
            <w:r w:rsidRPr="00807666">
              <w:rPr>
                <w:rFonts w:ascii="Times New Roman" w:hAnsi="Times New Roman" w:cs="Times New Roman"/>
                <w:bCs/>
                <w:iCs/>
                <w:color w:val="000000"/>
                <w:sz w:val="24"/>
                <w:szCs w:val="24"/>
              </w:rPr>
              <w:t>в</w:t>
            </w:r>
            <w:proofErr w:type="gramEnd"/>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том числе с использованием</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lastRenderedPageBreak/>
              <w:t>информационных технологий</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0" w:type="dxa"/>
            <w:vMerge w:val="restart"/>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roofErr w:type="spellStart"/>
            <w:r w:rsidRPr="00807666">
              <w:rPr>
                <w:rFonts w:ascii="Times New Roman" w:hAnsi="Times New Roman" w:cs="Times New Roman"/>
                <w:bCs/>
                <w:iCs/>
                <w:color w:val="000000"/>
                <w:sz w:val="24"/>
                <w:szCs w:val="24"/>
              </w:rPr>
              <w:lastRenderedPageBreak/>
              <w:t>сформированность</w:t>
            </w:r>
            <w:proofErr w:type="spellEnd"/>
            <w:r w:rsidRPr="00807666">
              <w:rPr>
                <w:rFonts w:ascii="Times New Roman" w:hAnsi="Times New Roman" w:cs="Times New Roman"/>
                <w:bCs/>
                <w:iCs/>
                <w:color w:val="000000"/>
                <w:sz w:val="24"/>
                <w:szCs w:val="24"/>
              </w:rPr>
              <w:t xml:space="preserve"> навыков</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 xml:space="preserve">коммуникации </w:t>
            </w:r>
            <w:proofErr w:type="gramStart"/>
            <w:r w:rsidRPr="00807666">
              <w:rPr>
                <w:rFonts w:ascii="Times New Roman" w:hAnsi="Times New Roman" w:cs="Times New Roman"/>
                <w:bCs/>
                <w:iCs/>
                <w:color w:val="000000"/>
                <w:sz w:val="24"/>
                <w:szCs w:val="24"/>
              </w:rPr>
              <w:t>со</w:t>
            </w:r>
            <w:proofErr w:type="gramEnd"/>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взрослыми</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1" w:type="dxa"/>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способность инициировать</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 xml:space="preserve">и поддерживать </w:t>
            </w:r>
            <w:proofErr w:type="spellStart"/>
            <w:r w:rsidRPr="00807666">
              <w:rPr>
                <w:rFonts w:ascii="Times New Roman" w:hAnsi="Times New Roman" w:cs="Times New Roman"/>
                <w:bCs/>
                <w:iCs/>
                <w:color w:val="000000"/>
                <w:sz w:val="24"/>
                <w:szCs w:val="24"/>
              </w:rPr>
              <w:t>коммуни</w:t>
            </w:r>
            <w:proofErr w:type="spellEnd"/>
            <w:r w:rsidRPr="00807666">
              <w:rPr>
                <w:rFonts w:ascii="Times New Roman" w:hAnsi="Times New Roman" w:cs="Times New Roman"/>
                <w:bCs/>
                <w:iCs/>
                <w:color w:val="000000"/>
                <w:sz w:val="24"/>
                <w:szCs w:val="24"/>
              </w:rPr>
              <w:t>-</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roofErr w:type="spellStart"/>
            <w:r w:rsidRPr="00807666">
              <w:rPr>
                <w:rFonts w:ascii="Times New Roman" w:hAnsi="Times New Roman" w:cs="Times New Roman"/>
                <w:bCs/>
                <w:iCs/>
                <w:color w:val="000000"/>
                <w:sz w:val="24"/>
                <w:szCs w:val="24"/>
              </w:rPr>
              <w:t>кацию</w:t>
            </w:r>
            <w:proofErr w:type="spellEnd"/>
            <w:r w:rsidRPr="00807666">
              <w:rPr>
                <w:rFonts w:ascii="Times New Roman" w:hAnsi="Times New Roman" w:cs="Times New Roman"/>
                <w:bCs/>
                <w:iCs/>
                <w:color w:val="000000"/>
                <w:sz w:val="24"/>
                <w:szCs w:val="24"/>
              </w:rPr>
              <w:t xml:space="preserve"> с взрослыми</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r>
      <w:tr w:rsidR="004E7C55" w:rsidRPr="00807666" w:rsidTr="0006011D">
        <w:tc>
          <w:tcPr>
            <w:tcW w:w="3190" w:type="dxa"/>
            <w:vMerge/>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0" w:type="dxa"/>
            <w:vMerge/>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1" w:type="dxa"/>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способность применять</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адекватные способы поведения</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в разных ситуациях</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r>
      <w:tr w:rsidR="004E7C55" w:rsidRPr="00807666" w:rsidTr="0006011D">
        <w:tc>
          <w:tcPr>
            <w:tcW w:w="3190" w:type="dxa"/>
            <w:vMerge/>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0" w:type="dxa"/>
            <w:vMerge/>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1" w:type="dxa"/>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способность применять</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адекватные способы поведения</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в разных ситуациях</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r>
      <w:tr w:rsidR="004E7C55" w:rsidRPr="00807666" w:rsidTr="0006011D">
        <w:tc>
          <w:tcPr>
            <w:tcW w:w="3190" w:type="dxa"/>
            <w:vMerge/>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0" w:type="dxa"/>
            <w:vMerge/>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1" w:type="dxa"/>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 xml:space="preserve">способность обращаться </w:t>
            </w:r>
            <w:proofErr w:type="gramStart"/>
            <w:r w:rsidRPr="00807666">
              <w:rPr>
                <w:rFonts w:ascii="Times New Roman" w:hAnsi="Times New Roman" w:cs="Times New Roman"/>
                <w:bCs/>
                <w:iCs/>
                <w:color w:val="000000"/>
                <w:sz w:val="24"/>
                <w:szCs w:val="24"/>
              </w:rPr>
              <w:t>за</w:t>
            </w:r>
            <w:proofErr w:type="gramEnd"/>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помощью</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r>
      <w:tr w:rsidR="004E7C55" w:rsidRPr="00807666" w:rsidTr="0006011D">
        <w:tc>
          <w:tcPr>
            <w:tcW w:w="3190" w:type="dxa"/>
            <w:vMerge/>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0" w:type="dxa"/>
            <w:vMerge w:val="restart"/>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roofErr w:type="spellStart"/>
            <w:r w:rsidRPr="00807666">
              <w:rPr>
                <w:rFonts w:ascii="Times New Roman" w:hAnsi="Times New Roman" w:cs="Times New Roman"/>
                <w:bCs/>
                <w:iCs/>
                <w:color w:val="000000"/>
                <w:sz w:val="24"/>
                <w:szCs w:val="24"/>
              </w:rPr>
              <w:t>сформированность</w:t>
            </w:r>
            <w:proofErr w:type="spellEnd"/>
            <w:r w:rsidRPr="00807666">
              <w:rPr>
                <w:rFonts w:ascii="Times New Roman" w:hAnsi="Times New Roman" w:cs="Times New Roman"/>
                <w:bCs/>
                <w:iCs/>
                <w:color w:val="000000"/>
                <w:sz w:val="24"/>
                <w:szCs w:val="24"/>
              </w:rPr>
              <w:t xml:space="preserve"> навыков</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 xml:space="preserve">коммуникации </w:t>
            </w:r>
            <w:proofErr w:type="gramStart"/>
            <w:r w:rsidRPr="00807666">
              <w:rPr>
                <w:rFonts w:ascii="Times New Roman" w:hAnsi="Times New Roman" w:cs="Times New Roman"/>
                <w:bCs/>
                <w:iCs/>
                <w:color w:val="000000"/>
                <w:sz w:val="24"/>
                <w:szCs w:val="24"/>
              </w:rPr>
              <w:t>со</w:t>
            </w:r>
            <w:proofErr w:type="gramEnd"/>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сверстниками</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1" w:type="dxa"/>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способность инициировать</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и поддерживать коммуникацию</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со сверстниками</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способность применять</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адекватные способы поведения</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в разных ситуациях</w:t>
            </w:r>
          </w:p>
        </w:tc>
      </w:tr>
      <w:tr w:rsidR="004E7C55" w:rsidRPr="00807666" w:rsidTr="0006011D">
        <w:tc>
          <w:tcPr>
            <w:tcW w:w="3190" w:type="dxa"/>
            <w:vMerge/>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0" w:type="dxa"/>
            <w:vMerge/>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1" w:type="dxa"/>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 xml:space="preserve">способность обращаться </w:t>
            </w:r>
            <w:proofErr w:type="gramStart"/>
            <w:r w:rsidRPr="00807666">
              <w:rPr>
                <w:rFonts w:ascii="Times New Roman" w:hAnsi="Times New Roman" w:cs="Times New Roman"/>
                <w:bCs/>
                <w:iCs/>
                <w:color w:val="000000"/>
                <w:sz w:val="24"/>
                <w:szCs w:val="24"/>
              </w:rPr>
              <w:t>за</w:t>
            </w:r>
            <w:proofErr w:type="gramEnd"/>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помощью</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r>
      <w:tr w:rsidR="004E7C55" w:rsidRPr="00807666" w:rsidTr="0006011D">
        <w:tc>
          <w:tcPr>
            <w:tcW w:w="3190" w:type="dxa"/>
            <w:vMerge w:val="restart"/>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0" w:type="dxa"/>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владение средствами коммуникации</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1" w:type="dxa"/>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способность использовать</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разнообразные средства</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коммуникации согласно</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ситуации</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r>
      <w:tr w:rsidR="004E7C55" w:rsidRPr="00807666" w:rsidTr="0006011D">
        <w:tc>
          <w:tcPr>
            <w:tcW w:w="3190" w:type="dxa"/>
            <w:vMerge/>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0" w:type="dxa"/>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адекватность применения</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ритуалов социального взаимодействия</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c>
          <w:tcPr>
            <w:tcW w:w="3191" w:type="dxa"/>
          </w:tcPr>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способность правильно</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 xml:space="preserve">применить ритуалы </w:t>
            </w:r>
            <w:proofErr w:type="gramStart"/>
            <w:r w:rsidRPr="00807666">
              <w:rPr>
                <w:rFonts w:ascii="Times New Roman" w:hAnsi="Times New Roman" w:cs="Times New Roman"/>
                <w:bCs/>
                <w:iCs/>
                <w:color w:val="000000"/>
                <w:sz w:val="24"/>
                <w:szCs w:val="24"/>
              </w:rPr>
              <w:t>социального</w:t>
            </w:r>
            <w:proofErr w:type="gramEnd"/>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взаимодействия</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согласно ситуации</w:t>
            </w:r>
          </w:p>
          <w:p w:rsidR="004E7C55" w:rsidRPr="00807666" w:rsidRDefault="004E7C55" w:rsidP="00D0100C">
            <w:pPr>
              <w:autoSpaceDE w:val="0"/>
              <w:autoSpaceDN w:val="0"/>
              <w:adjustRightInd w:val="0"/>
              <w:rPr>
                <w:rFonts w:ascii="Times New Roman" w:hAnsi="Times New Roman" w:cs="Times New Roman"/>
                <w:bCs/>
                <w:iCs/>
                <w:color w:val="000000"/>
                <w:sz w:val="24"/>
                <w:szCs w:val="24"/>
              </w:rPr>
            </w:pPr>
          </w:p>
        </w:tc>
      </w:tr>
    </w:tbl>
    <w:p w:rsidR="00F57A4A" w:rsidRPr="00807666"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3) систему бальной оценки результатов;</w:t>
      </w:r>
    </w:p>
    <w:p w:rsidR="00F57A4A" w:rsidRPr="00807666"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807666">
        <w:rPr>
          <w:rFonts w:ascii="Times New Roman" w:hAnsi="Times New Roman" w:cs="Times New Roman"/>
          <w:bCs/>
          <w:iCs/>
          <w:color w:val="000000"/>
          <w:sz w:val="24"/>
          <w:szCs w:val="24"/>
        </w:rPr>
        <w:t>4) документы, в которых отражаются индивидуальные результаты каждого</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обучающегося (например, Карта индивидуальных достижений ученика) и</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 xml:space="preserve">результаты всего класса (например, Журнал итоговых достижений учащихся </w:t>
      </w:r>
      <w:proofErr w:type="spellStart"/>
      <w:r w:rsidRPr="004E7C55">
        <w:rPr>
          <w:rFonts w:ascii="Times New Roman" w:hAnsi="Times New Roman" w:cs="Times New Roman"/>
          <w:bCs/>
          <w:iCs/>
          <w:color w:val="000000"/>
          <w:sz w:val="24"/>
          <w:szCs w:val="24"/>
        </w:rPr>
        <w:t>__класса</w:t>
      </w:r>
      <w:proofErr w:type="spellEnd"/>
      <w:r w:rsidRPr="004E7C55">
        <w:rPr>
          <w:rFonts w:ascii="Times New Roman" w:hAnsi="Times New Roman" w:cs="Times New Roman"/>
          <w:bCs/>
          <w:iCs/>
          <w:color w:val="000000"/>
          <w:sz w:val="24"/>
          <w:szCs w:val="24"/>
        </w:rPr>
        <w:t>);</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5) материалы для проведения процедуры оценки личностных и результатов.</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Достижение личностных результатов обеспечивается в ходе реализации</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всех компонентов образовательной деятельности, включая внеурочную</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деятельность, реализуемую семьей и школой.</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Предметные результаты</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 xml:space="preserve">Предметные результаты связаны с овладением </w:t>
      </w:r>
      <w:proofErr w:type="gramStart"/>
      <w:r w:rsidRPr="004E7C55">
        <w:rPr>
          <w:rFonts w:ascii="Times New Roman" w:hAnsi="Times New Roman" w:cs="Times New Roman"/>
          <w:bCs/>
          <w:iCs/>
          <w:color w:val="000000"/>
          <w:sz w:val="24"/>
          <w:szCs w:val="24"/>
        </w:rPr>
        <w:t>обучающимися</w:t>
      </w:r>
      <w:proofErr w:type="gramEnd"/>
      <w:r w:rsidR="004E7C55">
        <w:rPr>
          <w:rFonts w:ascii="Times New Roman" w:hAnsi="Times New Roman" w:cs="Times New Roman"/>
          <w:bCs/>
          <w:iCs/>
          <w:color w:val="000000"/>
          <w:sz w:val="24"/>
          <w:szCs w:val="24"/>
        </w:rPr>
        <w:t xml:space="preserve"> </w:t>
      </w:r>
      <w:r w:rsidR="001E3CAD">
        <w:rPr>
          <w:rFonts w:ascii="Times New Roman" w:hAnsi="Times New Roman" w:cs="Times New Roman"/>
          <w:bCs/>
          <w:iCs/>
          <w:color w:val="000000"/>
          <w:sz w:val="24"/>
          <w:szCs w:val="24"/>
        </w:rPr>
        <w:t xml:space="preserve">содержанием каждой </w:t>
      </w:r>
      <w:r w:rsidRPr="004E7C55">
        <w:rPr>
          <w:rFonts w:ascii="Times New Roman" w:hAnsi="Times New Roman" w:cs="Times New Roman"/>
          <w:bCs/>
          <w:iCs/>
          <w:color w:val="000000"/>
          <w:sz w:val="24"/>
          <w:szCs w:val="24"/>
        </w:rPr>
        <w:t>предметной области и характеризуют достижения</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обучающихся в усвоении знаний и умений, способность их применять в</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практической деятельности.</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Достижение этих результатов обеспечивается за счёт основных компонентов</w:t>
      </w:r>
      <w:r w:rsidR="00AB697C">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образовательной деятельности — учебных предметов, представленных в</w:t>
      </w:r>
      <w:r w:rsidR="00AB697C">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обязательной части учебного плана.</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E7C55">
        <w:rPr>
          <w:rFonts w:ascii="Times New Roman" w:hAnsi="Times New Roman" w:cs="Times New Roman"/>
          <w:bCs/>
          <w:iCs/>
          <w:color w:val="000000"/>
          <w:sz w:val="24"/>
          <w:szCs w:val="24"/>
        </w:rPr>
        <w:t>Оценку предметных результатов целесообразно начинать со второго</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полугодия II-го класса, т. е. в тот период, когда у обучающихся будут</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сформированы некоторые начальные навыки чтения, письма и счета.</w:t>
      </w:r>
      <w:proofErr w:type="gramEnd"/>
      <w:r w:rsidRPr="004E7C55">
        <w:rPr>
          <w:rFonts w:ascii="Times New Roman" w:hAnsi="Times New Roman" w:cs="Times New Roman"/>
          <w:bCs/>
          <w:iCs/>
          <w:color w:val="000000"/>
          <w:sz w:val="24"/>
          <w:szCs w:val="24"/>
        </w:rPr>
        <w:t xml:space="preserve"> Кроме того,</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сама учебная деятельность для них будет привычной, и они смогут ее</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организовывать под руководством учителя.</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 xml:space="preserve">Во время обучения в первом </w:t>
      </w:r>
      <w:r w:rsidRPr="004E7C55">
        <w:rPr>
          <w:rFonts w:ascii="Times New Roman" w:hAnsi="Times New Roman" w:cs="Times New Roman"/>
          <w:bCs/>
          <w:iCs/>
          <w:color w:val="000000"/>
          <w:sz w:val="24"/>
          <w:szCs w:val="24"/>
        </w:rPr>
        <w:lastRenderedPageBreak/>
        <w:t>подготовительном (I</w:t>
      </w:r>
      <w:r w:rsidRPr="004E7C55">
        <w:rPr>
          <w:rFonts w:ascii="Times New Roman" w:hAnsi="Times New Roman" w:cs="Times New Roman"/>
          <w:bCs/>
          <w:iCs/>
          <w:color w:val="000000"/>
          <w:sz w:val="24"/>
          <w:szCs w:val="24"/>
          <w:vertAlign w:val="superscript"/>
        </w:rPr>
        <w:t>1</w:t>
      </w:r>
      <w:r w:rsidRPr="004E7C55">
        <w:rPr>
          <w:rFonts w:ascii="Times New Roman" w:hAnsi="Times New Roman" w:cs="Times New Roman"/>
          <w:bCs/>
          <w:iCs/>
          <w:color w:val="000000"/>
          <w:sz w:val="24"/>
          <w:szCs w:val="24"/>
        </w:rPr>
        <w:t>-м) и I-м классах, а также в</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течение первого полугодия II-го класса целесообразно всячески поощрять и</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стимулировать работу учеников, используя только качественную оценку. При этом</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 xml:space="preserve">не является принципиально важным, насколько </w:t>
      </w:r>
      <w:proofErr w:type="gramStart"/>
      <w:r w:rsidRPr="004E7C55">
        <w:rPr>
          <w:rFonts w:ascii="Times New Roman" w:hAnsi="Times New Roman" w:cs="Times New Roman"/>
          <w:bCs/>
          <w:iCs/>
          <w:color w:val="000000"/>
          <w:sz w:val="24"/>
          <w:szCs w:val="24"/>
        </w:rPr>
        <w:t>обучающийся</w:t>
      </w:r>
      <w:proofErr w:type="gramEnd"/>
      <w:r w:rsidRPr="004E7C55">
        <w:rPr>
          <w:rFonts w:ascii="Times New Roman" w:hAnsi="Times New Roman" w:cs="Times New Roman"/>
          <w:bCs/>
          <w:iCs/>
          <w:color w:val="000000"/>
          <w:sz w:val="24"/>
          <w:szCs w:val="24"/>
        </w:rPr>
        <w:t xml:space="preserve"> продвигается в</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освоении того или иного учебного предмета. На этом этапе обучения центральным</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результатом является появление значимых предпосылок учебной деятельности,</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одной из которых является способность ее осуществления не только под прямым и</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непосредственным руководством контролем учителя, но и с определенной долей</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самостоятельности во взаимодействии с учителем и одноклассниками.</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В целом оценка достижения обучающимися с умственной отсталостью</w:t>
      </w:r>
      <w:r w:rsidR="00AB697C">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(интеллектуальными нарушениями) предметных результатов базируется на</w:t>
      </w:r>
      <w:r w:rsidR="00AB697C">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принципах индивидуального и дифференцированного подходов. Усвоенные</w:t>
      </w:r>
      <w:r w:rsidR="00AB697C">
        <w:rPr>
          <w:rFonts w:ascii="Times New Roman" w:hAnsi="Times New Roman" w:cs="Times New Roman"/>
          <w:bCs/>
          <w:iCs/>
          <w:color w:val="000000"/>
          <w:sz w:val="24"/>
          <w:szCs w:val="24"/>
        </w:rPr>
        <w:t xml:space="preserve"> </w:t>
      </w:r>
      <w:proofErr w:type="gramStart"/>
      <w:r w:rsidRPr="004E7C55">
        <w:rPr>
          <w:rFonts w:ascii="Times New Roman" w:hAnsi="Times New Roman" w:cs="Times New Roman"/>
          <w:bCs/>
          <w:iCs/>
          <w:color w:val="000000"/>
          <w:sz w:val="24"/>
          <w:szCs w:val="24"/>
        </w:rPr>
        <w:t>обучающимися</w:t>
      </w:r>
      <w:proofErr w:type="gramEnd"/>
      <w:r w:rsidRPr="004E7C55">
        <w:rPr>
          <w:rFonts w:ascii="Times New Roman" w:hAnsi="Times New Roman" w:cs="Times New Roman"/>
          <w:bCs/>
          <w:iCs/>
          <w:color w:val="000000"/>
          <w:sz w:val="24"/>
          <w:szCs w:val="24"/>
        </w:rPr>
        <w:t xml:space="preserve"> даже незначительные по объему и элементарные по</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содержанию знания и умения выполняют коррекционно-развивающую функцию,</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поскольку они играют определенную роль в становлении личности ученика и</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овладении им социальным опытом.</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Для преодоления формального подхода в оценивании предметных</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результатов освоения АОП обучающимися с умственной отсталостью</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(интеллектуальными нарушениями) необходимо, чтобы балльная оценка</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свидетельствовала о качестве усвоенных знаний.</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В связи с этим основными критериями оценки планируемых результатов</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 xml:space="preserve">являются </w:t>
      </w:r>
      <w:proofErr w:type="gramStart"/>
      <w:r w:rsidRPr="004E7C55">
        <w:rPr>
          <w:rFonts w:ascii="Times New Roman" w:hAnsi="Times New Roman" w:cs="Times New Roman"/>
          <w:bCs/>
          <w:iCs/>
          <w:color w:val="000000"/>
          <w:sz w:val="24"/>
          <w:szCs w:val="24"/>
        </w:rPr>
        <w:t>следующие</w:t>
      </w:r>
      <w:proofErr w:type="gramEnd"/>
      <w:r w:rsidRPr="004E7C55">
        <w:rPr>
          <w:rFonts w:ascii="Times New Roman" w:hAnsi="Times New Roman" w:cs="Times New Roman"/>
          <w:bCs/>
          <w:iCs/>
          <w:color w:val="000000"/>
          <w:sz w:val="24"/>
          <w:szCs w:val="24"/>
        </w:rPr>
        <w:t>:</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соответствие / несоответствие науке и практике;</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полнота и надежность усвоения;</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самостоятельность применения усвоенных знаний.</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Таким образом, усвоенные предметные результаты могут быть оценены с</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точки зрения достоверности как «верные» или «неверные». Критерий «верно» /</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«неверно» (правильность выполнения задания) свидетельствует о частотности</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допущения тех или иных ошибок, возможных причинах их появления, способах их</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предупреждения или преодоления.</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По критерию полноты предметные результаты могут оцениваться как</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полные, частично полные и неполные.</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Самостоятельность выполнения заданий оценивается с позиции наличия</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 отсутствия помощи и ее видов:</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-з</w:t>
      </w:r>
      <w:r w:rsidR="00F57A4A" w:rsidRPr="004E7C55">
        <w:rPr>
          <w:rFonts w:ascii="Times New Roman" w:hAnsi="Times New Roman" w:cs="Times New Roman"/>
          <w:bCs/>
          <w:iCs/>
          <w:color w:val="000000"/>
          <w:sz w:val="24"/>
          <w:szCs w:val="24"/>
        </w:rPr>
        <w:t>адание выполнено полностью самостоятельно;</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выполнено по словесной инструкции;</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выполнено с опорой на образец;</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задание не выполнено при оказании различных видов помощи.</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Результаты овладения АОП выявляются в ходе выполнения</w:t>
      </w:r>
      <w:r w:rsidR="004E7C55">
        <w:rPr>
          <w:rFonts w:ascii="Times New Roman" w:hAnsi="Times New Roman" w:cs="Times New Roman"/>
          <w:bCs/>
          <w:iCs/>
          <w:color w:val="000000"/>
          <w:sz w:val="24"/>
          <w:szCs w:val="24"/>
        </w:rPr>
        <w:t xml:space="preserve"> </w:t>
      </w:r>
      <w:proofErr w:type="gramStart"/>
      <w:r w:rsidRPr="004E7C55">
        <w:rPr>
          <w:rFonts w:ascii="Times New Roman" w:hAnsi="Times New Roman" w:cs="Times New Roman"/>
          <w:bCs/>
          <w:iCs/>
          <w:color w:val="000000"/>
          <w:sz w:val="24"/>
          <w:szCs w:val="24"/>
        </w:rPr>
        <w:t>обучающимися</w:t>
      </w:r>
      <w:proofErr w:type="gramEnd"/>
      <w:r w:rsidRPr="004E7C55">
        <w:rPr>
          <w:rFonts w:ascii="Times New Roman" w:hAnsi="Times New Roman" w:cs="Times New Roman"/>
          <w:bCs/>
          <w:iCs/>
          <w:color w:val="000000"/>
          <w:sz w:val="24"/>
          <w:szCs w:val="24"/>
        </w:rPr>
        <w:t xml:space="preserve"> разных видов заданий, требующих верного решения:</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по способу предъявления (устные, письменные, практические);</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по характеру выполнения (репродуктивные, продуктивные, творческие).</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Чем больше верно выполненных заданий к общему объему, тем выше</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показатель надежности полученных результатов, что дает основание оценивать</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их как «удовлетворительные», «хорошие», «очень хорошие» (отличные).</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В текущей оценочной деятельности целесообразно соотносить результаты,</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E7C55">
        <w:rPr>
          <w:rFonts w:ascii="Times New Roman" w:hAnsi="Times New Roman" w:cs="Times New Roman"/>
          <w:bCs/>
          <w:iCs/>
          <w:color w:val="000000"/>
          <w:sz w:val="24"/>
          <w:szCs w:val="24"/>
        </w:rPr>
        <w:t>продемонстрированные</w:t>
      </w:r>
      <w:proofErr w:type="gramEnd"/>
      <w:r w:rsidRPr="004E7C55">
        <w:rPr>
          <w:rFonts w:ascii="Times New Roman" w:hAnsi="Times New Roman" w:cs="Times New Roman"/>
          <w:bCs/>
          <w:iCs/>
          <w:color w:val="000000"/>
          <w:sz w:val="24"/>
          <w:szCs w:val="24"/>
        </w:rPr>
        <w:t xml:space="preserve"> учеником, с оценками типа:</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 xml:space="preserve">«удовлетворительно» (зачёт), если </w:t>
      </w:r>
      <w:proofErr w:type="gramStart"/>
      <w:r w:rsidR="00F57A4A" w:rsidRPr="004E7C55">
        <w:rPr>
          <w:rFonts w:ascii="Times New Roman" w:hAnsi="Times New Roman" w:cs="Times New Roman"/>
          <w:bCs/>
          <w:iCs/>
          <w:color w:val="000000"/>
          <w:sz w:val="24"/>
          <w:szCs w:val="24"/>
        </w:rPr>
        <w:t>обучающиеся</w:t>
      </w:r>
      <w:proofErr w:type="gramEnd"/>
      <w:r w:rsidR="00F57A4A" w:rsidRPr="004E7C55">
        <w:rPr>
          <w:rFonts w:ascii="Times New Roman" w:hAnsi="Times New Roman" w:cs="Times New Roman"/>
          <w:bCs/>
          <w:iCs/>
          <w:color w:val="000000"/>
          <w:sz w:val="24"/>
          <w:szCs w:val="24"/>
        </w:rPr>
        <w:t xml:space="preserve"> верно выполняют от</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35% до 50% заданий;</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«хорошо» ― от 51% до 65% заданий;</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«очень хорошо» (отлично) свыше 65%.</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Такой подход не исключает возможности использования традиционной</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системы отметок по 5-балльной шкале, однако требует уточнения и</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 xml:space="preserve">переосмысления их наполнения. В любом </w:t>
      </w:r>
      <w:r w:rsidRPr="004E7C55">
        <w:rPr>
          <w:rFonts w:ascii="Times New Roman" w:hAnsi="Times New Roman" w:cs="Times New Roman"/>
          <w:bCs/>
          <w:iCs/>
          <w:color w:val="000000"/>
          <w:sz w:val="24"/>
          <w:szCs w:val="24"/>
        </w:rPr>
        <w:lastRenderedPageBreak/>
        <w:t xml:space="preserve">случае, при оценке </w:t>
      </w:r>
      <w:r w:rsidR="004E7C55">
        <w:rPr>
          <w:rFonts w:ascii="Times New Roman" w:hAnsi="Times New Roman" w:cs="Times New Roman"/>
          <w:bCs/>
          <w:iCs/>
          <w:color w:val="000000"/>
          <w:sz w:val="24"/>
          <w:szCs w:val="24"/>
        </w:rPr>
        <w:t xml:space="preserve">итоговых </w:t>
      </w:r>
      <w:r w:rsidRPr="004E7C55">
        <w:rPr>
          <w:rFonts w:ascii="Times New Roman" w:hAnsi="Times New Roman" w:cs="Times New Roman"/>
          <w:bCs/>
          <w:iCs/>
          <w:color w:val="000000"/>
          <w:sz w:val="24"/>
          <w:szCs w:val="24"/>
        </w:rPr>
        <w:t>предметных результатов следует из всего спектра оценок выбирать такие,</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которые стимулировали бы учебную и практическую деятельность</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обучающегося, оказывали бы положительное влияние на формирование</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жизненных компетенций.</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Согласно требованиям Стандарта по завершению реализации АОП</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проводится итоговая аттестация в форме двух испытаний:</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1) первое ― предполагает комплексную оценку предметных результатов</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усвоения обучающимися русского языка, чтения (литературного чтения),</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математики и основ социальной жизни;</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2) второе ― направлено на оценку знаний и умений по выбранному</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профилю труда.</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МКОУ Большехабыкская СОШ </w:t>
      </w:r>
      <w:r w:rsidR="00F57A4A" w:rsidRPr="004E7C55">
        <w:rPr>
          <w:rFonts w:ascii="Times New Roman" w:hAnsi="Times New Roman" w:cs="Times New Roman"/>
          <w:bCs/>
          <w:iCs/>
          <w:color w:val="000000"/>
          <w:sz w:val="24"/>
          <w:szCs w:val="24"/>
        </w:rPr>
        <w:t xml:space="preserve"> самостоятельно разрабатывает содержание и</w:t>
      </w:r>
      <w:r>
        <w:rPr>
          <w:rFonts w:ascii="Times New Roman" w:hAnsi="Times New Roman" w:cs="Times New Roman"/>
          <w:bCs/>
          <w:iCs/>
          <w:color w:val="000000"/>
          <w:sz w:val="24"/>
          <w:szCs w:val="24"/>
        </w:rPr>
        <w:t xml:space="preserve"> </w:t>
      </w:r>
      <w:r w:rsidR="00F57A4A" w:rsidRPr="004E7C55">
        <w:rPr>
          <w:rFonts w:ascii="Times New Roman" w:hAnsi="Times New Roman" w:cs="Times New Roman"/>
          <w:bCs/>
          <w:iCs/>
          <w:color w:val="000000"/>
          <w:sz w:val="24"/>
          <w:szCs w:val="24"/>
        </w:rPr>
        <w:t>процедуру проведения итоговой аттестации.</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Результаты итоговой аттестации оцениваются в форме «зачет» / «не</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зачет».</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Оценка деятельности педагогических кадров, осуществляющих</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образовательную деятельность обучающихся с умственной отсталостью</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w:t>
      </w:r>
      <w:r w:rsidR="001E3CAD">
        <w:rPr>
          <w:rFonts w:ascii="Times New Roman" w:hAnsi="Times New Roman" w:cs="Times New Roman"/>
          <w:bCs/>
          <w:iCs/>
          <w:color w:val="000000"/>
          <w:sz w:val="24"/>
          <w:szCs w:val="24"/>
        </w:rPr>
        <w:t xml:space="preserve">интеллектуальными нарушениями), </w:t>
      </w:r>
      <w:r w:rsidRPr="004E7C55">
        <w:rPr>
          <w:rFonts w:ascii="Times New Roman" w:hAnsi="Times New Roman" w:cs="Times New Roman"/>
          <w:bCs/>
          <w:iCs/>
          <w:color w:val="000000"/>
          <w:sz w:val="24"/>
          <w:szCs w:val="24"/>
        </w:rPr>
        <w:t>осуществляется на основе интегративных</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w:t>
      </w:r>
      <w:r w:rsidR="001E3CAD">
        <w:rPr>
          <w:rFonts w:ascii="Times New Roman" w:hAnsi="Times New Roman" w:cs="Times New Roman"/>
          <w:bCs/>
          <w:iCs/>
          <w:color w:val="000000"/>
          <w:sz w:val="24"/>
          <w:szCs w:val="24"/>
        </w:rPr>
        <w:t xml:space="preserve">оказателей, свидетельствующих о </w:t>
      </w:r>
      <w:r w:rsidRPr="004E7C55">
        <w:rPr>
          <w:rFonts w:ascii="Times New Roman" w:hAnsi="Times New Roman" w:cs="Times New Roman"/>
          <w:bCs/>
          <w:iCs/>
          <w:color w:val="000000"/>
          <w:sz w:val="24"/>
          <w:szCs w:val="24"/>
        </w:rPr>
        <w:t>положительной динамике развития</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обучающегося («было» ― «стало») или в сложных случаях сохранении его</w:t>
      </w:r>
      <w:r w:rsidR="004E7C55">
        <w:rPr>
          <w:rFonts w:ascii="Times New Roman" w:hAnsi="Times New Roman" w:cs="Times New Roman"/>
          <w:bCs/>
          <w:iCs/>
          <w:color w:val="000000"/>
          <w:sz w:val="24"/>
          <w:szCs w:val="24"/>
        </w:rPr>
        <w:t xml:space="preserve"> </w:t>
      </w:r>
      <w:proofErr w:type="spellStart"/>
      <w:r w:rsidRPr="004E7C55">
        <w:rPr>
          <w:rFonts w:ascii="Times New Roman" w:hAnsi="Times New Roman" w:cs="Times New Roman"/>
          <w:bCs/>
          <w:iCs/>
          <w:color w:val="000000"/>
          <w:sz w:val="24"/>
          <w:szCs w:val="24"/>
        </w:rPr>
        <w:t>психоэмоционального</w:t>
      </w:r>
      <w:proofErr w:type="spellEnd"/>
      <w:r w:rsidRPr="004E7C55">
        <w:rPr>
          <w:rFonts w:ascii="Times New Roman" w:hAnsi="Times New Roman" w:cs="Times New Roman"/>
          <w:bCs/>
          <w:iCs/>
          <w:color w:val="000000"/>
          <w:sz w:val="24"/>
          <w:szCs w:val="24"/>
        </w:rPr>
        <w:t xml:space="preserve"> статуса.</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 xml:space="preserve">Оценка результатов деятельности </w:t>
      </w:r>
      <w:r w:rsidR="004E7C55">
        <w:rPr>
          <w:rFonts w:ascii="Times New Roman" w:hAnsi="Times New Roman" w:cs="Times New Roman"/>
          <w:bCs/>
          <w:iCs/>
          <w:color w:val="000000"/>
          <w:sz w:val="24"/>
          <w:szCs w:val="24"/>
        </w:rPr>
        <w:t xml:space="preserve">МКОУ Большехабыкская СОШ </w:t>
      </w:r>
      <w:r w:rsidR="004E7C55" w:rsidRP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осуществляется в</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ходе ее аккредитации, а также в рамках аттестации педагогических кадров.</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 xml:space="preserve">Она проводится на основе </w:t>
      </w:r>
      <w:proofErr w:type="gramStart"/>
      <w:r w:rsidRPr="004E7C55">
        <w:rPr>
          <w:rFonts w:ascii="Times New Roman" w:hAnsi="Times New Roman" w:cs="Times New Roman"/>
          <w:bCs/>
          <w:iCs/>
          <w:color w:val="000000"/>
          <w:sz w:val="24"/>
          <w:szCs w:val="24"/>
        </w:rPr>
        <w:t>результатов итоговой оценки достижения</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планируемых результатов освоения</w:t>
      </w:r>
      <w:proofErr w:type="gramEnd"/>
      <w:r w:rsidRPr="004E7C55">
        <w:rPr>
          <w:rFonts w:ascii="Times New Roman" w:hAnsi="Times New Roman" w:cs="Times New Roman"/>
          <w:bCs/>
          <w:iCs/>
          <w:color w:val="000000"/>
          <w:sz w:val="24"/>
          <w:szCs w:val="24"/>
        </w:rPr>
        <w:t xml:space="preserve"> АОП с учётом:</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результатов мониторинговых исследований разного уровня</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(федерального, регионального, муниципального);</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условий реализации АОП;</w:t>
      </w:r>
    </w:p>
    <w:p w:rsidR="00F57A4A" w:rsidRPr="004E7C55" w:rsidRDefault="001E3CAD"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особенностей контингента обучающихся.</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Предметом оценки в ходе данных процедур является также текущая</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контрольно-оценочная деятельность школы и педагогов, и в частности</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отслеживание динамики образовательных достижений обучающихся с умственной</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отсталостью (интеллектуальными нарушениями).</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Оценка предметных результатов осуществляется:</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1) в ходе внешних мониторинговых исследований, аттестации кадров,</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аккредитации ОУ;</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 xml:space="preserve">2) в рамках системы внутренней оценки </w:t>
      </w:r>
      <w:r w:rsidR="004E7C55">
        <w:rPr>
          <w:rFonts w:ascii="Times New Roman" w:hAnsi="Times New Roman" w:cs="Times New Roman"/>
          <w:bCs/>
          <w:iCs/>
          <w:color w:val="000000"/>
          <w:sz w:val="24"/>
          <w:szCs w:val="24"/>
        </w:rPr>
        <w:t xml:space="preserve">МКОУ Большехабыкская СОШ </w:t>
      </w:r>
      <w:r w:rsidR="004E7C55" w:rsidRP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w:t>
      </w:r>
      <w:proofErr w:type="gramStart"/>
      <w:r w:rsidRPr="004E7C55">
        <w:rPr>
          <w:rFonts w:ascii="Times New Roman" w:hAnsi="Times New Roman" w:cs="Times New Roman"/>
          <w:bCs/>
          <w:iCs/>
          <w:color w:val="000000"/>
          <w:sz w:val="24"/>
          <w:szCs w:val="24"/>
        </w:rPr>
        <w:t>стартовое</w:t>
      </w:r>
      <w:proofErr w:type="gramEnd"/>
      <w:r w:rsidRPr="004E7C55">
        <w:rPr>
          <w:rFonts w:ascii="Times New Roman" w:hAnsi="Times New Roman" w:cs="Times New Roman"/>
          <w:bCs/>
          <w:iCs/>
          <w:color w:val="000000"/>
          <w:sz w:val="24"/>
          <w:szCs w:val="24"/>
        </w:rPr>
        <w:t>,</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текущее и промежуточное оценивание, итоговые контрольные работы</w:t>
      </w:r>
      <w:r w:rsidR="004E7C55">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по предметам).</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Технологии системы оценки включают:</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 xml:space="preserve">1. Стартовые и итоговые </w:t>
      </w:r>
      <w:proofErr w:type="spellStart"/>
      <w:r w:rsidRPr="004E7C55">
        <w:rPr>
          <w:rFonts w:ascii="Times New Roman" w:hAnsi="Times New Roman" w:cs="Times New Roman"/>
          <w:bCs/>
          <w:iCs/>
          <w:color w:val="000000"/>
          <w:sz w:val="24"/>
          <w:szCs w:val="24"/>
        </w:rPr>
        <w:t>тестово-диагностические</w:t>
      </w:r>
      <w:proofErr w:type="spellEnd"/>
      <w:r w:rsidRPr="004E7C55">
        <w:rPr>
          <w:rFonts w:ascii="Times New Roman" w:hAnsi="Times New Roman" w:cs="Times New Roman"/>
          <w:bCs/>
          <w:iCs/>
          <w:color w:val="000000"/>
          <w:sz w:val="24"/>
          <w:szCs w:val="24"/>
        </w:rPr>
        <w:t xml:space="preserve"> работы, которые позволяют</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определить уровень остаточных и итоговых знаний учащихся за каникулярный</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период и учебный год соответственно.</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Стартовые работы проводятся в начале учебного года и служат материалом</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для составления программы повторения как общей по классу, так и</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индивидуальной.</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 xml:space="preserve">2. </w:t>
      </w:r>
      <w:proofErr w:type="spellStart"/>
      <w:r w:rsidRPr="004E7C55">
        <w:rPr>
          <w:rFonts w:ascii="Times New Roman" w:hAnsi="Times New Roman" w:cs="Times New Roman"/>
          <w:bCs/>
          <w:iCs/>
          <w:color w:val="000000"/>
          <w:sz w:val="24"/>
          <w:szCs w:val="24"/>
        </w:rPr>
        <w:t>Тестово-диагностические</w:t>
      </w:r>
      <w:proofErr w:type="spellEnd"/>
      <w:r w:rsidRPr="004E7C55">
        <w:rPr>
          <w:rFonts w:ascii="Times New Roman" w:hAnsi="Times New Roman" w:cs="Times New Roman"/>
          <w:bCs/>
          <w:iCs/>
          <w:color w:val="000000"/>
          <w:sz w:val="24"/>
          <w:szCs w:val="24"/>
        </w:rPr>
        <w:t xml:space="preserve"> работы (ТДР), которые применяются </w:t>
      </w:r>
      <w:proofErr w:type="gramStart"/>
      <w:r w:rsidRPr="004E7C55">
        <w:rPr>
          <w:rFonts w:ascii="Times New Roman" w:hAnsi="Times New Roman" w:cs="Times New Roman"/>
          <w:bCs/>
          <w:iCs/>
          <w:color w:val="000000"/>
          <w:sz w:val="24"/>
          <w:szCs w:val="24"/>
        </w:rPr>
        <w:t>при</w:t>
      </w:r>
      <w:proofErr w:type="gramEnd"/>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sidRPr="004E7C55">
        <w:rPr>
          <w:rFonts w:ascii="Times New Roman" w:hAnsi="Times New Roman" w:cs="Times New Roman"/>
          <w:bCs/>
          <w:iCs/>
          <w:color w:val="000000"/>
          <w:sz w:val="24"/>
          <w:szCs w:val="24"/>
        </w:rPr>
        <w:t>изучении темы и проводятся в два этапа: «на входе» в тему (прогностический</w:t>
      </w:r>
      <w:proofErr w:type="gramEnd"/>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контроль) – «проигрывание всех операций учебного действия в уме до начала его</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реального выполнения – и «на выходе» изучения темы (рефлексивный контроль) –</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выявление остаточных знаний по теме.</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3. Проверочные (</w:t>
      </w:r>
      <w:proofErr w:type="gramStart"/>
      <w:r w:rsidRPr="004E7C55">
        <w:rPr>
          <w:rFonts w:ascii="Times New Roman" w:hAnsi="Times New Roman" w:cs="Times New Roman"/>
          <w:bCs/>
          <w:iCs/>
          <w:color w:val="000000"/>
          <w:sz w:val="24"/>
          <w:szCs w:val="24"/>
        </w:rPr>
        <w:t>ПР</w:t>
      </w:r>
      <w:proofErr w:type="gramEnd"/>
      <w:r w:rsidRPr="004E7C55">
        <w:rPr>
          <w:rFonts w:ascii="Times New Roman" w:hAnsi="Times New Roman" w:cs="Times New Roman"/>
          <w:bCs/>
          <w:iCs/>
          <w:color w:val="000000"/>
          <w:sz w:val="24"/>
          <w:szCs w:val="24"/>
        </w:rPr>
        <w:t>) и самостоятельные работы по ходу изучения темы (СР) –</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операционный контроль (проверка способности ребенка действовать по алгоритму)</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 xml:space="preserve">и </w:t>
      </w:r>
      <w:proofErr w:type="gramStart"/>
      <w:r w:rsidRPr="004E7C55">
        <w:rPr>
          <w:rFonts w:ascii="Times New Roman" w:hAnsi="Times New Roman" w:cs="Times New Roman"/>
          <w:bCs/>
          <w:iCs/>
          <w:color w:val="000000"/>
          <w:sz w:val="24"/>
          <w:szCs w:val="24"/>
        </w:rPr>
        <w:t>контроль за</w:t>
      </w:r>
      <w:proofErr w:type="gramEnd"/>
      <w:r w:rsidRPr="004E7C55">
        <w:rPr>
          <w:rFonts w:ascii="Times New Roman" w:hAnsi="Times New Roman" w:cs="Times New Roman"/>
          <w:bCs/>
          <w:iCs/>
          <w:color w:val="000000"/>
          <w:sz w:val="24"/>
          <w:szCs w:val="24"/>
        </w:rPr>
        <w:t xml:space="preserve"> результатами.</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4. Проверочные работы. Этот вид контроля является дополнительным и не</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учитывается в итоговой аттестации, но он дает учителю необходимую информацию</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 xml:space="preserve">об уровне динамики развития детей. В отличие от </w:t>
      </w:r>
      <w:proofErr w:type="gramStart"/>
      <w:r w:rsidRPr="004E7C55">
        <w:rPr>
          <w:rFonts w:ascii="Times New Roman" w:hAnsi="Times New Roman" w:cs="Times New Roman"/>
          <w:bCs/>
          <w:iCs/>
          <w:color w:val="000000"/>
          <w:sz w:val="24"/>
          <w:szCs w:val="24"/>
        </w:rPr>
        <w:t>предыдущих</w:t>
      </w:r>
      <w:proofErr w:type="gramEnd"/>
      <w:r w:rsidRPr="004E7C55">
        <w:rPr>
          <w:rFonts w:ascii="Times New Roman" w:hAnsi="Times New Roman" w:cs="Times New Roman"/>
          <w:bCs/>
          <w:iCs/>
          <w:color w:val="000000"/>
          <w:sz w:val="24"/>
          <w:szCs w:val="24"/>
        </w:rPr>
        <w:t>, данный вид</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предлагает ребенку работы большего объема и предполагает возможность выбора</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lastRenderedPageBreak/>
        <w:t>уровня сложности работы либо выбор заданий. Учитель оценивает только те</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задания, которые выбрал для себя ребенок, а уровень выполненного объема не</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является критерием оценки.</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Инструментом оценки предметных результатов являются:</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Стартовая работа по учебным предметам.</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Тематические работы по учебным предметам (математике, русскому</w:t>
      </w:r>
      <w:r w:rsidR="001E3CAD">
        <w:rPr>
          <w:rFonts w:ascii="Times New Roman" w:hAnsi="Times New Roman" w:cs="Times New Roman"/>
          <w:bCs/>
          <w:iCs/>
          <w:color w:val="000000"/>
          <w:sz w:val="24"/>
          <w:szCs w:val="24"/>
        </w:rPr>
        <w:t xml:space="preserve"> </w:t>
      </w:r>
      <w:r w:rsidR="00F57A4A" w:rsidRPr="004E7C55">
        <w:rPr>
          <w:rFonts w:ascii="Times New Roman" w:hAnsi="Times New Roman" w:cs="Times New Roman"/>
          <w:bCs/>
          <w:iCs/>
          <w:color w:val="000000"/>
          <w:sz w:val="24"/>
          <w:szCs w:val="24"/>
        </w:rPr>
        <w:t>языку, чтению, окружающему миру и другим предметам).</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Текущие проверочные работы по учебным предметам.</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Диагностические работы.</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Самостоятельные работы.</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Стандартизированные итоговые проверочные работы.</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Диктанты.</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Творческие работы.</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Тесты.</w:t>
      </w:r>
    </w:p>
    <w:p w:rsidR="00F57A4A" w:rsidRPr="004E7C55" w:rsidRDefault="004E7C55"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Проекты.</w:t>
      </w:r>
    </w:p>
    <w:p w:rsidR="00F57A4A" w:rsidRPr="004E7C55" w:rsidRDefault="00A029AB"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Контрольные работы по учебным предметам.</w:t>
      </w:r>
    </w:p>
    <w:p w:rsidR="00F57A4A" w:rsidRPr="004E7C55" w:rsidRDefault="00A029AB"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4E7C55">
        <w:rPr>
          <w:rFonts w:ascii="Times New Roman" w:hAnsi="Times New Roman" w:cs="Times New Roman"/>
          <w:bCs/>
          <w:iCs/>
          <w:color w:val="000000"/>
          <w:sz w:val="24"/>
          <w:szCs w:val="24"/>
        </w:rPr>
        <w:t>Промежуточная аттестация.</w:t>
      </w:r>
    </w:p>
    <w:p w:rsidR="00F57A4A" w:rsidRPr="004E7C55"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4E7C55">
        <w:rPr>
          <w:rFonts w:ascii="Times New Roman" w:hAnsi="Times New Roman" w:cs="Times New Roman"/>
          <w:bCs/>
          <w:iCs/>
          <w:color w:val="000000"/>
          <w:sz w:val="24"/>
          <w:szCs w:val="24"/>
        </w:rPr>
        <w:t>Полученные результаты фиксируются в накопительной системе оценк</w:t>
      </w:r>
      <w:proofErr w:type="gramStart"/>
      <w:r w:rsidRPr="004E7C55">
        <w:rPr>
          <w:rFonts w:ascii="Times New Roman" w:hAnsi="Times New Roman" w:cs="Times New Roman"/>
          <w:bCs/>
          <w:iCs/>
          <w:color w:val="000000"/>
          <w:sz w:val="24"/>
          <w:szCs w:val="24"/>
        </w:rPr>
        <w:t>и«</w:t>
      </w:r>
      <w:proofErr w:type="spellStart"/>
      <w:proofErr w:type="gramEnd"/>
      <w:r w:rsidRPr="004E7C55">
        <w:rPr>
          <w:rFonts w:ascii="Times New Roman" w:hAnsi="Times New Roman" w:cs="Times New Roman"/>
          <w:bCs/>
          <w:iCs/>
          <w:color w:val="000000"/>
          <w:sz w:val="24"/>
          <w:szCs w:val="24"/>
        </w:rPr>
        <w:t>Портфолио</w:t>
      </w:r>
      <w:proofErr w:type="spellEnd"/>
      <w:r w:rsidRPr="004E7C55">
        <w:rPr>
          <w:rFonts w:ascii="Times New Roman" w:hAnsi="Times New Roman" w:cs="Times New Roman"/>
          <w:bCs/>
          <w:iCs/>
          <w:color w:val="000000"/>
          <w:sz w:val="24"/>
          <w:szCs w:val="24"/>
        </w:rPr>
        <w:t xml:space="preserve">» </w:t>
      </w:r>
      <w:r w:rsidR="00A029AB">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ученика.</w:t>
      </w:r>
      <w:r w:rsidR="001E3CAD">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Предметные результаты, достигнутые обучающимися с умственной</w:t>
      </w:r>
      <w:r w:rsidR="00A029AB">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отсталостью (интеллектуальными нарушениями), не являются основным</w:t>
      </w:r>
      <w:r w:rsidR="00A029AB">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критерием при принятии решения о переводе обучающегося в следующий класс</w:t>
      </w:r>
      <w:r w:rsidR="00A029AB">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и рассматриваются как одна из составляющих при оценке итоговых</w:t>
      </w:r>
      <w:r w:rsidR="00A029AB">
        <w:rPr>
          <w:rFonts w:ascii="Times New Roman" w:hAnsi="Times New Roman" w:cs="Times New Roman"/>
          <w:bCs/>
          <w:iCs/>
          <w:color w:val="000000"/>
          <w:sz w:val="24"/>
          <w:szCs w:val="24"/>
        </w:rPr>
        <w:t xml:space="preserve"> </w:t>
      </w:r>
      <w:r w:rsidRPr="004E7C55">
        <w:rPr>
          <w:rFonts w:ascii="Times New Roman" w:hAnsi="Times New Roman" w:cs="Times New Roman"/>
          <w:bCs/>
          <w:iCs/>
          <w:color w:val="000000"/>
          <w:sz w:val="24"/>
          <w:szCs w:val="24"/>
        </w:rPr>
        <w:t>достижений.</w:t>
      </w:r>
    </w:p>
    <w:p w:rsidR="00F46FC3"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2. СОДЕРЖАТЕЛЬНЫЙ РАЗДЕЛ</w:t>
      </w:r>
    </w:p>
    <w:p w:rsidR="00AB697C" w:rsidRDefault="00F46FC3"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Прог</w:t>
      </w:r>
      <w:r w:rsidR="00AB697C">
        <w:rPr>
          <w:rFonts w:ascii="Times New Roman" w:hAnsi="Times New Roman" w:cs="Times New Roman"/>
          <w:bCs/>
          <w:iCs/>
          <w:color w:val="000000"/>
          <w:sz w:val="24"/>
          <w:szCs w:val="24"/>
        </w:rPr>
        <w:t xml:space="preserve">рамма формирования базовых </w:t>
      </w:r>
      <w:r>
        <w:rPr>
          <w:rFonts w:ascii="Times New Roman" w:hAnsi="Times New Roman" w:cs="Times New Roman"/>
          <w:bCs/>
          <w:iCs/>
          <w:color w:val="000000"/>
          <w:sz w:val="24"/>
          <w:szCs w:val="24"/>
        </w:rPr>
        <w:t xml:space="preserve"> учебных действий</w:t>
      </w:r>
    </w:p>
    <w:p w:rsidR="00F57A4A" w:rsidRPr="00A029AB" w:rsidRDefault="00AB697C"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П</w:t>
      </w:r>
      <w:r w:rsidR="00F57A4A" w:rsidRPr="00A029AB">
        <w:rPr>
          <w:rFonts w:ascii="Times New Roman" w:hAnsi="Times New Roman" w:cs="Times New Roman"/>
          <w:bCs/>
          <w:iCs/>
          <w:color w:val="000000"/>
          <w:sz w:val="24"/>
          <w:szCs w:val="24"/>
        </w:rPr>
        <w:t>рограмма</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отдельных учебных предметов, курсов коррекционно-развивающей направленности</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и курсов внеурочной деятельности; программа духовно-нравственного развития,</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воспитания обучающихся; программа формирования экологической культуры,</w:t>
      </w:r>
      <w:r w:rsidR="00126A47">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здорового и безопасного образа жизни соответствуют ФГОС НОО и адаптированы</w:t>
      </w:r>
      <w:r w:rsidR="00126A47">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для получения образования обучающихся с легкой умственной отсталостью</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(интеллектуальными нарушениями).</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Для выше перечисленных программ необходимо учесть некоторые</w:t>
      </w:r>
      <w:r>
        <w:rPr>
          <w:rFonts w:ascii="Times New Roman" w:hAnsi="Times New Roman" w:cs="Times New Roman"/>
          <w:bCs/>
          <w:iCs/>
          <w:color w:val="000000"/>
          <w:sz w:val="24"/>
          <w:szCs w:val="24"/>
        </w:rPr>
        <w:t xml:space="preserve"> специфические </w:t>
      </w:r>
      <w:r w:rsidR="00F57A4A" w:rsidRPr="00A029AB">
        <w:rPr>
          <w:rFonts w:ascii="Times New Roman" w:hAnsi="Times New Roman" w:cs="Times New Roman"/>
          <w:bCs/>
          <w:iCs/>
          <w:color w:val="000000"/>
          <w:sz w:val="24"/>
          <w:szCs w:val="24"/>
        </w:rPr>
        <w:t>особенности обучающихся с легкой умственной отсталостью</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(интеллектуальными нарушениями).</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2.1. Программа формирования у обучающихся с умственной отсталостью</w:t>
      </w:r>
      <w:r w:rsidR="001E3CAD">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(интеллектуальными нарушениями)</w:t>
      </w:r>
      <w:r w:rsidR="00AB697C">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базовых учебных действий</w:t>
      </w:r>
      <w:r w:rsidR="00AB697C">
        <w:rPr>
          <w:rFonts w:ascii="Times New Roman" w:hAnsi="Times New Roman" w:cs="Times New Roman"/>
          <w:bCs/>
          <w:iCs/>
          <w:color w:val="000000"/>
          <w:sz w:val="24"/>
          <w:szCs w:val="24"/>
        </w:rPr>
        <w:t>.</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Программа формирования базовых учебных действий обучающихся с</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умственной отсталостью (интеллектуальными нарушениями) (далее ― программа</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формирования БУД, Программа) реализуется в процессе всего школьного обучения</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и конкретизирует требования Стандарта к личностным и предметным</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резу</w:t>
      </w:r>
      <w:r w:rsidR="001E3CAD">
        <w:rPr>
          <w:rFonts w:ascii="Times New Roman" w:hAnsi="Times New Roman" w:cs="Times New Roman"/>
          <w:bCs/>
          <w:iCs/>
          <w:color w:val="000000"/>
          <w:sz w:val="24"/>
          <w:szCs w:val="24"/>
        </w:rPr>
        <w:t xml:space="preserve">льтатам освоения АОП. Программа </w:t>
      </w:r>
      <w:r w:rsidRPr="00A029AB">
        <w:rPr>
          <w:rFonts w:ascii="Times New Roman" w:hAnsi="Times New Roman" w:cs="Times New Roman"/>
          <w:bCs/>
          <w:iCs/>
          <w:color w:val="000000"/>
          <w:sz w:val="24"/>
          <w:szCs w:val="24"/>
        </w:rPr>
        <w:t>формирования БУД реализуется в</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процессе всей учебной и внеурочной деятельности.</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Программа формирования базовых учебных действий обеспечивает:</w:t>
      </w:r>
    </w:p>
    <w:p w:rsidR="00F57A4A" w:rsidRPr="00A029AB" w:rsidRDefault="00AB697C"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связь базовых учебных действий с содержанием учебных предметов;</w:t>
      </w:r>
    </w:p>
    <w:p w:rsidR="00F57A4A" w:rsidRPr="00A029AB" w:rsidRDefault="00AB697C"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решение задач формирования личностных, регулятивных,</w:t>
      </w:r>
      <w:r>
        <w:rPr>
          <w:rFonts w:ascii="Times New Roman" w:hAnsi="Times New Roman" w:cs="Times New Roman"/>
          <w:bCs/>
          <w:iCs/>
          <w:color w:val="000000"/>
          <w:sz w:val="24"/>
          <w:szCs w:val="24"/>
        </w:rPr>
        <w:t xml:space="preserve"> </w:t>
      </w:r>
      <w:r w:rsidR="001E3CAD">
        <w:rPr>
          <w:rFonts w:ascii="Times New Roman" w:hAnsi="Times New Roman" w:cs="Times New Roman"/>
          <w:bCs/>
          <w:iCs/>
          <w:color w:val="000000"/>
          <w:sz w:val="24"/>
          <w:szCs w:val="24"/>
        </w:rPr>
        <w:t xml:space="preserve">познавательных, </w:t>
      </w:r>
      <w:r w:rsidR="00F57A4A" w:rsidRPr="00A029AB">
        <w:rPr>
          <w:rFonts w:ascii="Times New Roman" w:hAnsi="Times New Roman" w:cs="Times New Roman"/>
          <w:bCs/>
          <w:iCs/>
          <w:color w:val="000000"/>
          <w:sz w:val="24"/>
          <w:szCs w:val="24"/>
        </w:rPr>
        <w:t>коммуникативных базовых учебных действий.</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 xml:space="preserve">Программа строится на основе </w:t>
      </w:r>
      <w:proofErr w:type="spellStart"/>
      <w:r w:rsidRPr="00A029AB">
        <w:rPr>
          <w:rFonts w:ascii="Times New Roman" w:hAnsi="Times New Roman" w:cs="Times New Roman"/>
          <w:bCs/>
          <w:iCs/>
          <w:color w:val="000000"/>
          <w:sz w:val="24"/>
          <w:szCs w:val="24"/>
        </w:rPr>
        <w:t>деятельностного</w:t>
      </w:r>
      <w:proofErr w:type="spellEnd"/>
      <w:r w:rsidRPr="00A029AB">
        <w:rPr>
          <w:rFonts w:ascii="Times New Roman" w:hAnsi="Times New Roman" w:cs="Times New Roman"/>
          <w:bCs/>
          <w:iCs/>
          <w:color w:val="000000"/>
          <w:sz w:val="24"/>
          <w:szCs w:val="24"/>
        </w:rPr>
        <w:t xml:space="preserve"> подхода к обучению и</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позволяет реализовывать коррекционно-развивающий потенциал образования</w:t>
      </w:r>
      <w:r w:rsidR="00126A47">
        <w:rPr>
          <w:rFonts w:ascii="Times New Roman" w:hAnsi="Times New Roman" w:cs="Times New Roman"/>
          <w:bCs/>
          <w:iCs/>
          <w:color w:val="000000"/>
          <w:sz w:val="24"/>
          <w:szCs w:val="24"/>
        </w:rPr>
        <w:t xml:space="preserve"> </w:t>
      </w:r>
      <w:r w:rsidR="001E3CAD">
        <w:rPr>
          <w:rFonts w:ascii="Times New Roman" w:hAnsi="Times New Roman" w:cs="Times New Roman"/>
          <w:bCs/>
          <w:iCs/>
          <w:color w:val="000000"/>
          <w:sz w:val="24"/>
          <w:szCs w:val="24"/>
        </w:rPr>
        <w:t xml:space="preserve">школьников с </w:t>
      </w:r>
      <w:r w:rsidRPr="00A029AB">
        <w:rPr>
          <w:rFonts w:ascii="Times New Roman" w:hAnsi="Times New Roman" w:cs="Times New Roman"/>
          <w:bCs/>
          <w:iCs/>
          <w:color w:val="000000"/>
          <w:sz w:val="24"/>
          <w:szCs w:val="24"/>
        </w:rPr>
        <w:t>умственной отсталостью (интеллектуальными нарушениями).</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Базовые учебные действия ― это элементарные и необходимые единицы</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учебной деятельности, формирование которых обеспечивает овладение</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 xml:space="preserve">содержанием образования </w:t>
      </w:r>
      <w:proofErr w:type="gramStart"/>
      <w:r w:rsidRPr="00A029AB">
        <w:rPr>
          <w:rFonts w:ascii="Times New Roman" w:hAnsi="Times New Roman" w:cs="Times New Roman"/>
          <w:bCs/>
          <w:iCs/>
          <w:color w:val="000000"/>
          <w:sz w:val="24"/>
          <w:szCs w:val="24"/>
        </w:rPr>
        <w:t>обучающимися</w:t>
      </w:r>
      <w:proofErr w:type="gramEnd"/>
      <w:r w:rsidRPr="00A029AB">
        <w:rPr>
          <w:rFonts w:ascii="Times New Roman" w:hAnsi="Times New Roman" w:cs="Times New Roman"/>
          <w:bCs/>
          <w:iCs/>
          <w:color w:val="000000"/>
          <w:sz w:val="24"/>
          <w:szCs w:val="24"/>
        </w:rPr>
        <w:t xml:space="preserve"> с умственной отсталостью. БУД не</w:t>
      </w:r>
      <w:r w:rsidR="00AB697C">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 xml:space="preserve">обладают той степенью обобщенности, </w:t>
      </w:r>
      <w:r w:rsidRPr="00A029AB">
        <w:rPr>
          <w:rFonts w:ascii="Times New Roman" w:hAnsi="Times New Roman" w:cs="Times New Roman"/>
          <w:bCs/>
          <w:iCs/>
          <w:color w:val="000000"/>
          <w:sz w:val="24"/>
          <w:szCs w:val="24"/>
        </w:rPr>
        <w:lastRenderedPageBreak/>
        <w:t>которая обеспечивает</w:t>
      </w:r>
      <w:r w:rsidR="00AB697C">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самостоятельность учебной деятельности и ее реализацию в изменяющихся</w:t>
      </w:r>
      <w:r w:rsidR="00AB697C">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 xml:space="preserve">учебных и </w:t>
      </w:r>
      <w:proofErr w:type="spellStart"/>
      <w:r w:rsidRPr="00A029AB">
        <w:rPr>
          <w:rFonts w:ascii="Times New Roman" w:hAnsi="Times New Roman" w:cs="Times New Roman"/>
          <w:bCs/>
          <w:iCs/>
          <w:color w:val="000000"/>
          <w:sz w:val="24"/>
          <w:szCs w:val="24"/>
        </w:rPr>
        <w:t>внеучебных</w:t>
      </w:r>
      <w:proofErr w:type="spellEnd"/>
      <w:r w:rsidRPr="00A029AB">
        <w:rPr>
          <w:rFonts w:ascii="Times New Roman" w:hAnsi="Times New Roman" w:cs="Times New Roman"/>
          <w:bCs/>
          <w:iCs/>
          <w:color w:val="000000"/>
          <w:sz w:val="24"/>
          <w:szCs w:val="24"/>
        </w:rPr>
        <w:t xml:space="preserve"> условиях. БУД формируются и реализуются только в</w:t>
      </w:r>
      <w:r w:rsidR="00AB697C">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совместной деятельности педагога и обучающегося.</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БУД обеспечивают становление учебной деятельности ребенка с умственной</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отсталостью в основных ее составляющих: познавательной, регулятивной,</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коммуникативной, личностной.</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Основная цель реализации программы формирования БУД состоит в</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формировании основ учебной деятельности учащихся с легкой умственной</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отсталостью (интеллектуальными нарушениями), которые обеспечивают его</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подготовку к самостоятельной жизни в обществе и овладение доступными</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видами профильного труда.</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Задачами реализации программы являются:</w:t>
      </w:r>
    </w:p>
    <w:p w:rsidR="00F57A4A" w:rsidRPr="00A029AB" w:rsidRDefault="00AB697C"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Ф</w:t>
      </w:r>
      <w:r w:rsidR="00F57A4A" w:rsidRPr="00A029AB">
        <w:rPr>
          <w:rFonts w:ascii="Times New Roman" w:hAnsi="Times New Roman" w:cs="Times New Roman"/>
          <w:bCs/>
          <w:iCs/>
          <w:color w:val="000000"/>
          <w:sz w:val="24"/>
          <w:szCs w:val="24"/>
        </w:rPr>
        <w:t>ормирование</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мотивационного компонента учебной деятельности;</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О</w:t>
      </w:r>
      <w:r w:rsidR="00F57A4A" w:rsidRPr="00A029AB">
        <w:rPr>
          <w:rFonts w:ascii="Times New Roman" w:hAnsi="Times New Roman" w:cs="Times New Roman"/>
          <w:bCs/>
          <w:iCs/>
          <w:color w:val="000000"/>
          <w:sz w:val="24"/>
          <w:szCs w:val="24"/>
        </w:rPr>
        <w:t>владение</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комплексом базовых учебных действий, составляющих</w:t>
      </w:r>
      <w:r w:rsidR="00126A47">
        <w:rPr>
          <w:rFonts w:ascii="Times New Roman" w:hAnsi="Times New Roman" w:cs="Times New Roman"/>
          <w:bCs/>
          <w:iCs/>
          <w:color w:val="000000"/>
          <w:sz w:val="24"/>
          <w:szCs w:val="24"/>
        </w:rPr>
        <w:t xml:space="preserve"> </w:t>
      </w:r>
      <w:r w:rsidR="001E3CAD">
        <w:rPr>
          <w:rFonts w:ascii="Times New Roman" w:hAnsi="Times New Roman" w:cs="Times New Roman"/>
          <w:bCs/>
          <w:iCs/>
          <w:color w:val="000000"/>
          <w:sz w:val="24"/>
          <w:szCs w:val="24"/>
        </w:rPr>
        <w:t xml:space="preserve">операционный </w:t>
      </w:r>
      <w:r w:rsidR="00F57A4A" w:rsidRPr="00A029AB">
        <w:rPr>
          <w:rFonts w:ascii="Times New Roman" w:hAnsi="Times New Roman" w:cs="Times New Roman"/>
          <w:bCs/>
          <w:iCs/>
          <w:color w:val="000000"/>
          <w:sz w:val="24"/>
          <w:szCs w:val="24"/>
        </w:rPr>
        <w:t>компонент учебной деятельности;</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развитие</w:t>
      </w:r>
      <w:r w:rsidR="00AB697C">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умений принимать цель и готовый план деятельности,</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планировать знакомую деятельность, контролировать и оценивать ее результаты в</w:t>
      </w:r>
      <w:r w:rsidR="00126A4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опоре на организационную помощь педагога.</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Для реализации поставленной цели и соответствующих ей задач</w:t>
      </w:r>
      <w:r w:rsidR="00AB697C">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необходимо:</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 определить функции и состав базовых учебных действий, учитывая психофизические особенности и своеобразие учебной деятельности обучающихся;</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 определить связи базовых учебных действий с содержанием учебных</w:t>
      </w:r>
      <w:r w:rsidR="00AB697C">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предметов;</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Результативность овладения базовыми учебными действиями у</w:t>
      </w:r>
      <w:r w:rsidR="00AB697C">
        <w:rPr>
          <w:rFonts w:ascii="Times New Roman" w:hAnsi="Times New Roman" w:cs="Times New Roman"/>
          <w:bCs/>
          <w:iCs/>
          <w:color w:val="000000"/>
          <w:sz w:val="24"/>
          <w:szCs w:val="24"/>
        </w:rPr>
        <w:t xml:space="preserve"> </w:t>
      </w:r>
      <w:proofErr w:type="gramStart"/>
      <w:r w:rsidRPr="00A029AB">
        <w:rPr>
          <w:rFonts w:ascii="Times New Roman" w:hAnsi="Times New Roman" w:cs="Times New Roman"/>
          <w:bCs/>
          <w:iCs/>
          <w:color w:val="000000"/>
          <w:sz w:val="24"/>
          <w:szCs w:val="24"/>
        </w:rPr>
        <w:t>обучающихся</w:t>
      </w:r>
      <w:proofErr w:type="gramEnd"/>
      <w:r w:rsidRPr="00A029AB">
        <w:rPr>
          <w:rFonts w:ascii="Times New Roman" w:hAnsi="Times New Roman" w:cs="Times New Roman"/>
          <w:bCs/>
          <w:iCs/>
          <w:color w:val="000000"/>
          <w:sz w:val="24"/>
          <w:szCs w:val="24"/>
        </w:rPr>
        <w:t xml:space="preserve"> с умственной отсталостью (интеллектуальными нарушениями)</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определяется на завершающем этапе обучения (I</w:t>
      </w:r>
      <w:r w:rsidR="00FB26B7">
        <w:rPr>
          <w:rFonts w:ascii="Times New Roman" w:hAnsi="Times New Roman" w:cs="Times New Roman"/>
          <w:bCs/>
          <w:iCs/>
          <w:color w:val="000000"/>
          <w:sz w:val="24"/>
          <w:szCs w:val="24"/>
        </w:rPr>
        <w:t>X - XII (XIII) класс). МК</w:t>
      </w:r>
      <w:r w:rsidRPr="00A029AB">
        <w:rPr>
          <w:rFonts w:ascii="Times New Roman" w:hAnsi="Times New Roman" w:cs="Times New Roman"/>
          <w:bCs/>
          <w:iCs/>
          <w:color w:val="000000"/>
          <w:sz w:val="24"/>
          <w:szCs w:val="24"/>
        </w:rPr>
        <w:t>ОУ</w:t>
      </w:r>
      <w:r w:rsidR="00FB26B7">
        <w:rPr>
          <w:rFonts w:ascii="Times New Roman" w:hAnsi="Times New Roman" w:cs="Times New Roman"/>
          <w:bCs/>
          <w:iCs/>
          <w:color w:val="000000"/>
          <w:sz w:val="24"/>
          <w:szCs w:val="24"/>
        </w:rPr>
        <w:t xml:space="preserve"> Большехабыкская </w:t>
      </w:r>
      <w:r w:rsidRPr="00A029AB">
        <w:rPr>
          <w:rFonts w:ascii="Times New Roman" w:hAnsi="Times New Roman" w:cs="Times New Roman"/>
          <w:bCs/>
          <w:iCs/>
          <w:color w:val="000000"/>
          <w:sz w:val="24"/>
          <w:szCs w:val="24"/>
        </w:rPr>
        <w:t xml:space="preserve"> СОШ самостоятельно разрабатывает процедуру и содержание итоговой</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комплексной оценки базовых учебных действий.</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 xml:space="preserve">Согласно требованиям Стандарта уровень </w:t>
      </w:r>
      <w:proofErr w:type="spellStart"/>
      <w:r w:rsidRPr="00A029AB">
        <w:rPr>
          <w:rFonts w:ascii="Times New Roman" w:hAnsi="Times New Roman" w:cs="Times New Roman"/>
          <w:bCs/>
          <w:iCs/>
          <w:color w:val="000000"/>
          <w:sz w:val="24"/>
          <w:szCs w:val="24"/>
        </w:rPr>
        <w:t>сформированности</w:t>
      </w:r>
      <w:proofErr w:type="spellEnd"/>
      <w:r w:rsidRPr="00A029AB">
        <w:rPr>
          <w:rFonts w:ascii="Times New Roman" w:hAnsi="Times New Roman" w:cs="Times New Roman"/>
          <w:bCs/>
          <w:iCs/>
          <w:color w:val="000000"/>
          <w:sz w:val="24"/>
          <w:szCs w:val="24"/>
        </w:rPr>
        <w:t xml:space="preserve"> базовых</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учебных действий обучающихся с умственной отсталостью (интеллектуальными</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нарушениями) определяется на момен</w:t>
      </w:r>
      <w:r w:rsidR="00FB26B7">
        <w:rPr>
          <w:rFonts w:ascii="Times New Roman" w:hAnsi="Times New Roman" w:cs="Times New Roman"/>
          <w:bCs/>
          <w:iCs/>
          <w:color w:val="000000"/>
          <w:sz w:val="24"/>
          <w:szCs w:val="24"/>
        </w:rPr>
        <w:t>т завершения обучения в школе</w:t>
      </w:r>
      <w:r w:rsidRPr="00A029AB">
        <w:rPr>
          <w:rFonts w:ascii="Times New Roman" w:hAnsi="Times New Roman" w:cs="Times New Roman"/>
          <w:bCs/>
          <w:iCs/>
          <w:color w:val="000000"/>
          <w:sz w:val="24"/>
          <w:szCs w:val="24"/>
        </w:rPr>
        <w:t>.</w:t>
      </w:r>
    </w:p>
    <w:p w:rsidR="00F57A4A" w:rsidRPr="00FB26B7"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FB26B7">
        <w:rPr>
          <w:rFonts w:ascii="Times New Roman" w:hAnsi="Times New Roman" w:cs="Times New Roman"/>
          <w:b/>
          <w:bCs/>
          <w:iCs/>
          <w:color w:val="000000"/>
          <w:sz w:val="24"/>
          <w:szCs w:val="24"/>
        </w:rPr>
        <w:t>2.1.1. Функции, состав и характеристика базовых учебных действий</w:t>
      </w:r>
      <w:r w:rsidR="00FB26B7" w:rsidRPr="00FB26B7">
        <w:rPr>
          <w:rFonts w:ascii="Times New Roman" w:hAnsi="Times New Roman" w:cs="Times New Roman"/>
          <w:b/>
          <w:bCs/>
          <w:iCs/>
          <w:color w:val="000000"/>
          <w:sz w:val="24"/>
          <w:szCs w:val="24"/>
        </w:rPr>
        <w:t xml:space="preserve"> </w:t>
      </w:r>
      <w:r w:rsidRPr="00FB26B7">
        <w:rPr>
          <w:rFonts w:ascii="Times New Roman" w:hAnsi="Times New Roman" w:cs="Times New Roman"/>
          <w:b/>
          <w:bCs/>
          <w:iCs/>
          <w:color w:val="000000"/>
          <w:sz w:val="24"/>
          <w:szCs w:val="24"/>
        </w:rPr>
        <w:t>обучающихся с умственной отсталостью</w:t>
      </w:r>
      <w:r w:rsidR="00FB26B7" w:rsidRPr="00FB26B7">
        <w:rPr>
          <w:rFonts w:ascii="Times New Roman" w:hAnsi="Times New Roman" w:cs="Times New Roman"/>
          <w:b/>
          <w:bCs/>
          <w:iCs/>
          <w:color w:val="000000"/>
          <w:sz w:val="24"/>
          <w:szCs w:val="24"/>
        </w:rPr>
        <w:t xml:space="preserve"> </w:t>
      </w:r>
      <w:r w:rsidRPr="00FB26B7">
        <w:rPr>
          <w:rFonts w:ascii="Times New Roman" w:hAnsi="Times New Roman" w:cs="Times New Roman"/>
          <w:b/>
          <w:bCs/>
          <w:iCs/>
          <w:color w:val="000000"/>
          <w:sz w:val="24"/>
          <w:szCs w:val="24"/>
        </w:rPr>
        <w:t>(интеллектуальными нарушениями)</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Современные подходы к повышению эффективности обучения предполагают</w:t>
      </w:r>
      <w:r w:rsidR="001E3CAD">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формирование у школьника положительной мотивации к учению, умению</w:t>
      </w:r>
      <w:r w:rsidR="001E3CAD">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учиться, получать и использовать знания в процессе жизни и деятельности. На</w:t>
      </w:r>
      <w:r w:rsidR="001E3CAD">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протяжении всего обучения проводится целенаправленная работа по формированию</w:t>
      </w:r>
      <w:r w:rsidR="001E3CAD">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учебной деятельности, в которой особое внимание уделяется развитию и</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коррекции мотивационного и операционного компонентов учебной</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деятельности, т.к. они во многом определ</w:t>
      </w:r>
      <w:r w:rsidR="001E3CAD">
        <w:rPr>
          <w:rFonts w:ascii="Times New Roman" w:hAnsi="Times New Roman" w:cs="Times New Roman"/>
          <w:bCs/>
          <w:iCs/>
          <w:color w:val="000000"/>
          <w:sz w:val="24"/>
          <w:szCs w:val="24"/>
        </w:rPr>
        <w:t xml:space="preserve">яют уровень ее </w:t>
      </w:r>
      <w:proofErr w:type="spellStart"/>
      <w:r w:rsidRPr="00A029AB">
        <w:rPr>
          <w:rFonts w:ascii="Times New Roman" w:hAnsi="Times New Roman" w:cs="Times New Roman"/>
          <w:bCs/>
          <w:iCs/>
          <w:color w:val="000000"/>
          <w:sz w:val="24"/>
          <w:szCs w:val="24"/>
        </w:rPr>
        <w:t>сформированности</w:t>
      </w:r>
      <w:proofErr w:type="spellEnd"/>
      <w:r w:rsidRPr="00A029AB">
        <w:rPr>
          <w:rFonts w:ascii="Times New Roman" w:hAnsi="Times New Roman" w:cs="Times New Roman"/>
          <w:bCs/>
          <w:iCs/>
          <w:color w:val="000000"/>
          <w:sz w:val="24"/>
          <w:szCs w:val="24"/>
        </w:rPr>
        <w:t xml:space="preserve"> и</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успешность обучения школьника.</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В качестве базовых учебных действий рассматриваются операционные,</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мотивационные, целевые и оценочные.</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Функции базовых учебных действий:</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-обеспечение </w:t>
      </w:r>
      <w:r w:rsidR="00F57A4A" w:rsidRPr="00A029AB">
        <w:rPr>
          <w:rFonts w:ascii="Times New Roman" w:hAnsi="Times New Roman" w:cs="Times New Roman"/>
          <w:bCs/>
          <w:iCs/>
          <w:color w:val="000000"/>
          <w:sz w:val="24"/>
          <w:szCs w:val="24"/>
        </w:rPr>
        <w:t>успешности (эффективности) изучения содержания любо</w:t>
      </w:r>
      <w:r w:rsidR="00611AA8">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предметной области;</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реализация преемственности обучения на всех уровнях образования;</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 xml:space="preserve">формирование готовности </w:t>
      </w:r>
      <w:proofErr w:type="gramStart"/>
      <w:r w:rsidR="00F57A4A" w:rsidRPr="00A029AB">
        <w:rPr>
          <w:rFonts w:ascii="Times New Roman" w:hAnsi="Times New Roman" w:cs="Times New Roman"/>
          <w:bCs/>
          <w:iCs/>
          <w:color w:val="000000"/>
          <w:sz w:val="24"/>
          <w:szCs w:val="24"/>
        </w:rPr>
        <w:t>обучающегося</w:t>
      </w:r>
      <w:proofErr w:type="gramEnd"/>
      <w:r w:rsidR="00F57A4A" w:rsidRPr="00A029AB">
        <w:rPr>
          <w:rFonts w:ascii="Times New Roman" w:hAnsi="Times New Roman" w:cs="Times New Roman"/>
          <w:bCs/>
          <w:iCs/>
          <w:color w:val="000000"/>
          <w:sz w:val="24"/>
          <w:szCs w:val="24"/>
        </w:rPr>
        <w:t xml:space="preserve"> с умственной отсталостью</w:t>
      </w:r>
      <w:r w:rsidR="00611AA8">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(интеллектуальными нарушениями) к дальнейшей трудовой деятельности;</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обеспечение целостности развития личности обучающегося.</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С учетом возрастных особенностей обучающихся с умственной</w:t>
      </w:r>
      <w:r w:rsidR="00FB26B7">
        <w:rPr>
          <w:rFonts w:ascii="Times New Roman" w:hAnsi="Times New Roman" w:cs="Times New Roman"/>
          <w:bCs/>
          <w:iCs/>
          <w:color w:val="000000"/>
          <w:sz w:val="24"/>
          <w:szCs w:val="24"/>
        </w:rPr>
        <w:t xml:space="preserve"> </w:t>
      </w:r>
      <w:r w:rsidR="00611AA8">
        <w:rPr>
          <w:rFonts w:ascii="Times New Roman" w:hAnsi="Times New Roman" w:cs="Times New Roman"/>
          <w:bCs/>
          <w:iCs/>
          <w:color w:val="000000"/>
          <w:sz w:val="24"/>
          <w:szCs w:val="24"/>
        </w:rPr>
        <w:t xml:space="preserve">отсталостью </w:t>
      </w:r>
      <w:r w:rsidRPr="00A029AB">
        <w:rPr>
          <w:rFonts w:ascii="Times New Roman" w:hAnsi="Times New Roman" w:cs="Times New Roman"/>
          <w:bCs/>
          <w:iCs/>
          <w:color w:val="000000"/>
          <w:sz w:val="24"/>
          <w:szCs w:val="24"/>
        </w:rPr>
        <w:t>(интеллектуальными нарушениями) базовые учебные действия</w:t>
      </w:r>
      <w:r w:rsidR="001E3CAD">
        <w:rPr>
          <w:rFonts w:ascii="Times New Roman" w:hAnsi="Times New Roman" w:cs="Times New Roman"/>
          <w:bCs/>
          <w:iCs/>
          <w:color w:val="000000"/>
          <w:sz w:val="24"/>
          <w:szCs w:val="24"/>
        </w:rPr>
        <w:t xml:space="preserve"> </w:t>
      </w:r>
      <w:r w:rsidR="00611AA8">
        <w:rPr>
          <w:rFonts w:ascii="Times New Roman" w:hAnsi="Times New Roman" w:cs="Times New Roman"/>
          <w:bCs/>
          <w:iCs/>
          <w:color w:val="000000"/>
          <w:sz w:val="24"/>
          <w:szCs w:val="24"/>
        </w:rPr>
        <w:t xml:space="preserve">целесообразно </w:t>
      </w:r>
      <w:r w:rsidRPr="00A029AB">
        <w:rPr>
          <w:rFonts w:ascii="Times New Roman" w:hAnsi="Times New Roman" w:cs="Times New Roman"/>
          <w:bCs/>
          <w:iCs/>
          <w:color w:val="000000"/>
          <w:sz w:val="24"/>
          <w:szCs w:val="24"/>
        </w:rPr>
        <w:t>рассматривать на различных этапах обучения.</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I (I1)-IV классы</w:t>
      </w:r>
      <w:r w:rsidR="001E3CAD">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Базовые учебные действия, формируемые у младших школьников,</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 xml:space="preserve">обеспечивают, с одной стороны, успешное начало </w:t>
      </w:r>
      <w:r w:rsidRPr="00A029AB">
        <w:rPr>
          <w:rFonts w:ascii="Times New Roman" w:hAnsi="Times New Roman" w:cs="Times New Roman"/>
          <w:bCs/>
          <w:iCs/>
          <w:color w:val="000000"/>
          <w:sz w:val="24"/>
          <w:szCs w:val="24"/>
        </w:rPr>
        <w:lastRenderedPageBreak/>
        <w:t>школьного обучения и</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осознанное отношение к обучению, с другой ― составляют основу формирования в</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старших классах более сложных действий, которые содействуют дальнейшему</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становлению ученика как субъекта осознанной активной учебной деятельности на</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доступном для него уровне.</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1. Личностные учебные действия обеспечивают готовность ребенка к</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принятию новой роли ученика, понимание им на доступном уровне ролевых</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функций и включение в процесс обучения на основе интереса к его содержанию и</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организации.</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2. Коммуникативные учебные действия обеспечивают способность вступать</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в коммуникацию с взрослыми и сверстниками в процессе обучения.</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3. Регулятивные учебные действия обеспечивают успешную работу на</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 xml:space="preserve">любом уроке и любом этапе обучения. </w:t>
      </w:r>
      <w:proofErr w:type="gramStart"/>
      <w:r w:rsidRPr="00A029AB">
        <w:rPr>
          <w:rFonts w:ascii="Times New Roman" w:hAnsi="Times New Roman" w:cs="Times New Roman"/>
          <w:bCs/>
          <w:iCs/>
          <w:color w:val="000000"/>
          <w:sz w:val="24"/>
          <w:szCs w:val="24"/>
        </w:rPr>
        <w:t>Благодаря</w:t>
      </w:r>
      <w:proofErr w:type="gramEnd"/>
      <w:r w:rsidRPr="00A029AB">
        <w:rPr>
          <w:rFonts w:ascii="Times New Roman" w:hAnsi="Times New Roman" w:cs="Times New Roman"/>
          <w:bCs/>
          <w:iCs/>
          <w:color w:val="000000"/>
          <w:sz w:val="24"/>
          <w:szCs w:val="24"/>
        </w:rPr>
        <w:t xml:space="preserve"> </w:t>
      </w:r>
      <w:proofErr w:type="gramStart"/>
      <w:r w:rsidRPr="00A029AB">
        <w:rPr>
          <w:rFonts w:ascii="Times New Roman" w:hAnsi="Times New Roman" w:cs="Times New Roman"/>
          <w:bCs/>
          <w:iCs/>
          <w:color w:val="000000"/>
          <w:sz w:val="24"/>
          <w:szCs w:val="24"/>
        </w:rPr>
        <w:t>им</w:t>
      </w:r>
      <w:proofErr w:type="gramEnd"/>
      <w:r w:rsidRPr="00A029AB">
        <w:rPr>
          <w:rFonts w:ascii="Times New Roman" w:hAnsi="Times New Roman" w:cs="Times New Roman"/>
          <w:bCs/>
          <w:iCs/>
          <w:color w:val="000000"/>
          <w:sz w:val="24"/>
          <w:szCs w:val="24"/>
        </w:rPr>
        <w:t xml:space="preserve"> создаются условия для</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формирования и реализации начальных логических операций.</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 xml:space="preserve">4. Познавательные учебные действия представлены комплексом </w:t>
      </w:r>
      <w:proofErr w:type="gramStart"/>
      <w:r w:rsidRPr="00A029AB">
        <w:rPr>
          <w:rFonts w:ascii="Times New Roman" w:hAnsi="Times New Roman" w:cs="Times New Roman"/>
          <w:bCs/>
          <w:iCs/>
          <w:color w:val="000000"/>
          <w:sz w:val="24"/>
          <w:szCs w:val="24"/>
        </w:rPr>
        <w:t>начальных</w:t>
      </w:r>
      <w:proofErr w:type="gramEnd"/>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логических операций, которые необходимы для усвоения и использования знаний и</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умений в различных условиях, составляют основу для дальнейшего формирования</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логического мышления школьников.</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Умение использовать все группы действий в различных образовательных</w:t>
      </w:r>
      <w:r w:rsidR="00FB26B7">
        <w:rPr>
          <w:rFonts w:ascii="Times New Roman" w:hAnsi="Times New Roman" w:cs="Times New Roman"/>
          <w:bCs/>
          <w:iCs/>
          <w:color w:val="000000"/>
          <w:sz w:val="24"/>
          <w:szCs w:val="24"/>
        </w:rPr>
        <w:t xml:space="preserve"> </w:t>
      </w:r>
      <w:r w:rsidRPr="00A029AB">
        <w:rPr>
          <w:rFonts w:ascii="Times New Roman" w:hAnsi="Times New Roman" w:cs="Times New Roman"/>
          <w:bCs/>
          <w:iCs/>
          <w:color w:val="000000"/>
          <w:sz w:val="24"/>
          <w:szCs w:val="24"/>
        </w:rPr>
        <w:t xml:space="preserve">ситуациях является показателем их </w:t>
      </w:r>
      <w:proofErr w:type="spellStart"/>
      <w:r w:rsidRPr="00A029AB">
        <w:rPr>
          <w:rFonts w:ascii="Times New Roman" w:hAnsi="Times New Roman" w:cs="Times New Roman"/>
          <w:bCs/>
          <w:iCs/>
          <w:color w:val="000000"/>
          <w:sz w:val="24"/>
          <w:szCs w:val="24"/>
        </w:rPr>
        <w:t>сформированности</w:t>
      </w:r>
      <w:proofErr w:type="spellEnd"/>
      <w:r w:rsidRPr="00A029AB">
        <w:rPr>
          <w:rFonts w:ascii="Times New Roman" w:hAnsi="Times New Roman" w:cs="Times New Roman"/>
          <w:bCs/>
          <w:iCs/>
          <w:color w:val="000000"/>
          <w:sz w:val="24"/>
          <w:szCs w:val="24"/>
        </w:rPr>
        <w:t>.</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Характеристика базовых учебных действий</w:t>
      </w:r>
    </w:p>
    <w:p w:rsidR="00F57A4A" w:rsidRPr="00FB26B7"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FB26B7">
        <w:rPr>
          <w:rFonts w:ascii="Times New Roman" w:hAnsi="Times New Roman" w:cs="Times New Roman"/>
          <w:b/>
          <w:bCs/>
          <w:iCs/>
          <w:color w:val="000000"/>
          <w:sz w:val="24"/>
          <w:szCs w:val="24"/>
        </w:rPr>
        <w:t>Личностные учебные действия</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Личностные учебные действия это:</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сознание себя как ученика, заинтересованного посещением школы,</w:t>
      </w:r>
      <w:r w:rsidR="00611AA8">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обучением, занятиями, как члена семьи, одноклассника, друга;</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способность к осмыслению социального окружения, своего места в нем,</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принятие соответствующих возрасту ценностей и социальных ролей;</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положительное отношение к окружающей действительности, готовность</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 xml:space="preserve"> организации взаимодействия с ней и эстетическому ее восприятию;</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целостный, социально ориентированный взгляд на мир в единстве его</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природной и социальной частей;</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самостоятельность в выполнении учебных заданий, поручений,</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договоренностей;</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понимание личной ответственности за свои поступки на основе</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представлений об этических нормах и правилах поведения в</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современном обществе;</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готовность к безопасному и бережному поведению в природе и</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обществе.</w:t>
      </w:r>
    </w:p>
    <w:p w:rsidR="00F57A4A" w:rsidRPr="00611AA8"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611AA8">
        <w:rPr>
          <w:rFonts w:ascii="Times New Roman" w:hAnsi="Times New Roman" w:cs="Times New Roman"/>
          <w:b/>
          <w:bCs/>
          <w:iCs/>
          <w:color w:val="000000"/>
          <w:sz w:val="24"/>
          <w:szCs w:val="24"/>
        </w:rPr>
        <w:t>Коммуникативные учебные действия</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Коммуникативные учебные действия включают следующие умения:</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proofErr w:type="gramStart"/>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вступать в контакт и работать в коллективе (</w:t>
      </w:r>
      <w:proofErr w:type="spellStart"/>
      <w:r w:rsidR="00F57A4A" w:rsidRPr="00A029AB">
        <w:rPr>
          <w:rFonts w:ascii="Times New Roman" w:hAnsi="Times New Roman" w:cs="Times New Roman"/>
          <w:bCs/>
          <w:iCs/>
          <w:color w:val="000000"/>
          <w:sz w:val="24"/>
          <w:szCs w:val="24"/>
        </w:rPr>
        <w:t>учитель−ученик</w:t>
      </w:r>
      <w:proofErr w:type="spellEnd"/>
      <w:r w:rsidR="00F57A4A" w:rsidRPr="00A029AB">
        <w:rPr>
          <w:rFonts w:ascii="Times New Roman" w:hAnsi="Times New Roman" w:cs="Times New Roman"/>
          <w:bCs/>
          <w:iCs/>
          <w:color w:val="000000"/>
          <w:sz w:val="24"/>
          <w:szCs w:val="24"/>
        </w:rPr>
        <w:t>, ученик–</w:t>
      </w:r>
      <w:proofErr w:type="gramEnd"/>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 xml:space="preserve">ученик, ученик–класс, </w:t>
      </w:r>
      <w:proofErr w:type="spellStart"/>
      <w:r w:rsidRPr="00A029AB">
        <w:rPr>
          <w:rFonts w:ascii="Times New Roman" w:hAnsi="Times New Roman" w:cs="Times New Roman"/>
          <w:bCs/>
          <w:iCs/>
          <w:color w:val="000000"/>
          <w:sz w:val="24"/>
          <w:szCs w:val="24"/>
        </w:rPr>
        <w:t>учитель−класс</w:t>
      </w:r>
      <w:proofErr w:type="spellEnd"/>
      <w:r w:rsidRPr="00A029AB">
        <w:rPr>
          <w:rFonts w:ascii="Times New Roman" w:hAnsi="Times New Roman" w:cs="Times New Roman"/>
          <w:bCs/>
          <w:iCs/>
          <w:color w:val="000000"/>
          <w:sz w:val="24"/>
          <w:szCs w:val="24"/>
        </w:rPr>
        <w:t>);</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использовать принятые ритуалы социального взаимодействия с</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одноклассниками и учителем;</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обращаться за помощью и принимать помощь;</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слушать и понимать инструкцию к учебному заданию в разных видах</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деятельности и быту;</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сотрудничать с взрослыми и сверстниками в разных социальных</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ситуациях; доброжелательно относиться, сопереживать, конструктивно</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взаимодействовать с людьми;</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договариваться и изменять свое поведение в соответствии с</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объективным мнением большинства в конфликтных или иных</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ситуациях взаимодействия с окружающими.</w:t>
      </w:r>
    </w:p>
    <w:p w:rsidR="00F57A4A" w:rsidRPr="00FB26B7"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FB26B7">
        <w:rPr>
          <w:rFonts w:ascii="Times New Roman" w:hAnsi="Times New Roman" w:cs="Times New Roman"/>
          <w:b/>
          <w:bCs/>
          <w:iCs/>
          <w:color w:val="000000"/>
          <w:sz w:val="24"/>
          <w:szCs w:val="24"/>
        </w:rPr>
        <w:t>Регулятивные учебные действия:</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Регулятивные учебные действия включают следующие умения:</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адекватно соблюдать ритуалы школьного поведения (поднимать руку,</w:t>
      </w:r>
      <w:r w:rsidR="00611AA8">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вставать и выходить из-за парты и т. д.);</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lastRenderedPageBreak/>
        <w:t>-</w:t>
      </w:r>
      <w:r w:rsidR="00F57A4A" w:rsidRPr="00A029AB">
        <w:rPr>
          <w:rFonts w:ascii="Times New Roman" w:hAnsi="Times New Roman" w:cs="Times New Roman"/>
          <w:bCs/>
          <w:iCs/>
          <w:color w:val="000000"/>
          <w:sz w:val="24"/>
          <w:szCs w:val="24"/>
        </w:rPr>
        <w:t>принимать цели и произвольно включаться в деятельность, следовать</w:t>
      </w:r>
      <w:r w:rsidR="00611AA8">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предложенному плану и работать в общем темпе;</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активно участвовать в деятельности, контролировать и оценивать свои</w:t>
      </w:r>
      <w:r w:rsidR="00611AA8">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действия и действия одноклассников;</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соотносить свои действия и их результаты с заданными образцами,</w:t>
      </w:r>
      <w:r w:rsidR="00611AA8">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принимать оценку деятельности, оценивать ее с учетом предложенных</w:t>
      </w:r>
      <w:r w:rsidR="00611AA8">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критериев, корректировать свою деятельность с учетом выявленных</w:t>
      </w:r>
      <w:r w:rsidR="00611AA8">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недочетов.</w:t>
      </w:r>
    </w:p>
    <w:p w:rsidR="00F57A4A" w:rsidRPr="00FB26B7"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FB26B7">
        <w:rPr>
          <w:rFonts w:ascii="Times New Roman" w:hAnsi="Times New Roman" w:cs="Times New Roman"/>
          <w:b/>
          <w:bCs/>
          <w:iCs/>
          <w:color w:val="000000"/>
          <w:sz w:val="24"/>
          <w:szCs w:val="24"/>
        </w:rPr>
        <w:t>Познавательные учебные действия:</w:t>
      </w:r>
    </w:p>
    <w:p w:rsidR="00F57A4A" w:rsidRPr="00A029AB"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A029AB">
        <w:rPr>
          <w:rFonts w:ascii="Times New Roman" w:hAnsi="Times New Roman" w:cs="Times New Roman"/>
          <w:bCs/>
          <w:iCs/>
          <w:color w:val="000000"/>
          <w:sz w:val="24"/>
          <w:szCs w:val="24"/>
        </w:rPr>
        <w:t>К познавательным учебным действиям относятся следующие умения:</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выделять некоторые существенные, общие и отличительные свойства</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хорошо знакомых предметов;</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 xml:space="preserve">устанавливать </w:t>
      </w:r>
      <w:proofErr w:type="spellStart"/>
      <w:r w:rsidR="00F57A4A" w:rsidRPr="00A029AB">
        <w:rPr>
          <w:rFonts w:ascii="Times New Roman" w:hAnsi="Times New Roman" w:cs="Times New Roman"/>
          <w:bCs/>
          <w:iCs/>
          <w:color w:val="000000"/>
          <w:sz w:val="24"/>
          <w:szCs w:val="24"/>
        </w:rPr>
        <w:t>видо-родовые</w:t>
      </w:r>
      <w:proofErr w:type="spellEnd"/>
      <w:r w:rsidR="00F57A4A" w:rsidRPr="00A029AB">
        <w:rPr>
          <w:rFonts w:ascii="Times New Roman" w:hAnsi="Times New Roman" w:cs="Times New Roman"/>
          <w:bCs/>
          <w:iCs/>
          <w:color w:val="000000"/>
          <w:sz w:val="24"/>
          <w:szCs w:val="24"/>
        </w:rPr>
        <w:t xml:space="preserve"> отношения предметов;</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делать простейшие обобщения, сравнивать, классифицировать на</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наглядном материале;</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пользоваться знаками, символами, предметами-заместителями;</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читать; писать; выполнять арифметические действия;</w:t>
      </w:r>
    </w:p>
    <w:p w:rsidR="00F57A4A" w:rsidRPr="00A029AB"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наблюдать под руководством взрослого за предметами и явлениями</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окружающей действительности;</w:t>
      </w:r>
    </w:p>
    <w:p w:rsidR="00F57A4A"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A029AB">
        <w:rPr>
          <w:rFonts w:ascii="Times New Roman" w:hAnsi="Times New Roman" w:cs="Times New Roman"/>
          <w:bCs/>
          <w:iCs/>
          <w:color w:val="000000"/>
          <w:sz w:val="24"/>
          <w:szCs w:val="24"/>
        </w:rPr>
        <w:t>работать с несложной по содержанию и структуре информацией</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(понимать изображение, текст, устное высказывание, элементарное</w:t>
      </w:r>
      <w:r>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схематическое изображение, таблицу, предъявленных на бумажных и</w:t>
      </w:r>
      <w:r w:rsidR="001E3CAD">
        <w:rPr>
          <w:rFonts w:ascii="Times New Roman" w:hAnsi="Times New Roman" w:cs="Times New Roman"/>
          <w:bCs/>
          <w:iCs/>
          <w:color w:val="000000"/>
          <w:sz w:val="24"/>
          <w:szCs w:val="24"/>
        </w:rPr>
        <w:t xml:space="preserve"> </w:t>
      </w:r>
      <w:r w:rsidR="00F57A4A" w:rsidRPr="00A029AB">
        <w:rPr>
          <w:rFonts w:ascii="Times New Roman" w:hAnsi="Times New Roman" w:cs="Times New Roman"/>
          <w:bCs/>
          <w:iCs/>
          <w:color w:val="000000"/>
          <w:sz w:val="24"/>
          <w:szCs w:val="24"/>
        </w:rPr>
        <w:t>электронных и других носителях).</w:t>
      </w:r>
    </w:p>
    <w:p w:rsidR="00126A47" w:rsidRPr="001E3CAD" w:rsidRDefault="00126A47" w:rsidP="00D0100C">
      <w:pPr>
        <w:pStyle w:val="2"/>
        <w:numPr>
          <w:ilvl w:val="0"/>
          <w:numId w:val="0"/>
        </w:numPr>
        <w:spacing w:before="0"/>
        <w:rPr>
          <w:rFonts w:ascii="Times New Roman" w:hAnsi="Times New Roman"/>
          <w:b w:val="0"/>
          <w:bCs w:val="0"/>
          <w:i w:val="0"/>
          <w:sz w:val="24"/>
          <w:szCs w:val="24"/>
        </w:rPr>
      </w:pPr>
      <w:r w:rsidRPr="001E3CAD">
        <w:rPr>
          <w:rFonts w:ascii="Times New Roman" w:hAnsi="Times New Roman"/>
          <w:b w:val="0"/>
          <w:i w:val="0"/>
          <w:spacing w:val="-2"/>
          <w:sz w:val="24"/>
          <w:szCs w:val="24"/>
        </w:rPr>
        <w:t>Связи</w:t>
      </w:r>
      <w:r w:rsidRPr="001E3CAD">
        <w:rPr>
          <w:rFonts w:ascii="Times New Roman" w:hAnsi="Times New Roman"/>
          <w:b w:val="0"/>
          <w:i w:val="0"/>
          <w:sz w:val="24"/>
          <w:szCs w:val="24"/>
        </w:rPr>
        <w:t xml:space="preserve"> </w:t>
      </w:r>
      <w:r w:rsidRPr="001E3CAD">
        <w:rPr>
          <w:rFonts w:ascii="Times New Roman" w:hAnsi="Times New Roman"/>
          <w:b w:val="0"/>
          <w:i w:val="0"/>
          <w:spacing w:val="-2"/>
          <w:sz w:val="24"/>
          <w:szCs w:val="24"/>
        </w:rPr>
        <w:t>базовых</w:t>
      </w:r>
      <w:r w:rsidRPr="001E3CAD">
        <w:rPr>
          <w:rFonts w:ascii="Times New Roman" w:hAnsi="Times New Roman"/>
          <w:b w:val="0"/>
          <w:i w:val="0"/>
          <w:spacing w:val="1"/>
          <w:sz w:val="24"/>
          <w:szCs w:val="24"/>
        </w:rPr>
        <w:t xml:space="preserve"> </w:t>
      </w:r>
      <w:r w:rsidRPr="001E3CAD">
        <w:rPr>
          <w:rFonts w:ascii="Times New Roman" w:hAnsi="Times New Roman"/>
          <w:b w:val="0"/>
          <w:i w:val="0"/>
          <w:spacing w:val="-2"/>
          <w:sz w:val="24"/>
          <w:szCs w:val="24"/>
        </w:rPr>
        <w:t>учебных</w:t>
      </w:r>
      <w:r w:rsidRPr="001E3CAD">
        <w:rPr>
          <w:rFonts w:ascii="Times New Roman" w:hAnsi="Times New Roman"/>
          <w:b w:val="0"/>
          <w:i w:val="0"/>
          <w:sz w:val="24"/>
          <w:szCs w:val="24"/>
        </w:rPr>
        <w:t xml:space="preserve"> </w:t>
      </w:r>
      <w:r w:rsidRPr="001E3CAD">
        <w:rPr>
          <w:rFonts w:ascii="Times New Roman" w:hAnsi="Times New Roman"/>
          <w:b w:val="0"/>
          <w:i w:val="0"/>
          <w:spacing w:val="-1"/>
          <w:sz w:val="24"/>
          <w:szCs w:val="24"/>
        </w:rPr>
        <w:t xml:space="preserve">действий </w:t>
      </w:r>
      <w:r w:rsidRPr="001E3CAD">
        <w:rPr>
          <w:rFonts w:ascii="Times New Roman" w:hAnsi="Times New Roman"/>
          <w:b w:val="0"/>
          <w:i w:val="0"/>
          <w:sz w:val="24"/>
          <w:szCs w:val="24"/>
        </w:rPr>
        <w:t xml:space="preserve">с </w:t>
      </w:r>
      <w:r w:rsidRPr="001E3CAD">
        <w:rPr>
          <w:rFonts w:ascii="Times New Roman" w:hAnsi="Times New Roman"/>
          <w:b w:val="0"/>
          <w:i w:val="0"/>
          <w:spacing w:val="-4"/>
          <w:sz w:val="24"/>
          <w:szCs w:val="24"/>
        </w:rPr>
        <w:t>содержанием</w:t>
      </w:r>
      <w:r w:rsidRPr="001E3CAD">
        <w:rPr>
          <w:rFonts w:ascii="Times New Roman" w:hAnsi="Times New Roman"/>
          <w:b w:val="0"/>
          <w:i w:val="0"/>
          <w:spacing w:val="-1"/>
          <w:sz w:val="24"/>
          <w:szCs w:val="24"/>
        </w:rPr>
        <w:t xml:space="preserve"> </w:t>
      </w:r>
      <w:r w:rsidRPr="001E3CAD">
        <w:rPr>
          <w:rFonts w:ascii="Times New Roman" w:hAnsi="Times New Roman"/>
          <w:b w:val="0"/>
          <w:i w:val="0"/>
          <w:spacing w:val="-2"/>
          <w:sz w:val="24"/>
          <w:szCs w:val="24"/>
        </w:rPr>
        <w:t>учебных</w:t>
      </w:r>
      <w:r w:rsidRPr="001E3CAD">
        <w:rPr>
          <w:rFonts w:ascii="Times New Roman" w:hAnsi="Times New Roman"/>
          <w:b w:val="0"/>
          <w:i w:val="0"/>
          <w:spacing w:val="-3"/>
          <w:sz w:val="24"/>
          <w:szCs w:val="24"/>
        </w:rPr>
        <w:t xml:space="preserve"> </w:t>
      </w:r>
      <w:r w:rsidRPr="001E3CAD">
        <w:rPr>
          <w:rFonts w:ascii="Times New Roman" w:hAnsi="Times New Roman"/>
          <w:b w:val="0"/>
          <w:i w:val="0"/>
          <w:spacing w:val="-2"/>
          <w:sz w:val="24"/>
          <w:szCs w:val="24"/>
        </w:rPr>
        <w:t>предметов</w:t>
      </w:r>
    </w:p>
    <w:p w:rsidR="00126A47" w:rsidRPr="001E3CAD" w:rsidRDefault="00126A47" w:rsidP="00D0100C">
      <w:pPr>
        <w:spacing w:line="240" w:lineRule="auto"/>
        <w:ind w:left="3227"/>
        <w:rPr>
          <w:rFonts w:ascii="Times New Roman" w:hAnsi="Times New Roman"/>
          <w:sz w:val="24"/>
          <w:szCs w:val="24"/>
        </w:rPr>
      </w:pPr>
      <w:r w:rsidRPr="001E3CAD">
        <w:rPr>
          <w:rFonts w:ascii="Times New Roman" w:hAnsi="Times New Roman"/>
          <w:spacing w:val="-2"/>
          <w:sz w:val="24"/>
          <w:szCs w:val="24"/>
        </w:rPr>
        <w:t>1</w:t>
      </w:r>
      <w:r w:rsidRPr="001E3CAD">
        <w:rPr>
          <w:rFonts w:ascii="Times New Roman" w:hAnsi="Times New Roman"/>
          <w:spacing w:val="-1"/>
          <w:sz w:val="24"/>
          <w:szCs w:val="24"/>
        </w:rPr>
        <w:t>-4</w:t>
      </w:r>
      <w:r w:rsidRPr="001E3CAD">
        <w:rPr>
          <w:rFonts w:ascii="Times New Roman" w:hAnsi="Times New Roman"/>
          <w:spacing w:val="1"/>
          <w:sz w:val="24"/>
          <w:szCs w:val="24"/>
        </w:rPr>
        <w:t xml:space="preserve"> </w:t>
      </w:r>
      <w:r w:rsidRPr="001E3CAD">
        <w:rPr>
          <w:rFonts w:ascii="Times New Roman" w:hAnsi="Times New Roman"/>
          <w:sz w:val="24"/>
          <w:szCs w:val="24"/>
        </w:rPr>
        <w:t>классы</w:t>
      </w:r>
    </w:p>
    <w:tbl>
      <w:tblPr>
        <w:tblW w:w="10491" w:type="dxa"/>
        <w:tblInd w:w="-420" w:type="dxa"/>
        <w:tblLayout w:type="fixed"/>
        <w:tblCellMar>
          <w:left w:w="0" w:type="dxa"/>
          <w:right w:w="0" w:type="dxa"/>
        </w:tblCellMar>
        <w:tblLook w:val="01E0"/>
      </w:tblPr>
      <w:tblGrid>
        <w:gridCol w:w="2127"/>
        <w:gridCol w:w="3969"/>
        <w:gridCol w:w="2127"/>
        <w:gridCol w:w="2268"/>
      </w:tblGrid>
      <w:tr w:rsidR="00126A47" w:rsidRPr="00B93986" w:rsidTr="004826D3">
        <w:trPr>
          <w:trHeight w:hRule="exact" w:val="613"/>
        </w:trPr>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392" w:right="227" w:hanging="166"/>
              <w:rPr>
                <w:sz w:val="20"/>
                <w:szCs w:val="20"/>
              </w:rPr>
            </w:pPr>
            <w:r w:rsidRPr="00B93986">
              <w:rPr>
                <w:spacing w:val="-4"/>
                <w:sz w:val="20"/>
                <w:szCs w:val="20"/>
              </w:rPr>
              <w:t>Группа</w:t>
            </w:r>
            <w:r w:rsidRPr="00B93986">
              <w:rPr>
                <w:sz w:val="20"/>
                <w:szCs w:val="20"/>
              </w:rPr>
              <w:t xml:space="preserve"> </w:t>
            </w:r>
            <w:r w:rsidRPr="00B93986">
              <w:rPr>
                <w:spacing w:val="-14"/>
                <w:sz w:val="20"/>
                <w:szCs w:val="20"/>
              </w:rPr>
              <w:t>БУД</w:t>
            </w:r>
            <w:r w:rsidRPr="00B93986">
              <w:rPr>
                <w:spacing w:val="21"/>
                <w:sz w:val="20"/>
                <w:szCs w:val="20"/>
              </w:rPr>
              <w:t xml:space="preserve"> </w:t>
            </w:r>
            <w:r w:rsidRPr="00B93986">
              <w:rPr>
                <w:spacing w:val="-1"/>
                <w:sz w:val="20"/>
                <w:szCs w:val="20"/>
              </w:rPr>
              <w:t>действий</w:t>
            </w: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right="587"/>
              <w:jc w:val="center"/>
              <w:rPr>
                <w:sz w:val="20"/>
                <w:szCs w:val="20"/>
              </w:rPr>
            </w:pPr>
            <w:r w:rsidRPr="00B93986">
              <w:rPr>
                <w:spacing w:val="-2"/>
                <w:sz w:val="20"/>
                <w:szCs w:val="20"/>
              </w:rPr>
              <w:t>Перечень</w:t>
            </w:r>
            <w:r w:rsidRPr="00B93986">
              <w:rPr>
                <w:spacing w:val="-1"/>
                <w:sz w:val="20"/>
                <w:szCs w:val="20"/>
              </w:rPr>
              <w:t xml:space="preserve"> учебных</w:t>
            </w:r>
            <w:r w:rsidRPr="00B93986">
              <w:rPr>
                <w:spacing w:val="28"/>
                <w:sz w:val="20"/>
                <w:szCs w:val="20"/>
              </w:rPr>
              <w:t xml:space="preserve"> </w:t>
            </w:r>
            <w:r w:rsidRPr="00B93986">
              <w:rPr>
                <w:spacing w:val="-1"/>
                <w:sz w:val="20"/>
                <w:szCs w:val="20"/>
              </w:rPr>
              <w:t>действий</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654" w:right="100" w:hanging="552"/>
              <w:rPr>
                <w:sz w:val="20"/>
                <w:szCs w:val="20"/>
              </w:rPr>
            </w:pPr>
            <w:r w:rsidRPr="00B93986">
              <w:rPr>
                <w:spacing w:val="-2"/>
                <w:sz w:val="20"/>
                <w:szCs w:val="20"/>
              </w:rPr>
              <w:t>Образовательная</w:t>
            </w:r>
            <w:r w:rsidRPr="00B93986">
              <w:rPr>
                <w:spacing w:val="27"/>
                <w:sz w:val="20"/>
                <w:szCs w:val="20"/>
              </w:rPr>
              <w:t xml:space="preserve"> </w:t>
            </w:r>
            <w:r w:rsidRPr="00B93986">
              <w:rPr>
                <w:spacing w:val="-2"/>
                <w:sz w:val="20"/>
                <w:szCs w:val="20"/>
              </w:rPr>
              <w:t>область</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right="579"/>
              <w:jc w:val="center"/>
              <w:rPr>
                <w:sz w:val="20"/>
                <w:szCs w:val="20"/>
              </w:rPr>
            </w:pPr>
            <w:r w:rsidRPr="00B93986">
              <w:rPr>
                <w:spacing w:val="-1"/>
                <w:sz w:val="20"/>
                <w:szCs w:val="20"/>
              </w:rPr>
              <w:t>Учебный</w:t>
            </w:r>
            <w:r w:rsidRPr="00B93986">
              <w:rPr>
                <w:spacing w:val="23"/>
                <w:sz w:val="20"/>
                <w:szCs w:val="20"/>
              </w:rPr>
              <w:t xml:space="preserve"> </w:t>
            </w:r>
            <w:r w:rsidRPr="00B93986">
              <w:rPr>
                <w:spacing w:val="-1"/>
                <w:sz w:val="20"/>
                <w:szCs w:val="20"/>
              </w:rPr>
              <w:t>предмет</w:t>
            </w:r>
          </w:p>
        </w:tc>
      </w:tr>
      <w:tr w:rsidR="00126A47" w:rsidRPr="00B93986" w:rsidTr="004826D3">
        <w:trPr>
          <w:trHeight w:hRule="exact" w:val="977"/>
        </w:trPr>
        <w:tc>
          <w:tcPr>
            <w:tcW w:w="2127"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290"/>
              <w:rPr>
                <w:sz w:val="20"/>
                <w:szCs w:val="20"/>
              </w:rPr>
            </w:pPr>
            <w:r w:rsidRPr="00B93986">
              <w:rPr>
                <w:sz w:val="20"/>
                <w:szCs w:val="20"/>
              </w:rPr>
              <w:t>Личностные</w:t>
            </w:r>
            <w:r w:rsidRPr="00B93986">
              <w:rPr>
                <w:spacing w:val="22"/>
                <w:sz w:val="20"/>
                <w:szCs w:val="20"/>
              </w:rPr>
              <w:t xml:space="preserve"> </w:t>
            </w:r>
            <w:r w:rsidRPr="00B93986">
              <w:rPr>
                <w:spacing w:val="-1"/>
                <w:sz w:val="20"/>
                <w:szCs w:val="20"/>
              </w:rPr>
              <w:t>учебные</w:t>
            </w:r>
            <w:r w:rsidRPr="00B93986">
              <w:rPr>
                <w:spacing w:val="24"/>
                <w:sz w:val="20"/>
                <w:szCs w:val="20"/>
              </w:rPr>
              <w:t xml:space="preserve"> </w:t>
            </w:r>
            <w:r w:rsidRPr="00B93986">
              <w:rPr>
                <w:spacing w:val="-1"/>
                <w:sz w:val="20"/>
                <w:szCs w:val="20"/>
              </w:rPr>
              <w:t>действия</w:t>
            </w: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ind w:left="102" w:right="97"/>
              <w:jc w:val="both"/>
              <w:rPr>
                <w:sz w:val="20"/>
                <w:szCs w:val="20"/>
              </w:rPr>
            </w:pPr>
            <w:r w:rsidRPr="00B93986">
              <w:rPr>
                <w:sz w:val="20"/>
                <w:szCs w:val="20"/>
              </w:rPr>
              <w:t>осознание</w:t>
            </w:r>
            <w:r w:rsidRPr="00B93986">
              <w:rPr>
                <w:spacing w:val="18"/>
                <w:sz w:val="20"/>
                <w:szCs w:val="20"/>
              </w:rPr>
              <w:t xml:space="preserve"> </w:t>
            </w:r>
            <w:r w:rsidRPr="00B93986">
              <w:rPr>
                <w:spacing w:val="-1"/>
                <w:sz w:val="20"/>
                <w:szCs w:val="20"/>
              </w:rPr>
              <w:t>себя</w:t>
            </w:r>
            <w:r w:rsidRPr="00B93986">
              <w:rPr>
                <w:spacing w:val="19"/>
                <w:sz w:val="20"/>
                <w:szCs w:val="20"/>
              </w:rPr>
              <w:t xml:space="preserve"> </w:t>
            </w:r>
            <w:r w:rsidRPr="00B93986">
              <w:rPr>
                <w:spacing w:val="-3"/>
                <w:sz w:val="20"/>
                <w:szCs w:val="20"/>
              </w:rPr>
              <w:t>как</w:t>
            </w:r>
            <w:r w:rsidRPr="00B93986">
              <w:rPr>
                <w:spacing w:val="16"/>
                <w:sz w:val="20"/>
                <w:szCs w:val="20"/>
              </w:rPr>
              <w:t xml:space="preserve"> </w:t>
            </w:r>
            <w:r w:rsidRPr="00B93986">
              <w:rPr>
                <w:sz w:val="20"/>
                <w:szCs w:val="20"/>
              </w:rPr>
              <w:t>учени</w:t>
            </w:r>
            <w:r w:rsidRPr="00B93986">
              <w:rPr>
                <w:spacing w:val="-2"/>
                <w:sz w:val="20"/>
                <w:szCs w:val="20"/>
              </w:rPr>
              <w:t>ка,</w:t>
            </w:r>
            <w:r w:rsidRPr="00B93986">
              <w:rPr>
                <w:spacing w:val="39"/>
                <w:sz w:val="20"/>
                <w:szCs w:val="20"/>
              </w:rPr>
              <w:t xml:space="preserve"> </w:t>
            </w:r>
            <w:r w:rsidRPr="00B93986">
              <w:rPr>
                <w:spacing w:val="-1"/>
                <w:sz w:val="20"/>
                <w:szCs w:val="20"/>
              </w:rPr>
              <w:t>заинтересованного</w:t>
            </w:r>
            <w:r w:rsidRPr="00B93986">
              <w:rPr>
                <w:spacing w:val="40"/>
                <w:sz w:val="20"/>
                <w:szCs w:val="20"/>
              </w:rPr>
              <w:t xml:space="preserve"> </w:t>
            </w:r>
            <w:r w:rsidRPr="00B93986">
              <w:rPr>
                <w:spacing w:val="2"/>
                <w:sz w:val="20"/>
                <w:szCs w:val="20"/>
              </w:rPr>
              <w:t>по</w:t>
            </w:r>
            <w:r w:rsidRPr="00B93986">
              <w:rPr>
                <w:spacing w:val="-1"/>
                <w:sz w:val="20"/>
                <w:szCs w:val="20"/>
              </w:rPr>
              <w:t>сещением</w:t>
            </w:r>
            <w:r w:rsidRPr="00B93986">
              <w:rPr>
                <w:spacing w:val="39"/>
                <w:sz w:val="20"/>
                <w:szCs w:val="20"/>
              </w:rPr>
              <w:t xml:space="preserve"> </w:t>
            </w:r>
            <w:r w:rsidRPr="00B93986">
              <w:rPr>
                <w:spacing w:val="-4"/>
                <w:sz w:val="20"/>
                <w:szCs w:val="20"/>
              </w:rPr>
              <w:t>школы,</w:t>
            </w:r>
            <w:r w:rsidRPr="00B93986">
              <w:rPr>
                <w:spacing w:val="36"/>
                <w:sz w:val="20"/>
                <w:szCs w:val="20"/>
              </w:rPr>
              <w:t xml:space="preserve"> </w:t>
            </w:r>
            <w:r w:rsidRPr="00B93986">
              <w:rPr>
                <w:spacing w:val="-2"/>
                <w:sz w:val="20"/>
                <w:szCs w:val="20"/>
              </w:rPr>
              <w:t>обуче</w:t>
            </w:r>
            <w:r w:rsidRPr="00B93986">
              <w:rPr>
                <w:spacing w:val="-1"/>
                <w:sz w:val="20"/>
                <w:szCs w:val="20"/>
              </w:rPr>
              <w:t>нием,</w:t>
            </w:r>
            <w:r w:rsidRPr="00B93986">
              <w:rPr>
                <w:spacing w:val="34"/>
                <w:sz w:val="20"/>
                <w:szCs w:val="20"/>
              </w:rPr>
              <w:t xml:space="preserve"> </w:t>
            </w:r>
            <w:r w:rsidRPr="00B93986">
              <w:rPr>
                <w:spacing w:val="-1"/>
                <w:sz w:val="20"/>
                <w:szCs w:val="20"/>
              </w:rPr>
              <w:t>занятиями,</w:t>
            </w:r>
            <w:r w:rsidRPr="00B93986">
              <w:rPr>
                <w:spacing w:val="34"/>
                <w:sz w:val="20"/>
                <w:szCs w:val="20"/>
              </w:rPr>
              <w:t xml:space="preserve"> </w:t>
            </w:r>
            <w:r w:rsidRPr="00B93986">
              <w:rPr>
                <w:spacing w:val="-3"/>
                <w:sz w:val="20"/>
                <w:szCs w:val="20"/>
              </w:rPr>
              <w:t>как</w:t>
            </w:r>
            <w:r w:rsidRPr="00B93986">
              <w:rPr>
                <w:spacing w:val="35"/>
                <w:sz w:val="20"/>
                <w:szCs w:val="20"/>
              </w:rPr>
              <w:t xml:space="preserve"> </w:t>
            </w:r>
            <w:r w:rsidRPr="00B93986">
              <w:rPr>
                <w:sz w:val="20"/>
                <w:szCs w:val="20"/>
              </w:rPr>
              <w:t>члена</w:t>
            </w:r>
            <w:r w:rsidRPr="00B93986">
              <w:rPr>
                <w:spacing w:val="11"/>
                <w:sz w:val="20"/>
                <w:szCs w:val="20"/>
              </w:rPr>
              <w:t xml:space="preserve"> </w:t>
            </w:r>
            <w:r w:rsidRPr="00B93986">
              <w:rPr>
                <w:sz w:val="20"/>
                <w:szCs w:val="20"/>
              </w:rPr>
              <w:t>семьи,</w:t>
            </w:r>
            <w:r w:rsidRPr="00B93986">
              <w:rPr>
                <w:spacing w:val="10"/>
                <w:sz w:val="20"/>
                <w:szCs w:val="20"/>
              </w:rPr>
              <w:t xml:space="preserve"> </w:t>
            </w:r>
            <w:r w:rsidRPr="00B93986">
              <w:rPr>
                <w:spacing w:val="-2"/>
                <w:sz w:val="20"/>
                <w:szCs w:val="20"/>
              </w:rPr>
              <w:t>одноклассника,</w:t>
            </w:r>
            <w:r w:rsidRPr="00B93986">
              <w:rPr>
                <w:spacing w:val="26"/>
                <w:sz w:val="20"/>
                <w:szCs w:val="20"/>
              </w:rPr>
              <w:t xml:space="preserve"> </w:t>
            </w:r>
            <w:r w:rsidRPr="00B93986">
              <w:rPr>
                <w:spacing w:val="-2"/>
                <w:sz w:val="20"/>
                <w:szCs w:val="20"/>
              </w:rPr>
              <w:t>друга</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100"/>
              <w:rPr>
                <w:sz w:val="20"/>
                <w:szCs w:val="20"/>
              </w:rPr>
            </w:pPr>
            <w:r w:rsidRPr="00B93986">
              <w:rPr>
                <w:sz w:val="20"/>
                <w:szCs w:val="20"/>
              </w:rPr>
              <w:t xml:space="preserve">Язык </w:t>
            </w:r>
            <w:r w:rsidRPr="00B93986">
              <w:rPr>
                <w:spacing w:val="30"/>
                <w:sz w:val="20"/>
                <w:szCs w:val="20"/>
              </w:rPr>
              <w:t xml:space="preserve"> </w:t>
            </w:r>
            <w:r w:rsidRPr="00B93986">
              <w:rPr>
                <w:sz w:val="20"/>
                <w:szCs w:val="20"/>
              </w:rPr>
              <w:t xml:space="preserve">и </w:t>
            </w:r>
            <w:r w:rsidRPr="00B93986">
              <w:rPr>
                <w:spacing w:val="32"/>
                <w:sz w:val="20"/>
                <w:szCs w:val="20"/>
              </w:rPr>
              <w:t xml:space="preserve"> </w:t>
            </w:r>
            <w:r w:rsidRPr="00B93986">
              <w:rPr>
                <w:spacing w:val="-3"/>
                <w:sz w:val="20"/>
                <w:szCs w:val="20"/>
              </w:rPr>
              <w:t>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488"/>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r>
      <w:tr w:rsidR="00126A47" w:rsidRPr="00B93986" w:rsidTr="004826D3">
        <w:trPr>
          <w:trHeight w:hRule="exact" w:val="977"/>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ind w:left="102" w:right="100"/>
              <w:jc w:val="both"/>
              <w:rPr>
                <w:sz w:val="20"/>
                <w:szCs w:val="20"/>
              </w:rPr>
            </w:pPr>
            <w:r w:rsidRPr="00B93986">
              <w:rPr>
                <w:sz w:val="20"/>
                <w:szCs w:val="20"/>
              </w:rPr>
              <w:t>способность</w:t>
            </w:r>
            <w:r w:rsidRPr="00B93986">
              <w:rPr>
                <w:spacing w:val="9"/>
                <w:sz w:val="20"/>
                <w:szCs w:val="20"/>
              </w:rPr>
              <w:t xml:space="preserve"> </w:t>
            </w:r>
            <w:r w:rsidRPr="00B93986">
              <w:rPr>
                <w:sz w:val="20"/>
                <w:szCs w:val="20"/>
              </w:rPr>
              <w:t>к</w:t>
            </w:r>
            <w:r w:rsidRPr="00B93986">
              <w:rPr>
                <w:spacing w:val="8"/>
                <w:sz w:val="20"/>
                <w:szCs w:val="20"/>
              </w:rPr>
              <w:t xml:space="preserve"> </w:t>
            </w:r>
            <w:r w:rsidRPr="00B93986">
              <w:rPr>
                <w:sz w:val="20"/>
                <w:szCs w:val="20"/>
              </w:rPr>
              <w:t>осмыслению</w:t>
            </w:r>
            <w:r w:rsidRPr="00B93986">
              <w:rPr>
                <w:spacing w:val="44"/>
                <w:sz w:val="20"/>
                <w:szCs w:val="20"/>
              </w:rPr>
              <w:t xml:space="preserve"> </w:t>
            </w:r>
            <w:r w:rsidRPr="00B93986">
              <w:rPr>
                <w:spacing w:val="-2"/>
                <w:sz w:val="20"/>
                <w:szCs w:val="20"/>
              </w:rPr>
              <w:t>социального</w:t>
            </w:r>
            <w:r w:rsidRPr="00B93986">
              <w:rPr>
                <w:spacing w:val="45"/>
                <w:sz w:val="20"/>
                <w:szCs w:val="20"/>
              </w:rPr>
              <w:t xml:space="preserve"> </w:t>
            </w:r>
            <w:r w:rsidRPr="00B93986">
              <w:rPr>
                <w:spacing w:val="-2"/>
                <w:sz w:val="20"/>
                <w:szCs w:val="20"/>
              </w:rPr>
              <w:t>окруже</w:t>
            </w:r>
            <w:r w:rsidRPr="00B93986">
              <w:rPr>
                <w:sz w:val="20"/>
                <w:szCs w:val="20"/>
              </w:rPr>
              <w:t>ния,</w:t>
            </w:r>
            <w:r w:rsidRPr="00B93986">
              <w:rPr>
                <w:spacing w:val="6"/>
                <w:sz w:val="20"/>
                <w:szCs w:val="20"/>
              </w:rPr>
              <w:t xml:space="preserve"> </w:t>
            </w:r>
            <w:r w:rsidRPr="00B93986">
              <w:rPr>
                <w:spacing w:val="-2"/>
                <w:sz w:val="20"/>
                <w:szCs w:val="20"/>
              </w:rPr>
              <w:t>своего</w:t>
            </w:r>
            <w:r w:rsidRPr="00B93986">
              <w:rPr>
                <w:spacing w:val="6"/>
                <w:sz w:val="20"/>
                <w:szCs w:val="20"/>
              </w:rPr>
              <w:t xml:space="preserve"> </w:t>
            </w:r>
            <w:r w:rsidRPr="00B93986">
              <w:rPr>
                <w:spacing w:val="1"/>
                <w:sz w:val="20"/>
                <w:szCs w:val="20"/>
              </w:rPr>
              <w:t>места</w:t>
            </w:r>
            <w:r w:rsidRPr="00B93986">
              <w:rPr>
                <w:spacing w:val="3"/>
                <w:sz w:val="20"/>
                <w:szCs w:val="20"/>
              </w:rPr>
              <w:t xml:space="preserve"> </w:t>
            </w:r>
            <w:r w:rsidRPr="00B93986">
              <w:rPr>
                <w:sz w:val="20"/>
                <w:szCs w:val="20"/>
              </w:rPr>
              <w:t>в</w:t>
            </w:r>
            <w:r w:rsidRPr="00B93986">
              <w:rPr>
                <w:spacing w:val="5"/>
                <w:sz w:val="20"/>
                <w:szCs w:val="20"/>
              </w:rPr>
              <w:t xml:space="preserve"> </w:t>
            </w:r>
            <w:r w:rsidRPr="00B93986">
              <w:rPr>
                <w:sz w:val="20"/>
                <w:szCs w:val="20"/>
              </w:rPr>
              <w:t>нем,</w:t>
            </w:r>
            <w:r w:rsidRPr="00B93986">
              <w:rPr>
                <w:spacing w:val="25"/>
                <w:sz w:val="20"/>
                <w:szCs w:val="20"/>
              </w:rPr>
              <w:t xml:space="preserve"> </w:t>
            </w:r>
            <w:r w:rsidRPr="00B93986">
              <w:rPr>
                <w:spacing w:val="-1"/>
                <w:sz w:val="20"/>
                <w:szCs w:val="20"/>
              </w:rPr>
              <w:t>принятие</w:t>
            </w:r>
            <w:r w:rsidRPr="00B93986">
              <w:rPr>
                <w:spacing w:val="11"/>
                <w:sz w:val="20"/>
                <w:szCs w:val="20"/>
              </w:rPr>
              <w:t xml:space="preserve"> </w:t>
            </w:r>
            <w:r w:rsidRPr="00B93986">
              <w:rPr>
                <w:spacing w:val="-2"/>
                <w:sz w:val="20"/>
                <w:szCs w:val="20"/>
              </w:rPr>
              <w:t>соответству</w:t>
            </w:r>
            <w:r w:rsidRPr="00B93986">
              <w:rPr>
                <w:spacing w:val="-1"/>
                <w:sz w:val="20"/>
                <w:szCs w:val="20"/>
              </w:rPr>
              <w:t>ющих</w:t>
            </w:r>
            <w:r w:rsidRPr="00B93986">
              <w:rPr>
                <w:spacing w:val="34"/>
                <w:sz w:val="20"/>
                <w:szCs w:val="20"/>
              </w:rPr>
              <w:t xml:space="preserve"> </w:t>
            </w:r>
            <w:r w:rsidRPr="00B93986">
              <w:rPr>
                <w:spacing w:val="-2"/>
                <w:sz w:val="20"/>
                <w:szCs w:val="20"/>
              </w:rPr>
              <w:t>возрасту</w:t>
            </w:r>
            <w:r w:rsidRPr="00B93986">
              <w:rPr>
                <w:spacing w:val="31"/>
                <w:sz w:val="20"/>
                <w:szCs w:val="20"/>
              </w:rPr>
              <w:t xml:space="preserve"> </w:t>
            </w:r>
            <w:r w:rsidRPr="00B93986">
              <w:rPr>
                <w:sz w:val="20"/>
                <w:szCs w:val="20"/>
              </w:rPr>
              <w:t>ценностей</w:t>
            </w:r>
            <w:r w:rsidRPr="00B93986">
              <w:rPr>
                <w:spacing w:val="25"/>
                <w:sz w:val="20"/>
                <w:szCs w:val="20"/>
              </w:rPr>
              <w:t xml:space="preserve"> </w:t>
            </w:r>
            <w:r w:rsidRPr="00B93986">
              <w:rPr>
                <w:sz w:val="20"/>
                <w:szCs w:val="20"/>
              </w:rPr>
              <w:t xml:space="preserve">и </w:t>
            </w:r>
            <w:r w:rsidRPr="00B93986">
              <w:rPr>
                <w:spacing w:val="-1"/>
                <w:sz w:val="20"/>
                <w:szCs w:val="20"/>
              </w:rPr>
              <w:t>социальных</w:t>
            </w:r>
            <w:r w:rsidRPr="00B93986">
              <w:rPr>
                <w:spacing w:val="1"/>
                <w:sz w:val="20"/>
                <w:szCs w:val="20"/>
              </w:rPr>
              <w:t xml:space="preserve"> </w:t>
            </w:r>
            <w:r w:rsidRPr="00B93986">
              <w:rPr>
                <w:spacing w:val="-2"/>
                <w:sz w:val="20"/>
                <w:szCs w:val="20"/>
              </w:rPr>
              <w:t>ролей</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100"/>
              <w:rPr>
                <w:sz w:val="20"/>
                <w:szCs w:val="20"/>
              </w:rPr>
            </w:pPr>
            <w:r w:rsidRPr="00B93986">
              <w:rPr>
                <w:sz w:val="20"/>
                <w:szCs w:val="20"/>
              </w:rPr>
              <w:t xml:space="preserve">Язык </w:t>
            </w:r>
            <w:r w:rsidRPr="00B93986">
              <w:rPr>
                <w:spacing w:val="30"/>
                <w:sz w:val="20"/>
                <w:szCs w:val="20"/>
              </w:rPr>
              <w:t xml:space="preserve"> </w:t>
            </w:r>
            <w:r w:rsidRPr="00B93986">
              <w:rPr>
                <w:sz w:val="20"/>
                <w:szCs w:val="20"/>
              </w:rPr>
              <w:t xml:space="preserve">и </w:t>
            </w:r>
            <w:r w:rsidRPr="00B93986">
              <w:rPr>
                <w:spacing w:val="32"/>
                <w:sz w:val="20"/>
                <w:szCs w:val="20"/>
              </w:rPr>
              <w:t xml:space="preserve"> </w:t>
            </w:r>
            <w:r w:rsidRPr="00B93986">
              <w:rPr>
                <w:spacing w:val="-3"/>
                <w:sz w:val="20"/>
                <w:szCs w:val="20"/>
              </w:rPr>
              <w:t>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529"/>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Технологии</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tabs>
                <w:tab w:val="left" w:pos="2127"/>
              </w:tabs>
              <w:spacing w:line="239" w:lineRule="auto"/>
              <w:ind w:left="102" w:right="491"/>
              <w:rPr>
                <w:sz w:val="20"/>
                <w:szCs w:val="20"/>
              </w:rPr>
            </w:pPr>
            <w:r w:rsidRPr="00B93986">
              <w:rPr>
                <w:spacing w:val="-5"/>
                <w:sz w:val="20"/>
                <w:szCs w:val="20"/>
              </w:rPr>
              <w:t>Трудовое</w:t>
            </w:r>
            <w:r w:rsidRPr="00B93986">
              <w:rPr>
                <w:spacing w:val="25"/>
                <w:sz w:val="20"/>
                <w:szCs w:val="20"/>
              </w:rPr>
              <w:t xml:space="preserve"> </w:t>
            </w:r>
            <w:r w:rsidRPr="00B93986">
              <w:rPr>
                <w:spacing w:val="-2"/>
                <w:sz w:val="20"/>
                <w:szCs w:val="20"/>
              </w:rPr>
              <w:t>обучение</w:t>
            </w:r>
            <w:r w:rsidRPr="00B93986">
              <w:rPr>
                <w:spacing w:val="23"/>
                <w:sz w:val="20"/>
                <w:szCs w:val="20"/>
              </w:rPr>
              <w:t xml:space="preserve"> </w:t>
            </w:r>
            <w:r w:rsidRPr="00B93986">
              <w:rPr>
                <w:spacing w:val="-1"/>
                <w:sz w:val="20"/>
                <w:szCs w:val="20"/>
              </w:rPr>
              <w:t>(Ручной</w:t>
            </w:r>
            <w:r w:rsidRPr="00B93986">
              <w:rPr>
                <w:sz w:val="20"/>
                <w:szCs w:val="20"/>
              </w:rPr>
              <w:t xml:space="preserve"> тру</w:t>
            </w:r>
            <w:r w:rsidRPr="00B93986">
              <w:rPr>
                <w:spacing w:val="-5"/>
                <w:sz w:val="20"/>
                <w:szCs w:val="20"/>
              </w:rPr>
              <w:t>д)</w:t>
            </w:r>
          </w:p>
        </w:tc>
      </w:tr>
      <w:tr w:rsidR="00126A47" w:rsidRPr="00B93986" w:rsidTr="004826D3">
        <w:trPr>
          <w:trHeight w:hRule="exact" w:val="848"/>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7"/>
              <w:jc w:val="both"/>
              <w:rPr>
                <w:sz w:val="20"/>
                <w:szCs w:val="20"/>
              </w:rPr>
            </w:pPr>
            <w:r w:rsidRPr="00B93986">
              <w:rPr>
                <w:spacing w:val="-2"/>
                <w:sz w:val="20"/>
                <w:szCs w:val="20"/>
              </w:rPr>
              <w:t>положительное</w:t>
            </w:r>
            <w:r w:rsidRPr="00B93986">
              <w:rPr>
                <w:spacing w:val="29"/>
                <w:sz w:val="20"/>
                <w:szCs w:val="20"/>
              </w:rPr>
              <w:t xml:space="preserve"> </w:t>
            </w:r>
            <w:r w:rsidRPr="00B93986">
              <w:rPr>
                <w:spacing w:val="-2"/>
                <w:sz w:val="20"/>
                <w:szCs w:val="20"/>
              </w:rPr>
              <w:t>отноше</w:t>
            </w:r>
            <w:r w:rsidRPr="00B93986">
              <w:rPr>
                <w:sz w:val="20"/>
                <w:szCs w:val="20"/>
              </w:rPr>
              <w:t>ние</w:t>
            </w:r>
            <w:r w:rsidRPr="00B93986">
              <w:rPr>
                <w:spacing w:val="33"/>
                <w:sz w:val="20"/>
                <w:szCs w:val="20"/>
              </w:rPr>
              <w:t xml:space="preserve"> </w:t>
            </w:r>
            <w:r w:rsidRPr="00B93986">
              <w:rPr>
                <w:sz w:val="20"/>
                <w:szCs w:val="20"/>
              </w:rPr>
              <w:t>к</w:t>
            </w:r>
            <w:r w:rsidRPr="00B93986">
              <w:rPr>
                <w:spacing w:val="30"/>
                <w:sz w:val="20"/>
                <w:szCs w:val="20"/>
              </w:rPr>
              <w:t xml:space="preserve"> </w:t>
            </w:r>
            <w:r w:rsidRPr="00B93986">
              <w:rPr>
                <w:spacing w:val="-2"/>
                <w:sz w:val="20"/>
                <w:szCs w:val="20"/>
              </w:rPr>
              <w:t>окружающей</w:t>
            </w:r>
            <w:r w:rsidRPr="00B93986">
              <w:rPr>
                <w:spacing w:val="33"/>
                <w:sz w:val="20"/>
                <w:szCs w:val="20"/>
              </w:rPr>
              <w:t xml:space="preserve"> </w:t>
            </w:r>
            <w:r w:rsidRPr="00B93986">
              <w:rPr>
                <w:spacing w:val="-1"/>
                <w:sz w:val="20"/>
                <w:szCs w:val="20"/>
              </w:rPr>
              <w:t>дейст</w:t>
            </w:r>
            <w:r w:rsidRPr="00B93986">
              <w:rPr>
                <w:sz w:val="20"/>
                <w:szCs w:val="20"/>
              </w:rPr>
              <w:t>вительности,</w:t>
            </w:r>
            <w:r w:rsidRPr="00B93986">
              <w:rPr>
                <w:spacing w:val="26"/>
                <w:sz w:val="20"/>
                <w:szCs w:val="20"/>
              </w:rPr>
              <w:t xml:space="preserve"> </w:t>
            </w:r>
            <w:r w:rsidRPr="00B93986">
              <w:rPr>
                <w:spacing w:val="-2"/>
                <w:sz w:val="20"/>
                <w:szCs w:val="20"/>
              </w:rPr>
              <w:t>готовность</w:t>
            </w:r>
            <w:r w:rsidRPr="00B93986">
              <w:rPr>
                <w:spacing w:val="24"/>
                <w:sz w:val="20"/>
                <w:szCs w:val="20"/>
              </w:rPr>
              <w:t xml:space="preserve"> </w:t>
            </w:r>
            <w:r w:rsidRPr="00B93986">
              <w:rPr>
                <w:sz w:val="20"/>
                <w:szCs w:val="20"/>
              </w:rPr>
              <w:t>к</w:t>
            </w:r>
            <w:r w:rsidRPr="00B93986">
              <w:rPr>
                <w:spacing w:val="30"/>
                <w:sz w:val="20"/>
                <w:szCs w:val="20"/>
              </w:rPr>
              <w:t xml:space="preserve"> </w:t>
            </w:r>
            <w:r w:rsidRPr="00B93986">
              <w:rPr>
                <w:spacing w:val="-1"/>
                <w:sz w:val="20"/>
                <w:szCs w:val="20"/>
              </w:rPr>
              <w:t>организации</w:t>
            </w:r>
            <w:r w:rsidRPr="00B93986">
              <w:rPr>
                <w:spacing w:val="20"/>
                <w:sz w:val="20"/>
                <w:szCs w:val="20"/>
              </w:rPr>
              <w:t xml:space="preserve"> </w:t>
            </w:r>
            <w:r w:rsidRPr="00B93986">
              <w:rPr>
                <w:spacing w:val="-2"/>
                <w:sz w:val="20"/>
                <w:szCs w:val="20"/>
              </w:rPr>
              <w:t>взаимодейс</w:t>
            </w:r>
            <w:r w:rsidRPr="00B93986">
              <w:rPr>
                <w:spacing w:val="-1"/>
                <w:sz w:val="20"/>
                <w:szCs w:val="20"/>
              </w:rPr>
              <w:t>твия</w:t>
            </w:r>
            <w:r w:rsidRPr="00B93986">
              <w:rPr>
                <w:spacing w:val="42"/>
                <w:sz w:val="20"/>
                <w:szCs w:val="20"/>
              </w:rPr>
              <w:t xml:space="preserve"> </w:t>
            </w:r>
            <w:r w:rsidRPr="00B93986">
              <w:rPr>
                <w:sz w:val="20"/>
                <w:szCs w:val="20"/>
              </w:rPr>
              <w:t>с</w:t>
            </w:r>
            <w:r w:rsidRPr="00B93986">
              <w:rPr>
                <w:spacing w:val="42"/>
                <w:sz w:val="20"/>
                <w:szCs w:val="20"/>
              </w:rPr>
              <w:t xml:space="preserve"> </w:t>
            </w:r>
            <w:r w:rsidRPr="00B93986">
              <w:rPr>
                <w:spacing w:val="-1"/>
                <w:sz w:val="20"/>
                <w:szCs w:val="20"/>
              </w:rPr>
              <w:t>ней</w:t>
            </w:r>
            <w:r w:rsidRPr="00B93986">
              <w:rPr>
                <w:spacing w:val="43"/>
                <w:sz w:val="20"/>
                <w:szCs w:val="20"/>
              </w:rPr>
              <w:t xml:space="preserve"> </w:t>
            </w:r>
            <w:r w:rsidRPr="00B93986">
              <w:rPr>
                <w:sz w:val="20"/>
                <w:szCs w:val="20"/>
              </w:rPr>
              <w:t>и</w:t>
            </w:r>
            <w:r w:rsidRPr="00B93986">
              <w:rPr>
                <w:spacing w:val="43"/>
                <w:sz w:val="20"/>
                <w:szCs w:val="20"/>
              </w:rPr>
              <w:t xml:space="preserve"> </w:t>
            </w:r>
            <w:r w:rsidRPr="00B93986">
              <w:rPr>
                <w:spacing w:val="-2"/>
                <w:sz w:val="20"/>
                <w:szCs w:val="20"/>
              </w:rPr>
              <w:t>эстетическо</w:t>
            </w:r>
            <w:r w:rsidRPr="00B93986">
              <w:rPr>
                <w:sz w:val="20"/>
                <w:szCs w:val="20"/>
              </w:rPr>
              <w:t>му</w:t>
            </w:r>
            <w:r w:rsidRPr="00B93986">
              <w:rPr>
                <w:spacing w:val="-4"/>
                <w:sz w:val="20"/>
                <w:szCs w:val="20"/>
              </w:rPr>
              <w:t xml:space="preserve"> </w:t>
            </w:r>
            <w:r w:rsidRPr="00B93986">
              <w:rPr>
                <w:sz w:val="20"/>
                <w:szCs w:val="20"/>
              </w:rPr>
              <w:t>ее</w:t>
            </w:r>
            <w:r w:rsidRPr="00B93986">
              <w:rPr>
                <w:spacing w:val="-1"/>
                <w:sz w:val="20"/>
                <w:szCs w:val="20"/>
              </w:rPr>
              <w:t xml:space="preserve"> </w:t>
            </w:r>
            <w:r w:rsidRPr="00B93986">
              <w:rPr>
                <w:sz w:val="20"/>
                <w:szCs w:val="20"/>
              </w:rPr>
              <w:t>восприятию;</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100"/>
              <w:rPr>
                <w:sz w:val="20"/>
                <w:szCs w:val="20"/>
              </w:rPr>
            </w:pPr>
            <w:r w:rsidRPr="00B93986">
              <w:rPr>
                <w:sz w:val="20"/>
                <w:szCs w:val="20"/>
              </w:rPr>
              <w:t xml:space="preserve">Язык </w:t>
            </w:r>
            <w:r w:rsidRPr="00B93986">
              <w:rPr>
                <w:spacing w:val="30"/>
                <w:sz w:val="20"/>
                <w:szCs w:val="20"/>
              </w:rPr>
              <w:t xml:space="preserve"> </w:t>
            </w:r>
            <w:r w:rsidRPr="00B93986">
              <w:rPr>
                <w:sz w:val="20"/>
                <w:szCs w:val="20"/>
              </w:rPr>
              <w:t xml:space="preserve">и </w:t>
            </w:r>
            <w:r w:rsidRPr="00B93986">
              <w:rPr>
                <w:spacing w:val="32"/>
                <w:sz w:val="20"/>
                <w:szCs w:val="20"/>
              </w:rPr>
              <w:t xml:space="preserve"> </w:t>
            </w:r>
            <w:r w:rsidRPr="00B93986">
              <w:rPr>
                <w:spacing w:val="-3"/>
                <w:sz w:val="20"/>
                <w:szCs w:val="20"/>
              </w:rPr>
              <w:t>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719"/>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2"/>
                <w:sz w:val="20"/>
                <w:szCs w:val="20"/>
              </w:rPr>
              <w:t>Искусство</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8"/>
              <w:rPr>
                <w:sz w:val="20"/>
                <w:szCs w:val="20"/>
              </w:rPr>
            </w:pPr>
            <w:r w:rsidRPr="00B93986">
              <w:rPr>
                <w:spacing w:val="-3"/>
                <w:sz w:val="20"/>
                <w:szCs w:val="20"/>
              </w:rPr>
              <w:t>Музыка</w:t>
            </w:r>
            <w:r w:rsidRPr="00B93986">
              <w:rPr>
                <w:spacing w:val="22"/>
                <w:sz w:val="20"/>
                <w:szCs w:val="20"/>
              </w:rPr>
              <w:t xml:space="preserve"> </w:t>
            </w:r>
            <w:r w:rsidRPr="00B93986">
              <w:rPr>
                <w:spacing w:val="-1"/>
                <w:sz w:val="20"/>
                <w:szCs w:val="20"/>
              </w:rPr>
              <w:t>Изобразительное</w:t>
            </w:r>
            <w:r w:rsidRPr="00B93986">
              <w:rPr>
                <w:spacing w:val="28"/>
                <w:sz w:val="20"/>
                <w:szCs w:val="20"/>
              </w:rPr>
              <w:t xml:space="preserve"> </w:t>
            </w:r>
            <w:r w:rsidRPr="00B93986">
              <w:rPr>
                <w:spacing w:val="-2"/>
                <w:sz w:val="20"/>
                <w:szCs w:val="20"/>
              </w:rPr>
              <w:t>искусство</w:t>
            </w:r>
          </w:p>
        </w:tc>
      </w:tr>
      <w:tr w:rsidR="00126A47" w:rsidRPr="00B93986" w:rsidTr="004826D3">
        <w:trPr>
          <w:trHeight w:hRule="exact" w:val="559"/>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06"/>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35"/>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r>
      <w:tr w:rsidR="00126A47" w:rsidRPr="00B93986" w:rsidTr="004826D3">
        <w:trPr>
          <w:trHeight w:hRule="exact" w:val="331"/>
        </w:trPr>
        <w:tc>
          <w:tcPr>
            <w:tcW w:w="2127"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Технологии</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5"/>
                <w:sz w:val="20"/>
                <w:szCs w:val="20"/>
              </w:rPr>
              <w:t>Трудовое</w:t>
            </w:r>
          </w:p>
        </w:tc>
      </w:tr>
      <w:tr w:rsidR="00126A47" w:rsidRPr="00B93986" w:rsidTr="004826D3">
        <w:trPr>
          <w:trHeight w:hRule="exact" w:val="515"/>
        </w:trPr>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tcBorders>
              <w:top w:val="nil"/>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491"/>
              <w:rPr>
                <w:sz w:val="20"/>
                <w:szCs w:val="20"/>
              </w:rPr>
            </w:pPr>
            <w:r w:rsidRPr="00B93986">
              <w:rPr>
                <w:spacing w:val="-2"/>
                <w:sz w:val="20"/>
                <w:szCs w:val="20"/>
              </w:rPr>
              <w:t>обучение</w:t>
            </w:r>
            <w:r w:rsidRPr="00B93986">
              <w:rPr>
                <w:spacing w:val="23"/>
                <w:sz w:val="20"/>
                <w:szCs w:val="20"/>
              </w:rPr>
              <w:t xml:space="preserve"> </w:t>
            </w:r>
            <w:r w:rsidRPr="00B93986">
              <w:rPr>
                <w:spacing w:val="-1"/>
                <w:sz w:val="20"/>
                <w:szCs w:val="20"/>
              </w:rPr>
              <w:t>(Ручной</w:t>
            </w:r>
            <w:r w:rsidRPr="00B93986">
              <w:rPr>
                <w:sz w:val="20"/>
                <w:szCs w:val="20"/>
              </w:rPr>
              <w:t xml:space="preserve"> </w:t>
            </w:r>
            <w:r w:rsidRPr="00B93986">
              <w:rPr>
                <w:spacing w:val="-5"/>
                <w:sz w:val="20"/>
                <w:szCs w:val="20"/>
              </w:rPr>
              <w:t>труд)</w:t>
            </w:r>
          </w:p>
        </w:tc>
      </w:tr>
      <w:tr w:rsidR="00126A47" w:rsidRPr="00B93986" w:rsidTr="004826D3">
        <w:trPr>
          <w:trHeight w:hRule="exact" w:val="707"/>
        </w:trPr>
        <w:tc>
          <w:tcPr>
            <w:tcW w:w="2127"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ind w:left="102" w:right="97"/>
              <w:jc w:val="both"/>
              <w:rPr>
                <w:sz w:val="20"/>
                <w:szCs w:val="20"/>
              </w:rPr>
            </w:pPr>
            <w:r w:rsidRPr="00B93986">
              <w:rPr>
                <w:sz w:val="20"/>
                <w:szCs w:val="20"/>
              </w:rPr>
              <w:t>целостный,</w:t>
            </w:r>
            <w:r w:rsidRPr="00B93986">
              <w:rPr>
                <w:spacing w:val="19"/>
                <w:sz w:val="20"/>
                <w:szCs w:val="20"/>
              </w:rPr>
              <w:t xml:space="preserve"> </w:t>
            </w:r>
            <w:r w:rsidRPr="00B93986">
              <w:rPr>
                <w:spacing w:val="-1"/>
                <w:sz w:val="20"/>
                <w:szCs w:val="20"/>
              </w:rPr>
              <w:t>социально</w:t>
            </w:r>
            <w:r w:rsidRPr="00B93986">
              <w:rPr>
                <w:spacing w:val="26"/>
                <w:sz w:val="20"/>
                <w:szCs w:val="20"/>
              </w:rPr>
              <w:t xml:space="preserve"> </w:t>
            </w:r>
            <w:r w:rsidRPr="00B93986">
              <w:rPr>
                <w:spacing w:val="-1"/>
                <w:sz w:val="20"/>
                <w:szCs w:val="20"/>
              </w:rPr>
              <w:t>ориентированный</w:t>
            </w:r>
            <w:r w:rsidRPr="00B93986">
              <w:rPr>
                <w:spacing w:val="13"/>
                <w:sz w:val="20"/>
                <w:szCs w:val="20"/>
              </w:rPr>
              <w:t xml:space="preserve"> </w:t>
            </w:r>
            <w:r w:rsidRPr="00B93986">
              <w:rPr>
                <w:spacing w:val="-3"/>
                <w:sz w:val="20"/>
                <w:szCs w:val="20"/>
              </w:rPr>
              <w:t>взгляд</w:t>
            </w:r>
            <w:r w:rsidRPr="00B93986">
              <w:rPr>
                <w:spacing w:val="21"/>
                <w:sz w:val="20"/>
                <w:szCs w:val="20"/>
              </w:rPr>
              <w:t xml:space="preserve"> </w:t>
            </w:r>
            <w:r w:rsidRPr="00B93986">
              <w:rPr>
                <w:sz w:val="20"/>
                <w:szCs w:val="20"/>
              </w:rPr>
              <w:t xml:space="preserve">на </w:t>
            </w:r>
            <w:r w:rsidRPr="00B93986">
              <w:rPr>
                <w:spacing w:val="-1"/>
                <w:sz w:val="20"/>
                <w:szCs w:val="20"/>
              </w:rPr>
              <w:t>мир</w:t>
            </w:r>
            <w:r w:rsidRPr="00B93986">
              <w:rPr>
                <w:spacing w:val="1"/>
                <w:sz w:val="20"/>
                <w:szCs w:val="20"/>
              </w:rPr>
              <w:t xml:space="preserve"> </w:t>
            </w:r>
            <w:r w:rsidRPr="00B93986">
              <w:rPr>
                <w:sz w:val="20"/>
                <w:szCs w:val="20"/>
              </w:rPr>
              <w:t>в</w:t>
            </w:r>
            <w:r w:rsidRPr="00B93986">
              <w:rPr>
                <w:spacing w:val="-1"/>
                <w:sz w:val="20"/>
                <w:szCs w:val="20"/>
              </w:rPr>
              <w:t xml:space="preserve"> </w:t>
            </w:r>
            <w:r w:rsidRPr="00B93986">
              <w:rPr>
                <w:spacing w:val="-2"/>
                <w:sz w:val="20"/>
                <w:szCs w:val="20"/>
              </w:rPr>
              <w:t>единстве</w:t>
            </w:r>
            <w:r w:rsidRPr="00B93986">
              <w:rPr>
                <w:sz w:val="20"/>
                <w:szCs w:val="20"/>
              </w:rPr>
              <w:t xml:space="preserve"> </w:t>
            </w:r>
            <w:r w:rsidRPr="00B93986">
              <w:rPr>
                <w:spacing w:val="-4"/>
                <w:sz w:val="20"/>
                <w:szCs w:val="20"/>
              </w:rPr>
              <w:t>его</w:t>
            </w:r>
            <w:r w:rsidRPr="00B93986">
              <w:rPr>
                <w:spacing w:val="1"/>
                <w:sz w:val="20"/>
                <w:szCs w:val="20"/>
              </w:rPr>
              <w:t xml:space="preserve"> </w:t>
            </w:r>
            <w:r w:rsidRPr="00B93986">
              <w:rPr>
                <w:sz w:val="20"/>
                <w:szCs w:val="20"/>
              </w:rPr>
              <w:t>при</w:t>
            </w:r>
            <w:r w:rsidRPr="00B93986">
              <w:rPr>
                <w:spacing w:val="-3"/>
                <w:sz w:val="20"/>
                <w:szCs w:val="20"/>
              </w:rPr>
              <w:t>родной</w:t>
            </w:r>
            <w:r w:rsidRPr="00B93986">
              <w:rPr>
                <w:spacing w:val="43"/>
                <w:sz w:val="20"/>
                <w:szCs w:val="20"/>
              </w:rPr>
              <w:t xml:space="preserve"> </w:t>
            </w:r>
            <w:r w:rsidRPr="00B93986">
              <w:rPr>
                <w:sz w:val="20"/>
                <w:szCs w:val="20"/>
              </w:rPr>
              <w:t>и</w:t>
            </w:r>
            <w:r w:rsidRPr="00B93986">
              <w:rPr>
                <w:spacing w:val="46"/>
                <w:sz w:val="20"/>
                <w:szCs w:val="20"/>
              </w:rPr>
              <w:t xml:space="preserve"> </w:t>
            </w:r>
            <w:r w:rsidRPr="00B93986">
              <w:rPr>
                <w:spacing w:val="-1"/>
                <w:sz w:val="20"/>
                <w:szCs w:val="20"/>
              </w:rPr>
              <w:t>социальной</w:t>
            </w:r>
            <w:r w:rsidRPr="00B93986">
              <w:rPr>
                <w:spacing w:val="28"/>
                <w:sz w:val="20"/>
                <w:szCs w:val="20"/>
              </w:rPr>
              <w:t xml:space="preserve"> </w:t>
            </w:r>
            <w:r w:rsidRPr="00B93986">
              <w:rPr>
                <w:spacing w:val="-1"/>
                <w:sz w:val="20"/>
                <w:szCs w:val="20"/>
              </w:rPr>
              <w:t>частей</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100"/>
              <w:rPr>
                <w:sz w:val="20"/>
                <w:szCs w:val="20"/>
              </w:rPr>
            </w:pPr>
            <w:r w:rsidRPr="00B93986">
              <w:rPr>
                <w:sz w:val="20"/>
                <w:szCs w:val="20"/>
              </w:rPr>
              <w:t xml:space="preserve">Язык </w:t>
            </w:r>
            <w:r w:rsidRPr="00B93986">
              <w:rPr>
                <w:spacing w:val="30"/>
                <w:sz w:val="20"/>
                <w:szCs w:val="20"/>
              </w:rPr>
              <w:t xml:space="preserve"> </w:t>
            </w:r>
            <w:r w:rsidRPr="00B93986">
              <w:rPr>
                <w:sz w:val="20"/>
                <w:szCs w:val="20"/>
              </w:rPr>
              <w:t xml:space="preserve">и </w:t>
            </w:r>
            <w:r w:rsidRPr="00B93986">
              <w:rPr>
                <w:spacing w:val="32"/>
                <w:sz w:val="20"/>
                <w:szCs w:val="20"/>
              </w:rPr>
              <w:t xml:space="preserve"> </w:t>
            </w:r>
            <w:r w:rsidRPr="00B93986">
              <w:rPr>
                <w:spacing w:val="-3"/>
                <w:sz w:val="20"/>
                <w:szCs w:val="20"/>
              </w:rPr>
              <w:t>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434"/>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1"/>
                <w:sz w:val="20"/>
                <w:szCs w:val="20"/>
              </w:rPr>
              <w:t>Естествознание</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5"/>
              <w:rPr>
                <w:sz w:val="20"/>
                <w:szCs w:val="20"/>
              </w:rPr>
            </w:pPr>
            <w:r w:rsidRPr="00B93986">
              <w:rPr>
                <w:spacing w:val="-2"/>
                <w:sz w:val="20"/>
                <w:szCs w:val="20"/>
              </w:rPr>
              <w:t>Окружающий</w:t>
            </w:r>
            <w:r w:rsidRPr="00B93986">
              <w:rPr>
                <w:spacing w:val="29"/>
                <w:sz w:val="20"/>
                <w:szCs w:val="20"/>
              </w:rPr>
              <w:t xml:space="preserve"> </w:t>
            </w:r>
            <w:r w:rsidRPr="00B93986">
              <w:rPr>
                <w:sz w:val="20"/>
                <w:szCs w:val="20"/>
              </w:rPr>
              <w:t>мир</w:t>
            </w:r>
          </w:p>
        </w:tc>
      </w:tr>
      <w:tr w:rsidR="00126A47" w:rsidRPr="00B93986" w:rsidTr="004826D3">
        <w:trPr>
          <w:trHeight w:hRule="exact" w:val="568"/>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7"/>
              <w:jc w:val="both"/>
              <w:rPr>
                <w:sz w:val="20"/>
                <w:szCs w:val="20"/>
              </w:rPr>
            </w:pPr>
            <w:r w:rsidRPr="00B93986">
              <w:rPr>
                <w:sz w:val="20"/>
                <w:szCs w:val="20"/>
              </w:rPr>
              <w:t>самостоятельность</w:t>
            </w:r>
            <w:r w:rsidRPr="00B93986">
              <w:rPr>
                <w:spacing w:val="45"/>
                <w:sz w:val="20"/>
                <w:szCs w:val="20"/>
              </w:rPr>
              <w:t xml:space="preserve"> </w:t>
            </w:r>
            <w:r w:rsidRPr="00B93986">
              <w:rPr>
                <w:sz w:val="20"/>
                <w:szCs w:val="20"/>
              </w:rPr>
              <w:t>в</w:t>
            </w:r>
            <w:r w:rsidRPr="00B93986">
              <w:rPr>
                <w:spacing w:val="48"/>
                <w:sz w:val="20"/>
                <w:szCs w:val="20"/>
              </w:rPr>
              <w:t xml:space="preserve"> </w:t>
            </w:r>
            <w:r w:rsidRPr="00B93986">
              <w:rPr>
                <w:sz w:val="20"/>
                <w:szCs w:val="20"/>
              </w:rPr>
              <w:t>вы</w:t>
            </w:r>
            <w:r w:rsidRPr="00B93986">
              <w:rPr>
                <w:spacing w:val="-2"/>
                <w:sz w:val="20"/>
                <w:szCs w:val="20"/>
              </w:rPr>
              <w:t>полнении</w:t>
            </w:r>
            <w:r w:rsidRPr="00B93986">
              <w:rPr>
                <w:spacing w:val="1"/>
                <w:sz w:val="20"/>
                <w:szCs w:val="20"/>
              </w:rPr>
              <w:t xml:space="preserve"> </w:t>
            </w:r>
            <w:r w:rsidRPr="00B93986">
              <w:rPr>
                <w:spacing w:val="-1"/>
                <w:sz w:val="20"/>
                <w:szCs w:val="20"/>
              </w:rPr>
              <w:t>учебных</w:t>
            </w:r>
            <w:r w:rsidRPr="00B93986">
              <w:rPr>
                <w:spacing w:val="69"/>
                <w:sz w:val="20"/>
                <w:szCs w:val="20"/>
              </w:rPr>
              <w:t xml:space="preserve"> </w:t>
            </w:r>
            <w:r w:rsidRPr="00B93986">
              <w:rPr>
                <w:sz w:val="20"/>
                <w:szCs w:val="20"/>
              </w:rPr>
              <w:t>зада</w:t>
            </w:r>
            <w:r w:rsidRPr="00B93986">
              <w:rPr>
                <w:spacing w:val="-1"/>
                <w:sz w:val="20"/>
                <w:szCs w:val="20"/>
              </w:rPr>
              <w:t>ний,</w:t>
            </w:r>
            <w:r w:rsidRPr="00B93986">
              <w:rPr>
                <w:spacing w:val="10"/>
                <w:sz w:val="20"/>
                <w:szCs w:val="20"/>
              </w:rPr>
              <w:t xml:space="preserve"> </w:t>
            </w:r>
            <w:r w:rsidRPr="00B93986">
              <w:rPr>
                <w:spacing w:val="-1"/>
                <w:sz w:val="20"/>
                <w:szCs w:val="20"/>
              </w:rPr>
              <w:t>поручений,</w:t>
            </w:r>
            <w:r w:rsidRPr="00B93986">
              <w:rPr>
                <w:spacing w:val="10"/>
                <w:sz w:val="20"/>
                <w:szCs w:val="20"/>
              </w:rPr>
              <w:t xml:space="preserve"> </w:t>
            </w:r>
            <w:r w:rsidRPr="00B93986">
              <w:rPr>
                <w:spacing w:val="-2"/>
                <w:sz w:val="20"/>
                <w:szCs w:val="20"/>
              </w:rPr>
              <w:t>договоре</w:t>
            </w:r>
            <w:r w:rsidRPr="00B93986">
              <w:rPr>
                <w:sz w:val="20"/>
                <w:szCs w:val="20"/>
              </w:rPr>
              <w:t>нностей</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100"/>
              <w:rPr>
                <w:sz w:val="20"/>
                <w:szCs w:val="20"/>
              </w:rPr>
            </w:pPr>
            <w:r w:rsidRPr="00B93986">
              <w:rPr>
                <w:sz w:val="20"/>
                <w:szCs w:val="20"/>
              </w:rPr>
              <w:t xml:space="preserve">Язык </w:t>
            </w:r>
            <w:r w:rsidRPr="00B93986">
              <w:rPr>
                <w:spacing w:val="30"/>
                <w:sz w:val="20"/>
                <w:szCs w:val="20"/>
              </w:rPr>
              <w:t xml:space="preserve"> </w:t>
            </w:r>
            <w:r w:rsidRPr="00B93986">
              <w:rPr>
                <w:sz w:val="20"/>
                <w:szCs w:val="20"/>
              </w:rPr>
              <w:t xml:space="preserve">и </w:t>
            </w:r>
            <w:r w:rsidRPr="00B93986">
              <w:rPr>
                <w:spacing w:val="32"/>
                <w:sz w:val="20"/>
                <w:szCs w:val="20"/>
              </w:rPr>
              <w:t xml:space="preserve"> </w:t>
            </w:r>
            <w:r w:rsidRPr="00B93986">
              <w:rPr>
                <w:spacing w:val="-3"/>
                <w:sz w:val="20"/>
                <w:szCs w:val="20"/>
              </w:rPr>
              <w:t>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p>
        </w:tc>
      </w:tr>
      <w:tr w:rsidR="00126A47" w:rsidRPr="00B93986" w:rsidTr="004826D3">
        <w:trPr>
          <w:trHeight w:hRule="exact" w:val="332"/>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5" w:lineRule="exact"/>
              <w:ind w:left="102"/>
              <w:rPr>
                <w:sz w:val="20"/>
                <w:szCs w:val="20"/>
              </w:rPr>
            </w:pPr>
            <w:r w:rsidRPr="00B93986">
              <w:rPr>
                <w:spacing w:val="-3"/>
                <w:sz w:val="20"/>
                <w:szCs w:val="20"/>
              </w:rPr>
              <w:t>Математика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5" w:lineRule="exact"/>
              <w:ind w:left="102"/>
              <w:rPr>
                <w:sz w:val="20"/>
                <w:szCs w:val="20"/>
              </w:rPr>
            </w:pPr>
            <w:r w:rsidRPr="00B93986">
              <w:rPr>
                <w:spacing w:val="-3"/>
                <w:sz w:val="20"/>
                <w:szCs w:val="20"/>
              </w:rPr>
              <w:t>Математика</w:t>
            </w:r>
          </w:p>
        </w:tc>
      </w:tr>
      <w:tr w:rsidR="00126A47" w:rsidRPr="00B93986" w:rsidTr="004826D3">
        <w:trPr>
          <w:trHeight w:hRule="exact" w:val="575"/>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6" w:lineRule="exact"/>
              <w:ind w:left="102"/>
              <w:rPr>
                <w:sz w:val="20"/>
                <w:szCs w:val="20"/>
              </w:rPr>
            </w:pPr>
            <w:r w:rsidRPr="00B93986">
              <w:rPr>
                <w:spacing w:val="-3"/>
                <w:sz w:val="20"/>
                <w:szCs w:val="20"/>
              </w:rPr>
              <w:t>Технологии</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1"/>
              <w:rPr>
                <w:sz w:val="20"/>
                <w:szCs w:val="20"/>
              </w:rPr>
            </w:pPr>
            <w:r w:rsidRPr="00B93986">
              <w:rPr>
                <w:spacing w:val="-5"/>
                <w:sz w:val="20"/>
                <w:szCs w:val="20"/>
              </w:rPr>
              <w:t>Трудовое</w:t>
            </w:r>
            <w:r w:rsidRPr="00B93986">
              <w:rPr>
                <w:spacing w:val="25"/>
                <w:sz w:val="20"/>
                <w:szCs w:val="20"/>
              </w:rPr>
              <w:t xml:space="preserve"> </w:t>
            </w:r>
            <w:r w:rsidRPr="00B93986">
              <w:rPr>
                <w:spacing w:val="-2"/>
                <w:sz w:val="20"/>
                <w:szCs w:val="20"/>
              </w:rPr>
              <w:t>обучение</w:t>
            </w:r>
            <w:r w:rsidRPr="00B93986">
              <w:rPr>
                <w:spacing w:val="23"/>
                <w:sz w:val="20"/>
                <w:szCs w:val="20"/>
              </w:rPr>
              <w:t xml:space="preserve"> </w:t>
            </w:r>
            <w:r w:rsidRPr="00B93986">
              <w:rPr>
                <w:spacing w:val="-1"/>
                <w:sz w:val="20"/>
                <w:szCs w:val="20"/>
              </w:rPr>
              <w:t>(Ручной</w:t>
            </w:r>
            <w:r w:rsidRPr="00B93986">
              <w:rPr>
                <w:sz w:val="20"/>
                <w:szCs w:val="20"/>
              </w:rPr>
              <w:t xml:space="preserve"> </w:t>
            </w:r>
            <w:r w:rsidRPr="00B93986">
              <w:rPr>
                <w:spacing w:val="-5"/>
                <w:sz w:val="20"/>
                <w:szCs w:val="20"/>
              </w:rPr>
              <w:t>труд)</w:t>
            </w:r>
          </w:p>
        </w:tc>
      </w:tr>
      <w:tr w:rsidR="00126A47" w:rsidRPr="00B93986" w:rsidTr="004826D3">
        <w:trPr>
          <w:trHeight w:hRule="exact" w:val="858"/>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ind w:left="102" w:right="100"/>
              <w:jc w:val="both"/>
              <w:rPr>
                <w:sz w:val="20"/>
                <w:szCs w:val="20"/>
              </w:rPr>
            </w:pPr>
            <w:r w:rsidRPr="00B93986">
              <w:rPr>
                <w:spacing w:val="-2"/>
                <w:sz w:val="20"/>
                <w:szCs w:val="20"/>
              </w:rPr>
              <w:t>понимание</w:t>
            </w:r>
            <w:r w:rsidRPr="00B93986">
              <w:rPr>
                <w:spacing w:val="69"/>
                <w:sz w:val="20"/>
                <w:szCs w:val="20"/>
              </w:rPr>
              <w:t xml:space="preserve"> </w:t>
            </w:r>
            <w:r w:rsidRPr="00B93986">
              <w:rPr>
                <w:spacing w:val="-1"/>
                <w:sz w:val="20"/>
                <w:szCs w:val="20"/>
              </w:rPr>
              <w:t>личной</w:t>
            </w:r>
            <w:r w:rsidRPr="00B93986">
              <w:rPr>
                <w:spacing w:val="67"/>
                <w:sz w:val="20"/>
                <w:szCs w:val="20"/>
              </w:rPr>
              <w:t xml:space="preserve"> </w:t>
            </w:r>
            <w:r w:rsidRPr="00B93986">
              <w:rPr>
                <w:spacing w:val="-1"/>
                <w:sz w:val="20"/>
                <w:szCs w:val="20"/>
              </w:rPr>
              <w:t>ответственности</w:t>
            </w:r>
            <w:r w:rsidRPr="00B93986">
              <w:rPr>
                <w:spacing w:val="28"/>
                <w:sz w:val="20"/>
                <w:szCs w:val="20"/>
              </w:rPr>
              <w:t xml:space="preserve"> </w:t>
            </w:r>
            <w:r w:rsidRPr="00B93986">
              <w:rPr>
                <w:sz w:val="20"/>
                <w:szCs w:val="20"/>
              </w:rPr>
              <w:t>за</w:t>
            </w:r>
            <w:r w:rsidRPr="00B93986">
              <w:rPr>
                <w:spacing w:val="27"/>
                <w:sz w:val="20"/>
                <w:szCs w:val="20"/>
              </w:rPr>
              <w:t xml:space="preserve"> </w:t>
            </w:r>
            <w:r w:rsidRPr="00B93986">
              <w:rPr>
                <w:spacing w:val="-1"/>
                <w:sz w:val="20"/>
                <w:szCs w:val="20"/>
              </w:rPr>
              <w:t>свои</w:t>
            </w:r>
            <w:r w:rsidRPr="00B93986">
              <w:rPr>
                <w:spacing w:val="26"/>
                <w:sz w:val="20"/>
                <w:szCs w:val="20"/>
              </w:rPr>
              <w:t xml:space="preserve"> </w:t>
            </w:r>
            <w:r w:rsidRPr="00B93986">
              <w:rPr>
                <w:spacing w:val="-1"/>
                <w:sz w:val="20"/>
                <w:szCs w:val="20"/>
              </w:rPr>
              <w:t>поступки</w:t>
            </w:r>
            <w:r w:rsidRPr="00B93986">
              <w:rPr>
                <w:spacing w:val="33"/>
                <w:sz w:val="20"/>
                <w:szCs w:val="20"/>
              </w:rPr>
              <w:t xml:space="preserve"> </w:t>
            </w:r>
            <w:r w:rsidRPr="00B93986">
              <w:rPr>
                <w:sz w:val="20"/>
                <w:szCs w:val="20"/>
              </w:rPr>
              <w:t>на</w:t>
            </w:r>
            <w:r w:rsidRPr="00B93986">
              <w:rPr>
                <w:spacing w:val="30"/>
                <w:sz w:val="20"/>
                <w:szCs w:val="20"/>
              </w:rPr>
              <w:t xml:space="preserve"> </w:t>
            </w:r>
            <w:r w:rsidRPr="00B93986">
              <w:rPr>
                <w:sz w:val="20"/>
                <w:szCs w:val="20"/>
              </w:rPr>
              <w:t>основе</w:t>
            </w:r>
            <w:r w:rsidRPr="00B93986">
              <w:rPr>
                <w:spacing w:val="32"/>
                <w:sz w:val="20"/>
                <w:szCs w:val="20"/>
              </w:rPr>
              <w:t xml:space="preserve"> </w:t>
            </w:r>
            <w:r w:rsidRPr="00B93986">
              <w:rPr>
                <w:spacing w:val="-2"/>
                <w:sz w:val="20"/>
                <w:szCs w:val="20"/>
              </w:rPr>
              <w:t>представ</w:t>
            </w:r>
            <w:r w:rsidRPr="00B93986">
              <w:rPr>
                <w:spacing w:val="-1"/>
                <w:sz w:val="20"/>
                <w:szCs w:val="20"/>
              </w:rPr>
              <w:t>лений</w:t>
            </w:r>
            <w:r w:rsidRPr="00B93986">
              <w:rPr>
                <w:spacing w:val="16"/>
                <w:sz w:val="20"/>
                <w:szCs w:val="20"/>
              </w:rPr>
              <w:t xml:space="preserve"> </w:t>
            </w:r>
            <w:proofErr w:type="gramStart"/>
            <w:r w:rsidRPr="00B93986">
              <w:rPr>
                <w:sz w:val="20"/>
                <w:szCs w:val="20"/>
              </w:rPr>
              <w:t>о</w:t>
            </w:r>
            <w:proofErr w:type="gramEnd"/>
            <w:r w:rsidRPr="00B93986">
              <w:rPr>
                <w:spacing w:val="17"/>
                <w:sz w:val="20"/>
                <w:szCs w:val="20"/>
              </w:rPr>
              <w:t xml:space="preserve"> </w:t>
            </w:r>
            <w:r w:rsidRPr="00B93986">
              <w:rPr>
                <w:sz w:val="20"/>
                <w:szCs w:val="20"/>
              </w:rPr>
              <w:t>этических</w:t>
            </w:r>
            <w:r w:rsidRPr="00B93986">
              <w:rPr>
                <w:spacing w:val="14"/>
                <w:sz w:val="20"/>
                <w:szCs w:val="20"/>
              </w:rPr>
              <w:t xml:space="preserve"> </w:t>
            </w:r>
            <w:r w:rsidRPr="00B93986">
              <w:rPr>
                <w:spacing w:val="-2"/>
                <w:sz w:val="20"/>
                <w:szCs w:val="20"/>
              </w:rPr>
              <w:t>нормах</w:t>
            </w:r>
            <w:r w:rsidRPr="00B93986">
              <w:rPr>
                <w:spacing w:val="27"/>
                <w:sz w:val="20"/>
                <w:szCs w:val="20"/>
              </w:rPr>
              <w:t xml:space="preserve"> </w:t>
            </w:r>
            <w:r w:rsidRPr="00B93986">
              <w:rPr>
                <w:sz w:val="20"/>
                <w:szCs w:val="20"/>
              </w:rPr>
              <w:t>и</w:t>
            </w:r>
            <w:r w:rsidRPr="00B93986">
              <w:rPr>
                <w:spacing w:val="52"/>
                <w:sz w:val="20"/>
                <w:szCs w:val="20"/>
              </w:rPr>
              <w:t xml:space="preserve"> </w:t>
            </w:r>
            <w:r w:rsidRPr="00B93986">
              <w:rPr>
                <w:spacing w:val="-1"/>
                <w:sz w:val="20"/>
                <w:szCs w:val="20"/>
              </w:rPr>
              <w:t>правилах</w:t>
            </w:r>
            <w:r w:rsidRPr="00B93986">
              <w:rPr>
                <w:spacing w:val="50"/>
                <w:sz w:val="20"/>
                <w:szCs w:val="20"/>
              </w:rPr>
              <w:t xml:space="preserve"> </w:t>
            </w:r>
            <w:r w:rsidRPr="00B93986">
              <w:rPr>
                <w:spacing w:val="-2"/>
                <w:sz w:val="20"/>
                <w:szCs w:val="20"/>
              </w:rPr>
              <w:t>поведения</w:t>
            </w:r>
            <w:r w:rsidRPr="00B93986">
              <w:rPr>
                <w:spacing w:val="49"/>
                <w:sz w:val="20"/>
                <w:szCs w:val="20"/>
              </w:rPr>
              <w:t xml:space="preserve"> </w:t>
            </w:r>
            <w:r w:rsidRPr="00B93986">
              <w:rPr>
                <w:sz w:val="20"/>
                <w:szCs w:val="20"/>
              </w:rPr>
              <w:t>в</w:t>
            </w:r>
            <w:r w:rsidRPr="00B93986">
              <w:rPr>
                <w:spacing w:val="28"/>
                <w:sz w:val="20"/>
                <w:szCs w:val="20"/>
              </w:rPr>
              <w:t xml:space="preserve"> </w:t>
            </w:r>
            <w:r w:rsidRPr="00B93986">
              <w:rPr>
                <w:spacing w:val="-1"/>
                <w:sz w:val="20"/>
                <w:szCs w:val="20"/>
              </w:rPr>
              <w:t>современном</w:t>
            </w:r>
            <w:r w:rsidRPr="00B93986">
              <w:rPr>
                <w:spacing w:val="-3"/>
                <w:sz w:val="20"/>
                <w:szCs w:val="20"/>
              </w:rPr>
              <w:t xml:space="preserve"> </w:t>
            </w:r>
            <w:r w:rsidRPr="00B93986">
              <w:rPr>
                <w:spacing w:val="-1"/>
                <w:sz w:val="20"/>
                <w:szCs w:val="20"/>
              </w:rPr>
              <w:t>обществе</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100"/>
              <w:rPr>
                <w:sz w:val="20"/>
                <w:szCs w:val="20"/>
              </w:rPr>
            </w:pPr>
            <w:r w:rsidRPr="00B93986">
              <w:rPr>
                <w:sz w:val="20"/>
                <w:szCs w:val="20"/>
              </w:rPr>
              <w:t xml:space="preserve">Язык </w:t>
            </w:r>
            <w:r w:rsidRPr="00B93986">
              <w:rPr>
                <w:spacing w:val="30"/>
                <w:sz w:val="20"/>
                <w:szCs w:val="20"/>
              </w:rPr>
              <w:t xml:space="preserve"> </w:t>
            </w:r>
            <w:r w:rsidRPr="00B93986">
              <w:rPr>
                <w:sz w:val="20"/>
                <w:szCs w:val="20"/>
              </w:rPr>
              <w:t xml:space="preserve">и </w:t>
            </w:r>
            <w:r w:rsidRPr="00B93986">
              <w:rPr>
                <w:spacing w:val="32"/>
                <w:sz w:val="20"/>
                <w:szCs w:val="20"/>
              </w:rPr>
              <w:t xml:space="preserve"> </w:t>
            </w:r>
            <w:r w:rsidRPr="00B93986">
              <w:rPr>
                <w:spacing w:val="-3"/>
                <w:sz w:val="20"/>
                <w:szCs w:val="20"/>
              </w:rPr>
              <w:t>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653"/>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06"/>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35"/>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r>
      <w:tr w:rsidR="00126A47" w:rsidRPr="00B93986" w:rsidTr="004826D3">
        <w:trPr>
          <w:trHeight w:hRule="exact" w:val="609"/>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Технологии</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491"/>
              <w:rPr>
                <w:sz w:val="20"/>
                <w:szCs w:val="20"/>
              </w:rPr>
            </w:pPr>
            <w:r w:rsidRPr="00B93986">
              <w:rPr>
                <w:spacing w:val="-5"/>
                <w:sz w:val="20"/>
                <w:szCs w:val="20"/>
              </w:rPr>
              <w:t>Трудовое</w:t>
            </w:r>
            <w:r w:rsidRPr="00B93986">
              <w:rPr>
                <w:spacing w:val="25"/>
                <w:sz w:val="20"/>
                <w:szCs w:val="20"/>
              </w:rPr>
              <w:t xml:space="preserve"> </w:t>
            </w:r>
            <w:r w:rsidRPr="00B93986">
              <w:rPr>
                <w:spacing w:val="-2"/>
                <w:sz w:val="20"/>
                <w:szCs w:val="20"/>
              </w:rPr>
              <w:t>обучение</w:t>
            </w:r>
            <w:r w:rsidRPr="00B93986">
              <w:rPr>
                <w:spacing w:val="23"/>
                <w:sz w:val="20"/>
                <w:szCs w:val="20"/>
              </w:rPr>
              <w:t xml:space="preserve"> </w:t>
            </w:r>
            <w:r w:rsidRPr="00B93986">
              <w:rPr>
                <w:spacing w:val="-1"/>
                <w:sz w:val="20"/>
                <w:szCs w:val="20"/>
              </w:rPr>
              <w:t>(Ручной</w:t>
            </w:r>
            <w:r w:rsidRPr="00B93986">
              <w:rPr>
                <w:sz w:val="20"/>
                <w:szCs w:val="20"/>
              </w:rPr>
              <w:t xml:space="preserve"> </w:t>
            </w:r>
            <w:r w:rsidRPr="00B93986">
              <w:rPr>
                <w:spacing w:val="-5"/>
                <w:sz w:val="20"/>
                <w:szCs w:val="20"/>
              </w:rPr>
              <w:t>труд)</w:t>
            </w:r>
          </w:p>
        </w:tc>
      </w:tr>
      <w:tr w:rsidR="00126A47" w:rsidRPr="00B93986" w:rsidTr="004826D3">
        <w:trPr>
          <w:trHeight w:hRule="exact" w:val="716"/>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8"/>
              <w:jc w:val="both"/>
              <w:rPr>
                <w:sz w:val="20"/>
                <w:szCs w:val="20"/>
              </w:rPr>
            </w:pPr>
            <w:r w:rsidRPr="00B93986">
              <w:rPr>
                <w:spacing w:val="-2"/>
                <w:sz w:val="20"/>
                <w:szCs w:val="20"/>
              </w:rPr>
              <w:t>готовность</w:t>
            </w:r>
            <w:r w:rsidRPr="00B93986">
              <w:rPr>
                <w:spacing w:val="46"/>
                <w:sz w:val="20"/>
                <w:szCs w:val="20"/>
              </w:rPr>
              <w:t xml:space="preserve"> </w:t>
            </w:r>
            <w:r w:rsidRPr="00B93986">
              <w:rPr>
                <w:sz w:val="20"/>
                <w:szCs w:val="20"/>
              </w:rPr>
              <w:t>к</w:t>
            </w:r>
            <w:r w:rsidRPr="00B93986">
              <w:rPr>
                <w:spacing w:val="47"/>
                <w:sz w:val="20"/>
                <w:szCs w:val="20"/>
              </w:rPr>
              <w:t xml:space="preserve"> </w:t>
            </w:r>
            <w:r w:rsidRPr="00B93986">
              <w:rPr>
                <w:spacing w:val="-2"/>
                <w:sz w:val="20"/>
                <w:szCs w:val="20"/>
              </w:rPr>
              <w:t>безопасному</w:t>
            </w:r>
            <w:r w:rsidRPr="00B93986">
              <w:rPr>
                <w:spacing w:val="37"/>
                <w:sz w:val="20"/>
                <w:szCs w:val="20"/>
              </w:rPr>
              <w:t xml:space="preserve"> </w:t>
            </w:r>
            <w:r w:rsidRPr="00B93986">
              <w:rPr>
                <w:sz w:val="20"/>
                <w:szCs w:val="20"/>
              </w:rPr>
              <w:t>и</w:t>
            </w:r>
            <w:r w:rsidRPr="00B93986">
              <w:rPr>
                <w:spacing w:val="21"/>
                <w:sz w:val="20"/>
                <w:szCs w:val="20"/>
              </w:rPr>
              <w:t xml:space="preserve"> </w:t>
            </w:r>
            <w:r w:rsidRPr="00B93986">
              <w:rPr>
                <w:spacing w:val="-2"/>
                <w:sz w:val="20"/>
                <w:szCs w:val="20"/>
              </w:rPr>
              <w:t>бережному</w:t>
            </w:r>
            <w:r w:rsidRPr="00B93986">
              <w:rPr>
                <w:spacing w:val="17"/>
                <w:sz w:val="20"/>
                <w:szCs w:val="20"/>
              </w:rPr>
              <w:t xml:space="preserve"> </w:t>
            </w:r>
            <w:r w:rsidRPr="00B93986">
              <w:rPr>
                <w:spacing w:val="-2"/>
                <w:sz w:val="20"/>
                <w:szCs w:val="20"/>
              </w:rPr>
              <w:t>поведению</w:t>
            </w:r>
            <w:r w:rsidRPr="00B93986">
              <w:rPr>
                <w:spacing w:val="20"/>
                <w:sz w:val="20"/>
                <w:szCs w:val="20"/>
              </w:rPr>
              <w:t xml:space="preserve"> </w:t>
            </w:r>
            <w:r w:rsidRPr="00B93986">
              <w:rPr>
                <w:sz w:val="20"/>
                <w:szCs w:val="20"/>
              </w:rPr>
              <w:t>в</w:t>
            </w:r>
            <w:r w:rsidRPr="00B93986">
              <w:rPr>
                <w:spacing w:val="23"/>
                <w:sz w:val="20"/>
                <w:szCs w:val="20"/>
              </w:rPr>
              <w:t xml:space="preserve"> </w:t>
            </w:r>
            <w:r w:rsidRPr="00B93986">
              <w:rPr>
                <w:spacing w:val="-2"/>
                <w:sz w:val="20"/>
                <w:szCs w:val="20"/>
              </w:rPr>
              <w:t>природе</w:t>
            </w:r>
            <w:r w:rsidRPr="00B93986">
              <w:rPr>
                <w:spacing w:val="-3"/>
                <w:sz w:val="20"/>
                <w:szCs w:val="20"/>
              </w:rPr>
              <w:t xml:space="preserve"> </w:t>
            </w:r>
            <w:r w:rsidRPr="00B93986">
              <w:rPr>
                <w:sz w:val="20"/>
                <w:szCs w:val="20"/>
              </w:rPr>
              <w:t xml:space="preserve">и </w:t>
            </w:r>
            <w:r w:rsidRPr="00B93986">
              <w:rPr>
                <w:spacing w:val="-1"/>
                <w:sz w:val="20"/>
                <w:szCs w:val="20"/>
              </w:rPr>
              <w:t>обществе</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100"/>
              <w:rPr>
                <w:sz w:val="20"/>
                <w:szCs w:val="20"/>
              </w:rPr>
            </w:pPr>
            <w:r w:rsidRPr="00B93986">
              <w:rPr>
                <w:sz w:val="20"/>
                <w:szCs w:val="20"/>
              </w:rPr>
              <w:t xml:space="preserve">Язык </w:t>
            </w:r>
            <w:r w:rsidRPr="00B93986">
              <w:rPr>
                <w:spacing w:val="30"/>
                <w:sz w:val="20"/>
                <w:szCs w:val="20"/>
              </w:rPr>
              <w:t xml:space="preserve"> </w:t>
            </w:r>
            <w:r w:rsidRPr="00B93986">
              <w:rPr>
                <w:sz w:val="20"/>
                <w:szCs w:val="20"/>
              </w:rPr>
              <w:t xml:space="preserve">и </w:t>
            </w:r>
            <w:r w:rsidRPr="00B93986">
              <w:rPr>
                <w:spacing w:val="32"/>
                <w:sz w:val="20"/>
                <w:szCs w:val="20"/>
              </w:rPr>
              <w:t xml:space="preserve"> </w:t>
            </w:r>
            <w:r w:rsidRPr="00B93986">
              <w:rPr>
                <w:spacing w:val="-3"/>
                <w:sz w:val="20"/>
                <w:szCs w:val="20"/>
              </w:rPr>
              <w:t>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655"/>
        </w:trPr>
        <w:tc>
          <w:tcPr>
            <w:tcW w:w="2127"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6" w:lineRule="exact"/>
              <w:ind w:left="102"/>
              <w:rPr>
                <w:sz w:val="20"/>
                <w:szCs w:val="20"/>
              </w:rPr>
            </w:pPr>
            <w:r w:rsidRPr="00B93986">
              <w:rPr>
                <w:spacing w:val="-1"/>
                <w:sz w:val="20"/>
                <w:szCs w:val="20"/>
              </w:rPr>
              <w:t>Естествознание</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5"/>
              <w:rPr>
                <w:sz w:val="20"/>
                <w:szCs w:val="20"/>
              </w:rPr>
            </w:pPr>
            <w:r w:rsidRPr="00B93986">
              <w:rPr>
                <w:spacing w:val="-2"/>
                <w:sz w:val="20"/>
                <w:szCs w:val="20"/>
              </w:rPr>
              <w:t>Окружающий</w:t>
            </w:r>
            <w:r w:rsidRPr="00B93986">
              <w:rPr>
                <w:spacing w:val="29"/>
                <w:sz w:val="20"/>
                <w:szCs w:val="20"/>
              </w:rPr>
              <w:t xml:space="preserve"> </w:t>
            </w:r>
            <w:r w:rsidRPr="00B93986">
              <w:rPr>
                <w:sz w:val="20"/>
                <w:szCs w:val="20"/>
              </w:rPr>
              <w:t>мир</w:t>
            </w:r>
          </w:p>
        </w:tc>
      </w:tr>
      <w:tr w:rsidR="00126A47" w:rsidRPr="00B93986" w:rsidTr="004826D3">
        <w:trPr>
          <w:trHeight w:hRule="exact" w:val="751"/>
        </w:trPr>
        <w:tc>
          <w:tcPr>
            <w:tcW w:w="2127"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ind w:left="102" w:right="331"/>
              <w:rPr>
                <w:sz w:val="20"/>
                <w:szCs w:val="20"/>
              </w:rPr>
            </w:pPr>
            <w:r w:rsidRPr="00B93986">
              <w:rPr>
                <w:spacing w:val="-4"/>
                <w:sz w:val="20"/>
                <w:szCs w:val="20"/>
              </w:rPr>
              <w:t>Коммуника</w:t>
            </w:r>
            <w:r w:rsidRPr="00B93986">
              <w:rPr>
                <w:spacing w:val="-1"/>
                <w:sz w:val="20"/>
                <w:szCs w:val="20"/>
              </w:rPr>
              <w:t>тивные</w:t>
            </w:r>
            <w:r w:rsidRPr="00B93986">
              <w:rPr>
                <w:spacing w:val="24"/>
                <w:sz w:val="20"/>
                <w:szCs w:val="20"/>
              </w:rPr>
              <w:t xml:space="preserve"> </w:t>
            </w:r>
            <w:r w:rsidRPr="00B93986">
              <w:rPr>
                <w:spacing w:val="-1"/>
                <w:sz w:val="20"/>
                <w:szCs w:val="20"/>
              </w:rPr>
              <w:t>учебные</w:t>
            </w:r>
            <w:r w:rsidRPr="00B93986">
              <w:rPr>
                <w:spacing w:val="24"/>
                <w:sz w:val="20"/>
                <w:szCs w:val="20"/>
              </w:rPr>
              <w:t xml:space="preserve"> </w:t>
            </w:r>
            <w:r w:rsidRPr="00B93986">
              <w:rPr>
                <w:spacing w:val="-1"/>
                <w:sz w:val="20"/>
                <w:szCs w:val="20"/>
              </w:rPr>
              <w:t>действия</w:t>
            </w: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ind w:left="102" w:right="97"/>
              <w:jc w:val="both"/>
              <w:rPr>
                <w:sz w:val="20"/>
                <w:szCs w:val="20"/>
              </w:rPr>
            </w:pPr>
            <w:proofErr w:type="gramStart"/>
            <w:r w:rsidRPr="00B93986">
              <w:rPr>
                <w:spacing w:val="-3"/>
                <w:sz w:val="20"/>
                <w:szCs w:val="20"/>
              </w:rPr>
              <w:t>вступать</w:t>
            </w:r>
            <w:r w:rsidRPr="00B93986">
              <w:rPr>
                <w:spacing w:val="10"/>
                <w:sz w:val="20"/>
                <w:szCs w:val="20"/>
              </w:rPr>
              <w:t xml:space="preserve"> </w:t>
            </w:r>
            <w:r w:rsidRPr="00B93986">
              <w:rPr>
                <w:sz w:val="20"/>
                <w:szCs w:val="20"/>
              </w:rPr>
              <w:t>в</w:t>
            </w:r>
            <w:r w:rsidRPr="00B93986">
              <w:rPr>
                <w:spacing w:val="10"/>
                <w:sz w:val="20"/>
                <w:szCs w:val="20"/>
              </w:rPr>
              <w:t xml:space="preserve"> </w:t>
            </w:r>
            <w:r w:rsidRPr="00B93986">
              <w:rPr>
                <w:spacing w:val="-3"/>
                <w:sz w:val="20"/>
                <w:szCs w:val="20"/>
              </w:rPr>
              <w:t>контакт</w:t>
            </w:r>
            <w:r w:rsidRPr="00B93986">
              <w:rPr>
                <w:spacing w:val="10"/>
                <w:sz w:val="20"/>
                <w:szCs w:val="20"/>
              </w:rPr>
              <w:t xml:space="preserve"> </w:t>
            </w:r>
            <w:r w:rsidRPr="00B93986">
              <w:rPr>
                <w:sz w:val="20"/>
                <w:szCs w:val="20"/>
              </w:rPr>
              <w:t>и</w:t>
            </w:r>
            <w:r w:rsidRPr="00B93986">
              <w:rPr>
                <w:spacing w:val="12"/>
                <w:sz w:val="20"/>
                <w:szCs w:val="20"/>
              </w:rPr>
              <w:t xml:space="preserve"> </w:t>
            </w:r>
            <w:r w:rsidRPr="00B93986">
              <w:rPr>
                <w:spacing w:val="-1"/>
                <w:sz w:val="20"/>
                <w:szCs w:val="20"/>
              </w:rPr>
              <w:t>рабо</w:t>
            </w:r>
            <w:r w:rsidRPr="00B93986">
              <w:rPr>
                <w:spacing w:val="-2"/>
                <w:sz w:val="20"/>
                <w:szCs w:val="20"/>
              </w:rPr>
              <w:t>тать</w:t>
            </w:r>
            <w:r w:rsidRPr="00B93986">
              <w:rPr>
                <w:spacing w:val="67"/>
                <w:sz w:val="20"/>
                <w:szCs w:val="20"/>
              </w:rPr>
              <w:t xml:space="preserve"> </w:t>
            </w:r>
            <w:r w:rsidRPr="00B93986">
              <w:rPr>
                <w:sz w:val="20"/>
                <w:szCs w:val="20"/>
              </w:rPr>
              <w:t xml:space="preserve">в </w:t>
            </w:r>
            <w:r w:rsidRPr="00B93986">
              <w:rPr>
                <w:spacing w:val="-3"/>
                <w:sz w:val="20"/>
                <w:szCs w:val="20"/>
              </w:rPr>
              <w:t>коллективе</w:t>
            </w:r>
            <w:r w:rsidRPr="00B93986">
              <w:rPr>
                <w:spacing w:val="68"/>
                <w:sz w:val="20"/>
                <w:szCs w:val="20"/>
              </w:rPr>
              <w:t xml:space="preserve"> </w:t>
            </w:r>
            <w:r w:rsidRPr="00B93986">
              <w:rPr>
                <w:sz w:val="20"/>
                <w:szCs w:val="20"/>
              </w:rPr>
              <w:t>(учи</w:t>
            </w:r>
            <w:r w:rsidRPr="00B93986">
              <w:rPr>
                <w:spacing w:val="-1"/>
                <w:sz w:val="20"/>
                <w:szCs w:val="20"/>
              </w:rPr>
              <w:t>тель</w:t>
            </w:r>
            <w:r w:rsidRPr="00B93986">
              <w:rPr>
                <w:spacing w:val="19"/>
                <w:sz w:val="20"/>
                <w:szCs w:val="20"/>
              </w:rPr>
              <w:t xml:space="preserve"> </w:t>
            </w:r>
            <w:r w:rsidRPr="00B93986">
              <w:rPr>
                <w:sz w:val="20"/>
                <w:szCs w:val="20"/>
              </w:rPr>
              <w:t>–</w:t>
            </w:r>
            <w:r w:rsidRPr="00B93986">
              <w:rPr>
                <w:spacing w:val="24"/>
                <w:sz w:val="20"/>
                <w:szCs w:val="20"/>
              </w:rPr>
              <w:t xml:space="preserve"> </w:t>
            </w:r>
            <w:r w:rsidRPr="00B93986">
              <w:rPr>
                <w:spacing w:val="-1"/>
                <w:sz w:val="20"/>
                <w:szCs w:val="20"/>
              </w:rPr>
              <w:t>ученик,</w:t>
            </w:r>
            <w:r w:rsidRPr="00B93986">
              <w:rPr>
                <w:spacing w:val="20"/>
                <w:sz w:val="20"/>
                <w:szCs w:val="20"/>
              </w:rPr>
              <w:t xml:space="preserve"> </w:t>
            </w:r>
            <w:r w:rsidRPr="00B93986">
              <w:rPr>
                <w:spacing w:val="-1"/>
                <w:sz w:val="20"/>
                <w:szCs w:val="20"/>
              </w:rPr>
              <w:t>ученик</w:t>
            </w:r>
            <w:r w:rsidRPr="00B93986">
              <w:rPr>
                <w:spacing w:val="20"/>
                <w:sz w:val="20"/>
                <w:szCs w:val="20"/>
              </w:rPr>
              <w:t xml:space="preserve"> </w:t>
            </w:r>
            <w:r w:rsidRPr="00B93986">
              <w:rPr>
                <w:sz w:val="20"/>
                <w:szCs w:val="20"/>
              </w:rPr>
              <w:t>–</w:t>
            </w:r>
            <w:r w:rsidRPr="00B93986">
              <w:rPr>
                <w:spacing w:val="29"/>
                <w:sz w:val="20"/>
                <w:szCs w:val="20"/>
              </w:rPr>
              <w:t xml:space="preserve"> </w:t>
            </w:r>
            <w:r w:rsidRPr="00B93986">
              <w:rPr>
                <w:spacing w:val="-1"/>
                <w:sz w:val="20"/>
                <w:szCs w:val="20"/>
              </w:rPr>
              <w:t>ученик,</w:t>
            </w:r>
            <w:r w:rsidRPr="00B93986">
              <w:rPr>
                <w:spacing w:val="53"/>
                <w:sz w:val="20"/>
                <w:szCs w:val="20"/>
              </w:rPr>
              <w:t xml:space="preserve"> </w:t>
            </w:r>
            <w:r w:rsidRPr="00B93986">
              <w:rPr>
                <w:spacing w:val="-1"/>
                <w:sz w:val="20"/>
                <w:szCs w:val="20"/>
              </w:rPr>
              <w:t>ученик</w:t>
            </w:r>
            <w:r w:rsidRPr="00B93986">
              <w:rPr>
                <w:spacing w:val="54"/>
                <w:sz w:val="20"/>
                <w:szCs w:val="20"/>
              </w:rPr>
              <w:t xml:space="preserve"> </w:t>
            </w:r>
            <w:r w:rsidRPr="00B93986">
              <w:rPr>
                <w:sz w:val="20"/>
                <w:szCs w:val="20"/>
              </w:rPr>
              <w:t>–</w:t>
            </w:r>
            <w:r w:rsidRPr="00B93986">
              <w:rPr>
                <w:spacing w:val="53"/>
                <w:sz w:val="20"/>
                <w:szCs w:val="20"/>
              </w:rPr>
              <w:t xml:space="preserve"> </w:t>
            </w:r>
            <w:r w:rsidRPr="00B93986">
              <w:rPr>
                <w:sz w:val="20"/>
                <w:szCs w:val="20"/>
              </w:rPr>
              <w:t>класс,</w:t>
            </w:r>
            <w:r w:rsidRPr="00B93986">
              <w:rPr>
                <w:spacing w:val="27"/>
                <w:sz w:val="20"/>
                <w:szCs w:val="20"/>
              </w:rPr>
              <w:t xml:space="preserve"> </w:t>
            </w:r>
            <w:r w:rsidRPr="00B93986">
              <w:rPr>
                <w:spacing w:val="-1"/>
                <w:sz w:val="20"/>
                <w:szCs w:val="20"/>
              </w:rPr>
              <w:t>учитель-класс)</w:t>
            </w:r>
            <w:proofErr w:type="gramEnd"/>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100"/>
              <w:rPr>
                <w:sz w:val="20"/>
                <w:szCs w:val="20"/>
              </w:rPr>
            </w:pPr>
            <w:r w:rsidRPr="00B93986">
              <w:rPr>
                <w:sz w:val="20"/>
                <w:szCs w:val="20"/>
              </w:rPr>
              <w:t xml:space="preserve">Язык </w:t>
            </w:r>
            <w:r w:rsidRPr="00B93986">
              <w:rPr>
                <w:spacing w:val="30"/>
                <w:sz w:val="20"/>
                <w:szCs w:val="20"/>
              </w:rPr>
              <w:t xml:space="preserve"> </w:t>
            </w:r>
            <w:r w:rsidRPr="00B93986">
              <w:rPr>
                <w:sz w:val="20"/>
                <w:szCs w:val="20"/>
              </w:rPr>
              <w:t xml:space="preserve">и </w:t>
            </w:r>
            <w:r w:rsidRPr="00B93986">
              <w:rPr>
                <w:spacing w:val="32"/>
                <w:sz w:val="20"/>
                <w:szCs w:val="20"/>
              </w:rPr>
              <w:t xml:space="preserve"> </w:t>
            </w:r>
            <w:r w:rsidRPr="00B93986">
              <w:rPr>
                <w:spacing w:val="-3"/>
                <w:sz w:val="20"/>
                <w:szCs w:val="20"/>
              </w:rPr>
              <w:t>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3"/>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331"/>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r>
      <w:tr w:rsidR="00126A47" w:rsidRPr="00B93986" w:rsidTr="004826D3">
        <w:trPr>
          <w:trHeight w:hRule="exact" w:val="384"/>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1"/>
                <w:sz w:val="20"/>
                <w:szCs w:val="20"/>
              </w:rPr>
              <w:t>Естествознание</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5"/>
              <w:rPr>
                <w:sz w:val="20"/>
                <w:szCs w:val="20"/>
              </w:rPr>
            </w:pPr>
            <w:r w:rsidRPr="00B93986">
              <w:rPr>
                <w:spacing w:val="-2"/>
                <w:sz w:val="20"/>
                <w:szCs w:val="20"/>
              </w:rPr>
              <w:t>Окружающий</w:t>
            </w:r>
            <w:r w:rsidRPr="00B93986">
              <w:rPr>
                <w:spacing w:val="29"/>
                <w:sz w:val="20"/>
                <w:szCs w:val="20"/>
              </w:rPr>
              <w:t xml:space="preserve"> </w:t>
            </w:r>
            <w:r w:rsidRPr="00B93986">
              <w:rPr>
                <w:sz w:val="20"/>
                <w:szCs w:val="20"/>
              </w:rPr>
              <w:t>мир</w:t>
            </w:r>
          </w:p>
        </w:tc>
      </w:tr>
      <w:tr w:rsidR="00126A47" w:rsidRPr="00B93986" w:rsidTr="004826D3">
        <w:trPr>
          <w:trHeight w:hRule="exact" w:val="431"/>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06"/>
              <w:rPr>
                <w:spacing w:val="-5"/>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p w:rsidR="00126A47" w:rsidRPr="00B93986" w:rsidRDefault="00126A47" w:rsidP="00D0100C">
            <w:pPr>
              <w:pStyle w:val="TableParagraph"/>
              <w:spacing w:line="239" w:lineRule="auto"/>
              <w:ind w:left="102" w:right="706"/>
              <w:rPr>
                <w:sz w:val="20"/>
                <w:szCs w:val="20"/>
              </w:rPr>
            </w:pP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35"/>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r>
      <w:tr w:rsidR="00126A47" w:rsidRPr="00B93986" w:rsidTr="004826D3">
        <w:trPr>
          <w:trHeight w:hRule="exact" w:val="565"/>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Технологии</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1"/>
              <w:rPr>
                <w:sz w:val="20"/>
                <w:szCs w:val="20"/>
              </w:rPr>
            </w:pPr>
            <w:r w:rsidRPr="00B93986">
              <w:rPr>
                <w:spacing w:val="-5"/>
                <w:sz w:val="20"/>
                <w:szCs w:val="20"/>
              </w:rPr>
              <w:t>Трудовое</w:t>
            </w:r>
            <w:r w:rsidRPr="00B93986">
              <w:rPr>
                <w:spacing w:val="25"/>
                <w:sz w:val="20"/>
                <w:szCs w:val="20"/>
              </w:rPr>
              <w:t xml:space="preserve"> </w:t>
            </w:r>
            <w:r w:rsidRPr="00B93986">
              <w:rPr>
                <w:spacing w:val="-2"/>
                <w:sz w:val="20"/>
                <w:szCs w:val="20"/>
              </w:rPr>
              <w:t>обучение</w:t>
            </w:r>
            <w:r w:rsidRPr="00B93986">
              <w:rPr>
                <w:spacing w:val="23"/>
                <w:sz w:val="20"/>
                <w:szCs w:val="20"/>
              </w:rPr>
              <w:t xml:space="preserve"> </w:t>
            </w:r>
            <w:r w:rsidRPr="00B93986">
              <w:rPr>
                <w:spacing w:val="-1"/>
                <w:sz w:val="20"/>
                <w:szCs w:val="20"/>
              </w:rPr>
              <w:t>(Ручной</w:t>
            </w:r>
            <w:r w:rsidRPr="00B93986">
              <w:rPr>
                <w:sz w:val="20"/>
                <w:szCs w:val="20"/>
              </w:rPr>
              <w:t xml:space="preserve"> </w:t>
            </w:r>
            <w:r w:rsidRPr="00B93986">
              <w:rPr>
                <w:spacing w:val="-5"/>
                <w:sz w:val="20"/>
                <w:szCs w:val="20"/>
              </w:rPr>
              <w:t>труд)</w:t>
            </w:r>
          </w:p>
        </w:tc>
      </w:tr>
      <w:tr w:rsidR="00126A47" w:rsidRPr="00B93986" w:rsidTr="004826D3">
        <w:trPr>
          <w:trHeight w:hRule="exact" w:val="975"/>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spacing w:before="232"/>
              <w:ind w:left="102" w:right="97"/>
              <w:jc w:val="both"/>
              <w:rPr>
                <w:sz w:val="20"/>
                <w:szCs w:val="20"/>
              </w:rPr>
            </w:pPr>
            <w:r w:rsidRPr="00B93986">
              <w:rPr>
                <w:spacing w:val="-2"/>
                <w:sz w:val="20"/>
                <w:szCs w:val="20"/>
              </w:rPr>
              <w:t>использовать</w:t>
            </w:r>
            <w:r w:rsidRPr="00B93986">
              <w:rPr>
                <w:spacing w:val="46"/>
                <w:sz w:val="20"/>
                <w:szCs w:val="20"/>
              </w:rPr>
              <w:t xml:space="preserve"> </w:t>
            </w:r>
            <w:r w:rsidRPr="00B93986">
              <w:rPr>
                <w:spacing w:val="-1"/>
                <w:sz w:val="20"/>
                <w:szCs w:val="20"/>
              </w:rPr>
              <w:t>принятые</w:t>
            </w:r>
            <w:r w:rsidRPr="00B93986">
              <w:rPr>
                <w:spacing w:val="24"/>
                <w:sz w:val="20"/>
                <w:szCs w:val="20"/>
              </w:rPr>
              <w:t xml:space="preserve"> </w:t>
            </w:r>
            <w:r w:rsidRPr="00B93986">
              <w:rPr>
                <w:spacing w:val="-2"/>
                <w:sz w:val="20"/>
                <w:szCs w:val="20"/>
              </w:rPr>
              <w:t>ритуалы</w:t>
            </w:r>
            <w:r w:rsidRPr="00B93986">
              <w:rPr>
                <w:spacing w:val="50"/>
                <w:sz w:val="20"/>
                <w:szCs w:val="20"/>
              </w:rPr>
              <w:t xml:space="preserve"> </w:t>
            </w:r>
            <w:r w:rsidRPr="00B93986">
              <w:rPr>
                <w:spacing w:val="-2"/>
                <w:sz w:val="20"/>
                <w:szCs w:val="20"/>
              </w:rPr>
              <w:t>социального</w:t>
            </w:r>
            <w:r w:rsidRPr="00B93986">
              <w:rPr>
                <w:spacing w:val="50"/>
                <w:sz w:val="20"/>
                <w:szCs w:val="20"/>
              </w:rPr>
              <w:t xml:space="preserve"> </w:t>
            </w:r>
            <w:r w:rsidRPr="00B93986">
              <w:rPr>
                <w:sz w:val="20"/>
                <w:szCs w:val="20"/>
              </w:rPr>
              <w:t>вза</w:t>
            </w:r>
            <w:r w:rsidRPr="00B93986">
              <w:rPr>
                <w:spacing w:val="-2"/>
                <w:sz w:val="20"/>
                <w:szCs w:val="20"/>
              </w:rPr>
              <w:t>имодействия</w:t>
            </w:r>
            <w:r w:rsidRPr="00B93986">
              <w:rPr>
                <w:spacing w:val="45"/>
                <w:sz w:val="20"/>
                <w:szCs w:val="20"/>
              </w:rPr>
              <w:t xml:space="preserve"> </w:t>
            </w:r>
            <w:r w:rsidRPr="00B93986">
              <w:rPr>
                <w:sz w:val="20"/>
                <w:szCs w:val="20"/>
              </w:rPr>
              <w:t>с</w:t>
            </w:r>
            <w:r w:rsidRPr="00B93986">
              <w:rPr>
                <w:spacing w:val="42"/>
                <w:sz w:val="20"/>
                <w:szCs w:val="20"/>
              </w:rPr>
              <w:t xml:space="preserve"> </w:t>
            </w:r>
            <w:r w:rsidRPr="00B93986">
              <w:rPr>
                <w:spacing w:val="-2"/>
                <w:sz w:val="20"/>
                <w:szCs w:val="20"/>
              </w:rPr>
              <w:t>одноклассниками</w:t>
            </w:r>
            <w:r w:rsidRPr="00B93986">
              <w:rPr>
                <w:spacing w:val="-3"/>
                <w:sz w:val="20"/>
                <w:szCs w:val="20"/>
              </w:rPr>
              <w:t xml:space="preserve"> </w:t>
            </w:r>
            <w:r w:rsidRPr="00B93986">
              <w:rPr>
                <w:sz w:val="20"/>
                <w:szCs w:val="20"/>
              </w:rPr>
              <w:t>и</w:t>
            </w:r>
            <w:r w:rsidRPr="00B93986">
              <w:rPr>
                <w:spacing w:val="1"/>
                <w:sz w:val="20"/>
                <w:szCs w:val="20"/>
              </w:rPr>
              <w:t xml:space="preserve"> </w:t>
            </w:r>
            <w:r w:rsidRPr="00B93986">
              <w:rPr>
                <w:spacing w:val="-1"/>
                <w:sz w:val="20"/>
                <w:szCs w:val="20"/>
              </w:rPr>
              <w:t>учителем</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305"/>
              <w:rPr>
                <w:sz w:val="20"/>
                <w:szCs w:val="20"/>
              </w:rPr>
            </w:pPr>
            <w:r w:rsidRPr="00B93986">
              <w:rPr>
                <w:sz w:val="20"/>
                <w:szCs w:val="20"/>
              </w:rPr>
              <w:t>Язык и</w:t>
            </w:r>
            <w:r w:rsidRPr="00B93986">
              <w:rPr>
                <w:spacing w:val="-3"/>
                <w:sz w:val="20"/>
                <w:szCs w:val="20"/>
              </w:rPr>
              <w:t xml:space="preserve"> 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334"/>
        </w:trPr>
        <w:tc>
          <w:tcPr>
            <w:tcW w:w="2127"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r>
      <w:tr w:rsidR="00126A47" w:rsidRPr="00B93986" w:rsidTr="004826D3">
        <w:trPr>
          <w:trHeight w:hRule="exact" w:val="535"/>
        </w:trPr>
        <w:tc>
          <w:tcPr>
            <w:tcW w:w="2127"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spacing w:line="316" w:lineRule="exact"/>
              <w:ind w:left="102"/>
              <w:rPr>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6" w:lineRule="exact"/>
              <w:ind w:left="102"/>
              <w:rPr>
                <w:sz w:val="20"/>
                <w:szCs w:val="20"/>
              </w:rPr>
            </w:pPr>
            <w:r w:rsidRPr="00B93986">
              <w:rPr>
                <w:spacing w:val="-1"/>
                <w:sz w:val="20"/>
                <w:szCs w:val="20"/>
              </w:rPr>
              <w:t>Естествознание</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495"/>
              <w:rPr>
                <w:sz w:val="20"/>
                <w:szCs w:val="20"/>
              </w:rPr>
            </w:pPr>
            <w:r w:rsidRPr="00B93986">
              <w:rPr>
                <w:spacing w:val="-2"/>
                <w:sz w:val="20"/>
                <w:szCs w:val="20"/>
              </w:rPr>
              <w:t>Окружающий</w:t>
            </w:r>
            <w:r w:rsidRPr="00B93986">
              <w:rPr>
                <w:spacing w:val="29"/>
                <w:sz w:val="20"/>
                <w:szCs w:val="20"/>
              </w:rPr>
              <w:t xml:space="preserve"> </w:t>
            </w:r>
            <w:r w:rsidRPr="00B93986">
              <w:rPr>
                <w:sz w:val="20"/>
                <w:szCs w:val="20"/>
              </w:rPr>
              <w:t>мир</w:t>
            </w:r>
          </w:p>
        </w:tc>
      </w:tr>
      <w:tr w:rsidR="00126A47" w:rsidRPr="00B93986" w:rsidTr="004826D3">
        <w:trPr>
          <w:trHeight w:hRule="exact" w:val="977"/>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2"/>
                <w:sz w:val="20"/>
                <w:szCs w:val="20"/>
              </w:rPr>
              <w:t>Искусство</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8"/>
              <w:rPr>
                <w:sz w:val="20"/>
                <w:szCs w:val="20"/>
              </w:rPr>
            </w:pPr>
            <w:r w:rsidRPr="00B93986">
              <w:rPr>
                <w:spacing w:val="-3"/>
                <w:sz w:val="20"/>
                <w:szCs w:val="20"/>
              </w:rPr>
              <w:t>Музыка</w:t>
            </w:r>
            <w:r w:rsidRPr="00B93986">
              <w:rPr>
                <w:spacing w:val="22"/>
                <w:sz w:val="20"/>
                <w:szCs w:val="20"/>
              </w:rPr>
              <w:t xml:space="preserve"> </w:t>
            </w:r>
            <w:r w:rsidRPr="00B93986">
              <w:rPr>
                <w:spacing w:val="-1"/>
                <w:sz w:val="20"/>
                <w:szCs w:val="20"/>
              </w:rPr>
              <w:t>Изобразительное</w:t>
            </w:r>
            <w:r w:rsidRPr="00B93986">
              <w:rPr>
                <w:spacing w:val="28"/>
                <w:sz w:val="20"/>
                <w:szCs w:val="20"/>
              </w:rPr>
              <w:t xml:space="preserve"> </w:t>
            </w:r>
            <w:r w:rsidRPr="00B93986">
              <w:rPr>
                <w:spacing w:val="-2"/>
                <w:sz w:val="20"/>
                <w:szCs w:val="20"/>
              </w:rPr>
              <w:t>искусство</w:t>
            </w:r>
          </w:p>
        </w:tc>
      </w:tr>
      <w:tr w:rsidR="00126A47" w:rsidRPr="00B93986" w:rsidTr="004826D3">
        <w:trPr>
          <w:trHeight w:hRule="exact" w:val="653"/>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06"/>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35"/>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r>
      <w:tr w:rsidR="00126A47" w:rsidRPr="00B93986" w:rsidTr="004826D3">
        <w:trPr>
          <w:trHeight w:hRule="exact" w:val="623"/>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Технологии</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488"/>
              <w:rPr>
                <w:sz w:val="20"/>
                <w:szCs w:val="20"/>
              </w:rPr>
            </w:pPr>
            <w:r w:rsidRPr="00B93986">
              <w:rPr>
                <w:spacing w:val="-5"/>
                <w:sz w:val="20"/>
                <w:szCs w:val="20"/>
              </w:rPr>
              <w:t>Трудовое</w:t>
            </w:r>
            <w:r w:rsidRPr="00B93986">
              <w:rPr>
                <w:spacing w:val="25"/>
                <w:sz w:val="20"/>
                <w:szCs w:val="20"/>
              </w:rPr>
              <w:t xml:space="preserve"> </w:t>
            </w:r>
            <w:r w:rsidRPr="00B93986">
              <w:rPr>
                <w:spacing w:val="-2"/>
                <w:sz w:val="20"/>
                <w:szCs w:val="20"/>
              </w:rPr>
              <w:t>обучение</w:t>
            </w:r>
            <w:r w:rsidRPr="00B93986">
              <w:rPr>
                <w:spacing w:val="23"/>
                <w:sz w:val="20"/>
                <w:szCs w:val="20"/>
              </w:rPr>
              <w:t xml:space="preserve"> </w:t>
            </w:r>
            <w:r w:rsidRPr="00B93986">
              <w:rPr>
                <w:spacing w:val="-1"/>
                <w:sz w:val="20"/>
                <w:szCs w:val="20"/>
              </w:rPr>
              <w:t>(Ручной</w:t>
            </w:r>
            <w:r w:rsidRPr="00B93986">
              <w:rPr>
                <w:sz w:val="20"/>
                <w:szCs w:val="20"/>
              </w:rPr>
              <w:t xml:space="preserve"> </w:t>
            </w:r>
            <w:r w:rsidRPr="00B93986">
              <w:rPr>
                <w:spacing w:val="-4"/>
                <w:sz w:val="20"/>
                <w:szCs w:val="20"/>
              </w:rPr>
              <w:t>труд)</w:t>
            </w:r>
          </w:p>
        </w:tc>
      </w:tr>
      <w:tr w:rsidR="00126A47" w:rsidRPr="00B93986" w:rsidTr="004826D3">
        <w:trPr>
          <w:trHeight w:hRule="exact" w:val="575"/>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102"/>
              <w:rPr>
                <w:sz w:val="20"/>
                <w:szCs w:val="20"/>
              </w:rPr>
            </w:pPr>
            <w:r w:rsidRPr="00B93986">
              <w:rPr>
                <w:spacing w:val="-2"/>
                <w:sz w:val="20"/>
                <w:szCs w:val="20"/>
              </w:rPr>
              <w:t>обращаться</w:t>
            </w:r>
            <w:r w:rsidRPr="00B93986">
              <w:rPr>
                <w:spacing w:val="21"/>
                <w:sz w:val="20"/>
                <w:szCs w:val="20"/>
              </w:rPr>
              <w:t xml:space="preserve"> </w:t>
            </w:r>
            <w:r w:rsidRPr="00B93986">
              <w:rPr>
                <w:sz w:val="20"/>
                <w:szCs w:val="20"/>
              </w:rPr>
              <w:t>за</w:t>
            </w:r>
            <w:r w:rsidRPr="00B93986">
              <w:rPr>
                <w:spacing w:val="18"/>
                <w:sz w:val="20"/>
                <w:szCs w:val="20"/>
              </w:rPr>
              <w:t xml:space="preserve"> </w:t>
            </w:r>
            <w:r w:rsidRPr="00B93986">
              <w:rPr>
                <w:spacing w:val="-2"/>
                <w:sz w:val="20"/>
                <w:szCs w:val="20"/>
              </w:rPr>
              <w:t>помощью</w:t>
            </w:r>
            <w:r w:rsidRPr="00B93986">
              <w:rPr>
                <w:spacing w:val="20"/>
                <w:sz w:val="20"/>
                <w:szCs w:val="20"/>
              </w:rPr>
              <w:t xml:space="preserve"> </w:t>
            </w:r>
            <w:r w:rsidRPr="00B93986">
              <w:rPr>
                <w:sz w:val="20"/>
                <w:szCs w:val="20"/>
              </w:rPr>
              <w:t>и</w:t>
            </w:r>
            <w:r w:rsidRPr="00B93986">
              <w:rPr>
                <w:spacing w:val="28"/>
                <w:sz w:val="20"/>
                <w:szCs w:val="20"/>
              </w:rPr>
              <w:t xml:space="preserve"> </w:t>
            </w:r>
            <w:r w:rsidRPr="00B93986">
              <w:rPr>
                <w:spacing w:val="-2"/>
                <w:sz w:val="20"/>
                <w:szCs w:val="20"/>
              </w:rPr>
              <w:t>принимать</w:t>
            </w:r>
            <w:r w:rsidRPr="00B93986">
              <w:rPr>
                <w:spacing w:val="-1"/>
                <w:sz w:val="20"/>
                <w:szCs w:val="20"/>
              </w:rPr>
              <w:t xml:space="preserve"> </w:t>
            </w:r>
            <w:r w:rsidRPr="00B93986">
              <w:rPr>
                <w:spacing w:val="-2"/>
                <w:sz w:val="20"/>
                <w:szCs w:val="20"/>
              </w:rPr>
              <w:t>помощь</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5" w:lineRule="exact"/>
              <w:ind w:left="102"/>
              <w:rPr>
                <w:sz w:val="20"/>
                <w:szCs w:val="20"/>
              </w:rPr>
            </w:pPr>
            <w:r w:rsidRPr="00B93986">
              <w:rPr>
                <w:spacing w:val="-3"/>
                <w:sz w:val="20"/>
                <w:szCs w:val="20"/>
              </w:rPr>
              <w:t>Технологии</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1"/>
              <w:rPr>
                <w:sz w:val="20"/>
                <w:szCs w:val="20"/>
              </w:rPr>
            </w:pPr>
            <w:r w:rsidRPr="00B93986">
              <w:rPr>
                <w:spacing w:val="-5"/>
                <w:sz w:val="20"/>
                <w:szCs w:val="20"/>
              </w:rPr>
              <w:t>Трудовое</w:t>
            </w:r>
            <w:r w:rsidRPr="00B93986">
              <w:rPr>
                <w:spacing w:val="25"/>
                <w:sz w:val="20"/>
                <w:szCs w:val="20"/>
              </w:rPr>
              <w:t xml:space="preserve"> </w:t>
            </w:r>
            <w:r w:rsidRPr="00B93986">
              <w:rPr>
                <w:spacing w:val="-2"/>
                <w:sz w:val="20"/>
                <w:szCs w:val="20"/>
              </w:rPr>
              <w:t>обучение</w:t>
            </w:r>
            <w:r w:rsidRPr="00B93986">
              <w:rPr>
                <w:spacing w:val="23"/>
                <w:sz w:val="20"/>
                <w:szCs w:val="20"/>
              </w:rPr>
              <w:t xml:space="preserve"> </w:t>
            </w:r>
            <w:r w:rsidRPr="00B93986">
              <w:rPr>
                <w:spacing w:val="-1"/>
                <w:sz w:val="20"/>
                <w:szCs w:val="20"/>
              </w:rPr>
              <w:t>(Ручной</w:t>
            </w:r>
            <w:r w:rsidRPr="00B93986">
              <w:rPr>
                <w:sz w:val="20"/>
                <w:szCs w:val="20"/>
              </w:rPr>
              <w:t xml:space="preserve"> </w:t>
            </w:r>
            <w:r w:rsidRPr="00B93986">
              <w:rPr>
                <w:spacing w:val="-5"/>
                <w:sz w:val="20"/>
                <w:szCs w:val="20"/>
              </w:rPr>
              <w:t>труд)</w:t>
            </w:r>
          </w:p>
        </w:tc>
      </w:tr>
      <w:tr w:rsidR="00126A47" w:rsidRPr="00B93986" w:rsidTr="004826D3">
        <w:trPr>
          <w:trHeight w:hRule="exact" w:val="838"/>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6" w:lineRule="exact"/>
              <w:ind w:left="102"/>
              <w:rPr>
                <w:sz w:val="20"/>
                <w:szCs w:val="20"/>
              </w:rPr>
            </w:pPr>
            <w:r w:rsidRPr="00B93986">
              <w:rPr>
                <w:spacing w:val="-2"/>
                <w:sz w:val="20"/>
                <w:szCs w:val="20"/>
              </w:rPr>
              <w:t>Искусство</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8"/>
              <w:rPr>
                <w:sz w:val="20"/>
                <w:szCs w:val="20"/>
              </w:rPr>
            </w:pPr>
            <w:r w:rsidRPr="00B93986">
              <w:rPr>
                <w:spacing w:val="-3"/>
                <w:sz w:val="20"/>
                <w:szCs w:val="20"/>
              </w:rPr>
              <w:t>Музыка</w:t>
            </w:r>
            <w:r w:rsidRPr="00B93986">
              <w:rPr>
                <w:spacing w:val="22"/>
                <w:sz w:val="20"/>
                <w:szCs w:val="20"/>
              </w:rPr>
              <w:t xml:space="preserve"> </w:t>
            </w:r>
            <w:r w:rsidRPr="00B93986">
              <w:rPr>
                <w:spacing w:val="-1"/>
                <w:sz w:val="20"/>
                <w:szCs w:val="20"/>
              </w:rPr>
              <w:t>Изобразительное</w:t>
            </w:r>
            <w:r w:rsidRPr="00B93986">
              <w:rPr>
                <w:spacing w:val="28"/>
                <w:sz w:val="20"/>
                <w:szCs w:val="20"/>
              </w:rPr>
              <w:t xml:space="preserve"> </w:t>
            </w:r>
            <w:r w:rsidRPr="00B93986">
              <w:rPr>
                <w:spacing w:val="-2"/>
                <w:sz w:val="20"/>
                <w:szCs w:val="20"/>
              </w:rPr>
              <w:t>искусство</w:t>
            </w:r>
          </w:p>
        </w:tc>
      </w:tr>
      <w:tr w:rsidR="00126A47" w:rsidRPr="00B93986" w:rsidTr="004826D3">
        <w:trPr>
          <w:trHeight w:hRule="exact" w:val="331"/>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r>
      <w:tr w:rsidR="00126A47" w:rsidRPr="00B93986" w:rsidTr="004826D3">
        <w:trPr>
          <w:trHeight w:hRule="exact" w:val="530"/>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ind w:left="102" w:right="97"/>
              <w:jc w:val="both"/>
              <w:rPr>
                <w:sz w:val="20"/>
                <w:szCs w:val="20"/>
              </w:rPr>
            </w:pPr>
            <w:r w:rsidRPr="00B93986">
              <w:rPr>
                <w:spacing w:val="-2"/>
                <w:sz w:val="20"/>
                <w:szCs w:val="20"/>
              </w:rPr>
              <w:t>слушать</w:t>
            </w:r>
            <w:r w:rsidRPr="00B93986">
              <w:rPr>
                <w:spacing w:val="22"/>
                <w:sz w:val="20"/>
                <w:szCs w:val="20"/>
              </w:rPr>
              <w:t xml:space="preserve"> </w:t>
            </w:r>
            <w:r w:rsidRPr="00B93986">
              <w:rPr>
                <w:sz w:val="20"/>
                <w:szCs w:val="20"/>
              </w:rPr>
              <w:t>и</w:t>
            </w:r>
            <w:r w:rsidRPr="00B93986">
              <w:rPr>
                <w:spacing w:val="23"/>
                <w:sz w:val="20"/>
                <w:szCs w:val="20"/>
              </w:rPr>
              <w:t xml:space="preserve"> </w:t>
            </w:r>
            <w:r w:rsidRPr="00B93986">
              <w:rPr>
                <w:spacing w:val="-2"/>
                <w:sz w:val="20"/>
                <w:szCs w:val="20"/>
              </w:rPr>
              <w:t>понимать</w:t>
            </w:r>
            <w:r w:rsidRPr="00B93986">
              <w:rPr>
                <w:spacing w:val="22"/>
                <w:sz w:val="20"/>
                <w:szCs w:val="20"/>
              </w:rPr>
              <w:t xml:space="preserve"> </w:t>
            </w:r>
            <w:r w:rsidRPr="00B93986">
              <w:rPr>
                <w:spacing w:val="1"/>
                <w:sz w:val="20"/>
                <w:szCs w:val="20"/>
              </w:rPr>
              <w:t>инст</w:t>
            </w:r>
            <w:r w:rsidRPr="00B93986">
              <w:rPr>
                <w:spacing w:val="-2"/>
                <w:sz w:val="20"/>
                <w:szCs w:val="20"/>
              </w:rPr>
              <w:t>рукцию</w:t>
            </w:r>
            <w:r w:rsidRPr="00B93986">
              <w:rPr>
                <w:spacing w:val="58"/>
                <w:sz w:val="20"/>
                <w:szCs w:val="20"/>
              </w:rPr>
              <w:t xml:space="preserve"> </w:t>
            </w:r>
            <w:r w:rsidRPr="00B93986">
              <w:rPr>
                <w:sz w:val="20"/>
                <w:szCs w:val="20"/>
              </w:rPr>
              <w:t>к</w:t>
            </w:r>
            <w:r w:rsidRPr="00B93986">
              <w:rPr>
                <w:spacing w:val="61"/>
                <w:sz w:val="20"/>
                <w:szCs w:val="20"/>
              </w:rPr>
              <w:t xml:space="preserve"> </w:t>
            </w:r>
            <w:r w:rsidRPr="00B93986">
              <w:rPr>
                <w:spacing w:val="-2"/>
                <w:sz w:val="20"/>
                <w:szCs w:val="20"/>
              </w:rPr>
              <w:t>учебному</w:t>
            </w:r>
            <w:r w:rsidRPr="00B93986">
              <w:rPr>
                <w:spacing w:val="58"/>
                <w:sz w:val="20"/>
                <w:szCs w:val="20"/>
              </w:rPr>
              <w:t xml:space="preserve"> </w:t>
            </w:r>
            <w:r w:rsidRPr="00B93986">
              <w:rPr>
                <w:sz w:val="20"/>
                <w:szCs w:val="20"/>
              </w:rPr>
              <w:t>заданию</w:t>
            </w:r>
            <w:r w:rsidRPr="00B93986">
              <w:rPr>
                <w:spacing w:val="55"/>
                <w:sz w:val="20"/>
                <w:szCs w:val="20"/>
              </w:rPr>
              <w:t xml:space="preserve"> </w:t>
            </w:r>
            <w:r w:rsidRPr="00B93986">
              <w:rPr>
                <w:sz w:val="20"/>
                <w:szCs w:val="20"/>
              </w:rPr>
              <w:t>в</w:t>
            </w:r>
            <w:r w:rsidRPr="00B93986">
              <w:rPr>
                <w:spacing w:val="55"/>
                <w:sz w:val="20"/>
                <w:szCs w:val="20"/>
              </w:rPr>
              <w:t xml:space="preserve"> </w:t>
            </w:r>
            <w:r w:rsidRPr="00B93986">
              <w:rPr>
                <w:spacing w:val="-1"/>
                <w:sz w:val="20"/>
                <w:szCs w:val="20"/>
              </w:rPr>
              <w:t>разных</w:t>
            </w:r>
            <w:r w:rsidRPr="00B93986">
              <w:rPr>
                <w:spacing w:val="54"/>
                <w:sz w:val="20"/>
                <w:szCs w:val="20"/>
              </w:rPr>
              <w:t xml:space="preserve"> </w:t>
            </w:r>
            <w:r w:rsidRPr="00B93986">
              <w:rPr>
                <w:spacing w:val="-1"/>
                <w:sz w:val="20"/>
                <w:szCs w:val="20"/>
              </w:rPr>
              <w:t>видах</w:t>
            </w:r>
            <w:r w:rsidRPr="00B93986">
              <w:rPr>
                <w:spacing w:val="26"/>
                <w:sz w:val="20"/>
                <w:szCs w:val="20"/>
              </w:rPr>
              <w:t xml:space="preserve"> </w:t>
            </w:r>
            <w:r w:rsidRPr="00B93986">
              <w:rPr>
                <w:sz w:val="20"/>
                <w:szCs w:val="20"/>
              </w:rPr>
              <w:t>деятельности и</w:t>
            </w:r>
            <w:r w:rsidRPr="00B93986">
              <w:rPr>
                <w:spacing w:val="-3"/>
                <w:sz w:val="20"/>
                <w:szCs w:val="20"/>
              </w:rPr>
              <w:t xml:space="preserve"> </w:t>
            </w:r>
            <w:r w:rsidRPr="00B93986">
              <w:rPr>
                <w:spacing w:val="-2"/>
                <w:sz w:val="20"/>
                <w:szCs w:val="20"/>
              </w:rPr>
              <w:t>быту</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Технологии</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491"/>
              <w:rPr>
                <w:sz w:val="20"/>
                <w:szCs w:val="20"/>
              </w:rPr>
            </w:pPr>
            <w:r w:rsidRPr="00B93986">
              <w:rPr>
                <w:spacing w:val="-5"/>
                <w:sz w:val="20"/>
                <w:szCs w:val="20"/>
              </w:rPr>
              <w:t>Трудовое</w:t>
            </w:r>
            <w:r w:rsidRPr="00B93986">
              <w:rPr>
                <w:spacing w:val="25"/>
                <w:sz w:val="20"/>
                <w:szCs w:val="20"/>
              </w:rPr>
              <w:t xml:space="preserve"> </w:t>
            </w:r>
            <w:r w:rsidRPr="00B93986">
              <w:rPr>
                <w:spacing w:val="-2"/>
                <w:sz w:val="20"/>
                <w:szCs w:val="20"/>
              </w:rPr>
              <w:t>обучение</w:t>
            </w:r>
            <w:r w:rsidRPr="00B93986">
              <w:rPr>
                <w:spacing w:val="23"/>
                <w:sz w:val="20"/>
                <w:szCs w:val="20"/>
              </w:rPr>
              <w:t xml:space="preserve"> </w:t>
            </w:r>
            <w:r w:rsidRPr="00B93986">
              <w:rPr>
                <w:spacing w:val="-1"/>
                <w:sz w:val="20"/>
                <w:szCs w:val="20"/>
              </w:rPr>
              <w:t>(Ручной</w:t>
            </w:r>
            <w:r w:rsidRPr="00B93986">
              <w:rPr>
                <w:sz w:val="20"/>
                <w:szCs w:val="20"/>
              </w:rPr>
              <w:t xml:space="preserve"> </w:t>
            </w:r>
            <w:r w:rsidRPr="00B93986">
              <w:rPr>
                <w:spacing w:val="-5"/>
                <w:sz w:val="20"/>
                <w:szCs w:val="20"/>
              </w:rPr>
              <w:t>труд)</w:t>
            </w:r>
          </w:p>
        </w:tc>
      </w:tr>
      <w:tr w:rsidR="00126A47" w:rsidRPr="00B93986" w:rsidTr="004826D3">
        <w:trPr>
          <w:trHeight w:hRule="exact" w:val="977"/>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2"/>
                <w:sz w:val="20"/>
                <w:szCs w:val="20"/>
              </w:rPr>
              <w:t>Искусство</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8"/>
              <w:rPr>
                <w:sz w:val="20"/>
                <w:szCs w:val="20"/>
              </w:rPr>
            </w:pPr>
            <w:r w:rsidRPr="00B93986">
              <w:rPr>
                <w:spacing w:val="-3"/>
                <w:sz w:val="20"/>
                <w:szCs w:val="20"/>
              </w:rPr>
              <w:t>Музыка</w:t>
            </w:r>
            <w:r w:rsidRPr="00B93986">
              <w:rPr>
                <w:spacing w:val="22"/>
                <w:sz w:val="20"/>
                <w:szCs w:val="20"/>
              </w:rPr>
              <w:t xml:space="preserve"> </w:t>
            </w:r>
            <w:r w:rsidRPr="00B93986">
              <w:rPr>
                <w:spacing w:val="-1"/>
                <w:sz w:val="20"/>
                <w:szCs w:val="20"/>
              </w:rPr>
              <w:t>Изобразительное</w:t>
            </w:r>
            <w:r w:rsidRPr="00B93986">
              <w:rPr>
                <w:spacing w:val="28"/>
                <w:sz w:val="20"/>
                <w:szCs w:val="20"/>
              </w:rPr>
              <w:t xml:space="preserve"> </w:t>
            </w:r>
            <w:r w:rsidRPr="00B93986">
              <w:rPr>
                <w:spacing w:val="-2"/>
                <w:sz w:val="20"/>
                <w:szCs w:val="20"/>
              </w:rPr>
              <w:t>искусство</w:t>
            </w:r>
          </w:p>
        </w:tc>
      </w:tr>
      <w:tr w:rsidR="00126A47" w:rsidRPr="00B93986" w:rsidTr="004826D3">
        <w:trPr>
          <w:trHeight w:hRule="exact" w:val="331"/>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r>
      <w:tr w:rsidR="00126A47" w:rsidRPr="00B93986" w:rsidTr="004826D3">
        <w:trPr>
          <w:trHeight w:hRule="exact" w:val="653"/>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06"/>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35"/>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r>
      <w:tr w:rsidR="00126A47" w:rsidRPr="00B93986" w:rsidTr="004826D3">
        <w:trPr>
          <w:trHeight w:hRule="exact" w:val="977"/>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tabs>
                <w:tab w:val="left" w:pos="3031"/>
              </w:tabs>
              <w:spacing w:line="316" w:lineRule="exact"/>
              <w:ind w:left="102"/>
              <w:rPr>
                <w:sz w:val="20"/>
                <w:szCs w:val="20"/>
              </w:rPr>
            </w:pPr>
            <w:r w:rsidRPr="00B93986">
              <w:rPr>
                <w:spacing w:val="-4"/>
                <w:sz w:val="20"/>
                <w:szCs w:val="20"/>
              </w:rPr>
              <w:t>сотрудничать</w:t>
            </w:r>
            <w:r w:rsidRPr="00B93986">
              <w:rPr>
                <w:sz w:val="20"/>
                <w:szCs w:val="20"/>
              </w:rPr>
              <w:tab/>
              <w:t>со</w:t>
            </w:r>
          </w:p>
          <w:p w:rsidR="00126A47" w:rsidRPr="00B93986" w:rsidRDefault="00126A47" w:rsidP="00D0100C">
            <w:pPr>
              <w:pStyle w:val="TableParagraph"/>
              <w:tabs>
                <w:tab w:val="left" w:pos="3144"/>
              </w:tabs>
              <w:spacing w:line="322" w:lineRule="exact"/>
              <w:ind w:left="102"/>
              <w:rPr>
                <w:sz w:val="20"/>
                <w:szCs w:val="20"/>
              </w:rPr>
            </w:pPr>
            <w:r w:rsidRPr="00B93986">
              <w:rPr>
                <w:spacing w:val="-1"/>
                <w:sz w:val="20"/>
                <w:szCs w:val="20"/>
              </w:rPr>
              <w:t>взрослыми</w:t>
            </w:r>
            <w:r w:rsidRPr="00B93986">
              <w:rPr>
                <w:spacing w:val="-1"/>
                <w:sz w:val="20"/>
                <w:szCs w:val="20"/>
              </w:rPr>
              <w:tab/>
            </w:r>
            <w:r w:rsidRPr="00B93986">
              <w:rPr>
                <w:sz w:val="20"/>
                <w:szCs w:val="20"/>
              </w:rPr>
              <w:t>и</w:t>
            </w:r>
          </w:p>
          <w:p w:rsidR="00126A47" w:rsidRPr="00B93986" w:rsidRDefault="00126A47" w:rsidP="00D0100C">
            <w:pPr>
              <w:pStyle w:val="TableParagraph"/>
              <w:tabs>
                <w:tab w:val="left" w:pos="2032"/>
                <w:tab w:val="left" w:pos="2442"/>
              </w:tabs>
              <w:ind w:left="102" w:right="101"/>
              <w:rPr>
                <w:sz w:val="20"/>
                <w:szCs w:val="20"/>
              </w:rPr>
            </w:pPr>
            <w:r w:rsidRPr="00B93986">
              <w:rPr>
                <w:spacing w:val="-1"/>
                <w:sz w:val="20"/>
                <w:szCs w:val="20"/>
              </w:rPr>
              <w:t>сверстниками</w:t>
            </w:r>
            <w:r w:rsidRPr="00B93986">
              <w:rPr>
                <w:spacing w:val="-1"/>
                <w:sz w:val="20"/>
                <w:szCs w:val="20"/>
              </w:rPr>
              <w:tab/>
            </w:r>
            <w:r w:rsidRPr="00B93986">
              <w:rPr>
                <w:sz w:val="20"/>
                <w:szCs w:val="20"/>
              </w:rPr>
              <w:t>в</w:t>
            </w:r>
            <w:r w:rsidRPr="00B93986">
              <w:rPr>
                <w:sz w:val="20"/>
                <w:szCs w:val="20"/>
              </w:rPr>
              <w:tab/>
            </w:r>
            <w:r w:rsidRPr="00B93986">
              <w:rPr>
                <w:spacing w:val="-1"/>
                <w:sz w:val="20"/>
                <w:szCs w:val="20"/>
              </w:rPr>
              <w:t>разных</w:t>
            </w:r>
            <w:r w:rsidRPr="00B93986">
              <w:rPr>
                <w:spacing w:val="23"/>
                <w:sz w:val="20"/>
                <w:szCs w:val="20"/>
              </w:rPr>
              <w:t xml:space="preserve"> </w:t>
            </w:r>
            <w:r w:rsidRPr="00B93986">
              <w:rPr>
                <w:spacing w:val="-1"/>
                <w:sz w:val="20"/>
                <w:szCs w:val="20"/>
              </w:rPr>
              <w:t>социальных</w:t>
            </w:r>
            <w:r w:rsidRPr="00B93986">
              <w:rPr>
                <w:spacing w:val="1"/>
                <w:sz w:val="20"/>
                <w:szCs w:val="20"/>
              </w:rPr>
              <w:t xml:space="preserve"> </w:t>
            </w:r>
            <w:r w:rsidRPr="00B93986">
              <w:rPr>
                <w:spacing w:val="-2"/>
                <w:sz w:val="20"/>
                <w:szCs w:val="20"/>
              </w:rPr>
              <w:t>ситуациях</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6" w:lineRule="exact"/>
              <w:ind w:left="102"/>
              <w:rPr>
                <w:sz w:val="20"/>
                <w:szCs w:val="20"/>
              </w:rPr>
            </w:pPr>
            <w:r w:rsidRPr="00B93986">
              <w:rPr>
                <w:spacing w:val="-3"/>
                <w:sz w:val="20"/>
                <w:szCs w:val="20"/>
              </w:rPr>
              <w:t>Технологии</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1"/>
              <w:rPr>
                <w:sz w:val="20"/>
                <w:szCs w:val="20"/>
              </w:rPr>
            </w:pPr>
            <w:r w:rsidRPr="00B93986">
              <w:rPr>
                <w:spacing w:val="-5"/>
                <w:sz w:val="20"/>
                <w:szCs w:val="20"/>
              </w:rPr>
              <w:t>Трудовое</w:t>
            </w:r>
            <w:r w:rsidRPr="00B93986">
              <w:rPr>
                <w:spacing w:val="25"/>
                <w:sz w:val="20"/>
                <w:szCs w:val="20"/>
              </w:rPr>
              <w:t xml:space="preserve"> </w:t>
            </w:r>
            <w:r w:rsidRPr="00B93986">
              <w:rPr>
                <w:spacing w:val="-2"/>
                <w:sz w:val="20"/>
                <w:szCs w:val="20"/>
              </w:rPr>
              <w:t>обучение</w:t>
            </w:r>
            <w:r w:rsidRPr="00B93986">
              <w:rPr>
                <w:spacing w:val="23"/>
                <w:sz w:val="20"/>
                <w:szCs w:val="20"/>
              </w:rPr>
              <w:t xml:space="preserve"> </w:t>
            </w:r>
            <w:r w:rsidRPr="00B93986">
              <w:rPr>
                <w:spacing w:val="-1"/>
                <w:sz w:val="20"/>
                <w:szCs w:val="20"/>
              </w:rPr>
              <w:t>(Ручной</w:t>
            </w:r>
            <w:r w:rsidRPr="00B93986">
              <w:rPr>
                <w:sz w:val="20"/>
                <w:szCs w:val="20"/>
              </w:rPr>
              <w:t xml:space="preserve"> </w:t>
            </w:r>
            <w:r w:rsidRPr="00B93986">
              <w:rPr>
                <w:spacing w:val="-5"/>
                <w:sz w:val="20"/>
                <w:szCs w:val="20"/>
              </w:rPr>
              <w:t>труд)</w:t>
            </w:r>
          </w:p>
        </w:tc>
      </w:tr>
      <w:tr w:rsidR="00126A47" w:rsidRPr="00B93986" w:rsidTr="004826D3">
        <w:trPr>
          <w:trHeight w:hRule="exact" w:val="977"/>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5" w:lineRule="exact"/>
              <w:ind w:left="102"/>
              <w:rPr>
                <w:sz w:val="20"/>
                <w:szCs w:val="20"/>
              </w:rPr>
            </w:pPr>
            <w:r w:rsidRPr="00B93986">
              <w:rPr>
                <w:spacing w:val="-2"/>
                <w:sz w:val="20"/>
                <w:szCs w:val="20"/>
              </w:rPr>
              <w:t>Искусство</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8"/>
              <w:rPr>
                <w:sz w:val="20"/>
                <w:szCs w:val="20"/>
              </w:rPr>
            </w:pPr>
            <w:r w:rsidRPr="00B93986">
              <w:rPr>
                <w:spacing w:val="-3"/>
                <w:sz w:val="20"/>
                <w:szCs w:val="20"/>
              </w:rPr>
              <w:t>Музыка</w:t>
            </w:r>
            <w:r w:rsidRPr="00B93986">
              <w:rPr>
                <w:spacing w:val="22"/>
                <w:sz w:val="20"/>
                <w:szCs w:val="20"/>
              </w:rPr>
              <w:t xml:space="preserve"> </w:t>
            </w:r>
            <w:r w:rsidRPr="00B93986">
              <w:rPr>
                <w:spacing w:val="-1"/>
                <w:sz w:val="20"/>
                <w:szCs w:val="20"/>
              </w:rPr>
              <w:t>Изобразительное</w:t>
            </w:r>
            <w:r w:rsidRPr="00B93986">
              <w:rPr>
                <w:spacing w:val="28"/>
                <w:sz w:val="20"/>
                <w:szCs w:val="20"/>
              </w:rPr>
              <w:t xml:space="preserve"> </w:t>
            </w:r>
            <w:r w:rsidRPr="00B93986">
              <w:rPr>
                <w:spacing w:val="-2"/>
                <w:sz w:val="20"/>
                <w:szCs w:val="20"/>
              </w:rPr>
              <w:t>искусство</w:t>
            </w:r>
          </w:p>
        </w:tc>
      </w:tr>
      <w:tr w:rsidR="00126A47" w:rsidRPr="00B93986" w:rsidTr="004826D3">
        <w:trPr>
          <w:trHeight w:hRule="exact" w:val="653"/>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06"/>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35"/>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r>
      <w:tr w:rsidR="00126A47" w:rsidRPr="00B93986" w:rsidTr="004826D3">
        <w:trPr>
          <w:trHeight w:hRule="exact" w:val="655"/>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tabs>
                <w:tab w:val="left" w:pos="3170"/>
              </w:tabs>
              <w:ind w:left="102" w:right="101"/>
              <w:rPr>
                <w:sz w:val="20"/>
                <w:szCs w:val="20"/>
              </w:rPr>
            </w:pPr>
            <w:r w:rsidRPr="00B93986">
              <w:rPr>
                <w:spacing w:val="-2"/>
                <w:sz w:val="20"/>
                <w:szCs w:val="20"/>
              </w:rPr>
              <w:t>доброжелательно</w:t>
            </w:r>
            <w:r w:rsidRPr="00B93986">
              <w:rPr>
                <w:spacing w:val="23"/>
                <w:sz w:val="20"/>
                <w:szCs w:val="20"/>
              </w:rPr>
              <w:t xml:space="preserve"> </w:t>
            </w:r>
            <w:r w:rsidRPr="00B93986">
              <w:rPr>
                <w:spacing w:val="-1"/>
                <w:sz w:val="20"/>
                <w:szCs w:val="20"/>
              </w:rPr>
              <w:t>относиться,</w:t>
            </w:r>
            <w:r w:rsidRPr="00B93986">
              <w:rPr>
                <w:spacing w:val="8"/>
                <w:sz w:val="20"/>
                <w:szCs w:val="20"/>
              </w:rPr>
              <w:t xml:space="preserve"> </w:t>
            </w:r>
            <w:r w:rsidRPr="00B93986">
              <w:rPr>
                <w:spacing w:val="-2"/>
                <w:sz w:val="20"/>
                <w:szCs w:val="20"/>
              </w:rPr>
              <w:t>сопереживать,</w:t>
            </w:r>
            <w:r w:rsidRPr="00B93986">
              <w:rPr>
                <w:spacing w:val="25"/>
                <w:sz w:val="20"/>
                <w:szCs w:val="20"/>
              </w:rPr>
              <w:t xml:space="preserve"> </w:t>
            </w:r>
            <w:r w:rsidRPr="00B93986">
              <w:rPr>
                <w:spacing w:val="-3"/>
                <w:sz w:val="20"/>
                <w:szCs w:val="20"/>
              </w:rPr>
              <w:t>конструктивно</w:t>
            </w:r>
            <w:r w:rsidRPr="00B93986">
              <w:rPr>
                <w:spacing w:val="21"/>
                <w:sz w:val="20"/>
                <w:szCs w:val="20"/>
              </w:rPr>
              <w:t xml:space="preserve"> </w:t>
            </w:r>
            <w:r w:rsidRPr="00B93986">
              <w:rPr>
                <w:spacing w:val="-2"/>
                <w:sz w:val="20"/>
                <w:szCs w:val="20"/>
              </w:rPr>
              <w:t>взаимодействовать</w:t>
            </w:r>
            <w:r w:rsidRPr="00B93986">
              <w:rPr>
                <w:spacing w:val="-2"/>
                <w:sz w:val="20"/>
                <w:szCs w:val="20"/>
              </w:rPr>
              <w:tab/>
            </w:r>
            <w:r w:rsidRPr="00B93986">
              <w:rPr>
                <w:sz w:val="20"/>
                <w:szCs w:val="20"/>
              </w:rPr>
              <w:t>с</w:t>
            </w:r>
            <w:r w:rsidRPr="00B93986">
              <w:rPr>
                <w:spacing w:val="23"/>
                <w:sz w:val="20"/>
                <w:szCs w:val="20"/>
              </w:rPr>
              <w:t xml:space="preserve"> </w:t>
            </w:r>
            <w:r w:rsidRPr="00B93986">
              <w:rPr>
                <w:spacing w:val="-3"/>
                <w:sz w:val="20"/>
                <w:szCs w:val="20"/>
              </w:rPr>
              <w:t>людьми</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1"/>
                <w:sz w:val="20"/>
                <w:szCs w:val="20"/>
              </w:rPr>
              <w:t>Естествознание</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5"/>
              <w:rPr>
                <w:sz w:val="20"/>
                <w:szCs w:val="20"/>
              </w:rPr>
            </w:pPr>
            <w:r w:rsidRPr="00B93986">
              <w:rPr>
                <w:spacing w:val="-2"/>
                <w:sz w:val="20"/>
                <w:szCs w:val="20"/>
              </w:rPr>
              <w:t>Окружающий</w:t>
            </w:r>
            <w:r w:rsidRPr="00B93986">
              <w:rPr>
                <w:spacing w:val="29"/>
                <w:sz w:val="20"/>
                <w:szCs w:val="20"/>
              </w:rPr>
              <w:t xml:space="preserve"> </w:t>
            </w:r>
            <w:r w:rsidRPr="00B93986">
              <w:rPr>
                <w:sz w:val="20"/>
                <w:szCs w:val="20"/>
              </w:rPr>
              <w:t>мир</w:t>
            </w:r>
          </w:p>
        </w:tc>
      </w:tr>
      <w:tr w:rsidR="00126A47" w:rsidRPr="00B93986" w:rsidTr="004826D3">
        <w:trPr>
          <w:trHeight w:hRule="exact" w:val="975"/>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Технологии</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89"/>
              <w:rPr>
                <w:sz w:val="20"/>
                <w:szCs w:val="20"/>
              </w:rPr>
            </w:pPr>
            <w:r w:rsidRPr="00B93986">
              <w:rPr>
                <w:spacing w:val="-5"/>
                <w:sz w:val="20"/>
                <w:szCs w:val="20"/>
              </w:rPr>
              <w:t>Трудовое</w:t>
            </w:r>
            <w:r w:rsidRPr="00B93986">
              <w:rPr>
                <w:spacing w:val="25"/>
                <w:sz w:val="20"/>
                <w:szCs w:val="20"/>
              </w:rPr>
              <w:t xml:space="preserve"> </w:t>
            </w:r>
            <w:r w:rsidRPr="00B93986">
              <w:rPr>
                <w:spacing w:val="-2"/>
                <w:sz w:val="20"/>
                <w:szCs w:val="20"/>
              </w:rPr>
              <w:t>обучение</w:t>
            </w:r>
            <w:r w:rsidRPr="00B93986">
              <w:rPr>
                <w:spacing w:val="23"/>
                <w:sz w:val="20"/>
                <w:szCs w:val="20"/>
              </w:rPr>
              <w:t xml:space="preserve"> </w:t>
            </w:r>
            <w:r w:rsidRPr="00B93986">
              <w:rPr>
                <w:spacing w:val="-1"/>
                <w:sz w:val="20"/>
                <w:szCs w:val="20"/>
              </w:rPr>
              <w:t>(Ручной</w:t>
            </w:r>
            <w:r w:rsidRPr="00B93986">
              <w:rPr>
                <w:sz w:val="20"/>
                <w:szCs w:val="20"/>
              </w:rPr>
              <w:t xml:space="preserve"> </w:t>
            </w:r>
            <w:r w:rsidRPr="00B93986">
              <w:rPr>
                <w:spacing w:val="-5"/>
                <w:sz w:val="20"/>
                <w:szCs w:val="20"/>
              </w:rPr>
              <w:t>труд)</w:t>
            </w:r>
          </w:p>
        </w:tc>
      </w:tr>
      <w:tr w:rsidR="00126A47" w:rsidRPr="00B93986" w:rsidTr="004826D3">
        <w:trPr>
          <w:trHeight w:hRule="exact" w:val="977"/>
        </w:trPr>
        <w:tc>
          <w:tcPr>
            <w:tcW w:w="2127"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2"/>
                <w:sz w:val="20"/>
                <w:szCs w:val="20"/>
              </w:rPr>
              <w:t>Искусство</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98"/>
              <w:rPr>
                <w:sz w:val="20"/>
                <w:szCs w:val="20"/>
              </w:rPr>
            </w:pPr>
            <w:r w:rsidRPr="00B93986">
              <w:rPr>
                <w:spacing w:val="-3"/>
                <w:sz w:val="20"/>
                <w:szCs w:val="20"/>
              </w:rPr>
              <w:t>Музыка</w:t>
            </w:r>
            <w:r w:rsidRPr="00B93986">
              <w:rPr>
                <w:spacing w:val="22"/>
                <w:sz w:val="20"/>
                <w:szCs w:val="20"/>
              </w:rPr>
              <w:t xml:space="preserve"> </w:t>
            </w:r>
            <w:r w:rsidRPr="00B93986">
              <w:rPr>
                <w:spacing w:val="-1"/>
                <w:sz w:val="20"/>
                <w:szCs w:val="20"/>
              </w:rPr>
              <w:t>Изобразительное</w:t>
            </w:r>
            <w:r w:rsidRPr="00B93986">
              <w:rPr>
                <w:spacing w:val="28"/>
                <w:sz w:val="20"/>
                <w:szCs w:val="20"/>
              </w:rPr>
              <w:t xml:space="preserve"> </w:t>
            </w:r>
            <w:r w:rsidRPr="00B93986">
              <w:rPr>
                <w:spacing w:val="-2"/>
                <w:sz w:val="20"/>
                <w:szCs w:val="20"/>
              </w:rPr>
              <w:t>искусство</w:t>
            </w:r>
          </w:p>
        </w:tc>
      </w:tr>
      <w:tr w:rsidR="00126A47" w:rsidRPr="00B93986" w:rsidTr="004826D3">
        <w:trPr>
          <w:trHeight w:hRule="exact" w:val="656"/>
        </w:trPr>
        <w:tc>
          <w:tcPr>
            <w:tcW w:w="2127"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706"/>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735"/>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r>
      <w:tr w:rsidR="00126A47" w:rsidRPr="00B93986" w:rsidTr="004826D3">
        <w:trPr>
          <w:trHeight w:hRule="exact" w:val="846"/>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tabs>
                <w:tab w:val="left" w:pos="2304"/>
                <w:tab w:val="left" w:pos="3144"/>
              </w:tabs>
              <w:ind w:left="102" w:right="100"/>
              <w:jc w:val="both"/>
              <w:rPr>
                <w:sz w:val="20"/>
                <w:szCs w:val="20"/>
              </w:rPr>
            </w:pPr>
            <w:r w:rsidRPr="00B93986">
              <w:rPr>
                <w:spacing w:val="-3"/>
                <w:sz w:val="20"/>
                <w:szCs w:val="20"/>
              </w:rPr>
              <w:t>договариваться</w:t>
            </w:r>
            <w:r w:rsidRPr="00B93986">
              <w:rPr>
                <w:spacing w:val="-3"/>
                <w:sz w:val="20"/>
                <w:szCs w:val="20"/>
              </w:rPr>
              <w:tab/>
            </w:r>
            <w:r w:rsidRPr="00B93986">
              <w:rPr>
                <w:spacing w:val="-3"/>
                <w:sz w:val="20"/>
                <w:szCs w:val="20"/>
              </w:rPr>
              <w:tab/>
            </w:r>
            <w:r w:rsidRPr="00B93986">
              <w:rPr>
                <w:sz w:val="20"/>
                <w:szCs w:val="20"/>
              </w:rPr>
              <w:t>и</w:t>
            </w:r>
            <w:r w:rsidRPr="00B93986">
              <w:rPr>
                <w:spacing w:val="30"/>
                <w:sz w:val="20"/>
                <w:szCs w:val="20"/>
              </w:rPr>
              <w:t xml:space="preserve"> </w:t>
            </w:r>
            <w:r w:rsidRPr="00B93986">
              <w:rPr>
                <w:spacing w:val="-1"/>
                <w:sz w:val="20"/>
                <w:szCs w:val="20"/>
              </w:rPr>
              <w:t>изменять</w:t>
            </w:r>
            <w:r w:rsidRPr="00B93986">
              <w:rPr>
                <w:spacing w:val="3"/>
                <w:sz w:val="20"/>
                <w:szCs w:val="20"/>
              </w:rPr>
              <w:t xml:space="preserve"> </w:t>
            </w:r>
            <w:r w:rsidRPr="00B93986">
              <w:rPr>
                <w:sz w:val="20"/>
                <w:szCs w:val="20"/>
              </w:rPr>
              <w:t>свое</w:t>
            </w:r>
            <w:r w:rsidRPr="00B93986">
              <w:rPr>
                <w:spacing w:val="6"/>
                <w:sz w:val="20"/>
                <w:szCs w:val="20"/>
              </w:rPr>
              <w:t xml:space="preserve"> </w:t>
            </w:r>
            <w:r w:rsidRPr="00B93986">
              <w:rPr>
                <w:spacing w:val="-2"/>
                <w:sz w:val="20"/>
                <w:szCs w:val="20"/>
              </w:rPr>
              <w:t>поведение</w:t>
            </w:r>
            <w:r w:rsidRPr="00B93986">
              <w:rPr>
                <w:spacing w:val="6"/>
                <w:sz w:val="20"/>
                <w:szCs w:val="20"/>
              </w:rPr>
              <w:t xml:space="preserve"> </w:t>
            </w:r>
            <w:r w:rsidRPr="00B93986">
              <w:rPr>
                <w:sz w:val="20"/>
                <w:szCs w:val="20"/>
              </w:rPr>
              <w:t>с</w:t>
            </w:r>
            <w:r w:rsidRPr="00B93986">
              <w:rPr>
                <w:spacing w:val="27"/>
                <w:sz w:val="20"/>
                <w:szCs w:val="20"/>
              </w:rPr>
              <w:t xml:space="preserve"> </w:t>
            </w:r>
            <w:r w:rsidRPr="00B93986">
              <w:rPr>
                <w:spacing w:val="-3"/>
                <w:sz w:val="20"/>
                <w:szCs w:val="20"/>
              </w:rPr>
              <w:t>учетом</w:t>
            </w:r>
            <w:r w:rsidRPr="00B93986">
              <w:rPr>
                <w:spacing w:val="8"/>
                <w:sz w:val="20"/>
                <w:szCs w:val="20"/>
              </w:rPr>
              <w:t xml:space="preserve"> </w:t>
            </w:r>
            <w:r w:rsidRPr="00B93986">
              <w:rPr>
                <w:spacing w:val="-2"/>
                <w:sz w:val="20"/>
                <w:szCs w:val="20"/>
              </w:rPr>
              <w:t>поведения</w:t>
            </w:r>
            <w:r w:rsidRPr="00B93986">
              <w:rPr>
                <w:spacing w:val="6"/>
                <w:sz w:val="20"/>
                <w:szCs w:val="20"/>
              </w:rPr>
              <w:t xml:space="preserve"> </w:t>
            </w:r>
            <w:r w:rsidRPr="00B93986">
              <w:rPr>
                <w:spacing w:val="-2"/>
                <w:sz w:val="20"/>
                <w:szCs w:val="20"/>
              </w:rPr>
              <w:t>других</w:t>
            </w:r>
            <w:r w:rsidRPr="00B93986">
              <w:rPr>
                <w:spacing w:val="33"/>
                <w:sz w:val="20"/>
                <w:szCs w:val="20"/>
              </w:rPr>
              <w:t xml:space="preserve"> </w:t>
            </w:r>
            <w:r w:rsidRPr="00B93986">
              <w:rPr>
                <w:spacing w:val="-2"/>
                <w:w w:val="95"/>
                <w:sz w:val="20"/>
                <w:szCs w:val="20"/>
              </w:rPr>
              <w:t xml:space="preserve">участников </w:t>
            </w:r>
            <w:r w:rsidRPr="00B93986">
              <w:rPr>
                <w:spacing w:val="-2"/>
                <w:sz w:val="20"/>
                <w:szCs w:val="20"/>
              </w:rPr>
              <w:t>спорной</w:t>
            </w:r>
            <w:r w:rsidRPr="00B93986">
              <w:rPr>
                <w:spacing w:val="28"/>
                <w:sz w:val="20"/>
                <w:szCs w:val="20"/>
              </w:rPr>
              <w:t xml:space="preserve"> </w:t>
            </w:r>
            <w:r w:rsidRPr="00B93986">
              <w:rPr>
                <w:spacing w:val="-2"/>
                <w:sz w:val="20"/>
                <w:szCs w:val="20"/>
              </w:rPr>
              <w:t>ситуации</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305"/>
              <w:rPr>
                <w:sz w:val="20"/>
                <w:szCs w:val="20"/>
              </w:rPr>
            </w:pPr>
            <w:r w:rsidRPr="00B93986">
              <w:rPr>
                <w:sz w:val="20"/>
                <w:szCs w:val="20"/>
              </w:rPr>
              <w:t>Язык и</w:t>
            </w:r>
            <w:r w:rsidRPr="00B93986">
              <w:rPr>
                <w:spacing w:val="-3"/>
                <w:sz w:val="20"/>
                <w:szCs w:val="20"/>
              </w:rPr>
              <w:t xml:space="preserve"> 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653"/>
        </w:trPr>
        <w:tc>
          <w:tcPr>
            <w:tcW w:w="2127"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05"/>
              <w:rPr>
                <w:sz w:val="20"/>
                <w:szCs w:val="20"/>
              </w:rPr>
            </w:pPr>
            <w:r w:rsidRPr="00B93986">
              <w:rPr>
                <w:spacing w:val="-1"/>
                <w:sz w:val="20"/>
                <w:szCs w:val="20"/>
              </w:rPr>
              <w:t>Физическая</w:t>
            </w:r>
            <w:r w:rsidRPr="00B93986">
              <w:rPr>
                <w:spacing w:val="29"/>
                <w:sz w:val="20"/>
                <w:szCs w:val="20"/>
              </w:rPr>
              <w:t xml:space="preserve"> </w:t>
            </w:r>
            <w:r w:rsidRPr="00B93986">
              <w:rPr>
                <w:spacing w:val="-5"/>
                <w:sz w:val="20"/>
                <w:szCs w:val="20"/>
              </w:rPr>
              <w:t>культура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735"/>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r>
      <w:tr w:rsidR="00126A47" w:rsidRPr="00B93986" w:rsidTr="004826D3">
        <w:trPr>
          <w:trHeight w:hRule="exact" w:val="977"/>
        </w:trPr>
        <w:tc>
          <w:tcPr>
            <w:tcW w:w="2127"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ind w:left="102" w:right="123"/>
              <w:rPr>
                <w:sz w:val="20"/>
                <w:szCs w:val="20"/>
              </w:rPr>
            </w:pPr>
            <w:r w:rsidRPr="00B93986">
              <w:rPr>
                <w:spacing w:val="-2"/>
                <w:sz w:val="20"/>
                <w:szCs w:val="20"/>
              </w:rPr>
              <w:t>Регулятивные</w:t>
            </w:r>
            <w:r w:rsidRPr="00B93986">
              <w:rPr>
                <w:spacing w:val="22"/>
                <w:sz w:val="20"/>
                <w:szCs w:val="20"/>
              </w:rPr>
              <w:t xml:space="preserve"> </w:t>
            </w:r>
            <w:r w:rsidRPr="00B93986">
              <w:rPr>
                <w:spacing w:val="-1"/>
                <w:sz w:val="20"/>
                <w:szCs w:val="20"/>
              </w:rPr>
              <w:t>учебные</w:t>
            </w:r>
            <w:r w:rsidRPr="00B93986">
              <w:rPr>
                <w:spacing w:val="24"/>
                <w:sz w:val="20"/>
                <w:szCs w:val="20"/>
              </w:rPr>
              <w:t xml:space="preserve"> </w:t>
            </w:r>
            <w:r w:rsidRPr="00B93986">
              <w:rPr>
                <w:spacing w:val="-1"/>
                <w:sz w:val="20"/>
                <w:szCs w:val="20"/>
              </w:rPr>
              <w:t>действия</w:t>
            </w: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101"/>
              <w:jc w:val="both"/>
              <w:rPr>
                <w:sz w:val="20"/>
                <w:szCs w:val="20"/>
              </w:rPr>
            </w:pPr>
            <w:r w:rsidRPr="00B93986">
              <w:rPr>
                <w:spacing w:val="-3"/>
                <w:sz w:val="20"/>
                <w:szCs w:val="20"/>
              </w:rPr>
              <w:t>входить</w:t>
            </w:r>
            <w:r w:rsidRPr="00B93986">
              <w:rPr>
                <w:spacing w:val="28"/>
                <w:sz w:val="20"/>
                <w:szCs w:val="20"/>
              </w:rPr>
              <w:t xml:space="preserve"> </w:t>
            </w:r>
            <w:r w:rsidRPr="00B93986">
              <w:rPr>
                <w:sz w:val="20"/>
                <w:szCs w:val="20"/>
              </w:rPr>
              <w:t>и</w:t>
            </w:r>
            <w:r w:rsidRPr="00B93986">
              <w:rPr>
                <w:spacing w:val="30"/>
                <w:sz w:val="20"/>
                <w:szCs w:val="20"/>
              </w:rPr>
              <w:t xml:space="preserve"> </w:t>
            </w:r>
            <w:r w:rsidRPr="00B93986">
              <w:rPr>
                <w:spacing w:val="-3"/>
                <w:sz w:val="20"/>
                <w:szCs w:val="20"/>
              </w:rPr>
              <w:t>выходить</w:t>
            </w:r>
            <w:r w:rsidRPr="00B93986">
              <w:rPr>
                <w:spacing w:val="28"/>
                <w:sz w:val="20"/>
                <w:szCs w:val="20"/>
              </w:rPr>
              <w:t xml:space="preserve"> </w:t>
            </w:r>
            <w:r w:rsidRPr="00B93986">
              <w:rPr>
                <w:sz w:val="20"/>
                <w:szCs w:val="20"/>
              </w:rPr>
              <w:t>из</w:t>
            </w:r>
            <w:r w:rsidRPr="00B93986">
              <w:rPr>
                <w:spacing w:val="21"/>
                <w:sz w:val="20"/>
                <w:szCs w:val="20"/>
              </w:rPr>
              <w:t xml:space="preserve"> </w:t>
            </w:r>
            <w:r w:rsidRPr="00B93986">
              <w:rPr>
                <w:spacing w:val="-2"/>
                <w:sz w:val="20"/>
                <w:szCs w:val="20"/>
              </w:rPr>
              <w:t>учебного</w:t>
            </w:r>
            <w:r w:rsidRPr="00B93986">
              <w:rPr>
                <w:spacing w:val="35"/>
                <w:sz w:val="20"/>
                <w:szCs w:val="20"/>
              </w:rPr>
              <w:t xml:space="preserve"> </w:t>
            </w:r>
            <w:r w:rsidRPr="00B93986">
              <w:rPr>
                <w:spacing w:val="-2"/>
                <w:sz w:val="20"/>
                <w:szCs w:val="20"/>
              </w:rPr>
              <w:t>помещения</w:t>
            </w:r>
            <w:r w:rsidRPr="00B93986">
              <w:rPr>
                <w:spacing w:val="34"/>
                <w:sz w:val="20"/>
                <w:szCs w:val="20"/>
              </w:rPr>
              <w:t xml:space="preserve"> </w:t>
            </w:r>
            <w:r w:rsidRPr="00B93986">
              <w:rPr>
                <w:spacing w:val="-2"/>
                <w:sz w:val="20"/>
                <w:szCs w:val="20"/>
              </w:rPr>
              <w:t>со</w:t>
            </w:r>
            <w:r w:rsidRPr="00B93986">
              <w:rPr>
                <w:spacing w:val="21"/>
                <w:sz w:val="20"/>
                <w:szCs w:val="20"/>
              </w:rPr>
              <w:t xml:space="preserve"> </w:t>
            </w:r>
            <w:r w:rsidRPr="00B93986">
              <w:rPr>
                <w:spacing w:val="-4"/>
                <w:sz w:val="20"/>
                <w:szCs w:val="20"/>
              </w:rPr>
              <w:t>звонком</w:t>
            </w:r>
          </w:p>
        </w:tc>
        <w:tc>
          <w:tcPr>
            <w:tcW w:w="2127"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ind w:left="102" w:right="246"/>
              <w:rPr>
                <w:sz w:val="20"/>
                <w:szCs w:val="20"/>
              </w:rPr>
            </w:pPr>
            <w:r w:rsidRPr="00B93986">
              <w:rPr>
                <w:sz w:val="20"/>
                <w:szCs w:val="20"/>
              </w:rPr>
              <w:t>Язык и</w:t>
            </w:r>
            <w:r w:rsidRPr="00B93986">
              <w:rPr>
                <w:spacing w:val="-3"/>
                <w:sz w:val="20"/>
                <w:szCs w:val="20"/>
              </w:rPr>
              <w:t xml:space="preserve"> речевая</w:t>
            </w:r>
            <w:r w:rsidRPr="00B93986">
              <w:rPr>
                <w:spacing w:val="26"/>
                <w:sz w:val="20"/>
                <w:szCs w:val="20"/>
              </w:rPr>
              <w:t xml:space="preserve"> </w:t>
            </w:r>
            <w:r w:rsidRPr="00B93986">
              <w:rPr>
                <w:spacing w:val="-2"/>
                <w:sz w:val="20"/>
                <w:szCs w:val="20"/>
              </w:rPr>
              <w:t>практика</w:t>
            </w:r>
          </w:p>
          <w:p w:rsidR="00126A47" w:rsidRPr="00B93986" w:rsidRDefault="00126A47" w:rsidP="00D0100C">
            <w:pPr>
              <w:pStyle w:val="TableParagraph"/>
              <w:spacing w:before="10"/>
              <w:rPr>
                <w:sz w:val="20"/>
                <w:szCs w:val="20"/>
              </w:rPr>
            </w:pPr>
          </w:p>
          <w:p w:rsidR="00126A47" w:rsidRPr="00B93986" w:rsidRDefault="00126A47" w:rsidP="00D0100C">
            <w:pPr>
              <w:pStyle w:val="TableParagraph"/>
              <w:ind w:left="102" w:right="246"/>
              <w:rPr>
                <w:sz w:val="20"/>
                <w:szCs w:val="20"/>
              </w:rPr>
            </w:pPr>
            <w:r w:rsidRPr="00B93986">
              <w:rPr>
                <w:spacing w:val="-1"/>
                <w:sz w:val="20"/>
                <w:szCs w:val="20"/>
              </w:rPr>
              <w:t>Естествознание</w:t>
            </w:r>
            <w:r w:rsidRPr="00B93986">
              <w:rPr>
                <w:spacing w:val="21"/>
                <w:sz w:val="20"/>
                <w:szCs w:val="20"/>
              </w:rPr>
              <w:t xml:space="preserve"> </w:t>
            </w:r>
            <w:r w:rsidRPr="00B93986">
              <w:rPr>
                <w:spacing w:val="-3"/>
                <w:sz w:val="20"/>
                <w:szCs w:val="20"/>
              </w:rPr>
              <w:t>Математика</w:t>
            </w:r>
            <w:r w:rsidRPr="00B93986">
              <w:rPr>
                <w:spacing w:val="27"/>
                <w:sz w:val="20"/>
                <w:szCs w:val="20"/>
              </w:rPr>
              <w:t xml:space="preserve"> </w:t>
            </w:r>
            <w:r w:rsidRPr="00B93986">
              <w:rPr>
                <w:spacing w:val="-2"/>
                <w:sz w:val="20"/>
                <w:szCs w:val="20"/>
              </w:rPr>
              <w:t>Искусство</w:t>
            </w:r>
          </w:p>
          <w:p w:rsidR="00126A47" w:rsidRPr="00B93986" w:rsidRDefault="00126A47" w:rsidP="00D0100C">
            <w:pPr>
              <w:pStyle w:val="TableParagraph"/>
              <w:rPr>
                <w:sz w:val="20"/>
                <w:szCs w:val="20"/>
              </w:rPr>
            </w:pPr>
          </w:p>
          <w:p w:rsidR="00126A47" w:rsidRPr="00B93986" w:rsidRDefault="00126A47" w:rsidP="00D0100C">
            <w:pPr>
              <w:pStyle w:val="TableParagraph"/>
              <w:spacing w:before="1"/>
              <w:rPr>
                <w:sz w:val="20"/>
                <w:szCs w:val="20"/>
              </w:rPr>
            </w:pPr>
          </w:p>
          <w:p w:rsidR="00126A47" w:rsidRPr="00B93986" w:rsidRDefault="00126A47" w:rsidP="00D0100C">
            <w:pPr>
              <w:pStyle w:val="TableParagraph"/>
              <w:ind w:left="102"/>
              <w:rPr>
                <w:sz w:val="20"/>
                <w:szCs w:val="20"/>
              </w:rPr>
            </w:pPr>
            <w:r w:rsidRPr="00B93986">
              <w:rPr>
                <w:spacing w:val="-3"/>
                <w:sz w:val="20"/>
                <w:szCs w:val="20"/>
              </w:rPr>
              <w:t>Технологии</w:t>
            </w:r>
          </w:p>
          <w:p w:rsidR="00126A47" w:rsidRPr="00B93986" w:rsidRDefault="00126A47" w:rsidP="00D0100C">
            <w:pPr>
              <w:pStyle w:val="TableParagraph"/>
              <w:rPr>
                <w:sz w:val="20"/>
                <w:szCs w:val="20"/>
              </w:rPr>
            </w:pPr>
          </w:p>
          <w:p w:rsidR="00126A47" w:rsidRPr="00B93986" w:rsidRDefault="00126A47" w:rsidP="00D0100C">
            <w:pPr>
              <w:pStyle w:val="TableParagraph"/>
              <w:spacing w:before="249" w:line="275" w:lineRule="auto"/>
              <w:ind w:left="102" w:right="706"/>
              <w:rPr>
                <w:sz w:val="20"/>
                <w:szCs w:val="20"/>
              </w:rPr>
            </w:pPr>
            <w:r w:rsidRPr="00B93986">
              <w:rPr>
                <w:spacing w:val="-1"/>
                <w:sz w:val="20"/>
                <w:szCs w:val="20"/>
              </w:rPr>
              <w:t>Физическая</w:t>
            </w:r>
            <w:r w:rsidRPr="00B93986">
              <w:rPr>
                <w:spacing w:val="28"/>
                <w:sz w:val="20"/>
                <w:szCs w:val="20"/>
              </w:rPr>
              <w:t xml:space="preserve"> </w:t>
            </w:r>
            <w:r w:rsidRPr="00B93986">
              <w:rPr>
                <w:spacing w:val="-5"/>
                <w:sz w:val="20"/>
                <w:szCs w:val="20"/>
              </w:rPr>
              <w:t>культура</w:t>
            </w:r>
          </w:p>
        </w:tc>
        <w:tc>
          <w:tcPr>
            <w:tcW w:w="2268"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4"/>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5"/>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 xml:space="preserve">чь </w:t>
            </w:r>
            <w:r w:rsidRPr="00B93986">
              <w:rPr>
                <w:spacing w:val="-2"/>
                <w:sz w:val="20"/>
                <w:szCs w:val="20"/>
              </w:rPr>
              <w:t>Окружающий</w:t>
            </w:r>
            <w:r w:rsidRPr="00B93986">
              <w:rPr>
                <w:spacing w:val="29"/>
                <w:sz w:val="20"/>
                <w:szCs w:val="20"/>
              </w:rPr>
              <w:t xml:space="preserve"> </w:t>
            </w:r>
            <w:r w:rsidRPr="00B93986">
              <w:rPr>
                <w:sz w:val="20"/>
                <w:szCs w:val="20"/>
              </w:rPr>
              <w:t xml:space="preserve">мир </w:t>
            </w:r>
            <w:r w:rsidRPr="00B93986">
              <w:rPr>
                <w:spacing w:val="-3"/>
                <w:sz w:val="20"/>
                <w:szCs w:val="20"/>
              </w:rPr>
              <w:t>Математика</w:t>
            </w:r>
            <w:r w:rsidRPr="00B93986">
              <w:rPr>
                <w:spacing w:val="27"/>
                <w:sz w:val="20"/>
                <w:szCs w:val="20"/>
              </w:rPr>
              <w:t xml:space="preserve"> </w:t>
            </w:r>
            <w:r w:rsidRPr="00B93986">
              <w:rPr>
                <w:spacing w:val="-3"/>
                <w:sz w:val="20"/>
                <w:szCs w:val="20"/>
              </w:rPr>
              <w:t>Музыка</w:t>
            </w:r>
          </w:p>
          <w:p w:rsidR="00126A47" w:rsidRPr="00B93986" w:rsidRDefault="00126A47" w:rsidP="00D0100C">
            <w:pPr>
              <w:pStyle w:val="TableParagraph"/>
              <w:spacing w:before="2"/>
              <w:ind w:left="102" w:right="98"/>
              <w:rPr>
                <w:sz w:val="20"/>
                <w:szCs w:val="20"/>
              </w:rPr>
            </w:pPr>
            <w:r w:rsidRPr="00B93986">
              <w:rPr>
                <w:spacing w:val="-1"/>
                <w:sz w:val="20"/>
                <w:szCs w:val="20"/>
              </w:rPr>
              <w:t>Изобразительное</w:t>
            </w:r>
            <w:r w:rsidRPr="00B93986">
              <w:rPr>
                <w:spacing w:val="28"/>
                <w:sz w:val="20"/>
                <w:szCs w:val="20"/>
              </w:rPr>
              <w:t xml:space="preserve"> </w:t>
            </w:r>
            <w:r w:rsidRPr="00B93986">
              <w:rPr>
                <w:spacing w:val="-2"/>
                <w:sz w:val="20"/>
                <w:szCs w:val="20"/>
              </w:rPr>
              <w:t>искусство</w:t>
            </w:r>
            <w:r w:rsidRPr="00B93986">
              <w:rPr>
                <w:spacing w:val="26"/>
                <w:sz w:val="20"/>
                <w:szCs w:val="20"/>
              </w:rPr>
              <w:t xml:space="preserve"> </w:t>
            </w:r>
            <w:r w:rsidRPr="00B93986">
              <w:rPr>
                <w:spacing w:val="-5"/>
                <w:sz w:val="20"/>
                <w:szCs w:val="20"/>
              </w:rPr>
              <w:t>Трудовое</w:t>
            </w:r>
            <w:r w:rsidRPr="00B93986">
              <w:rPr>
                <w:spacing w:val="25"/>
                <w:sz w:val="20"/>
                <w:szCs w:val="20"/>
              </w:rPr>
              <w:t xml:space="preserve"> </w:t>
            </w:r>
            <w:r w:rsidRPr="00B93986">
              <w:rPr>
                <w:spacing w:val="-2"/>
                <w:sz w:val="20"/>
                <w:szCs w:val="20"/>
              </w:rPr>
              <w:t>обучение</w:t>
            </w:r>
            <w:r w:rsidRPr="00B93986">
              <w:rPr>
                <w:spacing w:val="23"/>
                <w:sz w:val="20"/>
                <w:szCs w:val="20"/>
              </w:rPr>
              <w:t xml:space="preserve"> </w:t>
            </w:r>
            <w:r w:rsidRPr="00B93986">
              <w:rPr>
                <w:spacing w:val="-1"/>
                <w:sz w:val="20"/>
                <w:szCs w:val="20"/>
              </w:rPr>
              <w:t>(Ручной</w:t>
            </w:r>
            <w:r w:rsidRPr="00B93986">
              <w:rPr>
                <w:sz w:val="20"/>
                <w:szCs w:val="20"/>
              </w:rPr>
              <w:t xml:space="preserve"> </w:t>
            </w:r>
            <w:r w:rsidRPr="00B93986">
              <w:rPr>
                <w:spacing w:val="-5"/>
                <w:sz w:val="20"/>
                <w:szCs w:val="20"/>
              </w:rPr>
              <w:t>труд)</w:t>
            </w:r>
            <w:r w:rsidRPr="00B93986">
              <w:rPr>
                <w:spacing w:val="26"/>
                <w:sz w:val="20"/>
                <w:szCs w:val="20"/>
              </w:rPr>
              <w:t xml:space="preserve"> </w:t>
            </w:r>
            <w:r w:rsidRPr="00B93986">
              <w:rPr>
                <w:spacing w:val="-1"/>
                <w:sz w:val="20"/>
                <w:szCs w:val="20"/>
              </w:rPr>
              <w:t xml:space="preserve">Физическая </w:t>
            </w:r>
            <w:r w:rsidRPr="00B93986">
              <w:rPr>
                <w:spacing w:val="-5"/>
                <w:sz w:val="20"/>
                <w:szCs w:val="20"/>
              </w:rPr>
              <w:t>культура</w:t>
            </w:r>
          </w:p>
        </w:tc>
      </w:tr>
      <w:tr w:rsidR="00126A47" w:rsidRPr="00B93986" w:rsidTr="004826D3">
        <w:trPr>
          <w:trHeight w:hRule="exact" w:val="977"/>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tabs>
                <w:tab w:val="left" w:pos="3160"/>
              </w:tabs>
              <w:ind w:left="102" w:right="101"/>
              <w:jc w:val="both"/>
              <w:rPr>
                <w:sz w:val="20"/>
                <w:szCs w:val="20"/>
              </w:rPr>
            </w:pPr>
            <w:r w:rsidRPr="00B93986">
              <w:rPr>
                <w:spacing w:val="-2"/>
                <w:w w:val="95"/>
                <w:sz w:val="20"/>
                <w:szCs w:val="20"/>
              </w:rPr>
              <w:t>ориентироваться</w:t>
            </w:r>
            <w:r w:rsidRPr="00B93986">
              <w:rPr>
                <w:spacing w:val="-2"/>
                <w:w w:val="95"/>
                <w:sz w:val="20"/>
                <w:szCs w:val="20"/>
              </w:rPr>
              <w:tab/>
            </w:r>
            <w:r w:rsidRPr="00B93986">
              <w:rPr>
                <w:sz w:val="20"/>
                <w:szCs w:val="20"/>
              </w:rPr>
              <w:t>в</w:t>
            </w:r>
            <w:r w:rsidRPr="00B93986">
              <w:rPr>
                <w:spacing w:val="27"/>
                <w:sz w:val="20"/>
                <w:szCs w:val="20"/>
              </w:rPr>
              <w:t xml:space="preserve"> </w:t>
            </w:r>
            <w:r w:rsidRPr="00B93986">
              <w:rPr>
                <w:sz w:val="20"/>
                <w:szCs w:val="20"/>
              </w:rPr>
              <w:t>пространстве</w:t>
            </w:r>
            <w:r w:rsidRPr="00B93986">
              <w:rPr>
                <w:spacing w:val="4"/>
                <w:sz w:val="20"/>
                <w:szCs w:val="20"/>
              </w:rPr>
              <w:t xml:space="preserve"> </w:t>
            </w:r>
            <w:r w:rsidRPr="00B93986">
              <w:rPr>
                <w:sz w:val="20"/>
                <w:szCs w:val="20"/>
              </w:rPr>
              <w:t>класса</w:t>
            </w:r>
            <w:r w:rsidRPr="00B93986">
              <w:rPr>
                <w:spacing w:val="4"/>
                <w:sz w:val="20"/>
                <w:szCs w:val="20"/>
              </w:rPr>
              <w:t xml:space="preserve"> </w:t>
            </w:r>
            <w:r w:rsidRPr="00B93986">
              <w:rPr>
                <w:sz w:val="20"/>
                <w:szCs w:val="20"/>
              </w:rPr>
              <w:t>(зала,</w:t>
            </w:r>
            <w:r w:rsidRPr="00B93986">
              <w:rPr>
                <w:spacing w:val="21"/>
                <w:sz w:val="20"/>
                <w:szCs w:val="20"/>
              </w:rPr>
              <w:t xml:space="preserve"> </w:t>
            </w:r>
            <w:r w:rsidRPr="00B93986">
              <w:rPr>
                <w:spacing w:val="-2"/>
                <w:sz w:val="20"/>
                <w:szCs w:val="20"/>
              </w:rPr>
              <w:t>учебного</w:t>
            </w:r>
            <w:r w:rsidRPr="00B93986">
              <w:rPr>
                <w:spacing w:val="1"/>
                <w:sz w:val="20"/>
                <w:szCs w:val="20"/>
              </w:rPr>
              <w:t xml:space="preserve"> </w:t>
            </w:r>
            <w:r w:rsidRPr="00B93986">
              <w:rPr>
                <w:spacing w:val="-2"/>
                <w:sz w:val="20"/>
                <w:szCs w:val="20"/>
              </w:rPr>
              <w:t>помещения)</w:t>
            </w:r>
          </w:p>
        </w:tc>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268"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r>
      <w:tr w:rsidR="00126A47" w:rsidRPr="00B93986" w:rsidTr="004826D3">
        <w:trPr>
          <w:trHeight w:hRule="exact" w:val="653"/>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tabs>
                <w:tab w:val="left" w:pos="2309"/>
              </w:tabs>
              <w:spacing w:line="239" w:lineRule="auto"/>
              <w:ind w:left="102" w:right="100"/>
              <w:rPr>
                <w:sz w:val="20"/>
                <w:szCs w:val="20"/>
              </w:rPr>
            </w:pPr>
            <w:r w:rsidRPr="00B93986">
              <w:rPr>
                <w:spacing w:val="-2"/>
                <w:sz w:val="20"/>
                <w:szCs w:val="20"/>
              </w:rPr>
              <w:t>пользоваться</w:t>
            </w:r>
            <w:r w:rsidRPr="00B93986">
              <w:rPr>
                <w:spacing w:val="-2"/>
                <w:sz w:val="20"/>
                <w:szCs w:val="20"/>
              </w:rPr>
              <w:tab/>
            </w:r>
            <w:r w:rsidRPr="00B93986">
              <w:rPr>
                <w:spacing w:val="-1"/>
                <w:sz w:val="20"/>
                <w:szCs w:val="20"/>
              </w:rPr>
              <w:t>учебной</w:t>
            </w:r>
            <w:r w:rsidRPr="00B93986">
              <w:rPr>
                <w:spacing w:val="23"/>
                <w:sz w:val="20"/>
                <w:szCs w:val="20"/>
              </w:rPr>
              <w:t xml:space="preserve"> </w:t>
            </w:r>
            <w:r w:rsidRPr="00B93986">
              <w:rPr>
                <w:spacing w:val="-1"/>
                <w:sz w:val="20"/>
                <w:szCs w:val="20"/>
              </w:rPr>
              <w:t>мебелью</w:t>
            </w:r>
          </w:p>
        </w:tc>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268"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r>
      <w:tr w:rsidR="00126A47" w:rsidRPr="00B93986" w:rsidTr="004826D3">
        <w:trPr>
          <w:trHeight w:hRule="exact" w:val="1070"/>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tabs>
                <w:tab w:val="left" w:pos="2016"/>
              </w:tabs>
              <w:ind w:left="102" w:right="98"/>
              <w:jc w:val="both"/>
              <w:rPr>
                <w:sz w:val="20"/>
                <w:szCs w:val="20"/>
              </w:rPr>
            </w:pPr>
            <w:r w:rsidRPr="00B93986">
              <w:rPr>
                <w:spacing w:val="-2"/>
                <w:sz w:val="20"/>
                <w:szCs w:val="20"/>
              </w:rPr>
              <w:t>адекватно</w:t>
            </w:r>
            <w:r w:rsidRPr="00B93986">
              <w:rPr>
                <w:spacing w:val="14"/>
                <w:sz w:val="20"/>
                <w:szCs w:val="20"/>
              </w:rPr>
              <w:t xml:space="preserve"> </w:t>
            </w:r>
            <w:r w:rsidRPr="00B93986">
              <w:rPr>
                <w:spacing w:val="-3"/>
                <w:sz w:val="20"/>
                <w:szCs w:val="20"/>
              </w:rPr>
              <w:t>использовать</w:t>
            </w:r>
            <w:r w:rsidRPr="00B93986">
              <w:rPr>
                <w:spacing w:val="29"/>
                <w:sz w:val="20"/>
                <w:szCs w:val="20"/>
              </w:rPr>
              <w:t xml:space="preserve"> </w:t>
            </w:r>
            <w:r w:rsidRPr="00B93986">
              <w:rPr>
                <w:spacing w:val="-2"/>
                <w:w w:val="95"/>
                <w:sz w:val="20"/>
                <w:szCs w:val="20"/>
              </w:rPr>
              <w:t>ритуалы</w:t>
            </w:r>
            <w:r w:rsidRPr="00B93986">
              <w:rPr>
                <w:spacing w:val="-2"/>
                <w:w w:val="95"/>
                <w:sz w:val="20"/>
                <w:szCs w:val="20"/>
              </w:rPr>
              <w:tab/>
            </w:r>
            <w:r w:rsidRPr="00B93986">
              <w:rPr>
                <w:spacing w:val="-4"/>
                <w:sz w:val="20"/>
                <w:szCs w:val="20"/>
              </w:rPr>
              <w:t>школьного</w:t>
            </w:r>
            <w:r w:rsidRPr="00B93986">
              <w:rPr>
                <w:spacing w:val="26"/>
                <w:sz w:val="20"/>
                <w:szCs w:val="20"/>
              </w:rPr>
              <w:t xml:space="preserve"> </w:t>
            </w:r>
            <w:r w:rsidRPr="00B93986">
              <w:rPr>
                <w:spacing w:val="-2"/>
                <w:sz w:val="20"/>
                <w:szCs w:val="20"/>
              </w:rPr>
              <w:t>поведения</w:t>
            </w:r>
            <w:r w:rsidRPr="00B93986">
              <w:rPr>
                <w:spacing w:val="37"/>
                <w:sz w:val="20"/>
                <w:szCs w:val="20"/>
              </w:rPr>
              <w:t xml:space="preserve"> </w:t>
            </w:r>
            <w:r w:rsidRPr="00B93986">
              <w:rPr>
                <w:spacing w:val="-3"/>
                <w:sz w:val="20"/>
                <w:szCs w:val="20"/>
              </w:rPr>
              <w:t>(поднимать</w:t>
            </w:r>
            <w:r w:rsidRPr="00B93986">
              <w:rPr>
                <w:spacing w:val="27"/>
                <w:sz w:val="20"/>
                <w:szCs w:val="20"/>
              </w:rPr>
              <w:t xml:space="preserve"> </w:t>
            </w:r>
            <w:r w:rsidRPr="00B93986">
              <w:rPr>
                <w:spacing w:val="-4"/>
                <w:sz w:val="20"/>
                <w:szCs w:val="20"/>
              </w:rPr>
              <w:t>ру</w:t>
            </w:r>
            <w:r w:rsidRPr="00B93986">
              <w:rPr>
                <w:spacing w:val="-2"/>
                <w:sz w:val="20"/>
                <w:szCs w:val="20"/>
              </w:rPr>
              <w:t>к</w:t>
            </w:r>
            <w:r w:rsidRPr="00B93986">
              <w:rPr>
                <w:spacing w:val="-31"/>
                <w:sz w:val="20"/>
                <w:szCs w:val="20"/>
              </w:rPr>
              <w:t>у</w:t>
            </w:r>
            <w:r w:rsidRPr="00B93986">
              <w:rPr>
                <w:sz w:val="20"/>
                <w:szCs w:val="20"/>
              </w:rPr>
              <w:t>,</w:t>
            </w:r>
            <w:r w:rsidRPr="00B93986">
              <w:rPr>
                <w:spacing w:val="39"/>
                <w:sz w:val="20"/>
                <w:szCs w:val="20"/>
              </w:rPr>
              <w:t xml:space="preserve"> </w:t>
            </w:r>
            <w:r w:rsidRPr="00B93986">
              <w:rPr>
                <w:spacing w:val="-3"/>
                <w:sz w:val="20"/>
                <w:szCs w:val="20"/>
              </w:rPr>
              <w:t>в</w:t>
            </w:r>
            <w:r w:rsidRPr="00B93986">
              <w:rPr>
                <w:sz w:val="20"/>
                <w:szCs w:val="20"/>
              </w:rPr>
              <w:t>с</w:t>
            </w:r>
            <w:r w:rsidRPr="00B93986">
              <w:rPr>
                <w:spacing w:val="1"/>
                <w:sz w:val="20"/>
                <w:szCs w:val="20"/>
              </w:rPr>
              <w:t>т</w:t>
            </w:r>
            <w:r w:rsidRPr="00B93986">
              <w:rPr>
                <w:spacing w:val="2"/>
                <w:sz w:val="20"/>
                <w:szCs w:val="20"/>
              </w:rPr>
              <w:t>а</w:t>
            </w:r>
            <w:r w:rsidRPr="00B93986">
              <w:rPr>
                <w:spacing w:val="-6"/>
                <w:sz w:val="20"/>
                <w:szCs w:val="20"/>
              </w:rPr>
              <w:t>в</w:t>
            </w:r>
            <w:r w:rsidRPr="00B93986">
              <w:rPr>
                <w:spacing w:val="-7"/>
                <w:sz w:val="20"/>
                <w:szCs w:val="20"/>
              </w:rPr>
              <w:t>а</w:t>
            </w:r>
            <w:r w:rsidRPr="00B93986">
              <w:rPr>
                <w:sz w:val="20"/>
                <w:szCs w:val="20"/>
              </w:rPr>
              <w:t>ть</w:t>
            </w:r>
            <w:r w:rsidRPr="00B93986">
              <w:rPr>
                <w:spacing w:val="38"/>
                <w:sz w:val="20"/>
                <w:szCs w:val="20"/>
              </w:rPr>
              <w:t xml:space="preserve"> </w:t>
            </w:r>
            <w:r w:rsidRPr="00B93986">
              <w:rPr>
                <w:sz w:val="20"/>
                <w:szCs w:val="20"/>
              </w:rPr>
              <w:t>и</w:t>
            </w:r>
            <w:r w:rsidRPr="00B93986">
              <w:rPr>
                <w:spacing w:val="40"/>
                <w:sz w:val="20"/>
                <w:szCs w:val="20"/>
              </w:rPr>
              <w:t xml:space="preserve"> </w:t>
            </w:r>
            <w:r w:rsidRPr="00B93986">
              <w:rPr>
                <w:sz w:val="20"/>
                <w:szCs w:val="20"/>
              </w:rPr>
              <w:t>в</w:t>
            </w:r>
            <w:r w:rsidRPr="00B93986">
              <w:rPr>
                <w:spacing w:val="-2"/>
                <w:sz w:val="20"/>
                <w:szCs w:val="20"/>
              </w:rPr>
              <w:t>ы</w:t>
            </w:r>
            <w:r w:rsidRPr="00B93986">
              <w:rPr>
                <w:spacing w:val="-11"/>
                <w:sz w:val="20"/>
                <w:szCs w:val="20"/>
              </w:rPr>
              <w:t>х</w:t>
            </w:r>
            <w:r w:rsidRPr="00B93986">
              <w:rPr>
                <w:spacing w:val="-9"/>
                <w:sz w:val="20"/>
                <w:szCs w:val="20"/>
              </w:rPr>
              <w:t>о</w:t>
            </w:r>
            <w:r w:rsidRPr="00B93986">
              <w:rPr>
                <w:sz w:val="20"/>
                <w:szCs w:val="20"/>
              </w:rPr>
              <w:t xml:space="preserve">дить </w:t>
            </w:r>
            <w:r w:rsidRPr="00B93986">
              <w:rPr>
                <w:spacing w:val="-1"/>
                <w:sz w:val="20"/>
                <w:szCs w:val="20"/>
              </w:rPr>
              <w:t xml:space="preserve">из-за </w:t>
            </w:r>
            <w:r w:rsidRPr="00B93986">
              <w:rPr>
                <w:spacing w:val="-2"/>
                <w:sz w:val="20"/>
                <w:szCs w:val="20"/>
              </w:rPr>
              <w:t>парты</w:t>
            </w:r>
            <w:r w:rsidRPr="00B93986">
              <w:rPr>
                <w:spacing w:val="-3"/>
                <w:sz w:val="20"/>
                <w:szCs w:val="20"/>
              </w:rPr>
              <w:t xml:space="preserve"> </w:t>
            </w:r>
            <w:r w:rsidRPr="00B93986">
              <w:rPr>
                <w:sz w:val="20"/>
                <w:szCs w:val="20"/>
              </w:rPr>
              <w:t xml:space="preserve">и </w:t>
            </w:r>
            <w:r w:rsidRPr="00B93986">
              <w:rPr>
                <w:spacing w:val="-12"/>
                <w:sz w:val="20"/>
                <w:szCs w:val="20"/>
              </w:rPr>
              <w:t>т.</w:t>
            </w:r>
            <w:r w:rsidRPr="00B93986">
              <w:rPr>
                <w:sz w:val="20"/>
                <w:szCs w:val="20"/>
              </w:rPr>
              <w:t xml:space="preserve"> д.)</w:t>
            </w:r>
          </w:p>
        </w:tc>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268"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r>
      <w:tr w:rsidR="00126A47" w:rsidRPr="00B93986" w:rsidTr="004826D3">
        <w:trPr>
          <w:trHeight w:hRule="exact" w:val="1150"/>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tabs>
                <w:tab w:val="left" w:pos="1548"/>
                <w:tab w:val="left" w:pos="1807"/>
                <w:tab w:val="left" w:pos="2083"/>
              </w:tabs>
              <w:ind w:left="102" w:right="100"/>
              <w:rPr>
                <w:sz w:val="20"/>
                <w:szCs w:val="20"/>
              </w:rPr>
            </w:pPr>
            <w:r w:rsidRPr="00B93986">
              <w:rPr>
                <w:spacing w:val="-2"/>
                <w:sz w:val="20"/>
                <w:szCs w:val="20"/>
              </w:rPr>
              <w:t>работать</w:t>
            </w:r>
            <w:r w:rsidRPr="00B93986">
              <w:rPr>
                <w:spacing w:val="-2"/>
                <w:sz w:val="20"/>
                <w:szCs w:val="20"/>
              </w:rPr>
              <w:tab/>
            </w:r>
            <w:r w:rsidRPr="00B93986">
              <w:rPr>
                <w:w w:val="95"/>
                <w:sz w:val="20"/>
                <w:szCs w:val="20"/>
              </w:rPr>
              <w:t>с</w:t>
            </w:r>
            <w:r w:rsidRPr="00B93986">
              <w:rPr>
                <w:w w:val="95"/>
                <w:sz w:val="20"/>
                <w:szCs w:val="20"/>
              </w:rPr>
              <w:tab/>
            </w:r>
            <w:r w:rsidRPr="00B93986">
              <w:rPr>
                <w:w w:val="95"/>
                <w:sz w:val="20"/>
                <w:szCs w:val="20"/>
              </w:rPr>
              <w:tab/>
            </w:r>
            <w:r w:rsidRPr="00B93986">
              <w:rPr>
                <w:spacing w:val="-1"/>
                <w:sz w:val="20"/>
                <w:szCs w:val="20"/>
              </w:rPr>
              <w:t>учебными</w:t>
            </w:r>
            <w:r w:rsidRPr="00B93986">
              <w:rPr>
                <w:spacing w:val="24"/>
                <w:sz w:val="20"/>
                <w:szCs w:val="20"/>
              </w:rPr>
              <w:t xml:space="preserve"> </w:t>
            </w:r>
            <w:r w:rsidRPr="00B93986">
              <w:rPr>
                <w:spacing w:val="-1"/>
                <w:sz w:val="20"/>
                <w:szCs w:val="20"/>
              </w:rPr>
              <w:t>принадлежностями</w:t>
            </w:r>
            <w:r w:rsidRPr="00B93986">
              <w:rPr>
                <w:spacing w:val="28"/>
                <w:sz w:val="20"/>
                <w:szCs w:val="20"/>
              </w:rPr>
              <w:t xml:space="preserve"> </w:t>
            </w:r>
            <w:r w:rsidRPr="00B93986">
              <w:rPr>
                <w:spacing w:val="-1"/>
                <w:sz w:val="20"/>
                <w:szCs w:val="20"/>
              </w:rPr>
              <w:t>(инструментами,</w:t>
            </w:r>
            <w:r w:rsidRPr="00B93986">
              <w:rPr>
                <w:spacing w:val="25"/>
                <w:sz w:val="20"/>
                <w:szCs w:val="20"/>
              </w:rPr>
              <w:t xml:space="preserve"> </w:t>
            </w:r>
            <w:r w:rsidRPr="00B93986">
              <w:rPr>
                <w:spacing w:val="-1"/>
                <w:w w:val="95"/>
                <w:sz w:val="20"/>
                <w:szCs w:val="20"/>
              </w:rPr>
              <w:t>спортивным</w:t>
            </w:r>
            <w:r w:rsidRPr="00B93986">
              <w:rPr>
                <w:spacing w:val="-1"/>
                <w:w w:val="95"/>
                <w:sz w:val="20"/>
                <w:szCs w:val="20"/>
              </w:rPr>
              <w:tab/>
            </w:r>
            <w:r w:rsidRPr="00B93986">
              <w:rPr>
                <w:spacing w:val="-1"/>
                <w:sz w:val="20"/>
                <w:szCs w:val="20"/>
              </w:rPr>
              <w:t>инвентарем)</w:t>
            </w:r>
            <w:r w:rsidRPr="00B93986">
              <w:rPr>
                <w:spacing w:val="28"/>
                <w:sz w:val="20"/>
                <w:szCs w:val="20"/>
              </w:rPr>
              <w:t xml:space="preserve"> </w:t>
            </w:r>
            <w:r w:rsidRPr="00B93986">
              <w:rPr>
                <w:sz w:val="20"/>
                <w:szCs w:val="20"/>
              </w:rPr>
              <w:t>и</w:t>
            </w:r>
            <w:r w:rsidRPr="00B93986">
              <w:rPr>
                <w:spacing w:val="45"/>
                <w:sz w:val="20"/>
                <w:szCs w:val="20"/>
              </w:rPr>
              <w:t xml:space="preserve"> </w:t>
            </w:r>
            <w:r w:rsidRPr="00B93986">
              <w:rPr>
                <w:spacing w:val="-2"/>
                <w:sz w:val="20"/>
                <w:szCs w:val="20"/>
              </w:rPr>
              <w:t>организовывать</w:t>
            </w:r>
            <w:r w:rsidRPr="00B93986">
              <w:rPr>
                <w:spacing w:val="43"/>
                <w:sz w:val="20"/>
                <w:szCs w:val="20"/>
              </w:rPr>
              <w:t xml:space="preserve"> </w:t>
            </w:r>
            <w:r w:rsidRPr="00B93986">
              <w:rPr>
                <w:spacing w:val="-2"/>
                <w:sz w:val="20"/>
                <w:szCs w:val="20"/>
              </w:rPr>
              <w:t>рабочее</w:t>
            </w:r>
            <w:r w:rsidRPr="00B93986">
              <w:rPr>
                <w:spacing w:val="29"/>
                <w:sz w:val="20"/>
                <w:szCs w:val="20"/>
              </w:rPr>
              <w:t xml:space="preserve"> </w:t>
            </w:r>
            <w:r w:rsidRPr="00B93986">
              <w:rPr>
                <w:sz w:val="20"/>
                <w:szCs w:val="20"/>
              </w:rPr>
              <w:t>место</w:t>
            </w:r>
          </w:p>
        </w:tc>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268"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r>
      <w:tr w:rsidR="00126A47" w:rsidRPr="00B93986" w:rsidTr="004826D3">
        <w:trPr>
          <w:trHeight w:hRule="exact" w:val="974"/>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98"/>
              <w:jc w:val="both"/>
              <w:rPr>
                <w:sz w:val="20"/>
                <w:szCs w:val="20"/>
              </w:rPr>
            </w:pPr>
            <w:r w:rsidRPr="00B93986">
              <w:rPr>
                <w:spacing w:val="-2"/>
                <w:sz w:val="20"/>
                <w:szCs w:val="20"/>
              </w:rPr>
              <w:t>принимать</w:t>
            </w:r>
            <w:r w:rsidRPr="00B93986">
              <w:rPr>
                <w:spacing w:val="65"/>
                <w:sz w:val="20"/>
                <w:szCs w:val="20"/>
              </w:rPr>
              <w:t xml:space="preserve"> </w:t>
            </w:r>
            <w:r w:rsidRPr="00B93986">
              <w:rPr>
                <w:sz w:val="20"/>
                <w:szCs w:val="20"/>
              </w:rPr>
              <w:t>цели</w:t>
            </w:r>
            <w:r w:rsidRPr="00B93986">
              <w:rPr>
                <w:spacing w:val="66"/>
                <w:sz w:val="20"/>
                <w:szCs w:val="20"/>
              </w:rPr>
              <w:t xml:space="preserve"> </w:t>
            </w:r>
            <w:r w:rsidRPr="00B93986">
              <w:rPr>
                <w:sz w:val="20"/>
                <w:szCs w:val="20"/>
              </w:rPr>
              <w:t>и</w:t>
            </w:r>
            <w:r w:rsidRPr="00B93986">
              <w:rPr>
                <w:spacing w:val="64"/>
                <w:sz w:val="20"/>
                <w:szCs w:val="20"/>
              </w:rPr>
              <w:t xml:space="preserve"> </w:t>
            </w:r>
            <w:r w:rsidRPr="00B93986">
              <w:rPr>
                <w:spacing w:val="-1"/>
                <w:sz w:val="20"/>
                <w:szCs w:val="20"/>
              </w:rPr>
              <w:t>произ</w:t>
            </w:r>
            <w:r w:rsidRPr="00B93986">
              <w:rPr>
                <w:spacing w:val="-2"/>
                <w:sz w:val="20"/>
                <w:szCs w:val="20"/>
              </w:rPr>
              <w:t>вольно</w:t>
            </w:r>
            <w:r w:rsidRPr="00B93986">
              <w:rPr>
                <w:spacing w:val="14"/>
                <w:sz w:val="20"/>
                <w:szCs w:val="20"/>
              </w:rPr>
              <w:t xml:space="preserve"> </w:t>
            </w:r>
            <w:r w:rsidRPr="00B93986">
              <w:rPr>
                <w:spacing w:val="-3"/>
                <w:sz w:val="20"/>
                <w:szCs w:val="20"/>
              </w:rPr>
              <w:t>включаться</w:t>
            </w:r>
            <w:r w:rsidRPr="00B93986">
              <w:rPr>
                <w:spacing w:val="14"/>
                <w:sz w:val="20"/>
                <w:szCs w:val="20"/>
              </w:rPr>
              <w:t xml:space="preserve"> </w:t>
            </w:r>
            <w:r w:rsidRPr="00B93986">
              <w:rPr>
                <w:sz w:val="20"/>
                <w:szCs w:val="20"/>
              </w:rPr>
              <w:t>в</w:t>
            </w:r>
            <w:r w:rsidRPr="00B93986">
              <w:rPr>
                <w:spacing w:val="30"/>
                <w:sz w:val="20"/>
                <w:szCs w:val="20"/>
              </w:rPr>
              <w:t xml:space="preserve"> </w:t>
            </w:r>
            <w:r w:rsidRPr="00B93986">
              <w:rPr>
                <w:spacing w:val="-1"/>
                <w:sz w:val="20"/>
                <w:szCs w:val="20"/>
              </w:rPr>
              <w:t>деятельность,</w:t>
            </w:r>
            <w:r w:rsidRPr="00B93986">
              <w:rPr>
                <w:spacing w:val="28"/>
                <w:sz w:val="20"/>
                <w:szCs w:val="20"/>
              </w:rPr>
              <w:t xml:space="preserve"> </w:t>
            </w:r>
            <w:r w:rsidRPr="00B93986">
              <w:rPr>
                <w:spacing w:val="-2"/>
                <w:sz w:val="20"/>
                <w:szCs w:val="20"/>
              </w:rPr>
              <w:t>следовать</w:t>
            </w:r>
            <w:r w:rsidRPr="00B93986">
              <w:rPr>
                <w:spacing w:val="27"/>
                <w:sz w:val="20"/>
                <w:szCs w:val="20"/>
              </w:rPr>
              <w:t xml:space="preserve"> </w:t>
            </w:r>
            <w:r w:rsidRPr="00B93986">
              <w:rPr>
                <w:spacing w:val="-3"/>
                <w:sz w:val="20"/>
                <w:szCs w:val="20"/>
              </w:rPr>
              <w:t>предложенному</w:t>
            </w:r>
            <w:r w:rsidRPr="00B93986">
              <w:rPr>
                <w:spacing w:val="9"/>
                <w:sz w:val="20"/>
                <w:szCs w:val="20"/>
              </w:rPr>
              <w:t xml:space="preserve"> </w:t>
            </w:r>
            <w:r w:rsidRPr="00B93986">
              <w:rPr>
                <w:spacing w:val="-1"/>
                <w:sz w:val="20"/>
                <w:szCs w:val="20"/>
              </w:rPr>
              <w:t>плану</w:t>
            </w:r>
            <w:r w:rsidRPr="00B93986">
              <w:rPr>
                <w:spacing w:val="9"/>
                <w:sz w:val="20"/>
                <w:szCs w:val="20"/>
              </w:rPr>
              <w:t xml:space="preserve"> </w:t>
            </w:r>
            <w:r w:rsidRPr="00B93986">
              <w:rPr>
                <w:sz w:val="20"/>
                <w:szCs w:val="20"/>
              </w:rPr>
              <w:t>и</w:t>
            </w:r>
            <w:r w:rsidRPr="00B93986">
              <w:rPr>
                <w:spacing w:val="33"/>
                <w:sz w:val="20"/>
                <w:szCs w:val="20"/>
              </w:rPr>
              <w:t xml:space="preserve"> </w:t>
            </w:r>
            <w:r w:rsidRPr="00B93986">
              <w:rPr>
                <w:spacing w:val="-2"/>
                <w:sz w:val="20"/>
                <w:szCs w:val="20"/>
              </w:rPr>
              <w:t>работать</w:t>
            </w:r>
            <w:r w:rsidRPr="00B93986">
              <w:rPr>
                <w:spacing w:val="-1"/>
                <w:sz w:val="20"/>
                <w:szCs w:val="20"/>
              </w:rPr>
              <w:t xml:space="preserve"> </w:t>
            </w:r>
            <w:r w:rsidRPr="00B93986">
              <w:rPr>
                <w:sz w:val="20"/>
                <w:szCs w:val="20"/>
              </w:rPr>
              <w:t>в</w:t>
            </w:r>
            <w:r w:rsidRPr="00B93986">
              <w:rPr>
                <w:spacing w:val="-1"/>
                <w:sz w:val="20"/>
                <w:szCs w:val="20"/>
              </w:rPr>
              <w:t xml:space="preserve"> общем</w:t>
            </w:r>
            <w:r w:rsidRPr="00B93986">
              <w:rPr>
                <w:sz w:val="20"/>
                <w:szCs w:val="20"/>
              </w:rPr>
              <w:t xml:space="preserve"> </w:t>
            </w:r>
            <w:r w:rsidRPr="00B93986">
              <w:rPr>
                <w:spacing w:val="-1"/>
                <w:sz w:val="20"/>
                <w:szCs w:val="20"/>
              </w:rPr>
              <w:t>темпе</w:t>
            </w:r>
          </w:p>
        </w:tc>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268"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r>
      <w:tr w:rsidR="00126A47" w:rsidRPr="00B93986" w:rsidTr="004826D3">
        <w:trPr>
          <w:trHeight w:hRule="exact" w:val="989"/>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tabs>
                <w:tab w:val="left" w:pos="1399"/>
                <w:tab w:val="left" w:pos="3145"/>
              </w:tabs>
              <w:ind w:left="102" w:right="101"/>
              <w:rPr>
                <w:sz w:val="20"/>
                <w:szCs w:val="20"/>
              </w:rPr>
            </w:pPr>
            <w:r w:rsidRPr="00B93986">
              <w:rPr>
                <w:spacing w:val="-1"/>
                <w:sz w:val="20"/>
                <w:szCs w:val="20"/>
              </w:rPr>
              <w:t>активно</w:t>
            </w:r>
            <w:r w:rsidRPr="00B93986">
              <w:rPr>
                <w:spacing w:val="-1"/>
                <w:sz w:val="20"/>
                <w:szCs w:val="20"/>
              </w:rPr>
              <w:tab/>
            </w:r>
            <w:r w:rsidRPr="00B93986">
              <w:rPr>
                <w:spacing w:val="-2"/>
                <w:sz w:val="20"/>
                <w:szCs w:val="20"/>
              </w:rPr>
              <w:t>участвовать</w:t>
            </w:r>
            <w:r w:rsidRPr="00B93986">
              <w:rPr>
                <w:spacing w:val="-2"/>
                <w:sz w:val="20"/>
                <w:szCs w:val="20"/>
              </w:rPr>
              <w:tab/>
            </w:r>
            <w:r w:rsidRPr="00B93986">
              <w:rPr>
                <w:sz w:val="20"/>
                <w:szCs w:val="20"/>
              </w:rPr>
              <w:t>в</w:t>
            </w:r>
            <w:r w:rsidRPr="00B93986">
              <w:rPr>
                <w:spacing w:val="23"/>
                <w:sz w:val="20"/>
                <w:szCs w:val="20"/>
              </w:rPr>
              <w:t xml:space="preserve"> </w:t>
            </w:r>
            <w:r w:rsidRPr="00B93986">
              <w:rPr>
                <w:sz w:val="20"/>
                <w:szCs w:val="20"/>
              </w:rPr>
              <w:t>деятельности,</w:t>
            </w:r>
            <w:r w:rsidRPr="00B93986">
              <w:rPr>
                <w:spacing w:val="21"/>
                <w:sz w:val="20"/>
                <w:szCs w:val="20"/>
              </w:rPr>
              <w:t xml:space="preserve"> </w:t>
            </w:r>
            <w:r w:rsidRPr="00B93986">
              <w:rPr>
                <w:spacing w:val="-3"/>
                <w:sz w:val="20"/>
                <w:szCs w:val="20"/>
              </w:rPr>
              <w:t>контролировать</w:t>
            </w:r>
            <w:r w:rsidRPr="00B93986">
              <w:rPr>
                <w:spacing w:val="-3"/>
                <w:sz w:val="20"/>
                <w:szCs w:val="20"/>
              </w:rPr>
              <w:tab/>
            </w:r>
            <w:r w:rsidRPr="00B93986">
              <w:rPr>
                <w:sz w:val="20"/>
                <w:szCs w:val="20"/>
              </w:rPr>
              <w:t>и</w:t>
            </w:r>
            <w:r w:rsidRPr="00B93986">
              <w:rPr>
                <w:spacing w:val="25"/>
                <w:sz w:val="20"/>
                <w:szCs w:val="20"/>
              </w:rPr>
              <w:t xml:space="preserve"> </w:t>
            </w:r>
            <w:r w:rsidRPr="00B93986">
              <w:rPr>
                <w:spacing w:val="-2"/>
                <w:sz w:val="20"/>
                <w:szCs w:val="20"/>
              </w:rPr>
              <w:t>оценивать</w:t>
            </w:r>
            <w:r w:rsidRPr="00B93986">
              <w:rPr>
                <w:sz w:val="20"/>
                <w:szCs w:val="20"/>
              </w:rPr>
              <w:t xml:space="preserve"> </w:t>
            </w:r>
            <w:r w:rsidRPr="00B93986">
              <w:rPr>
                <w:spacing w:val="-1"/>
                <w:sz w:val="20"/>
                <w:szCs w:val="20"/>
              </w:rPr>
              <w:t>свои</w:t>
            </w:r>
            <w:r w:rsidRPr="00B93986">
              <w:rPr>
                <w:sz w:val="20"/>
                <w:szCs w:val="20"/>
              </w:rPr>
              <w:t xml:space="preserve"> </w:t>
            </w:r>
            <w:r w:rsidRPr="00B93986">
              <w:rPr>
                <w:spacing w:val="-1"/>
                <w:sz w:val="20"/>
                <w:szCs w:val="20"/>
              </w:rPr>
              <w:t>действия</w:t>
            </w:r>
            <w:r w:rsidRPr="00B93986">
              <w:rPr>
                <w:spacing w:val="2"/>
                <w:sz w:val="20"/>
                <w:szCs w:val="20"/>
              </w:rPr>
              <w:t xml:space="preserve"> </w:t>
            </w:r>
            <w:r w:rsidRPr="00B93986">
              <w:rPr>
                <w:sz w:val="20"/>
                <w:szCs w:val="20"/>
              </w:rPr>
              <w:t>и</w:t>
            </w:r>
            <w:r w:rsidRPr="00B93986">
              <w:rPr>
                <w:spacing w:val="24"/>
                <w:sz w:val="20"/>
                <w:szCs w:val="20"/>
              </w:rPr>
              <w:t xml:space="preserve"> </w:t>
            </w:r>
            <w:r w:rsidRPr="00B93986">
              <w:rPr>
                <w:spacing w:val="-1"/>
                <w:sz w:val="20"/>
                <w:szCs w:val="20"/>
              </w:rPr>
              <w:t>действия</w:t>
            </w:r>
            <w:r w:rsidRPr="00B93986">
              <w:rPr>
                <w:spacing w:val="-3"/>
                <w:sz w:val="20"/>
                <w:szCs w:val="20"/>
              </w:rPr>
              <w:t xml:space="preserve"> одноклассников</w:t>
            </w:r>
          </w:p>
        </w:tc>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268"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r>
      <w:tr w:rsidR="00126A47" w:rsidRPr="00B93986" w:rsidTr="004826D3">
        <w:trPr>
          <w:trHeight w:hRule="exact" w:val="908"/>
        </w:trPr>
        <w:tc>
          <w:tcPr>
            <w:tcW w:w="2127"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tabs>
                <w:tab w:val="left" w:pos="2508"/>
              </w:tabs>
              <w:ind w:left="44" w:right="48"/>
              <w:jc w:val="both"/>
              <w:rPr>
                <w:sz w:val="20"/>
                <w:szCs w:val="20"/>
              </w:rPr>
            </w:pPr>
            <w:r w:rsidRPr="00B93986">
              <w:rPr>
                <w:spacing w:val="-1"/>
                <w:sz w:val="20"/>
                <w:szCs w:val="20"/>
              </w:rPr>
              <w:t>соотносить</w:t>
            </w:r>
            <w:r w:rsidRPr="00B93986">
              <w:rPr>
                <w:spacing w:val="29"/>
                <w:sz w:val="20"/>
                <w:szCs w:val="20"/>
              </w:rPr>
              <w:t xml:space="preserve"> </w:t>
            </w:r>
            <w:r w:rsidRPr="00B93986">
              <w:rPr>
                <w:spacing w:val="-2"/>
                <w:sz w:val="20"/>
                <w:szCs w:val="20"/>
              </w:rPr>
              <w:t>свои</w:t>
            </w:r>
            <w:r w:rsidRPr="00B93986">
              <w:rPr>
                <w:sz w:val="20"/>
                <w:szCs w:val="20"/>
              </w:rPr>
              <w:t xml:space="preserve"> </w:t>
            </w:r>
            <w:r w:rsidRPr="00B93986">
              <w:rPr>
                <w:spacing w:val="28"/>
                <w:sz w:val="20"/>
                <w:szCs w:val="20"/>
              </w:rPr>
              <w:t xml:space="preserve"> </w:t>
            </w:r>
            <w:r w:rsidRPr="00B93986">
              <w:rPr>
                <w:spacing w:val="-1"/>
                <w:sz w:val="20"/>
                <w:szCs w:val="20"/>
              </w:rPr>
              <w:t>действия</w:t>
            </w:r>
            <w:r w:rsidRPr="00B93986">
              <w:rPr>
                <w:spacing w:val="29"/>
                <w:sz w:val="20"/>
                <w:szCs w:val="20"/>
              </w:rPr>
              <w:t xml:space="preserve"> </w:t>
            </w:r>
            <w:r w:rsidRPr="00B93986">
              <w:rPr>
                <w:sz w:val="20"/>
                <w:szCs w:val="20"/>
              </w:rPr>
              <w:t>и</w:t>
            </w:r>
            <w:r w:rsidRPr="00B93986">
              <w:rPr>
                <w:spacing w:val="55"/>
                <w:sz w:val="20"/>
                <w:szCs w:val="20"/>
              </w:rPr>
              <w:t xml:space="preserve"> </w:t>
            </w:r>
            <w:r w:rsidRPr="00B93986">
              <w:rPr>
                <w:sz w:val="20"/>
                <w:szCs w:val="20"/>
              </w:rPr>
              <w:t>их</w:t>
            </w:r>
            <w:r w:rsidRPr="00B93986">
              <w:rPr>
                <w:spacing w:val="53"/>
                <w:sz w:val="20"/>
                <w:szCs w:val="20"/>
              </w:rPr>
              <w:t xml:space="preserve"> </w:t>
            </w:r>
            <w:r w:rsidRPr="00B93986">
              <w:rPr>
                <w:spacing w:val="-4"/>
                <w:sz w:val="20"/>
                <w:szCs w:val="20"/>
              </w:rPr>
              <w:t>результаты</w:t>
            </w:r>
            <w:r w:rsidRPr="00B93986">
              <w:rPr>
                <w:spacing w:val="55"/>
                <w:sz w:val="20"/>
                <w:szCs w:val="20"/>
              </w:rPr>
              <w:t xml:space="preserve"> </w:t>
            </w:r>
            <w:r w:rsidRPr="00B93986">
              <w:rPr>
                <w:sz w:val="20"/>
                <w:szCs w:val="20"/>
              </w:rPr>
              <w:t>с</w:t>
            </w:r>
            <w:r w:rsidRPr="00B93986">
              <w:rPr>
                <w:spacing w:val="22"/>
                <w:sz w:val="20"/>
                <w:szCs w:val="20"/>
              </w:rPr>
              <w:t xml:space="preserve"> </w:t>
            </w:r>
            <w:r w:rsidRPr="00B93986">
              <w:rPr>
                <w:spacing w:val="-1"/>
                <w:sz w:val="20"/>
                <w:szCs w:val="20"/>
              </w:rPr>
              <w:t>заданными</w:t>
            </w:r>
            <w:r w:rsidRPr="00B93986">
              <w:rPr>
                <w:spacing w:val="25"/>
                <w:sz w:val="20"/>
                <w:szCs w:val="20"/>
              </w:rPr>
              <w:t xml:space="preserve"> </w:t>
            </w:r>
            <w:r w:rsidRPr="00B93986">
              <w:rPr>
                <w:spacing w:val="-1"/>
                <w:sz w:val="20"/>
                <w:szCs w:val="20"/>
              </w:rPr>
              <w:t>образцами,</w:t>
            </w:r>
            <w:r w:rsidRPr="00B93986">
              <w:rPr>
                <w:spacing w:val="28"/>
                <w:sz w:val="20"/>
                <w:szCs w:val="20"/>
              </w:rPr>
              <w:t xml:space="preserve"> </w:t>
            </w:r>
            <w:r w:rsidRPr="00B93986">
              <w:rPr>
                <w:spacing w:val="-2"/>
                <w:sz w:val="20"/>
                <w:szCs w:val="20"/>
              </w:rPr>
              <w:t>принимать</w:t>
            </w:r>
            <w:r w:rsidRPr="00B93986">
              <w:rPr>
                <w:spacing w:val="-2"/>
                <w:sz w:val="20"/>
                <w:szCs w:val="20"/>
              </w:rPr>
              <w:tab/>
            </w:r>
            <w:r w:rsidRPr="00B93986">
              <w:rPr>
                <w:spacing w:val="-1"/>
                <w:sz w:val="20"/>
                <w:szCs w:val="20"/>
              </w:rPr>
              <w:t>оценку</w:t>
            </w:r>
            <w:r w:rsidRPr="00B93986">
              <w:rPr>
                <w:spacing w:val="26"/>
                <w:sz w:val="20"/>
                <w:szCs w:val="20"/>
              </w:rPr>
              <w:t xml:space="preserve"> </w:t>
            </w:r>
            <w:r w:rsidRPr="00B93986">
              <w:rPr>
                <w:sz w:val="20"/>
                <w:szCs w:val="20"/>
              </w:rPr>
              <w:t>деятельности,</w:t>
            </w:r>
            <w:r w:rsidRPr="00B93986">
              <w:rPr>
                <w:spacing w:val="13"/>
                <w:sz w:val="20"/>
                <w:szCs w:val="20"/>
              </w:rPr>
              <w:t xml:space="preserve"> </w:t>
            </w:r>
            <w:r w:rsidRPr="00B93986">
              <w:rPr>
                <w:spacing w:val="-2"/>
                <w:sz w:val="20"/>
                <w:szCs w:val="20"/>
              </w:rPr>
              <w:t>оценивать</w:t>
            </w:r>
            <w:r w:rsidRPr="00B93986">
              <w:rPr>
                <w:spacing w:val="12"/>
                <w:sz w:val="20"/>
                <w:szCs w:val="20"/>
              </w:rPr>
              <w:t xml:space="preserve"> </w:t>
            </w:r>
            <w:r w:rsidRPr="00B93986">
              <w:rPr>
                <w:sz w:val="20"/>
                <w:szCs w:val="20"/>
              </w:rPr>
              <w:t>ее</w:t>
            </w:r>
          </w:p>
        </w:tc>
        <w:tc>
          <w:tcPr>
            <w:tcW w:w="2127"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268"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r>
      <w:tr w:rsidR="00126A47" w:rsidRPr="00B93986" w:rsidTr="004826D3">
        <w:trPr>
          <w:trHeight w:hRule="exact" w:val="1119"/>
        </w:trPr>
        <w:tc>
          <w:tcPr>
            <w:tcW w:w="2127"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tabs>
                <w:tab w:val="left" w:pos="1875"/>
              </w:tabs>
              <w:spacing w:line="239" w:lineRule="auto"/>
              <w:ind w:left="44" w:right="49"/>
              <w:jc w:val="both"/>
              <w:rPr>
                <w:sz w:val="20"/>
                <w:szCs w:val="20"/>
              </w:rPr>
            </w:pPr>
            <w:r w:rsidRPr="00B93986">
              <w:rPr>
                <w:sz w:val="20"/>
                <w:szCs w:val="20"/>
              </w:rPr>
              <w:t>с</w:t>
            </w:r>
            <w:r w:rsidRPr="00B93986">
              <w:rPr>
                <w:spacing w:val="7"/>
                <w:sz w:val="20"/>
                <w:szCs w:val="20"/>
              </w:rPr>
              <w:t xml:space="preserve"> </w:t>
            </w:r>
            <w:r w:rsidRPr="00B93986">
              <w:rPr>
                <w:spacing w:val="-3"/>
                <w:sz w:val="20"/>
                <w:szCs w:val="20"/>
              </w:rPr>
              <w:t>учетом</w:t>
            </w:r>
            <w:r w:rsidRPr="00B93986">
              <w:rPr>
                <w:spacing w:val="7"/>
                <w:sz w:val="20"/>
                <w:szCs w:val="20"/>
              </w:rPr>
              <w:t xml:space="preserve"> </w:t>
            </w:r>
            <w:r w:rsidRPr="00B93986">
              <w:rPr>
                <w:spacing w:val="-3"/>
                <w:sz w:val="20"/>
                <w:szCs w:val="20"/>
              </w:rPr>
              <w:t>предложенных</w:t>
            </w:r>
            <w:r w:rsidRPr="00B93986">
              <w:rPr>
                <w:spacing w:val="25"/>
                <w:sz w:val="20"/>
                <w:szCs w:val="20"/>
              </w:rPr>
              <w:t xml:space="preserve"> </w:t>
            </w:r>
            <w:r w:rsidRPr="00B93986">
              <w:rPr>
                <w:spacing w:val="-1"/>
                <w:sz w:val="20"/>
                <w:szCs w:val="20"/>
              </w:rPr>
              <w:t>критериев,</w:t>
            </w:r>
            <w:r w:rsidRPr="00B93986">
              <w:rPr>
                <w:spacing w:val="24"/>
                <w:sz w:val="20"/>
                <w:szCs w:val="20"/>
              </w:rPr>
              <w:t xml:space="preserve"> </w:t>
            </w:r>
            <w:r w:rsidRPr="00B93986">
              <w:rPr>
                <w:spacing w:val="-3"/>
                <w:sz w:val="20"/>
                <w:szCs w:val="20"/>
              </w:rPr>
              <w:t>корректировать</w:t>
            </w:r>
            <w:r w:rsidRPr="00B93986">
              <w:rPr>
                <w:spacing w:val="28"/>
                <w:sz w:val="20"/>
                <w:szCs w:val="20"/>
              </w:rPr>
              <w:t xml:space="preserve"> </w:t>
            </w:r>
            <w:r w:rsidRPr="00B93986">
              <w:rPr>
                <w:spacing w:val="-1"/>
                <w:sz w:val="20"/>
                <w:szCs w:val="20"/>
              </w:rPr>
              <w:t>свою</w:t>
            </w:r>
            <w:r w:rsidRPr="00B93986">
              <w:rPr>
                <w:spacing w:val="5"/>
                <w:sz w:val="20"/>
                <w:szCs w:val="20"/>
              </w:rPr>
              <w:t xml:space="preserve"> </w:t>
            </w:r>
            <w:r w:rsidRPr="00B93986">
              <w:rPr>
                <w:spacing w:val="-1"/>
                <w:sz w:val="20"/>
                <w:szCs w:val="20"/>
              </w:rPr>
              <w:t>деятельность</w:t>
            </w:r>
            <w:r w:rsidRPr="00B93986">
              <w:rPr>
                <w:sz w:val="20"/>
                <w:szCs w:val="20"/>
              </w:rPr>
              <w:t xml:space="preserve"> </w:t>
            </w:r>
            <w:r w:rsidRPr="00B93986">
              <w:rPr>
                <w:spacing w:val="5"/>
                <w:sz w:val="20"/>
                <w:szCs w:val="20"/>
              </w:rPr>
              <w:t xml:space="preserve"> </w:t>
            </w:r>
            <w:r w:rsidRPr="00B93986">
              <w:rPr>
                <w:sz w:val="20"/>
                <w:szCs w:val="20"/>
              </w:rPr>
              <w:t>с</w:t>
            </w:r>
            <w:r w:rsidRPr="00B93986">
              <w:rPr>
                <w:spacing w:val="23"/>
                <w:sz w:val="20"/>
                <w:szCs w:val="20"/>
              </w:rPr>
              <w:t xml:space="preserve"> </w:t>
            </w:r>
            <w:r w:rsidRPr="00B93986">
              <w:rPr>
                <w:spacing w:val="-3"/>
                <w:sz w:val="20"/>
                <w:szCs w:val="20"/>
              </w:rPr>
              <w:t>учетом</w:t>
            </w:r>
            <w:r w:rsidRPr="00B93986">
              <w:rPr>
                <w:spacing w:val="-3"/>
                <w:sz w:val="20"/>
                <w:szCs w:val="20"/>
              </w:rPr>
              <w:tab/>
            </w:r>
            <w:r w:rsidRPr="00B93986">
              <w:rPr>
                <w:spacing w:val="-1"/>
                <w:sz w:val="20"/>
                <w:szCs w:val="20"/>
              </w:rPr>
              <w:t>выявленных</w:t>
            </w:r>
            <w:r w:rsidRPr="00B93986">
              <w:rPr>
                <w:spacing w:val="28"/>
                <w:sz w:val="20"/>
                <w:szCs w:val="20"/>
              </w:rPr>
              <w:t xml:space="preserve"> </w:t>
            </w:r>
            <w:r w:rsidRPr="00B93986">
              <w:rPr>
                <w:spacing w:val="-2"/>
                <w:sz w:val="20"/>
                <w:szCs w:val="20"/>
              </w:rPr>
              <w:t>недочетов</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r>
      <w:tr w:rsidR="00126A47" w:rsidRPr="00B93986" w:rsidTr="004826D3">
        <w:trPr>
          <w:trHeight w:hRule="exact" w:val="694"/>
        </w:trPr>
        <w:tc>
          <w:tcPr>
            <w:tcW w:w="2127"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tabs>
                <w:tab w:val="left" w:pos="1706"/>
              </w:tabs>
              <w:spacing w:line="239" w:lineRule="auto"/>
              <w:ind w:left="102" w:right="99"/>
              <w:jc w:val="both"/>
              <w:rPr>
                <w:sz w:val="20"/>
                <w:szCs w:val="20"/>
              </w:rPr>
            </w:pPr>
            <w:r w:rsidRPr="00B93986">
              <w:rPr>
                <w:spacing w:val="-2"/>
                <w:sz w:val="20"/>
                <w:szCs w:val="20"/>
              </w:rPr>
              <w:t>передвигаться</w:t>
            </w:r>
            <w:r w:rsidRPr="00B93986">
              <w:rPr>
                <w:spacing w:val="59"/>
                <w:sz w:val="20"/>
                <w:szCs w:val="20"/>
              </w:rPr>
              <w:t xml:space="preserve"> </w:t>
            </w:r>
            <w:r w:rsidRPr="00B93986">
              <w:rPr>
                <w:sz w:val="20"/>
                <w:szCs w:val="20"/>
              </w:rPr>
              <w:t>по</w:t>
            </w:r>
            <w:r w:rsidRPr="00B93986">
              <w:rPr>
                <w:spacing w:val="57"/>
                <w:sz w:val="20"/>
                <w:szCs w:val="20"/>
              </w:rPr>
              <w:t xml:space="preserve"> </w:t>
            </w:r>
            <w:r w:rsidRPr="00B93986">
              <w:rPr>
                <w:spacing w:val="-4"/>
                <w:sz w:val="20"/>
                <w:szCs w:val="20"/>
              </w:rPr>
              <w:t>школе,</w:t>
            </w:r>
            <w:r w:rsidRPr="00B93986">
              <w:rPr>
                <w:spacing w:val="27"/>
                <w:sz w:val="20"/>
                <w:szCs w:val="20"/>
              </w:rPr>
              <w:t xml:space="preserve"> </w:t>
            </w:r>
            <w:r w:rsidRPr="00B93986">
              <w:rPr>
                <w:spacing w:val="-3"/>
                <w:sz w:val="20"/>
                <w:szCs w:val="20"/>
              </w:rPr>
              <w:t>находить</w:t>
            </w:r>
            <w:r w:rsidRPr="00B93986">
              <w:rPr>
                <w:spacing w:val="5"/>
                <w:sz w:val="20"/>
                <w:szCs w:val="20"/>
              </w:rPr>
              <w:t xml:space="preserve"> </w:t>
            </w:r>
            <w:r w:rsidRPr="00B93986">
              <w:rPr>
                <w:spacing w:val="-2"/>
                <w:sz w:val="20"/>
                <w:szCs w:val="20"/>
              </w:rPr>
              <w:t>свой</w:t>
            </w:r>
            <w:r w:rsidRPr="00B93986">
              <w:rPr>
                <w:spacing w:val="5"/>
                <w:sz w:val="20"/>
                <w:szCs w:val="20"/>
              </w:rPr>
              <w:t xml:space="preserve"> </w:t>
            </w:r>
            <w:r w:rsidRPr="00B93986">
              <w:rPr>
                <w:sz w:val="20"/>
                <w:szCs w:val="20"/>
              </w:rPr>
              <w:t>класс,</w:t>
            </w:r>
            <w:r w:rsidRPr="00B93986">
              <w:rPr>
                <w:spacing w:val="24"/>
                <w:sz w:val="20"/>
                <w:szCs w:val="20"/>
              </w:rPr>
              <w:t xml:space="preserve"> </w:t>
            </w:r>
            <w:r w:rsidRPr="00B93986">
              <w:rPr>
                <w:spacing w:val="-2"/>
                <w:sz w:val="20"/>
                <w:szCs w:val="20"/>
              </w:rPr>
              <w:t>другие</w:t>
            </w:r>
            <w:r w:rsidRPr="00B93986">
              <w:rPr>
                <w:spacing w:val="-2"/>
                <w:sz w:val="20"/>
                <w:szCs w:val="20"/>
              </w:rPr>
              <w:tab/>
            </w:r>
            <w:r w:rsidRPr="00B93986">
              <w:rPr>
                <w:spacing w:val="-4"/>
                <w:sz w:val="20"/>
                <w:szCs w:val="20"/>
              </w:rPr>
              <w:t>необходимые</w:t>
            </w:r>
            <w:r w:rsidRPr="00B93986">
              <w:rPr>
                <w:spacing w:val="30"/>
                <w:sz w:val="20"/>
                <w:szCs w:val="20"/>
              </w:rPr>
              <w:t xml:space="preserve"> </w:t>
            </w:r>
            <w:r w:rsidRPr="00B93986">
              <w:rPr>
                <w:spacing w:val="-2"/>
                <w:sz w:val="20"/>
                <w:szCs w:val="20"/>
              </w:rPr>
              <w:t>помещения</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6" w:lineRule="exact"/>
              <w:ind w:left="102"/>
              <w:rPr>
                <w:sz w:val="20"/>
                <w:szCs w:val="20"/>
              </w:rPr>
            </w:pPr>
            <w:r w:rsidRPr="00B93986">
              <w:rPr>
                <w:spacing w:val="-1"/>
                <w:sz w:val="20"/>
                <w:szCs w:val="20"/>
              </w:rPr>
              <w:t>Естествознание</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5"/>
              <w:rPr>
                <w:sz w:val="20"/>
                <w:szCs w:val="20"/>
              </w:rPr>
            </w:pPr>
            <w:r w:rsidRPr="00B93986">
              <w:rPr>
                <w:spacing w:val="-2"/>
                <w:sz w:val="20"/>
                <w:szCs w:val="20"/>
              </w:rPr>
              <w:t>Окружающий</w:t>
            </w:r>
            <w:r w:rsidRPr="00B93986">
              <w:rPr>
                <w:spacing w:val="29"/>
                <w:sz w:val="20"/>
                <w:szCs w:val="20"/>
              </w:rPr>
              <w:t xml:space="preserve"> </w:t>
            </w:r>
            <w:r w:rsidRPr="00B93986">
              <w:rPr>
                <w:sz w:val="20"/>
                <w:szCs w:val="20"/>
              </w:rPr>
              <w:t>мир</w:t>
            </w:r>
          </w:p>
        </w:tc>
      </w:tr>
      <w:tr w:rsidR="00126A47" w:rsidRPr="00B93986" w:rsidTr="004826D3">
        <w:trPr>
          <w:trHeight w:hRule="exact" w:val="977"/>
        </w:trPr>
        <w:tc>
          <w:tcPr>
            <w:tcW w:w="2127"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spacing w:line="241" w:lineRule="auto"/>
              <w:ind w:left="102" w:right="196"/>
              <w:rPr>
                <w:sz w:val="20"/>
                <w:szCs w:val="20"/>
              </w:rPr>
            </w:pPr>
            <w:r w:rsidRPr="00B93986">
              <w:rPr>
                <w:spacing w:val="-2"/>
                <w:sz w:val="20"/>
                <w:szCs w:val="20"/>
              </w:rPr>
              <w:t>Познаватель</w:t>
            </w:r>
            <w:r w:rsidRPr="00B93986">
              <w:rPr>
                <w:sz w:val="20"/>
                <w:szCs w:val="20"/>
              </w:rPr>
              <w:t>ные</w:t>
            </w: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ind w:left="102" w:right="99"/>
              <w:jc w:val="both"/>
              <w:rPr>
                <w:sz w:val="20"/>
                <w:szCs w:val="20"/>
              </w:rPr>
            </w:pPr>
            <w:r w:rsidRPr="00B93986">
              <w:rPr>
                <w:sz w:val="20"/>
                <w:szCs w:val="20"/>
              </w:rPr>
              <w:t>выделять</w:t>
            </w:r>
            <w:r w:rsidRPr="00B93986">
              <w:rPr>
                <w:spacing w:val="15"/>
                <w:sz w:val="20"/>
                <w:szCs w:val="20"/>
              </w:rPr>
              <w:t xml:space="preserve"> </w:t>
            </w:r>
            <w:r w:rsidRPr="00B93986">
              <w:rPr>
                <w:spacing w:val="-1"/>
                <w:sz w:val="20"/>
                <w:szCs w:val="20"/>
              </w:rPr>
              <w:t>существенные,</w:t>
            </w:r>
            <w:r w:rsidRPr="00B93986">
              <w:rPr>
                <w:spacing w:val="26"/>
                <w:sz w:val="20"/>
                <w:szCs w:val="20"/>
              </w:rPr>
              <w:t xml:space="preserve"> </w:t>
            </w:r>
            <w:r w:rsidRPr="00B93986">
              <w:rPr>
                <w:spacing w:val="-1"/>
                <w:sz w:val="20"/>
                <w:szCs w:val="20"/>
              </w:rPr>
              <w:t>общие</w:t>
            </w:r>
            <w:r w:rsidRPr="00B93986">
              <w:rPr>
                <w:spacing w:val="20"/>
                <w:sz w:val="20"/>
                <w:szCs w:val="20"/>
              </w:rPr>
              <w:t xml:space="preserve"> </w:t>
            </w:r>
            <w:r w:rsidRPr="00B93986">
              <w:rPr>
                <w:sz w:val="20"/>
                <w:szCs w:val="20"/>
              </w:rPr>
              <w:t>и</w:t>
            </w:r>
            <w:r w:rsidRPr="00B93986">
              <w:rPr>
                <w:spacing w:val="20"/>
                <w:sz w:val="20"/>
                <w:szCs w:val="20"/>
              </w:rPr>
              <w:t xml:space="preserve"> </w:t>
            </w:r>
            <w:r w:rsidRPr="00B93986">
              <w:rPr>
                <w:spacing w:val="-2"/>
                <w:sz w:val="20"/>
                <w:szCs w:val="20"/>
              </w:rPr>
              <w:t>отличительные</w:t>
            </w:r>
            <w:r w:rsidRPr="00B93986">
              <w:rPr>
                <w:spacing w:val="21"/>
                <w:sz w:val="20"/>
                <w:szCs w:val="20"/>
              </w:rPr>
              <w:t xml:space="preserve"> </w:t>
            </w:r>
            <w:r w:rsidRPr="00B93986">
              <w:rPr>
                <w:spacing w:val="-2"/>
                <w:sz w:val="20"/>
                <w:szCs w:val="20"/>
              </w:rPr>
              <w:t>свойства</w:t>
            </w:r>
            <w:r w:rsidRPr="00B93986">
              <w:rPr>
                <w:sz w:val="20"/>
                <w:szCs w:val="20"/>
              </w:rPr>
              <w:t xml:space="preserve"> </w:t>
            </w:r>
            <w:r w:rsidRPr="00B93986">
              <w:rPr>
                <w:spacing w:val="-2"/>
                <w:sz w:val="20"/>
                <w:szCs w:val="20"/>
              </w:rPr>
              <w:t>предметов</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41" w:lineRule="auto"/>
              <w:ind w:left="102" w:right="305"/>
              <w:rPr>
                <w:sz w:val="20"/>
                <w:szCs w:val="20"/>
              </w:rPr>
            </w:pPr>
            <w:r w:rsidRPr="00B93986">
              <w:rPr>
                <w:sz w:val="20"/>
                <w:szCs w:val="20"/>
              </w:rPr>
              <w:t>Язык и</w:t>
            </w:r>
            <w:r w:rsidRPr="00B93986">
              <w:rPr>
                <w:spacing w:val="-3"/>
                <w:sz w:val="20"/>
                <w:szCs w:val="20"/>
              </w:rPr>
              <w:t xml:space="preserve"> 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331"/>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r>
      <w:tr w:rsidR="00126A47" w:rsidRPr="00B93986" w:rsidTr="004826D3">
        <w:trPr>
          <w:trHeight w:hRule="exact" w:val="655"/>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1"/>
                <w:sz w:val="20"/>
                <w:szCs w:val="20"/>
              </w:rPr>
              <w:t>Естествознание</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41" w:lineRule="auto"/>
              <w:ind w:left="102" w:right="495"/>
              <w:rPr>
                <w:sz w:val="20"/>
                <w:szCs w:val="20"/>
              </w:rPr>
            </w:pPr>
            <w:r w:rsidRPr="00B93986">
              <w:rPr>
                <w:spacing w:val="-2"/>
                <w:sz w:val="20"/>
                <w:szCs w:val="20"/>
              </w:rPr>
              <w:t>Окружающий</w:t>
            </w:r>
            <w:r w:rsidRPr="00B93986">
              <w:rPr>
                <w:spacing w:val="29"/>
                <w:sz w:val="20"/>
                <w:szCs w:val="20"/>
              </w:rPr>
              <w:t xml:space="preserve"> </w:t>
            </w:r>
            <w:r w:rsidRPr="00B93986">
              <w:rPr>
                <w:sz w:val="20"/>
                <w:szCs w:val="20"/>
              </w:rPr>
              <w:t>мир</w:t>
            </w:r>
          </w:p>
        </w:tc>
      </w:tr>
      <w:tr w:rsidR="00126A47" w:rsidRPr="00B93986" w:rsidTr="004826D3">
        <w:trPr>
          <w:trHeight w:hRule="exact" w:val="653"/>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2"/>
                <w:sz w:val="20"/>
                <w:szCs w:val="20"/>
              </w:rPr>
              <w:t>Искусство</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8"/>
              <w:rPr>
                <w:sz w:val="20"/>
                <w:szCs w:val="20"/>
              </w:rPr>
            </w:pPr>
            <w:r w:rsidRPr="00B93986">
              <w:rPr>
                <w:spacing w:val="-1"/>
                <w:sz w:val="20"/>
                <w:szCs w:val="20"/>
              </w:rPr>
              <w:t>Изобразительное</w:t>
            </w:r>
            <w:r w:rsidRPr="00B93986">
              <w:rPr>
                <w:spacing w:val="28"/>
                <w:sz w:val="20"/>
                <w:szCs w:val="20"/>
              </w:rPr>
              <w:t xml:space="preserve"> </w:t>
            </w:r>
            <w:r w:rsidRPr="00B93986">
              <w:rPr>
                <w:spacing w:val="-2"/>
                <w:sz w:val="20"/>
                <w:szCs w:val="20"/>
              </w:rPr>
              <w:t>искусство</w:t>
            </w:r>
          </w:p>
        </w:tc>
      </w:tr>
      <w:tr w:rsidR="00126A47" w:rsidRPr="00B93986" w:rsidTr="004826D3">
        <w:trPr>
          <w:trHeight w:hRule="exact" w:val="829"/>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tabs>
                <w:tab w:val="left" w:pos="1980"/>
                <w:tab w:val="left" w:pos="2634"/>
              </w:tabs>
              <w:ind w:left="102" w:right="97"/>
              <w:jc w:val="both"/>
              <w:rPr>
                <w:sz w:val="20"/>
                <w:szCs w:val="20"/>
              </w:rPr>
            </w:pPr>
            <w:r w:rsidRPr="00B93986">
              <w:rPr>
                <w:spacing w:val="-2"/>
                <w:sz w:val="20"/>
                <w:szCs w:val="20"/>
              </w:rPr>
              <w:t>устанавливать</w:t>
            </w:r>
            <w:r w:rsidRPr="00B93986">
              <w:rPr>
                <w:spacing w:val="-2"/>
                <w:sz w:val="20"/>
                <w:szCs w:val="20"/>
              </w:rPr>
              <w:tab/>
            </w:r>
            <w:r w:rsidRPr="00B93986">
              <w:rPr>
                <w:spacing w:val="-2"/>
                <w:sz w:val="20"/>
                <w:szCs w:val="20"/>
              </w:rPr>
              <w:tab/>
            </w:r>
            <w:proofErr w:type="spellStart"/>
            <w:r w:rsidRPr="00B93986">
              <w:rPr>
                <w:sz w:val="20"/>
                <w:szCs w:val="20"/>
              </w:rPr>
              <w:t>вид</w:t>
            </w:r>
            <w:proofErr w:type="gramStart"/>
            <w:r w:rsidRPr="00B93986">
              <w:rPr>
                <w:sz w:val="20"/>
                <w:szCs w:val="20"/>
              </w:rPr>
              <w:t>о</w:t>
            </w:r>
            <w:proofErr w:type="spellEnd"/>
            <w:r w:rsidRPr="00B93986">
              <w:rPr>
                <w:sz w:val="20"/>
                <w:szCs w:val="20"/>
              </w:rPr>
              <w:t>-</w:t>
            </w:r>
            <w:proofErr w:type="gramEnd"/>
            <w:r w:rsidRPr="00B93986">
              <w:rPr>
                <w:spacing w:val="29"/>
                <w:sz w:val="20"/>
                <w:szCs w:val="20"/>
              </w:rPr>
              <w:t xml:space="preserve"> </w:t>
            </w:r>
            <w:r w:rsidRPr="00B93986">
              <w:rPr>
                <w:spacing w:val="-2"/>
                <w:sz w:val="20"/>
                <w:szCs w:val="20"/>
              </w:rPr>
              <w:t>родовые</w:t>
            </w:r>
            <w:r w:rsidRPr="00B93986">
              <w:rPr>
                <w:spacing w:val="-2"/>
                <w:sz w:val="20"/>
                <w:szCs w:val="20"/>
              </w:rPr>
              <w:tab/>
              <w:t>отношения</w:t>
            </w:r>
            <w:r w:rsidRPr="00B93986">
              <w:rPr>
                <w:spacing w:val="29"/>
                <w:sz w:val="20"/>
                <w:szCs w:val="20"/>
              </w:rPr>
              <w:t xml:space="preserve"> </w:t>
            </w:r>
            <w:r w:rsidRPr="00B93986">
              <w:rPr>
                <w:spacing w:val="-2"/>
                <w:sz w:val="20"/>
                <w:szCs w:val="20"/>
              </w:rPr>
              <w:t>предметов</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305"/>
              <w:rPr>
                <w:sz w:val="20"/>
                <w:szCs w:val="20"/>
              </w:rPr>
            </w:pPr>
            <w:r w:rsidRPr="00B93986">
              <w:rPr>
                <w:sz w:val="20"/>
                <w:szCs w:val="20"/>
              </w:rPr>
              <w:t>Язык и</w:t>
            </w:r>
            <w:r w:rsidRPr="00B93986">
              <w:rPr>
                <w:spacing w:val="-3"/>
                <w:sz w:val="20"/>
                <w:szCs w:val="20"/>
              </w:rPr>
              <w:t xml:space="preserve"> 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332"/>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r>
      <w:tr w:rsidR="00126A47" w:rsidRPr="00B93986" w:rsidTr="004826D3">
        <w:trPr>
          <w:trHeight w:hRule="exact" w:val="508"/>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1"/>
                <w:sz w:val="20"/>
                <w:szCs w:val="20"/>
              </w:rPr>
              <w:t>Естествознание</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5"/>
              <w:rPr>
                <w:sz w:val="20"/>
                <w:szCs w:val="20"/>
              </w:rPr>
            </w:pPr>
            <w:r w:rsidRPr="00B93986">
              <w:rPr>
                <w:spacing w:val="-2"/>
                <w:sz w:val="20"/>
                <w:szCs w:val="20"/>
              </w:rPr>
              <w:t>Окружающий</w:t>
            </w:r>
            <w:r w:rsidRPr="00B93986">
              <w:rPr>
                <w:spacing w:val="29"/>
                <w:sz w:val="20"/>
                <w:szCs w:val="20"/>
              </w:rPr>
              <w:t xml:space="preserve"> </w:t>
            </w:r>
            <w:r w:rsidRPr="00B93986">
              <w:rPr>
                <w:sz w:val="20"/>
                <w:szCs w:val="20"/>
              </w:rPr>
              <w:t>мир</w:t>
            </w:r>
          </w:p>
        </w:tc>
      </w:tr>
      <w:tr w:rsidR="00126A47" w:rsidRPr="00B93986" w:rsidTr="004826D3">
        <w:trPr>
          <w:trHeight w:hRule="exact" w:val="725"/>
        </w:trPr>
        <w:tc>
          <w:tcPr>
            <w:tcW w:w="2127"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tabs>
                <w:tab w:val="left" w:pos="1848"/>
              </w:tabs>
              <w:spacing w:line="239" w:lineRule="auto"/>
              <w:ind w:left="102" w:right="99"/>
              <w:jc w:val="both"/>
              <w:rPr>
                <w:sz w:val="20"/>
                <w:szCs w:val="20"/>
              </w:rPr>
            </w:pPr>
            <w:r w:rsidRPr="00B93986">
              <w:rPr>
                <w:spacing w:val="-2"/>
                <w:sz w:val="20"/>
                <w:szCs w:val="20"/>
              </w:rPr>
              <w:t>делать</w:t>
            </w:r>
            <w:r w:rsidRPr="00B93986">
              <w:rPr>
                <w:spacing w:val="-2"/>
                <w:sz w:val="20"/>
                <w:szCs w:val="20"/>
              </w:rPr>
              <w:tab/>
            </w:r>
            <w:r w:rsidRPr="00B93986">
              <w:rPr>
                <w:sz w:val="20"/>
                <w:szCs w:val="20"/>
              </w:rPr>
              <w:t>простейшие</w:t>
            </w:r>
            <w:r w:rsidRPr="00B93986">
              <w:rPr>
                <w:spacing w:val="26"/>
                <w:sz w:val="20"/>
                <w:szCs w:val="20"/>
              </w:rPr>
              <w:t xml:space="preserve"> </w:t>
            </w:r>
            <w:r w:rsidRPr="00B93986">
              <w:rPr>
                <w:spacing w:val="-1"/>
                <w:sz w:val="20"/>
                <w:szCs w:val="20"/>
              </w:rPr>
              <w:t>обобщения,</w:t>
            </w:r>
            <w:r w:rsidRPr="00B93986">
              <w:rPr>
                <w:spacing w:val="52"/>
                <w:sz w:val="20"/>
                <w:szCs w:val="20"/>
              </w:rPr>
              <w:t xml:space="preserve"> </w:t>
            </w:r>
            <w:r w:rsidRPr="00B93986">
              <w:rPr>
                <w:spacing w:val="-2"/>
                <w:sz w:val="20"/>
                <w:szCs w:val="20"/>
              </w:rPr>
              <w:t>сравнивать,</w:t>
            </w:r>
            <w:r w:rsidRPr="00B93986">
              <w:rPr>
                <w:spacing w:val="26"/>
                <w:sz w:val="20"/>
                <w:szCs w:val="20"/>
              </w:rPr>
              <w:t xml:space="preserve"> </w:t>
            </w:r>
            <w:r w:rsidRPr="00B93986">
              <w:rPr>
                <w:spacing w:val="-2"/>
                <w:sz w:val="20"/>
                <w:szCs w:val="20"/>
              </w:rPr>
              <w:t>классифицировать</w:t>
            </w:r>
            <w:r w:rsidRPr="00B93986">
              <w:rPr>
                <w:spacing w:val="13"/>
                <w:sz w:val="20"/>
                <w:szCs w:val="20"/>
              </w:rPr>
              <w:t xml:space="preserve"> </w:t>
            </w:r>
            <w:r w:rsidRPr="00B93986">
              <w:rPr>
                <w:sz w:val="20"/>
                <w:szCs w:val="20"/>
              </w:rPr>
              <w:t>на</w:t>
            </w:r>
            <w:r w:rsidRPr="00B93986">
              <w:rPr>
                <w:spacing w:val="25"/>
                <w:sz w:val="20"/>
                <w:szCs w:val="20"/>
              </w:rPr>
              <w:t xml:space="preserve"> </w:t>
            </w:r>
            <w:r w:rsidRPr="00B93986">
              <w:rPr>
                <w:spacing w:val="-3"/>
                <w:sz w:val="20"/>
                <w:szCs w:val="20"/>
              </w:rPr>
              <w:t>наглядном</w:t>
            </w:r>
            <w:r w:rsidRPr="00B93986">
              <w:rPr>
                <w:sz w:val="20"/>
                <w:szCs w:val="20"/>
              </w:rPr>
              <w:t xml:space="preserve"> </w:t>
            </w:r>
            <w:r w:rsidRPr="00B93986">
              <w:rPr>
                <w:spacing w:val="-2"/>
                <w:sz w:val="20"/>
                <w:szCs w:val="20"/>
              </w:rPr>
              <w:t>материале</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305"/>
              <w:rPr>
                <w:sz w:val="20"/>
                <w:szCs w:val="20"/>
              </w:rPr>
            </w:pPr>
            <w:r w:rsidRPr="00B93986">
              <w:rPr>
                <w:sz w:val="20"/>
                <w:szCs w:val="20"/>
              </w:rPr>
              <w:t>Язык и</w:t>
            </w:r>
            <w:r w:rsidRPr="00B93986">
              <w:rPr>
                <w:spacing w:val="-3"/>
                <w:sz w:val="20"/>
                <w:szCs w:val="20"/>
              </w:rPr>
              <w:t xml:space="preserve"> 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334"/>
        </w:trPr>
        <w:tc>
          <w:tcPr>
            <w:tcW w:w="2127"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r>
      <w:tr w:rsidR="00126A47" w:rsidRPr="00B93986" w:rsidTr="004826D3">
        <w:trPr>
          <w:trHeight w:hRule="exact" w:val="653"/>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1"/>
                <w:sz w:val="20"/>
                <w:szCs w:val="20"/>
              </w:rPr>
              <w:t>Естествознание</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5"/>
              <w:rPr>
                <w:sz w:val="20"/>
                <w:szCs w:val="20"/>
              </w:rPr>
            </w:pPr>
            <w:r w:rsidRPr="00B93986">
              <w:rPr>
                <w:spacing w:val="-2"/>
                <w:sz w:val="20"/>
                <w:szCs w:val="20"/>
              </w:rPr>
              <w:t>Окружающий</w:t>
            </w:r>
            <w:r w:rsidRPr="00B93986">
              <w:rPr>
                <w:spacing w:val="29"/>
                <w:sz w:val="20"/>
                <w:szCs w:val="20"/>
              </w:rPr>
              <w:t xml:space="preserve"> </w:t>
            </w:r>
            <w:r w:rsidRPr="00B93986">
              <w:rPr>
                <w:sz w:val="20"/>
                <w:szCs w:val="20"/>
              </w:rPr>
              <w:t>мир</w:t>
            </w:r>
          </w:p>
        </w:tc>
      </w:tr>
      <w:tr w:rsidR="00126A47" w:rsidRPr="00B93986" w:rsidTr="004826D3">
        <w:trPr>
          <w:trHeight w:hRule="exact" w:val="653"/>
        </w:trPr>
        <w:tc>
          <w:tcPr>
            <w:tcW w:w="2127"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5" w:lineRule="exact"/>
              <w:ind w:left="102"/>
              <w:rPr>
                <w:sz w:val="20"/>
                <w:szCs w:val="20"/>
              </w:rPr>
            </w:pPr>
            <w:r w:rsidRPr="00B93986">
              <w:rPr>
                <w:spacing w:val="-2"/>
                <w:sz w:val="20"/>
                <w:szCs w:val="20"/>
              </w:rPr>
              <w:t>Искусство</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8"/>
              <w:rPr>
                <w:sz w:val="20"/>
                <w:szCs w:val="20"/>
              </w:rPr>
            </w:pPr>
            <w:r w:rsidRPr="00B93986">
              <w:rPr>
                <w:spacing w:val="-1"/>
                <w:sz w:val="20"/>
                <w:szCs w:val="20"/>
              </w:rPr>
              <w:t>Изобразительное</w:t>
            </w:r>
            <w:r w:rsidRPr="00B93986">
              <w:rPr>
                <w:spacing w:val="28"/>
                <w:sz w:val="20"/>
                <w:szCs w:val="20"/>
              </w:rPr>
              <w:t xml:space="preserve"> </w:t>
            </w:r>
            <w:r w:rsidRPr="00B93986">
              <w:rPr>
                <w:spacing w:val="-2"/>
                <w:sz w:val="20"/>
                <w:szCs w:val="20"/>
              </w:rPr>
              <w:t>искусство</w:t>
            </w:r>
          </w:p>
        </w:tc>
      </w:tr>
      <w:tr w:rsidR="00126A47" w:rsidRPr="00B93986" w:rsidTr="004826D3">
        <w:trPr>
          <w:trHeight w:hRule="exact" w:val="977"/>
        </w:trPr>
        <w:tc>
          <w:tcPr>
            <w:tcW w:w="2127"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val="restart"/>
            <w:tcBorders>
              <w:top w:val="single" w:sz="5" w:space="0" w:color="000000"/>
              <w:left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7"/>
              <w:jc w:val="both"/>
              <w:rPr>
                <w:sz w:val="20"/>
                <w:szCs w:val="20"/>
              </w:rPr>
            </w:pPr>
            <w:r w:rsidRPr="00B93986">
              <w:rPr>
                <w:spacing w:val="-2"/>
                <w:sz w:val="20"/>
                <w:szCs w:val="20"/>
              </w:rPr>
              <w:t>пользоваться</w:t>
            </w:r>
            <w:r w:rsidRPr="00B93986">
              <w:rPr>
                <w:spacing w:val="45"/>
                <w:sz w:val="20"/>
                <w:szCs w:val="20"/>
              </w:rPr>
              <w:t xml:space="preserve"> </w:t>
            </w:r>
            <w:r w:rsidRPr="00B93986">
              <w:rPr>
                <w:spacing w:val="-1"/>
                <w:sz w:val="20"/>
                <w:szCs w:val="20"/>
              </w:rPr>
              <w:t>знаками,</w:t>
            </w:r>
            <w:r w:rsidRPr="00B93986">
              <w:rPr>
                <w:spacing w:val="22"/>
                <w:sz w:val="20"/>
                <w:szCs w:val="20"/>
              </w:rPr>
              <w:t xml:space="preserve"> </w:t>
            </w:r>
            <w:r w:rsidRPr="00B93986">
              <w:rPr>
                <w:spacing w:val="-2"/>
                <w:sz w:val="20"/>
                <w:szCs w:val="20"/>
              </w:rPr>
              <w:t>символами,</w:t>
            </w:r>
            <w:r w:rsidRPr="00B93986">
              <w:rPr>
                <w:spacing w:val="9"/>
                <w:sz w:val="20"/>
                <w:szCs w:val="20"/>
              </w:rPr>
              <w:t xml:space="preserve"> </w:t>
            </w:r>
            <w:r w:rsidRPr="00B93986">
              <w:rPr>
                <w:spacing w:val="-1"/>
                <w:sz w:val="20"/>
                <w:szCs w:val="20"/>
              </w:rPr>
              <w:t>предметами-</w:t>
            </w:r>
            <w:r w:rsidRPr="00B93986">
              <w:rPr>
                <w:spacing w:val="27"/>
                <w:sz w:val="20"/>
                <w:szCs w:val="20"/>
              </w:rPr>
              <w:t xml:space="preserve"> </w:t>
            </w:r>
            <w:r w:rsidRPr="00B93986">
              <w:rPr>
                <w:sz w:val="20"/>
                <w:szCs w:val="20"/>
              </w:rPr>
              <w:t>заместителями</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305"/>
              <w:rPr>
                <w:sz w:val="20"/>
                <w:szCs w:val="20"/>
              </w:rPr>
            </w:pPr>
            <w:r w:rsidRPr="00B93986">
              <w:rPr>
                <w:sz w:val="20"/>
                <w:szCs w:val="20"/>
              </w:rPr>
              <w:t>Язык и</w:t>
            </w:r>
            <w:r w:rsidRPr="00B93986">
              <w:rPr>
                <w:spacing w:val="-3"/>
                <w:sz w:val="20"/>
                <w:szCs w:val="20"/>
              </w:rPr>
              <w:t xml:space="preserve"> 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чь</w:t>
            </w:r>
          </w:p>
        </w:tc>
      </w:tr>
      <w:tr w:rsidR="00126A47" w:rsidRPr="00B93986" w:rsidTr="004826D3">
        <w:trPr>
          <w:trHeight w:hRule="exact" w:val="331"/>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3969"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3"/>
                <w:sz w:val="20"/>
                <w:szCs w:val="20"/>
              </w:rPr>
              <w:t>Математика</w:t>
            </w:r>
          </w:p>
        </w:tc>
      </w:tr>
      <w:tr w:rsidR="00126A47" w:rsidRPr="00B93986" w:rsidTr="004826D3">
        <w:trPr>
          <w:trHeight w:hRule="exact" w:val="663"/>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6" w:lineRule="exact"/>
              <w:ind w:left="102"/>
              <w:rPr>
                <w:sz w:val="20"/>
                <w:szCs w:val="20"/>
              </w:rPr>
            </w:pPr>
            <w:r w:rsidRPr="00B93986">
              <w:rPr>
                <w:spacing w:val="-2"/>
                <w:sz w:val="20"/>
                <w:szCs w:val="20"/>
              </w:rPr>
              <w:t>Искусство</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98"/>
              <w:rPr>
                <w:sz w:val="20"/>
                <w:szCs w:val="20"/>
              </w:rPr>
            </w:pPr>
            <w:r w:rsidRPr="00B93986">
              <w:rPr>
                <w:spacing w:val="-3"/>
                <w:sz w:val="20"/>
                <w:szCs w:val="20"/>
              </w:rPr>
              <w:t>Музыка</w:t>
            </w:r>
            <w:r w:rsidRPr="00B93986">
              <w:rPr>
                <w:spacing w:val="22"/>
                <w:sz w:val="20"/>
                <w:szCs w:val="20"/>
              </w:rPr>
              <w:t xml:space="preserve"> </w:t>
            </w:r>
            <w:r w:rsidRPr="00B93986">
              <w:rPr>
                <w:spacing w:val="-1"/>
                <w:sz w:val="20"/>
                <w:szCs w:val="20"/>
              </w:rPr>
              <w:t>Изобразительное</w:t>
            </w:r>
            <w:r w:rsidRPr="00B93986">
              <w:rPr>
                <w:spacing w:val="28"/>
                <w:sz w:val="20"/>
                <w:szCs w:val="20"/>
              </w:rPr>
              <w:t xml:space="preserve"> </w:t>
            </w:r>
            <w:r w:rsidRPr="00B93986">
              <w:rPr>
                <w:spacing w:val="-2"/>
                <w:sz w:val="20"/>
                <w:szCs w:val="20"/>
              </w:rPr>
              <w:t>искусство</w:t>
            </w:r>
          </w:p>
        </w:tc>
      </w:tr>
      <w:tr w:rsidR="00126A47" w:rsidRPr="00B93986" w:rsidTr="004826D3">
        <w:trPr>
          <w:trHeight w:hRule="exact" w:val="656"/>
        </w:trPr>
        <w:tc>
          <w:tcPr>
            <w:tcW w:w="2127" w:type="dxa"/>
            <w:vMerge/>
            <w:tcBorders>
              <w:left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1"/>
                <w:sz w:val="20"/>
                <w:szCs w:val="20"/>
              </w:rPr>
              <w:t>читать</w:t>
            </w: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305"/>
              <w:rPr>
                <w:sz w:val="20"/>
                <w:szCs w:val="20"/>
              </w:rPr>
            </w:pPr>
            <w:r w:rsidRPr="00B93986">
              <w:rPr>
                <w:sz w:val="20"/>
                <w:szCs w:val="20"/>
              </w:rPr>
              <w:t>Язык и</w:t>
            </w:r>
            <w:r w:rsidRPr="00B93986">
              <w:rPr>
                <w:spacing w:val="-3"/>
                <w:sz w:val="20"/>
                <w:szCs w:val="20"/>
              </w:rPr>
              <w:t xml:space="preserve"> речевая</w:t>
            </w:r>
            <w:r w:rsidRPr="00B93986">
              <w:rPr>
                <w:spacing w:val="26"/>
                <w:sz w:val="20"/>
                <w:szCs w:val="20"/>
              </w:rPr>
              <w:t xml:space="preserve"> </w:t>
            </w:r>
            <w:r w:rsidRPr="00B93986">
              <w:rPr>
                <w:spacing w:val="-2"/>
                <w:sz w:val="20"/>
                <w:szCs w:val="20"/>
              </w:rPr>
              <w:t>практика</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p>
        </w:tc>
      </w:tr>
      <w:tr w:rsidR="00126A47" w:rsidRPr="00B93986" w:rsidTr="004826D3">
        <w:trPr>
          <w:trHeight w:hRule="exact" w:val="653"/>
        </w:trPr>
        <w:tc>
          <w:tcPr>
            <w:tcW w:w="2127" w:type="dxa"/>
            <w:vMerge/>
            <w:tcBorders>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3969"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rPr>
                <w:rFonts w:ascii="Times New Roman" w:hAnsi="Times New Roman"/>
                <w:sz w:val="20"/>
                <w:szCs w:val="20"/>
                <w:lang w:val="en-US"/>
              </w:rPr>
            </w:pPr>
          </w:p>
        </w:tc>
        <w:tc>
          <w:tcPr>
            <w:tcW w:w="212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314" w:lineRule="exact"/>
              <w:ind w:left="102"/>
              <w:rPr>
                <w:sz w:val="20"/>
                <w:szCs w:val="20"/>
              </w:rPr>
            </w:pPr>
            <w:r w:rsidRPr="00B93986">
              <w:rPr>
                <w:spacing w:val="-1"/>
                <w:sz w:val="20"/>
                <w:szCs w:val="20"/>
              </w:rPr>
              <w:t>Естествознание</w:t>
            </w:r>
          </w:p>
        </w:tc>
        <w:tc>
          <w:tcPr>
            <w:tcW w:w="226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spacing w:line="239" w:lineRule="auto"/>
              <w:ind w:left="102" w:right="495"/>
              <w:rPr>
                <w:sz w:val="20"/>
                <w:szCs w:val="20"/>
              </w:rPr>
            </w:pPr>
            <w:r w:rsidRPr="00B93986">
              <w:rPr>
                <w:spacing w:val="-2"/>
                <w:sz w:val="20"/>
                <w:szCs w:val="20"/>
              </w:rPr>
              <w:t>Окружающий</w:t>
            </w:r>
            <w:r w:rsidRPr="00B93986">
              <w:rPr>
                <w:spacing w:val="29"/>
                <w:sz w:val="20"/>
                <w:szCs w:val="20"/>
              </w:rPr>
              <w:t xml:space="preserve"> </w:t>
            </w:r>
            <w:r w:rsidRPr="00B93986">
              <w:rPr>
                <w:sz w:val="20"/>
                <w:szCs w:val="20"/>
              </w:rPr>
              <w:t>мир</w:t>
            </w:r>
          </w:p>
        </w:tc>
      </w:tr>
    </w:tbl>
    <w:p w:rsidR="00126A47" w:rsidRPr="00A029AB" w:rsidRDefault="00126A47" w:rsidP="00D0100C">
      <w:pPr>
        <w:autoSpaceDE w:val="0"/>
        <w:autoSpaceDN w:val="0"/>
        <w:adjustRightInd w:val="0"/>
        <w:spacing w:after="0" w:line="240" w:lineRule="auto"/>
        <w:rPr>
          <w:rFonts w:ascii="Times New Roman" w:hAnsi="Times New Roman" w:cs="Times New Roman"/>
          <w:bCs/>
          <w:iCs/>
          <w:color w:val="000000"/>
          <w:sz w:val="24"/>
          <w:szCs w:val="24"/>
        </w:rPr>
      </w:pP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t>В процессе обучения необходимо осуществлять мониторинг всех групп</w:t>
      </w:r>
      <w:r w:rsidR="00FB26B7">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БУД, который будет отражать индивидуальные достижения обучающихся и</w:t>
      </w:r>
      <w:r w:rsidR="00FB26B7">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 xml:space="preserve">позволит делать выводы об </w:t>
      </w:r>
      <w:proofErr w:type="gramStart"/>
      <w:r w:rsidRPr="00FB26B7">
        <w:rPr>
          <w:rFonts w:ascii="Times New Roman" w:hAnsi="Times New Roman" w:cs="Times New Roman"/>
          <w:bCs/>
          <w:iCs/>
          <w:color w:val="000000"/>
          <w:sz w:val="24"/>
          <w:szCs w:val="24"/>
        </w:rPr>
        <w:t>эффективности</w:t>
      </w:r>
      <w:proofErr w:type="gramEnd"/>
      <w:r w:rsidRPr="00FB26B7">
        <w:rPr>
          <w:rFonts w:ascii="Times New Roman" w:hAnsi="Times New Roman" w:cs="Times New Roman"/>
          <w:bCs/>
          <w:iCs/>
          <w:color w:val="000000"/>
          <w:sz w:val="24"/>
          <w:szCs w:val="24"/>
        </w:rPr>
        <w:t xml:space="preserve"> проводимой в этом направлении</w:t>
      </w:r>
      <w:r w:rsidR="00FB26B7">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работы.</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 xml:space="preserve">Для оценки </w:t>
      </w:r>
      <w:proofErr w:type="spellStart"/>
      <w:r w:rsidRPr="00FB26B7">
        <w:rPr>
          <w:rFonts w:ascii="Times New Roman" w:hAnsi="Times New Roman" w:cs="Times New Roman"/>
          <w:bCs/>
          <w:iCs/>
          <w:color w:val="000000"/>
          <w:sz w:val="24"/>
          <w:szCs w:val="24"/>
        </w:rPr>
        <w:t>сформи</w:t>
      </w:r>
      <w:r w:rsidR="00FB26B7">
        <w:rPr>
          <w:rFonts w:ascii="Times New Roman" w:hAnsi="Times New Roman" w:cs="Times New Roman"/>
          <w:bCs/>
          <w:iCs/>
          <w:color w:val="000000"/>
          <w:sz w:val="24"/>
          <w:szCs w:val="24"/>
        </w:rPr>
        <w:t>рованности</w:t>
      </w:r>
      <w:proofErr w:type="spellEnd"/>
      <w:r w:rsidR="00FB26B7">
        <w:rPr>
          <w:rFonts w:ascii="Times New Roman" w:hAnsi="Times New Roman" w:cs="Times New Roman"/>
          <w:bCs/>
          <w:iCs/>
          <w:color w:val="000000"/>
          <w:sz w:val="24"/>
          <w:szCs w:val="24"/>
        </w:rPr>
        <w:t xml:space="preserve"> каждого действия в МКОУ Большехабыкская  СОШ</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используется следующая система оценки:</w:t>
      </w:r>
    </w:p>
    <w:p w:rsidR="00F57A4A" w:rsidRPr="00FB26B7"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FB26B7">
        <w:rPr>
          <w:rFonts w:ascii="Times New Roman" w:hAnsi="Times New Roman" w:cs="Times New Roman"/>
          <w:bCs/>
          <w:iCs/>
          <w:color w:val="000000"/>
          <w:sz w:val="24"/>
          <w:szCs w:val="24"/>
        </w:rPr>
        <w:t>0 баллов ― действие отсутствует, обучающийся не понимает его смысла,</w:t>
      </w:r>
      <w:r w:rsidR="001E3CAD">
        <w:rPr>
          <w:rFonts w:ascii="Times New Roman" w:hAnsi="Times New Roman" w:cs="Times New Roman"/>
          <w:bCs/>
          <w:iCs/>
          <w:color w:val="000000"/>
          <w:sz w:val="24"/>
          <w:szCs w:val="24"/>
        </w:rPr>
        <w:t xml:space="preserve"> </w:t>
      </w:r>
      <w:r w:rsidR="00F57A4A" w:rsidRPr="00FB26B7">
        <w:rPr>
          <w:rFonts w:ascii="Times New Roman" w:hAnsi="Times New Roman" w:cs="Times New Roman"/>
          <w:bCs/>
          <w:iCs/>
          <w:color w:val="000000"/>
          <w:sz w:val="24"/>
          <w:szCs w:val="24"/>
        </w:rPr>
        <w:t>не включается в процесс выполнения вместе с учителем;</w:t>
      </w:r>
    </w:p>
    <w:p w:rsidR="00F57A4A" w:rsidRPr="00FB26B7"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FB26B7">
        <w:rPr>
          <w:rFonts w:ascii="Times New Roman" w:hAnsi="Times New Roman" w:cs="Times New Roman"/>
          <w:bCs/>
          <w:iCs/>
          <w:color w:val="000000"/>
          <w:sz w:val="24"/>
          <w:szCs w:val="24"/>
        </w:rPr>
        <w:t>1 балл ― смысл действия понимает, связывает с конкретной ситуацией,</w:t>
      </w:r>
      <w:r w:rsidR="001E3CAD">
        <w:rPr>
          <w:rFonts w:ascii="Times New Roman" w:hAnsi="Times New Roman" w:cs="Times New Roman"/>
          <w:bCs/>
          <w:iCs/>
          <w:color w:val="000000"/>
          <w:sz w:val="24"/>
          <w:szCs w:val="24"/>
        </w:rPr>
        <w:t xml:space="preserve"> </w:t>
      </w:r>
      <w:r w:rsidR="00F57A4A" w:rsidRPr="00FB26B7">
        <w:rPr>
          <w:rFonts w:ascii="Times New Roman" w:hAnsi="Times New Roman" w:cs="Times New Roman"/>
          <w:bCs/>
          <w:iCs/>
          <w:color w:val="000000"/>
          <w:sz w:val="24"/>
          <w:szCs w:val="24"/>
        </w:rPr>
        <w:t>выполняет действие только по прямому указанию учителя, при необходимости</w:t>
      </w:r>
      <w:r w:rsidR="001E3CAD">
        <w:rPr>
          <w:rFonts w:ascii="Times New Roman" w:hAnsi="Times New Roman" w:cs="Times New Roman"/>
          <w:bCs/>
          <w:iCs/>
          <w:color w:val="000000"/>
          <w:sz w:val="24"/>
          <w:szCs w:val="24"/>
        </w:rPr>
        <w:t xml:space="preserve"> </w:t>
      </w:r>
      <w:r w:rsidR="00F57A4A" w:rsidRPr="00FB26B7">
        <w:rPr>
          <w:rFonts w:ascii="Times New Roman" w:hAnsi="Times New Roman" w:cs="Times New Roman"/>
          <w:bCs/>
          <w:iCs/>
          <w:color w:val="000000"/>
          <w:sz w:val="24"/>
          <w:szCs w:val="24"/>
        </w:rPr>
        <w:t>требуется оказание помощи;</w:t>
      </w:r>
    </w:p>
    <w:p w:rsidR="00F57A4A" w:rsidRPr="00FB26B7"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FB26B7">
        <w:rPr>
          <w:rFonts w:ascii="Times New Roman" w:hAnsi="Times New Roman" w:cs="Times New Roman"/>
          <w:bCs/>
          <w:iCs/>
          <w:color w:val="000000"/>
          <w:sz w:val="24"/>
          <w:szCs w:val="24"/>
        </w:rPr>
        <w:t>2 балла ― преимущественно выполняет действие по указанию учителя, в</w:t>
      </w:r>
      <w:r w:rsidR="001E3CAD">
        <w:rPr>
          <w:rFonts w:ascii="Times New Roman" w:hAnsi="Times New Roman" w:cs="Times New Roman"/>
          <w:bCs/>
          <w:iCs/>
          <w:color w:val="000000"/>
          <w:sz w:val="24"/>
          <w:szCs w:val="24"/>
        </w:rPr>
        <w:t xml:space="preserve"> </w:t>
      </w:r>
      <w:r w:rsidR="00F57A4A" w:rsidRPr="00FB26B7">
        <w:rPr>
          <w:rFonts w:ascii="Times New Roman" w:hAnsi="Times New Roman" w:cs="Times New Roman"/>
          <w:bCs/>
          <w:iCs/>
          <w:color w:val="000000"/>
          <w:sz w:val="24"/>
          <w:szCs w:val="24"/>
        </w:rPr>
        <w:t>отдельных ситуациях способен выполнить его самостоятельно;</w:t>
      </w:r>
    </w:p>
    <w:p w:rsidR="00F57A4A" w:rsidRPr="00FB26B7"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FB26B7">
        <w:rPr>
          <w:rFonts w:ascii="Times New Roman" w:hAnsi="Times New Roman" w:cs="Times New Roman"/>
          <w:bCs/>
          <w:iCs/>
          <w:color w:val="000000"/>
          <w:sz w:val="24"/>
          <w:szCs w:val="24"/>
        </w:rPr>
        <w:t xml:space="preserve">3 балла ― </w:t>
      </w:r>
      <w:proofErr w:type="gramStart"/>
      <w:r w:rsidR="00F57A4A" w:rsidRPr="00FB26B7">
        <w:rPr>
          <w:rFonts w:ascii="Times New Roman" w:hAnsi="Times New Roman" w:cs="Times New Roman"/>
          <w:bCs/>
          <w:iCs/>
          <w:color w:val="000000"/>
          <w:sz w:val="24"/>
          <w:szCs w:val="24"/>
        </w:rPr>
        <w:t>способен</w:t>
      </w:r>
      <w:proofErr w:type="gramEnd"/>
      <w:r w:rsidR="00F57A4A" w:rsidRPr="00FB26B7">
        <w:rPr>
          <w:rFonts w:ascii="Times New Roman" w:hAnsi="Times New Roman" w:cs="Times New Roman"/>
          <w:bCs/>
          <w:iCs/>
          <w:color w:val="000000"/>
          <w:sz w:val="24"/>
          <w:szCs w:val="24"/>
        </w:rPr>
        <w:t xml:space="preserve"> самостоятельно выполнять действие в определенных</w:t>
      </w:r>
      <w:r w:rsidR="001E3CAD">
        <w:rPr>
          <w:rFonts w:ascii="Times New Roman" w:hAnsi="Times New Roman" w:cs="Times New Roman"/>
          <w:bCs/>
          <w:iCs/>
          <w:color w:val="000000"/>
          <w:sz w:val="24"/>
          <w:szCs w:val="24"/>
        </w:rPr>
        <w:t xml:space="preserve"> </w:t>
      </w:r>
      <w:r w:rsidR="00F57A4A" w:rsidRPr="00FB26B7">
        <w:rPr>
          <w:rFonts w:ascii="Times New Roman" w:hAnsi="Times New Roman" w:cs="Times New Roman"/>
          <w:bCs/>
          <w:iCs/>
          <w:color w:val="000000"/>
          <w:sz w:val="24"/>
          <w:szCs w:val="24"/>
        </w:rPr>
        <w:t>ситуациях, нередко допускает ошибки, которые исправляет по прямому указанию</w:t>
      </w:r>
      <w:r w:rsidR="001E3CAD">
        <w:rPr>
          <w:rFonts w:ascii="Times New Roman" w:hAnsi="Times New Roman" w:cs="Times New Roman"/>
          <w:bCs/>
          <w:iCs/>
          <w:color w:val="000000"/>
          <w:sz w:val="24"/>
          <w:szCs w:val="24"/>
        </w:rPr>
        <w:t xml:space="preserve"> </w:t>
      </w:r>
      <w:r w:rsidR="00F57A4A" w:rsidRPr="00FB26B7">
        <w:rPr>
          <w:rFonts w:ascii="Times New Roman" w:hAnsi="Times New Roman" w:cs="Times New Roman"/>
          <w:bCs/>
          <w:iCs/>
          <w:color w:val="000000"/>
          <w:sz w:val="24"/>
          <w:szCs w:val="24"/>
        </w:rPr>
        <w:t>учителя;</w:t>
      </w:r>
    </w:p>
    <w:p w:rsidR="00F57A4A" w:rsidRPr="00FB26B7"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FB26B7">
        <w:rPr>
          <w:rFonts w:ascii="Times New Roman" w:hAnsi="Times New Roman" w:cs="Times New Roman"/>
          <w:bCs/>
          <w:iCs/>
          <w:color w:val="000000"/>
          <w:sz w:val="24"/>
          <w:szCs w:val="24"/>
        </w:rPr>
        <w:t xml:space="preserve">4 балла ― </w:t>
      </w:r>
      <w:proofErr w:type="gramStart"/>
      <w:r w:rsidR="00F57A4A" w:rsidRPr="00FB26B7">
        <w:rPr>
          <w:rFonts w:ascii="Times New Roman" w:hAnsi="Times New Roman" w:cs="Times New Roman"/>
          <w:bCs/>
          <w:iCs/>
          <w:color w:val="000000"/>
          <w:sz w:val="24"/>
          <w:szCs w:val="24"/>
        </w:rPr>
        <w:t>способен</w:t>
      </w:r>
      <w:proofErr w:type="gramEnd"/>
      <w:r w:rsidR="00F57A4A" w:rsidRPr="00FB26B7">
        <w:rPr>
          <w:rFonts w:ascii="Times New Roman" w:hAnsi="Times New Roman" w:cs="Times New Roman"/>
          <w:bCs/>
          <w:iCs/>
          <w:color w:val="000000"/>
          <w:sz w:val="24"/>
          <w:szCs w:val="24"/>
        </w:rPr>
        <w:t xml:space="preserve"> самостоятельно применять действие, но иногда</w:t>
      </w:r>
      <w:r w:rsidR="001E3CAD">
        <w:rPr>
          <w:rFonts w:ascii="Times New Roman" w:hAnsi="Times New Roman" w:cs="Times New Roman"/>
          <w:bCs/>
          <w:iCs/>
          <w:color w:val="000000"/>
          <w:sz w:val="24"/>
          <w:szCs w:val="24"/>
        </w:rPr>
        <w:t xml:space="preserve"> </w:t>
      </w:r>
      <w:r w:rsidR="00F57A4A" w:rsidRPr="00FB26B7">
        <w:rPr>
          <w:rFonts w:ascii="Times New Roman" w:hAnsi="Times New Roman" w:cs="Times New Roman"/>
          <w:bCs/>
          <w:iCs/>
          <w:color w:val="000000"/>
          <w:sz w:val="24"/>
          <w:szCs w:val="24"/>
        </w:rPr>
        <w:t>допускает ошибки, которые исправляет по замечанию учителя;</w:t>
      </w:r>
    </w:p>
    <w:p w:rsidR="00F57A4A" w:rsidRPr="00FB26B7" w:rsidRDefault="00FB26B7" w:rsidP="00D0100C">
      <w:pPr>
        <w:autoSpaceDE w:val="0"/>
        <w:autoSpaceDN w:val="0"/>
        <w:adjustRightInd w:val="0"/>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w:t>
      </w:r>
      <w:r w:rsidR="00F57A4A" w:rsidRPr="00FB26B7">
        <w:rPr>
          <w:rFonts w:ascii="Times New Roman" w:hAnsi="Times New Roman" w:cs="Times New Roman"/>
          <w:bCs/>
          <w:iCs/>
          <w:color w:val="000000"/>
          <w:sz w:val="24"/>
          <w:szCs w:val="24"/>
        </w:rPr>
        <w:t>5 баллов ― самостоятельно применяет действие в любой ситуации.</w:t>
      </w: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t>Балльная система оценки позволяет объективно оценить промежуточные и</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итоговые достижения каждого учащегося в овладении конкретными учебными</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 xml:space="preserve">действиями, получить общую картину </w:t>
      </w:r>
      <w:proofErr w:type="spellStart"/>
      <w:r w:rsidRPr="00FB26B7">
        <w:rPr>
          <w:rFonts w:ascii="Times New Roman" w:hAnsi="Times New Roman" w:cs="Times New Roman"/>
          <w:bCs/>
          <w:iCs/>
          <w:color w:val="000000"/>
          <w:sz w:val="24"/>
          <w:szCs w:val="24"/>
        </w:rPr>
        <w:t>сформированности</w:t>
      </w:r>
      <w:proofErr w:type="spellEnd"/>
      <w:r w:rsidRPr="00FB26B7">
        <w:rPr>
          <w:rFonts w:ascii="Times New Roman" w:hAnsi="Times New Roman" w:cs="Times New Roman"/>
          <w:bCs/>
          <w:iCs/>
          <w:color w:val="000000"/>
          <w:sz w:val="24"/>
          <w:szCs w:val="24"/>
        </w:rPr>
        <w:t xml:space="preserve"> учебных действий у всех</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учащихся, и на этой основе осуществить корректировку процесса их формирования</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на протяжении всего времени обучения.</w:t>
      </w: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t xml:space="preserve">В соответствии с требованиями Стандарта </w:t>
      </w:r>
      <w:proofErr w:type="gramStart"/>
      <w:r w:rsidRPr="00FB26B7">
        <w:rPr>
          <w:rFonts w:ascii="Times New Roman" w:hAnsi="Times New Roman" w:cs="Times New Roman"/>
          <w:bCs/>
          <w:iCs/>
          <w:color w:val="000000"/>
          <w:sz w:val="24"/>
          <w:szCs w:val="24"/>
        </w:rPr>
        <w:t>обучающихся</w:t>
      </w:r>
      <w:proofErr w:type="gramEnd"/>
      <w:r w:rsidRPr="00FB26B7">
        <w:rPr>
          <w:rFonts w:ascii="Times New Roman" w:hAnsi="Times New Roman" w:cs="Times New Roman"/>
          <w:bCs/>
          <w:iCs/>
          <w:color w:val="000000"/>
          <w:sz w:val="24"/>
          <w:szCs w:val="24"/>
        </w:rPr>
        <w:t xml:space="preserve"> с умственной</w:t>
      </w:r>
      <w:r w:rsidR="00FB26B7">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 xml:space="preserve">отсталостью (интеллектуальными нарушениями) </w:t>
      </w:r>
      <w:r w:rsidR="00FB26B7">
        <w:rPr>
          <w:rFonts w:ascii="Times New Roman" w:hAnsi="Times New Roman" w:cs="Times New Roman"/>
          <w:bCs/>
          <w:iCs/>
          <w:color w:val="000000"/>
          <w:sz w:val="24"/>
          <w:szCs w:val="24"/>
        </w:rPr>
        <w:t>МКОУ Большехабыкская  СОШ</w:t>
      </w:r>
      <w:r w:rsidR="00FB26B7" w:rsidRPr="00FB26B7">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самостоятельно</w:t>
      </w: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t>определяет содержание и процедуру оценки БУД.</w:t>
      </w:r>
    </w:p>
    <w:p w:rsidR="00F57A4A" w:rsidRPr="00F46FC3" w:rsidRDefault="00F57A4A" w:rsidP="00D0100C">
      <w:pPr>
        <w:autoSpaceDE w:val="0"/>
        <w:autoSpaceDN w:val="0"/>
        <w:adjustRightInd w:val="0"/>
        <w:spacing w:after="0" w:line="240" w:lineRule="auto"/>
        <w:rPr>
          <w:rFonts w:ascii="Times New Roman" w:hAnsi="Times New Roman" w:cs="Times New Roman"/>
          <w:b/>
          <w:bCs/>
          <w:iCs/>
          <w:color w:val="000000"/>
          <w:sz w:val="24"/>
          <w:szCs w:val="24"/>
        </w:rPr>
      </w:pPr>
      <w:r w:rsidRPr="00F46FC3">
        <w:rPr>
          <w:rFonts w:ascii="Times New Roman" w:hAnsi="Times New Roman" w:cs="Times New Roman"/>
          <w:b/>
          <w:bCs/>
          <w:iCs/>
          <w:color w:val="000000"/>
          <w:sz w:val="24"/>
          <w:szCs w:val="24"/>
        </w:rPr>
        <w:t xml:space="preserve">2.2.Программы отдельных учебных предметов, курсов </w:t>
      </w:r>
      <w:proofErr w:type="spellStart"/>
      <w:r w:rsidRPr="00F46FC3">
        <w:rPr>
          <w:rFonts w:ascii="Times New Roman" w:hAnsi="Times New Roman" w:cs="Times New Roman"/>
          <w:b/>
          <w:bCs/>
          <w:iCs/>
          <w:color w:val="000000"/>
          <w:sz w:val="24"/>
          <w:szCs w:val="24"/>
        </w:rPr>
        <w:t>коррекционн</w:t>
      </w:r>
      <w:proofErr w:type="gramStart"/>
      <w:r w:rsidRPr="00F46FC3">
        <w:rPr>
          <w:rFonts w:ascii="Times New Roman" w:hAnsi="Times New Roman" w:cs="Times New Roman"/>
          <w:b/>
          <w:bCs/>
          <w:iCs/>
          <w:color w:val="000000"/>
          <w:sz w:val="24"/>
          <w:szCs w:val="24"/>
        </w:rPr>
        <w:t>о</w:t>
      </w:r>
      <w:proofErr w:type="spellEnd"/>
      <w:r w:rsidRPr="00F46FC3">
        <w:rPr>
          <w:rFonts w:ascii="Times New Roman" w:hAnsi="Times New Roman" w:cs="Times New Roman"/>
          <w:b/>
          <w:bCs/>
          <w:iCs/>
          <w:color w:val="000000"/>
          <w:sz w:val="24"/>
          <w:szCs w:val="24"/>
        </w:rPr>
        <w:t>-</w:t>
      </w:r>
      <w:proofErr w:type="gramEnd"/>
      <w:r w:rsidR="001E3CAD" w:rsidRPr="00F46FC3">
        <w:rPr>
          <w:rFonts w:ascii="Times New Roman" w:hAnsi="Times New Roman" w:cs="Times New Roman"/>
          <w:b/>
          <w:bCs/>
          <w:iCs/>
          <w:color w:val="000000"/>
          <w:sz w:val="24"/>
          <w:szCs w:val="24"/>
        </w:rPr>
        <w:t xml:space="preserve"> </w:t>
      </w:r>
      <w:r w:rsidRPr="00F46FC3">
        <w:rPr>
          <w:rFonts w:ascii="Times New Roman" w:hAnsi="Times New Roman" w:cs="Times New Roman"/>
          <w:b/>
          <w:bCs/>
          <w:iCs/>
          <w:color w:val="000000"/>
          <w:sz w:val="24"/>
          <w:szCs w:val="24"/>
        </w:rPr>
        <w:t>развивающей области</w:t>
      </w:r>
      <w:r w:rsidR="00FB26B7" w:rsidRPr="00F46FC3">
        <w:rPr>
          <w:rFonts w:ascii="Times New Roman" w:hAnsi="Times New Roman" w:cs="Times New Roman"/>
          <w:b/>
          <w:bCs/>
          <w:iCs/>
          <w:color w:val="000000"/>
          <w:sz w:val="24"/>
          <w:szCs w:val="24"/>
        </w:rPr>
        <w:t xml:space="preserve"> </w:t>
      </w:r>
      <w:r w:rsidRPr="00F46FC3">
        <w:rPr>
          <w:rFonts w:ascii="Times New Roman" w:hAnsi="Times New Roman" w:cs="Times New Roman"/>
          <w:b/>
          <w:bCs/>
          <w:iCs/>
          <w:color w:val="000000"/>
          <w:sz w:val="24"/>
          <w:szCs w:val="24"/>
        </w:rPr>
        <w:t>I-IV классы</w:t>
      </w: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t>2.2.1. Общие положения</w:t>
      </w: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t>Программы отдельных учебных предметов, коррекционных курсов</w:t>
      </w: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t>разрабатываются на основе:</w:t>
      </w: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t>требований</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к личностным и предметным результатам (возможным</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результатам) освоения обучающимися с легкой умственной отсталостью</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(интеллектуальными) нарушениями АОП;</w:t>
      </w: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t>программы</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формирования базовых учебных действий.</w:t>
      </w: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t xml:space="preserve">Программа отдельных учебных предметов, курсов </w:t>
      </w:r>
      <w:proofErr w:type="spellStart"/>
      <w:r w:rsidRPr="00FB26B7">
        <w:rPr>
          <w:rFonts w:ascii="Times New Roman" w:hAnsi="Times New Roman" w:cs="Times New Roman"/>
          <w:bCs/>
          <w:iCs/>
          <w:color w:val="000000"/>
          <w:sz w:val="24"/>
          <w:szCs w:val="24"/>
        </w:rPr>
        <w:t>коррекционн</w:t>
      </w:r>
      <w:proofErr w:type="gramStart"/>
      <w:r w:rsidRPr="00FB26B7">
        <w:rPr>
          <w:rFonts w:ascii="Times New Roman" w:hAnsi="Times New Roman" w:cs="Times New Roman"/>
          <w:bCs/>
          <w:iCs/>
          <w:color w:val="000000"/>
          <w:sz w:val="24"/>
          <w:szCs w:val="24"/>
        </w:rPr>
        <w:t>о</w:t>
      </w:r>
      <w:proofErr w:type="spellEnd"/>
      <w:r w:rsidRPr="00FB26B7">
        <w:rPr>
          <w:rFonts w:ascii="Times New Roman" w:hAnsi="Times New Roman" w:cs="Times New Roman"/>
          <w:bCs/>
          <w:iCs/>
          <w:color w:val="000000"/>
          <w:sz w:val="24"/>
          <w:szCs w:val="24"/>
        </w:rPr>
        <w:t>-</w:t>
      </w:r>
      <w:proofErr w:type="gramEnd"/>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развивающей области разрабатывается на основе требований к личностным и</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предметным результатам освоения АОП для обучающихся с легкой умственной</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отсталостью (интеллектуальными) нарушениями и программы формирования</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базовых учебных действий.</w:t>
      </w: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t>В данном разделе АОП приводится основное содержание курсов по всем</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обязательным предметам, которое должно быть в полном объеме отражено в</w:t>
      </w:r>
      <w:r w:rsidR="001E3CAD">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соответствующих разделах рабочих программ учебных предметов, курсов</w:t>
      </w:r>
      <w:r w:rsidR="00273C89">
        <w:rPr>
          <w:rFonts w:ascii="Times New Roman" w:hAnsi="Times New Roman" w:cs="Times New Roman"/>
          <w:bCs/>
          <w:iCs/>
          <w:color w:val="000000"/>
          <w:sz w:val="24"/>
          <w:szCs w:val="24"/>
        </w:rPr>
        <w:t xml:space="preserve"> </w:t>
      </w:r>
      <w:r w:rsidRPr="00FB26B7">
        <w:rPr>
          <w:rFonts w:ascii="Times New Roman" w:hAnsi="Times New Roman" w:cs="Times New Roman"/>
          <w:bCs/>
          <w:iCs/>
          <w:color w:val="000000"/>
          <w:sz w:val="24"/>
          <w:szCs w:val="24"/>
        </w:rPr>
        <w:t>коррекционно-развивающей области.</w:t>
      </w:r>
    </w:p>
    <w:p w:rsidR="00F57A4A" w:rsidRPr="00FB26B7" w:rsidRDefault="00F57A4A" w:rsidP="00D0100C">
      <w:pPr>
        <w:autoSpaceDE w:val="0"/>
        <w:autoSpaceDN w:val="0"/>
        <w:adjustRightInd w:val="0"/>
        <w:spacing w:after="0" w:line="240" w:lineRule="auto"/>
        <w:rPr>
          <w:rFonts w:ascii="Times New Roman" w:hAnsi="Times New Roman" w:cs="Times New Roman"/>
          <w:bCs/>
          <w:iCs/>
          <w:color w:val="000000"/>
          <w:sz w:val="24"/>
          <w:szCs w:val="24"/>
        </w:rPr>
      </w:pPr>
      <w:r w:rsidRPr="00FB26B7">
        <w:rPr>
          <w:rFonts w:ascii="Times New Roman" w:hAnsi="Times New Roman" w:cs="Times New Roman"/>
          <w:bCs/>
          <w:iCs/>
          <w:color w:val="000000"/>
          <w:sz w:val="24"/>
          <w:szCs w:val="24"/>
        </w:rPr>
        <w:lastRenderedPageBreak/>
        <w:t>2.2.2. ОСНОВНОЕ СОДЕРЖАНИЕ УЧЕБНЫХ ПРЕДМЕТОВ</w:t>
      </w:r>
    </w:p>
    <w:p w:rsidR="008609A0" w:rsidRPr="009B13B4" w:rsidRDefault="00F57A4A" w:rsidP="00D0100C">
      <w:pPr>
        <w:pStyle w:val="11"/>
        <w:spacing w:line="276" w:lineRule="auto"/>
        <w:rPr>
          <w:b/>
        </w:rPr>
      </w:pPr>
      <w:r w:rsidRPr="00FB26B7">
        <w:rPr>
          <w:bCs/>
          <w:iCs/>
          <w:color w:val="000000"/>
        </w:rPr>
        <w:t xml:space="preserve">2.2.2.1. </w:t>
      </w:r>
      <w:bookmarkStart w:id="0" w:name="_Toc434774784"/>
      <w:r w:rsidR="008609A0" w:rsidRPr="009B13B4">
        <w:rPr>
          <w:b/>
        </w:rPr>
        <w:t>РУССКИЙ ЯЗЫК</w:t>
      </w:r>
    </w:p>
    <w:p w:rsidR="008609A0" w:rsidRPr="008609A0" w:rsidRDefault="008609A0" w:rsidP="00D0100C">
      <w:pPr>
        <w:pStyle w:val="11"/>
        <w:spacing w:line="276" w:lineRule="auto"/>
        <w:ind w:firstLine="709"/>
        <w:jc w:val="center"/>
        <w:rPr>
          <w:b/>
        </w:rPr>
      </w:pPr>
      <w:r w:rsidRPr="008609A0">
        <w:rPr>
          <w:b/>
          <w:lang w:val="en-US"/>
        </w:rPr>
        <w:t>I</w:t>
      </w:r>
      <w:r w:rsidRPr="008609A0">
        <w:rPr>
          <w:b/>
        </w:rPr>
        <w:t>-</w:t>
      </w:r>
      <w:r w:rsidRPr="008609A0">
        <w:rPr>
          <w:b/>
          <w:lang w:val="en-US"/>
        </w:rPr>
        <w:t>IV</w:t>
      </w:r>
      <w:r w:rsidRPr="008609A0">
        <w:rPr>
          <w:b/>
        </w:rPr>
        <w:t xml:space="preserve"> классы</w:t>
      </w:r>
    </w:p>
    <w:p w:rsidR="008609A0" w:rsidRPr="008609A0" w:rsidRDefault="008609A0" w:rsidP="00D0100C">
      <w:pPr>
        <w:pStyle w:val="11"/>
        <w:spacing w:line="276" w:lineRule="auto"/>
        <w:ind w:firstLine="709"/>
        <w:jc w:val="both"/>
      </w:pPr>
      <w:r w:rsidRPr="008609A0">
        <w:t xml:space="preserve">Обучение русскому языку в </w:t>
      </w:r>
      <w:r w:rsidRPr="008609A0">
        <w:rPr>
          <w:lang w:val="en-US"/>
        </w:rPr>
        <w:t>I</w:t>
      </w:r>
      <w:r w:rsidRPr="008609A0">
        <w:t>-</w:t>
      </w:r>
      <w:r w:rsidRPr="008609A0">
        <w:rPr>
          <w:lang w:val="en-US"/>
        </w:rPr>
        <w:t>IV</w:t>
      </w:r>
      <w:r w:rsidRPr="008609A0">
        <w:t xml:space="preserve"> классах предусматривает включение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8609A0" w:rsidRPr="008609A0" w:rsidRDefault="008609A0" w:rsidP="00D0100C">
      <w:pPr>
        <w:pStyle w:val="11"/>
        <w:spacing w:line="276" w:lineRule="auto"/>
        <w:ind w:firstLine="709"/>
        <w:jc w:val="both"/>
      </w:pPr>
      <w:r w:rsidRPr="008609A0">
        <w:t xml:space="preserve">В младших классах изучение всех предметов, входящих в структуру русского языка, призвано решить следующие </w:t>
      </w:r>
      <w:r w:rsidRPr="008609A0">
        <w:rPr>
          <w:b/>
        </w:rPr>
        <w:t>задачи</w:t>
      </w:r>
      <w:r w:rsidRPr="008609A0">
        <w:t xml:space="preserve">: </w:t>
      </w:r>
    </w:p>
    <w:p w:rsidR="008609A0" w:rsidRPr="008609A0" w:rsidRDefault="008609A0" w:rsidP="00D0100C">
      <w:pPr>
        <w:pStyle w:val="11"/>
        <w:spacing w:line="276" w:lineRule="auto"/>
        <w:ind w:firstLine="709"/>
        <w:jc w:val="both"/>
      </w:pPr>
      <w:r w:rsidRPr="008609A0">
        <w:t xml:space="preserve">- уточнение и обогащение представлений об окружающей </w:t>
      </w:r>
      <w:proofErr w:type="gramStart"/>
      <w:r w:rsidRPr="008609A0">
        <w:t>действительности</w:t>
      </w:r>
      <w:proofErr w:type="gramEnd"/>
      <w:r w:rsidRPr="008609A0">
        <w:t xml:space="preserve"> и овладение на этой основе языковыми средствами (слово, предложение, словосочетание);</w:t>
      </w:r>
    </w:p>
    <w:p w:rsidR="008609A0" w:rsidRPr="008609A0" w:rsidRDefault="008609A0" w:rsidP="00D0100C">
      <w:pPr>
        <w:pStyle w:val="11"/>
        <w:spacing w:line="276" w:lineRule="auto"/>
        <w:ind w:firstLine="709"/>
        <w:jc w:val="both"/>
      </w:pPr>
      <w:r w:rsidRPr="008609A0">
        <w:t>- формирование первоначальных и «</w:t>
      </w:r>
      <w:proofErr w:type="spellStart"/>
      <w:r w:rsidRPr="008609A0">
        <w:t>дограмматических</w:t>
      </w:r>
      <w:proofErr w:type="spellEnd"/>
      <w:r w:rsidRPr="008609A0">
        <w:t>» понятий и  развитие коммуникативно-речевых навыков;</w:t>
      </w:r>
    </w:p>
    <w:p w:rsidR="008609A0" w:rsidRPr="008609A0" w:rsidRDefault="008609A0" w:rsidP="00D0100C">
      <w:pPr>
        <w:pStyle w:val="11"/>
        <w:spacing w:line="276" w:lineRule="auto"/>
        <w:ind w:firstLine="709"/>
        <w:jc w:val="both"/>
      </w:pPr>
      <w:r w:rsidRPr="008609A0">
        <w:t>-  коррекция недостатков речевой и мыслительной деятельности;</w:t>
      </w:r>
    </w:p>
    <w:p w:rsidR="008609A0" w:rsidRPr="008609A0" w:rsidRDefault="008609A0" w:rsidP="00D0100C">
      <w:pPr>
        <w:pStyle w:val="11"/>
        <w:spacing w:line="276" w:lineRule="auto"/>
        <w:ind w:firstLine="709"/>
        <w:jc w:val="both"/>
      </w:pPr>
      <w:r w:rsidRPr="008609A0">
        <w:t>- формирование основ навыка полноценного чтения художественных текстов доступных для понимания по структуре и содержанию;</w:t>
      </w:r>
    </w:p>
    <w:p w:rsidR="008609A0" w:rsidRPr="008609A0" w:rsidRDefault="008609A0" w:rsidP="00D0100C">
      <w:pPr>
        <w:pStyle w:val="11"/>
        <w:spacing w:line="276" w:lineRule="auto"/>
        <w:ind w:firstLine="709"/>
        <w:jc w:val="both"/>
      </w:pPr>
      <w:r w:rsidRPr="008609A0">
        <w:t>- развитие навыков устной коммуникации;</w:t>
      </w:r>
    </w:p>
    <w:p w:rsidR="008609A0" w:rsidRPr="008609A0" w:rsidRDefault="008609A0" w:rsidP="00D0100C">
      <w:pPr>
        <w:pStyle w:val="11"/>
        <w:spacing w:line="276" w:lineRule="auto"/>
        <w:ind w:firstLine="709"/>
        <w:jc w:val="both"/>
      </w:pPr>
      <w:r w:rsidRPr="008609A0">
        <w:t>- формирование положительных нравственных качеств и свойств личности.</w:t>
      </w:r>
    </w:p>
    <w:p w:rsidR="008609A0" w:rsidRPr="008609A0" w:rsidRDefault="008609A0" w:rsidP="00D0100C">
      <w:pPr>
        <w:pStyle w:val="11"/>
        <w:spacing w:line="276" w:lineRule="auto"/>
        <w:ind w:firstLine="709"/>
        <w:jc w:val="center"/>
        <w:rPr>
          <w:b/>
        </w:rPr>
      </w:pPr>
      <w:r w:rsidRPr="008609A0">
        <w:rPr>
          <w:b/>
        </w:rPr>
        <w:t>Подготовка  к  усвоению  грамоты.</w:t>
      </w:r>
    </w:p>
    <w:p w:rsidR="008609A0" w:rsidRPr="008609A0" w:rsidRDefault="008609A0" w:rsidP="00D0100C">
      <w:pPr>
        <w:pStyle w:val="11"/>
        <w:spacing w:line="276" w:lineRule="auto"/>
        <w:ind w:firstLine="709"/>
        <w:jc w:val="both"/>
      </w:pPr>
      <w:r w:rsidRPr="008609A0">
        <w:rPr>
          <w:i/>
        </w:rPr>
        <w:t>Подготовка  к  усвоению первоначальных  навыков чтения</w:t>
      </w:r>
      <w:r w:rsidRPr="008609A0">
        <w:t xml:space="preserve">.  </w:t>
      </w:r>
    </w:p>
    <w:p w:rsidR="008609A0" w:rsidRPr="008609A0" w:rsidRDefault="008609A0" w:rsidP="00D0100C">
      <w:pPr>
        <w:pStyle w:val="11"/>
        <w:spacing w:line="276" w:lineRule="auto"/>
        <w:ind w:firstLine="709"/>
        <w:jc w:val="both"/>
      </w:pPr>
      <w:r w:rsidRPr="008609A0">
        <w:t xml:space="preserve">Развитие  слухового  внимания, фонематического слуха. Элементарный звуковой </w:t>
      </w:r>
    </w:p>
    <w:p w:rsidR="008609A0" w:rsidRPr="008609A0" w:rsidRDefault="008609A0" w:rsidP="00D0100C">
      <w:pPr>
        <w:pStyle w:val="11"/>
        <w:spacing w:line="276" w:lineRule="auto"/>
        <w:ind w:firstLine="709"/>
        <w:jc w:val="both"/>
      </w:pPr>
      <w:r w:rsidRPr="008609A0">
        <w:t>анализ. Совершенствование произносительной  стороны  речи. Формирование  первоначальных «</w:t>
      </w:r>
      <w:proofErr w:type="spellStart"/>
      <w:r w:rsidRPr="008609A0">
        <w:t>речеведческих</w:t>
      </w:r>
      <w:proofErr w:type="spellEnd"/>
      <w:r w:rsidRPr="008609A0">
        <w:t>»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8609A0" w:rsidRPr="008609A0" w:rsidRDefault="008609A0" w:rsidP="00D0100C">
      <w:pPr>
        <w:pStyle w:val="11"/>
        <w:spacing w:line="276" w:lineRule="auto"/>
        <w:ind w:firstLine="709"/>
        <w:jc w:val="both"/>
      </w:pPr>
      <w:r w:rsidRPr="008609A0">
        <w:rPr>
          <w:i/>
        </w:rPr>
        <w:t>Подготовка к усвоению первоначальных навыков письма.</w:t>
      </w:r>
      <w:r w:rsidRPr="008609A0">
        <w:t xml:space="preserve"> </w:t>
      </w:r>
    </w:p>
    <w:p w:rsidR="008609A0" w:rsidRPr="008609A0" w:rsidRDefault="008609A0" w:rsidP="00D0100C">
      <w:pPr>
        <w:pStyle w:val="11"/>
        <w:spacing w:line="276" w:lineRule="auto"/>
        <w:ind w:firstLine="709"/>
        <w:jc w:val="both"/>
      </w:pPr>
      <w:r w:rsidRPr="008609A0">
        <w:t xml:space="preserve">Развитие зрительных представлений и пространственной ориентировки на плоскости листа.  </w:t>
      </w:r>
    </w:p>
    <w:p w:rsidR="008609A0" w:rsidRPr="008609A0" w:rsidRDefault="008609A0" w:rsidP="00D0100C">
      <w:pPr>
        <w:pStyle w:val="11"/>
        <w:spacing w:line="276" w:lineRule="auto"/>
        <w:ind w:firstLine="709"/>
        <w:jc w:val="both"/>
      </w:pPr>
      <w:r w:rsidRPr="008609A0">
        <w:t>Совершенствование  и  развитие  мелкой  моторики  пальцев  рук.  Усвоение гигиенических правил письма. Подготовка к усвоению навыков письма.</w:t>
      </w:r>
    </w:p>
    <w:p w:rsidR="008609A0" w:rsidRPr="008609A0" w:rsidRDefault="008609A0" w:rsidP="00D0100C">
      <w:pPr>
        <w:pStyle w:val="11"/>
        <w:spacing w:line="276" w:lineRule="auto"/>
        <w:ind w:firstLine="709"/>
        <w:jc w:val="both"/>
      </w:pPr>
      <w:r w:rsidRPr="008609A0">
        <w:rPr>
          <w:i/>
        </w:rPr>
        <w:t>Речевое развитие.</w:t>
      </w:r>
      <w:r w:rsidRPr="008609A0">
        <w:t xml:space="preserve"> </w:t>
      </w:r>
    </w:p>
    <w:p w:rsidR="008609A0" w:rsidRPr="008609A0" w:rsidRDefault="008609A0" w:rsidP="00D0100C">
      <w:pPr>
        <w:pStyle w:val="11"/>
        <w:spacing w:line="276" w:lineRule="auto"/>
        <w:ind w:firstLine="709"/>
        <w:jc w:val="both"/>
      </w:pPr>
      <w:r w:rsidRPr="008609A0">
        <w:t xml:space="preserve">Понимание обращенной речи. Выполнение не сложных словесных инструкций. 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 практической деятельности, наблюдений за окружающей действительностью и т.д. </w:t>
      </w:r>
    </w:p>
    <w:p w:rsidR="008609A0" w:rsidRPr="008609A0" w:rsidRDefault="008609A0" w:rsidP="00D0100C">
      <w:pPr>
        <w:pStyle w:val="11"/>
        <w:spacing w:line="276" w:lineRule="auto"/>
        <w:ind w:firstLine="709"/>
        <w:jc w:val="center"/>
      </w:pPr>
      <w:r w:rsidRPr="008609A0">
        <w:rPr>
          <w:b/>
        </w:rPr>
        <w:t>Обучение грамоте.</w:t>
      </w:r>
    </w:p>
    <w:p w:rsidR="008609A0" w:rsidRPr="008609A0" w:rsidRDefault="008609A0" w:rsidP="00D0100C">
      <w:pPr>
        <w:pStyle w:val="11"/>
        <w:spacing w:line="276" w:lineRule="auto"/>
        <w:ind w:firstLine="709"/>
        <w:jc w:val="both"/>
        <w:rPr>
          <w:i/>
        </w:rPr>
      </w:pPr>
      <w:r w:rsidRPr="008609A0">
        <w:rPr>
          <w:i/>
        </w:rPr>
        <w:t>Формирование элементарных навыков чтения.</w:t>
      </w:r>
    </w:p>
    <w:p w:rsidR="008609A0" w:rsidRPr="008609A0" w:rsidRDefault="008609A0" w:rsidP="00D0100C">
      <w:pPr>
        <w:pStyle w:val="11"/>
        <w:spacing w:line="276" w:lineRule="auto"/>
        <w:ind w:firstLine="709"/>
        <w:jc w:val="both"/>
      </w:pPr>
      <w:r w:rsidRPr="008609A0">
        <w:t xml:space="preserve">Звуки речи. Выделение звуки на фоне  полного слова. Отчетливое произнесение.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 Различение  гласных  и  согласных  звуков  на  слух  и  в  собственном произношении. Обозначение  </w:t>
      </w:r>
      <w:r w:rsidRPr="008609A0">
        <w:lastRenderedPageBreak/>
        <w:t xml:space="preserve">звука  буквой.  Соотнесение  и  различение  звука  и  буквы. Звукобуквенный анализ несложных по структуре слов. Образование  и  чтение  слогов  различной  структуры  (состоящих  из  одной гласной, закрытых и открытых двухбуквенных слогов, закрытых трёхбуквенных слогов с твердыми и мягкими согласными, со стечениями согласных в начале или в конце слова). Составление и чтение слов из усвоенных слоговых структур. Формирование навыков правильного, осознанного и выразительного  чтения на материале предложений и небольших текстов (после предварительной  отработки  с  учителем).  Разучивание  с голоса  коротких  стихотворений, загадок, </w:t>
      </w:r>
      <w:proofErr w:type="spellStart"/>
      <w:r w:rsidRPr="008609A0">
        <w:t>чистоговорок</w:t>
      </w:r>
      <w:proofErr w:type="spellEnd"/>
      <w:r w:rsidRPr="008609A0">
        <w:t>.</w:t>
      </w:r>
    </w:p>
    <w:p w:rsidR="008609A0" w:rsidRPr="008609A0" w:rsidRDefault="008609A0" w:rsidP="00D0100C">
      <w:pPr>
        <w:pStyle w:val="11"/>
        <w:spacing w:line="276" w:lineRule="auto"/>
        <w:ind w:firstLine="709"/>
        <w:jc w:val="both"/>
        <w:rPr>
          <w:i/>
        </w:rPr>
      </w:pPr>
      <w:r w:rsidRPr="008609A0">
        <w:rPr>
          <w:i/>
        </w:rPr>
        <w:t>Формирование элементарных навыков письма.</w:t>
      </w:r>
    </w:p>
    <w:p w:rsidR="008609A0" w:rsidRPr="008609A0" w:rsidRDefault="008609A0" w:rsidP="00D0100C">
      <w:pPr>
        <w:pStyle w:val="11"/>
        <w:spacing w:line="276" w:lineRule="auto"/>
        <w:ind w:firstLine="709"/>
        <w:jc w:val="both"/>
      </w:pPr>
      <w:r w:rsidRPr="008609A0">
        <w:t>Развитие  мелкой  моторики  пальцев  рук;  координации  и  точности движения  руки. Развитие  умения  ориентироваться  на  пространстве  листа  в тетради и на пространстве классной доски.</w:t>
      </w:r>
    </w:p>
    <w:p w:rsidR="008609A0" w:rsidRPr="008609A0" w:rsidRDefault="008609A0" w:rsidP="00D0100C">
      <w:pPr>
        <w:pStyle w:val="11"/>
        <w:spacing w:line="276" w:lineRule="auto"/>
        <w:ind w:firstLine="709"/>
        <w:jc w:val="both"/>
      </w:pPr>
      <w:r w:rsidRPr="008609A0">
        <w:t xml:space="preserve">Усвоение начертания рукописных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приёмов и последовательности правильного списывания текста. Письмо под диктовку слов и предложений, написание которых не расходится с их произношением. 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8609A0">
        <w:rPr>
          <w:b/>
        </w:rPr>
        <w:t>(</w:t>
      </w:r>
      <w:proofErr w:type="spellStart"/>
      <w:proofErr w:type="gramStart"/>
      <w:r w:rsidRPr="008609A0">
        <w:rPr>
          <w:b/>
        </w:rPr>
        <w:t>ча</w:t>
      </w:r>
      <w:proofErr w:type="spellEnd"/>
      <w:r w:rsidRPr="008609A0">
        <w:rPr>
          <w:b/>
        </w:rPr>
        <w:t>—</w:t>
      </w:r>
      <w:proofErr w:type="spellStart"/>
      <w:r w:rsidRPr="008609A0">
        <w:rPr>
          <w:b/>
        </w:rPr>
        <w:t>ща</w:t>
      </w:r>
      <w:proofErr w:type="spellEnd"/>
      <w:proofErr w:type="gramEnd"/>
      <w:r w:rsidRPr="008609A0">
        <w:rPr>
          <w:b/>
        </w:rPr>
        <w:t>, чу—</w:t>
      </w:r>
      <w:proofErr w:type="spellStart"/>
      <w:r w:rsidRPr="008609A0">
        <w:rPr>
          <w:b/>
        </w:rPr>
        <w:t>щу</w:t>
      </w:r>
      <w:proofErr w:type="spellEnd"/>
      <w:r w:rsidRPr="008609A0">
        <w:rPr>
          <w:b/>
        </w:rPr>
        <w:t xml:space="preserve">, </w:t>
      </w:r>
      <w:proofErr w:type="spellStart"/>
      <w:r w:rsidRPr="008609A0">
        <w:rPr>
          <w:b/>
        </w:rPr>
        <w:t>жи</w:t>
      </w:r>
      <w:proofErr w:type="spellEnd"/>
      <w:r w:rsidRPr="008609A0">
        <w:rPr>
          <w:b/>
        </w:rPr>
        <w:t>—</w:t>
      </w:r>
      <w:proofErr w:type="spellStart"/>
      <w:r w:rsidRPr="008609A0">
        <w:rPr>
          <w:b/>
        </w:rPr>
        <w:t>ши</w:t>
      </w:r>
      <w:proofErr w:type="spellEnd"/>
      <w:r w:rsidRPr="008609A0">
        <w:rPr>
          <w:b/>
        </w:rPr>
        <w:t xml:space="preserve">). </w:t>
      </w:r>
    </w:p>
    <w:p w:rsidR="008609A0" w:rsidRPr="008609A0" w:rsidRDefault="008609A0" w:rsidP="00D0100C">
      <w:pPr>
        <w:pStyle w:val="11"/>
        <w:spacing w:line="276" w:lineRule="auto"/>
        <w:ind w:firstLine="709"/>
        <w:jc w:val="both"/>
        <w:rPr>
          <w:i/>
        </w:rPr>
      </w:pPr>
      <w:r w:rsidRPr="008609A0">
        <w:rPr>
          <w:i/>
        </w:rPr>
        <w:t>Речевое развитие.</w:t>
      </w:r>
    </w:p>
    <w:p w:rsidR="008609A0" w:rsidRPr="008609A0" w:rsidRDefault="008609A0" w:rsidP="00D0100C">
      <w:pPr>
        <w:pStyle w:val="11"/>
        <w:spacing w:line="276" w:lineRule="auto"/>
        <w:ind w:firstLine="709"/>
        <w:jc w:val="both"/>
      </w:pPr>
      <w:r w:rsidRPr="008609A0">
        <w:t>Использование  усвоенных  языковых  средств  (слов,  словосочетаний  и конструкций предложений) для выражения просьбы и собственного намерения (после проведения подготовительной работы); ответов на вопросы педагога и товарищей класса. Пересказ прослушанных и предварительно разобранных небольших по объему текстов с  опорой на вопросы учителя и иллюстративный материал. Составление двух-трех предложений с опорой на серию сюжетных картин, организованные наблюдения, практические действия и т.д.</w:t>
      </w:r>
    </w:p>
    <w:p w:rsidR="008609A0" w:rsidRPr="008609A0" w:rsidRDefault="008609A0" w:rsidP="00D0100C">
      <w:pPr>
        <w:pStyle w:val="11"/>
        <w:spacing w:line="276" w:lineRule="auto"/>
        <w:ind w:firstLine="709"/>
        <w:jc w:val="center"/>
        <w:rPr>
          <w:b/>
        </w:rPr>
      </w:pPr>
      <w:r w:rsidRPr="008609A0">
        <w:rPr>
          <w:b/>
        </w:rPr>
        <w:t>Практические грамматические упражнения и развитие речи.</w:t>
      </w:r>
    </w:p>
    <w:p w:rsidR="008609A0" w:rsidRPr="008609A0" w:rsidRDefault="008609A0" w:rsidP="00D0100C">
      <w:pPr>
        <w:pStyle w:val="11"/>
        <w:spacing w:line="276" w:lineRule="auto"/>
        <w:ind w:firstLine="709"/>
        <w:jc w:val="both"/>
      </w:pPr>
      <w:r w:rsidRPr="008609A0">
        <w:rPr>
          <w:b/>
        </w:rPr>
        <w:t>Фонетика.</w:t>
      </w:r>
      <w:r w:rsidRPr="008609A0">
        <w:t xml:space="preserve">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8609A0" w:rsidRPr="008609A0" w:rsidRDefault="008609A0" w:rsidP="00D0100C">
      <w:pPr>
        <w:pStyle w:val="11"/>
        <w:spacing w:line="276" w:lineRule="auto"/>
        <w:ind w:firstLine="709"/>
        <w:jc w:val="both"/>
      </w:pPr>
      <w:r w:rsidRPr="008609A0">
        <w:rPr>
          <w:b/>
        </w:rPr>
        <w:t>Графика.</w:t>
      </w:r>
      <w:r w:rsidRPr="008609A0">
        <w:t xml:space="preserve">  Обозначение мягкости согласных на письме </w:t>
      </w:r>
      <w:r w:rsidRPr="008609A0">
        <w:rPr>
          <w:b/>
        </w:rPr>
        <w:t xml:space="preserve">буквами  </w:t>
      </w:r>
      <w:proofErr w:type="spellStart"/>
      <w:r w:rsidRPr="008609A0">
        <w:rPr>
          <w:b/>
        </w:rPr>
        <w:t>ь</w:t>
      </w:r>
      <w:proofErr w:type="spellEnd"/>
      <w:r w:rsidRPr="008609A0">
        <w:rPr>
          <w:b/>
        </w:rPr>
        <w:t xml:space="preserve">, е, ё, и, </w:t>
      </w:r>
      <w:proofErr w:type="spellStart"/>
      <w:r w:rsidRPr="008609A0">
        <w:rPr>
          <w:b/>
        </w:rPr>
        <w:t>ю</w:t>
      </w:r>
      <w:proofErr w:type="spellEnd"/>
      <w:r w:rsidRPr="008609A0">
        <w:rPr>
          <w:b/>
        </w:rPr>
        <w:t>, я.</w:t>
      </w:r>
    </w:p>
    <w:p w:rsidR="008609A0" w:rsidRPr="008609A0" w:rsidRDefault="008609A0" w:rsidP="00D0100C">
      <w:pPr>
        <w:pStyle w:val="11"/>
        <w:spacing w:line="276" w:lineRule="auto"/>
        <w:ind w:firstLine="709"/>
        <w:jc w:val="both"/>
      </w:pPr>
      <w:r w:rsidRPr="008609A0">
        <w:t xml:space="preserve">Разделительный </w:t>
      </w:r>
      <w:proofErr w:type="spellStart"/>
      <w:r w:rsidRPr="008609A0">
        <w:rPr>
          <w:b/>
        </w:rPr>
        <w:t>ь</w:t>
      </w:r>
      <w:proofErr w:type="spellEnd"/>
      <w:r w:rsidRPr="008609A0">
        <w:rPr>
          <w:b/>
        </w:rPr>
        <w:t>.</w:t>
      </w:r>
      <w:r w:rsidRPr="008609A0">
        <w:t xml:space="preserve"> Слог. Перенос слов. Алфавит.</w:t>
      </w:r>
    </w:p>
    <w:p w:rsidR="008609A0" w:rsidRPr="008609A0" w:rsidRDefault="008609A0" w:rsidP="00D0100C">
      <w:pPr>
        <w:pStyle w:val="11"/>
        <w:spacing w:line="276" w:lineRule="auto"/>
        <w:ind w:firstLine="709"/>
        <w:jc w:val="center"/>
        <w:rPr>
          <w:b/>
        </w:rPr>
      </w:pPr>
      <w:r w:rsidRPr="008609A0">
        <w:rPr>
          <w:b/>
        </w:rPr>
        <w:t>Грамматика и правописание</w:t>
      </w:r>
    </w:p>
    <w:p w:rsidR="008609A0" w:rsidRPr="008609A0" w:rsidRDefault="008609A0" w:rsidP="00D0100C">
      <w:pPr>
        <w:pStyle w:val="11"/>
        <w:spacing w:line="276" w:lineRule="auto"/>
        <w:ind w:firstLine="709"/>
        <w:jc w:val="both"/>
      </w:pPr>
      <w:r w:rsidRPr="008609A0">
        <w:rPr>
          <w:b/>
        </w:rPr>
        <w:t>Слово</w:t>
      </w:r>
      <w:r w:rsidRPr="008609A0">
        <w:t xml:space="preserve">.  Слова, обозначающие </w:t>
      </w:r>
      <w:r w:rsidRPr="008609A0">
        <w:rPr>
          <w:b/>
          <w:i/>
        </w:rPr>
        <w:t>название предметов.</w:t>
      </w:r>
      <w:r w:rsidRPr="008609A0">
        <w:t xml:space="preserve"> Различение слова и предмета.  </w:t>
      </w:r>
      <w:proofErr w:type="gramStart"/>
      <w:r w:rsidRPr="008609A0">
        <w:t>Слова-предметы,  отвечающие  на  вопрос  кто?  и  что?  расширение круга  слов,  обозначающих  фрукты,  овощи,  мебель,  транспорт,  явления природы,  растения,  животных.</w:t>
      </w:r>
      <w:proofErr w:type="gramEnd"/>
      <w:r w:rsidRPr="008609A0">
        <w:t xml:space="preserve">  Слова  с  уменьшительно-ласкательными суффиксами. Имена  собственные.  Большая  буква  в  именах,  фамилиях,  отчествах, кличках животных, названиях городов, </w:t>
      </w:r>
      <w:r w:rsidRPr="008609A0">
        <w:lastRenderedPageBreak/>
        <w:t xml:space="preserve">сёл и деревень, улиц, географических объектов. «Слова-друзья». «Слова-враги». Слова,  обозначающие  </w:t>
      </w:r>
      <w:r w:rsidRPr="008609A0">
        <w:rPr>
          <w:b/>
          <w:i/>
        </w:rPr>
        <w:t>название  действий.</w:t>
      </w:r>
      <w:r w:rsidRPr="008609A0">
        <w:t xml:space="preserve">  Различение  действия  и  его названия. Название действий   по  вопросам  </w:t>
      </w:r>
      <w:r w:rsidRPr="008609A0">
        <w:rPr>
          <w:i/>
        </w:rPr>
        <w:t>что  делает?  что  делают?</w:t>
      </w:r>
      <w:r w:rsidRPr="008609A0">
        <w:t xml:space="preserve"> </w:t>
      </w:r>
      <w:r w:rsidRPr="008609A0">
        <w:rPr>
          <w:i/>
        </w:rPr>
        <w:t>что делал?  что  будет  делать?</w:t>
      </w:r>
      <w:r w:rsidRPr="008609A0">
        <w:t xml:space="preserve">  Согласование  слов-действий  со  словами-предметами. Слова,  обозначающие  </w:t>
      </w:r>
      <w:r w:rsidRPr="008609A0">
        <w:rPr>
          <w:b/>
          <w:i/>
        </w:rPr>
        <w:t>признак  предмета.</w:t>
      </w:r>
      <w:r w:rsidRPr="008609A0">
        <w:t xml:space="preserve">  Определение  признака предмета  по вопросам  </w:t>
      </w:r>
      <w:proofErr w:type="gramStart"/>
      <w:r w:rsidRPr="008609A0">
        <w:rPr>
          <w:i/>
        </w:rPr>
        <w:t>какой</w:t>
      </w:r>
      <w:proofErr w:type="gramEnd"/>
      <w:r w:rsidRPr="008609A0">
        <w:rPr>
          <w:i/>
        </w:rPr>
        <w:t>?  какая?  какое?  какие?</w:t>
      </w:r>
      <w:r w:rsidRPr="008609A0">
        <w:t xml:space="preserve">  Название  признаков, обозначающих цвет, форму, величину, материал, вкус предмета. Дифференциация слов, относящихся к разным категориям.</w:t>
      </w:r>
    </w:p>
    <w:p w:rsidR="008609A0" w:rsidRPr="008609A0" w:rsidRDefault="008609A0" w:rsidP="00D0100C">
      <w:pPr>
        <w:pStyle w:val="11"/>
        <w:spacing w:line="276" w:lineRule="auto"/>
        <w:ind w:firstLine="709"/>
        <w:jc w:val="both"/>
      </w:pPr>
      <w:r w:rsidRPr="008609A0">
        <w:rPr>
          <w:b/>
        </w:rPr>
        <w:t>Предлог.</w:t>
      </w:r>
      <w:r w:rsidRPr="008609A0">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8609A0" w:rsidRPr="008609A0" w:rsidRDefault="008609A0" w:rsidP="00D0100C">
      <w:pPr>
        <w:pStyle w:val="11"/>
        <w:spacing w:line="276" w:lineRule="auto"/>
        <w:ind w:firstLine="709"/>
        <w:jc w:val="both"/>
      </w:pPr>
      <w:r w:rsidRPr="008609A0">
        <w:rPr>
          <w:b/>
        </w:rPr>
        <w:t>Имена  собственные</w:t>
      </w:r>
      <w:r w:rsidRPr="008609A0">
        <w:t xml:space="preserve">  (имена  и  фамилии  людей,  клички  животных, названия городов, сел, улиц, площадей).</w:t>
      </w:r>
    </w:p>
    <w:p w:rsidR="008609A0" w:rsidRPr="008609A0" w:rsidRDefault="008609A0" w:rsidP="00D0100C">
      <w:pPr>
        <w:pStyle w:val="11"/>
        <w:spacing w:line="276" w:lineRule="auto"/>
        <w:ind w:firstLine="709"/>
        <w:jc w:val="both"/>
      </w:pPr>
      <w:r w:rsidRPr="008609A0">
        <w:rPr>
          <w:b/>
        </w:rPr>
        <w:t>Правописание.</w:t>
      </w:r>
      <w:r w:rsidRPr="008609A0">
        <w:t xml:space="preserve">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8609A0" w:rsidRPr="008609A0" w:rsidRDefault="008609A0" w:rsidP="00D0100C">
      <w:pPr>
        <w:pStyle w:val="11"/>
        <w:spacing w:line="276" w:lineRule="auto"/>
        <w:ind w:firstLine="709"/>
        <w:jc w:val="both"/>
      </w:pPr>
      <w:r w:rsidRPr="008609A0">
        <w:rPr>
          <w:b/>
        </w:rPr>
        <w:t>Родственные  слова.</w:t>
      </w:r>
      <w:r w:rsidRPr="008609A0">
        <w:t xml:space="preserve">  Подбор  гнёзд  родственных  слов.  Общая  часть родственных  слов.  Проверяемые  безударные  гласные  в  </w:t>
      </w:r>
      <w:proofErr w:type="gramStart"/>
      <w:r w:rsidRPr="008609A0">
        <w:t>корне  слова</w:t>
      </w:r>
      <w:proofErr w:type="gramEnd"/>
      <w:r w:rsidRPr="008609A0">
        <w:t xml:space="preserve">,  подбор проверочных слов. Слова с непроверяемыми орфограммами в корне. </w:t>
      </w:r>
    </w:p>
    <w:p w:rsidR="008609A0" w:rsidRPr="008609A0" w:rsidRDefault="008609A0" w:rsidP="00D0100C">
      <w:pPr>
        <w:pStyle w:val="11"/>
        <w:spacing w:line="276" w:lineRule="auto"/>
        <w:ind w:firstLine="709"/>
        <w:jc w:val="both"/>
        <w:rPr>
          <w:b/>
        </w:rPr>
      </w:pPr>
      <w:r w:rsidRPr="008609A0">
        <w:rPr>
          <w:b/>
        </w:rPr>
        <w:t xml:space="preserve">Предложение.  </w:t>
      </w:r>
      <w:r w:rsidRPr="008609A0">
        <w:t xml:space="preserve">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w:t>
      </w:r>
      <w:proofErr w:type="gramStart"/>
      <w:r w:rsidRPr="008609A0">
        <w:t>Составление предложений с  опорой  на  сюжетную  картину,  серию  сюжетных  картин,  по  вопросам,  по теме,  по  опорным  слова.</w:t>
      </w:r>
      <w:proofErr w:type="gramEnd"/>
      <w:r w:rsidRPr="008609A0">
        <w:t xml:space="preserve">  Распространение  предложений  с  опорой  на предметную  картинку  или  вопросы.  Работа  с  деформированными предложениями. Работа с диалогами.</w:t>
      </w:r>
    </w:p>
    <w:p w:rsidR="008609A0" w:rsidRPr="001E3CAD" w:rsidRDefault="008609A0" w:rsidP="00D0100C">
      <w:pPr>
        <w:pStyle w:val="11"/>
        <w:spacing w:line="276" w:lineRule="auto"/>
        <w:ind w:firstLine="709"/>
        <w:jc w:val="both"/>
      </w:pPr>
      <w:r w:rsidRPr="008609A0">
        <w:rPr>
          <w:b/>
        </w:rPr>
        <w:t>Развитие речи.</w:t>
      </w:r>
      <w:r w:rsidRPr="008609A0">
        <w:t xml:space="preserve">  Составление подписей к картинкам. Выбор заголовка </w:t>
      </w:r>
      <w:proofErr w:type="gramStart"/>
      <w:r w:rsidRPr="008609A0">
        <w:t>к</w:t>
      </w:r>
      <w:proofErr w:type="gramEnd"/>
      <w:r w:rsidRPr="008609A0">
        <w:t xml:space="preserve">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8609A0" w:rsidRPr="008609A0" w:rsidRDefault="008609A0" w:rsidP="00D0100C">
      <w:pPr>
        <w:pStyle w:val="11"/>
        <w:spacing w:line="276" w:lineRule="auto"/>
        <w:ind w:firstLine="709"/>
        <w:rPr>
          <w:b/>
        </w:rPr>
      </w:pPr>
      <w:r>
        <w:rPr>
          <w:b/>
        </w:rPr>
        <w:t>2.2.2.2.</w:t>
      </w:r>
      <w:r w:rsidRPr="008609A0">
        <w:rPr>
          <w:b/>
        </w:rPr>
        <w:t>ЧТЕНИЕ</w:t>
      </w:r>
    </w:p>
    <w:p w:rsidR="008609A0" w:rsidRPr="008609A0" w:rsidRDefault="008609A0" w:rsidP="00D0100C">
      <w:pPr>
        <w:pStyle w:val="11"/>
        <w:spacing w:line="276" w:lineRule="auto"/>
        <w:ind w:firstLine="709"/>
        <w:rPr>
          <w:b/>
        </w:rPr>
      </w:pPr>
      <w:r w:rsidRPr="008609A0">
        <w:rPr>
          <w:b/>
          <w:lang w:val="en-US"/>
        </w:rPr>
        <w:t>I</w:t>
      </w:r>
      <w:r w:rsidRPr="008609A0">
        <w:rPr>
          <w:b/>
        </w:rPr>
        <w:t>-</w:t>
      </w:r>
      <w:r w:rsidRPr="008609A0">
        <w:rPr>
          <w:b/>
          <w:lang w:val="en-US"/>
        </w:rPr>
        <w:t>IV</w:t>
      </w:r>
      <w:r w:rsidRPr="008609A0">
        <w:rPr>
          <w:b/>
        </w:rPr>
        <w:t xml:space="preserve"> классы</w:t>
      </w:r>
    </w:p>
    <w:p w:rsidR="008609A0" w:rsidRPr="008609A0" w:rsidRDefault="008609A0" w:rsidP="00D0100C">
      <w:pPr>
        <w:pStyle w:val="11"/>
        <w:spacing w:line="276" w:lineRule="auto"/>
        <w:ind w:firstLine="709"/>
        <w:jc w:val="both"/>
      </w:pPr>
      <w:r w:rsidRPr="008609A0">
        <w:rPr>
          <w:b/>
        </w:rPr>
        <w:t>Содержание чтения.</w:t>
      </w:r>
      <w:r w:rsidRPr="008609A0">
        <w:t xml:space="preserve"> Произведения устного народного творчества  </w:t>
      </w:r>
    </w:p>
    <w:p w:rsidR="008609A0" w:rsidRPr="008609A0" w:rsidRDefault="008609A0" w:rsidP="00D0100C">
      <w:pPr>
        <w:pStyle w:val="11"/>
        <w:spacing w:line="276" w:lineRule="auto"/>
        <w:ind w:firstLine="709"/>
        <w:jc w:val="both"/>
      </w:pPr>
      <w:r w:rsidRPr="008609A0">
        <w:t xml:space="preserve">(пословица,  скороговорка,  загадка,   </w:t>
      </w:r>
      <w:proofErr w:type="spellStart"/>
      <w:r w:rsidRPr="008609A0">
        <w:t>потешка</w:t>
      </w:r>
      <w:proofErr w:type="spellEnd"/>
      <w:r w:rsidRPr="008609A0">
        <w:t xml:space="preserve">,  </w:t>
      </w:r>
      <w:proofErr w:type="spellStart"/>
      <w:r w:rsidRPr="008609A0">
        <w:t>закличка</w:t>
      </w:r>
      <w:proofErr w:type="spellEnd"/>
      <w:r w:rsidRPr="008609A0">
        <w:t xml:space="preserve">,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 </w:t>
      </w:r>
    </w:p>
    <w:p w:rsidR="008609A0" w:rsidRPr="008609A0" w:rsidRDefault="008609A0" w:rsidP="00D0100C">
      <w:pPr>
        <w:pStyle w:val="11"/>
        <w:spacing w:line="276" w:lineRule="auto"/>
        <w:ind w:firstLine="709"/>
        <w:jc w:val="both"/>
      </w:pPr>
      <w:r w:rsidRPr="008609A0">
        <w:rPr>
          <w:b/>
        </w:rPr>
        <w:t>Примерная тематика произведений:</w:t>
      </w:r>
      <w:r w:rsidRPr="008609A0">
        <w:t xml:space="preserve">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8609A0" w:rsidRPr="008609A0" w:rsidRDefault="008609A0" w:rsidP="00D0100C">
      <w:pPr>
        <w:pStyle w:val="11"/>
        <w:spacing w:line="276" w:lineRule="auto"/>
        <w:ind w:firstLine="709"/>
        <w:jc w:val="both"/>
      </w:pPr>
      <w:proofErr w:type="gramStart"/>
      <w:r w:rsidRPr="008609A0">
        <w:rPr>
          <w:b/>
        </w:rPr>
        <w:t>Жанровое разнообразие:</w:t>
      </w:r>
      <w:r w:rsidRPr="008609A0">
        <w:t xml:space="preserve"> сказки, рассказы, стихотворения, басни, пословицы, </w:t>
      </w:r>
      <w:r w:rsidRPr="008609A0">
        <w:lastRenderedPageBreak/>
        <w:t xml:space="preserve">поговорки, загадки, считалки, </w:t>
      </w:r>
      <w:proofErr w:type="spellStart"/>
      <w:r w:rsidRPr="008609A0">
        <w:t>потешки</w:t>
      </w:r>
      <w:proofErr w:type="spellEnd"/>
      <w:r w:rsidRPr="008609A0">
        <w:t xml:space="preserve">. </w:t>
      </w:r>
      <w:proofErr w:type="gramEnd"/>
    </w:p>
    <w:p w:rsidR="008609A0" w:rsidRPr="008609A0" w:rsidRDefault="008609A0" w:rsidP="00D0100C">
      <w:pPr>
        <w:pStyle w:val="11"/>
        <w:spacing w:line="276" w:lineRule="auto"/>
        <w:ind w:firstLine="709"/>
        <w:jc w:val="both"/>
      </w:pPr>
      <w:r w:rsidRPr="008609A0">
        <w:rPr>
          <w:b/>
        </w:rPr>
        <w:t>Навык  чтения:</w:t>
      </w:r>
      <w:r w:rsidRPr="008609A0">
        <w:t xml:space="preserve">  осознанное,  правильное  плавное  чтение  </w:t>
      </w:r>
      <w:proofErr w:type="gramStart"/>
      <w:r w:rsidRPr="008609A0">
        <w:t>с</w:t>
      </w:r>
      <w:proofErr w:type="gramEnd"/>
    </w:p>
    <w:p w:rsidR="008609A0" w:rsidRPr="008609A0" w:rsidRDefault="008609A0" w:rsidP="00D0100C">
      <w:pPr>
        <w:pStyle w:val="11"/>
        <w:spacing w:line="276" w:lineRule="auto"/>
        <w:ind w:firstLine="709"/>
        <w:jc w:val="both"/>
      </w:pPr>
      <w:r w:rsidRPr="008609A0">
        <w:t xml:space="preserve">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8609A0" w:rsidRPr="008609A0" w:rsidRDefault="008609A0" w:rsidP="00D0100C">
      <w:pPr>
        <w:pStyle w:val="11"/>
        <w:spacing w:line="276" w:lineRule="auto"/>
        <w:ind w:firstLine="709"/>
        <w:jc w:val="both"/>
      </w:pPr>
      <w:r w:rsidRPr="008609A0">
        <w:rPr>
          <w:b/>
        </w:rPr>
        <w:t>Работа  с  текстом.</w:t>
      </w:r>
      <w:r w:rsidRPr="008609A0">
        <w:t xml:space="preserve">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 </w:t>
      </w:r>
    </w:p>
    <w:p w:rsidR="008609A0" w:rsidRPr="001E3CAD" w:rsidRDefault="008609A0" w:rsidP="00D0100C">
      <w:pPr>
        <w:pStyle w:val="11"/>
        <w:spacing w:line="276" w:lineRule="auto"/>
        <w:ind w:firstLine="709"/>
        <w:jc w:val="both"/>
      </w:pPr>
      <w:r w:rsidRPr="008609A0">
        <w:rPr>
          <w:b/>
        </w:rPr>
        <w:t>Внеклассное чтение.</w:t>
      </w:r>
      <w:r w:rsidRPr="008609A0">
        <w:t xml:space="preserve"> Чтение детских книг русских и зарубежных писателей.  Знание  заглавия  и  автора  произведения.  Ориентировка  в  книге  по оглавлению. Ответы на </w:t>
      </w:r>
      <w:r w:rsidR="001E3CAD">
        <w:t xml:space="preserve">вопросы о </w:t>
      </w:r>
      <w:proofErr w:type="gramStart"/>
      <w:r w:rsidR="001E3CAD">
        <w:t>прочитанном</w:t>
      </w:r>
      <w:proofErr w:type="gramEnd"/>
      <w:r w:rsidR="001E3CAD">
        <w:t>, пересказ.</w:t>
      </w:r>
    </w:p>
    <w:p w:rsidR="008609A0" w:rsidRPr="008609A0" w:rsidRDefault="008609A0" w:rsidP="00D0100C">
      <w:pPr>
        <w:pStyle w:val="11"/>
        <w:spacing w:line="276" w:lineRule="auto"/>
        <w:ind w:firstLine="709"/>
        <w:jc w:val="center"/>
        <w:rPr>
          <w:b/>
        </w:rPr>
      </w:pPr>
      <w:r w:rsidRPr="008609A0">
        <w:rPr>
          <w:b/>
        </w:rPr>
        <w:t>РЕЧЕВАЯ ПРАКТИКА</w:t>
      </w:r>
    </w:p>
    <w:p w:rsidR="008609A0" w:rsidRPr="008609A0" w:rsidRDefault="008609A0" w:rsidP="00D0100C">
      <w:pPr>
        <w:pStyle w:val="11"/>
        <w:spacing w:line="276" w:lineRule="auto"/>
        <w:ind w:firstLine="709"/>
        <w:jc w:val="center"/>
        <w:rPr>
          <w:b/>
        </w:rPr>
      </w:pPr>
      <w:r w:rsidRPr="008609A0">
        <w:rPr>
          <w:b/>
          <w:lang w:val="en-US"/>
        </w:rPr>
        <w:t>I</w:t>
      </w:r>
      <w:r w:rsidRPr="008609A0">
        <w:rPr>
          <w:b/>
        </w:rPr>
        <w:t>-</w:t>
      </w:r>
      <w:r w:rsidRPr="008609A0">
        <w:rPr>
          <w:b/>
          <w:lang w:val="en-US"/>
        </w:rPr>
        <w:t>IV</w:t>
      </w:r>
      <w:r w:rsidRPr="008609A0">
        <w:rPr>
          <w:b/>
        </w:rPr>
        <w:t xml:space="preserve"> классы</w:t>
      </w:r>
    </w:p>
    <w:p w:rsidR="008609A0" w:rsidRPr="008609A0" w:rsidRDefault="008609A0" w:rsidP="00D0100C">
      <w:pPr>
        <w:pStyle w:val="11"/>
        <w:spacing w:line="276" w:lineRule="auto"/>
        <w:ind w:firstLine="709"/>
        <w:jc w:val="both"/>
      </w:pPr>
      <w:proofErr w:type="spellStart"/>
      <w:r w:rsidRPr="008609A0">
        <w:rPr>
          <w:b/>
          <w:i/>
        </w:rPr>
        <w:t>Аудирование</w:t>
      </w:r>
      <w:proofErr w:type="spellEnd"/>
      <w:r w:rsidRPr="008609A0">
        <w:rPr>
          <w:b/>
          <w:i/>
        </w:rPr>
        <w:t xml:space="preserve"> и понимание речи.</w:t>
      </w:r>
      <w:r w:rsidRPr="008609A0">
        <w:t xml:space="preserve"> 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w:t>
      </w:r>
      <w:proofErr w:type="spellStart"/>
      <w:r w:rsidRPr="008609A0">
        <w:t>аудионосители</w:t>
      </w:r>
      <w:proofErr w:type="spellEnd"/>
      <w:r w:rsidRPr="008609A0">
        <w:t xml:space="preserve">. Чтение и выполнение словесных инструкций, предъявленных в письменном виде. Соотнесение речи и изображения (выбор картинки, соответствующей слову, предложению). Повторение и воспроизведение по подобию, по памяти отдельных слогов, слов, предложений. Слушание небольших литературных произведений в изложении педагога и с аудио-носителей. Ответы на вопросы по прослушанному тексту, пересказ. </w:t>
      </w:r>
    </w:p>
    <w:p w:rsidR="008609A0" w:rsidRPr="008609A0" w:rsidRDefault="008609A0" w:rsidP="00D0100C">
      <w:pPr>
        <w:pStyle w:val="11"/>
        <w:spacing w:line="276" w:lineRule="auto"/>
        <w:ind w:firstLine="709"/>
        <w:jc w:val="both"/>
      </w:pPr>
      <w:r w:rsidRPr="008609A0">
        <w:rPr>
          <w:b/>
          <w:i/>
        </w:rPr>
        <w:t>Дикция и выразительность речи.</w:t>
      </w:r>
      <w:r w:rsidRPr="008609A0">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 </w:t>
      </w:r>
    </w:p>
    <w:p w:rsidR="008609A0" w:rsidRPr="008609A0" w:rsidRDefault="008609A0" w:rsidP="00D0100C">
      <w:pPr>
        <w:pStyle w:val="11"/>
        <w:spacing w:line="276" w:lineRule="auto"/>
        <w:ind w:firstLine="709"/>
        <w:jc w:val="both"/>
      </w:pPr>
      <w:r w:rsidRPr="008609A0">
        <w:rPr>
          <w:b/>
          <w:i/>
        </w:rPr>
        <w:t>Общение и его значение в жизни.</w:t>
      </w:r>
      <w:r w:rsidRPr="008609A0">
        <w:t xml:space="preserve"> Речевое и неречевое общение. Правила речевого общения. Письменное общение (афиши, реклама, письма, открытки и др.). Условные знаки в общении людей. Общение на расстоянии. Кино, телевидение, радио». Виртуальное общение. Общение в социальных сетях. Влияние речи на мысли, чувства, поступки людей. </w:t>
      </w:r>
    </w:p>
    <w:p w:rsidR="008609A0" w:rsidRPr="008609A0" w:rsidRDefault="008609A0" w:rsidP="00D0100C">
      <w:pPr>
        <w:pStyle w:val="11"/>
        <w:spacing w:line="276" w:lineRule="auto"/>
        <w:ind w:firstLine="709"/>
        <w:jc w:val="both"/>
        <w:rPr>
          <w:b/>
        </w:rPr>
      </w:pPr>
      <w:r w:rsidRPr="008609A0">
        <w:rPr>
          <w:b/>
        </w:rPr>
        <w:t>Организация речевого общения</w:t>
      </w:r>
    </w:p>
    <w:p w:rsidR="008609A0" w:rsidRPr="008609A0" w:rsidRDefault="008609A0" w:rsidP="00D0100C">
      <w:pPr>
        <w:pStyle w:val="11"/>
        <w:spacing w:line="276" w:lineRule="auto"/>
        <w:ind w:firstLine="709"/>
        <w:jc w:val="both"/>
        <w:rPr>
          <w:i/>
        </w:rPr>
      </w:pPr>
      <w:r w:rsidRPr="008609A0">
        <w:rPr>
          <w:i/>
        </w:rPr>
        <w:t>Базовые формулы речевого общения</w:t>
      </w:r>
    </w:p>
    <w:p w:rsidR="008609A0" w:rsidRPr="008609A0" w:rsidRDefault="008609A0" w:rsidP="00D0100C">
      <w:pPr>
        <w:pStyle w:val="11"/>
        <w:spacing w:line="276" w:lineRule="auto"/>
        <w:ind w:firstLine="709"/>
        <w:jc w:val="both"/>
      </w:pPr>
      <w:r w:rsidRPr="008609A0">
        <w:rPr>
          <w:u w:val="single"/>
        </w:rPr>
        <w:t xml:space="preserve"> Обращение, привлечение внимания.</w:t>
      </w:r>
      <w:r w:rsidRPr="008609A0">
        <w:t xml:space="preserve">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 </w:t>
      </w:r>
    </w:p>
    <w:p w:rsidR="008609A0" w:rsidRPr="008609A0" w:rsidRDefault="008609A0" w:rsidP="00D0100C">
      <w:pPr>
        <w:pStyle w:val="11"/>
        <w:spacing w:line="276" w:lineRule="auto"/>
        <w:ind w:firstLine="709"/>
        <w:jc w:val="both"/>
      </w:pPr>
      <w:r w:rsidRPr="008609A0">
        <w:rPr>
          <w:u w:val="single"/>
        </w:rPr>
        <w:t>Знакомство, представление, приветствие.</w:t>
      </w:r>
      <w:r w:rsidRPr="008609A0">
        <w:t xml:space="preserve"> Формулы «Давай познакомимся», «Меня зовут …», «Меня зовут …, а тебя?». Формулы «Это …», «</w:t>
      </w:r>
      <w:proofErr w:type="gramStart"/>
      <w:r w:rsidRPr="008609A0">
        <w:t>Познакомься</w:t>
      </w:r>
      <w:proofErr w:type="gramEnd"/>
      <w:r w:rsidRPr="008609A0">
        <w:t xml:space="preserve"> пожалуйста, это …». </w:t>
      </w:r>
      <w:r w:rsidRPr="008609A0">
        <w:lastRenderedPageBreak/>
        <w:t xml:space="preserve">Ответные реплики на приглашение познакомиться («Очень приятно!», «Рад познакомиться!»). </w:t>
      </w:r>
    </w:p>
    <w:p w:rsidR="008609A0" w:rsidRPr="008609A0" w:rsidRDefault="008609A0" w:rsidP="00D0100C">
      <w:pPr>
        <w:pStyle w:val="11"/>
        <w:spacing w:line="276" w:lineRule="auto"/>
        <w:ind w:firstLine="709"/>
        <w:jc w:val="both"/>
      </w:pPr>
      <w:r w:rsidRPr="008609A0">
        <w:rPr>
          <w:u w:val="single"/>
        </w:rPr>
        <w:t>Приветствие и прощание.</w:t>
      </w:r>
      <w:r w:rsidRPr="008609A0">
        <w:t xml:space="preserve">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 </w:t>
      </w:r>
    </w:p>
    <w:p w:rsidR="008609A0" w:rsidRPr="008609A0" w:rsidRDefault="008609A0" w:rsidP="00D0100C">
      <w:pPr>
        <w:pStyle w:val="11"/>
        <w:spacing w:line="276" w:lineRule="auto"/>
        <w:ind w:firstLine="709"/>
        <w:jc w:val="both"/>
      </w:pPr>
      <w:r w:rsidRPr="008609A0">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w:t>
      </w:r>
      <w:proofErr w:type="spellStart"/>
      <w:r w:rsidRPr="008609A0">
        <w:t>чао</w:t>
      </w:r>
      <w:proofErr w:type="spellEnd"/>
      <w:r w:rsidRPr="008609A0">
        <w:t>»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w:t>
      </w:r>
    </w:p>
    <w:p w:rsidR="008609A0" w:rsidRPr="008609A0" w:rsidRDefault="008609A0" w:rsidP="00D0100C">
      <w:pPr>
        <w:pStyle w:val="11"/>
        <w:spacing w:line="276" w:lineRule="auto"/>
        <w:ind w:firstLine="709"/>
        <w:jc w:val="both"/>
      </w:pPr>
      <w:r w:rsidRPr="008609A0">
        <w:t>Формулы, сопровождающие ситуации приветствия и прощания «Как дела?», «Как живешь?», «До завтра», «Всего хорошего» и др. Просьбы при прощании «Приход</w:t>
      </w:r>
      <w:proofErr w:type="gramStart"/>
      <w:r w:rsidRPr="008609A0">
        <w:t>и(</w:t>
      </w:r>
      <w:proofErr w:type="gramEnd"/>
      <w:r w:rsidRPr="008609A0">
        <w:t>те) еще», «Заходи(те», «Звони(те)».</w:t>
      </w:r>
    </w:p>
    <w:p w:rsidR="008609A0" w:rsidRPr="008609A0" w:rsidRDefault="008609A0" w:rsidP="00D0100C">
      <w:pPr>
        <w:pStyle w:val="11"/>
        <w:spacing w:line="276" w:lineRule="auto"/>
        <w:ind w:firstLine="709"/>
        <w:jc w:val="both"/>
      </w:pPr>
      <w:r w:rsidRPr="008609A0">
        <w:rPr>
          <w:u w:val="single"/>
        </w:rPr>
        <w:t>Приглашение, предложение.</w:t>
      </w:r>
      <w:r w:rsidRPr="008609A0">
        <w:t xml:space="preserve"> Приглашение домой. Правила поведения в гостях.</w:t>
      </w:r>
    </w:p>
    <w:p w:rsidR="008609A0" w:rsidRPr="008609A0" w:rsidRDefault="008609A0" w:rsidP="00D0100C">
      <w:pPr>
        <w:pStyle w:val="11"/>
        <w:spacing w:line="276" w:lineRule="auto"/>
        <w:ind w:firstLine="709"/>
        <w:jc w:val="both"/>
      </w:pPr>
      <w:r w:rsidRPr="008609A0">
        <w:rPr>
          <w:u w:val="single"/>
        </w:rPr>
        <w:t>Поздравление, пожелание.</w:t>
      </w:r>
      <w:r w:rsidRPr="008609A0">
        <w:t xml:space="preserve"> Формулы «Поздравляю </w:t>
      </w:r>
      <w:proofErr w:type="gramStart"/>
      <w:r w:rsidRPr="008609A0">
        <w:t>с</w:t>
      </w:r>
      <w:proofErr w:type="gramEnd"/>
      <w:r w:rsidRPr="008609A0">
        <w:t xml:space="preserve"> …», «Поздравляю </w:t>
      </w:r>
      <w:proofErr w:type="gramStart"/>
      <w:r w:rsidRPr="008609A0">
        <w:t>с</w:t>
      </w:r>
      <w:proofErr w:type="gramEnd"/>
      <w:r w:rsidRPr="008609A0">
        <w:t xml:space="preserve"> праздником …» и их развертывание с помощью обращения по имени и отчеству.</w:t>
      </w:r>
    </w:p>
    <w:p w:rsidR="008609A0" w:rsidRPr="008609A0" w:rsidRDefault="008609A0" w:rsidP="00D0100C">
      <w:pPr>
        <w:pStyle w:val="11"/>
        <w:spacing w:line="276" w:lineRule="auto"/>
        <w:ind w:firstLine="709"/>
        <w:jc w:val="both"/>
      </w:pPr>
      <w:r w:rsidRPr="008609A0">
        <w:t>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w:t>
      </w:r>
    </w:p>
    <w:p w:rsidR="008609A0" w:rsidRPr="008609A0" w:rsidRDefault="008609A0" w:rsidP="00D0100C">
      <w:pPr>
        <w:pStyle w:val="11"/>
        <w:spacing w:line="276" w:lineRule="auto"/>
        <w:ind w:firstLine="709"/>
        <w:jc w:val="both"/>
      </w:pPr>
      <w:r w:rsidRPr="008609A0">
        <w:t xml:space="preserve">Поздравительные открытки. </w:t>
      </w:r>
    </w:p>
    <w:p w:rsidR="008609A0" w:rsidRPr="008609A0" w:rsidRDefault="008609A0" w:rsidP="00D0100C">
      <w:pPr>
        <w:pStyle w:val="11"/>
        <w:spacing w:line="276" w:lineRule="auto"/>
        <w:ind w:firstLine="709"/>
        <w:jc w:val="both"/>
      </w:pPr>
      <w:r w:rsidRPr="008609A0">
        <w:t xml:space="preserve">Формулы, сопровождающие вручение подарка «Это Вам (тебе)», «Я хочу подарить тебе …» и др. Этикетные и эмоциональные реакции на поздравления и подарки. </w:t>
      </w:r>
    </w:p>
    <w:p w:rsidR="008609A0" w:rsidRPr="008609A0" w:rsidRDefault="008609A0" w:rsidP="00D0100C">
      <w:pPr>
        <w:pStyle w:val="11"/>
        <w:spacing w:line="276" w:lineRule="auto"/>
        <w:ind w:firstLine="709"/>
        <w:jc w:val="both"/>
      </w:pPr>
      <w:r w:rsidRPr="008609A0">
        <w:rPr>
          <w:u w:val="single"/>
        </w:rPr>
        <w:t>Одобрение, комплимент.</w:t>
      </w:r>
      <w:r w:rsidRPr="008609A0">
        <w:t xml:space="preserve"> Формулы «Мне очень нравится твой …», «Как хорошо ты …», «Как красиво!» и др. </w:t>
      </w:r>
    </w:p>
    <w:p w:rsidR="008609A0" w:rsidRPr="008609A0" w:rsidRDefault="008609A0" w:rsidP="00D0100C">
      <w:pPr>
        <w:pStyle w:val="11"/>
        <w:spacing w:line="276" w:lineRule="auto"/>
        <w:ind w:firstLine="709"/>
        <w:jc w:val="both"/>
      </w:pPr>
      <w:r w:rsidRPr="008609A0">
        <w:rPr>
          <w:u w:val="single"/>
        </w:rPr>
        <w:t>Телефонный разговор.</w:t>
      </w:r>
      <w:r w:rsidRPr="008609A0">
        <w:t xml:space="preserve">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w:t>
      </w:r>
      <w:proofErr w:type="gramStart"/>
      <w:r w:rsidRPr="008609A0">
        <w:t>Позовите</w:t>
      </w:r>
      <w:proofErr w:type="gramEnd"/>
      <w:r w:rsidRPr="008609A0">
        <w:t xml:space="preserve">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 </w:t>
      </w:r>
    </w:p>
    <w:p w:rsidR="008609A0" w:rsidRPr="008609A0" w:rsidRDefault="008609A0" w:rsidP="00D0100C">
      <w:pPr>
        <w:pStyle w:val="11"/>
        <w:spacing w:line="276" w:lineRule="auto"/>
        <w:ind w:firstLine="709"/>
        <w:jc w:val="both"/>
      </w:pPr>
      <w:r w:rsidRPr="008609A0">
        <w:rPr>
          <w:u w:val="single"/>
        </w:rPr>
        <w:t>Просьба, совет.</w:t>
      </w:r>
      <w:r w:rsidRPr="008609A0">
        <w:t xml:space="preserve">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8609A0" w:rsidRPr="008609A0" w:rsidRDefault="008609A0" w:rsidP="00D0100C">
      <w:pPr>
        <w:pStyle w:val="11"/>
        <w:spacing w:line="276" w:lineRule="auto"/>
        <w:ind w:firstLine="709"/>
        <w:jc w:val="both"/>
      </w:pPr>
      <w:r w:rsidRPr="008609A0">
        <w:t>Развертывание просьбы с помощью мотивировки. Формулы «Пожалуйста, …»</w:t>
      </w:r>
      <w:proofErr w:type="gramStart"/>
      <w:r w:rsidRPr="008609A0">
        <w:t>, «</w:t>
      </w:r>
      <w:proofErr w:type="gramEnd"/>
      <w:r w:rsidRPr="008609A0">
        <w:t xml:space="preserve">Можно …, пожалуйста!», «Разрешите….», «Можно мне …», «Можно я …». </w:t>
      </w:r>
    </w:p>
    <w:p w:rsidR="008609A0" w:rsidRPr="008609A0" w:rsidRDefault="008609A0" w:rsidP="00D0100C">
      <w:pPr>
        <w:pStyle w:val="11"/>
        <w:spacing w:line="276" w:lineRule="auto"/>
        <w:ind w:firstLine="709"/>
        <w:jc w:val="both"/>
      </w:pPr>
      <w:r w:rsidRPr="008609A0">
        <w:t xml:space="preserve">Мотивировка отказа. Формулы «Извините, но …». </w:t>
      </w:r>
    </w:p>
    <w:p w:rsidR="008609A0" w:rsidRPr="008609A0" w:rsidRDefault="008609A0" w:rsidP="00D0100C">
      <w:pPr>
        <w:pStyle w:val="11"/>
        <w:spacing w:line="276" w:lineRule="auto"/>
        <w:ind w:firstLine="709"/>
        <w:jc w:val="both"/>
      </w:pPr>
      <w:r w:rsidRPr="008609A0">
        <w:rPr>
          <w:u w:val="single"/>
        </w:rPr>
        <w:t>Благодарность.</w:t>
      </w:r>
      <w:r w:rsidRPr="008609A0">
        <w:t xml:space="preserve">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w:t>
      </w:r>
      <w:proofErr w:type="gramStart"/>
      <w:r w:rsidRPr="008609A0">
        <w:t>.«</w:t>
      </w:r>
      <w:proofErr w:type="gramEnd"/>
      <w:r w:rsidRPr="008609A0">
        <w:t>Спасибо, и тебя (Вас) поздравляю»).</w:t>
      </w:r>
    </w:p>
    <w:p w:rsidR="008609A0" w:rsidRPr="008609A0" w:rsidRDefault="008609A0" w:rsidP="00D0100C">
      <w:pPr>
        <w:pStyle w:val="11"/>
        <w:spacing w:line="276" w:lineRule="auto"/>
        <w:jc w:val="both"/>
      </w:pPr>
      <w:r w:rsidRPr="008609A0">
        <w:lastRenderedPageBreak/>
        <w:t xml:space="preserve">       </w:t>
      </w:r>
      <w:r w:rsidRPr="008609A0">
        <w:rPr>
          <w:u w:val="single"/>
        </w:rPr>
        <w:t>Замечание, извинение.</w:t>
      </w:r>
      <w:r w:rsidRPr="008609A0">
        <w:t xml:space="preserve"> Формулы «</w:t>
      </w:r>
      <w:proofErr w:type="gramStart"/>
      <w:r w:rsidRPr="008609A0">
        <w:t>извините</w:t>
      </w:r>
      <w:proofErr w:type="gramEnd"/>
      <w:r w:rsidRPr="008609A0">
        <w:t xml:space="preserve">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 </w:t>
      </w:r>
    </w:p>
    <w:p w:rsidR="008609A0" w:rsidRPr="008609A0" w:rsidRDefault="008609A0" w:rsidP="00D0100C">
      <w:pPr>
        <w:pStyle w:val="11"/>
        <w:spacing w:line="276" w:lineRule="auto"/>
        <w:ind w:firstLine="709"/>
        <w:jc w:val="both"/>
      </w:pPr>
      <w:r w:rsidRPr="008609A0">
        <w:rPr>
          <w:u w:val="single"/>
        </w:rPr>
        <w:t>Сочувствие, утешение.</w:t>
      </w:r>
      <w:r w:rsidRPr="008609A0">
        <w:t xml:space="preserve"> Сочувствие заболевшему сверстнику, взрослому. Слова поддержки, утешения. </w:t>
      </w:r>
    </w:p>
    <w:p w:rsidR="008609A0" w:rsidRPr="008609A0" w:rsidRDefault="008609A0" w:rsidP="00D0100C">
      <w:pPr>
        <w:pStyle w:val="11"/>
        <w:spacing w:line="276" w:lineRule="auto"/>
        <w:ind w:firstLine="709"/>
        <w:jc w:val="both"/>
      </w:pPr>
      <w:r w:rsidRPr="008609A0">
        <w:rPr>
          <w:u w:val="single"/>
        </w:rPr>
        <w:t>Одобрение, комплимент.</w:t>
      </w:r>
      <w:r w:rsidRPr="008609A0">
        <w:t xml:space="preserve"> Одобрение как реакция на поздравления, подарки: «Молодец!», «Умница!», «Как красиво!» </w:t>
      </w:r>
    </w:p>
    <w:p w:rsidR="008609A0" w:rsidRPr="008609A0" w:rsidRDefault="008609A0" w:rsidP="00D0100C">
      <w:pPr>
        <w:pStyle w:val="11"/>
        <w:spacing w:line="276" w:lineRule="auto"/>
        <w:ind w:firstLine="709"/>
        <w:jc w:val="both"/>
        <w:rPr>
          <w:i/>
        </w:rPr>
      </w:pPr>
      <w:r w:rsidRPr="008609A0">
        <w:rPr>
          <w:i/>
        </w:rPr>
        <w:t xml:space="preserve">Примерные темы речевых ситуаций </w:t>
      </w:r>
    </w:p>
    <w:p w:rsidR="008609A0" w:rsidRPr="008609A0" w:rsidRDefault="008609A0" w:rsidP="00D0100C">
      <w:pPr>
        <w:pStyle w:val="11"/>
        <w:spacing w:line="276" w:lineRule="auto"/>
        <w:ind w:firstLine="709"/>
        <w:jc w:val="both"/>
      </w:pPr>
      <w:r w:rsidRPr="008609A0">
        <w:t>«Я – дома» (общение с близкими людьми, прием гостей)</w:t>
      </w:r>
    </w:p>
    <w:p w:rsidR="008609A0" w:rsidRPr="008609A0" w:rsidRDefault="008609A0" w:rsidP="00D0100C">
      <w:pPr>
        <w:pStyle w:val="11"/>
        <w:spacing w:line="276" w:lineRule="auto"/>
        <w:ind w:firstLine="709"/>
        <w:jc w:val="both"/>
      </w:pPr>
      <w:r w:rsidRPr="008609A0">
        <w:t xml:space="preserve">«Я и мои товарищи» (игры и общение со сверстниками, общение в школе, в секции, в творческой студии) </w:t>
      </w:r>
    </w:p>
    <w:p w:rsidR="008609A0" w:rsidRPr="008609A0" w:rsidRDefault="008609A0" w:rsidP="00D0100C">
      <w:pPr>
        <w:pStyle w:val="11"/>
        <w:spacing w:line="276" w:lineRule="auto"/>
        <w:jc w:val="both"/>
      </w:pPr>
      <w:r w:rsidRPr="008609A0">
        <w:t xml:space="preserve">          </w:t>
      </w:r>
      <w:proofErr w:type="gramStart"/>
      <w:r w:rsidRPr="008609A0">
        <w:t xml:space="preserve">«Я за порогом дома» (покупка, поездка в транспорте, обращение за помощью (в т.ч. в экстренной ситуации), поведение в общественных местах (кино, кафе и др.) </w:t>
      </w:r>
      <w:proofErr w:type="gramEnd"/>
    </w:p>
    <w:p w:rsidR="008609A0" w:rsidRPr="008609A0" w:rsidRDefault="008609A0" w:rsidP="00D0100C">
      <w:pPr>
        <w:pStyle w:val="11"/>
        <w:spacing w:line="276" w:lineRule="auto"/>
        <w:ind w:firstLine="709"/>
        <w:jc w:val="both"/>
      </w:pPr>
      <w:r w:rsidRPr="008609A0">
        <w:t>«Я в мире природы» (общение с животными, поведение в парке, в лесу)</w:t>
      </w:r>
    </w:p>
    <w:p w:rsidR="008609A0" w:rsidRPr="008609A0" w:rsidRDefault="008609A0" w:rsidP="00D0100C">
      <w:pPr>
        <w:pStyle w:val="11"/>
        <w:spacing w:line="276" w:lineRule="auto"/>
        <w:ind w:firstLine="709"/>
        <w:jc w:val="both"/>
      </w:pPr>
      <w:r w:rsidRPr="008609A0">
        <w:t xml:space="preserve">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 </w:t>
      </w:r>
    </w:p>
    <w:p w:rsidR="008609A0" w:rsidRPr="008609A0" w:rsidRDefault="008609A0" w:rsidP="00D0100C">
      <w:pPr>
        <w:pStyle w:val="11"/>
        <w:spacing w:line="276" w:lineRule="auto"/>
        <w:ind w:firstLine="709"/>
        <w:jc w:val="both"/>
      </w:pPr>
      <w:r w:rsidRPr="008609A0">
        <w:rPr>
          <w:i/>
        </w:rPr>
        <w:t>Алгоритм работы над темой речевой ситуации</w:t>
      </w:r>
    </w:p>
    <w:p w:rsidR="008609A0" w:rsidRPr="008609A0" w:rsidRDefault="008609A0" w:rsidP="00D0100C">
      <w:pPr>
        <w:pStyle w:val="11"/>
        <w:spacing w:line="276" w:lineRule="auto"/>
        <w:ind w:firstLine="709"/>
        <w:jc w:val="both"/>
      </w:pPr>
      <w:r w:rsidRPr="008609A0">
        <w:t>Выявление и расширение представлений по теме речевой ситуации.</w:t>
      </w:r>
    </w:p>
    <w:p w:rsidR="008609A0" w:rsidRPr="008609A0" w:rsidRDefault="008609A0" w:rsidP="00D0100C">
      <w:pPr>
        <w:pStyle w:val="11"/>
        <w:spacing w:line="276" w:lineRule="auto"/>
        <w:ind w:firstLine="709"/>
        <w:jc w:val="both"/>
      </w:pPr>
      <w:r w:rsidRPr="008609A0">
        <w:t xml:space="preserve">Актуализация, уточнение и расширение словарного запаса о теме ситуации. </w:t>
      </w:r>
    </w:p>
    <w:p w:rsidR="008609A0" w:rsidRPr="008609A0" w:rsidRDefault="008609A0" w:rsidP="00D0100C">
      <w:pPr>
        <w:pStyle w:val="11"/>
        <w:spacing w:line="276" w:lineRule="auto"/>
        <w:ind w:firstLine="709"/>
        <w:jc w:val="both"/>
      </w:pPr>
      <w:r w:rsidRPr="008609A0">
        <w:t xml:space="preserve">Составление предложений по теме ситуации, в т.ч. ответы на вопросы и формулирование вопросов учителю, одноклассникам. </w:t>
      </w:r>
    </w:p>
    <w:p w:rsidR="008609A0" w:rsidRPr="008609A0" w:rsidRDefault="008609A0" w:rsidP="00D0100C">
      <w:pPr>
        <w:pStyle w:val="11"/>
        <w:spacing w:line="276" w:lineRule="auto"/>
        <w:ind w:firstLine="709"/>
        <w:jc w:val="both"/>
      </w:pPr>
      <w:r w:rsidRPr="008609A0">
        <w:t>Конструирование диалогов, участие в диалогах по теме ситуации.</w:t>
      </w:r>
    </w:p>
    <w:p w:rsidR="008609A0" w:rsidRPr="008609A0" w:rsidRDefault="008609A0" w:rsidP="00D0100C">
      <w:pPr>
        <w:pStyle w:val="11"/>
        <w:spacing w:line="276" w:lineRule="auto"/>
        <w:ind w:firstLine="709"/>
        <w:jc w:val="both"/>
      </w:pPr>
      <w:r w:rsidRPr="008609A0">
        <w:t xml:space="preserve">Выбор атрибутов к ролевой игре по теме речевой ситуации. Уточнение ролей, сюжета игры, его вариативности. </w:t>
      </w:r>
    </w:p>
    <w:p w:rsidR="008609A0" w:rsidRPr="008609A0" w:rsidRDefault="008609A0" w:rsidP="00D0100C">
      <w:pPr>
        <w:pStyle w:val="11"/>
        <w:spacing w:line="276" w:lineRule="auto"/>
        <w:ind w:firstLine="709"/>
        <w:jc w:val="both"/>
      </w:pPr>
      <w:r w:rsidRPr="008609A0">
        <w:t>Моделирование речевой ситуации. Составление устного текста (диалогического или несложного монологического) по теме ситуации.</w:t>
      </w:r>
    </w:p>
    <w:p w:rsidR="008609A0" w:rsidRPr="008609A0" w:rsidRDefault="00F46FC3" w:rsidP="00D0100C">
      <w:pPr>
        <w:pStyle w:val="3"/>
        <w:numPr>
          <w:ilvl w:val="0"/>
          <w:numId w:val="0"/>
        </w:numPr>
        <w:spacing w:before="0" w:after="0" w:line="276" w:lineRule="auto"/>
        <w:ind w:firstLine="709"/>
        <w:rPr>
          <w:rFonts w:ascii="Times New Roman" w:hAnsi="Times New Roman"/>
          <w:sz w:val="24"/>
          <w:szCs w:val="24"/>
          <w:lang w:eastAsia="en-US"/>
        </w:rPr>
      </w:pPr>
      <w:bookmarkStart w:id="1" w:name="_Toc434774787"/>
      <w:r>
        <w:rPr>
          <w:rFonts w:ascii="Times New Roman" w:hAnsi="Times New Roman"/>
          <w:sz w:val="24"/>
          <w:szCs w:val="24"/>
          <w:lang w:eastAsia="en-US"/>
        </w:rPr>
        <w:t>2.2.2.3</w:t>
      </w:r>
      <w:r w:rsidR="008609A0">
        <w:rPr>
          <w:rFonts w:ascii="Times New Roman" w:hAnsi="Times New Roman"/>
          <w:sz w:val="24"/>
          <w:szCs w:val="24"/>
          <w:lang w:eastAsia="en-US"/>
        </w:rPr>
        <w:t>.</w:t>
      </w:r>
      <w:r w:rsidR="008609A0" w:rsidRPr="008609A0">
        <w:rPr>
          <w:rFonts w:ascii="Times New Roman" w:hAnsi="Times New Roman"/>
          <w:sz w:val="24"/>
          <w:szCs w:val="24"/>
          <w:lang w:eastAsia="en-US"/>
        </w:rPr>
        <w:t>МАТЕМАТИКА</w:t>
      </w:r>
      <w:bookmarkEnd w:id="1"/>
    </w:p>
    <w:p w:rsidR="008609A0" w:rsidRPr="008609A0" w:rsidRDefault="008609A0" w:rsidP="00D0100C">
      <w:pPr>
        <w:pStyle w:val="11"/>
        <w:spacing w:line="276" w:lineRule="auto"/>
        <w:ind w:firstLine="709"/>
        <w:jc w:val="center"/>
        <w:rPr>
          <w:b/>
        </w:rPr>
      </w:pPr>
      <w:r w:rsidRPr="008609A0">
        <w:rPr>
          <w:b/>
          <w:lang w:val="en-US"/>
        </w:rPr>
        <w:t>I</w:t>
      </w:r>
      <w:r w:rsidRPr="008609A0">
        <w:rPr>
          <w:b/>
        </w:rPr>
        <w:t>-</w:t>
      </w:r>
      <w:r w:rsidRPr="008609A0">
        <w:rPr>
          <w:b/>
          <w:lang w:val="en-US"/>
        </w:rPr>
        <w:t>IV</w:t>
      </w:r>
      <w:r w:rsidRPr="008609A0">
        <w:rPr>
          <w:b/>
        </w:rPr>
        <w:t xml:space="preserve"> классы</w:t>
      </w:r>
      <w:bookmarkEnd w:id="0"/>
    </w:p>
    <w:p w:rsidR="008609A0" w:rsidRPr="008609A0" w:rsidRDefault="008609A0"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Математика является одним из важных общеобразовательных предметов в образовательных организациях, осуществляющих обучение учащихся с легкой степенью умственной отсталости (интеллектуальными нарушениями). </w:t>
      </w:r>
      <w:r w:rsidRPr="008609A0">
        <w:rPr>
          <w:rFonts w:ascii="Times New Roman" w:hAnsi="Times New Roman" w:cs="Times New Roman"/>
          <w:b/>
          <w:sz w:val="24"/>
          <w:szCs w:val="24"/>
          <w:lang w:eastAsia="en-US"/>
        </w:rPr>
        <w:t>Основной целью</w:t>
      </w:r>
      <w:r w:rsidRPr="008609A0">
        <w:rPr>
          <w:rFonts w:ascii="Times New Roman" w:hAnsi="Times New Roman" w:cs="Times New Roman"/>
          <w:sz w:val="24"/>
          <w:szCs w:val="24"/>
          <w:lang w:eastAsia="en-US"/>
        </w:rPr>
        <w:t xml:space="preserve"> обучения математике является подготовка </w:t>
      </w:r>
      <w:proofErr w:type="gramStart"/>
      <w:r w:rsidRPr="008609A0">
        <w:rPr>
          <w:rFonts w:ascii="Times New Roman" w:hAnsi="Times New Roman" w:cs="Times New Roman"/>
          <w:sz w:val="24"/>
          <w:szCs w:val="24"/>
          <w:lang w:eastAsia="en-US"/>
        </w:rPr>
        <w:t>обучающихся</w:t>
      </w:r>
      <w:proofErr w:type="gramEnd"/>
      <w:r w:rsidRPr="008609A0">
        <w:rPr>
          <w:rFonts w:ascii="Times New Roman" w:hAnsi="Times New Roman" w:cs="Times New Roman"/>
          <w:sz w:val="24"/>
          <w:szCs w:val="24"/>
          <w:lang w:eastAsia="en-US"/>
        </w:rPr>
        <w:t xml:space="preserve"> этой категории к жизни в современном обществе и овладение доступными профессионально-трудовыми навыками.</w:t>
      </w:r>
    </w:p>
    <w:p w:rsidR="008609A0" w:rsidRPr="008609A0" w:rsidRDefault="008609A0"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Исходя из основной цели, </w:t>
      </w:r>
      <w:r w:rsidRPr="008609A0">
        <w:rPr>
          <w:rFonts w:ascii="Times New Roman" w:hAnsi="Times New Roman" w:cs="Times New Roman"/>
          <w:b/>
          <w:sz w:val="24"/>
          <w:szCs w:val="24"/>
          <w:lang w:eastAsia="en-US"/>
        </w:rPr>
        <w:t>задачами</w:t>
      </w:r>
      <w:r w:rsidRPr="008609A0">
        <w:rPr>
          <w:rFonts w:ascii="Times New Roman" w:hAnsi="Times New Roman" w:cs="Times New Roman"/>
          <w:sz w:val="24"/>
          <w:szCs w:val="24"/>
          <w:lang w:eastAsia="en-US"/>
        </w:rPr>
        <w:t xml:space="preserve"> обучения математике являются:</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формирование доступных обучающимися с легкой степенью умственной отсталости (интеллектуальными нарушениями) математических знаний и умений, необходимых для решения учебно-познавательных, учебно-практических, житейских и </w:t>
      </w:r>
      <w:r w:rsidRPr="008609A0">
        <w:rPr>
          <w:rFonts w:ascii="Times New Roman" w:hAnsi="Times New Roman" w:cs="Times New Roman"/>
          <w:sz w:val="24"/>
          <w:szCs w:val="24"/>
          <w:lang w:eastAsia="en-US"/>
        </w:rPr>
        <w:lastRenderedPageBreak/>
        <w:t>профессиональных задач и развитие способности их использования при решении соответствующих возрасту задач;</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коррекция и развитие познавательной деятельности и личностных </w:t>
      </w:r>
      <w:proofErr w:type="gramStart"/>
      <w:r w:rsidRPr="008609A0">
        <w:rPr>
          <w:rFonts w:ascii="Times New Roman" w:hAnsi="Times New Roman" w:cs="Times New Roman"/>
          <w:sz w:val="24"/>
          <w:szCs w:val="24"/>
          <w:lang w:eastAsia="en-US"/>
        </w:rPr>
        <w:t>качеств</w:t>
      </w:r>
      <w:proofErr w:type="gramEnd"/>
      <w:r w:rsidRPr="008609A0">
        <w:rPr>
          <w:rFonts w:ascii="Times New Roman" w:hAnsi="Times New Roman" w:cs="Times New Roman"/>
          <w:sz w:val="24"/>
          <w:szCs w:val="24"/>
          <w:lang w:eastAsia="en-US"/>
        </w:rPr>
        <w:t xml:space="preserve"> обучающихся с легкой степенью умственной отсталости (интеллектуальными нарушениями) средствами математики с учетом их индивидуальных возможностей;</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8609A0" w:rsidRPr="008609A0" w:rsidRDefault="008609A0"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Решение названных задач позволяет познакомить обучающихся с легкой степенью умственной отсталости (интеллектуальными нарушениями) с универсальными математическими способами познания мира, формирует элементарные математические знания, раскрывает связь математики с окружающей действительностью и другими школьными предметами, позволяет расширить личностную заинтересованность в получении математических знаний.</w:t>
      </w:r>
    </w:p>
    <w:p w:rsidR="008609A0" w:rsidRPr="008609A0" w:rsidRDefault="008609A0" w:rsidP="00D0100C">
      <w:pPr>
        <w:ind w:firstLine="709"/>
        <w:jc w:val="both"/>
        <w:rPr>
          <w:rFonts w:ascii="Times New Roman" w:hAnsi="Times New Roman" w:cs="Times New Roman"/>
          <w:sz w:val="24"/>
          <w:szCs w:val="24"/>
          <w:lang w:eastAsia="en-US"/>
        </w:rPr>
      </w:pPr>
      <w:proofErr w:type="gramStart"/>
      <w:r w:rsidRPr="008609A0">
        <w:rPr>
          <w:rFonts w:ascii="Times New Roman" w:hAnsi="Times New Roman" w:cs="Times New Roman"/>
          <w:sz w:val="24"/>
          <w:szCs w:val="24"/>
          <w:lang w:eastAsia="en-US"/>
        </w:rPr>
        <w:t xml:space="preserve">Содержание курса «Математика» как учебного предмета на I этапе обучения 1 – 4 классы) представлено в АООП следующими разделами: пропедевтика обучения математике (развитие </w:t>
      </w:r>
      <w:proofErr w:type="spellStart"/>
      <w:r w:rsidRPr="008609A0">
        <w:rPr>
          <w:rFonts w:ascii="Times New Roman" w:hAnsi="Times New Roman" w:cs="Times New Roman"/>
          <w:sz w:val="24"/>
          <w:szCs w:val="24"/>
          <w:lang w:eastAsia="en-US"/>
        </w:rPr>
        <w:t>дочисловых</w:t>
      </w:r>
      <w:proofErr w:type="spellEnd"/>
      <w:r w:rsidRPr="008609A0">
        <w:rPr>
          <w:rFonts w:ascii="Times New Roman" w:hAnsi="Times New Roman" w:cs="Times New Roman"/>
          <w:sz w:val="24"/>
          <w:szCs w:val="24"/>
          <w:lang w:eastAsia="en-US"/>
        </w:rPr>
        <w:t xml:space="preserve"> представлений); нумерация натуральных чисел в пределах 100; число и цифра 0; единицы измерения величин (стоимости, длины, массы, времени), их соотношение; измерение в указанных мерах; четыре арифметических действия с натуральными числами;</w:t>
      </w:r>
      <w:proofErr w:type="gramEnd"/>
      <w:r w:rsidRPr="008609A0">
        <w:rPr>
          <w:rFonts w:ascii="Times New Roman" w:hAnsi="Times New Roman" w:cs="Times New Roman"/>
          <w:sz w:val="24"/>
          <w:szCs w:val="24"/>
          <w:lang w:eastAsia="en-US"/>
        </w:rPr>
        <w:t xml:space="preserve"> элементы геометрии; решение текстовых арифметических задач. Отобранный учебный материал, распределение которого по классам имеет концентрическую структуру, в достаточной степени представляет основы математической науки необходимые, как для успешного продолжения образования на следующих ступенях обучения, так и для подготовки обучающихся данной категории к самостоятельной жизни в современном обществе.</w:t>
      </w:r>
    </w:p>
    <w:p w:rsidR="008609A0" w:rsidRPr="008609A0" w:rsidRDefault="008609A0" w:rsidP="00D0100C">
      <w:pPr>
        <w:pStyle w:val="3"/>
        <w:numPr>
          <w:ilvl w:val="0"/>
          <w:numId w:val="0"/>
        </w:numPr>
        <w:spacing w:before="0" w:after="0" w:line="276" w:lineRule="auto"/>
        <w:ind w:firstLine="709"/>
        <w:jc w:val="center"/>
        <w:rPr>
          <w:rFonts w:ascii="Times New Roman" w:hAnsi="Times New Roman"/>
          <w:sz w:val="24"/>
          <w:szCs w:val="24"/>
          <w:lang w:eastAsia="en-US"/>
        </w:rPr>
      </w:pPr>
      <w:bookmarkStart w:id="2" w:name="_Toc434774788"/>
    </w:p>
    <w:p w:rsidR="008609A0" w:rsidRPr="008609A0" w:rsidRDefault="00F46FC3" w:rsidP="00D0100C">
      <w:pPr>
        <w:pStyle w:val="3"/>
        <w:numPr>
          <w:ilvl w:val="0"/>
          <w:numId w:val="0"/>
        </w:numPr>
        <w:spacing w:before="0" w:after="0" w:line="276" w:lineRule="auto"/>
        <w:ind w:firstLine="709"/>
        <w:rPr>
          <w:rFonts w:ascii="Times New Roman" w:hAnsi="Times New Roman"/>
          <w:sz w:val="24"/>
          <w:szCs w:val="24"/>
          <w:lang w:eastAsia="en-US"/>
        </w:rPr>
      </w:pPr>
      <w:r>
        <w:rPr>
          <w:rFonts w:ascii="Times New Roman" w:hAnsi="Times New Roman"/>
          <w:sz w:val="24"/>
          <w:szCs w:val="24"/>
          <w:lang w:eastAsia="en-US"/>
        </w:rPr>
        <w:t>2.2.2.4</w:t>
      </w:r>
      <w:r w:rsidR="008609A0">
        <w:rPr>
          <w:rFonts w:ascii="Times New Roman" w:hAnsi="Times New Roman"/>
          <w:sz w:val="24"/>
          <w:szCs w:val="24"/>
          <w:lang w:eastAsia="en-US"/>
        </w:rPr>
        <w:t>.</w:t>
      </w:r>
      <w:r w:rsidR="008609A0" w:rsidRPr="008609A0">
        <w:rPr>
          <w:rFonts w:ascii="Times New Roman" w:hAnsi="Times New Roman"/>
          <w:sz w:val="24"/>
          <w:szCs w:val="24"/>
          <w:lang w:eastAsia="en-US"/>
        </w:rPr>
        <w:t>МИР ПРИРОДЫ И ЧЕЛОВЕКА</w:t>
      </w:r>
      <w:bookmarkEnd w:id="2"/>
    </w:p>
    <w:p w:rsidR="008609A0" w:rsidRPr="008609A0" w:rsidRDefault="008609A0" w:rsidP="00D0100C">
      <w:pPr>
        <w:pStyle w:val="11"/>
        <w:spacing w:line="276" w:lineRule="auto"/>
        <w:ind w:firstLine="709"/>
        <w:jc w:val="center"/>
        <w:rPr>
          <w:b/>
        </w:rPr>
      </w:pPr>
      <w:r w:rsidRPr="008609A0">
        <w:rPr>
          <w:b/>
          <w:lang w:val="en-US"/>
        </w:rPr>
        <w:t>I</w:t>
      </w:r>
      <w:r w:rsidRPr="008609A0">
        <w:rPr>
          <w:b/>
        </w:rPr>
        <w:t>-</w:t>
      </w:r>
      <w:r w:rsidRPr="008609A0">
        <w:rPr>
          <w:b/>
          <w:lang w:val="en-US"/>
        </w:rPr>
        <w:t>IV</w:t>
      </w:r>
      <w:r w:rsidRPr="008609A0">
        <w:rPr>
          <w:b/>
        </w:rPr>
        <w:t xml:space="preserve"> классы</w:t>
      </w:r>
    </w:p>
    <w:p w:rsidR="008609A0" w:rsidRPr="008609A0" w:rsidRDefault="008609A0" w:rsidP="00D0100C">
      <w:pPr>
        <w:ind w:firstLine="709"/>
        <w:jc w:val="center"/>
        <w:rPr>
          <w:rFonts w:ascii="Times New Roman" w:hAnsi="Times New Roman" w:cs="Times New Roman"/>
          <w:b/>
          <w:bCs/>
          <w:caps/>
          <w:sz w:val="24"/>
          <w:szCs w:val="24"/>
        </w:rPr>
      </w:pPr>
    </w:p>
    <w:p w:rsidR="008609A0" w:rsidRPr="008609A0" w:rsidRDefault="008609A0" w:rsidP="00D0100C">
      <w:pPr>
        <w:pStyle w:val="a7"/>
        <w:kinsoku w:val="0"/>
        <w:overflowPunct w:val="0"/>
        <w:spacing w:before="0" w:line="276" w:lineRule="auto"/>
        <w:ind w:left="0"/>
        <w:jc w:val="both"/>
        <w:rPr>
          <w:color w:val="000009"/>
          <w:spacing w:val="-1"/>
          <w:sz w:val="24"/>
          <w:szCs w:val="24"/>
        </w:rPr>
      </w:pPr>
      <w:r w:rsidRPr="008609A0">
        <w:rPr>
          <w:b/>
          <w:color w:val="000009"/>
          <w:spacing w:val="-1"/>
          <w:sz w:val="24"/>
          <w:szCs w:val="24"/>
        </w:rPr>
        <w:t>Основная</w:t>
      </w:r>
      <w:r w:rsidRPr="008609A0">
        <w:rPr>
          <w:b/>
          <w:color w:val="000009"/>
          <w:spacing w:val="40"/>
          <w:sz w:val="24"/>
          <w:szCs w:val="24"/>
        </w:rPr>
        <w:t xml:space="preserve"> </w:t>
      </w:r>
      <w:r w:rsidRPr="008609A0">
        <w:rPr>
          <w:b/>
          <w:iCs/>
          <w:color w:val="000009"/>
          <w:sz w:val="24"/>
          <w:szCs w:val="24"/>
        </w:rPr>
        <w:t>цель</w:t>
      </w:r>
      <w:r w:rsidRPr="008609A0">
        <w:rPr>
          <w:color w:val="000009"/>
          <w:spacing w:val="41"/>
          <w:sz w:val="24"/>
          <w:szCs w:val="24"/>
        </w:rPr>
        <w:t xml:space="preserve"> </w:t>
      </w:r>
      <w:r w:rsidRPr="008609A0">
        <w:rPr>
          <w:color w:val="000009"/>
          <w:spacing w:val="-1"/>
          <w:sz w:val="24"/>
          <w:szCs w:val="24"/>
        </w:rPr>
        <w:t>предмета</w:t>
      </w:r>
      <w:r w:rsidRPr="008609A0">
        <w:rPr>
          <w:b/>
          <w:bCs/>
          <w:color w:val="000009"/>
          <w:spacing w:val="44"/>
          <w:sz w:val="24"/>
          <w:szCs w:val="24"/>
        </w:rPr>
        <w:t xml:space="preserve"> </w:t>
      </w:r>
      <w:r w:rsidRPr="008609A0">
        <w:rPr>
          <w:color w:val="000009"/>
          <w:sz w:val="24"/>
          <w:szCs w:val="24"/>
        </w:rPr>
        <w:t>«Мир</w:t>
      </w:r>
      <w:r w:rsidRPr="008609A0">
        <w:rPr>
          <w:color w:val="000009"/>
          <w:spacing w:val="41"/>
          <w:sz w:val="24"/>
          <w:szCs w:val="24"/>
        </w:rPr>
        <w:t xml:space="preserve"> </w:t>
      </w:r>
      <w:r w:rsidRPr="008609A0">
        <w:rPr>
          <w:color w:val="000009"/>
          <w:spacing w:val="-2"/>
          <w:sz w:val="24"/>
          <w:szCs w:val="24"/>
        </w:rPr>
        <w:t>природы</w:t>
      </w:r>
      <w:r w:rsidRPr="008609A0">
        <w:rPr>
          <w:color w:val="000009"/>
          <w:spacing w:val="42"/>
          <w:sz w:val="24"/>
          <w:szCs w:val="24"/>
        </w:rPr>
        <w:t xml:space="preserve"> </w:t>
      </w:r>
      <w:r w:rsidRPr="008609A0">
        <w:rPr>
          <w:color w:val="000009"/>
          <w:sz w:val="24"/>
          <w:szCs w:val="24"/>
        </w:rPr>
        <w:t>и</w:t>
      </w:r>
      <w:r w:rsidRPr="008609A0">
        <w:rPr>
          <w:color w:val="000009"/>
          <w:spacing w:val="41"/>
          <w:sz w:val="24"/>
          <w:szCs w:val="24"/>
        </w:rPr>
        <w:t xml:space="preserve"> </w:t>
      </w:r>
      <w:r w:rsidRPr="008609A0">
        <w:rPr>
          <w:color w:val="000009"/>
          <w:spacing w:val="-1"/>
          <w:sz w:val="24"/>
          <w:szCs w:val="24"/>
        </w:rPr>
        <w:t>человека»</w:t>
      </w:r>
      <w:r w:rsidRPr="008609A0">
        <w:rPr>
          <w:color w:val="000009"/>
          <w:spacing w:val="40"/>
          <w:sz w:val="24"/>
          <w:szCs w:val="24"/>
        </w:rPr>
        <w:t xml:space="preserve"> </w:t>
      </w:r>
      <w:r w:rsidRPr="008609A0">
        <w:rPr>
          <w:color w:val="000009"/>
          <w:spacing w:val="-1"/>
          <w:sz w:val="24"/>
          <w:szCs w:val="24"/>
        </w:rPr>
        <w:t>заключается</w:t>
      </w:r>
      <w:r w:rsidRPr="008609A0">
        <w:rPr>
          <w:color w:val="000009"/>
          <w:spacing w:val="40"/>
          <w:sz w:val="24"/>
          <w:szCs w:val="24"/>
        </w:rPr>
        <w:t xml:space="preserve"> </w:t>
      </w:r>
      <w:r w:rsidRPr="008609A0">
        <w:rPr>
          <w:color w:val="000009"/>
          <w:sz w:val="24"/>
          <w:szCs w:val="24"/>
        </w:rPr>
        <w:t>в</w:t>
      </w:r>
      <w:r w:rsidRPr="008609A0">
        <w:rPr>
          <w:color w:val="000009"/>
          <w:spacing w:val="43"/>
          <w:w w:val="99"/>
          <w:sz w:val="24"/>
          <w:szCs w:val="24"/>
        </w:rPr>
        <w:t xml:space="preserve"> </w:t>
      </w:r>
      <w:r w:rsidRPr="008609A0">
        <w:rPr>
          <w:color w:val="000009"/>
          <w:spacing w:val="-1"/>
          <w:sz w:val="24"/>
          <w:szCs w:val="24"/>
        </w:rPr>
        <w:t>формировании</w:t>
      </w:r>
      <w:r w:rsidRPr="008609A0">
        <w:rPr>
          <w:color w:val="000009"/>
          <w:spacing w:val="14"/>
          <w:sz w:val="24"/>
          <w:szCs w:val="24"/>
        </w:rPr>
        <w:t xml:space="preserve"> </w:t>
      </w:r>
      <w:r w:rsidRPr="008609A0">
        <w:rPr>
          <w:color w:val="000009"/>
          <w:spacing w:val="-1"/>
          <w:sz w:val="24"/>
          <w:szCs w:val="24"/>
        </w:rPr>
        <w:t>первоначальных</w:t>
      </w:r>
      <w:r w:rsidRPr="008609A0">
        <w:rPr>
          <w:color w:val="000009"/>
          <w:spacing w:val="15"/>
          <w:sz w:val="24"/>
          <w:szCs w:val="24"/>
        </w:rPr>
        <w:t xml:space="preserve"> </w:t>
      </w:r>
      <w:r w:rsidRPr="008609A0">
        <w:rPr>
          <w:color w:val="000009"/>
          <w:sz w:val="24"/>
          <w:szCs w:val="24"/>
        </w:rPr>
        <w:t>знаний</w:t>
      </w:r>
      <w:r w:rsidRPr="008609A0">
        <w:rPr>
          <w:color w:val="000009"/>
          <w:spacing w:val="14"/>
          <w:sz w:val="24"/>
          <w:szCs w:val="24"/>
        </w:rPr>
        <w:t xml:space="preserve"> </w:t>
      </w:r>
      <w:r w:rsidRPr="008609A0">
        <w:rPr>
          <w:color w:val="000009"/>
          <w:sz w:val="24"/>
          <w:szCs w:val="24"/>
        </w:rPr>
        <w:t>о</w:t>
      </w:r>
      <w:r w:rsidRPr="008609A0">
        <w:rPr>
          <w:color w:val="000009"/>
          <w:spacing w:val="15"/>
          <w:sz w:val="24"/>
          <w:szCs w:val="24"/>
        </w:rPr>
        <w:t xml:space="preserve"> </w:t>
      </w:r>
      <w:r w:rsidRPr="008609A0">
        <w:rPr>
          <w:color w:val="000009"/>
          <w:spacing w:val="-1"/>
          <w:sz w:val="24"/>
          <w:szCs w:val="24"/>
        </w:rPr>
        <w:t>живой</w:t>
      </w:r>
      <w:r w:rsidRPr="008609A0">
        <w:rPr>
          <w:color w:val="000009"/>
          <w:spacing w:val="14"/>
          <w:sz w:val="24"/>
          <w:szCs w:val="24"/>
        </w:rPr>
        <w:t xml:space="preserve"> </w:t>
      </w:r>
      <w:r w:rsidRPr="008609A0">
        <w:rPr>
          <w:color w:val="000009"/>
          <w:sz w:val="24"/>
          <w:szCs w:val="24"/>
        </w:rPr>
        <w:t>и</w:t>
      </w:r>
      <w:r w:rsidRPr="008609A0">
        <w:rPr>
          <w:color w:val="000009"/>
          <w:spacing w:val="15"/>
          <w:sz w:val="24"/>
          <w:szCs w:val="24"/>
        </w:rPr>
        <w:t xml:space="preserve"> </w:t>
      </w:r>
      <w:r w:rsidRPr="008609A0">
        <w:rPr>
          <w:color w:val="000009"/>
          <w:spacing w:val="-1"/>
          <w:sz w:val="24"/>
          <w:szCs w:val="24"/>
        </w:rPr>
        <w:t>неживой</w:t>
      </w:r>
      <w:r w:rsidRPr="008609A0">
        <w:rPr>
          <w:color w:val="000009"/>
          <w:spacing w:val="16"/>
          <w:sz w:val="24"/>
          <w:szCs w:val="24"/>
        </w:rPr>
        <w:t xml:space="preserve"> </w:t>
      </w:r>
      <w:r w:rsidRPr="008609A0">
        <w:rPr>
          <w:color w:val="000009"/>
          <w:spacing w:val="-2"/>
          <w:sz w:val="24"/>
          <w:szCs w:val="24"/>
        </w:rPr>
        <w:t>природе;</w:t>
      </w:r>
      <w:r w:rsidRPr="008609A0">
        <w:rPr>
          <w:color w:val="000009"/>
          <w:spacing w:val="41"/>
          <w:w w:val="99"/>
          <w:sz w:val="24"/>
          <w:szCs w:val="24"/>
        </w:rPr>
        <w:t xml:space="preserve"> </w:t>
      </w:r>
      <w:r w:rsidRPr="008609A0">
        <w:rPr>
          <w:color w:val="000009"/>
          <w:spacing w:val="-1"/>
          <w:sz w:val="24"/>
          <w:szCs w:val="24"/>
        </w:rPr>
        <w:t>понимании</w:t>
      </w:r>
      <w:r w:rsidRPr="008609A0">
        <w:rPr>
          <w:color w:val="000009"/>
          <w:spacing w:val="-8"/>
          <w:sz w:val="24"/>
          <w:szCs w:val="24"/>
        </w:rPr>
        <w:t xml:space="preserve"> </w:t>
      </w:r>
      <w:r w:rsidRPr="008609A0">
        <w:rPr>
          <w:color w:val="000009"/>
          <w:sz w:val="24"/>
          <w:szCs w:val="24"/>
        </w:rPr>
        <w:t>простейших</w:t>
      </w:r>
      <w:r w:rsidRPr="008609A0">
        <w:rPr>
          <w:color w:val="000009"/>
          <w:spacing w:val="-8"/>
          <w:sz w:val="24"/>
          <w:szCs w:val="24"/>
        </w:rPr>
        <w:t xml:space="preserve"> </w:t>
      </w:r>
      <w:r w:rsidRPr="008609A0">
        <w:rPr>
          <w:color w:val="000009"/>
          <w:sz w:val="24"/>
          <w:szCs w:val="24"/>
        </w:rPr>
        <w:t>взаимосвязей,</w:t>
      </w:r>
      <w:r w:rsidRPr="008609A0">
        <w:rPr>
          <w:color w:val="000009"/>
          <w:spacing w:val="-7"/>
          <w:sz w:val="24"/>
          <w:szCs w:val="24"/>
        </w:rPr>
        <w:t xml:space="preserve"> </w:t>
      </w:r>
      <w:r w:rsidRPr="008609A0">
        <w:rPr>
          <w:color w:val="000009"/>
          <w:spacing w:val="-1"/>
          <w:sz w:val="24"/>
          <w:szCs w:val="24"/>
        </w:rPr>
        <w:t>существующих</w:t>
      </w:r>
      <w:r w:rsidRPr="008609A0">
        <w:rPr>
          <w:color w:val="000009"/>
          <w:spacing w:val="-8"/>
          <w:sz w:val="24"/>
          <w:szCs w:val="24"/>
        </w:rPr>
        <w:t xml:space="preserve"> </w:t>
      </w:r>
      <w:r w:rsidRPr="008609A0">
        <w:rPr>
          <w:color w:val="000009"/>
          <w:sz w:val="24"/>
          <w:szCs w:val="24"/>
        </w:rPr>
        <w:t>между</w:t>
      </w:r>
      <w:r w:rsidRPr="008609A0">
        <w:rPr>
          <w:color w:val="000009"/>
          <w:spacing w:val="-8"/>
          <w:sz w:val="24"/>
          <w:szCs w:val="24"/>
        </w:rPr>
        <w:t xml:space="preserve"> </w:t>
      </w:r>
      <w:r w:rsidRPr="008609A0">
        <w:rPr>
          <w:color w:val="000009"/>
          <w:spacing w:val="-2"/>
          <w:sz w:val="24"/>
          <w:szCs w:val="24"/>
        </w:rPr>
        <w:t>миром</w:t>
      </w:r>
      <w:r w:rsidRPr="008609A0">
        <w:rPr>
          <w:color w:val="000009"/>
          <w:spacing w:val="-8"/>
          <w:sz w:val="24"/>
          <w:szCs w:val="24"/>
        </w:rPr>
        <w:t xml:space="preserve"> </w:t>
      </w:r>
      <w:r w:rsidRPr="008609A0">
        <w:rPr>
          <w:color w:val="000009"/>
          <w:spacing w:val="-2"/>
          <w:sz w:val="24"/>
          <w:szCs w:val="24"/>
        </w:rPr>
        <w:t>природы</w:t>
      </w:r>
      <w:r w:rsidRPr="008609A0">
        <w:rPr>
          <w:color w:val="000009"/>
          <w:spacing w:val="62"/>
          <w:w w:val="99"/>
          <w:sz w:val="24"/>
          <w:szCs w:val="24"/>
        </w:rPr>
        <w:t xml:space="preserve"> </w:t>
      </w:r>
      <w:r w:rsidRPr="008609A0">
        <w:rPr>
          <w:color w:val="000009"/>
          <w:sz w:val="24"/>
          <w:szCs w:val="24"/>
        </w:rPr>
        <w:t>и</w:t>
      </w:r>
      <w:r w:rsidRPr="008609A0">
        <w:rPr>
          <w:color w:val="000009"/>
          <w:spacing w:val="-14"/>
          <w:sz w:val="24"/>
          <w:szCs w:val="24"/>
        </w:rPr>
        <w:t xml:space="preserve"> </w:t>
      </w:r>
      <w:r w:rsidRPr="008609A0">
        <w:rPr>
          <w:color w:val="000009"/>
          <w:spacing w:val="-1"/>
          <w:sz w:val="24"/>
          <w:szCs w:val="24"/>
        </w:rPr>
        <w:t>человека.</w:t>
      </w:r>
    </w:p>
    <w:p w:rsidR="008609A0" w:rsidRPr="008609A0" w:rsidRDefault="008609A0"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Исходя из цели курс «Мир природы и человека» направлен на решение следующих </w:t>
      </w:r>
      <w:r w:rsidRPr="008609A0">
        <w:rPr>
          <w:rFonts w:ascii="Times New Roman" w:hAnsi="Times New Roman" w:cs="Times New Roman"/>
          <w:b/>
          <w:sz w:val="24"/>
          <w:szCs w:val="24"/>
        </w:rPr>
        <w:t>задач:</w:t>
      </w:r>
    </w:p>
    <w:p w:rsidR="008609A0" w:rsidRPr="008609A0" w:rsidRDefault="008609A0" w:rsidP="00D0100C">
      <w:pPr>
        <w:numPr>
          <w:ilvl w:val="0"/>
          <w:numId w:val="8"/>
        </w:numPr>
        <w:tabs>
          <w:tab w:val="clear" w:pos="1571"/>
        </w:tabs>
        <w:spacing w:after="0"/>
        <w:ind w:left="0" w:firstLine="709"/>
        <w:jc w:val="both"/>
        <w:rPr>
          <w:rFonts w:ascii="Times New Roman" w:hAnsi="Times New Roman" w:cs="Times New Roman"/>
          <w:sz w:val="24"/>
          <w:szCs w:val="24"/>
        </w:rPr>
      </w:pPr>
      <w:r w:rsidRPr="008609A0">
        <w:rPr>
          <w:rFonts w:ascii="Times New Roman" w:hAnsi="Times New Roman" w:cs="Times New Roman"/>
          <w:sz w:val="24"/>
          <w:szCs w:val="24"/>
        </w:rPr>
        <w:t>уточнение имеющихся у детей представлений о живой и неживой природе и получение новых знаний об основных её элементах;</w:t>
      </w:r>
    </w:p>
    <w:p w:rsidR="008609A0" w:rsidRPr="008609A0" w:rsidRDefault="008609A0" w:rsidP="00D0100C">
      <w:pPr>
        <w:numPr>
          <w:ilvl w:val="0"/>
          <w:numId w:val="8"/>
        </w:numPr>
        <w:tabs>
          <w:tab w:val="clear" w:pos="1571"/>
        </w:tabs>
        <w:spacing w:after="0"/>
        <w:ind w:left="0" w:firstLine="709"/>
        <w:jc w:val="both"/>
        <w:rPr>
          <w:rFonts w:ascii="Times New Roman" w:hAnsi="Times New Roman" w:cs="Times New Roman"/>
          <w:sz w:val="24"/>
          <w:szCs w:val="24"/>
        </w:rPr>
      </w:pPr>
      <w:r w:rsidRPr="008609A0">
        <w:rPr>
          <w:rFonts w:ascii="Times New Roman" w:hAnsi="Times New Roman" w:cs="Times New Roman"/>
          <w:sz w:val="24"/>
          <w:szCs w:val="24"/>
        </w:rPr>
        <w:t>формировать умения наблюдать природные явления, сравнивать их, составлять устные описания, использовать в речи итоги наблюдений и опытных работ, отмечать фенологические данные;</w:t>
      </w:r>
    </w:p>
    <w:p w:rsidR="008609A0" w:rsidRPr="008609A0" w:rsidRDefault="008609A0" w:rsidP="00D0100C">
      <w:pPr>
        <w:numPr>
          <w:ilvl w:val="0"/>
          <w:numId w:val="8"/>
        </w:numPr>
        <w:tabs>
          <w:tab w:val="clear" w:pos="1571"/>
        </w:tabs>
        <w:spacing w:after="0"/>
        <w:ind w:left="0" w:firstLine="709"/>
        <w:jc w:val="both"/>
        <w:rPr>
          <w:rFonts w:ascii="Times New Roman" w:hAnsi="Times New Roman" w:cs="Times New Roman"/>
          <w:sz w:val="24"/>
          <w:szCs w:val="24"/>
        </w:rPr>
      </w:pPr>
      <w:r w:rsidRPr="008609A0">
        <w:rPr>
          <w:rFonts w:ascii="Times New Roman" w:hAnsi="Times New Roman" w:cs="Times New Roman"/>
          <w:sz w:val="24"/>
          <w:szCs w:val="24"/>
        </w:rPr>
        <w:lastRenderedPageBreak/>
        <w:t>формировать первоначальные сведения о природоохранной деятельности человека, учить детей бережному отношению к природе;</w:t>
      </w:r>
    </w:p>
    <w:p w:rsidR="008609A0" w:rsidRPr="008609A0" w:rsidRDefault="008609A0" w:rsidP="00D0100C">
      <w:pPr>
        <w:numPr>
          <w:ilvl w:val="0"/>
          <w:numId w:val="8"/>
        </w:numPr>
        <w:tabs>
          <w:tab w:val="clear" w:pos="1571"/>
        </w:tabs>
        <w:spacing w:after="0"/>
        <w:ind w:left="0" w:firstLine="709"/>
        <w:jc w:val="both"/>
        <w:rPr>
          <w:rFonts w:ascii="Times New Roman" w:hAnsi="Times New Roman" w:cs="Times New Roman"/>
          <w:sz w:val="24"/>
          <w:szCs w:val="24"/>
        </w:rPr>
      </w:pPr>
      <w:r w:rsidRPr="008609A0">
        <w:rPr>
          <w:rFonts w:ascii="Times New Roman" w:hAnsi="Times New Roman" w:cs="Times New Roman"/>
          <w:sz w:val="24"/>
          <w:szCs w:val="24"/>
        </w:rPr>
        <w:t>расширение словарного запаса, обеспечивающего общение ребенка  соответственно его  возрасту; обращаться за помощью  и благодарить за предоставленные услуги; корректно формулировать просьбу или отказ; описывать необходимый ему предмет.</w:t>
      </w:r>
    </w:p>
    <w:p w:rsidR="008609A0" w:rsidRPr="008609A0" w:rsidRDefault="008609A0" w:rsidP="00D0100C">
      <w:pPr>
        <w:pStyle w:val="a7"/>
        <w:kinsoku w:val="0"/>
        <w:overflowPunct w:val="0"/>
        <w:spacing w:before="0" w:line="276" w:lineRule="auto"/>
        <w:ind w:left="0"/>
        <w:jc w:val="both"/>
        <w:rPr>
          <w:sz w:val="24"/>
          <w:szCs w:val="24"/>
        </w:rPr>
      </w:pPr>
      <w:r w:rsidRPr="008609A0">
        <w:rPr>
          <w:spacing w:val="-7"/>
          <w:sz w:val="24"/>
          <w:szCs w:val="24"/>
        </w:rPr>
        <w:t>Курс</w:t>
      </w:r>
      <w:r w:rsidRPr="008609A0">
        <w:rPr>
          <w:spacing w:val="43"/>
          <w:sz w:val="24"/>
          <w:szCs w:val="24"/>
        </w:rPr>
        <w:t xml:space="preserve"> </w:t>
      </w:r>
      <w:r w:rsidRPr="008609A0">
        <w:rPr>
          <w:sz w:val="24"/>
          <w:szCs w:val="24"/>
        </w:rPr>
        <w:t>«Мир</w:t>
      </w:r>
      <w:r w:rsidRPr="008609A0">
        <w:rPr>
          <w:spacing w:val="44"/>
          <w:sz w:val="24"/>
          <w:szCs w:val="24"/>
        </w:rPr>
        <w:t xml:space="preserve"> </w:t>
      </w:r>
      <w:r w:rsidRPr="008609A0">
        <w:rPr>
          <w:spacing w:val="-2"/>
          <w:sz w:val="24"/>
          <w:szCs w:val="24"/>
        </w:rPr>
        <w:t>природы</w:t>
      </w:r>
      <w:r w:rsidRPr="008609A0">
        <w:rPr>
          <w:spacing w:val="44"/>
          <w:sz w:val="24"/>
          <w:szCs w:val="24"/>
        </w:rPr>
        <w:t xml:space="preserve"> </w:t>
      </w:r>
      <w:r w:rsidRPr="008609A0">
        <w:rPr>
          <w:sz w:val="24"/>
          <w:szCs w:val="24"/>
        </w:rPr>
        <w:t>и</w:t>
      </w:r>
      <w:r w:rsidRPr="008609A0">
        <w:rPr>
          <w:spacing w:val="42"/>
          <w:sz w:val="24"/>
          <w:szCs w:val="24"/>
        </w:rPr>
        <w:t xml:space="preserve"> </w:t>
      </w:r>
      <w:r w:rsidRPr="008609A0">
        <w:rPr>
          <w:spacing w:val="-1"/>
          <w:sz w:val="24"/>
          <w:szCs w:val="24"/>
        </w:rPr>
        <w:t>человека»</w:t>
      </w:r>
      <w:r w:rsidRPr="008609A0">
        <w:rPr>
          <w:spacing w:val="44"/>
          <w:sz w:val="24"/>
          <w:szCs w:val="24"/>
        </w:rPr>
        <w:t xml:space="preserve"> </w:t>
      </w:r>
      <w:r w:rsidRPr="008609A0">
        <w:rPr>
          <w:spacing w:val="-1"/>
          <w:sz w:val="24"/>
          <w:szCs w:val="24"/>
        </w:rPr>
        <w:t>является</w:t>
      </w:r>
      <w:r w:rsidRPr="008609A0">
        <w:rPr>
          <w:spacing w:val="43"/>
          <w:sz w:val="24"/>
          <w:szCs w:val="24"/>
        </w:rPr>
        <w:t xml:space="preserve"> </w:t>
      </w:r>
      <w:r w:rsidRPr="008609A0">
        <w:rPr>
          <w:spacing w:val="-1"/>
          <w:sz w:val="24"/>
          <w:szCs w:val="24"/>
        </w:rPr>
        <w:t>начальным</w:t>
      </w:r>
      <w:r w:rsidRPr="008609A0">
        <w:rPr>
          <w:spacing w:val="43"/>
          <w:sz w:val="24"/>
          <w:szCs w:val="24"/>
        </w:rPr>
        <w:t xml:space="preserve"> </w:t>
      </w:r>
      <w:r w:rsidRPr="008609A0">
        <w:rPr>
          <w:spacing w:val="-2"/>
          <w:sz w:val="24"/>
          <w:szCs w:val="24"/>
        </w:rPr>
        <w:t>звеном</w:t>
      </w:r>
      <w:r w:rsidRPr="008609A0">
        <w:rPr>
          <w:spacing w:val="45"/>
          <w:w w:val="99"/>
          <w:sz w:val="24"/>
          <w:szCs w:val="24"/>
        </w:rPr>
        <w:t xml:space="preserve"> </w:t>
      </w:r>
      <w:r w:rsidRPr="008609A0">
        <w:rPr>
          <w:spacing w:val="-1"/>
          <w:sz w:val="24"/>
          <w:szCs w:val="24"/>
        </w:rPr>
        <w:t>формирования</w:t>
      </w:r>
      <w:r w:rsidRPr="008609A0">
        <w:rPr>
          <w:spacing w:val="53"/>
          <w:sz w:val="24"/>
          <w:szCs w:val="24"/>
        </w:rPr>
        <w:t xml:space="preserve"> </w:t>
      </w:r>
      <w:r w:rsidRPr="008609A0">
        <w:rPr>
          <w:sz w:val="24"/>
          <w:szCs w:val="24"/>
        </w:rPr>
        <w:t>естествоведческих</w:t>
      </w:r>
      <w:r w:rsidRPr="008609A0">
        <w:rPr>
          <w:spacing w:val="55"/>
          <w:sz w:val="24"/>
          <w:szCs w:val="24"/>
        </w:rPr>
        <w:t xml:space="preserve"> </w:t>
      </w:r>
      <w:r w:rsidRPr="008609A0">
        <w:rPr>
          <w:sz w:val="24"/>
          <w:szCs w:val="24"/>
        </w:rPr>
        <w:t>знаний,</w:t>
      </w:r>
      <w:r w:rsidRPr="008609A0">
        <w:rPr>
          <w:spacing w:val="54"/>
          <w:sz w:val="24"/>
          <w:szCs w:val="24"/>
        </w:rPr>
        <w:t xml:space="preserve"> </w:t>
      </w:r>
      <w:r w:rsidRPr="008609A0">
        <w:rPr>
          <w:spacing w:val="-1"/>
          <w:sz w:val="24"/>
          <w:szCs w:val="24"/>
        </w:rPr>
        <w:t>пропедевтическим</w:t>
      </w:r>
      <w:r w:rsidRPr="008609A0">
        <w:rPr>
          <w:spacing w:val="54"/>
          <w:sz w:val="24"/>
          <w:szCs w:val="24"/>
        </w:rPr>
        <w:t xml:space="preserve"> </w:t>
      </w:r>
      <w:r w:rsidRPr="008609A0">
        <w:rPr>
          <w:spacing w:val="-1"/>
          <w:sz w:val="24"/>
          <w:szCs w:val="24"/>
        </w:rPr>
        <w:t>этапом</w:t>
      </w:r>
      <w:r w:rsidRPr="008609A0">
        <w:rPr>
          <w:spacing w:val="59"/>
          <w:w w:val="99"/>
          <w:sz w:val="24"/>
          <w:szCs w:val="24"/>
        </w:rPr>
        <w:t xml:space="preserve"> </w:t>
      </w:r>
      <w:r w:rsidRPr="008609A0">
        <w:rPr>
          <w:spacing w:val="-1"/>
          <w:sz w:val="24"/>
          <w:szCs w:val="24"/>
        </w:rPr>
        <w:t>формирования</w:t>
      </w:r>
      <w:r w:rsidRPr="008609A0">
        <w:rPr>
          <w:spacing w:val="26"/>
          <w:sz w:val="24"/>
          <w:szCs w:val="24"/>
        </w:rPr>
        <w:t xml:space="preserve"> </w:t>
      </w:r>
      <w:r w:rsidRPr="008609A0">
        <w:rPr>
          <w:sz w:val="24"/>
          <w:szCs w:val="24"/>
        </w:rPr>
        <w:t>у</w:t>
      </w:r>
      <w:r w:rsidRPr="008609A0">
        <w:rPr>
          <w:spacing w:val="27"/>
          <w:sz w:val="24"/>
          <w:szCs w:val="24"/>
        </w:rPr>
        <w:t xml:space="preserve"> </w:t>
      </w:r>
      <w:r w:rsidRPr="008609A0">
        <w:rPr>
          <w:spacing w:val="-1"/>
          <w:sz w:val="24"/>
          <w:szCs w:val="24"/>
        </w:rPr>
        <w:t>учащихся</w:t>
      </w:r>
      <w:r w:rsidRPr="008609A0">
        <w:rPr>
          <w:spacing w:val="26"/>
          <w:sz w:val="24"/>
          <w:szCs w:val="24"/>
        </w:rPr>
        <w:t xml:space="preserve"> </w:t>
      </w:r>
      <w:r w:rsidRPr="008609A0">
        <w:rPr>
          <w:spacing w:val="-1"/>
          <w:sz w:val="24"/>
          <w:szCs w:val="24"/>
        </w:rPr>
        <w:t>умений</w:t>
      </w:r>
      <w:r w:rsidRPr="008609A0">
        <w:rPr>
          <w:spacing w:val="28"/>
          <w:sz w:val="24"/>
          <w:szCs w:val="24"/>
        </w:rPr>
        <w:t xml:space="preserve"> </w:t>
      </w:r>
      <w:r w:rsidRPr="008609A0">
        <w:rPr>
          <w:spacing w:val="-3"/>
          <w:sz w:val="24"/>
          <w:szCs w:val="24"/>
        </w:rPr>
        <w:t>наблюдать,</w:t>
      </w:r>
      <w:r w:rsidRPr="008609A0">
        <w:rPr>
          <w:spacing w:val="27"/>
          <w:sz w:val="24"/>
          <w:szCs w:val="24"/>
        </w:rPr>
        <w:t xml:space="preserve"> </w:t>
      </w:r>
      <w:r w:rsidRPr="008609A0">
        <w:rPr>
          <w:spacing w:val="-1"/>
          <w:sz w:val="24"/>
          <w:szCs w:val="24"/>
        </w:rPr>
        <w:t>анализировать,</w:t>
      </w:r>
      <w:r w:rsidRPr="008609A0">
        <w:rPr>
          <w:spacing w:val="25"/>
          <w:w w:val="99"/>
          <w:sz w:val="24"/>
          <w:szCs w:val="24"/>
        </w:rPr>
        <w:t xml:space="preserve"> </w:t>
      </w:r>
      <w:r w:rsidRPr="008609A0">
        <w:rPr>
          <w:spacing w:val="-2"/>
          <w:sz w:val="24"/>
          <w:szCs w:val="24"/>
        </w:rPr>
        <w:t>взаимодействовать</w:t>
      </w:r>
      <w:r w:rsidRPr="008609A0">
        <w:rPr>
          <w:spacing w:val="-17"/>
          <w:sz w:val="24"/>
          <w:szCs w:val="24"/>
        </w:rPr>
        <w:t xml:space="preserve"> </w:t>
      </w:r>
      <w:r w:rsidRPr="008609A0">
        <w:rPr>
          <w:sz w:val="24"/>
          <w:szCs w:val="24"/>
        </w:rPr>
        <w:t>с</w:t>
      </w:r>
      <w:r w:rsidRPr="008609A0">
        <w:rPr>
          <w:spacing w:val="-17"/>
          <w:sz w:val="24"/>
          <w:szCs w:val="24"/>
        </w:rPr>
        <w:t xml:space="preserve"> </w:t>
      </w:r>
      <w:r w:rsidRPr="008609A0">
        <w:rPr>
          <w:spacing w:val="-1"/>
          <w:sz w:val="24"/>
          <w:szCs w:val="24"/>
        </w:rPr>
        <w:t>окружающим</w:t>
      </w:r>
      <w:r w:rsidRPr="008609A0">
        <w:rPr>
          <w:spacing w:val="-16"/>
          <w:sz w:val="24"/>
          <w:szCs w:val="24"/>
        </w:rPr>
        <w:t xml:space="preserve"> </w:t>
      </w:r>
      <w:r w:rsidRPr="008609A0">
        <w:rPr>
          <w:spacing w:val="-1"/>
          <w:sz w:val="24"/>
          <w:szCs w:val="24"/>
        </w:rPr>
        <w:t>миром.</w:t>
      </w:r>
    </w:p>
    <w:p w:rsidR="008609A0" w:rsidRPr="008609A0" w:rsidRDefault="008609A0" w:rsidP="00D0100C">
      <w:pPr>
        <w:pStyle w:val="a7"/>
        <w:kinsoku w:val="0"/>
        <w:overflowPunct w:val="0"/>
        <w:spacing w:before="0" w:line="276" w:lineRule="auto"/>
        <w:ind w:left="0"/>
        <w:jc w:val="both"/>
        <w:rPr>
          <w:sz w:val="24"/>
          <w:szCs w:val="24"/>
        </w:rPr>
      </w:pPr>
      <w:r w:rsidRPr="008609A0">
        <w:rPr>
          <w:spacing w:val="-1"/>
          <w:sz w:val="24"/>
          <w:szCs w:val="24"/>
        </w:rPr>
        <w:t>Содержание</w:t>
      </w:r>
      <w:r w:rsidRPr="008609A0">
        <w:rPr>
          <w:spacing w:val="49"/>
          <w:sz w:val="24"/>
          <w:szCs w:val="24"/>
        </w:rPr>
        <w:t xml:space="preserve"> </w:t>
      </w:r>
      <w:r w:rsidRPr="008609A0">
        <w:rPr>
          <w:sz w:val="24"/>
          <w:szCs w:val="24"/>
        </w:rPr>
        <w:t>дисциплины</w:t>
      </w:r>
      <w:r w:rsidRPr="008609A0">
        <w:rPr>
          <w:spacing w:val="50"/>
          <w:sz w:val="24"/>
          <w:szCs w:val="24"/>
        </w:rPr>
        <w:t xml:space="preserve"> </w:t>
      </w:r>
      <w:r w:rsidRPr="008609A0">
        <w:rPr>
          <w:spacing w:val="-2"/>
          <w:sz w:val="24"/>
          <w:szCs w:val="24"/>
        </w:rPr>
        <w:t>предусматривает</w:t>
      </w:r>
      <w:r w:rsidRPr="008609A0">
        <w:rPr>
          <w:spacing w:val="51"/>
          <w:sz w:val="24"/>
          <w:szCs w:val="24"/>
        </w:rPr>
        <w:t xml:space="preserve"> </w:t>
      </w:r>
      <w:r w:rsidRPr="008609A0">
        <w:rPr>
          <w:spacing w:val="-3"/>
          <w:sz w:val="24"/>
          <w:szCs w:val="24"/>
        </w:rPr>
        <w:t>знакомство</w:t>
      </w:r>
      <w:r w:rsidRPr="008609A0">
        <w:rPr>
          <w:spacing w:val="51"/>
          <w:sz w:val="24"/>
          <w:szCs w:val="24"/>
        </w:rPr>
        <w:t xml:space="preserve"> </w:t>
      </w:r>
      <w:r w:rsidRPr="008609A0">
        <w:rPr>
          <w:sz w:val="24"/>
          <w:szCs w:val="24"/>
        </w:rPr>
        <w:t>с</w:t>
      </w:r>
      <w:r w:rsidRPr="008609A0">
        <w:rPr>
          <w:spacing w:val="51"/>
          <w:sz w:val="24"/>
          <w:szCs w:val="24"/>
        </w:rPr>
        <w:t xml:space="preserve"> </w:t>
      </w:r>
      <w:r w:rsidRPr="008609A0">
        <w:rPr>
          <w:spacing w:val="-1"/>
          <w:sz w:val="24"/>
          <w:szCs w:val="24"/>
        </w:rPr>
        <w:t>объектами</w:t>
      </w:r>
      <w:r w:rsidRPr="008609A0">
        <w:rPr>
          <w:spacing w:val="52"/>
          <w:sz w:val="24"/>
          <w:szCs w:val="24"/>
        </w:rPr>
        <w:t xml:space="preserve"> </w:t>
      </w:r>
      <w:r w:rsidRPr="008609A0">
        <w:rPr>
          <w:sz w:val="24"/>
          <w:szCs w:val="24"/>
        </w:rPr>
        <w:t>и</w:t>
      </w:r>
      <w:r w:rsidRPr="008609A0">
        <w:rPr>
          <w:spacing w:val="41"/>
          <w:w w:val="99"/>
          <w:sz w:val="24"/>
          <w:szCs w:val="24"/>
        </w:rPr>
        <w:t xml:space="preserve"> </w:t>
      </w:r>
      <w:r w:rsidRPr="008609A0">
        <w:rPr>
          <w:spacing w:val="-1"/>
          <w:sz w:val="24"/>
          <w:szCs w:val="24"/>
        </w:rPr>
        <w:t>явлениями</w:t>
      </w:r>
      <w:r w:rsidRPr="008609A0">
        <w:rPr>
          <w:spacing w:val="44"/>
          <w:sz w:val="24"/>
          <w:szCs w:val="24"/>
        </w:rPr>
        <w:t xml:space="preserve"> </w:t>
      </w:r>
      <w:r w:rsidRPr="008609A0">
        <w:rPr>
          <w:spacing w:val="-2"/>
          <w:sz w:val="24"/>
          <w:szCs w:val="24"/>
        </w:rPr>
        <w:t>окружающего</w:t>
      </w:r>
      <w:r w:rsidRPr="008609A0">
        <w:rPr>
          <w:spacing w:val="44"/>
          <w:sz w:val="24"/>
          <w:szCs w:val="24"/>
        </w:rPr>
        <w:t xml:space="preserve"> </w:t>
      </w:r>
      <w:r w:rsidRPr="008609A0">
        <w:rPr>
          <w:sz w:val="24"/>
          <w:szCs w:val="24"/>
        </w:rPr>
        <w:t>мира</w:t>
      </w:r>
      <w:r w:rsidRPr="008609A0">
        <w:rPr>
          <w:spacing w:val="44"/>
          <w:sz w:val="24"/>
          <w:szCs w:val="24"/>
        </w:rPr>
        <w:t xml:space="preserve"> </w:t>
      </w:r>
      <w:r w:rsidRPr="008609A0">
        <w:rPr>
          <w:sz w:val="24"/>
          <w:szCs w:val="24"/>
        </w:rPr>
        <w:t>и</w:t>
      </w:r>
      <w:r w:rsidRPr="008609A0">
        <w:rPr>
          <w:spacing w:val="44"/>
          <w:sz w:val="24"/>
          <w:szCs w:val="24"/>
        </w:rPr>
        <w:t xml:space="preserve"> </w:t>
      </w:r>
      <w:r w:rsidRPr="008609A0">
        <w:rPr>
          <w:sz w:val="24"/>
          <w:szCs w:val="24"/>
        </w:rPr>
        <w:t>дает</w:t>
      </w:r>
      <w:r w:rsidRPr="008609A0">
        <w:rPr>
          <w:spacing w:val="44"/>
          <w:sz w:val="24"/>
          <w:szCs w:val="24"/>
        </w:rPr>
        <w:t xml:space="preserve"> </w:t>
      </w:r>
      <w:r w:rsidRPr="008609A0">
        <w:rPr>
          <w:spacing w:val="-1"/>
          <w:sz w:val="24"/>
          <w:szCs w:val="24"/>
        </w:rPr>
        <w:t>возможность</w:t>
      </w:r>
      <w:r w:rsidRPr="008609A0">
        <w:rPr>
          <w:spacing w:val="43"/>
          <w:sz w:val="24"/>
          <w:szCs w:val="24"/>
        </w:rPr>
        <w:t xml:space="preserve"> </w:t>
      </w:r>
      <w:r w:rsidRPr="008609A0">
        <w:rPr>
          <w:sz w:val="24"/>
          <w:szCs w:val="24"/>
        </w:rPr>
        <w:t>постепенно</w:t>
      </w:r>
      <w:r w:rsidRPr="008609A0">
        <w:rPr>
          <w:spacing w:val="44"/>
          <w:sz w:val="24"/>
          <w:szCs w:val="24"/>
        </w:rPr>
        <w:t xml:space="preserve"> </w:t>
      </w:r>
      <w:r w:rsidRPr="008609A0">
        <w:rPr>
          <w:spacing w:val="-2"/>
          <w:sz w:val="24"/>
          <w:szCs w:val="24"/>
        </w:rPr>
        <w:t>раскрывать</w:t>
      </w:r>
      <w:r w:rsidRPr="008609A0">
        <w:rPr>
          <w:spacing w:val="65"/>
          <w:w w:val="99"/>
          <w:sz w:val="24"/>
          <w:szCs w:val="24"/>
        </w:rPr>
        <w:t xml:space="preserve"> </w:t>
      </w:r>
      <w:r w:rsidRPr="008609A0">
        <w:rPr>
          <w:spacing w:val="-1"/>
          <w:sz w:val="24"/>
          <w:szCs w:val="24"/>
        </w:rPr>
        <w:t>причинно-следственные</w:t>
      </w:r>
      <w:r w:rsidRPr="008609A0">
        <w:rPr>
          <w:spacing w:val="36"/>
          <w:sz w:val="24"/>
          <w:szCs w:val="24"/>
        </w:rPr>
        <w:t xml:space="preserve"> </w:t>
      </w:r>
      <w:r w:rsidRPr="008609A0">
        <w:rPr>
          <w:spacing w:val="-1"/>
          <w:sz w:val="24"/>
          <w:szCs w:val="24"/>
        </w:rPr>
        <w:t>связи</w:t>
      </w:r>
      <w:r w:rsidRPr="008609A0">
        <w:rPr>
          <w:spacing w:val="38"/>
          <w:sz w:val="24"/>
          <w:szCs w:val="24"/>
        </w:rPr>
        <w:t xml:space="preserve"> </w:t>
      </w:r>
      <w:r w:rsidRPr="008609A0">
        <w:rPr>
          <w:sz w:val="24"/>
          <w:szCs w:val="24"/>
        </w:rPr>
        <w:t>между</w:t>
      </w:r>
      <w:r w:rsidRPr="008609A0">
        <w:rPr>
          <w:spacing w:val="38"/>
          <w:sz w:val="24"/>
          <w:szCs w:val="24"/>
        </w:rPr>
        <w:t xml:space="preserve"> </w:t>
      </w:r>
      <w:r w:rsidRPr="008609A0">
        <w:rPr>
          <w:spacing w:val="-1"/>
          <w:sz w:val="24"/>
          <w:szCs w:val="24"/>
        </w:rPr>
        <w:t>природными</w:t>
      </w:r>
      <w:r w:rsidRPr="008609A0">
        <w:rPr>
          <w:spacing w:val="37"/>
          <w:sz w:val="24"/>
          <w:szCs w:val="24"/>
        </w:rPr>
        <w:t xml:space="preserve"> </w:t>
      </w:r>
      <w:r w:rsidRPr="008609A0">
        <w:rPr>
          <w:spacing w:val="-1"/>
          <w:sz w:val="24"/>
          <w:szCs w:val="24"/>
        </w:rPr>
        <w:t>явлениями</w:t>
      </w:r>
      <w:r w:rsidRPr="008609A0">
        <w:rPr>
          <w:spacing w:val="39"/>
          <w:sz w:val="24"/>
          <w:szCs w:val="24"/>
        </w:rPr>
        <w:t xml:space="preserve"> </w:t>
      </w:r>
      <w:r w:rsidRPr="008609A0">
        <w:rPr>
          <w:sz w:val="24"/>
          <w:szCs w:val="24"/>
        </w:rPr>
        <w:t>и</w:t>
      </w:r>
      <w:r w:rsidRPr="008609A0">
        <w:rPr>
          <w:spacing w:val="37"/>
          <w:sz w:val="24"/>
          <w:szCs w:val="24"/>
        </w:rPr>
        <w:t xml:space="preserve"> </w:t>
      </w:r>
      <w:r w:rsidRPr="008609A0">
        <w:rPr>
          <w:sz w:val="24"/>
          <w:szCs w:val="24"/>
        </w:rPr>
        <w:t>жизнью</w:t>
      </w:r>
      <w:r w:rsidRPr="008609A0">
        <w:rPr>
          <w:spacing w:val="45"/>
          <w:w w:val="99"/>
          <w:sz w:val="24"/>
          <w:szCs w:val="24"/>
        </w:rPr>
        <w:t xml:space="preserve"> </w:t>
      </w:r>
      <w:r w:rsidRPr="008609A0">
        <w:rPr>
          <w:spacing w:val="-1"/>
          <w:sz w:val="24"/>
          <w:szCs w:val="24"/>
        </w:rPr>
        <w:t>человека.</w:t>
      </w:r>
    </w:p>
    <w:p w:rsidR="008609A0" w:rsidRPr="008609A0" w:rsidRDefault="008609A0" w:rsidP="00D0100C">
      <w:pPr>
        <w:pStyle w:val="a7"/>
        <w:kinsoku w:val="0"/>
        <w:overflowPunct w:val="0"/>
        <w:spacing w:before="0" w:line="276" w:lineRule="auto"/>
        <w:ind w:left="0"/>
        <w:jc w:val="both"/>
        <w:rPr>
          <w:sz w:val="24"/>
          <w:szCs w:val="24"/>
        </w:rPr>
      </w:pPr>
      <w:r w:rsidRPr="008609A0">
        <w:rPr>
          <w:sz w:val="24"/>
          <w:szCs w:val="24"/>
        </w:rPr>
        <w:t>При</w:t>
      </w:r>
      <w:r w:rsidRPr="008609A0">
        <w:rPr>
          <w:spacing w:val="19"/>
          <w:sz w:val="24"/>
          <w:szCs w:val="24"/>
        </w:rPr>
        <w:t xml:space="preserve"> </w:t>
      </w:r>
      <w:r w:rsidRPr="008609A0">
        <w:rPr>
          <w:spacing w:val="-1"/>
          <w:sz w:val="24"/>
          <w:szCs w:val="24"/>
        </w:rPr>
        <w:t>отборе</w:t>
      </w:r>
      <w:r w:rsidRPr="008609A0">
        <w:rPr>
          <w:spacing w:val="18"/>
          <w:sz w:val="24"/>
          <w:szCs w:val="24"/>
        </w:rPr>
        <w:t xml:space="preserve"> </w:t>
      </w:r>
      <w:r w:rsidRPr="008609A0">
        <w:rPr>
          <w:spacing w:val="-1"/>
          <w:sz w:val="24"/>
          <w:szCs w:val="24"/>
        </w:rPr>
        <w:t>содержания</w:t>
      </w:r>
      <w:r w:rsidRPr="008609A0">
        <w:rPr>
          <w:spacing w:val="19"/>
          <w:sz w:val="24"/>
          <w:szCs w:val="24"/>
        </w:rPr>
        <w:t xml:space="preserve"> </w:t>
      </w:r>
      <w:r w:rsidRPr="008609A0">
        <w:rPr>
          <w:spacing w:val="-1"/>
          <w:sz w:val="24"/>
          <w:szCs w:val="24"/>
        </w:rPr>
        <w:t>курса</w:t>
      </w:r>
      <w:r w:rsidRPr="008609A0">
        <w:rPr>
          <w:spacing w:val="18"/>
          <w:sz w:val="24"/>
          <w:szCs w:val="24"/>
        </w:rPr>
        <w:t xml:space="preserve"> </w:t>
      </w:r>
      <w:r w:rsidRPr="008609A0">
        <w:rPr>
          <w:sz w:val="24"/>
          <w:szCs w:val="24"/>
        </w:rPr>
        <w:t>«Мир</w:t>
      </w:r>
      <w:r w:rsidRPr="008609A0">
        <w:rPr>
          <w:spacing w:val="20"/>
          <w:sz w:val="24"/>
          <w:szCs w:val="24"/>
        </w:rPr>
        <w:t xml:space="preserve"> </w:t>
      </w:r>
      <w:r w:rsidRPr="008609A0">
        <w:rPr>
          <w:spacing w:val="-2"/>
          <w:sz w:val="24"/>
          <w:szCs w:val="24"/>
        </w:rPr>
        <w:t>природы</w:t>
      </w:r>
      <w:r w:rsidRPr="008609A0">
        <w:rPr>
          <w:spacing w:val="18"/>
          <w:sz w:val="24"/>
          <w:szCs w:val="24"/>
        </w:rPr>
        <w:t xml:space="preserve"> </w:t>
      </w:r>
      <w:r w:rsidRPr="008609A0">
        <w:rPr>
          <w:sz w:val="24"/>
          <w:szCs w:val="24"/>
        </w:rPr>
        <w:t>и</w:t>
      </w:r>
      <w:r w:rsidRPr="008609A0">
        <w:rPr>
          <w:spacing w:val="19"/>
          <w:sz w:val="24"/>
          <w:szCs w:val="24"/>
        </w:rPr>
        <w:t xml:space="preserve"> </w:t>
      </w:r>
      <w:r w:rsidRPr="008609A0">
        <w:rPr>
          <w:spacing w:val="-1"/>
          <w:sz w:val="24"/>
          <w:szCs w:val="24"/>
        </w:rPr>
        <w:t>человека»</w:t>
      </w:r>
      <w:r w:rsidRPr="008609A0">
        <w:rPr>
          <w:spacing w:val="19"/>
          <w:sz w:val="24"/>
          <w:szCs w:val="24"/>
        </w:rPr>
        <w:t xml:space="preserve"> </w:t>
      </w:r>
      <w:r w:rsidRPr="008609A0">
        <w:rPr>
          <w:sz w:val="24"/>
          <w:szCs w:val="24"/>
        </w:rPr>
        <w:t>учтены</w:t>
      </w:r>
      <w:r w:rsidRPr="008609A0">
        <w:rPr>
          <w:spacing w:val="29"/>
          <w:w w:val="99"/>
          <w:sz w:val="24"/>
          <w:szCs w:val="24"/>
        </w:rPr>
        <w:t xml:space="preserve"> </w:t>
      </w:r>
      <w:r w:rsidRPr="008609A0">
        <w:rPr>
          <w:sz w:val="24"/>
          <w:szCs w:val="24"/>
        </w:rPr>
        <w:t>современные</w:t>
      </w:r>
      <w:r w:rsidRPr="008609A0">
        <w:rPr>
          <w:spacing w:val="-11"/>
          <w:sz w:val="24"/>
          <w:szCs w:val="24"/>
        </w:rPr>
        <w:t xml:space="preserve"> </w:t>
      </w:r>
      <w:r w:rsidRPr="008609A0">
        <w:rPr>
          <w:spacing w:val="-2"/>
          <w:sz w:val="24"/>
          <w:szCs w:val="24"/>
        </w:rPr>
        <w:t>научные</w:t>
      </w:r>
      <w:r w:rsidRPr="008609A0">
        <w:rPr>
          <w:spacing w:val="-11"/>
          <w:sz w:val="24"/>
          <w:szCs w:val="24"/>
        </w:rPr>
        <w:t xml:space="preserve"> </w:t>
      </w:r>
      <w:r w:rsidRPr="008609A0">
        <w:rPr>
          <w:sz w:val="24"/>
          <w:szCs w:val="24"/>
        </w:rPr>
        <w:t>данные</w:t>
      </w:r>
      <w:r w:rsidRPr="008609A0">
        <w:rPr>
          <w:spacing w:val="-11"/>
          <w:sz w:val="24"/>
          <w:szCs w:val="24"/>
        </w:rPr>
        <w:t xml:space="preserve"> </w:t>
      </w:r>
      <w:r w:rsidRPr="008609A0">
        <w:rPr>
          <w:sz w:val="24"/>
          <w:szCs w:val="24"/>
        </w:rPr>
        <w:t>об</w:t>
      </w:r>
      <w:r w:rsidRPr="008609A0">
        <w:rPr>
          <w:spacing w:val="-10"/>
          <w:sz w:val="24"/>
          <w:szCs w:val="24"/>
        </w:rPr>
        <w:t xml:space="preserve"> </w:t>
      </w:r>
      <w:r w:rsidRPr="008609A0">
        <w:rPr>
          <w:sz w:val="24"/>
          <w:szCs w:val="24"/>
        </w:rPr>
        <w:t>особенностях</w:t>
      </w:r>
      <w:r w:rsidRPr="008609A0">
        <w:rPr>
          <w:spacing w:val="-10"/>
          <w:sz w:val="24"/>
          <w:szCs w:val="24"/>
        </w:rPr>
        <w:t xml:space="preserve"> </w:t>
      </w:r>
      <w:r w:rsidRPr="008609A0">
        <w:rPr>
          <w:spacing w:val="-1"/>
          <w:sz w:val="24"/>
          <w:szCs w:val="24"/>
        </w:rPr>
        <w:t>познавательной</w:t>
      </w:r>
      <w:r w:rsidRPr="008609A0">
        <w:rPr>
          <w:spacing w:val="-10"/>
          <w:sz w:val="24"/>
          <w:szCs w:val="24"/>
        </w:rPr>
        <w:t xml:space="preserve"> </w:t>
      </w:r>
      <w:r w:rsidRPr="008609A0">
        <w:rPr>
          <w:sz w:val="24"/>
          <w:szCs w:val="24"/>
        </w:rPr>
        <w:t>деятельности,</w:t>
      </w:r>
      <w:r w:rsidRPr="008609A0">
        <w:rPr>
          <w:spacing w:val="35"/>
          <w:w w:val="99"/>
          <w:sz w:val="24"/>
          <w:szCs w:val="24"/>
        </w:rPr>
        <w:t xml:space="preserve"> </w:t>
      </w:r>
      <w:r w:rsidRPr="008609A0">
        <w:rPr>
          <w:spacing w:val="-1"/>
          <w:sz w:val="24"/>
          <w:szCs w:val="24"/>
        </w:rPr>
        <w:t>эмоционально</w:t>
      </w:r>
      <w:r w:rsidRPr="008609A0">
        <w:rPr>
          <w:spacing w:val="32"/>
          <w:sz w:val="24"/>
          <w:szCs w:val="24"/>
        </w:rPr>
        <w:t xml:space="preserve"> </w:t>
      </w:r>
      <w:r w:rsidRPr="008609A0">
        <w:rPr>
          <w:spacing w:val="-2"/>
          <w:sz w:val="24"/>
          <w:szCs w:val="24"/>
        </w:rPr>
        <w:t>волевой</w:t>
      </w:r>
      <w:r w:rsidRPr="008609A0">
        <w:rPr>
          <w:spacing w:val="31"/>
          <w:sz w:val="24"/>
          <w:szCs w:val="24"/>
        </w:rPr>
        <w:t xml:space="preserve"> </w:t>
      </w:r>
      <w:r w:rsidRPr="008609A0">
        <w:rPr>
          <w:spacing w:val="-2"/>
          <w:sz w:val="24"/>
          <w:szCs w:val="24"/>
        </w:rPr>
        <w:t>регуляции,</w:t>
      </w:r>
      <w:r w:rsidRPr="008609A0">
        <w:rPr>
          <w:spacing w:val="32"/>
          <w:sz w:val="24"/>
          <w:szCs w:val="24"/>
        </w:rPr>
        <w:t xml:space="preserve"> </w:t>
      </w:r>
      <w:r w:rsidRPr="008609A0">
        <w:rPr>
          <w:spacing w:val="-1"/>
          <w:sz w:val="24"/>
          <w:szCs w:val="24"/>
        </w:rPr>
        <w:t>поведения</w:t>
      </w:r>
      <w:r w:rsidRPr="008609A0">
        <w:rPr>
          <w:spacing w:val="33"/>
          <w:sz w:val="24"/>
          <w:szCs w:val="24"/>
        </w:rPr>
        <w:t xml:space="preserve"> </w:t>
      </w:r>
      <w:r w:rsidRPr="008609A0">
        <w:rPr>
          <w:sz w:val="24"/>
          <w:szCs w:val="24"/>
        </w:rPr>
        <w:t>младших</w:t>
      </w:r>
      <w:r w:rsidRPr="008609A0">
        <w:rPr>
          <w:spacing w:val="31"/>
          <w:sz w:val="24"/>
          <w:szCs w:val="24"/>
        </w:rPr>
        <w:t xml:space="preserve"> </w:t>
      </w:r>
      <w:r w:rsidRPr="008609A0">
        <w:rPr>
          <w:spacing w:val="-5"/>
          <w:sz w:val="24"/>
          <w:szCs w:val="24"/>
        </w:rPr>
        <w:t>школьников</w:t>
      </w:r>
      <w:r w:rsidRPr="008609A0">
        <w:rPr>
          <w:spacing w:val="32"/>
          <w:sz w:val="24"/>
          <w:szCs w:val="24"/>
        </w:rPr>
        <w:t xml:space="preserve"> </w:t>
      </w:r>
      <w:r w:rsidRPr="008609A0">
        <w:rPr>
          <w:sz w:val="24"/>
          <w:szCs w:val="24"/>
        </w:rPr>
        <w:t>с</w:t>
      </w:r>
      <w:r w:rsidRPr="008609A0">
        <w:rPr>
          <w:spacing w:val="61"/>
          <w:w w:val="99"/>
          <w:sz w:val="24"/>
          <w:szCs w:val="24"/>
        </w:rPr>
        <w:t xml:space="preserve"> </w:t>
      </w:r>
      <w:r w:rsidRPr="008609A0">
        <w:rPr>
          <w:spacing w:val="-1"/>
          <w:sz w:val="24"/>
          <w:szCs w:val="24"/>
        </w:rPr>
        <w:t>умственной</w:t>
      </w:r>
      <w:r w:rsidRPr="008609A0">
        <w:rPr>
          <w:spacing w:val="-25"/>
          <w:sz w:val="24"/>
          <w:szCs w:val="24"/>
        </w:rPr>
        <w:t xml:space="preserve"> </w:t>
      </w:r>
      <w:r w:rsidRPr="008609A0">
        <w:rPr>
          <w:sz w:val="24"/>
          <w:szCs w:val="24"/>
        </w:rPr>
        <w:t>отсталостью</w:t>
      </w:r>
      <w:r w:rsidRPr="008609A0">
        <w:rPr>
          <w:spacing w:val="-26"/>
          <w:sz w:val="24"/>
          <w:szCs w:val="24"/>
        </w:rPr>
        <w:t xml:space="preserve"> </w:t>
      </w:r>
      <w:r w:rsidRPr="008609A0">
        <w:rPr>
          <w:spacing w:val="-1"/>
          <w:sz w:val="24"/>
          <w:szCs w:val="24"/>
        </w:rPr>
        <w:t>(интеллектуальными</w:t>
      </w:r>
      <w:r w:rsidRPr="008609A0">
        <w:rPr>
          <w:spacing w:val="-25"/>
          <w:sz w:val="24"/>
          <w:szCs w:val="24"/>
        </w:rPr>
        <w:t xml:space="preserve"> </w:t>
      </w:r>
      <w:r w:rsidRPr="008609A0">
        <w:rPr>
          <w:spacing w:val="-1"/>
          <w:sz w:val="24"/>
          <w:szCs w:val="24"/>
        </w:rPr>
        <w:t>нарушениями).</w:t>
      </w:r>
    </w:p>
    <w:p w:rsidR="008609A0" w:rsidRPr="008609A0" w:rsidRDefault="008609A0" w:rsidP="00D0100C">
      <w:pPr>
        <w:pStyle w:val="a7"/>
        <w:kinsoku w:val="0"/>
        <w:overflowPunct w:val="0"/>
        <w:spacing w:before="0" w:line="276" w:lineRule="auto"/>
        <w:ind w:left="0"/>
        <w:jc w:val="both"/>
        <w:rPr>
          <w:sz w:val="24"/>
          <w:szCs w:val="24"/>
        </w:rPr>
      </w:pPr>
      <w:r w:rsidRPr="008609A0">
        <w:rPr>
          <w:spacing w:val="-1"/>
          <w:sz w:val="24"/>
          <w:szCs w:val="24"/>
        </w:rPr>
        <w:t>Программа</w:t>
      </w:r>
      <w:r w:rsidRPr="008609A0">
        <w:rPr>
          <w:spacing w:val="47"/>
          <w:sz w:val="24"/>
          <w:szCs w:val="24"/>
        </w:rPr>
        <w:t xml:space="preserve"> </w:t>
      </w:r>
      <w:r w:rsidRPr="008609A0">
        <w:rPr>
          <w:spacing w:val="-1"/>
          <w:sz w:val="24"/>
          <w:szCs w:val="24"/>
        </w:rPr>
        <w:t>реализует</w:t>
      </w:r>
      <w:r w:rsidRPr="008609A0">
        <w:rPr>
          <w:spacing w:val="48"/>
          <w:sz w:val="24"/>
          <w:szCs w:val="24"/>
        </w:rPr>
        <w:t xml:space="preserve"> </w:t>
      </w:r>
      <w:r w:rsidRPr="008609A0">
        <w:rPr>
          <w:sz w:val="24"/>
          <w:szCs w:val="24"/>
        </w:rPr>
        <w:t>современный</w:t>
      </w:r>
      <w:r w:rsidRPr="008609A0">
        <w:rPr>
          <w:spacing w:val="49"/>
          <w:sz w:val="24"/>
          <w:szCs w:val="24"/>
        </w:rPr>
        <w:t xml:space="preserve"> </w:t>
      </w:r>
      <w:r w:rsidRPr="008609A0">
        <w:rPr>
          <w:spacing w:val="-3"/>
          <w:sz w:val="24"/>
          <w:szCs w:val="24"/>
        </w:rPr>
        <w:t>взгляд</w:t>
      </w:r>
      <w:r w:rsidRPr="008609A0">
        <w:rPr>
          <w:spacing w:val="48"/>
          <w:sz w:val="24"/>
          <w:szCs w:val="24"/>
        </w:rPr>
        <w:t xml:space="preserve"> </w:t>
      </w:r>
      <w:r w:rsidRPr="008609A0">
        <w:rPr>
          <w:sz w:val="24"/>
          <w:szCs w:val="24"/>
        </w:rPr>
        <w:t>на</w:t>
      </w:r>
      <w:r w:rsidRPr="008609A0">
        <w:rPr>
          <w:spacing w:val="48"/>
          <w:sz w:val="24"/>
          <w:szCs w:val="24"/>
        </w:rPr>
        <w:t xml:space="preserve"> </w:t>
      </w:r>
      <w:r w:rsidRPr="008609A0">
        <w:rPr>
          <w:spacing w:val="-2"/>
          <w:sz w:val="24"/>
          <w:szCs w:val="24"/>
        </w:rPr>
        <w:t>обучение</w:t>
      </w:r>
      <w:r w:rsidRPr="008609A0">
        <w:rPr>
          <w:spacing w:val="43"/>
          <w:w w:val="99"/>
          <w:sz w:val="24"/>
          <w:szCs w:val="24"/>
        </w:rPr>
        <w:t xml:space="preserve"> </w:t>
      </w:r>
      <w:r w:rsidRPr="008609A0">
        <w:rPr>
          <w:sz w:val="24"/>
          <w:szCs w:val="24"/>
        </w:rPr>
        <w:t>естествоведческим</w:t>
      </w:r>
      <w:r w:rsidRPr="008609A0">
        <w:rPr>
          <w:spacing w:val="20"/>
          <w:sz w:val="24"/>
          <w:szCs w:val="24"/>
        </w:rPr>
        <w:t xml:space="preserve"> </w:t>
      </w:r>
      <w:r w:rsidRPr="008609A0">
        <w:rPr>
          <w:sz w:val="24"/>
          <w:szCs w:val="24"/>
        </w:rPr>
        <w:t>дисциплинам,</w:t>
      </w:r>
      <w:r w:rsidRPr="008609A0">
        <w:rPr>
          <w:spacing w:val="20"/>
          <w:sz w:val="24"/>
          <w:szCs w:val="24"/>
        </w:rPr>
        <w:t xml:space="preserve"> </w:t>
      </w:r>
      <w:r w:rsidRPr="008609A0">
        <w:rPr>
          <w:spacing w:val="-5"/>
          <w:sz w:val="24"/>
          <w:szCs w:val="24"/>
        </w:rPr>
        <w:t>который</w:t>
      </w:r>
      <w:r w:rsidRPr="008609A0">
        <w:rPr>
          <w:spacing w:val="19"/>
          <w:sz w:val="24"/>
          <w:szCs w:val="24"/>
        </w:rPr>
        <w:t xml:space="preserve"> </w:t>
      </w:r>
      <w:r w:rsidRPr="008609A0">
        <w:rPr>
          <w:spacing w:val="-1"/>
          <w:sz w:val="24"/>
          <w:szCs w:val="24"/>
        </w:rPr>
        <w:t>выдвигает</w:t>
      </w:r>
      <w:r w:rsidRPr="008609A0">
        <w:rPr>
          <w:spacing w:val="20"/>
          <w:sz w:val="24"/>
          <w:szCs w:val="24"/>
        </w:rPr>
        <w:t xml:space="preserve"> </w:t>
      </w:r>
      <w:r w:rsidRPr="008609A0">
        <w:rPr>
          <w:sz w:val="24"/>
          <w:szCs w:val="24"/>
        </w:rPr>
        <w:t>на</w:t>
      </w:r>
      <w:r w:rsidRPr="008609A0">
        <w:rPr>
          <w:spacing w:val="20"/>
          <w:sz w:val="24"/>
          <w:szCs w:val="24"/>
        </w:rPr>
        <w:t xml:space="preserve"> </w:t>
      </w:r>
      <w:r w:rsidRPr="008609A0">
        <w:rPr>
          <w:sz w:val="24"/>
          <w:szCs w:val="24"/>
        </w:rPr>
        <w:t>первый</w:t>
      </w:r>
      <w:r w:rsidRPr="008609A0">
        <w:rPr>
          <w:spacing w:val="20"/>
          <w:sz w:val="24"/>
          <w:szCs w:val="24"/>
        </w:rPr>
        <w:t xml:space="preserve"> </w:t>
      </w:r>
      <w:r w:rsidRPr="008609A0">
        <w:rPr>
          <w:sz w:val="24"/>
          <w:szCs w:val="24"/>
        </w:rPr>
        <w:t>план</w:t>
      </w:r>
      <w:r w:rsidRPr="008609A0">
        <w:rPr>
          <w:spacing w:val="51"/>
          <w:w w:val="99"/>
          <w:sz w:val="24"/>
          <w:szCs w:val="24"/>
        </w:rPr>
        <w:t xml:space="preserve"> </w:t>
      </w:r>
      <w:r w:rsidRPr="008609A0">
        <w:rPr>
          <w:spacing w:val="-1"/>
          <w:sz w:val="24"/>
          <w:szCs w:val="24"/>
        </w:rPr>
        <w:t>обеспечение:</w:t>
      </w:r>
    </w:p>
    <w:p w:rsidR="008609A0" w:rsidRPr="008609A0" w:rsidRDefault="008609A0" w:rsidP="00D0100C">
      <w:pPr>
        <w:numPr>
          <w:ilvl w:val="0"/>
          <w:numId w:val="8"/>
        </w:numPr>
        <w:tabs>
          <w:tab w:val="clear" w:pos="1571"/>
        </w:tabs>
        <w:spacing w:after="0"/>
        <w:ind w:left="0" w:firstLine="709"/>
        <w:jc w:val="both"/>
        <w:rPr>
          <w:rFonts w:ascii="Times New Roman" w:hAnsi="Times New Roman" w:cs="Times New Roman"/>
          <w:sz w:val="24"/>
          <w:szCs w:val="24"/>
        </w:rPr>
      </w:pPr>
      <w:proofErr w:type="spellStart"/>
      <w:r w:rsidRPr="008609A0">
        <w:rPr>
          <w:rFonts w:ascii="Times New Roman" w:hAnsi="Times New Roman" w:cs="Times New Roman"/>
          <w:sz w:val="24"/>
          <w:szCs w:val="24"/>
        </w:rPr>
        <w:t>полисенсорности</w:t>
      </w:r>
      <w:proofErr w:type="spellEnd"/>
      <w:r w:rsidRPr="008609A0">
        <w:rPr>
          <w:rFonts w:ascii="Times New Roman" w:hAnsi="Times New Roman" w:cs="Times New Roman"/>
          <w:sz w:val="24"/>
          <w:szCs w:val="24"/>
        </w:rPr>
        <w:t xml:space="preserve"> восприятия объектов;</w:t>
      </w:r>
    </w:p>
    <w:p w:rsidR="008609A0" w:rsidRPr="008609A0" w:rsidRDefault="008609A0" w:rsidP="00D0100C">
      <w:pPr>
        <w:numPr>
          <w:ilvl w:val="0"/>
          <w:numId w:val="8"/>
        </w:numPr>
        <w:tabs>
          <w:tab w:val="clear" w:pos="1571"/>
        </w:tabs>
        <w:spacing w:after="0"/>
        <w:ind w:left="0" w:firstLine="709"/>
        <w:jc w:val="both"/>
        <w:rPr>
          <w:rFonts w:ascii="Times New Roman" w:hAnsi="Times New Roman" w:cs="Times New Roman"/>
          <w:sz w:val="24"/>
          <w:szCs w:val="24"/>
        </w:rPr>
      </w:pPr>
      <w:r w:rsidRPr="008609A0">
        <w:rPr>
          <w:rFonts w:ascii="Times New Roman" w:hAnsi="Times New Roman" w:cs="Times New Roman"/>
          <w:sz w:val="24"/>
          <w:szCs w:val="24"/>
        </w:rPr>
        <w:t>практического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8609A0" w:rsidRPr="008609A0" w:rsidRDefault="008609A0" w:rsidP="00D0100C">
      <w:pPr>
        <w:numPr>
          <w:ilvl w:val="0"/>
          <w:numId w:val="8"/>
        </w:numPr>
        <w:tabs>
          <w:tab w:val="clear" w:pos="1571"/>
        </w:tabs>
        <w:spacing w:after="0"/>
        <w:ind w:left="0" w:firstLine="709"/>
        <w:jc w:val="both"/>
        <w:rPr>
          <w:rFonts w:ascii="Times New Roman" w:hAnsi="Times New Roman" w:cs="Times New Roman"/>
          <w:sz w:val="24"/>
          <w:szCs w:val="24"/>
        </w:rPr>
      </w:pPr>
      <w:r w:rsidRPr="008609A0">
        <w:rPr>
          <w:rFonts w:ascii="Times New Roman" w:hAnsi="Times New Roman" w:cs="Times New Roman"/>
          <w:sz w:val="24"/>
          <w:szCs w:val="24"/>
        </w:rPr>
        <w:t>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p>
    <w:p w:rsidR="008609A0" w:rsidRPr="008609A0" w:rsidRDefault="008609A0" w:rsidP="00D0100C">
      <w:pPr>
        <w:numPr>
          <w:ilvl w:val="0"/>
          <w:numId w:val="8"/>
        </w:numPr>
        <w:tabs>
          <w:tab w:val="clear" w:pos="1571"/>
        </w:tabs>
        <w:spacing w:after="0"/>
        <w:ind w:left="0" w:firstLine="709"/>
        <w:jc w:val="both"/>
        <w:rPr>
          <w:rFonts w:ascii="Times New Roman" w:hAnsi="Times New Roman" w:cs="Times New Roman"/>
          <w:sz w:val="24"/>
          <w:szCs w:val="24"/>
        </w:rPr>
      </w:pPr>
      <w:r w:rsidRPr="008609A0">
        <w:rPr>
          <w:rFonts w:ascii="Times New Roman" w:hAnsi="Times New Roman" w:cs="Times New Roman"/>
          <w:sz w:val="24"/>
          <w:szCs w:val="24"/>
        </w:rPr>
        <w:t>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8609A0" w:rsidRPr="008609A0" w:rsidRDefault="008609A0" w:rsidP="00D0100C">
      <w:pPr>
        <w:numPr>
          <w:ilvl w:val="0"/>
          <w:numId w:val="8"/>
        </w:numPr>
        <w:tabs>
          <w:tab w:val="clear" w:pos="1571"/>
        </w:tabs>
        <w:spacing w:after="0"/>
        <w:ind w:left="0" w:firstLine="709"/>
        <w:jc w:val="both"/>
        <w:rPr>
          <w:rFonts w:ascii="Times New Roman" w:hAnsi="Times New Roman" w:cs="Times New Roman"/>
          <w:sz w:val="24"/>
          <w:szCs w:val="24"/>
        </w:rPr>
      </w:pPr>
      <w:r w:rsidRPr="008609A0">
        <w:rPr>
          <w:rFonts w:ascii="Times New Roman" w:hAnsi="Times New Roman" w:cs="Times New Roman"/>
          <w:sz w:val="24"/>
          <w:szCs w:val="24"/>
        </w:rPr>
        <w:t>постепенного усложнения содержания предмета: расширение характеристик предмета познания, преемственность изучаемых тем.</w:t>
      </w:r>
    </w:p>
    <w:p w:rsidR="008609A0" w:rsidRPr="008609A0" w:rsidRDefault="008609A0" w:rsidP="00D0100C">
      <w:pPr>
        <w:pStyle w:val="a7"/>
        <w:kinsoku w:val="0"/>
        <w:overflowPunct w:val="0"/>
        <w:spacing w:before="0" w:line="276" w:lineRule="auto"/>
        <w:ind w:left="0"/>
        <w:jc w:val="both"/>
        <w:rPr>
          <w:sz w:val="24"/>
          <w:szCs w:val="24"/>
        </w:rPr>
      </w:pPr>
      <w:r w:rsidRPr="008609A0">
        <w:rPr>
          <w:sz w:val="24"/>
          <w:szCs w:val="24"/>
        </w:rPr>
        <w:t>Основное</w:t>
      </w:r>
      <w:r w:rsidRPr="008609A0">
        <w:rPr>
          <w:spacing w:val="52"/>
          <w:sz w:val="24"/>
          <w:szCs w:val="24"/>
        </w:rPr>
        <w:t xml:space="preserve"> </w:t>
      </w:r>
      <w:r w:rsidRPr="008609A0">
        <w:rPr>
          <w:spacing w:val="-1"/>
          <w:sz w:val="24"/>
          <w:szCs w:val="24"/>
        </w:rPr>
        <w:t>внимание</w:t>
      </w:r>
      <w:r w:rsidRPr="008609A0">
        <w:rPr>
          <w:spacing w:val="51"/>
          <w:sz w:val="24"/>
          <w:szCs w:val="24"/>
        </w:rPr>
        <w:t xml:space="preserve"> </w:t>
      </w:r>
      <w:r w:rsidRPr="008609A0">
        <w:rPr>
          <w:sz w:val="24"/>
          <w:szCs w:val="24"/>
        </w:rPr>
        <w:t>при</w:t>
      </w:r>
      <w:r w:rsidRPr="008609A0">
        <w:rPr>
          <w:spacing w:val="52"/>
          <w:sz w:val="24"/>
          <w:szCs w:val="24"/>
        </w:rPr>
        <w:t xml:space="preserve"> </w:t>
      </w:r>
      <w:r w:rsidRPr="008609A0">
        <w:rPr>
          <w:spacing w:val="-1"/>
          <w:sz w:val="24"/>
          <w:szCs w:val="24"/>
        </w:rPr>
        <w:t>изучении</w:t>
      </w:r>
      <w:r w:rsidRPr="008609A0">
        <w:rPr>
          <w:spacing w:val="52"/>
          <w:sz w:val="24"/>
          <w:szCs w:val="24"/>
        </w:rPr>
        <w:t xml:space="preserve"> </w:t>
      </w:r>
      <w:r w:rsidRPr="008609A0">
        <w:rPr>
          <w:spacing w:val="-1"/>
          <w:sz w:val="24"/>
          <w:szCs w:val="24"/>
        </w:rPr>
        <w:t>курса</w:t>
      </w:r>
      <w:r w:rsidRPr="008609A0">
        <w:rPr>
          <w:spacing w:val="51"/>
          <w:sz w:val="24"/>
          <w:szCs w:val="24"/>
        </w:rPr>
        <w:t xml:space="preserve"> </w:t>
      </w:r>
      <w:r w:rsidRPr="008609A0">
        <w:rPr>
          <w:sz w:val="24"/>
          <w:szCs w:val="24"/>
        </w:rPr>
        <w:t>«Мир</w:t>
      </w:r>
      <w:r w:rsidRPr="008609A0">
        <w:rPr>
          <w:spacing w:val="53"/>
          <w:sz w:val="24"/>
          <w:szCs w:val="24"/>
        </w:rPr>
        <w:t xml:space="preserve"> </w:t>
      </w:r>
      <w:r w:rsidRPr="008609A0">
        <w:rPr>
          <w:spacing w:val="-2"/>
          <w:sz w:val="24"/>
          <w:szCs w:val="24"/>
        </w:rPr>
        <w:t>природы</w:t>
      </w:r>
      <w:r w:rsidRPr="008609A0">
        <w:rPr>
          <w:spacing w:val="50"/>
          <w:sz w:val="24"/>
          <w:szCs w:val="24"/>
        </w:rPr>
        <w:t xml:space="preserve"> </w:t>
      </w:r>
      <w:r w:rsidRPr="008609A0">
        <w:rPr>
          <w:sz w:val="24"/>
          <w:szCs w:val="24"/>
        </w:rPr>
        <w:t>и</w:t>
      </w:r>
      <w:r w:rsidRPr="008609A0">
        <w:rPr>
          <w:spacing w:val="51"/>
          <w:sz w:val="24"/>
          <w:szCs w:val="24"/>
        </w:rPr>
        <w:t xml:space="preserve"> </w:t>
      </w:r>
      <w:r w:rsidRPr="008609A0">
        <w:rPr>
          <w:spacing w:val="-1"/>
          <w:sz w:val="24"/>
          <w:szCs w:val="24"/>
        </w:rPr>
        <w:t>человека»</w:t>
      </w:r>
      <w:r w:rsidRPr="008609A0">
        <w:rPr>
          <w:spacing w:val="41"/>
          <w:w w:val="99"/>
          <w:sz w:val="24"/>
          <w:szCs w:val="24"/>
        </w:rPr>
        <w:t xml:space="preserve"> </w:t>
      </w:r>
      <w:r w:rsidRPr="008609A0">
        <w:rPr>
          <w:spacing w:val="-3"/>
          <w:sz w:val="24"/>
          <w:szCs w:val="24"/>
        </w:rPr>
        <w:t>уделено</w:t>
      </w:r>
      <w:r w:rsidRPr="008609A0">
        <w:rPr>
          <w:spacing w:val="20"/>
          <w:sz w:val="24"/>
          <w:szCs w:val="24"/>
        </w:rPr>
        <w:t xml:space="preserve"> </w:t>
      </w:r>
      <w:r w:rsidRPr="008609A0">
        <w:rPr>
          <w:spacing w:val="-1"/>
          <w:sz w:val="24"/>
          <w:szCs w:val="24"/>
        </w:rPr>
        <w:t>формированию</w:t>
      </w:r>
      <w:r w:rsidRPr="008609A0">
        <w:rPr>
          <w:spacing w:val="41"/>
          <w:sz w:val="24"/>
          <w:szCs w:val="24"/>
        </w:rPr>
        <w:t xml:space="preserve"> </w:t>
      </w:r>
      <w:r w:rsidRPr="008609A0">
        <w:rPr>
          <w:spacing w:val="-1"/>
          <w:sz w:val="24"/>
          <w:szCs w:val="24"/>
        </w:rPr>
        <w:t>представлений</w:t>
      </w:r>
      <w:r w:rsidRPr="008609A0">
        <w:rPr>
          <w:spacing w:val="19"/>
          <w:sz w:val="24"/>
          <w:szCs w:val="24"/>
        </w:rPr>
        <w:t xml:space="preserve"> </w:t>
      </w:r>
      <w:r w:rsidRPr="008609A0">
        <w:rPr>
          <w:sz w:val="24"/>
          <w:szCs w:val="24"/>
        </w:rPr>
        <w:t>об</w:t>
      </w:r>
      <w:r w:rsidRPr="008609A0">
        <w:rPr>
          <w:spacing w:val="20"/>
          <w:sz w:val="24"/>
          <w:szCs w:val="24"/>
        </w:rPr>
        <w:t xml:space="preserve"> </w:t>
      </w:r>
      <w:r w:rsidRPr="008609A0">
        <w:rPr>
          <w:spacing w:val="-1"/>
          <w:sz w:val="24"/>
          <w:szCs w:val="24"/>
        </w:rPr>
        <w:t>окружающем</w:t>
      </w:r>
      <w:r w:rsidRPr="008609A0">
        <w:rPr>
          <w:spacing w:val="20"/>
          <w:sz w:val="24"/>
          <w:szCs w:val="24"/>
        </w:rPr>
        <w:t xml:space="preserve"> </w:t>
      </w:r>
      <w:r w:rsidRPr="008609A0">
        <w:rPr>
          <w:sz w:val="24"/>
          <w:szCs w:val="24"/>
        </w:rPr>
        <w:t>мире:</w:t>
      </w:r>
      <w:r w:rsidRPr="008609A0">
        <w:rPr>
          <w:spacing w:val="19"/>
          <w:sz w:val="24"/>
          <w:szCs w:val="24"/>
        </w:rPr>
        <w:t xml:space="preserve"> </w:t>
      </w:r>
      <w:r w:rsidRPr="008609A0">
        <w:rPr>
          <w:spacing w:val="-1"/>
          <w:sz w:val="24"/>
          <w:szCs w:val="24"/>
        </w:rPr>
        <w:t>живой</w:t>
      </w:r>
      <w:r w:rsidRPr="008609A0">
        <w:rPr>
          <w:spacing w:val="19"/>
          <w:sz w:val="24"/>
          <w:szCs w:val="24"/>
        </w:rPr>
        <w:t xml:space="preserve"> </w:t>
      </w:r>
      <w:r w:rsidRPr="008609A0">
        <w:rPr>
          <w:sz w:val="24"/>
          <w:szCs w:val="24"/>
        </w:rPr>
        <w:t>и</w:t>
      </w:r>
      <w:r w:rsidRPr="008609A0">
        <w:rPr>
          <w:spacing w:val="51"/>
          <w:w w:val="99"/>
          <w:sz w:val="24"/>
          <w:szCs w:val="24"/>
        </w:rPr>
        <w:t xml:space="preserve"> </w:t>
      </w:r>
      <w:r w:rsidRPr="008609A0">
        <w:rPr>
          <w:spacing w:val="-1"/>
          <w:sz w:val="24"/>
          <w:szCs w:val="24"/>
        </w:rPr>
        <w:t>неживой</w:t>
      </w:r>
      <w:r w:rsidRPr="008609A0">
        <w:rPr>
          <w:spacing w:val="-8"/>
          <w:sz w:val="24"/>
          <w:szCs w:val="24"/>
        </w:rPr>
        <w:t xml:space="preserve"> </w:t>
      </w:r>
      <w:r w:rsidRPr="008609A0">
        <w:rPr>
          <w:spacing w:val="-1"/>
          <w:sz w:val="24"/>
          <w:szCs w:val="24"/>
        </w:rPr>
        <w:t>природе,</w:t>
      </w:r>
      <w:r w:rsidRPr="008609A0">
        <w:rPr>
          <w:spacing w:val="-10"/>
          <w:sz w:val="24"/>
          <w:szCs w:val="24"/>
        </w:rPr>
        <w:t xml:space="preserve"> </w:t>
      </w:r>
      <w:r w:rsidRPr="008609A0">
        <w:rPr>
          <w:spacing w:val="-1"/>
          <w:sz w:val="24"/>
          <w:szCs w:val="24"/>
        </w:rPr>
        <w:t>человеке,</w:t>
      </w:r>
      <w:r w:rsidRPr="008609A0">
        <w:rPr>
          <w:spacing w:val="-7"/>
          <w:sz w:val="24"/>
          <w:szCs w:val="24"/>
        </w:rPr>
        <w:t xml:space="preserve"> </w:t>
      </w:r>
      <w:r w:rsidRPr="008609A0">
        <w:rPr>
          <w:spacing w:val="1"/>
          <w:sz w:val="24"/>
          <w:szCs w:val="24"/>
        </w:rPr>
        <w:t>месте</w:t>
      </w:r>
      <w:r w:rsidRPr="008609A0">
        <w:rPr>
          <w:spacing w:val="-8"/>
          <w:sz w:val="24"/>
          <w:szCs w:val="24"/>
        </w:rPr>
        <w:t xml:space="preserve"> </w:t>
      </w:r>
      <w:r w:rsidRPr="008609A0">
        <w:rPr>
          <w:spacing w:val="-1"/>
          <w:sz w:val="24"/>
          <w:szCs w:val="24"/>
        </w:rPr>
        <w:t>человека</w:t>
      </w:r>
      <w:r w:rsidRPr="008609A0">
        <w:rPr>
          <w:spacing w:val="-9"/>
          <w:sz w:val="24"/>
          <w:szCs w:val="24"/>
        </w:rPr>
        <w:t xml:space="preserve"> </w:t>
      </w:r>
      <w:r w:rsidRPr="008609A0">
        <w:rPr>
          <w:sz w:val="24"/>
          <w:szCs w:val="24"/>
        </w:rPr>
        <w:t>в</w:t>
      </w:r>
      <w:r w:rsidRPr="008609A0">
        <w:rPr>
          <w:spacing w:val="-8"/>
          <w:sz w:val="24"/>
          <w:szCs w:val="24"/>
        </w:rPr>
        <w:t xml:space="preserve"> </w:t>
      </w:r>
      <w:r w:rsidRPr="008609A0">
        <w:rPr>
          <w:spacing w:val="-1"/>
          <w:sz w:val="24"/>
          <w:szCs w:val="24"/>
        </w:rPr>
        <w:t>природе,</w:t>
      </w:r>
      <w:r w:rsidRPr="008609A0">
        <w:rPr>
          <w:spacing w:val="-10"/>
          <w:sz w:val="24"/>
          <w:szCs w:val="24"/>
        </w:rPr>
        <w:t xml:space="preserve"> </w:t>
      </w:r>
      <w:r w:rsidRPr="008609A0">
        <w:rPr>
          <w:sz w:val="24"/>
          <w:szCs w:val="24"/>
        </w:rPr>
        <w:t>взаимосвязях</w:t>
      </w:r>
      <w:r w:rsidRPr="008609A0">
        <w:rPr>
          <w:spacing w:val="-8"/>
          <w:sz w:val="24"/>
          <w:szCs w:val="24"/>
        </w:rPr>
        <w:t xml:space="preserve"> </w:t>
      </w:r>
      <w:r w:rsidRPr="008609A0">
        <w:rPr>
          <w:spacing w:val="-1"/>
          <w:sz w:val="24"/>
          <w:szCs w:val="24"/>
        </w:rPr>
        <w:t>человека</w:t>
      </w:r>
      <w:r w:rsidRPr="008609A0">
        <w:rPr>
          <w:spacing w:val="39"/>
          <w:w w:val="99"/>
          <w:sz w:val="24"/>
          <w:szCs w:val="24"/>
        </w:rPr>
        <w:t xml:space="preserve"> </w:t>
      </w:r>
      <w:r w:rsidRPr="008609A0">
        <w:rPr>
          <w:sz w:val="24"/>
          <w:szCs w:val="24"/>
        </w:rPr>
        <w:t>и</w:t>
      </w:r>
      <w:r w:rsidRPr="008609A0">
        <w:rPr>
          <w:spacing w:val="60"/>
          <w:sz w:val="24"/>
          <w:szCs w:val="24"/>
        </w:rPr>
        <w:t xml:space="preserve"> </w:t>
      </w:r>
      <w:r w:rsidRPr="008609A0">
        <w:rPr>
          <w:sz w:val="24"/>
          <w:szCs w:val="24"/>
        </w:rPr>
        <w:t>общества</w:t>
      </w:r>
      <w:r w:rsidRPr="008609A0">
        <w:rPr>
          <w:spacing w:val="61"/>
          <w:sz w:val="24"/>
          <w:szCs w:val="24"/>
        </w:rPr>
        <w:t xml:space="preserve"> </w:t>
      </w:r>
      <w:r w:rsidRPr="008609A0">
        <w:rPr>
          <w:sz w:val="24"/>
          <w:szCs w:val="24"/>
        </w:rPr>
        <w:t>с</w:t>
      </w:r>
      <w:r w:rsidRPr="008609A0">
        <w:rPr>
          <w:spacing w:val="61"/>
          <w:sz w:val="24"/>
          <w:szCs w:val="24"/>
        </w:rPr>
        <w:t xml:space="preserve"> </w:t>
      </w:r>
      <w:r w:rsidRPr="008609A0">
        <w:rPr>
          <w:spacing w:val="-1"/>
          <w:sz w:val="24"/>
          <w:szCs w:val="24"/>
        </w:rPr>
        <w:t>природой.</w:t>
      </w:r>
      <w:r w:rsidRPr="008609A0">
        <w:rPr>
          <w:spacing w:val="61"/>
          <w:sz w:val="24"/>
          <w:szCs w:val="24"/>
        </w:rPr>
        <w:t xml:space="preserve"> </w:t>
      </w:r>
      <w:r w:rsidRPr="008609A0">
        <w:rPr>
          <w:spacing w:val="-1"/>
          <w:sz w:val="24"/>
          <w:szCs w:val="24"/>
        </w:rPr>
        <w:t>Практическая</w:t>
      </w:r>
      <w:r w:rsidRPr="008609A0">
        <w:rPr>
          <w:spacing w:val="60"/>
          <w:sz w:val="24"/>
          <w:szCs w:val="24"/>
        </w:rPr>
        <w:t xml:space="preserve"> </w:t>
      </w:r>
      <w:r w:rsidRPr="008609A0">
        <w:rPr>
          <w:sz w:val="24"/>
          <w:szCs w:val="24"/>
        </w:rPr>
        <w:t>направленность</w:t>
      </w:r>
      <w:r w:rsidRPr="008609A0">
        <w:rPr>
          <w:spacing w:val="62"/>
          <w:sz w:val="24"/>
          <w:szCs w:val="24"/>
        </w:rPr>
        <w:t xml:space="preserve"> </w:t>
      </w:r>
      <w:r w:rsidRPr="008609A0">
        <w:rPr>
          <w:spacing w:val="-1"/>
          <w:sz w:val="24"/>
          <w:szCs w:val="24"/>
        </w:rPr>
        <w:t>учебного</w:t>
      </w:r>
      <w:r w:rsidRPr="008609A0">
        <w:rPr>
          <w:spacing w:val="62"/>
          <w:sz w:val="24"/>
          <w:szCs w:val="24"/>
        </w:rPr>
        <w:t xml:space="preserve"> </w:t>
      </w:r>
      <w:r w:rsidRPr="008609A0">
        <w:rPr>
          <w:spacing w:val="-1"/>
          <w:sz w:val="24"/>
          <w:szCs w:val="24"/>
        </w:rPr>
        <w:t>предмета</w:t>
      </w:r>
      <w:r w:rsidRPr="008609A0">
        <w:rPr>
          <w:spacing w:val="43"/>
          <w:w w:val="99"/>
          <w:sz w:val="24"/>
          <w:szCs w:val="24"/>
        </w:rPr>
        <w:t xml:space="preserve"> </w:t>
      </w:r>
      <w:r w:rsidRPr="008609A0">
        <w:rPr>
          <w:spacing w:val="-1"/>
          <w:sz w:val="24"/>
          <w:szCs w:val="24"/>
        </w:rPr>
        <w:t>реализуется</w:t>
      </w:r>
      <w:r w:rsidRPr="008609A0">
        <w:rPr>
          <w:spacing w:val="14"/>
          <w:sz w:val="24"/>
          <w:szCs w:val="24"/>
        </w:rPr>
        <w:t xml:space="preserve"> </w:t>
      </w:r>
      <w:r w:rsidRPr="008609A0">
        <w:rPr>
          <w:sz w:val="24"/>
          <w:szCs w:val="24"/>
        </w:rPr>
        <w:t>через</w:t>
      </w:r>
      <w:r w:rsidRPr="008609A0">
        <w:rPr>
          <w:spacing w:val="16"/>
          <w:sz w:val="24"/>
          <w:szCs w:val="24"/>
        </w:rPr>
        <w:t xml:space="preserve"> </w:t>
      </w:r>
      <w:r w:rsidRPr="008609A0">
        <w:rPr>
          <w:sz w:val="24"/>
          <w:szCs w:val="24"/>
        </w:rPr>
        <w:t>развитие</w:t>
      </w:r>
      <w:r w:rsidRPr="008609A0">
        <w:rPr>
          <w:spacing w:val="16"/>
          <w:sz w:val="24"/>
          <w:szCs w:val="24"/>
        </w:rPr>
        <w:t xml:space="preserve"> </w:t>
      </w:r>
      <w:r w:rsidRPr="008609A0">
        <w:rPr>
          <w:spacing w:val="1"/>
          <w:sz w:val="24"/>
          <w:szCs w:val="24"/>
        </w:rPr>
        <w:t>способности</w:t>
      </w:r>
      <w:r w:rsidRPr="008609A0">
        <w:rPr>
          <w:spacing w:val="14"/>
          <w:sz w:val="24"/>
          <w:szCs w:val="24"/>
        </w:rPr>
        <w:t xml:space="preserve"> </w:t>
      </w:r>
      <w:r w:rsidRPr="008609A0">
        <w:rPr>
          <w:sz w:val="24"/>
          <w:szCs w:val="24"/>
        </w:rPr>
        <w:t>к</w:t>
      </w:r>
      <w:r w:rsidRPr="008609A0">
        <w:rPr>
          <w:spacing w:val="15"/>
          <w:sz w:val="24"/>
          <w:szCs w:val="24"/>
        </w:rPr>
        <w:t xml:space="preserve"> </w:t>
      </w:r>
      <w:r w:rsidRPr="008609A0">
        <w:rPr>
          <w:spacing w:val="-1"/>
          <w:sz w:val="24"/>
          <w:szCs w:val="24"/>
        </w:rPr>
        <w:t>использованию</w:t>
      </w:r>
      <w:r w:rsidRPr="008609A0">
        <w:rPr>
          <w:spacing w:val="15"/>
          <w:sz w:val="24"/>
          <w:szCs w:val="24"/>
        </w:rPr>
        <w:t xml:space="preserve"> </w:t>
      </w:r>
      <w:r w:rsidRPr="008609A0">
        <w:rPr>
          <w:sz w:val="24"/>
          <w:szCs w:val="24"/>
        </w:rPr>
        <w:t>знаний</w:t>
      </w:r>
      <w:r w:rsidRPr="008609A0">
        <w:rPr>
          <w:spacing w:val="16"/>
          <w:sz w:val="24"/>
          <w:szCs w:val="24"/>
        </w:rPr>
        <w:t xml:space="preserve"> </w:t>
      </w:r>
      <w:r w:rsidRPr="008609A0">
        <w:rPr>
          <w:sz w:val="24"/>
          <w:szCs w:val="24"/>
        </w:rPr>
        <w:t>о</w:t>
      </w:r>
      <w:r w:rsidRPr="008609A0">
        <w:rPr>
          <w:spacing w:val="15"/>
          <w:sz w:val="24"/>
          <w:szCs w:val="24"/>
        </w:rPr>
        <w:t xml:space="preserve"> </w:t>
      </w:r>
      <w:r w:rsidRPr="008609A0">
        <w:rPr>
          <w:spacing w:val="-1"/>
          <w:sz w:val="24"/>
          <w:szCs w:val="24"/>
        </w:rPr>
        <w:t>живой</w:t>
      </w:r>
      <w:r w:rsidRPr="008609A0">
        <w:rPr>
          <w:spacing w:val="17"/>
          <w:sz w:val="24"/>
          <w:szCs w:val="24"/>
        </w:rPr>
        <w:t xml:space="preserve"> </w:t>
      </w:r>
      <w:r w:rsidRPr="008609A0">
        <w:rPr>
          <w:sz w:val="24"/>
          <w:szCs w:val="24"/>
        </w:rPr>
        <w:t>и</w:t>
      </w:r>
      <w:r w:rsidRPr="008609A0">
        <w:rPr>
          <w:spacing w:val="51"/>
          <w:w w:val="99"/>
          <w:sz w:val="24"/>
          <w:szCs w:val="24"/>
        </w:rPr>
        <w:t xml:space="preserve"> </w:t>
      </w:r>
      <w:r w:rsidRPr="008609A0">
        <w:rPr>
          <w:spacing w:val="-1"/>
          <w:sz w:val="24"/>
          <w:szCs w:val="24"/>
        </w:rPr>
        <w:t>неживой</w:t>
      </w:r>
      <w:r w:rsidRPr="008609A0">
        <w:rPr>
          <w:spacing w:val="43"/>
          <w:sz w:val="24"/>
          <w:szCs w:val="24"/>
        </w:rPr>
        <w:t xml:space="preserve"> </w:t>
      </w:r>
      <w:r w:rsidRPr="008609A0">
        <w:rPr>
          <w:spacing w:val="-2"/>
          <w:sz w:val="24"/>
          <w:szCs w:val="24"/>
        </w:rPr>
        <w:t>природе,</w:t>
      </w:r>
      <w:r w:rsidRPr="008609A0">
        <w:rPr>
          <w:spacing w:val="42"/>
          <w:sz w:val="24"/>
          <w:szCs w:val="24"/>
        </w:rPr>
        <w:t xml:space="preserve"> </w:t>
      </w:r>
      <w:r w:rsidRPr="008609A0">
        <w:rPr>
          <w:sz w:val="24"/>
          <w:szCs w:val="24"/>
        </w:rPr>
        <w:t>об</w:t>
      </w:r>
      <w:r w:rsidRPr="008609A0">
        <w:rPr>
          <w:spacing w:val="43"/>
          <w:sz w:val="24"/>
          <w:szCs w:val="24"/>
        </w:rPr>
        <w:t xml:space="preserve"> </w:t>
      </w:r>
      <w:r w:rsidRPr="008609A0">
        <w:rPr>
          <w:sz w:val="24"/>
          <w:szCs w:val="24"/>
        </w:rPr>
        <w:t>особенностях</w:t>
      </w:r>
      <w:r w:rsidRPr="008609A0">
        <w:rPr>
          <w:spacing w:val="42"/>
          <w:sz w:val="24"/>
          <w:szCs w:val="24"/>
        </w:rPr>
        <w:t xml:space="preserve"> </w:t>
      </w:r>
      <w:r w:rsidRPr="008609A0">
        <w:rPr>
          <w:spacing w:val="-1"/>
          <w:sz w:val="24"/>
          <w:szCs w:val="24"/>
        </w:rPr>
        <w:t>человека</w:t>
      </w:r>
      <w:r w:rsidRPr="008609A0">
        <w:rPr>
          <w:spacing w:val="43"/>
          <w:sz w:val="24"/>
          <w:szCs w:val="24"/>
        </w:rPr>
        <w:t xml:space="preserve"> </w:t>
      </w:r>
      <w:r w:rsidRPr="008609A0">
        <w:rPr>
          <w:spacing w:val="-2"/>
          <w:sz w:val="24"/>
          <w:szCs w:val="24"/>
        </w:rPr>
        <w:t>как</w:t>
      </w:r>
      <w:r w:rsidRPr="008609A0">
        <w:rPr>
          <w:spacing w:val="41"/>
          <w:sz w:val="24"/>
          <w:szCs w:val="24"/>
        </w:rPr>
        <w:t xml:space="preserve"> </w:t>
      </w:r>
      <w:proofErr w:type="spellStart"/>
      <w:r w:rsidRPr="008609A0">
        <w:rPr>
          <w:sz w:val="24"/>
          <w:szCs w:val="24"/>
        </w:rPr>
        <w:t>биосоциального</w:t>
      </w:r>
      <w:proofErr w:type="spellEnd"/>
      <w:r w:rsidRPr="008609A0">
        <w:rPr>
          <w:spacing w:val="42"/>
          <w:sz w:val="24"/>
          <w:szCs w:val="24"/>
        </w:rPr>
        <w:t xml:space="preserve"> </w:t>
      </w:r>
      <w:r w:rsidRPr="008609A0">
        <w:rPr>
          <w:sz w:val="24"/>
          <w:szCs w:val="24"/>
        </w:rPr>
        <w:t>существа</w:t>
      </w:r>
      <w:r w:rsidRPr="008609A0">
        <w:rPr>
          <w:spacing w:val="45"/>
          <w:w w:val="99"/>
          <w:sz w:val="24"/>
          <w:szCs w:val="24"/>
        </w:rPr>
        <w:t xml:space="preserve"> </w:t>
      </w:r>
      <w:r w:rsidRPr="008609A0">
        <w:rPr>
          <w:sz w:val="24"/>
          <w:szCs w:val="24"/>
        </w:rPr>
        <w:t>для</w:t>
      </w:r>
      <w:r w:rsidRPr="008609A0">
        <w:rPr>
          <w:spacing w:val="47"/>
          <w:sz w:val="24"/>
          <w:szCs w:val="24"/>
        </w:rPr>
        <w:t xml:space="preserve"> </w:t>
      </w:r>
      <w:r w:rsidRPr="008609A0">
        <w:rPr>
          <w:sz w:val="24"/>
          <w:szCs w:val="24"/>
        </w:rPr>
        <w:t>осмысленной</w:t>
      </w:r>
      <w:r w:rsidRPr="008609A0">
        <w:rPr>
          <w:spacing w:val="49"/>
          <w:sz w:val="24"/>
          <w:szCs w:val="24"/>
        </w:rPr>
        <w:t xml:space="preserve"> </w:t>
      </w:r>
      <w:r w:rsidRPr="008609A0">
        <w:rPr>
          <w:sz w:val="24"/>
          <w:szCs w:val="24"/>
        </w:rPr>
        <w:t>и</w:t>
      </w:r>
      <w:r w:rsidRPr="008609A0">
        <w:rPr>
          <w:spacing w:val="50"/>
          <w:sz w:val="24"/>
          <w:szCs w:val="24"/>
        </w:rPr>
        <w:t xml:space="preserve"> </w:t>
      </w:r>
      <w:r w:rsidRPr="008609A0">
        <w:rPr>
          <w:sz w:val="24"/>
          <w:szCs w:val="24"/>
        </w:rPr>
        <w:t>самостоятельной</w:t>
      </w:r>
      <w:r w:rsidRPr="008609A0">
        <w:rPr>
          <w:spacing w:val="48"/>
          <w:sz w:val="24"/>
          <w:szCs w:val="24"/>
        </w:rPr>
        <w:t xml:space="preserve"> </w:t>
      </w:r>
      <w:r w:rsidRPr="008609A0">
        <w:rPr>
          <w:sz w:val="24"/>
          <w:szCs w:val="24"/>
        </w:rPr>
        <w:t>организации</w:t>
      </w:r>
      <w:r w:rsidRPr="008609A0">
        <w:rPr>
          <w:spacing w:val="49"/>
          <w:sz w:val="24"/>
          <w:szCs w:val="24"/>
        </w:rPr>
        <w:t xml:space="preserve"> </w:t>
      </w:r>
      <w:r w:rsidRPr="008609A0">
        <w:rPr>
          <w:spacing w:val="-1"/>
          <w:sz w:val="24"/>
          <w:szCs w:val="24"/>
        </w:rPr>
        <w:t>безопасной</w:t>
      </w:r>
      <w:r w:rsidRPr="008609A0">
        <w:rPr>
          <w:spacing w:val="47"/>
          <w:sz w:val="24"/>
          <w:szCs w:val="24"/>
        </w:rPr>
        <w:t xml:space="preserve"> </w:t>
      </w:r>
      <w:r w:rsidRPr="008609A0">
        <w:rPr>
          <w:sz w:val="24"/>
          <w:szCs w:val="24"/>
        </w:rPr>
        <w:t>жизни</w:t>
      </w:r>
      <w:r w:rsidRPr="008609A0">
        <w:rPr>
          <w:spacing w:val="51"/>
          <w:sz w:val="24"/>
          <w:szCs w:val="24"/>
        </w:rPr>
        <w:t xml:space="preserve"> </w:t>
      </w:r>
      <w:r w:rsidRPr="008609A0">
        <w:rPr>
          <w:sz w:val="24"/>
          <w:szCs w:val="24"/>
        </w:rPr>
        <w:t>в</w:t>
      </w:r>
      <w:r w:rsidRPr="008609A0">
        <w:rPr>
          <w:spacing w:val="44"/>
          <w:w w:val="99"/>
          <w:sz w:val="24"/>
          <w:szCs w:val="24"/>
        </w:rPr>
        <w:t xml:space="preserve"> </w:t>
      </w:r>
      <w:r w:rsidRPr="008609A0">
        <w:rPr>
          <w:spacing w:val="-2"/>
          <w:sz w:val="24"/>
          <w:szCs w:val="24"/>
        </w:rPr>
        <w:t>конкретных</w:t>
      </w:r>
      <w:r w:rsidRPr="008609A0">
        <w:rPr>
          <w:spacing w:val="-27"/>
          <w:sz w:val="24"/>
          <w:szCs w:val="24"/>
        </w:rPr>
        <w:t xml:space="preserve"> </w:t>
      </w:r>
      <w:r w:rsidRPr="008609A0">
        <w:rPr>
          <w:spacing w:val="-1"/>
          <w:sz w:val="24"/>
          <w:szCs w:val="24"/>
        </w:rPr>
        <w:t>условиях.</w:t>
      </w:r>
    </w:p>
    <w:p w:rsidR="008609A0" w:rsidRPr="008609A0" w:rsidRDefault="008609A0" w:rsidP="00D0100C">
      <w:pPr>
        <w:pStyle w:val="a7"/>
        <w:kinsoku w:val="0"/>
        <w:overflowPunct w:val="0"/>
        <w:spacing w:before="0" w:line="276" w:lineRule="auto"/>
        <w:ind w:left="0"/>
        <w:jc w:val="both"/>
        <w:rPr>
          <w:spacing w:val="-1"/>
          <w:sz w:val="24"/>
          <w:szCs w:val="24"/>
        </w:rPr>
      </w:pPr>
      <w:r w:rsidRPr="008609A0">
        <w:rPr>
          <w:spacing w:val="-1"/>
          <w:sz w:val="24"/>
          <w:szCs w:val="24"/>
        </w:rPr>
        <w:t>Повышение</w:t>
      </w:r>
      <w:r w:rsidRPr="008609A0">
        <w:rPr>
          <w:spacing w:val="24"/>
          <w:sz w:val="24"/>
          <w:szCs w:val="24"/>
        </w:rPr>
        <w:t xml:space="preserve"> </w:t>
      </w:r>
      <w:r w:rsidRPr="008609A0">
        <w:rPr>
          <w:spacing w:val="-1"/>
          <w:sz w:val="24"/>
          <w:szCs w:val="24"/>
        </w:rPr>
        <w:t>эффективности</w:t>
      </w:r>
      <w:r w:rsidRPr="008609A0">
        <w:rPr>
          <w:spacing w:val="24"/>
          <w:sz w:val="24"/>
          <w:szCs w:val="24"/>
        </w:rPr>
        <w:t xml:space="preserve"> </w:t>
      </w:r>
      <w:r w:rsidRPr="008609A0">
        <w:rPr>
          <w:sz w:val="24"/>
          <w:szCs w:val="24"/>
        </w:rPr>
        <w:t>усвоения</w:t>
      </w:r>
      <w:r w:rsidRPr="008609A0">
        <w:rPr>
          <w:spacing w:val="24"/>
          <w:sz w:val="24"/>
          <w:szCs w:val="24"/>
        </w:rPr>
        <w:t xml:space="preserve"> </w:t>
      </w:r>
      <w:r w:rsidRPr="008609A0">
        <w:rPr>
          <w:spacing w:val="-1"/>
          <w:sz w:val="24"/>
          <w:szCs w:val="24"/>
        </w:rPr>
        <w:t>учебного</w:t>
      </w:r>
      <w:r w:rsidRPr="008609A0">
        <w:rPr>
          <w:spacing w:val="25"/>
          <w:sz w:val="24"/>
          <w:szCs w:val="24"/>
        </w:rPr>
        <w:t xml:space="preserve"> </w:t>
      </w:r>
      <w:r w:rsidRPr="008609A0">
        <w:rPr>
          <w:spacing w:val="-1"/>
          <w:sz w:val="24"/>
          <w:szCs w:val="24"/>
        </w:rPr>
        <w:t>содержания</w:t>
      </w:r>
      <w:r w:rsidRPr="008609A0">
        <w:rPr>
          <w:spacing w:val="25"/>
          <w:sz w:val="24"/>
          <w:szCs w:val="24"/>
        </w:rPr>
        <w:t xml:space="preserve"> </w:t>
      </w:r>
      <w:r w:rsidRPr="008609A0">
        <w:rPr>
          <w:spacing w:val="-2"/>
          <w:sz w:val="24"/>
          <w:szCs w:val="24"/>
        </w:rPr>
        <w:t>требует</w:t>
      </w:r>
      <w:r w:rsidRPr="008609A0">
        <w:rPr>
          <w:spacing w:val="55"/>
          <w:w w:val="99"/>
          <w:sz w:val="24"/>
          <w:szCs w:val="24"/>
        </w:rPr>
        <w:t xml:space="preserve"> </w:t>
      </w:r>
      <w:r w:rsidRPr="008609A0">
        <w:rPr>
          <w:sz w:val="24"/>
          <w:szCs w:val="24"/>
        </w:rPr>
        <w:t>организации</w:t>
      </w:r>
      <w:r w:rsidRPr="008609A0">
        <w:rPr>
          <w:spacing w:val="47"/>
          <w:sz w:val="24"/>
          <w:szCs w:val="24"/>
        </w:rPr>
        <w:t xml:space="preserve"> </w:t>
      </w:r>
      <w:r w:rsidRPr="008609A0">
        <w:rPr>
          <w:spacing w:val="-2"/>
          <w:sz w:val="24"/>
          <w:szCs w:val="24"/>
        </w:rPr>
        <w:t>большого</w:t>
      </w:r>
      <w:r w:rsidRPr="008609A0">
        <w:rPr>
          <w:spacing w:val="48"/>
          <w:sz w:val="24"/>
          <w:szCs w:val="24"/>
        </w:rPr>
        <w:t xml:space="preserve"> </w:t>
      </w:r>
      <w:r w:rsidRPr="008609A0">
        <w:rPr>
          <w:spacing w:val="-2"/>
          <w:sz w:val="24"/>
          <w:szCs w:val="24"/>
        </w:rPr>
        <w:t>количества</w:t>
      </w:r>
      <w:r w:rsidRPr="008609A0">
        <w:rPr>
          <w:spacing w:val="47"/>
          <w:sz w:val="24"/>
          <w:szCs w:val="24"/>
        </w:rPr>
        <w:t xml:space="preserve"> </w:t>
      </w:r>
      <w:r w:rsidRPr="008609A0">
        <w:rPr>
          <w:spacing w:val="-2"/>
          <w:sz w:val="24"/>
          <w:szCs w:val="24"/>
        </w:rPr>
        <w:t>наблюдений,</w:t>
      </w:r>
      <w:r w:rsidRPr="008609A0">
        <w:rPr>
          <w:spacing w:val="48"/>
          <w:sz w:val="24"/>
          <w:szCs w:val="24"/>
        </w:rPr>
        <w:t xml:space="preserve"> </w:t>
      </w:r>
      <w:r w:rsidRPr="008609A0">
        <w:rPr>
          <w:sz w:val="24"/>
          <w:szCs w:val="24"/>
        </w:rPr>
        <w:t>упражнений,</w:t>
      </w:r>
      <w:r w:rsidRPr="008609A0">
        <w:rPr>
          <w:spacing w:val="47"/>
          <w:sz w:val="24"/>
          <w:szCs w:val="24"/>
        </w:rPr>
        <w:t xml:space="preserve"> </w:t>
      </w:r>
      <w:r w:rsidRPr="008609A0">
        <w:rPr>
          <w:sz w:val="24"/>
          <w:szCs w:val="24"/>
        </w:rPr>
        <w:t>практических</w:t>
      </w:r>
      <w:r w:rsidRPr="008609A0">
        <w:rPr>
          <w:spacing w:val="29"/>
          <w:w w:val="99"/>
          <w:sz w:val="24"/>
          <w:szCs w:val="24"/>
        </w:rPr>
        <w:t xml:space="preserve"> </w:t>
      </w:r>
      <w:r w:rsidRPr="008609A0">
        <w:rPr>
          <w:spacing w:val="-6"/>
          <w:sz w:val="24"/>
          <w:szCs w:val="24"/>
        </w:rPr>
        <w:t>работ,</w:t>
      </w:r>
      <w:r w:rsidRPr="008609A0">
        <w:rPr>
          <w:spacing w:val="61"/>
          <w:sz w:val="24"/>
          <w:szCs w:val="24"/>
        </w:rPr>
        <w:t xml:space="preserve"> </w:t>
      </w:r>
      <w:r w:rsidRPr="008609A0">
        <w:rPr>
          <w:sz w:val="24"/>
          <w:szCs w:val="24"/>
        </w:rPr>
        <w:t>игр,</w:t>
      </w:r>
      <w:r w:rsidRPr="008609A0">
        <w:rPr>
          <w:spacing w:val="62"/>
          <w:sz w:val="24"/>
          <w:szCs w:val="24"/>
        </w:rPr>
        <w:t xml:space="preserve"> </w:t>
      </w:r>
      <w:r w:rsidRPr="008609A0">
        <w:rPr>
          <w:spacing w:val="-2"/>
          <w:sz w:val="24"/>
          <w:szCs w:val="24"/>
        </w:rPr>
        <w:t>экскурсий</w:t>
      </w:r>
      <w:r w:rsidRPr="008609A0">
        <w:rPr>
          <w:spacing w:val="62"/>
          <w:sz w:val="24"/>
          <w:szCs w:val="24"/>
        </w:rPr>
        <w:t xml:space="preserve"> </w:t>
      </w:r>
      <w:r w:rsidRPr="008609A0">
        <w:rPr>
          <w:sz w:val="24"/>
          <w:szCs w:val="24"/>
        </w:rPr>
        <w:t>для</w:t>
      </w:r>
      <w:r w:rsidRPr="008609A0">
        <w:rPr>
          <w:spacing w:val="64"/>
          <w:sz w:val="24"/>
          <w:szCs w:val="24"/>
        </w:rPr>
        <w:t xml:space="preserve"> </w:t>
      </w:r>
      <w:r w:rsidRPr="008609A0">
        <w:rPr>
          <w:spacing w:val="-2"/>
          <w:sz w:val="24"/>
          <w:szCs w:val="24"/>
        </w:rPr>
        <w:t>ознакомления</w:t>
      </w:r>
      <w:r w:rsidRPr="008609A0">
        <w:rPr>
          <w:spacing w:val="54"/>
          <w:sz w:val="24"/>
          <w:szCs w:val="24"/>
        </w:rPr>
        <w:t xml:space="preserve"> </w:t>
      </w:r>
      <w:r w:rsidRPr="008609A0">
        <w:rPr>
          <w:sz w:val="24"/>
          <w:szCs w:val="24"/>
        </w:rPr>
        <w:t>и</w:t>
      </w:r>
      <w:r w:rsidRPr="008609A0">
        <w:rPr>
          <w:spacing w:val="62"/>
          <w:sz w:val="24"/>
          <w:szCs w:val="24"/>
        </w:rPr>
        <w:t xml:space="preserve"> </w:t>
      </w:r>
      <w:r w:rsidRPr="008609A0">
        <w:rPr>
          <w:spacing w:val="-2"/>
          <w:sz w:val="24"/>
          <w:szCs w:val="24"/>
        </w:rPr>
        <w:t>накопления</w:t>
      </w:r>
      <w:r w:rsidRPr="008609A0">
        <w:rPr>
          <w:spacing w:val="63"/>
          <w:sz w:val="24"/>
          <w:szCs w:val="24"/>
        </w:rPr>
        <w:t xml:space="preserve"> </w:t>
      </w:r>
      <w:r w:rsidRPr="008609A0">
        <w:rPr>
          <w:sz w:val="24"/>
          <w:szCs w:val="24"/>
        </w:rPr>
        <w:t>опыта</w:t>
      </w:r>
      <w:r w:rsidRPr="008609A0">
        <w:rPr>
          <w:spacing w:val="61"/>
          <w:sz w:val="24"/>
          <w:szCs w:val="24"/>
        </w:rPr>
        <w:t xml:space="preserve"> </w:t>
      </w:r>
      <w:r w:rsidRPr="008609A0">
        <w:rPr>
          <w:spacing w:val="-1"/>
          <w:sz w:val="24"/>
          <w:szCs w:val="24"/>
        </w:rPr>
        <w:t>первичного</w:t>
      </w:r>
      <w:r w:rsidRPr="008609A0">
        <w:rPr>
          <w:spacing w:val="55"/>
          <w:w w:val="99"/>
          <w:sz w:val="24"/>
          <w:szCs w:val="24"/>
        </w:rPr>
        <w:t xml:space="preserve"> </w:t>
      </w:r>
      <w:r w:rsidRPr="008609A0">
        <w:rPr>
          <w:spacing w:val="-1"/>
          <w:sz w:val="24"/>
          <w:szCs w:val="24"/>
        </w:rPr>
        <w:t>взаимодействия</w:t>
      </w:r>
      <w:r w:rsidRPr="008609A0">
        <w:rPr>
          <w:spacing w:val="-14"/>
          <w:sz w:val="24"/>
          <w:szCs w:val="24"/>
        </w:rPr>
        <w:t xml:space="preserve"> </w:t>
      </w:r>
      <w:r w:rsidRPr="008609A0">
        <w:rPr>
          <w:sz w:val="24"/>
          <w:szCs w:val="24"/>
        </w:rPr>
        <w:t>с</w:t>
      </w:r>
      <w:r w:rsidRPr="008609A0">
        <w:rPr>
          <w:spacing w:val="-14"/>
          <w:sz w:val="24"/>
          <w:szCs w:val="24"/>
        </w:rPr>
        <w:t xml:space="preserve"> </w:t>
      </w:r>
      <w:r w:rsidRPr="008609A0">
        <w:rPr>
          <w:spacing w:val="-1"/>
          <w:sz w:val="24"/>
          <w:szCs w:val="24"/>
        </w:rPr>
        <w:t>изучаемыми</w:t>
      </w:r>
      <w:r w:rsidRPr="008609A0">
        <w:rPr>
          <w:spacing w:val="-13"/>
          <w:sz w:val="24"/>
          <w:szCs w:val="24"/>
        </w:rPr>
        <w:t xml:space="preserve"> </w:t>
      </w:r>
      <w:r w:rsidRPr="008609A0">
        <w:rPr>
          <w:spacing w:val="-1"/>
          <w:sz w:val="24"/>
          <w:szCs w:val="24"/>
        </w:rPr>
        <w:t>объектами</w:t>
      </w:r>
      <w:r w:rsidRPr="008609A0">
        <w:rPr>
          <w:spacing w:val="-14"/>
          <w:sz w:val="24"/>
          <w:szCs w:val="24"/>
        </w:rPr>
        <w:t xml:space="preserve"> </w:t>
      </w:r>
      <w:r w:rsidRPr="008609A0">
        <w:rPr>
          <w:sz w:val="24"/>
          <w:szCs w:val="24"/>
        </w:rPr>
        <w:t>и</w:t>
      </w:r>
      <w:r w:rsidRPr="008609A0">
        <w:rPr>
          <w:spacing w:val="-13"/>
          <w:sz w:val="24"/>
          <w:szCs w:val="24"/>
        </w:rPr>
        <w:t xml:space="preserve"> </w:t>
      </w:r>
      <w:r w:rsidRPr="008609A0">
        <w:rPr>
          <w:spacing w:val="-1"/>
          <w:sz w:val="24"/>
          <w:szCs w:val="24"/>
        </w:rPr>
        <w:t>явлениями.</w:t>
      </w:r>
    </w:p>
    <w:p w:rsidR="008609A0" w:rsidRPr="008609A0" w:rsidRDefault="008609A0" w:rsidP="00D0100C">
      <w:pPr>
        <w:pStyle w:val="a7"/>
        <w:kinsoku w:val="0"/>
        <w:overflowPunct w:val="0"/>
        <w:spacing w:before="0" w:line="276" w:lineRule="auto"/>
        <w:ind w:left="0"/>
        <w:jc w:val="both"/>
        <w:rPr>
          <w:spacing w:val="-1"/>
          <w:sz w:val="24"/>
          <w:szCs w:val="24"/>
        </w:rPr>
      </w:pPr>
      <w:r w:rsidRPr="008609A0">
        <w:rPr>
          <w:spacing w:val="-2"/>
          <w:sz w:val="24"/>
          <w:szCs w:val="24"/>
        </w:rPr>
        <w:lastRenderedPageBreak/>
        <w:t>Структура</w:t>
      </w:r>
      <w:r w:rsidRPr="008609A0">
        <w:rPr>
          <w:spacing w:val="35"/>
          <w:sz w:val="24"/>
          <w:szCs w:val="24"/>
        </w:rPr>
        <w:t xml:space="preserve"> </w:t>
      </w:r>
      <w:r w:rsidRPr="008609A0">
        <w:rPr>
          <w:spacing w:val="-1"/>
          <w:sz w:val="24"/>
          <w:szCs w:val="24"/>
        </w:rPr>
        <w:t>курса</w:t>
      </w:r>
      <w:r w:rsidRPr="008609A0">
        <w:rPr>
          <w:spacing w:val="37"/>
          <w:sz w:val="24"/>
          <w:szCs w:val="24"/>
        </w:rPr>
        <w:t xml:space="preserve"> </w:t>
      </w:r>
      <w:r w:rsidRPr="008609A0">
        <w:rPr>
          <w:spacing w:val="-1"/>
          <w:sz w:val="24"/>
          <w:szCs w:val="24"/>
        </w:rPr>
        <w:t>представлена</w:t>
      </w:r>
      <w:r w:rsidRPr="008609A0">
        <w:rPr>
          <w:spacing w:val="36"/>
          <w:sz w:val="24"/>
          <w:szCs w:val="24"/>
        </w:rPr>
        <w:t xml:space="preserve"> </w:t>
      </w:r>
      <w:r w:rsidRPr="008609A0">
        <w:rPr>
          <w:spacing w:val="-1"/>
          <w:sz w:val="24"/>
          <w:szCs w:val="24"/>
        </w:rPr>
        <w:t>следующими</w:t>
      </w:r>
      <w:r w:rsidRPr="008609A0">
        <w:rPr>
          <w:spacing w:val="36"/>
          <w:sz w:val="24"/>
          <w:szCs w:val="24"/>
        </w:rPr>
        <w:t xml:space="preserve"> </w:t>
      </w:r>
      <w:r w:rsidRPr="008609A0">
        <w:rPr>
          <w:spacing w:val="-1"/>
          <w:sz w:val="24"/>
          <w:szCs w:val="24"/>
        </w:rPr>
        <w:t>разделами:</w:t>
      </w:r>
      <w:r w:rsidRPr="008609A0">
        <w:rPr>
          <w:spacing w:val="37"/>
          <w:sz w:val="24"/>
          <w:szCs w:val="24"/>
        </w:rPr>
        <w:t xml:space="preserve"> </w:t>
      </w:r>
      <w:r w:rsidRPr="008609A0">
        <w:rPr>
          <w:sz w:val="24"/>
          <w:szCs w:val="24"/>
        </w:rPr>
        <w:t>«Сезонные</w:t>
      </w:r>
      <w:r w:rsidRPr="008609A0">
        <w:rPr>
          <w:spacing w:val="59"/>
          <w:w w:val="99"/>
          <w:sz w:val="24"/>
          <w:szCs w:val="24"/>
        </w:rPr>
        <w:t xml:space="preserve"> </w:t>
      </w:r>
      <w:r w:rsidRPr="008609A0">
        <w:rPr>
          <w:spacing w:val="-1"/>
          <w:sz w:val="24"/>
          <w:szCs w:val="24"/>
        </w:rPr>
        <w:t>изменения»,</w:t>
      </w:r>
      <w:r w:rsidRPr="008609A0">
        <w:rPr>
          <w:spacing w:val="34"/>
          <w:sz w:val="24"/>
          <w:szCs w:val="24"/>
        </w:rPr>
        <w:t xml:space="preserve"> </w:t>
      </w:r>
      <w:r w:rsidRPr="008609A0">
        <w:rPr>
          <w:spacing w:val="-1"/>
          <w:sz w:val="24"/>
          <w:szCs w:val="24"/>
        </w:rPr>
        <w:t>«Неживая</w:t>
      </w:r>
      <w:r w:rsidRPr="008609A0">
        <w:rPr>
          <w:spacing w:val="33"/>
          <w:sz w:val="24"/>
          <w:szCs w:val="24"/>
        </w:rPr>
        <w:t xml:space="preserve"> </w:t>
      </w:r>
      <w:r w:rsidRPr="008609A0">
        <w:rPr>
          <w:spacing w:val="-1"/>
          <w:sz w:val="24"/>
          <w:szCs w:val="24"/>
        </w:rPr>
        <w:t>природа»,</w:t>
      </w:r>
      <w:r w:rsidRPr="008609A0">
        <w:rPr>
          <w:spacing w:val="34"/>
          <w:sz w:val="24"/>
          <w:szCs w:val="24"/>
        </w:rPr>
        <w:t xml:space="preserve"> </w:t>
      </w:r>
      <w:r w:rsidRPr="008609A0">
        <w:rPr>
          <w:spacing w:val="-1"/>
          <w:sz w:val="24"/>
          <w:szCs w:val="24"/>
        </w:rPr>
        <w:t>«Живая</w:t>
      </w:r>
      <w:r w:rsidRPr="008609A0">
        <w:rPr>
          <w:spacing w:val="33"/>
          <w:sz w:val="24"/>
          <w:szCs w:val="24"/>
        </w:rPr>
        <w:t xml:space="preserve"> </w:t>
      </w:r>
      <w:r w:rsidRPr="008609A0">
        <w:rPr>
          <w:spacing w:val="-2"/>
          <w:sz w:val="24"/>
          <w:szCs w:val="24"/>
        </w:rPr>
        <w:t>природа</w:t>
      </w:r>
      <w:r w:rsidRPr="008609A0">
        <w:rPr>
          <w:spacing w:val="34"/>
          <w:sz w:val="24"/>
          <w:szCs w:val="24"/>
        </w:rPr>
        <w:t xml:space="preserve"> </w:t>
      </w:r>
      <w:r w:rsidRPr="008609A0">
        <w:rPr>
          <w:sz w:val="24"/>
          <w:szCs w:val="24"/>
        </w:rPr>
        <w:t>(в</w:t>
      </w:r>
      <w:r w:rsidRPr="008609A0">
        <w:rPr>
          <w:spacing w:val="35"/>
          <w:sz w:val="24"/>
          <w:szCs w:val="24"/>
        </w:rPr>
        <w:t xml:space="preserve"> </w:t>
      </w:r>
      <w:r w:rsidRPr="008609A0">
        <w:rPr>
          <w:spacing w:val="-3"/>
          <w:sz w:val="24"/>
          <w:szCs w:val="24"/>
        </w:rPr>
        <w:t>том</w:t>
      </w:r>
      <w:r w:rsidRPr="008609A0">
        <w:rPr>
          <w:spacing w:val="33"/>
          <w:sz w:val="24"/>
          <w:szCs w:val="24"/>
        </w:rPr>
        <w:t xml:space="preserve"> </w:t>
      </w:r>
      <w:r w:rsidRPr="008609A0">
        <w:rPr>
          <w:sz w:val="24"/>
          <w:szCs w:val="24"/>
        </w:rPr>
        <w:t>числе</w:t>
      </w:r>
      <w:r w:rsidRPr="008609A0">
        <w:rPr>
          <w:spacing w:val="35"/>
          <w:sz w:val="24"/>
          <w:szCs w:val="24"/>
        </w:rPr>
        <w:t xml:space="preserve"> </w:t>
      </w:r>
      <w:r w:rsidRPr="008609A0">
        <w:rPr>
          <w:spacing w:val="-1"/>
          <w:sz w:val="24"/>
          <w:szCs w:val="24"/>
        </w:rPr>
        <w:t xml:space="preserve">человек)», </w:t>
      </w:r>
      <w:r w:rsidRPr="008609A0">
        <w:rPr>
          <w:sz w:val="24"/>
          <w:szCs w:val="24"/>
        </w:rPr>
        <w:t>«Безопасное</w:t>
      </w:r>
      <w:r w:rsidRPr="008609A0">
        <w:rPr>
          <w:spacing w:val="-31"/>
          <w:sz w:val="24"/>
          <w:szCs w:val="24"/>
        </w:rPr>
        <w:t xml:space="preserve"> </w:t>
      </w:r>
      <w:r w:rsidRPr="008609A0">
        <w:rPr>
          <w:spacing w:val="-1"/>
          <w:sz w:val="24"/>
          <w:szCs w:val="24"/>
        </w:rPr>
        <w:t>поведение».</w:t>
      </w:r>
    </w:p>
    <w:p w:rsidR="008609A0" w:rsidRPr="008609A0" w:rsidRDefault="008609A0" w:rsidP="00D0100C">
      <w:pPr>
        <w:pStyle w:val="a7"/>
        <w:kinsoku w:val="0"/>
        <w:overflowPunct w:val="0"/>
        <w:spacing w:before="0" w:line="276" w:lineRule="auto"/>
        <w:ind w:left="0"/>
        <w:jc w:val="both"/>
        <w:rPr>
          <w:spacing w:val="-1"/>
          <w:sz w:val="24"/>
          <w:szCs w:val="24"/>
        </w:rPr>
      </w:pPr>
    </w:p>
    <w:p w:rsidR="008609A0" w:rsidRDefault="008609A0" w:rsidP="00D0100C">
      <w:pPr>
        <w:pStyle w:val="a7"/>
        <w:kinsoku w:val="0"/>
        <w:overflowPunct w:val="0"/>
        <w:spacing w:before="0" w:line="276" w:lineRule="auto"/>
        <w:ind w:left="0"/>
        <w:rPr>
          <w:b/>
          <w:spacing w:val="-1"/>
          <w:sz w:val="24"/>
          <w:szCs w:val="24"/>
        </w:rPr>
      </w:pPr>
      <w:r w:rsidRPr="008609A0">
        <w:rPr>
          <w:b/>
          <w:spacing w:val="-1"/>
          <w:sz w:val="24"/>
          <w:szCs w:val="24"/>
        </w:rPr>
        <w:t xml:space="preserve">                                                          </w:t>
      </w:r>
      <w:bookmarkStart w:id="3" w:name="_Toc434774789"/>
    </w:p>
    <w:p w:rsidR="00F46FC3" w:rsidRPr="008609A0" w:rsidRDefault="008609A0" w:rsidP="00D0100C">
      <w:pPr>
        <w:pStyle w:val="11"/>
        <w:spacing w:line="276" w:lineRule="auto"/>
        <w:ind w:firstLine="709"/>
        <w:rPr>
          <w:b/>
        </w:rPr>
      </w:pPr>
      <w:r w:rsidRPr="008609A0">
        <w:rPr>
          <w:lang w:eastAsia="en-US"/>
        </w:rPr>
        <w:t xml:space="preserve">      </w:t>
      </w:r>
      <w:r w:rsidR="00F46FC3">
        <w:rPr>
          <w:lang w:eastAsia="en-US"/>
        </w:rPr>
        <w:t>2.2.2.5</w:t>
      </w:r>
      <w:r>
        <w:rPr>
          <w:lang w:eastAsia="en-US"/>
        </w:rPr>
        <w:t>.</w:t>
      </w:r>
      <w:r w:rsidRPr="008609A0">
        <w:rPr>
          <w:lang w:eastAsia="en-US"/>
        </w:rPr>
        <w:t xml:space="preserve"> </w:t>
      </w:r>
      <w:r w:rsidR="00F46FC3" w:rsidRPr="008609A0">
        <w:rPr>
          <w:b/>
          <w:lang w:eastAsia="en-US"/>
        </w:rPr>
        <w:t>МУЗЫКА</w:t>
      </w:r>
      <w:r w:rsidR="00F46FC3" w:rsidRPr="008609A0">
        <w:rPr>
          <w:b/>
        </w:rPr>
        <w:t xml:space="preserve"> </w:t>
      </w:r>
    </w:p>
    <w:p w:rsidR="00F46FC3" w:rsidRPr="008609A0" w:rsidRDefault="00F46FC3" w:rsidP="00D0100C">
      <w:pPr>
        <w:pStyle w:val="11"/>
        <w:spacing w:line="276" w:lineRule="auto"/>
        <w:ind w:firstLine="709"/>
        <w:jc w:val="center"/>
        <w:rPr>
          <w:b/>
        </w:rPr>
      </w:pPr>
      <w:r w:rsidRPr="008609A0">
        <w:rPr>
          <w:b/>
          <w:lang w:val="en-US"/>
        </w:rPr>
        <w:t>I</w:t>
      </w:r>
      <w:r w:rsidRPr="008609A0">
        <w:rPr>
          <w:b/>
        </w:rPr>
        <w:t>-</w:t>
      </w:r>
      <w:r w:rsidRPr="008609A0">
        <w:rPr>
          <w:b/>
          <w:lang w:val="en-US"/>
        </w:rPr>
        <w:t>IV</w:t>
      </w:r>
      <w:r w:rsidRPr="008609A0">
        <w:rPr>
          <w:b/>
        </w:rPr>
        <w:t xml:space="preserve"> классы</w:t>
      </w:r>
    </w:p>
    <w:p w:rsidR="00F46FC3" w:rsidRPr="008609A0" w:rsidRDefault="00F46FC3"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 «Музыка» - учебный предмет, предназначенный для формирования у обучающихся с умственной отсталостью (интеллектуальными нарушениями) элементарных знаний, умений и навыков в области музыкального искусства, развития</w:t>
      </w:r>
      <w:r w:rsidRPr="008609A0">
        <w:rPr>
          <w:rFonts w:ascii="Times New Roman" w:hAnsi="Times New Roman" w:cs="Times New Roman"/>
          <w:sz w:val="24"/>
          <w:szCs w:val="24"/>
          <w:lang w:eastAsia="en-US"/>
        </w:rPr>
        <w:tab/>
        <w:t xml:space="preserve">их музыкальных способностей, мотивации к музыкальной деятельности. Важность и особенность этого предмета заключается в  </w:t>
      </w:r>
      <w:proofErr w:type="spellStart"/>
      <w:r w:rsidRPr="008609A0">
        <w:rPr>
          <w:rFonts w:ascii="Times New Roman" w:hAnsi="Times New Roman" w:cs="Times New Roman"/>
          <w:sz w:val="24"/>
          <w:szCs w:val="24"/>
          <w:lang w:eastAsia="en-US"/>
        </w:rPr>
        <w:t>задействовании</w:t>
      </w:r>
      <w:proofErr w:type="spellEnd"/>
      <w:r w:rsidRPr="008609A0">
        <w:rPr>
          <w:rFonts w:ascii="Times New Roman" w:hAnsi="Times New Roman" w:cs="Times New Roman"/>
          <w:sz w:val="24"/>
          <w:szCs w:val="24"/>
          <w:lang w:eastAsia="en-US"/>
        </w:rPr>
        <w:t xml:space="preserve"> наиболее сохранных чувственных функций, что  позволяет</w:t>
      </w:r>
    </w:p>
    <w:p w:rsidR="00F46FC3" w:rsidRPr="008609A0" w:rsidRDefault="00F46FC3"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детям быть наиболее включенными в процесс обучения. Это благотворно воздействует на их развитие, </w:t>
      </w:r>
      <w:proofErr w:type="spellStart"/>
      <w:r w:rsidRPr="008609A0">
        <w:rPr>
          <w:rFonts w:ascii="Times New Roman" w:hAnsi="Times New Roman" w:cs="Times New Roman"/>
          <w:sz w:val="24"/>
          <w:szCs w:val="24"/>
          <w:lang w:eastAsia="en-US"/>
        </w:rPr>
        <w:t>самоосознание</w:t>
      </w:r>
      <w:proofErr w:type="spellEnd"/>
      <w:r w:rsidRPr="008609A0">
        <w:rPr>
          <w:rFonts w:ascii="Times New Roman" w:hAnsi="Times New Roman" w:cs="Times New Roman"/>
          <w:sz w:val="24"/>
          <w:szCs w:val="24"/>
          <w:lang w:eastAsia="en-US"/>
        </w:rPr>
        <w:t>, самооценку, жизненность.</w:t>
      </w:r>
    </w:p>
    <w:p w:rsidR="00F46FC3" w:rsidRPr="008609A0" w:rsidRDefault="00F46FC3"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b/>
          <w:sz w:val="24"/>
          <w:szCs w:val="24"/>
          <w:lang w:eastAsia="en-US"/>
        </w:rPr>
        <w:t>Цель</w:t>
      </w:r>
      <w:r w:rsidRPr="008609A0">
        <w:rPr>
          <w:rFonts w:ascii="Times New Roman" w:hAnsi="Times New Roman" w:cs="Times New Roman"/>
          <w:sz w:val="24"/>
          <w:szCs w:val="24"/>
          <w:lang w:eastAsia="en-US"/>
        </w:rPr>
        <w:t xml:space="preserve"> - приобщение к музыкальной культуре </w:t>
      </w:r>
      <w:proofErr w:type="gramStart"/>
      <w:r w:rsidRPr="008609A0">
        <w:rPr>
          <w:rFonts w:ascii="Times New Roman" w:hAnsi="Times New Roman" w:cs="Times New Roman"/>
          <w:sz w:val="24"/>
          <w:szCs w:val="24"/>
          <w:lang w:eastAsia="en-US"/>
        </w:rPr>
        <w:t>обучающихся</w:t>
      </w:r>
      <w:proofErr w:type="gramEnd"/>
      <w:r w:rsidRPr="008609A0">
        <w:rPr>
          <w:rFonts w:ascii="Times New Roman" w:hAnsi="Times New Roman" w:cs="Times New Roman"/>
          <w:sz w:val="24"/>
          <w:szCs w:val="24"/>
          <w:lang w:eastAsia="en-US"/>
        </w:rPr>
        <w:t xml:space="preserve"> с умственной отсталостью (интеллектуальными нарушениями) как к неотъемлемой части духовной культуры.</w:t>
      </w:r>
    </w:p>
    <w:p w:rsidR="00F46FC3" w:rsidRPr="008609A0" w:rsidRDefault="00F46FC3" w:rsidP="00D0100C">
      <w:pPr>
        <w:ind w:firstLine="709"/>
        <w:jc w:val="both"/>
        <w:rPr>
          <w:rFonts w:ascii="Times New Roman" w:hAnsi="Times New Roman" w:cs="Times New Roman"/>
          <w:b/>
          <w:sz w:val="24"/>
          <w:szCs w:val="24"/>
          <w:lang w:eastAsia="en-US"/>
        </w:rPr>
      </w:pPr>
      <w:r w:rsidRPr="008609A0">
        <w:rPr>
          <w:rFonts w:ascii="Times New Roman" w:hAnsi="Times New Roman" w:cs="Times New Roman"/>
          <w:b/>
          <w:sz w:val="24"/>
          <w:szCs w:val="24"/>
          <w:lang w:eastAsia="en-US"/>
        </w:rPr>
        <w:t>Задачи учебного предмета «Музыка»:</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накопление первоначальных впечатлений от  музыкального искусства и получение доступного опыта (овладение элементарными музыкальными знаниями, </w:t>
      </w:r>
      <w:proofErr w:type="spellStart"/>
      <w:r w:rsidRPr="008609A0">
        <w:rPr>
          <w:rFonts w:ascii="Times New Roman" w:hAnsi="Times New Roman" w:cs="Times New Roman"/>
          <w:sz w:val="24"/>
          <w:szCs w:val="24"/>
          <w:lang w:eastAsia="en-US"/>
        </w:rPr>
        <w:t>слушательскими</w:t>
      </w:r>
      <w:proofErr w:type="spellEnd"/>
      <w:r w:rsidRPr="008609A0">
        <w:rPr>
          <w:rFonts w:ascii="Times New Roman" w:hAnsi="Times New Roman" w:cs="Times New Roman"/>
          <w:sz w:val="24"/>
          <w:szCs w:val="24"/>
          <w:lang w:eastAsia="en-US"/>
        </w:rPr>
        <w:t xml:space="preserve"> и доступными исполнительскими умениями).</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простейших эстетических ориентиров и их использование в организации обыденной жизни и праздника.</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развитие восприятия, в том числе восприятия музыки, мыслительных процессов, певческого голоса, творческих способностей обучающихся.</w:t>
      </w:r>
    </w:p>
    <w:p w:rsidR="00F46FC3" w:rsidRDefault="00F46FC3" w:rsidP="00D0100C">
      <w:pPr>
        <w:pStyle w:val="a7"/>
        <w:kinsoku w:val="0"/>
        <w:overflowPunct w:val="0"/>
        <w:spacing w:before="0" w:line="276" w:lineRule="auto"/>
        <w:ind w:left="0"/>
        <w:rPr>
          <w:sz w:val="24"/>
          <w:szCs w:val="24"/>
          <w:lang w:eastAsia="en-US"/>
        </w:rPr>
      </w:pPr>
      <w:r w:rsidRPr="008609A0">
        <w:rPr>
          <w:sz w:val="24"/>
          <w:szCs w:val="24"/>
          <w:lang w:eastAsia="en-US"/>
        </w:rPr>
        <w:t xml:space="preserve">Коррекционная направленность учебного предмета «Музыка» обеспечивается </w:t>
      </w:r>
      <w:proofErr w:type="spellStart"/>
      <w:r w:rsidRPr="008609A0">
        <w:rPr>
          <w:sz w:val="24"/>
          <w:szCs w:val="24"/>
          <w:lang w:eastAsia="en-US"/>
        </w:rPr>
        <w:t>композиционностъю</w:t>
      </w:r>
      <w:proofErr w:type="spellEnd"/>
      <w:r w:rsidRPr="008609A0">
        <w:rPr>
          <w:sz w:val="24"/>
          <w:szCs w:val="24"/>
          <w:lang w:eastAsia="en-US"/>
        </w:rPr>
        <w:t xml:space="preserve">, игровой направленностью, эмоциональной </w:t>
      </w:r>
      <w:proofErr w:type="spellStart"/>
      <w:r w:rsidRPr="008609A0">
        <w:rPr>
          <w:sz w:val="24"/>
          <w:szCs w:val="24"/>
          <w:lang w:eastAsia="en-US"/>
        </w:rPr>
        <w:t>дополнительностью</w:t>
      </w:r>
      <w:proofErr w:type="spellEnd"/>
      <w:r w:rsidRPr="008609A0">
        <w:rPr>
          <w:sz w:val="24"/>
          <w:szCs w:val="24"/>
          <w:lang w:eastAsia="en-US"/>
        </w:rPr>
        <w:t xml:space="preserve"> используемых методов. Музыкально- образовательный проце</w:t>
      </w:r>
      <w:proofErr w:type="gramStart"/>
      <w:r w:rsidRPr="008609A0">
        <w:rPr>
          <w:sz w:val="24"/>
          <w:szCs w:val="24"/>
          <w:lang w:eastAsia="en-US"/>
        </w:rPr>
        <w:t>сс стр</w:t>
      </w:r>
      <w:proofErr w:type="gramEnd"/>
      <w:r w:rsidRPr="008609A0">
        <w:rPr>
          <w:sz w:val="24"/>
          <w:szCs w:val="24"/>
          <w:lang w:eastAsia="en-US"/>
        </w:rPr>
        <w:t>оится на основе принципа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FB163D" w:rsidRDefault="00FB163D" w:rsidP="00D0100C">
      <w:pPr>
        <w:pStyle w:val="a7"/>
        <w:kinsoku w:val="0"/>
        <w:overflowPunct w:val="0"/>
        <w:spacing w:before="0" w:line="276" w:lineRule="auto"/>
        <w:ind w:left="0"/>
        <w:rPr>
          <w:sz w:val="24"/>
          <w:szCs w:val="24"/>
          <w:lang w:eastAsia="en-US"/>
        </w:rPr>
      </w:pPr>
    </w:p>
    <w:p w:rsidR="008609A0" w:rsidRPr="008609A0" w:rsidRDefault="00F46FC3" w:rsidP="00D0100C">
      <w:pPr>
        <w:pStyle w:val="a7"/>
        <w:kinsoku w:val="0"/>
        <w:overflowPunct w:val="0"/>
        <w:spacing w:before="0" w:line="276" w:lineRule="auto"/>
        <w:ind w:left="0"/>
        <w:rPr>
          <w:b/>
          <w:spacing w:val="-1"/>
          <w:sz w:val="24"/>
          <w:szCs w:val="24"/>
        </w:rPr>
      </w:pPr>
      <w:r>
        <w:rPr>
          <w:sz w:val="24"/>
          <w:szCs w:val="24"/>
          <w:lang w:eastAsia="en-US"/>
        </w:rPr>
        <w:t xml:space="preserve">2.2.2.6.  </w:t>
      </w:r>
      <w:r w:rsidR="00FB163D">
        <w:rPr>
          <w:sz w:val="24"/>
          <w:szCs w:val="24"/>
          <w:lang w:eastAsia="en-US"/>
        </w:rPr>
        <w:t xml:space="preserve">ИЗОБРАЗИТЕЛЬНОЕ ИСКУССТВО. </w:t>
      </w:r>
      <w:r w:rsidR="008609A0" w:rsidRPr="008609A0">
        <w:rPr>
          <w:sz w:val="24"/>
          <w:szCs w:val="24"/>
          <w:lang w:eastAsia="en-US"/>
        </w:rPr>
        <w:t>РИСОВАНИЕ</w:t>
      </w:r>
      <w:bookmarkEnd w:id="3"/>
    </w:p>
    <w:p w:rsidR="008609A0" w:rsidRPr="008609A0" w:rsidRDefault="008609A0" w:rsidP="00D0100C">
      <w:pPr>
        <w:pStyle w:val="11"/>
        <w:spacing w:line="276" w:lineRule="auto"/>
        <w:ind w:firstLine="709"/>
        <w:rPr>
          <w:b/>
        </w:rPr>
      </w:pPr>
      <w:r w:rsidRPr="008609A0">
        <w:rPr>
          <w:b/>
        </w:rPr>
        <w:t xml:space="preserve">                                                          </w:t>
      </w:r>
      <w:r w:rsidRPr="008609A0">
        <w:rPr>
          <w:b/>
          <w:lang w:val="en-US"/>
        </w:rPr>
        <w:t>I</w:t>
      </w:r>
      <w:r w:rsidRPr="008609A0">
        <w:rPr>
          <w:b/>
        </w:rPr>
        <w:t>-</w:t>
      </w:r>
      <w:r w:rsidRPr="008609A0">
        <w:rPr>
          <w:b/>
          <w:lang w:val="en-US"/>
        </w:rPr>
        <w:t>IV</w:t>
      </w:r>
      <w:r w:rsidRPr="008609A0">
        <w:rPr>
          <w:b/>
        </w:rPr>
        <w:t xml:space="preserve"> классы</w:t>
      </w:r>
    </w:p>
    <w:p w:rsidR="008609A0" w:rsidRPr="008609A0" w:rsidRDefault="008609A0" w:rsidP="00D0100C">
      <w:pPr>
        <w:ind w:firstLine="709"/>
        <w:jc w:val="both"/>
        <w:rPr>
          <w:rFonts w:ascii="Times New Roman" w:hAnsi="Times New Roman" w:cs="Times New Roman"/>
          <w:sz w:val="24"/>
          <w:szCs w:val="24"/>
          <w:lang w:eastAsia="en-US"/>
        </w:rPr>
      </w:pPr>
      <w:proofErr w:type="gramStart"/>
      <w:r w:rsidRPr="008609A0">
        <w:rPr>
          <w:rFonts w:ascii="Times New Roman" w:hAnsi="Times New Roman" w:cs="Times New Roman"/>
          <w:b/>
          <w:sz w:val="24"/>
          <w:szCs w:val="24"/>
          <w:lang w:eastAsia="en-US"/>
        </w:rPr>
        <w:lastRenderedPageBreak/>
        <w:t>Основная цель</w:t>
      </w:r>
      <w:r w:rsidRPr="008609A0">
        <w:rPr>
          <w:rFonts w:ascii="Times New Roman" w:hAnsi="Times New Roman" w:cs="Times New Roman"/>
          <w:sz w:val="24"/>
          <w:szCs w:val="24"/>
          <w:lang w:eastAsia="en-US"/>
        </w:rPr>
        <w:t xml:space="preserve"> изучения предмета 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развитие умения пользоваться полученными практическими навыками в повседневной жизни.</w:t>
      </w:r>
      <w:proofErr w:type="gramEnd"/>
    </w:p>
    <w:p w:rsidR="008609A0" w:rsidRPr="008609A0" w:rsidRDefault="008609A0"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Школьный курс по рисованию ставит следующие основные </w:t>
      </w:r>
      <w:r w:rsidRPr="008609A0">
        <w:rPr>
          <w:rFonts w:ascii="Times New Roman" w:hAnsi="Times New Roman" w:cs="Times New Roman"/>
          <w:b/>
          <w:sz w:val="24"/>
          <w:szCs w:val="24"/>
          <w:lang w:eastAsia="en-US"/>
        </w:rPr>
        <w:t>задачи</w:t>
      </w:r>
      <w:r w:rsidRPr="008609A0">
        <w:rPr>
          <w:rFonts w:ascii="Times New Roman" w:hAnsi="Times New Roman" w:cs="Times New Roman"/>
          <w:sz w:val="24"/>
          <w:szCs w:val="24"/>
          <w:lang w:eastAsia="en-US"/>
        </w:rPr>
        <w:t>:</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воспитание интереса к изобразительному искусству;</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раскрытие значения изобразительного искусства в жизни человека;</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воспитание в детях эстетического чувства и понимания красоты окружающего мира;</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элементарных знаний о видах и жанрах изобразительного искусства;</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знаний элементарных основ реалистического рисунка;</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обучение изобразительным техникам и приёмам с использованием различных материалов, инструментов и приспособлений;</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обучение правилам и законам композиции, </w:t>
      </w:r>
      <w:proofErr w:type="spellStart"/>
      <w:r w:rsidRPr="008609A0">
        <w:rPr>
          <w:rFonts w:ascii="Times New Roman" w:hAnsi="Times New Roman" w:cs="Times New Roman"/>
          <w:sz w:val="24"/>
          <w:szCs w:val="24"/>
          <w:lang w:eastAsia="en-US"/>
        </w:rPr>
        <w:t>цветоведения</w:t>
      </w:r>
      <w:proofErr w:type="spellEnd"/>
      <w:r w:rsidRPr="008609A0">
        <w:rPr>
          <w:rFonts w:ascii="Times New Roman" w:hAnsi="Times New Roman" w:cs="Times New Roman"/>
          <w:sz w:val="24"/>
          <w:szCs w:val="24"/>
          <w:lang w:eastAsia="en-US"/>
        </w:rPr>
        <w:t>, построения орнамента и др.</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умения создавать простейшие художественные образы с натуры и по образцу, по памяти, представлению и воображению;</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развитие умения выполнять тематические и декоративные композиции;</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совершенствования учащихся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умения ориентироваться в задании, планировать художественные работы, последовательно выполнять рисунок; контролировать свои действия;</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развитие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w:t>
      </w:r>
    </w:p>
    <w:p w:rsidR="008609A0" w:rsidRPr="008609A0" w:rsidRDefault="008609A0" w:rsidP="00D0100C">
      <w:pPr>
        <w:numPr>
          <w:ilvl w:val="0"/>
          <w:numId w:val="9"/>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развитие зрительной памяти, внимания, наблюдательности, образного мышления, представления и воображения.</w:t>
      </w:r>
    </w:p>
    <w:p w:rsidR="008609A0" w:rsidRPr="008609A0" w:rsidRDefault="008609A0" w:rsidP="00D0100C">
      <w:pPr>
        <w:ind w:firstLine="709"/>
        <w:jc w:val="both"/>
        <w:rPr>
          <w:rFonts w:ascii="Times New Roman" w:eastAsia="Times New Roman" w:hAnsi="Times New Roman" w:cs="Times New Roman"/>
          <w:sz w:val="24"/>
          <w:szCs w:val="24"/>
        </w:rPr>
      </w:pPr>
      <w:r w:rsidRPr="008609A0">
        <w:rPr>
          <w:rFonts w:ascii="Times New Roman" w:eastAsia="Times New Roman" w:hAnsi="Times New Roman" w:cs="Times New Roman"/>
          <w:sz w:val="24"/>
          <w:szCs w:val="24"/>
        </w:rPr>
        <w:t>Содержание программы отражено в следующих разделах:</w:t>
      </w:r>
    </w:p>
    <w:p w:rsidR="008609A0" w:rsidRPr="008609A0" w:rsidRDefault="008609A0" w:rsidP="00D0100C">
      <w:pPr>
        <w:ind w:firstLine="709"/>
        <w:jc w:val="both"/>
        <w:rPr>
          <w:rFonts w:ascii="Times New Roman" w:eastAsia="Times New Roman" w:hAnsi="Times New Roman" w:cs="Times New Roman"/>
          <w:sz w:val="24"/>
          <w:szCs w:val="24"/>
        </w:rPr>
      </w:pPr>
      <w:r w:rsidRPr="008609A0">
        <w:rPr>
          <w:rFonts w:ascii="Times New Roman" w:eastAsia="Times New Roman" w:hAnsi="Times New Roman" w:cs="Times New Roman"/>
          <w:sz w:val="24"/>
          <w:szCs w:val="24"/>
        </w:rPr>
        <w:t>«Подготовительный период обучения», «Композиционная деятельность», «Развитие восприятия цвета предметов и формирование умения передавать его в рисунке», «Восприятие произведений искусства».</w:t>
      </w:r>
    </w:p>
    <w:p w:rsidR="000C5266" w:rsidRDefault="000C5266" w:rsidP="00D0100C">
      <w:pPr>
        <w:pStyle w:val="3"/>
        <w:numPr>
          <w:ilvl w:val="0"/>
          <w:numId w:val="0"/>
        </w:numPr>
        <w:spacing w:before="0" w:after="0" w:line="276" w:lineRule="auto"/>
        <w:ind w:firstLine="709"/>
        <w:rPr>
          <w:b w:val="0"/>
          <w:lang w:eastAsia="en-US"/>
        </w:rPr>
      </w:pPr>
      <w:bookmarkStart w:id="4" w:name="_Toc434774790"/>
    </w:p>
    <w:p w:rsidR="000C5266" w:rsidRDefault="000C5266" w:rsidP="00D0100C">
      <w:pPr>
        <w:pStyle w:val="3"/>
        <w:numPr>
          <w:ilvl w:val="0"/>
          <w:numId w:val="0"/>
        </w:numPr>
        <w:spacing w:before="0" w:after="0" w:line="276" w:lineRule="auto"/>
        <w:ind w:firstLine="709"/>
        <w:rPr>
          <w:b w:val="0"/>
          <w:lang w:eastAsia="en-US"/>
        </w:rPr>
      </w:pPr>
    </w:p>
    <w:p w:rsidR="00F46FC3" w:rsidRPr="008609A0" w:rsidRDefault="008609A0" w:rsidP="00D0100C">
      <w:pPr>
        <w:pStyle w:val="3"/>
        <w:numPr>
          <w:ilvl w:val="0"/>
          <w:numId w:val="0"/>
        </w:numPr>
        <w:spacing w:before="0" w:after="0" w:line="276" w:lineRule="auto"/>
        <w:ind w:firstLine="709"/>
        <w:rPr>
          <w:rFonts w:ascii="Times New Roman" w:hAnsi="Times New Roman"/>
          <w:sz w:val="24"/>
          <w:szCs w:val="24"/>
          <w:lang w:eastAsia="en-US"/>
        </w:rPr>
      </w:pPr>
      <w:r>
        <w:rPr>
          <w:b w:val="0"/>
          <w:lang w:eastAsia="en-US"/>
        </w:rPr>
        <w:t>2.2.2.7.</w:t>
      </w:r>
      <w:bookmarkEnd w:id="4"/>
      <w:r w:rsidR="00F46FC3" w:rsidRPr="00F46FC3">
        <w:rPr>
          <w:rFonts w:ascii="Times New Roman" w:hAnsi="Times New Roman"/>
          <w:sz w:val="24"/>
          <w:szCs w:val="24"/>
          <w:lang w:eastAsia="en-US"/>
        </w:rPr>
        <w:t xml:space="preserve"> </w:t>
      </w:r>
      <w:r w:rsidR="00F46FC3" w:rsidRPr="008609A0">
        <w:rPr>
          <w:rFonts w:ascii="Times New Roman" w:hAnsi="Times New Roman"/>
          <w:sz w:val="24"/>
          <w:szCs w:val="24"/>
          <w:lang w:eastAsia="en-US"/>
        </w:rPr>
        <w:t>ФИЗИЧЕСКАЯ КУЛЬТУРА</w:t>
      </w:r>
    </w:p>
    <w:p w:rsidR="00F46FC3" w:rsidRPr="008609A0" w:rsidRDefault="00F46FC3" w:rsidP="00D0100C">
      <w:pPr>
        <w:pStyle w:val="11"/>
        <w:spacing w:line="276" w:lineRule="auto"/>
        <w:ind w:firstLine="709"/>
        <w:jc w:val="center"/>
        <w:rPr>
          <w:b/>
        </w:rPr>
      </w:pPr>
      <w:r w:rsidRPr="008609A0">
        <w:rPr>
          <w:b/>
          <w:lang w:val="en-US"/>
        </w:rPr>
        <w:t>I</w:t>
      </w:r>
      <w:r w:rsidRPr="008609A0">
        <w:rPr>
          <w:b/>
        </w:rPr>
        <w:t>-</w:t>
      </w:r>
      <w:r w:rsidRPr="008609A0">
        <w:rPr>
          <w:b/>
          <w:lang w:val="en-US"/>
        </w:rPr>
        <w:t>IV</w:t>
      </w:r>
      <w:r w:rsidRPr="008609A0">
        <w:rPr>
          <w:b/>
        </w:rPr>
        <w:t xml:space="preserve"> классы</w:t>
      </w:r>
    </w:p>
    <w:p w:rsidR="00F46FC3" w:rsidRPr="008609A0" w:rsidRDefault="00F46FC3"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lastRenderedPageBreak/>
        <w:t xml:space="preserve">Физическая культура является составной частью образовательного процесса </w:t>
      </w:r>
      <w:proofErr w:type="gramStart"/>
      <w:r w:rsidRPr="008609A0">
        <w:rPr>
          <w:rFonts w:ascii="Times New Roman" w:hAnsi="Times New Roman" w:cs="Times New Roman"/>
          <w:sz w:val="24"/>
          <w:szCs w:val="24"/>
          <w:lang w:eastAsia="en-US"/>
        </w:rPr>
        <w:t>обучающихся</w:t>
      </w:r>
      <w:proofErr w:type="gramEnd"/>
      <w:r w:rsidRPr="008609A0">
        <w:rPr>
          <w:rFonts w:ascii="Times New Roman" w:hAnsi="Times New Roman" w:cs="Times New Roman"/>
          <w:sz w:val="24"/>
          <w:szCs w:val="24"/>
          <w:lang w:eastAsia="en-US"/>
        </w:rPr>
        <w:t xml:space="preserve"> с умственной отсталостью (интеллектуальными нарушениями). Она решает образовательные, воспитательные, коррекционно-развивающие и лечебно-оздоровительные задачи. Физическое воспитание рассматривается и реализуется комплексно и находится в тесной связи с умственным, нравственным, эстетическим,  рудовым  обучением; занимает одно из важнейших мест в подготовке этой категории обучающихся к самостоятельной жизни, производительному труду, воспитывает положительные качества личности, способствует социальной интеграции школьников в общество.</w:t>
      </w:r>
    </w:p>
    <w:p w:rsidR="00F46FC3" w:rsidRPr="008609A0" w:rsidRDefault="00F46FC3"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b/>
          <w:sz w:val="24"/>
          <w:szCs w:val="24"/>
          <w:lang w:eastAsia="en-US"/>
        </w:rPr>
        <w:t xml:space="preserve">Основная цель </w:t>
      </w:r>
      <w:r w:rsidRPr="008609A0">
        <w:rPr>
          <w:rFonts w:ascii="Times New Roman" w:hAnsi="Times New Roman" w:cs="Times New Roman"/>
          <w:sz w:val="24"/>
          <w:szCs w:val="24"/>
          <w:lang w:eastAsia="en-US"/>
        </w:rPr>
        <w:t>изучения данного предмета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коррекции недостатков психофизического развития, расширении индивидуальных двигательных возможностей, социальной адаптации.</w:t>
      </w:r>
    </w:p>
    <w:p w:rsidR="00F46FC3" w:rsidRPr="008609A0" w:rsidRDefault="00F46FC3"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Разнородность состава учащихся начального звена по психическим, двигательным и физическим данным выдвигает ряд конкретных </w:t>
      </w:r>
      <w:r w:rsidRPr="008609A0">
        <w:rPr>
          <w:rFonts w:ascii="Times New Roman" w:hAnsi="Times New Roman" w:cs="Times New Roman"/>
          <w:b/>
          <w:sz w:val="24"/>
          <w:szCs w:val="24"/>
          <w:lang w:eastAsia="en-US"/>
        </w:rPr>
        <w:t>задач физического воспитания</w:t>
      </w:r>
      <w:r w:rsidRPr="008609A0">
        <w:rPr>
          <w:rFonts w:ascii="Times New Roman" w:hAnsi="Times New Roman" w:cs="Times New Roman"/>
          <w:sz w:val="24"/>
          <w:szCs w:val="24"/>
          <w:lang w:eastAsia="en-US"/>
        </w:rPr>
        <w:t>:</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коррекция нарушений физического развития;</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двигательных умений и навыков;</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развитие двигательных способностей в процессе обучения;</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укрепление здоровья и закаливание организма, формирование правильной осанки;</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раскрытие возможных избирательных способностей и интересов ребенка для освоения доступных видов спортивно-физкультурной деятельности;</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и воспитание гигиенических навыков при выполнении физических упражнений;</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 формирование установки на сохранение и укрепление здоровья, навыков здорового и безопасного образа жизни;</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поддержание устойчивой физической работоспособности на достигнутом уровне;</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познавательных интересов, сообщение доступных теоретических сведений по физической культуре;</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воспитание устойчивого интереса к занятиям физическими упражнениями;</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воспитание нравственных, морально-волевых качеств (настойчивости, смелости), навыков культурного поведения;</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коррекция недостатков психического и физического развития с учетом возрастных особенностей обучающихся, предусматривает:  обогащение чувственного опыта;</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коррекцию и развитие сенсомоторной сферы;</w:t>
      </w:r>
    </w:p>
    <w:p w:rsidR="00F46FC3" w:rsidRPr="008609A0" w:rsidRDefault="00F46FC3"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навыков общения, предметно-практической и познавательной деятельности.</w:t>
      </w:r>
    </w:p>
    <w:p w:rsidR="00F46FC3" w:rsidRPr="008609A0" w:rsidRDefault="00F46FC3"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lastRenderedPageBreak/>
        <w:t xml:space="preserve">Содержание курса «Физическая культура » как учебного предмета на I этапе обучения (1 – 4 классы) представлено в АООП следующими практическими разделами: «Гимнастика», «Легкая  атлетика», «Подвижные игры», «Спортивные игры», «Тесты». Каждый из перечисленных разделов включает некоторые теоретические сведения из раздела «Знания о физической культуре» и материал для практической подготовки обучающихся. </w:t>
      </w:r>
      <w:proofErr w:type="gramStart"/>
      <w:r w:rsidRPr="008609A0">
        <w:rPr>
          <w:rFonts w:ascii="Times New Roman" w:hAnsi="Times New Roman" w:cs="Times New Roman"/>
          <w:sz w:val="24"/>
          <w:szCs w:val="24"/>
          <w:lang w:eastAsia="en-US"/>
        </w:rPr>
        <w:t>Учебный материал, в предложенных разделах, располагается «от простого к сложному» и, в достаточной степени, представляет основы физического воспитания необходимые, как для успешного продолжения образования на следующих ступенях обучения, так и для подготовки обучающихся данной категории к самостоятельной жизни в современном обществе.</w:t>
      </w:r>
      <w:proofErr w:type="gramEnd"/>
    </w:p>
    <w:p w:rsidR="00F46FC3" w:rsidRPr="008609A0" w:rsidRDefault="00F46FC3" w:rsidP="00D0100C">
      <w:pPr>
        <w:ind w:firstLine="709"/>
        <w:jc w:val="both"/>
        <w:rPr>
          <w:rFonts w:ascii="Times New Roman" w:hAnsi="Times New Roman" w:cs="Times New Roman"/>
          <w:i/>
          <w:sz w:val="24"/>
          <w:szCs w:val="24"/>
          <w:lang w:eastAsia="en-US"/>
        </w:rPr>
      </w:pPr>
      <w:r w:rsidRPr="008609A0">
        <w:rPr>
          <w:rFonts w:ascii="Times New Roman" w:hAnsi="Times New Roman" w:cs="Times New Roman"/>
          <w:i/>
          <w:sz w:val="24"/>
          <w:szCs w:val="24"/>
          <w:lang w:eastAsia="en-US"/>
        </w:rPr>
        <w:t>Знания о физической культуре</w:t>
      </w:r>
    </w:p>
    <w:p w:rsidR="00F46FC3" w:rsidRPr="008609A0" w:rsidRDefault="00F46FC3"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Чистота одежды и обуви. Правила утренней гигиены и их значение для человека. </w:t>
      </w:r>
    </w:p>
    <w:p w:rsidR="00F46FC3" w:rsidRPr="008609A0" w:rsidRDefault="00F46FC3"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Правила поведения на уроках физической культуры (техника безопасности). Чистота зала, снарядов. Значение физических упражнений для здоровья  человека. Формирование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w:t>
      </w:r>
    </w:p>
    <w:p w:rsidR="008609A0" w:rsidRPr="008609A0" w:rsidRDefault="00F46FC3" w:rsidP="00D0100C">
      <w:pPr>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Понятия: физическая культура, физическое воспитание.</w:t>
      </w:r>
    </w:p>
    <w:p w:rsidR="008609A0" w:rsidRPr="008609A0" w:rsidRDefault="00F46FC3" w:rsidP="00D0100C">
      <w:pPr>
        <w:pStyle w:val="3"/>
        <w:numPr>
          <w:ilvl w:val="0"/>
          <w:numId w:val="0"/>
        </w:numPr>
        <w:spacing w:before="0" w:after="0" w:line="276" w:lineRule="auto"/>
        <w:ind w:firstLine="709"/>
        <w:rPr>
          <w:rFonts w:ascii="Times New Roman" w:hAnsi="Times New Roman"/>
          <w:sz w:val="24"/>
          <w:szCs w:val="24"/>
          <w:lang w:eastAsia="en-US"/>
        </w:rPr>
      </w:pPr>
      <w:bookmarkStart w:id="5" w:name="_Toc434774791"/>
      <w:r>
        <w:rPr>
          <w:rFonts w:ascii="Times New Roman" w:hAnsi="Times New Roman"/>
          <w:sz w:val="24"/>
          <w:szCs w:val="24"/>
          <w:lang w:eastAsia="en-US"/>
        </w:rPr>
        <w:t>2.2.2.8.</w:t>
      </w:r>
      <w:r w:rsidR="008609A0">
        <w:rPr>
          <w:rFonts w:ascii="Times New Roman" w:hAnsi="Times New Roman"/>
          <w:sz w:val="24"/>
          <w:szCs w:val="24"/>
          <w:lang w:eastAsia="en-US"/>
        </w:rPr>
        <w:t xml:space="preserve"> </w:t>
      </w:r>
      <w:r w:rsidR="008609A0" w:rsidRPr="008609A0">
        <w:rPr>
          <w:rFonts w:ascii="Times New Roman" w:hAnsi="Times New Roman"/>
          <w:sz w:val="24"/>
          <w:szCs w:val="24"/>
          <w:lang w:eastAsia="en-US"/>
        </w:rPr>
        <w:t>РУЧНОЙ ТРУД</w:t>
      </w:r>
      <w:bookmarkEnd w:id="5"/>
    </w:p>
    <w:p w:rsidR="008609A0" w:rsidRPr="008609A0" w:rsidRDefault="008609A0" w:rsidP="00D0100C">
      <w:pPr>
        <w:pStyle w:val="11"/>
        <w:spacing w:line="276" w:lineRule="auto"/>
        <w:ind w:firstLine="709"/>
        <w:jc w:val="center"/>
        <w:rPr>
          <w:b/>
        </w:rPr>
      </w:pPr>
      <w:r w:rsidRPr="008609A0">
        <w:rPr>
          <w:b/>
          <w:lang w:val="en-US"/>
        </w:rPr>
        <w:t>I</w:t>
      </w:r>
      <w:r w:rsidRPr="008609A0">
        <w:rPr>
          <w:b/>
        </w:rPr>
        <w:t>-</w:t>
      </w:r>
      <w:r w:rsidRPr="008609A0">
        <w:rPr>
          <w:b/>
          <w:lang w:val="en-US"/>
        </w:rPr>
        <w:t>IV</w:t>
      </w:r>
      <w:r w:rsidRPr="008609A0">
        <w:rPr>
          <w:b/>
        </w:rPr>
        <w:t xml:space="preserve"> классы</w:t>
      </w:r>
    </w:p>
    <w:p w:rsidR="008609A0" w:rsidRPr="008609A0" w:rsidRDefault="008609A0"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Труд – это основа любых культурных достижений, один из главных видов деятельности в жизни человека.</w:t>
      </w:r>
    </w:p>
    <w:p w:rsidR="008609A0" w:rsidRPr="008609A0" w:rsidRDefault="008609A0"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Огромное значение придается ручному труду в развитии ребенка, так как в нем заложены неиссякаемые резервы развития его личности, благоприятные условия для его обучения и воспитания.</w:t>
      </w:r>
    </w:p>
    <w:p w:rsidR="008609A0" w:rsidRPr="008609A0" w:rsidRDefault="008609A0"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Основная </w:t>
      </w:r>
      <w:r w:rsidRPr="008609A0">
        <w:rPr>
          <w:rFonts w:ascii="Times New Roman" w:hAnsi="Times New Roman" w:cs="Times New Roman"/>
          <w:b/>
          <w:sz w:val="24"/>
          <w:szCs w:val="24"/>
          <w:lang w:eastAsia="en-US"/>
        </w:rPr>
        <w:t>цель</w:t>
      </w:r>
      <w:r w:rsidRPr="008609A0">
        <w:rPr>
          <w:rFonts w:ascii="Times New Roman" w:hAnsi="Times New Roman" w:cs="Times New Roman"/>
          <w:sz w:val="24"/>
          <w:szCs w:val="24"/>
          <w:lang w:eastAsia="en-US"/>
        </w:rPr>
        <w:t xml:space="preserve"> изучения данного предмета на </w:t>
      </w:r>
      <w:r w:rsidRPr="008609A0">
        <w:rPr>
          <w:rFonts w:ascii="Times New Roman" w:hAnsi="Times New Roman" w:cs="Times New Roman"/>
          <w:sz w:val="24"/>
          <w:szCs w:val="24"/>
          <w:lang w:val="en-US" w:eastAsia="en-US"/>
        </w:rPr>
        <w:t>I</w:t>
      </w:r>
      <w:r w:rsidRPr="008609A0">
        <w:rPr>
          <w:rFonts w:ascii="Times New Roman" w:hAnsi="Times New Roman" w:cs="Times New Roman"/>
          <w:sz w:val="24"/>
          <w:szCs w:val="24"/>
          <w:lang w:eastAsia="en-US"/>
        </w:rPr>
        <w:t xml:space="preserve"> этапе обучения  (1 – 4 классы) заключается во всестороннем развитии личности учащегося с легкой степенью умственной отсталости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8609A0" w:rsidRPr="008609A0" w:rsidRDefault="008609A0"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Исходя из основной цели, </w:t>
      </w:r>
      <w:r w:rsidRPr="008609A0">
        <w:rPr>
          <w:rFonts w:ascii="Times New Roman" w:hAnsi="Times New Roman" w:cs="Times New Roman"/>
          <w:b/>
          <w:sz w:val="24"/>
          <w:szCs w:val="24"/>
          <w:lang w:eastAsia="en-US"/>
        </w:rPr>
        <w:t>задачами</w:t>
      </w:r>
      <w:r w:rsidRPr="008609A0">
        <w:rPr>
          <w:rFonts w:ascii="Times New Roman" w:hAnsi="Times New Roman" w:cs="Times New Roman"/>
          <w:sz w:val="24"/>
          <w:szCs w:val="24"/>
          <w:lang w:eastAsia="en-US"/>
        </w:rPr>
        <w:t xml:space="preserve"> обучения ручному труду являются:</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представлений о материальной культуре как продукте творческой предметно-преобразующей деятельности человека;</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представлений о гармоничном единстве природного и рукотворного мира и о месте в нем человека;</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lastRenderedPageBreak/>
        <w:t>расширение культурного кругозора, обогащение знаний о культурно-исторических традициях в мире вещей;</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расширение знаний о материалах и их свойствах, технологиях использования;</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практических умений и навыков использования различных материалов в предметно-преобразующей деятельности;</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интереса к разнообразным видам труда;</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развитие познавательных психических процессов;</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развитие умственной деятельности;</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развитие сенсомоторных процессов, руки, глазомера через формирование практических умений;</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развитие регулятивной структуры деятельности, включающей </w:t>
      </w:r>
      <w:proofErr w:type="spellStart"/>
      <w:r w:rsidRPr="008609A0">
        <w:rPr>
          <w:rFonts w:ascii="Times New Roman" w:hAnsi="Times New Roman" w:cs="Times New Roman"/>
          <w:sz w:val="24"/>
          <w:szCs w:val="24"/>
          <w:lang w:eastAsia="en-US"/>
        </w:rPr>
        <w:t>целеполагание</w:t>
      </w:r>
      <w:proofErr w:type="spellEnd"/>
      <w:r w:rsidRPr="008609A0">
        <w:rPr>
          <w:rFonts w:ascii="Times New Roman" w:hAnsi="Times New Roman" w:cs="Times New Roman"/>
          <w:sz w:val="24"/>
          <w:szCs w:val="24"/>
          <w:lang w:eastAsia="en-US"/>
        </w:rPr>
        <w:t>, планирование, контроль и оценку действий и результатов деятельности в соответствии с поставленной целью;</w:t>
      </w:r>
    </w:p>
    <w:p w:rsidR="008609A0" w:rsidRPr="008609A0" w:rsidRDefault="008609A0" w:rsidP="00D0100C">
      <w:pPr>
        <w:numPr>
          <w:ilvl w:val="0"/>
          <w:numId w:val="7"/>
        </w:numPr>
        <w:spacing w:after="0"/>
        <w:ind w:left="0"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формирование информационной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8609A0" w:rsidRPr="008609A0" w:rsidRDefault="008609A0" w:rsidP="00D0100C">
      <w:pPr>
        <w:ind w:firstLine="709"/>
        <w:jc w:val="both"/>
        <w:rPr>
          <w:rFonts w:ascii="Times New Roman" w:hAnsi="Times New Roman" w:cs="Times New Roman"/>
          <w:sz w:val="24"/>
          <w:szCs w:val="24"/>
          <w:lang w:eastAsia="en-US"/>
        </w:rPr>
      </w:pPr>
      <w:proofErr w:type="gramStart"/>
      <w:r w:rsidRPr="008609A0">
        <w:rPr>
          <w:rFonts w:ascii="Times New Roman" w:hAnsi="Times New Roman" w:cs="Times New Roman"/>
          <w:sz w:val="24"/>
          <w:szCs w:val="24"/>
          <w:lang w:eastAsia="en-US"/>
        </w:rPr>
        <w:t>Решение поставленных задач позволяет корригировать интеллектуальные и физические недостатки у обучающихся с легкой степенью умственной отсталости (интеллектуальными нарушениями) с учетом их возрастных особенностей путем систематического и целенаправленного совершенствования восприятия, формирования аналитико-синтетической деятельности, улучшения зрительно-двигательной координации, ручной моторики.</w:t>
      </w:r>
      <w:proofErr w:type="gramEnd"/>
    </w:p>
    <w:p w:rsidR="008609A0" w:rsidRPr="008609A0" w:rsidRDefault="008609A0" w:rsidP="00D0100C">
      <w:pPr>
        <w:ind w:firstLine="709"/>
        <w:jc w:val="both"/>
        <w:rPr>
          <w:rFonts w:ascii="Times New Roman" w:hAnsi="Times New Roman" w:cs="Times New Roman"/>
          <w:sz w:val="24"/>
          <w:szCs w:val="24"/>
          <w:lang w:eastAsia="en-US"/>
        </w:rPr>
      </w:pPr>
      <w:r w:rsidRPr="008609A0">
        <w:rPr>
          <w:rFonts w:ascii="Times New Roman" w:hAnsi="Times New Roman" w:cs="Times New Roman"/>
          <w:sz w:val="24"/>
          <w:szCs w:val="24"/>
          <w:lang w:eastAsia="en-US"/>
        </w:rPr>
        <w:t xml:space="preserve">Содержание курса «Ручной труд» как учебного предмета на I этапе обучения (1 – 4 классы) представлено в АООП следующими разделами: работа с пластилином/глиной, работа с природными материалами, работа с бумагой, работа с текстильными материалами, работа с древесными материалами, работа с металлом, комбинированные работы. </w:t>
      </w:r>
      <w:proofErr w:type="gramStart"/>
      <w:r w:rsidRPr="008609A0">
        <w:rPr>
          <w:rFonts w:ascii="Times New Roman" w:hAnsi="Times New Roman" w:cs="Times New Roman"/>
          <w:sz w:val="24"/>
          <w:szCs w:val="24"/>
          <w:lang w:eastAsia="en-US"/>
        </w:rPr>
        <w:t>Учебный материал, в предложенных разделах, располагается «от простого к сложному» и, в достаточной степени, представляет основы ручного труда необходимые, как для успешного продолжения образования на следующих ступенях обучения, так и для подготовки обучающихся данной категории к самостоятельной жизни в современном обществе.</w:t>
      </w:r>
      <w:proofErr w:type="gramEnd"/>
    </w:p>
    <w:p w:rsidR="00B64842" w:rsidRPr="00F46FC3" w:rsidRDefault="000C5266" w:rsidP="00D0100C">
      <w:pPr>
        <w:pStyle w:val="3"/>
        <w:numPr>
          <w:ilvl w:val="0"/>
          <w:numId w:val="0"/>
        </w:numPr>
        <w:spacing w:before="0" w:after="0" w:line="276" w:lineRule="auto"/>
        <w:ind w:firstLine="709"/>
        <w:rPr>
          <w:rFonts w:ascii="Times New Roman" w:hAnsi="Times New Roman"/>
          <w:sz w:val="24"/>
          <w:szCs w:val="24"/>
          <w:lang w:eastAsia="en-US"/>
        </w:rPr>
      </w:pPr>
      <w:bookmarkStart w:id="6" w:name="_Toc434774792"/>
      <w:r>
        <w:rPr>
          <w:rFonts w:ascii="Times New Roman" w:hAnsi="Times New Roman"/>
          <w:sz w:val="24"/>
          <w:szCs w:val="24"/>
          <w:lang w:eastAsia="en-US"/>
        </w:rPr>
        <w:t xml:space="preserve">2. </w:t>
      </w:r>
      <w:r w:rsidR="008609A0">
        <w:rPr>
          <w:rFonts w:ascii="Times New Roman" w:hAnsi="Times New Roman"/>
          <w:sz w:val="24"/>
          <w:szCs w:val="24"/>
          <w:lang w:eastAsia="en-US"/>
        </w:rPr>
        <w:t>2.</w:t>
      </w:r>
      <w:bookmarkEnd w:id="6"/>
      <w:r>
        <w:rPr>
          <w:rFonts w:ascii="Times New Roman" w:hAnsi="Times New Roman"/>
          <w:sz w:val="24"/>
          <w:szCs w:val="24"/>
          <w:lang w:eastAsia="en-US"/>
        </w:rPr>
        <w:t>3</w:t>
      </w:r>
      <w:r w:rsidR="00F46FC3">
        <w:rPr>
          <w:rFonts w:ascii="Times New Roman" w:hAnsi="Times New Roman"/>
          <w:sz w:val="24"/>
          <w:szCs w:val="24"/>
          <w:lang w:eastAsia="en-US"/>
        </w:rPr>
        <w:t xml:space="preserve"> .  </w:t>
      </w:r>
      <w:r w:rsidR="00B64842">
        <w:rPr>
          <w:rFonts w:ascii="Times New Roman" w:hAnsi="Times New Roman"/>
          <w:b w:val="0"/>
          <w:sz w:val="24"/>
          <w:szCs w:val="24"/>
        </w:rPr>
        <w:t>Программы коррекционных курсов</w:t>
      </w:r>
    </w:p>
    <w:p w:rsidR="008609A0" w:rsidRPr="00B64842" w:rsidRDefault="00585874" w:rsidP="00585874">
      <w:pPr>
        <w:ind w:firstLine="709"/>
        <w:rPr>
          <w:rFonts w:ascii="Times New Roman" w:hAnsi="Times New Roman" w:cs="Times New Roman"/>
          <w:b/>
          <w:sz w:val="24"/>
          <w:szCs w:val="24"/>
        </w:rPr>
      </w:pPr>
      <w:r>
        <w:rPr>
          <w:rFonts w:ascii="Times New Roman" w:hAnsi="Times New Roman" w:cs="Times New Roman"/>
          <w:b/>
          <w:sz w:val="24"/>
          <w:szCs w:val="24"/>
        </w:rPr>
        <w:t xml:space="preserve">2.2.3.1. </w:t>
      </w:r>
      <w:r w:rsidR="008609A0" w:rsidRPr="00B64842">
        <w:rPr>
          <w:rFonts w:ascii="Times New Roman" w:hAnsi="Times New Roman" w:cs="Times New Roman"/>
          <w:b/>
          <w:sz w:val="24"/>
          <w:szCs w:val="24"/>
        </w:rPr>
        <w:t>Коррекционный курс «Логопедические занятия»</w:t>
      </w:r>
    </w:p>
    <w:p w:rsidR="008609A0" w:rsidRPr="00B64842" w:rsidRDefault="008609A0" w:rsidP="00D0100C">
      <w:pPr>
        <w:pStyle w:val="western"/>
        <w:spacing w:after="0" w:line="276" w:lineRule="auto"/>
        <w:ind w:firstLine="709"/>
        <w:jc w:val="center"/>
      </w:pPr>
      <w:r w:rsidRPr="00B64842">
        <w:rPr>
          <w:b/>
          <w:bCs/>
        </w:rPr>
        <w:t>Пояснительная записка</w:t>
      </w:r>
    </w:p>
    <w:p w:rsidR="008609A0" w:rsidRDefault="008609A0" w:rsidP="00D0100C">
      <w:pPr>
        <w:pStyle w:val="western"/>
        <w:spacing w:after="0" w:line="276" w:lineRule="auto"/>
        <w:ind w:firstLine="709"/>
        <w:jc w:val="both"/>
      </w:pPr>
      <w:r w:rsidRPr="009B13B4">
        <w:t>Нарушения речи у умственно отсталых детей имеют сложную структуру. Они разнообразны по своим проявлениям</w:t>
      </w:r>
      <w:proofErr w:type="gramStart"/>
      <w:r w:rsidRPr="009B13B4">
        <w:t xml:space="preserve"> ,</w:t>
      </w:r>
      <w:proofErr w:type="gramEnd"/>
      <w:r w:rsidRPr="009B13B4">
        <w:t xml:space="preserve"> механизмам, стойкости и требуют дифференцированного подхода при их анализе. Симптоматика и механизмы речевых расстройств у этих детей определяются не только наличием общего, диффузного недоразвития мозга, что обусловливает системное недоразвитие речи, но и локальной патологией зон, имеющих непосредственное отношение к речи, что еще более усложняет </w:t>
      </w:r>
      <w:r w:rsidRPr="009B13B4">
        <w:lastRenderedPageBreak/>
        <w:t>картину нарушений речи при умственной отсталости. Расстройства речи у умственно отсталых детей характеризуется стойкостью, они с большим трудом устраняются, сохраняясь вплоть до старших классов школы.</w:t>
      </w:r>
    </w:p>
    <w:p w:rsidR="00126A47" w:rsidRPr="00585874" w:rsidRDefault="00126A47" w:rsidP="00585874">
      <w:pPr>
        <w:pStyle w:val="210"/>
        <w:ind w:left="0" w:right="1423"/>
        <w:rPr>
          <w:b w:val="0"/>
          <w:bCs w:val="0"/>
          <w:i w:val="0"/>
          <w:sz w:val="24"/>
          <w:szCs w:val="24"/>
        </w:rPr>
      </w:pPr>
      <w:r w:rsidRPr="00585874">
        <w:rPr>
          <w:b w:val="0"/>
          <w:bCs w:val="0"/>
          <w:i w:val="0"/>
          <w:spacing w:val="-2"/>
          <w:sz w:val="24"/>
          <w:szCs w:val="24"/>
        </w:rPr>
        <w:t>Специфика</w:t>
      </w:r>
      <w:r w:rsidRPr="00585874">
        <w:rPr>
          <w:b w:val="0"/>
          <w:bCs w:val="0"/>
          <w:i w:val="0"/>
          <w:spacing w:val="1"/>
          <w:sz w:val="24"/>
          <w:szCs w:val="24"/>
        </w:rPr>
        <w:t xml:space="preserve"> </w:t>
      </w:r>
      <w:r w:rsidRPr="00585874">
        <w:rPr>
          <w:b w:val="0"/>
          <w:bCs w:val="0"/>
          <w:i w:val="0"/>
          <w:spacing w:val="-1"/>
          <w:sz w:val="24"/>
          <w:szCs w:val="24"/>
        </w:rPr>
        <w:t xml:space="preserve">организации </w:t>
      </w:r>
      <w:r w:rsidRPr="00585874">
        <w:rPr>
          <w:b w:val="0"/>
          <w:bCs w:val="0"/>
          <w:i w:val="0"/>
          <w:spacing w:val="-2"/>
          <w:sz w:val="24"/>
          <w:szCs w:val="24"/>
        </w:rPr>
        <w:t>коррекционной</w:t>
      </w:r>
      <w:r w:rsidRPr="00585874">
        <w:rPr>
          <w:b w:val="0"/>
          <w:bCs w:val="0"/>
          <w:i w:val="0"/>
          <w:sz w:val="24"/>
          <w:szCs w:val="24"/>
        </w:rPr>
        <w:t xml:space="preserve"> </w:t>
      </w:r>
      <w:r w:rsidRPr="00585874">
        <w:rPr>
          <w:b w:val="0"/>
          <w:bCs w:val="0"/>
          <w:i w:val="0"/>
          <w:spacing w:val="-1"/>
          <w:sz w:val="24"/>
          <w:szCs w:val="24"/>
        </w:rPr>
        <w:t>работы</w:t>
      </w:r>
      <w:r w:rsidRPr="00585874">
        <w:rPr>
          <w:b w:val="0"/>
          <w:bCs w:val="0"/>
          <w:i w:val="0"/>
          <w:spacing w:val="33"/>
          <w:sz w:val="24"/>
          <w:szCs w:val="24"/>
        </w:rPr>
        <w:t xml:space="preserve"> </w:t>
      </w:r>
      <w:r w:rsidRPr="00585874">
        <w:rPr>
          <w:b w:val="0"/>
          <w:bCs w:val="0"/>
          <w:i w:val="0"/>
          <w:sz w:val="24"/>
          <w:szCs w:val="24"/>
        </w:rPr>
        <w:t xml:space="preserve">с </w:t>
      </w:r>
      <w:r w:rsidR="00585874" w:rsidRPr="00585874">
        <w:rPr>
          <w:b w:val="0"/>
          <w:bCs w:val="0"/>
          <w:i w:val="0"/>
          <w:sz w:val="24"/>
          <w:szCs w:val="24"/>
        </w:rPr>
        <w:t>обучающимися с легкой</w:t>
      </w:r>
      <w:r w:rsidR="00585874">
        <w:rPr>
          <w:b w:val="0"/>
          <w:bCs w:val="0"/>
          <w:i w:val="0"/>
          <w:sz w:val="24"/>
          <w:szCs w:val="24"/>
        </w:rPr>
        <w:t xml:space="preserve"> </w:t>
      </w:r>
      <w:r w:rsidRPr="00585874">
        <w:rPr>
          <w:b w:val="0"/>
          <w:bCs w:val="0"/>
          <w:i w:val="0"/>
          <w:spacing w:val="-2"/>
          <w:sz w:val="24"/>
          <w:szCs w:val="24"/>
        </w:rPr>
        <w:t>умственно</w:t>
      </w:r>
      <w:r w:rsidR="00585874" w:rsidRPr="00585874">
        <w:rPr>
          <w:b w:val="0"/>
          <w:bCs w:val="0"/>
          <w:i w:val="0"/>
          <w:spacing w:val="-2"/>
          <w:sz w:val="24"/>
          <w:szCs w:val="24"/>
        </w:rPr>
        <w:t>й</w:t>
      </w:r>
      <w:r w:rsidRPr="00585874">
        <w:rPr>
          <w:b w:val="0"/>
          <w:bCs w:val="0"/>
          <w:i w:val="0"/>
          <w:spacing w:val="-2"/>
          <w:sz w:val="24"/>
          <w:szCs w:val="24"/>
        </w:rPr>
        <w:t xml:space="preserve"> </w:t>
      </w:r>
      <w:r w:rsidRPr="00585874">
        <w:rPr>
          <w:b w:val="0"/>
          <w:bCs w:val="0"/>
          <w:i w:val="0"/>
          <w:spacing w:val="-1"/>
          <w:sz w:val="24"/>
          <w:szCs w:val="24"/>
        </w:rPr>
        <w:t>отста</w:t>
      </w:r>
      <w:r w:rsidR="00585874" w:rsidRPr="00585874">
        <w:rPr>
          <w:b w:val="0"/>
          <w:bCs w:val="0"/>
          <w:i w:val="0"/>
          <w:spacing w:val="-1"/>
          <w:sz w:val="24"/>
          <w:szCs w:val="24"/>
        </w:rPr>
        <w:t>лость</w:t>
      </w:r>
      <w:proofErr w:type="gramStart"/>
      <w:r w:rsidR="00585874" w:rsidRPr="00585874">
        <w:rPr>
          <w:b w:val="0"/>
          <w:bCs w:val="0"/>
          <w:i w:val="0"/>
          <w:spacing w:val="-1"/>
          <w:sz w:val="24"/>
          <w:szCs w:val="24"/>
        </w:rPr>
        <w:t>ю(</w:t>
      </w:r>
      <w:proofErr w:type="gramEnd"/>
      <w:r w:rsidR="00585874" w:rsidRPr="00585874">
        <w:rPr>
          <w:b w:val="0"/>
          <w:bCs w:val="0"/>
          <w:i w:val="0"/>
          <w:spacing w:val="-1"/>
          <w:sz w:val="24"/>
          <w:szCs w:val="24"/>
        </w:rPr>
        <w:t>интеллектуальными нарушениями)</w:t>
      </w:r>
      <w:r w:rsidRPr="00585874">
        <w:rPr>
          <w:b w:val="0"/>
          <w:bCs w:val="0"/>
          <w:i w:val="0"/>
          <w:sz w:val="24"/>
          <w:szCs w:val="24"/>
        </w:rPr>
        <w:t xml:space="preserve"> </w:t>
      </w:r>
    </w:p>
    <w:p w:rsidR="00126A47" w:rsidRPr="00D02055" w:rsidRDefault="00126A47" w:rsidP="00D0100C">
      <w:pPr>
        <w:pStyle w:val="a7"/>
        <w:ind w:right="111" w:firstLine="102"/>
        <w:jc w:val="both"/>
        <w:rPr>
          <w:sz w:val="24"/>
          <w:szCs w:val="24"/>
        </w:rPr>
      </w:pPr>
      <w:r w:rsidRPr="00D02055">
        <w:rPr>
          <w:spacing w:val="-2"/>
          <w:sz w:val="24"/>
          <w:szCs w:val="24"/>
        </w:rPr>
        <w:t>Коррекционная</w:t>
      </w:r>
      <w:r w:rsidRPr="00D02055">
        <w:rPr>
          <w:spacing w:val="20"/>
          <w:sz w:val="24"/>
          <w:szCs w:val="24"/>
        </w:rPr>
        <w:t xml:space="preserve"> </w:t>
      </w:r>
      <w:r w:rsidRPr="00D02055">
        <w:rPr>
          <w:spacing w:val="-2"/>
          <w:sz w:val="24"/>
          <w:szCs w:val="24"/>
        </w:rPr>
        <w:t>работа</w:t>
      </w:r>
      <w:r w:rsidRPr="00D02055">
        <w:rPr>
          <w:spacing w:val="19"/>
          <w:sz w:val="24"/>
          <w:szCs w:val="24"/>
        </w:rPr>
        <w:t xml:space="preserve"> </w:t>
      </w:r>
      <w:r w:rsidRPr="00D02055">
        <w:rPr>
          <w:sz w:val="24"/>
          <w:szCs w:val="24"/>
        </w:rPr>
        <w:t>с</w:t>
      </w:r>
      <w:r w:rsidRPr="00D02055">
        <w:rPr>
          <w:spacing w:val="19"/>
          <w:sz w:val="24"/>
          <w:szCs w:val="24"/>
        </w:rPr>
        <w:t xml:space="preserve"> </w:t>
      </w:r>
      <w:r w:rsidRPr="00D02055">
        <w:rPr>
          <w:spacing w:val="-2"/>
          <w:sz w:val="24"/>
          <w:szCs w:val="24"/>
        </w:rPr>
        <w:t>умственно</w:t>
      </w:r>
      <w:r w:rsidRPr="00D02055">
        <w:rPr>
          <w:spacing w:val="20"/>
          <w:sz w:val="24"/>
          <w:szCs w:val="24"/>
        </w:rPr>
        <w:t xml:space="preserve"> </w:t>
      </w:r>
      <w:proofErr w:type="gramStart"/>
      <w:r w:rsidRPr="00D02055">
        <w:rPr>
          <w:spacing w:val="-1"/>
          <w:sz w:val="24"/>
          <w:szCs w:val="24"/>
        </w:rPr>
        <w:t>отсталыми</w:t>
      </w:r>
      <w:proofErr w:type="gramEnd"/>
      <w:r w:rsidRPr="00D02055">
        <w:rPr>
          <w:spacing w:val="18"/>
          <w:sz w:val="24"/>
          <w:szCs w:val="24"/>
        </w:rPr>
        <w:t xml:space="preserve"> </w:t>
      </w:r>
      <w:r w:rsidRPr="00D02055">
        <w:rPr>
          <w:spacing w:val="-2"/>
          <w:sz w:val="24"/>
          <w:szCs w:val="24"/>
        </w:rPr>
        <w:t>обучающимися</w:t>
      </w:r>
      <w:r w:rsidRPr="00D02055">
        <w:rPr>
          <w:spacing w:val="51"/>
          <w:sz w:val="24"/>
          <w:szCs w:val="24"/>
        </w:rPr>
        <w:t xml:space="preserve"> </w:t>
      </w:r>
      <w:r w:rsidRPr="00D02055">
        <w:rPr>
          <w:spacing w:val="-2"/>
          <w:sz w:val="24"/>
          <w:szCs w:val="24"/>
        </w:rPr>
        <w:t>проводится:</w:t>
      </w:r>
    </w:p>
    <w:p w:rsidR="00126A47" w:rsidRPr="00D02055" w:rsidRDefault="00126A47" w:rsidP="00D0100C">
      <w:pPr>
        <w:pStyle w:val="a7"/>
        <w:numPr>
          <w:ilvl w:val="0"/>
          <w:numId w:val="24"/>
        </w:numPr>
        <w:tabs>
          <w:tab w:val="left" w:pos="1161"/>
        </w:tabs>
        <w:autoSpaceDE/>
        <w:autoSpaceDN/>
        <w:adjustRightInd/>
        <w:spacing w:before="0"/>
        <w:ind w:right="100" w:firstLine="708"/>
        <w:jc w:val="both"/>
        <w:rPr>
          <w:sz w:val="24"/>
          <w:szCs w:val="24"/>
        </w:rPr>
      </w:pPr>
      <w:r w:rsidRPr="00D02055">
        <w:rPr>
          <w:sz w:val="24"/>
          <w:szCs w:val="24"/>
        </w:rPr>
        <w:t>в</w:t>
      </w:r>
      <w:r w:rsidRPr="00D02055">
        <w:rPr>
          <w:spacing w:val="8"/>
          <w:sz w:val="24"/>
          <w:szCs w:val="24"/>
        </w:rPr>
        <w:t xml:space="preserve"> </w:t>
      </w:r>
      <w:r w:rsidRPr="00D02055">
        <w:rPr>
          <w:spacing w:val="-2"/>
          <w:sz w:val="24"/>
          <w:szCs w:val="24"/>
        </w:rPr>
        <w:t>рамках</w:t>
      </w:r>
      <w:r w:rsidRPr="00D02055">
        <w:rPr>
          <w:spacing w:val="7"/>
          <w:sz w:val="24"/>
          <w:szCs w:val="24"/>
        </w:rPr>
        <w:t xml:space="preserve"> </w:t>
      </w:r>
      <w:r w:rsidRPr="00D02055">
        <w:rPr>
          <w:spacing w:val="-2"/>
          <w:sz w:val="24"/>
          <w:szCs w:val="24"/>
        </w:rPr>
        <w:t>образовательного</w:t>
      </w:r>
      <w:r w:rsidRPr="00D02055">
        <w:rPr>
          <w:spacing w:val="7"/>
          <w:sz w:val="24"/>
          <w:szCs w:val="24"/>
        </w:rPr>
        <w:t xml:space="preserve"> </w:t>
      </w:r>
      <w:r w:rsidRPr="00D02055">
        <w:rPr>
          <w:sz w:val="24"/>
          <w:szCs w:val="24"/>
        </w:rPr>
        <w:t>процесса</w:t>
      </w:r>
      <w:r w:rsidRPr="00D02055">
        <w:rPr>
          <w:spacing w:val="8"/>
          <w:sz w:val="24"/>
          <w:szCs w:val="24"/>
        </w:rPr>
        <w:t xml:space="preserve"> </w:t>
      </w:r>
      <w:r w:rsidRPr="00D02055">
        <w:rPr>
          <w:sz w:val="24"/>
          <w:szCs w:val="24"/>
        </w:rPr>
        <w:t>через</w:t>
      </w:r>
      <w:r w:rsidRPr="00D02055">
        <w:rPr>
          <w:spacing w:val="8"/>
          <w:sz w:val="24"/>
          <w:szCs w:val="24"/>
        </w:rPr>
        <w:t xml:space="preserve"> </w:t>
      </w:r>
      <w:r w:rsidRPr="00D02055">
        <w:rPr>
          <w:spacing w:val="-2"/>
          <w:sz w:val="24"/>
          <w:szCs w:val="24"/>
        </w:rPr>
        <w:t>содержание</w:t>
      </w:r>
      <w:r w:rsidRPr="00D02055">
        <w:rPr>
          <w:spacing w:val="8"/>
          <w:sz w:val="24"/>
          <w:szCs w:val="24"/>
        </w:rPr>
        <w:t xml:space="preserve"> </w:t>
      </w:r>
      <w:r w:rsidRPr="00D02055">
        <w:rPr>
          <w:sz w:val="24"/>
          <w:szCs w:val="24"/>
        </w:rPr>
        <w:t>и</w:t>
      </w:r>
      <w:r w:rsidRPr="00D02055">
        <w:rPr>
          <w:spacing w:val="6"/>
          <w:sz w:val="24"/>
          <w:szCs w:val="24"/>
        </w:rPr>
        <w:t xml:space="preserve"> </w:t>
      </w:r>
      <w:r w:rsidRPr="00D02055">
        <w:rPr>
          <w:sz w:val="24"/>
          <w:szCs w:val="24"/>
        </w:rPr>
        <w:t>организацию</w:t>
      </w:r>
      <w:r w:rsidRPr="00D02055">
        <w:rPr>
          <w:spacing w:val="24"/>
          <w:sz w:val="24"/>
          <w:szCs w:val="24"/>
        </w:rPr>
        <w:t xml:space="preserve"> </w:t>
      </w:r>
      <w:r w:rsidRPr="00D02055">
        <w:rPr>
          <w:spacing w:val="-3"/>
          <w:sz w:val="24"/>
          <w:szCs w:val="24"/>
        </w:rPr>
        <w:t>образовательного</w:t>
      </w:r>
      <w:r w:rsidRPr="00D02055">
        <w:rPr>
          <w:spacing w:val="26"/>
          <w:sz w:val="24"/>
          <w:szCs w:val="24"/>
        </w:rPr>
        <w:t xml:space="preserve"> </w:t>
      </w:r>
      <w:r w:rsidRPr="00D02055">
        <w:rPr>
          <w:sz w:val="24"/>
          <w:szCs w:val="24"/>
        </w:rPr>
        <w:t>процесса</w:t>
      </w:r>
      <w:r w:rsidRPr="00D02055">
        <w:rPr>
          <w:spacing w:val="28"/>
          <w:sz w:val="24"/>
          <w:szCs w:val="24"/>
        </w:rPr>
        <w:t xml:space="preserve"> </w:t>
      </w:r>
      <w:r w:rsidRPr="00D02055">
        <w:rPr>
          <w:spacing w:val="-2"/>
          <w:sz w:val="24"/>
          <w:szCs w:val="24"/>
        </w:rPr>
        <w:t>(индивидуальный</w:t>
      </w:r>
      <w:r w:rsidRPr="00D02055">
        <w:rPr>
          <w:spacing w:val="28"/>
          <w:sz w:val="24"/>
          <w:szCs w:val="24"/>
        </w:rPr>
        <w:t xml:space="preserve"> </w:t>
      </w:r>
      <w:r w:rsidRPr="00D02055">
        <w:rPr>
          <w:sz w:val="24"/>
          <w:szCs w:val="24"/>
        </w:rPr>
        <w:t>и</w:t>
      </w:r>
      <w:r w:rsidRPr="00D02055">
        <w:rPr>
          <w:spacing w:val="26"/>
          <w:sz w:val="24"/>
          <w:szCs w:val="24"/>
        </w:rPr>
        <w:t xml:space="preserve"> </w:t>
      </w:r>
      <w:r w:rsidRPr="00D02055">
        <w:rPr>
          <w:spacing w:val="-1"/>
          <w:sz w:val="24"/>
          <w:szCs w:val="24"/>
        </w:rPr>
        <w:t>дифференцированный</w:t>
      </w:r>
      <w:r w:rsidRPr="00D02055">
        <w:rPr>
          <w:spacing w:val="75"/>
          <w:sz w:val="24"/>
          <w:szCs w:val="24"/>
        </w:rPr>
        <w:t xml:space="preserve"> </w:t>
      </w:r>
      <w:r w:rsidRPr="00D02055">
        <w:rPr>
          <w:spacing w:val="-5"/>
          <w:sz w:val="24"/>
          <w:szCs w:val="24"/>
        </w:rPr>
        <w:t>подход,</w:t>
      </w:r>
      <w:r w:rsidRPr="00D02055">
        <w:rPr>
          <w:spacing w:val="9"/>
          <w:sz w:val="24"/>
          <w:szCs w:val="24"/>
        </w:rPr>
        <w:t xml:space="preserve"> </w:t>
      </w:r>
      <w:r w:rsidRPr="00D02055">
        <w:rPr>
          <w:spacing w:val="-2"/>
          <w:sz w:val="24"/>
          <w:szCs w:val="24"/>
        </w:rPr>
        <w:t>сниженный</w:t>
      </w:r>
      <w:r w:rsidRPr="00D02055">
        <w:rPr>
          <w:spacing w:val="11"/>
          <w:sz w:val="24"/>
          <w:szCs w:val="24"/>
        </w:rPr>
        <w:t xml:space="preserve"> </w:t>
      </w:r>
      <w:r w:rsidRPr="00D02055">
        <w:rPr>
          <w:sz w:val="24"/>
          <w:szCs w:val="24"/>
        </w:rPr>
        <w:t>темп</w:t>
      </w:r>
      <w:r w:rsidRPr="00D02055">
        <w:rPr>
          <w:spacing w:val="8"/>
          <w:sz w:val="24"/>
          <w:szCs w:val="24"/>
        </w:rPr>
        <w:t xml:space="preserve"> </w:t>
      </w:r>
      <w:r w:rsidRPr="00D02055">
        <w:rPr>
          <w:spacing w:val="-2"/>
          <w:sz w:val="24"/>
          <w:szCs w:val="24"/>
        </w:rPr>
        <w:t>обучения,</w:t>
      </w:r>
      <w:r w:rsidRPr="00D02055">
        <w:rPr>
          <w:spacing w:val="10"/>
          <w:sz w:val="24"/>
          <w:szCs w:val="24"/>
        </w:rPr>
        <w:t xml:space="preserve"> </w:t>
      </w:r>
      <w:r w:rsidRPr="00D02055">
        <w:rPr>
          <w:spacing w:val="-2"/>
          <w:sz w:val="24"/>
          <w:szCs w:val="24"/>
        </w:rPr>
        <w:t>структурная</w:t>
      </w:r>
      <w:r w:rsidRPr="00D02055">
        <w:rPr>
          <w:spacing w:val="11"/>
          <w:sz w:val="24"/>
          <w:szCs w:val="24"/>
        </w:rPr>
        <w:t xml:space="preserve"> </w:t>
      </w:r>
      <w:r w:rsidRPr="00D02055">
        <w:rPr>
          <w:spacing w:val="-1"/>
          <w:sz w:val="24"/>
          <w:szCs w:val="24"/>
        </w:rPr>
        <w:t>простота</w:t>
      </w:r>
      <w:r w:rsidRPr="00D02055">
        <w:rPr>
          <w:spacing w:val="10"/>
          <w:sz w:val="24"/>
          <w:szCs w:val="24"/>
        </w:rPr>
        <w:t xml:space="preserve"> </w:t>
      </w:r>
      <w:r w:rsidRPr="00D02055">
        <w:rPr>
          <w:spacing w:val="-2"/>
          <w:sz w:val="24"/>
          <w:szCs w:val="24"/>
        </w:rPr>
        <w:t>содержания,</w:t>
      </w:r>
      <w:r w:rsidRPr="00D02055">
        <w:rPr>
          <w:spacing w:val="53"/>
          <w:sz w:val="24"/>
          <w:szCs w:val="24"/>
        </w:rPr>
        <w:t xml:space="preserve"> </w:t>
      </w:r>
      <w:r w:rsidRPr="00D02055">
        <w:rPr>
          <w:spacing w:val="-1"/>
          <w:sz w:val="24"/>
          <w:szCs w:val="24"/>
        </w:rPr>
        <w:t xml:space="preserve">повторность </w:t>
      </w:r>
      <w:r w:rsidRPr="00D02055">
        <w:rPr>
          <w:sz w:val="24"/>
          <w:szCs w:val="24"/>
        </w:rPr>
        <w:t>в</w:t>
      </w:r>
      <w:r w:rsidRPr="00D02055">
        <w:rPr>
          <w:spacing w:val="-1"/>
          <w:sz w:val="24"/>
          <w:szCs w:val="24"/>
        </w:rPr>
        <w:t xml:space="preserve"> </w:t>
      </w:r>
      <w:r w:rsidRPr="00D02055">
        <w:rPr>
          <w:spacing w:val="-3"/>
          <w:sz w:val="24"/>
          <w:szCs w:val="24"/>
        </w:rPr>
        <w:t>обучении,</w:t>
      </w:r>
      <w:r w:rsidRPr="00D02055">
        <w:rPr>
          <w:spacing w:val="-1"/>
          <w:sz w:val="24"/>
          <w:szCs w:val="24"/>
        </w:rPr>
        <w:t xml:space="preserve"> </w:t>
      </w:r>
      <w:r w:rsidRPr="00D02055">
        <w:rPr>
          <w:sz w:val="24"/>
          <w:szCs w:val="24"/>
        </w:rPr>
        <w:t>активность</w:t>
      </w:r>
      <w:r w:rsidRPr="00D02055">
        <w:rPr>
          <w:spacing w:val="-4"/>
          <w:sz w:val="24"/>
          <w:szCs w:val="24"/>
        </w:rPr>
        <w:t xml:space="preserve"> </w:t>
      </w:r>
      <w:r w:rsidRPr="00D02055">
        <w:rPr>
          <w:sz w:val="24"/>
          <w:szCs w:val="24"/>
        </w:rPr>
        <w:t xml:space="preserve">и </w:t>
      </w:r>
      <w:r w:rsidRPr="00D02055">
        <w:rPr>
          <w:spacing w:val="-1"/>
          <w:sz w:val="24"/>
          <w:szCs w:val="24"/>
        </w:rPr>
        <w:t xml:space="preserve">сознательность </w:t>
      </w:r>
      <w:r w:rsidRPr="00D02055">
        <w:rPr>
          <w:sz w:val="24"/>
          <w:szCs w:val="24"/>
        </w:rPr>
        <w:t>в</w:t>
      </w:r>
      <w:r w:rsidRPr="00D02055">
        <w:rPr>
          <w:spacing w:val="-1"/>
          <w:sz w:val="24"/>
          <w:szCs w:val="24"/>
        </w:rPr>
        <w:t xml:space="preserve"> </w:t>
      </w:r>
      <w:r w:rsidRPr="00D02055">
        <w:rPr>
          <w:spacing w:val="-2"/>
          <w:sz w:val="24"/>
          <w:szCs w:val="24"/>
        </w:rPr>
        <w:t>обучении);</w:t>
      </w:r>
    </w:p>
    <w:p w:rsidR="00126A47" w:rsidRPr="00D02055" w:rsidRDefault="00126A47" w:rsidP="00D0100C">
      <w:pPr>
        <w:pStyle w:val="a7"/>
        <w:numPr>
          <w:ilvl w:val="0"/>
          <w:numId w:val="24"/>
        </w:numPr>
        <w:tabs>
          <w:tab w:val="left" w:pos="1161"/>
        </w:tabs>
        <w:autoSpaceDE/>
        <w:autoSpaceDN/>
        <w:adjustRightInd/>
        <w:ind w:right="100" w:firstLine="708"/>
        <w:jc w:val="both"/>
        <w:rPr>
          <w:sz w:val="24"/>
          <w:szCs w:val="24"/>
        </w:rPr>
      </w:pPr>
      <w:r w:rsidRPr="00D02055">
        <w:rPr>
          <w:sz w:val="24"/>
          <w:szCs w:val="24"/>
        </w:rPr>
        <w:t>в</w:t>
      </w:r>
      <w:r w:rsidRPr="00D02055">
        <w:rPr>
          <w:spacing w:val="62"/>
          <w:sz w:val="24"/>
          <w:szCs w:val="24"/>
        </w:rPr>
        <w:t xml:space="preserve"> </w:t>
      </w:r>
      <w:r w:rsidRPr="00D02055">
        <w:rPr>
          <w:spacing w:val="-2"/>
          <w:sz w:val="24"/>
          <w:szCs w:val="24"/>
        </w:rPr>
        <w:t>рамках</w:t>
      </w:r>
      <w:r w:rsidRPr="00D02055">
        <w:rPr>
          <w:spacing w:val="63"/>
          <w:sz w:val="24"/>
          <w:szCs w:val="24"/>
        </w:rPr>
        <w:t xml:space="preserve"> </w:t>
      </w:r>
      <w:r w:rsidRPr="00D02055">
        <w:rPr>
          <w:spacing w:val="-3"/>
          <w:sz w:val="24"/>
          <w:szCs w:val="24"/>
        </w:rPr>
        <w:t>внеурочной</w:t>
      </w:r>
      <w:r w:rsidRPr="00D02055">
        <w:rPr>
          <w:spacing w:val="61"/>
          <w:sz w:val="24"/>
          <w:szCs w:val="24"/>
        </w:rPr>
        <w:t xml:space="preserve"> </w:t>
      </w:r>
      <w:r w:rsidRPr="00D02055">
        <w:rPr>
          <w:spacing w:val="-1"/>
          <w:sz w:val="24"/>
          <w:szCs w:val="24"/>
        </w:rPr>
        <w:t>деятельности</w:t>
      </w:r>
      <w:r w:rsidRPr="00D02055">
        <w:rPr>
          <w:spacing w:val="63"/>
          <w:sz w:val="24"/>
          <w:szCs w:val="24"/>
        </w:rPr>
        <w:t xml:space="preserve"> </w:t>
      </w:r>
      <w:r w:rsidRPr="00D02055">
        <w:rPr>
          <w:sz w:val="24"/>
          <w:szCs w:val="24"/>
        </w:rPr>
        <w:t>в</w:t>
      </w:r>
      <w:r w:rsidRPr="00D02055">
        <w:rPr>
          <w:spacing w:val="62"/>
          <w:sz w:val="24"/>
          <w:szCs w:val="24"/>
        </w:rPr>
        <w:t xml:space="preserve"> </w:t>
      </w:r>
      <w:r w:rsidRPr="00D02055">
        <w:rPr>
          <w:spacing w:val="-2"/>
          <w:sz w:val="24"/>
          <w:szCs w:val="24"/>
        </w:rPr>
        <w:t>форме</w:t>
      </w:r>
      <w:r w:rsidRPr="00D02055">
        <w:rPr>
          <w:spacing w:val="60"/>
          <w:sz w:val="24"/>
          <w:szCs w:val="24"/>
        </w:rPr>
        <w:t xml:space="preserve"> </w:t>
      </w:r>
      <w:r w:rsidRPr="00D02055">
        <w:rPr>
          <w:spacing w:val="-1"/>
          <w:sz w:val="24"/>
          <w:szCs w:val="24"/>
        </w:rPr>
        <w:t>специально</w:t>
      </w:r>
      <w:r w:rsidRPr="00D02055">
        <w:rPr>
          <w:spacing w:val="55"/>
          <w:sz w:val="24"/>
          <w:szCs w:val="24"/>
        </w:rPr>
        <w:t xml:space="preserve"> </w:t>
      </w:r>
      <w:r w:rsidRPr="00D02055">
        <w:rPr>
          <w:spacing w:val="-2"/>
          <w:sz w:val="24"/>
          <w:szCs w:val="24"/>
        </w:rPr>
        <w:t>организованных</w:t>
      </w:r>
      <w:r w:rsidRPr="00D02055">
        <w:rPr>
          <w:spacing w:val="16"/>
          <w:sz w:val="24"/>
          <w:szCs w:val="24"/>
        </w:rPr>
        <w:t xml:space="preserve"> </w:t>
      </w:r>
      <w:r w:rsidRPr="00D02055">
        <w:rPr>
          <w:spacing w:val="-2"/>
          <w:sz w:val="24"/>
          <w:szCs w:val="24"/>
        </w:rPr>
        <w:t>индивидуальных</w:t>
      </w:r>
      <w:r w:rsidRPr="00D02055">
        <w:rPr>
          <w:spacing w:val="18"/>
          <w:sz w:val="24"/>
          <w:szCs w:val="24"/>
        </w:rPr>
        <w:t xml:space="preserve"> </w:t>
      </w:r>
      <w:r w:rsidRPr="00D02055">
        <w:rPr>
          <w:sz w:val="24"/>
          <w:szCs w:val="24"/>
        </w:rPr>
        <w:t>и</w:t>
      </w:r>
      <w:r w:rsidRPr="00D02055">
        <w:rPr>
          <w:spacing w:val="16"/>
          <w:sz w:val="24"/>
          <w:szCs w:val="24"/>
        </w:rPr>
        <w:t xml:space="preserve"> </w:t>
      </w:r>
      <w:r w:rsidRPr="00D02055">
        <w:rPr>
          <w:spacing w:val="-2"/>
          <w:sz w:val="24"/>
          <w:szCs w:val="24"/>
        </w:rPr>
        <w:t>групповых</w:t>
      </w:r>
      <w:r w:rsidRPr="00D02055">
        <w:rPr>
          <w:spacing w:val="18"/>
          <w:sz w:val="24"/>
          <w:szCs w:val="24"/>
        </w:rPr>
        <w:t xml:space="preserve"> </w:t>
      </w:r>
      <w:r w:rsidRPr="00D02055">
        <w:rPr>
          <w:spacing w:val="-1"/>
          <w:sz w:val="24"/>
          <w:szCs w:val="24"/>
        </w:rPr>
        <w:t>занятий</w:t>
      </w:r>
      <w:r w:rsidRPr="00D02055">
        <w:rPr>
          <w:spacing w:val="18"/>
          <w:sz w:val="24"/>
          <w:szCs w:val="24"/>
        </w:rPr>
        <w:t xml:space="preserve"> </w:t>
      </w:r>
      <w:r w:rsidRPr="00D02055">
        <w:rPr>
          <w:spacing w:val="-2"/>
          <w:sz w:val="24"/>
          <w:szCs w:val="24"/>
        </w:rPr>
        <w:t>(</w:t>
      </w:r>
      <w:proofErr w:type="spellStart"/>
      <w:r w:rsidRPr="00D02055">
        <w:rPr>
          <w:spacing w:val="-2"/>
          <w:sz w:val="24"/>
          <w:szCs w:val="24"/>
        </w:rPr>
        <w:t>коррекционно</w:t>
      </w:r>
      <w:proofErr w:type="spellEnd"/>
      <w:r w:rsidRPr="00D02055">
        <w:rPr>
          <w:spacing w:val="-2"/>
          <w:sz w:val="24"/>
          <w:szCs w:val="24"/>
        </w:rPr>
        <w:t xml:space="preserve"> -</w:t>
      </w:r>
      <w:r w:rsidRPr="00D02055">
        <w:rPr>
          <w:spacing w:val="85"/>
          <w:sz w:val="24"/>
          <w:szCs w:val="24"/>
        </w:rPr>
        <w:t xml:space="preserve"> </w:t>
      </w:r>
      <w:r w:rsidRPr="00D02055">
        <w:rPr>
          <w:spacing w:val="-1"/>
          <w:sz w:val="24"/>
          <w:szCs w:val="24"/>
        </w:rPr>
        <w:t>развивающие</w:t>
      </w:r>
      <w:r w:rsidRPr="00D02055">
        <w:rPr>
          <w:sz w:val="24"/>
          <w:szCs w:val="24"/>
        </w:rPr>
        <w:t xml:space="preserve"> и </w:t>
      </w:r>
      <w:r w:rsidRPr="00D02055">
        <w:rPr>
          <w:spacing w:val="-2"/>
          <w:sz w:val="24"/>
          <w:szCs w:val="24"/>
        </w:rPr>
        <w:t>логопедические</w:t>
      </w:r>
      <w:r w:rsidRPr="00D02055">
        <w:rPr>
          <w:sz w:val="24"/>
          <w:szCs w:val="24"/>
        </w:rPr>
        <w:t xml:space="preserve"> </w:t>
      </w:r>
      <w:r w:rsidRPr="00D02055">
        <w:rPr>
          <w:spacing w:val="-1"/>
          <w:sz w:val="24"/>
          <w:szCs w:val="24"/>
        </w:rPr>
        <w:t>занятия,</w:t>
      </w:r>
      <w:r w:rsidRPr="00D02055">
        <w:rPr>
          <w:spacing w:val="-3"/>
          <w:sz w:val="24"/>
          <w:szCs w:val="24"/>
        </w:rPr>
        <w:t xml:space="preserve"> </w:t>
      </w:r>
      <w:r w:rsidRPr="00D02055">
        <w:rPr>
          <w:spacing w:val="-1"/>
          <w:sz w:val="24"/>
          <w:szCs w:val="24"/>
        </w:rPr>
        <w:t>занятия</w:t>
      </w:r>
      <w:r w:rsidRPr="00D02055">
        <w:rPr>
          <w:sz w:val="24"/>
          <w:szCs w:val="24"/>
        </w:rPr>
        <w:t xml:space="preserve"> </w:t>
      </w:r>
      <w:r w:rsidRPr="00D02055">
        <w:rPr>
          <w:spacing w:val="-3"/>
          <w:sz w:val="24"/>
          <w:szCs w:val="24"/>
        </w:rPr>
        <w:t>ритмикой);</w:t>
      </w:r>
    </w:p>
    <w:p w:rsidR="005E182F" w:rsidRPr="005E182F" w:rsidRDefault="00126A47" w:rsidP="00D0100C">
      <w:pPr>
        <w:pStyle w:val="a7"/>
        <w:numPr>
          <w:ilvl w:val="0"/>
          <w:numId w:val="24"/>
        </w:numPr>
        <w:tabs>
          <w:tab w:val="left" w:pos="1161"/>
        </w:tabs>
        <w:autoSpaceDE/>
        <w:autoSpaceDN/>
        <w:adjustRightInd/>
        <w:ind w:right="102" w:firstLine="708"/>
        <w:jc w:val="both"/>
      </w:pPr>
      <w:r w:rsidRPr="005E182F">
        <w:rPr>
          <w:sz w:val="24"/>
          <w:szCs w:val="24"/>
        </w:rPr>
        <w:t>в</w:t>
      </w:r>
      <w:r w:rsidRPr="005E182F">
        <w:rPr>
          <w:spacing w:val="27"/>
          <w:sz w:val="24"/>
          <w:szCs w:val="24"/>
        </w:rPr>
        <w:t xml:space="preserve"> </w:t>
      </w:r>
      <w:r w:rsidRPr="005E182F">
        <w:rPr>
          <w:spacing w:val="-2"/>
          <w:sz w:val="24"/>
          <w:szCs w:val="24"/>
        </w:rPr>
        <w:t>рамках</w:t>
      </w:r>
      <w:r w:rsidRPr="005E182F">
        <w:rPr>
          <w:spacing w:val="28"/>
          <w:sz w:val="24"/>
          <w:szCs w:val="24"/>
        </w:rPr>
        <w:t xml:space="preserve"> </w:t>
      </w:r>
      <w:r w:rsidRPr="005E182F">
        <w:rPr>
          <w:spacing w:val="-3"/>
          <w:sz w:val="24"/>
          <w:szCs w:val="24"/>
        </w:rPr>
        <w:t>психологического</w:t>
      </w:r>
      <w:r w:rsidRPr="005E182F">
        <w:rPr>
          <w:spacing w:val="28"/>
          <w:sz w:val="24"/>
          <w:szCs w:val="24"/>
        </w:rPr>
        <w:t xml:space="preserve"> </w:t>
      </w:r>
      <w:r w:rsidRPr="005E182F">
        <w:rPr>
          <w:sz w:val="24"/>
          <w:szCs w:val="24"/>
        </w:rPr>
        <w:t>и</w:t>
      </w:r>
      <w:r w:rsidRPr="005E182F">
        <w:rPr>
          <w:spacing w:val="28"/>
          <w:sz w:val="24"/>
          <w:szCs w:val="24"/>
        </w:rPr>
        <w:t xml:space="preserve"> </w:t>
      </w:r>
      <w:r w:rsidRPr="005E182F">
        <w:rPr>
          <w:spacing w:val="-2"/>
          <w:sz w:val="24"/>
          <w:szCs w:val="24"/>
        </w:rPr>
        <w:t>социально-педагогического</w:t>
      </w:r>
      <w:r w:rsidRPr="005E182F">
        <w:rPr>
          <w:spacing w:val="28"/>
          <w:sz w:val="24"/>
          <w:szCs w:val="24"/>
        </w:rPr>
        <w:t xml:space="preserve"> </w:t>
      </w:r>
      <w:r w:rsidRPr="005E182F">
        <w:rPr>
          <w:spacing w:val="-2"/>
          <w:sz w:val="24"/>
          <w:szCs w:val="24"/>
        </w:rPr>
        <w:t>сопровож</w:t>
      </w:r>
      <w:r w:rsidRPr="005E182F">
        <w:rPr>
          <w:spacing w:val="-1"/>
          <w:sz w:val="24"/>
          <w:szCs w:val="24"/>
        </w:rPr>
        <w:t>дения</w:t>
      </w:r>
      <w:r w:rsidRPr="005E182F">
        <w:rPr>
          <w:spacing w:val="-2"/>
          <w:sz w:val="24"/>
          <w:szCs w:val="24"/>
        </w:rPr>
        <w:t xml:space="preserve"> </w:t>
      </w:r>
      <w:r w:rsidRPr="005E182F">
        <w:rPr>
          <w:spacing w:val="-3"/>
          <w:sz w:val="24"/>
          <w:szCs w:val="24"/>
        </w:rPr>
        <w:t>обучающихся.</w:t>
      </w:r>
    </w:p>
    <w:p w:rsidR="008609A0" w:rsidRPr="00585874" w:rsidRDefault="005E182F" w:rsidP="00585874">
      <w:pPr>
        <w:pStyle w:val="a7"/>
        <w:tabs>
          <w:tab w:val="left" w:pos="1161"/>
        </w:tabs>
        <w:autoSpaceDE/>
        <w:autoSpaceDN/>
        <w:adjustRightInd/>
        <w:ind w:left="102" w:right="102" w:firstLine="0"/>
        <w:jc w:val="both"/>
        <w:rPr>
          <w:sz w:val="24"/>
          <w:szCs w:val="24"/>
        </w:rPr>
      </w:pPr>
      <w:r w:rsidRPr="005E182F">
        <w:rPr>
          <w:sz w:val="24"/>
          <w:szCs w:val="24"/>
        </w:rPr>
        <w:t xml:space="preserve"> </w:t>
      </w:r>
      <w:r w:rsidR="008609A0" w:rsidRPr="005E182F">
        <w:rPr>
          <w:sz w:val="24"/>
          <w:szCs w:val="24"/>
        </w:rPr>
        <w:t xml:space="preserve">Система специального обучения детей предусматривает проведение индивидуальных или групповых специальных логопедических занятий с </w:t>
      </w:r>
      <w:proofErr w:type="gramStart"/>
      <w:r w:rsidR="008609A0" w:rsidRPr="005E182F">
        <w:rPr>
          <w:sz w:val="24"/>
          <w:szCs w:val="24"/>
        </w:rPr>
        <w:t>обучающимися</w:t>
      </w:r>
      <w:proofErr w:type="gramEnd"/>
      <w:r w:rsidR="008609A0" w:rsidRPr="005E182F">
        <w:rPr>
          <w:sz w:val="24"/>
          <w:szCs w:val="24"/>
        </w:rPr>
        <w:t>.</w:t>
      </w:r>
      <w:r w:rsidR="00585874">
        <w:rPr>
          <w:sz w:val="24"/>
          <w:szCs w:val="24"/>
        </w:rPr>
        <w:t xml:space="preserve">  </w:t>
      </w:r>
      <w:r w:rsidR="008609A0" w:rsidRPr="00585874">
        <w:rPr>
          <w:sz w:val="24"/>
          <w:szCs w:val="24"/>
        </w:rPr>
        <w:t>Коррекционная работа осуществляется в течение первого и второго года обучения:</w:t>
      </w:r>
    </w:p>
    <w:p w:rsidR="008609A0" w:rsidRPr="009B13B4" w:rsidRDefault="008609A0" w:rsidP="00D0100C">
      <w:pPr>
        <w:pStyle w:val="western"/>
        <w:spacing w:after="0" w:line="276" w:lineRule="auto"/>
        <w:ind w:firstLine="709"/>
        <w:jc w:val="both"/>
      </w:pPr>
      <w:r w:rsidRPr="009B13B4">
        <w:rPr>
          <w:b/>
          <w:bCs/>
          <w:lang w:val="en-US"/>
        </w:rPr>
        <w:t>I</w:t>
      </w:r>
      <w:r w:rsidRPr="009B13B4">
        <w:rPr>
          <w:b/>
          <w:bCs/>
        </w:rPr>
        <w:t xml:space="preserve"> этап (1 класс) </w:t>
      </w:r>
    </w:p>
    <w:p w:rsidR="008609A0" w:rsidRPr="009B13B4" w:rsidRDefault="008609A0" w:rsidP="00D0100C">
      <w:pPr>
        <w:pStyle w:val="western"/>
        <w:spacing w:after="0" w:line="276" w:lineRule="auto"/>
        <w:ind w:firstLine="709"/>
        <w:jc w:val="both"/>
      </w:pPr>
      <w:r w:rsidRPr="009B13B4">
        <w:rPr>
          <w:b/>
          <w:bCs/>
        </w:rPr>
        <w:t xml:space="preserve">Цель: </w:t>
      </w:r>
      <w:r w:rsidRPr="009B13B4">
        <w:t>Восполнение пробелов развития звуковой стороны речи.</w:t>
      </w:r>
    </w:p>
    <w:p w:rsidR="008609A0" w:rsidRPr="009B13B4" w:rsidRDefault="008609A0" w:rsidP="00D0100C">
      <w:pPr>
        <w:pStyle w:val="western"/>
        <w:spacing w:after="0" w:line="276" w:lineRule="auto"/>
        <w:ind w:firstLine="709"/>
        <w:jc w:val="both"/>
      </w:pPr>
      <w:r w:rsidRPr="009B13B4">
        <w:rPr>
          <w:b/>
          <w:bCs/>
        </w:rPr>
        <w:t>Основные направления работы:</w:t>
      </w:r>
    </w:p>
    <w:p w:rsidR="008609A0" w:rsidRPr="009B13B4" w:rsidRDefault="008609A0" w:rsidP="00D0100C">
      <w:pPr>
        <w:pStyle w:val="western"/>
        <w:numPr>
          <w:ilvl w:val="0"/>
          <w:numId w:val="11"/>
        </w:numPr>
        <w:spacing w:after="0" w:line="276" w:lineRule="auto"/>
        <w:ind w:firstLine="709"/>
        <w:jc w:val="both"/>
      </w:pPr>
      <w:r w:rsidRPr="009B13B4">
        <w:t>Коррекция звукопроизношения.</w:t>
      </w:r>
    </w:p>
    <w:p w:rsidR="008609A0" w:rsidRPr="009B13B4" w:rsidRDefault="008609A0" w:rsidP="00D0100C">
      <w:pPr>
        <w:pStyle w:val="western"/>
        <w:numPr>
          <w:ilvl w:val="0"/>
          <w:numId w:val="11"/>
        </w:numPr>
        <w:spacing w:after="0" w:line="276" w:lineRule="auto"/>
        <w:ind w:firstLine="709"/>
        <w:jc w:val="both"/>
      </w:pPr>
      <w:r w:rsidRPr="009B13B4">
        <w:t>Коррекция отдельных сторон психической деятельности (восприятия, памяти, внимания, пространственной ориентировки, развитие фонетико-фонематических представлений).</w:t>
      </w:r>
    </w:p>
    <w:p w:rsidR="008609A0" w:rsidRPr="009B13B4" w:rsidRDefault="008609A0" w:rsidP="00D0100C">
      <w:pPr>
        <w:pStyle w:val="western"/>
        <w:numPr>
          <w:ilvl w:val="0"/>
          <w:numId w:val="11"/>
        </w:numPr>
        <w:spacing w:after="0" w:line="276" w:lineRule="auto"/>
        <w:ind w:firstLine="709"/>
        <w:jc w:val="both"/>
      </w:pPr>
      <w:r w:rsidRPr="009B13B4">
        <w:t>Развитие мышления.</w:t>
      </w:r>
    </w:p>
    <w:p w:rsidR="008609A0" w:rsidRPr="009B13B4" w:rsidRDefault="008609A0" w:rsidP="00D0100C">
      <w:pPr>
        <w:pStyle w:val="western"/>
        <w:numPr>
          <w:ilvl w:val="0"/>
          <w:numId w:val="11"/>
        </w:numPr>
        <w:spacing w:after="0" w:line="276" w:lineRule="auto"/>
        <w:ind w:firstLine="709"/>
        <w:jc w:val="both"/>
      </w:pPr>
      <w:r w:rsidRPr="009B13B4">
        <w:t>Развитие эмоционально-волевой сферы.</w:t>
      </w:r>
    </w:p>
    <w:p w:rsidR="008609A0" w:rsidRPr="009B13B4" w:rsidRDefault="008609A0" w:rsidP="00D0100C">
      <w:pPr>
        <w:pStyle w:val="western"/>
        <w:numPr>
          <w:ilvl w:val="0"/>
          <w:numId w:val="11"/>
        </w:numPr>
        <w:spacing w:after="0" w:line="276" w:lineRule="auto"/>
        <w:ind w:firstLine="709"/>
        <w:jc w:val="both"/>
      </w:pPr>
      <w:r w:rsidRPr="009B13B4">
        <w:t>Совершенствование сенсомоторного развития.</w:t>
      </w:r>
    </w:p>
    <w:p w:rsidR="008609A0" w:rsidRPr="009B13B4" w:rsidRDefault="008609A0" w:rsidP="00D0100C">
      <w:pPr>
        <w:pStyle w:val="western"/>
        <w:spacing w:after="0" w:line="276" w:lineRule="auto"/>
        <w:ind w:firstLine="709"/>
        <w:jc w:val="both"/>
      </w:pPr>
      <w:r w:rsidRPr="009B13B4">
        <w:rPr>
          <w:b/>
          <w:bCs/>
          <w:lang w:val="en-US"/>
        </w:rPr>
        <w:t>II</w:t>
      </w:r>
      <w:r w:rsidRPr="009B13B4">
        <w:rPr>
          <w:b/>
          <w:bCs/>
        </w:rPr>
        <w:t xml:space="preserve"> этап коррекционной работы </w:t>
      </w:r>
    </w:p>
    <w:p w:rsidR="008609A0" w:rsidRPr="009B13B4" w:rsidRDefault="008609A0" w:rsidP="00D0100C">
      <w:pPr>
        <w:pStyle w:val="western"/>
        <w:spacing w:after="0" w:line="276" w:lineRule="auto"/>
        <w:ind w:firstLine="709"/>
        <w:jc w:val="both"/>
      </w:pPr>
      <w:r w:rsidRPr="009B13B4">
        <w:rPr>
          <w:b/>
          <w:bCs/>
        </w:rPr>
        <w:t>Цель:</w:t>
      </w:r>
      <w:r w:rsidRPr="009B13B4">
        <w:t xml:space="preserve"> Восполнение пробелов развития звуковой стороны речи и предупреждение нарушений чтения и письма</w:t>
      </w:r>
    </w:p>
    <w:p w:rsidR="008609A0" w:rsidRPr="009B13B4" w:rsidRDefault="008609A0" w:rsidP="00D0100C">
      <w:pPr>
        <w:pStyle w:val="western"/>
        <w:spacing w:after="0" w:line="276" w:lineRule="auto"/>
        <w:ind w:firstLine="709"/>
        <w:jc w:val="both"/>
      </w:pPr>
      <w:r w:rsidRPr="009B13B4">
        <w:rPr>
          <w:b/>
          <w:bCs/>
        </w:rPr>
        <w:t>Основные направления работы:</w:t>
      </w:r>
    </w:p>
    <w:p w:rsidR="008609A0" w:rsidRPr="009B13B4" w:rsidRDefault="008609A0" w:rsidP="00D0100C">
      <w:pPr>
        <w:pStyle w:val="western"/>
        <w:numPr>
          <w:ilvl w:val="0"/>
          <w:numId w:val="12"/>
        </w:numPr>
        <w:spacing w:after="0" w:line="276" w:lineRule="auto"/>
        <w:ind w:firstLine="709"/>
        <w:jc w:val="both"/>
      </w:pPr>
      <w:r w:rsidRPr="009B13B4">
        <w:t>Уточнение артикуляции и звучания звуков с одновременным развитием фонематического слуха и восприятия.</w:t>
      </w:r>
    </w:p>
    <w:p w:rsidR="008609A0" w:rsidRPr="009B13B4" w:rsidRDefault="008609A0" w:rsidP="00D0100C">
      <w:pPr>
        <w:pStyle w:val="western"/>
        <w:numPr>
          <w:ilvl w:val="0"/>
          <w:numId w:val="12"/>
        </w:numPr>
        <w:spacing w:after="0" w:line="276" w:lineRule="auto"/>
        <w:ind w:firstLine="709"/>
        <w:jc w:val="both"/>
      </w:pPr>
      <w:r w:rsidRPr="009B13B4">
        <w:t>Развитие навыков звукового анализа и синтеза.</w:t>
      </w:r>
    </w:p>
    <w:p w:rsidR="008609A0" w:rsidRPr="009B13B4" w:rsidRDefault="008609A0" w:rsidP="00D0100C">
      <w:pPr>
        <w:pStyle w:val="western"/>
        <w:numPr>
          <w:ilvl w:val="0"/>
          <w:numId w:val="12"/>
        </w:numPr>
        <w:spacing w:after="0" w:line="276" w:lineRule="auto"/>
        <w:ind w:firstLine="709"/>
        <w:jc w:val="both"/>
      </w:pPr>
      <w:r w:rsidRPr="009B13B4">
        <w:t>Предупреждение нарушений чтения и письма.</w:t>
      </w:r>
    </w:p>
    <w:p w:rsidR="008609A0" w:rsidRPr="009B13B4" w:rsidRDefault="008609A0" w:rsidP="00D0100C">
      <w:pPr>
        <w:pStyle w:val="western"/>
        <w:spacing w:after="0" w:line="276" w:lineRule="auto"/>
        <w:ind w:firstLine="709"/>
        <w:jc w:val="both"/>
      </w:pPr>
      <w:r w:rsidRPr="009B13B4">
        <w:rPr>
          <w:b/>
          <w:bCs/>
        </w:rPr>
        <w:t>К концу первого класса учащиеся должны уметь:</w:t>
      </w:r>
    </w:p>
    <w:p w:rsidR="008609A0" w:rsidRPr="009B13B4" w:rsidRDefault="008609A0" w:rsidP="00D0100C">
      <w:pPr>
        <w:pStyle w:val="western"/>
        <w:spacing w:before="0" w:beforeAutospacing="0" w:after="0" w:line="276" w:lineRule="auto"/>
        <w:ind w:firstLine="709"/>
        <w:jc w:val="both"/>
      </w:pPr>
      <w:r w:rsidRPr="009B13B4">
        <w:lastRenderedPageBreak/>
        <w:t>- различать звуки на слух и в произношении;</w:t>
      </w:r>
    </w:p>
    <w:p w:rsidR="008609A0" w:rsidRPr="009B13B4" w:rsidRDefault="008609A0" w:rsidP="00D0100C">
      <w:pPr>
        <w:pStyle w:val="western"/>
        <w:spacing w:before="0" w:beforeAutospacing="0" w:after="0" w:line="276" w:lineRule="auto"/>
        <w:ind w:firstLine="709"/>
        <w:jc w:val="both"/>
      </w:pPr>
      <w:r w:rsidRPr="009B13B4">
        <w:t>- анализировать слова по звуковому составу, составлять слова из букв и слогов разрезной азбуки;</w:t>
      </w:r>
    </w:p>
    <w:p w:rsidR="008609A0" w:rsidRPr="009B13B4" w:rsidRDefault="008609A0" w:rsidP="00D0100C">
      <w:pPr>
        <w:pStyle w:val="western"/>
        <w:spacing w:before="0" w:beforeAutospacing="0" w:after="0" w:line="276" w:lineRule="auto"/>
        <w:ind w:firstLine="709"/>
        <w:jc w:val="both"/>
      </w:pPr>
      <w:r w:rsidRPr="009B13B4">
        <w:t>- плавно читать по слогам слова, предложения, короткие тексты;</w:t>
      </w:r>
    </w:p>
    <w:p w:rsidR="008609A0" w:rsidRPr="009B13B4" w:rsidRDefault="008609A0" w:rsidP="00D0100C">
      <w:pPr>
        <w:pStyle w:val="western"/>
        <w:spacing w:before="0" w:beforeAutospacing="0" w:after="0" w:line="276" w:lineRule="auto"/>
        <w:ind w:firstLine="709"/>
        <w:jc w:val="both"/>
      </w:pPr>
      <w:r w:rsidRPr="009B13B4">
        <w:t xml:space="preserve">- отвечать на вопросы по содержанию </w:t>
      </w:r>
      <w:proofErr w:type="gramStart"/>
      <w:r w:rsidRPr="009B13B4">
        <w:t>прочитанного</w:t>
      </w:r>
      <w:proofErr w:type="gramEnd"/>
      <w:r w:rsidRPr="009B13B4">
        <w:t xml:space="preserve"> и по иллюстрациям к тексту;</w:t>
      </w:r>
    </w:p>
    <w:p w:rsidR="008609A0" w:rsidRPr="009B13B4" w:rsidRDefault="008609A0" w:rsidP="00D0100C">
      <w:pPr>
        <w:pStyle w:val="western"/>
        <w:spacing w:before="0" w:beforeAutospacing="0" w:after="0" w:line="276" w:lineRule="auto"/>
        <w:ind w:firstLine="709"/>
        <w:jc w:val="both"/>
      </w:pPr>
      <w:r w:rsidRPr="009B13B4">
        <w:t xml:space="preserve">- отвечать на вопросы по содержанию </w:t>
      </w:r>
      <w:proofErr w:type="gramStart"/>
      <w:r w:rsidRPr="009B13B4">
        <w:t>прослушанного</w:t>
      </w:r>
      <w:proofErr w:type="gramEnd"/>
      <w:r w:rsidRPr="009B13B4">
        <w:t xml:space="preserve"> или иллюстрациям к тексту;</w:t>
      </w:r>
    </w:p>
    <w:p w:rsidR="008609A0" w:rsidRPr="009B13B4" w:rsidRDefault="008609A0" w:rsidP="00D0100C">
      <w:pPr>
        <w:pStyle w:val="western"/>
        <w:spacing w:before="0" w:beforeAutospacing="0" w:after="0" w:line="276" w:lineRule="auto"/>
        <w:ind w:firstLine="709"/>
        <w:jc w:val="both"/>
      </w:pPr>
      <w:r w:rsidRPr="009B13B4">
        <w:t>- писать строчные и прописные буквы;</w:t>
      </w:r>
    </w:p>
    <w:p w:rsidR="008609A0" w:rsidRPr="009B13B4" w:rsidRDefault="008609A0" w:rsidP="00D0100C">
      <w:pPr>
        <w:pStyle w:val="western"/>
        <w:spacing w:before="0" w:beforeAutospacing="0" w:after="0" w:line="276" w:lineRule="auto"/>
        <w:ind w:firstLine="709"/>
        <w:jc w:val="both"/>
      </w:pPr>
      <w:r w:rsidRPr="009B13B4">
        <w:t>- списывать с классной доски и с букваря прочитанные и разобранные слова и предложения.</w:t>
      </w:r>
    </w:p>
    <w:p w:rsidR="008609A0" w:rsidRPr="009B13B4" w:rsidRDefault="008609A0" w:rsidP="00D0100C">
      <w:pPr>
        <w:pStyle w:val="western"/>
        <w:spacing w:before="0" w:beforeAutospacing="0" w:after="0" w:line="276" w:lineRule="auto"/>
        <w:ind w:firstLine="709"/>
        <w:jc w:val="both"/>
      </w:pPr>
      <w:r w:rsidRPr="009B13B4">
        <w:rPr>
          <w:b/>
          <w:bCs/>
        </w:rPr>
        <w:t>Учащиеся должны знать:</w:t>
      </w:r>
    </w:p>
    <w:p w:rsidR="008609A0" w:rsidRPr="009B13B4" w:rsidRDefault="008609A0" w:rsidP="00D0100C">
      <w:pPr>
        <w:pStyle w:val="western"/>
        <w:spacing w:before="0" w:beforeAutospacing="0" w:after="0" w:line="276" w:lineRule="auto"/>
        <w:ind w:firstLine="709"/>
        <w:jc w:val="both"/>
      </w:pPr>
      <w:r w:rsidRPr="009B13B4">
        <w:t xml:space="preserve">- наизусть 3-4 </w:t>
      </w:r>
      <w:proofErr w:type="gramStart"/>
      <w:r w:rsidRPr="009B13B4">
        <w:t>коротких</w:t>
      </w:r>
      <w:proofErr w:type="gramEnd"/>
      <w:r w:rsidRPr="009B13B4">
        <w:t xml:space="preserve"> стихотворения.</w:t>
      </w:r>
    </w:p>
    <w:p w:rsidR="008609A0" w:rsidRPr="009B13B4" w:rsidRDefault="008609A0" w:rsidP="00D0100C">
      <w:pPr>
        <w:pStyle w:val="western"/>
        <w:spacing w:before="0" w:beforeAutospacing="0" w:after="0" w:line="276" w:lineRule="auto"/>
        <w:ind w:firstLine="709"/>
        <w:jc w:val="both"/>
      </w:pPr>
      <w:r w:rsidRPr="009B13B4">
        <w:rPr>
          <w:b/>
          <w:bCs/>
        </w:rPr>
        <w:t>К концу второго класса учащиеся должны уметь:</w:t>
      </w:r>
    </w:p>
    <w:p w:rsidR="008609A0" w:rsidRPr="009B13B4" w:rsidRDefault="008609A0" w:rsidP="00D0100C">
      <w:pPr>
        <w:pStyle w:val="western"/>
        <w:spacing w:before="0" w:beforeAutospacing="0" w:after="0" w:line="276" w:lineRule="auto"/>
        <w:ind w:firstLine="709"/>
        <w:jc w:val="both"/>
      </w:pPr>
      <w:r w:rsidRPr="009B13B4">
        <w:t>- читать по слогам короткие тексты;</w:t>
      </w:r>
    </w:p>
    <w:p w:rsidR="008609A0" w:rsidRPr="009B13B4" w:rsidRDefault="008609A0" w:rsidP="00D0100C">
      <w:pPr>
        <w:pStyle w:val="western"/>
        <w:spacing w:before="0" w:beforeAutospacing="0" w:after="0" w:line="276" w:lineRule="auto"/>
        <w:ind w:firstLine="709"/>
        <w:jc w:val="both"/>
      </w:pPr>
      <w:r w:rsidRPr="009B13B4">
        <w:t>- слушать небольшую сказку, рассказ, стихотворение, загадку;</w:t>
      </w:r>
    </w:p>
    <w:p w:rsidR="008609A0" w:rsidRPr="009B13B4" w:rsidRDefault="008609A0" w:rsidP="00D0100C">
      <w:pPr>
        <w:pStyle w:val="western"/>
        <w:spacing w:before="0" w:beforeAutospacing="0" w:after="0" w:line="276" w:lineRule="auto"/>
        <w:ind w:firstLine="709"/>
        <w:jc w:val="both"/>
      </w:pPr>
      <w:r w:rsidRPr="009B13B4">
        <w:t>- по вопросам учителя и по иллюстрациям рассказывать, о чем читали или слушали;</w:t>
      </w:r>
    </w:p>
    <w:p w:rsidR="008609A0" w:rsidRPr="009B13B4" w:rsidRDefault="008609A0" w:rsidP="00D0100C">
      <w:pPr>
        <w:pStyle w:val="western"/>
        <w:spacing w:before="0" w:beforeAutospacing="0" w:after="0" w:line="276" w:lineRule="auto"/>
        <w:ind w:firstLine="709"/>
        <w:jc w:val="both"/>
      </w:pPr>
      <w:r w:rsidRPr="009B13B4">
        <w:rPr>
          <w:b/>
          <w:bCs/>
        </w:rPr>
        <w:t>Учащиеся должны знать:</w:t>
      </w:r>
    </w:p>
    <w:p w:rsidR="008609A0" w:rsidRPr="009B13B4" w:rsidRDefault="008609A0" w:rsidP="00D0100C">
      <w:pPr>
        <w:pStyle w:val="western"/>
        <w:spacing w:before="0" w:beforeAutospacing="0" w:after="0" w:line="276" w:lineRule="auto"/>
        <w:ind w:firstLine="709"/>
        <w:jc w:val="both"/>
      </w:pPr>
      <w:r w:rsidRPr="009B13B4">
        <w:t>- наизусть 3-5 коротких стихотворения, отчетливо читать их перед классом.</w:t>
      </w:r>
    </w:p>
    <w:p w:rsidR="008609A0" w:rsidRPr="00585874" w:rsidRDefault="008609A0" w:rsidP="00585874">
      <w:pPr>
        <w:pStyle w:val="western"/>
        <w:spacing w:after="0" w:line="276" w:lineRule="auto"/>
        <w:ind w:firstLine="709"/>
        <w:jc w:val="both"/>
      </w:pPr>
      <w:r w:rsidRPr="00585874">
        <w:t xml:space="preserve">Программа коррекционно-развивающей работы с </w:t>
      </w:r>
      <w:proofErr w:type="spellStart"/>
      <w:proofErr w:type="gramStart"/>
      <w:r w:rsidR="00585874" w:rsidRPr="00585874">
        <w:t>с</w:t>
      </w:r>
      <w:proofErr w:type="spellEnd"/>
      <w:proofErr w:type="gramEnd"/>
      <w:r w:rsidR="00585874" w:rsidRPr="00585874">
        <w:t xml:space="preserve"> обучающимися с легкой </w:t>
      </w:r>
      <w:r w:rsidR="00585874" w:rsidRPr="00585874">
        <w:rPr>
          <w:spacing w:val="-2"/>
        </w:rPr>
        <w:t xml:space="preserve">умственной </w:t>
      </w:r>
      <w:r w:rsidR="00585874" w:rsidRPr="00585874">
        <w:rPr>
          <w:spacing w:val="-1"/>
        </w:rPr>
        <w:t>отсталостью(интеллектуальными нарушениями)</w:t>
      </w:r>
      <w:r w:rsidR="00585874" w:rsidRPr="00585874">
        <w:t xml:space="preserve"> </w:t>
      </w:r>
      <w:r w:rsidRPr="00585874">
        <w:t>(3-4 классы)</w:t>
      </w:r>
    </w:p>
    <w:p w:rsidR="008609A0" w:rsidRPr="009B13B4" w:rsidRDefault="008609A0" w:rsidP="00D0100C">
      <w:pPr>
        <w:pStyle w:val="western"/>
        <w:spacing w:after="0" w:line="276" w:lineRule="auto"/>
        <w:ind w:firstLine="709"/>
        <w:jc w:val="both"/>
      </w:pPr>
      <w:r w:rsidRPr="009B13B4">
        <w:rPr>
          <w:b/>
          <w:bCs/>
        </w:rPr>
        <w:t>Пояснительная записка</w:t>
      </w:r>
    </w:p>
    <w:p w:rsidR="008609A0" w:rsidRPr="009B13B4" w:rsidRDefault="008609A0" w:rsidP="00585874">
      <w:pPr>
        <w:pStyle w:val="western"/>
        <w:spacing w:after="0" w:line="276" w:lineRule="auto"/>
        <w:ind w:firstLine="709"/>
        <w:jc w:val="both"/>
      </w:pPr>
      <w:r w:rsidRPr="009B13B4">
        <w:t>Нарушения чтения (</w:t>
      </w:r>
      <w:proofErr w:type="spellStart"/>
      <w:r w:rsidRPr="009B13B4">
        <w:t>дислексия</w:t>
      </w:r>
      <w:proofErr w:type="spellEnd"/>
      <w:r w:rsidRPr="009B13B4">
        <w:t>) и письма (</w:t>
      </w:r>
      <w:proofErr w:type="spellStart"/>
      <w:r w:rsidRPr="009B13B4">
        <w:t>дисграфии</w:t>
      </w:r>
      <w:proofErr w:type="spellEnd"/>
      <w:r w:rsidRPr="009B13B4">
        <w:t>) очень распространены среди учащихся с легкой степенью умственной отсталости</w:t>
      </w:r>
      <w:r w:rsidR="00585874">
        <w:t xml:space="preserve">. </w:t>
      </w:r>
      <w:r w:rsidRPr="009B13B4">
        <w:t xml:space="preserve">У учащихся с интеллектуальной недостаточностью выявляется бедность словарного запаса, неточность употребления слов. Кроме этого у них наблюдается </w:t>
      </w:r>
      <w:proofErr w:type="spellStart"/>
      <w:r w:rsidRPr="009B13B4">
        <w:t>несформированность</w:t>
      </w:r>
      <w:proofErr w:type="spellEnd"/>
      <w:r w:rsidRPr="009B13B4">
        <w:t xml:space="preserve"> грамматической стороны речи, которая проявляется </w:t>
      </w:r>
      <w:proofErr w:type="gramStart"/>
      <w:r w:rsidRPr="009B13B4">
        <w:t>в</w:t>
      </w:r>
      <w:proofErr w:type="gramEnd"/>
      <w:r w:rsidRPr="009B13B4">
        <w:t xml:space="preserve"> многочисленных </w:t>
      </w:r>
      <w:proofErr w:type="spellStart"/>
      <w:r w:rsidRPr="009B13B4">
        <w:t>аграмматизмах</w:t>
      </w:r>
      <w:proofErr w:type="spellEnd"/>
      <w:r w:rsidRPr="009B13B4">
        <w:t>.</w:t>
      </w:r>
    </w:p>
    <w:p w:rsidR="008609A0" w:rsidRPr="009B13B4" w:rsidRDefault="008609A0" w:rsidP="00D0100C">
      <w:pPr>
        <w:pStyle w:val="western"/>
        <w:spacing w:after="0" w:line="276" w:lineRule="auto"/>
        <w:ind w:firstLine="709"/>
        <w:jc w:val="both"/>
      </w:pPr>
      <w:r w:rsidRPr="009B13B4">
        <w:t>Типичные ошибки при чтении:</w:t>
      </w:r>
    </w:p>
    <w:p w:rsidR="008609A0" w:rsidRPr="009B13B4" w:rsidRDefault="008609A0" w:rsidP="00D0100C">
      <w:pPr>
        <w:pStyle w:val="western"/>
        <w:spacing w:before="0" w:beforeAutospacing="0" w:after="0" w:line="276" w:lineRule="auto"/>
        <w:ind w:firstLine="709"/>
        <w:jc w:val="both"/>
      </w:pPr>
      <w:r w:rsidRPr="009B13B4">
        <w:t xml:space="preserve">1. </w:t>
      </w:r>
      <w:proofErr w:type="spellStart"/>
      <w:r w:rsidRPr="009B13B4">
        <w:t>неусвоение</w:t>
      </w:r>
      <w:proofErr w:type="spellEnd"/>
      <w:r w:rsidRPr="009B13B4">
        <w:t xml:space="preserve"> букв</w:t>
      </w:r>
    </w:p>
    <w:p w:rsidR="008609A0" w:rsidRPr="009B13B4" w:rsidRDefault="008609A0" w:rsidP="00D0100C">
      <w:pPr>
        <w:pStyle w:val="western"/>
        <w:spacing w:before="0" w:beforeAutospacing="0" w:after="0" w:line="276" w:lineRule="auto"/>
        <w:ind w:firstLine="709"/>
        <w:jc w:val="both"/>
      </w:pPr>
      <w:r w:rsidRPr="009B13B4">
        <w:t>2. побуквенное чтение</w:t>
      </w:r>
    </w:p>
    <w:p w:rsidR="008609A0" w:rsidRPr="009B13B4" w:rsidRDefault="008609A0" w:rsidP="00D0100C">
      <w:pPr>
        <w:pStyle w:val="western"/>
        <w:spacing w:before="0" w:beforeAutospacing="0" w:after="0" w:line="276" w:lineRule="auto"/>
        <w:ind w:firstLine="709"/>
        <w:jc w:val="both"/>
      </w:pPr>
      <w:r w:rsidRPr="009B13B4">
        <w:t>3. искажение звуковой и слоговой структуры слова</w:t>
      </w:r>
    </w:p>
    <w:p w:rsidR="008609A0" w:rsidRPr="009B13B4" w:rsidRDefault="008609A0" w:rsidP="00D0100C">
      <w:pPr>
        <w:pStyle w:val="western"/>
        <w:spacing w:before="0" w:beforeAutospacing="0" w:after="0" w:line="276" w:lineRule="auto"/>
        <w:ind w:firstLine="709"/>
        <w:jc w:val="both"/>
      </w:pPr>
      <w:r w:rsidRPr="009B13B4">
        <w:t>4. нарушение понимания прочитанного.</w:t>
      </w:r>
    </w:p>
    <w:p w:rsidR="008609A0" w:rsidRPr="009B13B4" w:rsidRDefault="008609A0" w:rsidP="00D0100C">
      <w:pPr>
        <w:pStyle w:val="western"/>
        <w:spacing w:before="0" w:beforeAutospacing="0" w:after="0" w:line="276" w:lineRule="auto"/>
        <w:ind w:firstLine="709"/>
        <w:jc w:val="both"/>
      </w:pPr>
      <w:r w:rsidRPr="009B13B4">
        <w:t>Нарушение письма у учащихся проявляется так же чаще в сложном виде, в комплексе, в сочетании различных форм (</w:t>
      </w:r>
      <w:proofErr w:type="spellStart"/>
      <w:r w:rsidRPr="009B13B4">
        <w:t>дисграфия</w:t>
      </w:r>
      <w:proofErr w:type="spellEnd"/>
      <w:r w:rsidRPr="009B13B4">
        <w:t xml:space="preserve"> на почве нарушения языкового анализа и синтеза и </w:t>
      </w:r>
      <w:proofErr w:type="gramStart"/>
      <w:r w:rsidRPr="009B13B4">
        <w:t>оптическая</w:t>
      </w:r>
      <w:proofErr w:type="gramEnd"/>
      <w:r w:rsidRPr="009B13B4">
        <w:t xml:space="preserve"> </w:t>
      </w:r>
      <w:proofErr w:type="spellStart"/>
      <w:r w:rsidRPr="009B13B4">
        <w:t>дисграфия</w:t>
      </w:r>
      <w:proofErr w:type="spellEnd"/>
      <w:r w:rsidRPr="009B13B4">
        <w:t xml:space="preserve">, </w:t>
      </w:r>
      <w:proofErr w:type="spellStart"/>
      <w:r w:rsidRPr="009B13B4">
        <w:t>дисграфия</w:t>
      </w:r>
      <w:proofErr w:type="spellEnd"/>
      <w:r w:rsidRPr="009B13B4">
        <w:t xml:space="preserve"> на почве нарушения фонематического распознания и </w:t>
      </w:r>
      <w:proofErr w:type="spellStart"/>
      <w:r w:rsidRPr="009B13B4">
        <w:t>артикуляторно-акустическая</w:t>
      </w:r>
      <w:proofErr w:type="spellEnd"/>
      <w:r w:rsidRPr="009B13B4">
        <w:t xml:space="preserve"> </w:t>
      </w:r>
      <w:proofErr w:type="spellStart"/>
      <w:r w:rsidRPr="009B13B4">
        <w:t>дисграфия</w:t>
      </w:r>
      <w:proofErr w:type="spellEnd"/>
      <w:r w:rsidRPr="009B13B4">
        <w:t xml:space="preserve"> и т. д.). </w:t>
      </w:r>
    </w:p>
    <w:p w:rsidR="008609A0" w:rsidRPr="009B13B4" w:rsidRDefault="008609A0" w:rsidP="00D0100C">
      <w:pPr>
        <w:pStyle w:val="western"/>
        <w:spacing w:after="0" w:line="276" w:lineRule="auto"/>
        <w:ind w:firstLine="709"/>
        <w:jc w:val="both"/>
      </w:pPr>
      <w:r w:rsidRPr="009B13B4">
        <w:t>. Коррекционная работа осуществляется в два этапа:</w:t>
      </w:r>
    </w:p>
    <w:p w:rsidR="008609A0" w:rsidRPr="009B13B4" w:rsidRDefault="008609A0" w:rsidP="00D0100C">
      <w:pPr>
        <w:pStyle w:val="western"/>
        <w:spacing w:after="0" w:line="276" w:lineRule="auto"/>
        <w:ind w:firstLine="709"/>
        <w:jc w:val="both"/>
      </w:pPr>
      <w:r w:rsidRPr="009B13B4">
        <w:rPr>
          <w:b/>
          <w:bCs/>
          <w:lang w:val="en-US"/>
        </w:rPr>
        <w:t>I</w:t>
      </w:r>
      <w:r w:rsidRPr="009B13B4">
        <w:rPr>
          <w:b/>
          <w:bCs/>
        </w:rPr>
        <w:t xml:space="preserve"> этап (третий год обучения) </w:t>
      </w:r>
    </w:p>
    <w:p w:rsidR="008609A0" w:rsidRPr="009B13B4" w:rsidRDefault="008609A0" w:rsidP="00D0100C">
      <w:pPr>
        <w:pStyle w:val="western"/>
        <w:spacing w:after="0" w:line="276" w:lineRule="auto"/>
        <w:ind w:firstLine="709"/>
        <w:jc w:val="both"/>
      </w:pPr>
      <w:r w:rsidRPr="009B13B4">
        <w:lastRenderedPageBreak/>
        <w:t>Основная задача учителя-логопеда – коррекция дефектов устной и письменной речи у детей и формирование у них предпосылок к полноценному усвоению грамматики, правописания и развития речи.</w:t>
      </w:r>
    </w:p>
    <w:p w:rsidR="008609A0" w:rsidRPr="009B13B4" w:rsidRDefault="008609A0" w:rsidP="00D0100C">
      <w:pPr>
        <w:pStyle w:val="western"/>
        <w:spacing w:after="0" w:line="276" w:lineRule="auto"/>
        <w:ind w:firstLine="709"/>
        <w:jc w:val="both"/>
      </w:pPr>
      <w:r w:rsidRPr="009B13B4">
        <w:rPr>
          <w:b/>
          <w:bCs/>
        </w:rPr>
        <w:t>Основные направления работы:</w:t>
      </w:r>
    </w:p>
    <w:p w:rsidR="008609A0" w:rsidRPr="009B13B4" w:rsidRDefault="008609A0" w:rsidP="00D0100C">
      <w:pPr>
        <w:pStyle w:val="western"/>
        <w:numPr>
          <w:ilvl w:val="0"/>
          <w:numId w:val="13"/>
        </w:numPr>
        <w:spacing w:after="0" w:line="276" w:lineRule="auto"/>
        <w:ind w:firstLine="709"/>
        <w:jc w:val="both"/>
      </w:pPr>
      <w:r w:rsidRPr="009B13B4">
        <w:t>Закрепление звуков в слогах, словах, предложениях, текстах</w:t>
      </w:r>
    </w:p>
    <w:p w:rsidR="008609A0" w:rsidRPr="009B13B4" w:rsidRDefault="008609A0" w:rsidP="00D0100C">
      <w:pPr>
        <w:pStyle w:val="western"/>
        <w:numPr>
          <w:ilvl w:val="0"/>
          <w:numId w:val="13"/>
        </w:numPr>
        <w:spacing w:after="0" w:line="276" w:lineRule="auto"/>
        <w:ind w:firstLine="709"/>
        <w:jc w:val="both"/>
      </w:pPr>
      <w:r w:rsidRPr="009B13B4">
        <w:t>Развитие фонематических процессов</w:t>
      </w:r>
    </w:p>
    <w:p w:rsidR="008609A0" w:rsidRPr="009B13B4" w:rsidRDefault="008609A0" w:rsidP="00D0100C">
      <w:pPr>
        <w:pStyle w:val="western"/>
        <w:numPr>
          <w:ilvl w:val="0"/>
          <w:numId w:val="13"/>
        </w:numPr>
        <w:spacing w:after="0" w:line="276" w:lineRule="auto"/>
        <w:ind w:firstLine="709"/>
        <w:jc w:val="both"/>
      </w:pPr>
      <w:r w:rsidRPr="009B13B4">
        <w:t xml:space="preserve">Формирование готовности к анализу </w:t>
      </w:r>
      <w:proofErr w:type="spellStart"/>
      <w:r w:rsidRPr="009B13B4">
        <w:t>звуко-слогового</w:t>
      </w:r>
      <w:proofErr w:type="spellEnd"/>
      <w:r w:rsidRPr="009B13B4">
        <w:t xml:space="preserve"> состав слова</w:t>
      </w:r>
    </w:p>
    <w:p w:rsidR="008609A0" w:rsidRPr="009B13B4" w:rsidRDefault="008609A0" w:rsidP="00D0100C">
      <w:pPr>
        <w:pStyle w:val="western"/>
        <w:numPr>
          <w:ilvl w:val="0"/>
          <w:numId w:val="13"/>
        </w:numPr>
        <w:spacing w:after="0" w:line="276" w:lineRule="auto"/>
        <w:ind w:firstLine="709"/>
        <w:jc w:val="both"/>
      </w:pPr>
      <w:r w:rsidRPr="009B13B4">
        <w:t>Дифференциация звуков</w:t>
      </w:r>
    </w:p>
    <w:p w:rsidR="008609A0" w:rsidRPr="009B13B4" w:rsidRDefault="008609A0" w:rsidP="00D0100C">
      <w:pPr>
        <w:pStyle w:val="western"/>
        <w:numPr>
          <w:ilvl w:val="0"/>
          <w:numId w:val="13"/>
        </w:numPr>
        <w:spacing w:after="0" w:line="276" w:lineRule="auto"/>
        <w:ind w:firstLine="709"/>
        <w:jc w:val="both"/>
      </w:pPr>
      <w:r w:rsidRPr="009B13B4">
        <w:t>Развитие лексико-грамматического строя речи</w:t>
      </w:r>
    </w:p>
    <w:p w:rsidR="008609A0" w:rsidRPr="009B13B4" w:rsidRDefault="008609A0" w:rsidP="00D0100C">
      <w:pPr>
        <w:pStyle w:val="western"/>
        <w:numPr>
          <w:ilvl w:val="0"/>
          <w:numId w:val="13"/>
        </w:numPr>
        <w:spacing w:after="0" w:line="276" w:lineRule="auto"/>
        <w:ind w:firstLine="709"/>
        <w:jc w:val="both"/>
      </w:pPr>
      <w:r w:rsidRPr="009B13B4">
        <w:t>Преодоление нарушений чтения и письма.</w:t>
      </w:r>
    </w:p>
    <w:p w:rsidR="008609A0" w:rsidRPr="009B13B4" w:rsidRDefault="008609A0" w:rsidP="00D0100C">
      <w:pPr>
        <w:pStyle w:val="western"/>
        <w:spacing w:after="0" w:line="276" w:lineRule="auto"/>
        <w:ind w:firstLine="709"/>
        <w:jc w:val="both"/>
      </w:pPr>
      <w:r w:rsidRPr="009B13B4">
        <w:rPr>
          <w:b/>
          <w:bCs/>
          <w:lang w:val="en-US"/>
        </w:rPr>
        <w:t>II</w:t>
      </w:r>
      <w:r w:rsidRPr="009B13B4">
        <w:rPr>
          <w:b/>
          <w:bCs/>
        </w:rPr>
        <w:t xml:space="preserve"> этап (4 год обучения) </w:t>
      </w:r>
    </w:p>
    <w:p w:rsidR="008609A0" w:rsidRPr="009B13B4" w:rsidRDefault="008609A0" w:rsidP="00D0100C">
      <w:pPr>
        <w:pStyle w:val="western"/>
        <w:spacing w:after="0" w:line="276" w:lineRule="auto"/>
        <w:ind w:firstLine="709"/>
        <w:jc w:val="both"/>
      </w:pPr>
      <w:r w:rsidRPr="009B13B4">
        <w:t>Основной задачей этого этапа является восполнение пробелов в развитии лексического запаса и грамматического строя речи.</w:t>
      </w:r>
    </w:p>
    <w:p w:rsidR="008609A0" w:rsidRPr="009B13B4" w:rsidRDefault="008609A0" w:rsidP="00D0100C">
      <w:pPr>
        <w:pStyle w:val="western"/>
        <w:spacing w:after="0" w:line="276" w:lineRule="auto"/>
        <w:ind w:firstLine="709"/>
        <w:jc w:val="both"/>
      </w:pPr>
      <w:r w:rsidRPr="009B13B4">
        <w:rPr>
          <w:b/>
          <w:bCs/>
        </w:rPr>
        <w:t>Основные направления работы:</w:t>
      </w:r>
    </w:p>
    <w:p w:rsidR="008609A0" w:rsidRPr="009B13B4" w:rsidRDefault="008609A0" w:rsidP="00D0100C">
      <w:pPr>
        <w:pStyle w:val="western"/>
        <w:numPr>
          <w:ilvl w:val="0"/>
          <w:numId w:val="14"/>
        </w:numPr>
        <w:spacing w:after="0" w:line="276" w:lineRule="auto"/>
        <w:ind w:firstLine="709"/>
        <w:jc w:val="both"/>
      </w:pPr>
      <w:r w:rsidRPr="009B13B4">
        <w:t>Уточнение знания слов, обогащение словаря</w:t>
      </w:r>
    </w:p>
    <w:p w:rsidR="008609A0" w:rsidRPr="009B13B4" w:rsidRDefault="008609A0" w:rsidP="00D0100C">
      <w:pPr>
        <w:pStyle w:val="western"/>
        <w:numPr>
          <w:ilvl w:val="0"/>
          <w:numId w:val="14"/>
        </w:numPr>
        <w:spacing w:after="0" w:line="276" w:lineRule="auto"/>
        <w:ind w:firstLine="709"/>
        <w:jc w:val="both"/>
      </w:pPr>
      <w:r w:rsidRPr="009B13B4">
        <w:t>Развитие и совершенствование грамматического оформления речи</w:t>
      </w:r>
    </w:p>
    <w:p w:rsidR="008609A0" w:rsidRPr="009B13B4" w:rsidRDefault="008609A0" w:rsidP="00D0100C">
      <w:pPr>
        <w:pStyle w:val="western"/>
        <w:numPr>
          <w:ilvl w:val="0"/>
          <w:numId w:val="14"/>
        </w:numPr>
        <w:spacing w:after="0" w:line="276" w:lineRule="auto"/>
        <w:ind w:firstLine="709"/>
        <w:jc w:val="both"/>
      </w:pPr>
      <w:r w:rsidRPr="009B13B4">
        <w:t>Преодоление нарушений чтения и письма.</w:t>
      </w:r>
    </w:p>
    <w:p w:rsidR="008609A0" w:rsidRPr="009B13B4" w:rsidRDefault="008609A0" w:rsidP="00D0100C">
      <w:pPr>
        <w:pStyle w:val="western"/>
        <w:spacing w:after="0" w:line="276" w:lineRule="auto"/>
        <w:ind w:firstLine="709"/>
        <w:jc w:val="both"/>
      </w:pPr>
      <w:r w:rsidRPr="009B13B4">
        <w:rPr>
          <w:b/>
          <w:bCs/>
        </w:rPr>
        <w:t>К концу третьего класса учащиеся должны уметь:</w:t>
      </w:r>
    </w:p>
    <w:p w:rsidR="008609A0" w:rsidRPr="009B13B4" w:rsidRDefault="008609A0" w:rsidP="00D0100C">
      <w:pPr>
        <w:pStyle w:val="western"/>
        <w:spacing w:before="0" w:beforeAutospacing="0" w:after="0" w:line="276" w:lineRule="auto"/>
        <w:ind w:firstLine="709"/>
        <w:jc w:val="both"/>
      </w:pPr>
      <w:r w:rsidRPr="009B13B4">
        <w:t>- составлять предложения, выделять предложения из речи и текста, восстанавливать нарушенный порядок слов в предложении;</w:t>
      </w:r>
    </w:p>
    <w:p w:rsidR="008609A0" w:rsidRPr="009B13B4" w:rsidRDefault="008609A0" w:rsidP="00D0100C">
      <w:pPr>
        <w:pStyle w:val="western"/>
        <w:spacing w:before="0" w:beforeAutospacing="0" w:after="0" w:line="276" w:lineRule="auto"/>
        <w:ind w:firstLine="709"/>
        <w:jc w:val="both"/>
      </w:pPr>
      <w:r w:rsidRPr="009B13B4">
        <w:t>- анализировать слова по звуковому составу;</w:t>
      </w:r>
    </w:p>
    <w:p w:rsidR="008609A0" w:rsidRPr="009B13B4" w:rsidRDefault="008609A0" w:rsidP="00D0100C">
      <w:pPr>
        <w:pStyle w:val="western"/>
        <w:spacing w:before="0" w:beforeAutospacing="0" w:after="0" w:line="276" w:lineRule="auto"/>
        <w:ind w:firstLine="709"/>
        <w:jc w:val="both"/>
      </w:pPr>
      <w:r w:rsidRPr="009B13B4">
        <w:t>- различать гласные и согласные, гласные ударные и безударные;</w:t>
      </w:r>
    </w:p>
    <w:p w:rsidR="008609A0" w:rsidRPr="009B13B4" w:rsidRDefault="008609A0" w:rsidP="00D0100C">
      <w:pPr>
        <w:pStyle w:val="western"/>
        <w:spacing w:before="0" w:beforeAutospacing="0" w:after="0" w:line="276" w:lineRule="auto"/>
        <w:ind w:firstLine="709"/>
        <w:jc w:val="both"/>
      </w:pPr>
      <w:r w:rsidRPr="009B13B4">
        <w:t>- определять количество слогов в слове по количеству гласных, делить слова на слоги, переносить части слова при письме;</w:t>
      </w:r>
    </w:p>
    <w:p w:rsidR="008609A0" w:rsidRPr="009B13B4" w:rsidRDefault="008609A0" w:rsidP="00D0100C">
      <w:pPr>
        <w:pStyle w:val="western"/>
        <w:spacing w:before="0" w:beforeAutospacing="0" w:after="0" w:line="276" w:lineRule="auto"/>
        <w:ind w:firstLine="709"/>
        <w:jc w:val="both"/>
      </w:pPr>
      <w:r w:rsidRPr="009B13B4">
        <w:t>- списывать текст целыми словами;</w:t>
      </w:r>
    </w:p>
    <w:p w:rsidR="008609A0" w:rsidRPr="009B13B4" w:rsidRDefault="008609A0" w:rsidP="00D0100C">
      <w:pPr>
        <w:pStyle w:val="western"/>
        <w:spacing w:before="0" w:beforeAutospacing="0" w:after="0" w:line="276" w:lineRule="auto"/>
        <w:ind w:firstLine="709"/>
        <w:jc w:val="both"/>
      </w:pPr>
      <w:r w:rsidRPr="009B13B4">
        <w:t>- писать под диктовку текст (20-25 слов), включающий изученные орфограммы.</w:t>
      </w:r>
    </w:p>
    <w:p w:rsidR="008609A0" w:rsidRPr="009B13B4" w:rsidRDefault="008609A0" w:rsidP="00D0100C">
      <w:pPr>
        <w:pStyle w:val="western"/>
        <w:spacing w:before="0" w:beforeAutospacing="0" w:after="0" w:line="276" w:lineRule="auto"/>
        <w:ind w:firstLine="709"/>
        <w:jc w:val="both"/>
      </w:pPr>
      <w:r w:rsidRPr="009B13B4">
        <w:rPr>
          <w:b/>
          <w:bCs/>
        </w:rPr>
        <w:t>Учащиеся должны знать</w:t>
      </w:r>
      <w:r w:rsidRPr="009B13B4">
        <w:t>:</w:t>
      </w:r>
    </w:p>
    <w:p w:rsidR="008609A0" w:rsidRPr="009B13B4" w:rsidRDefault="008609A0" w:rsidP="00D0100C">
      <w:pPr>
        <w:pStyle w:val="western"/>
        <w:spacing w:before="0" w:beforeAutospacing="0" w:after="0" w:line="276" w:lineRule="auto"/>
        <w:ind w:firstLine="709"/>
        <w:jc w:val="both"/>
      </w:pPr>
      <w:r w:rsidRPr="009B13B4">
        <w:t>- алфавит.</w:t>
      </w:r>
    </w:p>
    <w:p w:rsidR="008609A0" w:rsidRPr="009B13B4" w:rsidRDefault="008609A0" w:rsidP="00D0100C">
      <w:pPr>
        <w:pStyle w:val="western"/>
        <w:spacing w:after="0" w:line="276" w:lineRule="auto"/>
        <w:ind w:firstLine="709"/>
        <w:jc w:val="both"/>
      </w:pPr>
      <w:r w:rsidRPr="009B13B4">
        <w:rPr>
          <w:b/>
          <w:bCs/>
        </w:rPr>
        <w:t>К концу четвертого класса учащиеся должны уметь:</w:t>
      </w:r>
    </w:p>
    <w:p w:rsidR="008609A0" w:rsidRPr="009B13B4" w:rsidRDefault="008609A0" w:rsidP="00D0100C">
      <w:pPr>
        <w:pStyle w:val="western"/>
        <w:spacing w:before="0" w:beforeAutospacing="0" w:after="0" w:line="276" w:lineRule="auto"/>
        <w:ind w:firstLine="709"/>
        <w:jc w:val="both"/>
      </w:pPr>
      <w:r w:rsidRPr="009B13B4">
        <w:t>- составлять и распространять предложения, устанавливать связи между словами по вопросам; ставить знаки препинания в конце предложения;</w:t>
      </w:r>
    </w:p>
    <w:p w:rsidR="008609A0" w:rsidRPr="009B13B4" w:rsidRDefault="008609A0" w:rsidP="00D0100C">
      <w:pPr>
        <w:pStyle w:val="western"/>
        <w:spacing w:before="0" w:beforeAutospacing="0" w:after="0" w:line="276" w:lineRule="auto"/>
        <w:ind w:firstLine="709"/>
        <w:jc w:val="both"/>
      </w:pPr>
      <w:r w:rsidRPr="009B13B4">
        <w:t>- анализировать слова по звуковому составу (выделять и дифференцировать звуки, устанавливать последовательность звуков в слове);</w:t>
      </w:r>
    </w:p>
    <w:p w:rsidR="008609A0" w:rsidRPr="009B13B4" w:rsidRDefault="008609A0" w:rsidP="00D0100C">
      <w:pPr>
        <w:pStyle w:val="western"/>
        <w:spacing w:before="0" w:beforeAutospacing="0" w:after="0" w:line="276" w:lineRule="auto"/>
        <w:ind w:firstLine="709"/>
        <w:jc w:val="both"/>
      </w:pPr>
      <w:r w:rsidRPr="009B13B4">
        <w:t>- списывать рукописный и печатный текст целыми словами и словосочетаниями;</w:t>
      </w:r>
    </w:p>
    <w:p w:rsidR="008609A0" w:rsidRPr="009B13B4" w:rsidRDefault="008609A0" w:rsidP="00D0100C">
      <w:pPr>
        <w:pStyle w:val="western"/>
        <w:spacing w:before="0" w:beforeAutospacing="0" w:after="0" w:line="276" w:lineRule="auto"/>
        <w:ind w:firstLine="709"/>
        <w:jc w:val="both"/>
      </w:pPr>
      <w:r w:rsidRPr="009B13B4">
        <w:t>- писать под диктовку предложения и тексты (30-35 слов).</w:t>
      </w:r>
    </w:p>
    <w:p w:rsidR="008609A0" w:rsidRPr="009B13B4" w:rsidRDefault="008609A0" w:rsidP="00D0100C">
      <w:pPr>
        <w:pStyle w:val="western"/>
        <w:spacing w:before="0" w:beforeAutospacing="0" w:after="0" w:line="276" w:lineRule="auto"/>
        <w:ind w:firstLine="709"/>
        <w:jc w:val="both"/>
      </w:pPr>
      <w:r w:rsidRPr="009B13B4">
        <w:rPr>
          <w:b/>
          <w:bCs/>
        </w:rPr>
        <w:t>Учащиеся должны знать:</w:t>
      </w:r>
    </w:p>
    <w:p w:rsidR="008609A0" w:rsidRPr="009B13B4" w:rsidRDefault="008609A0" w:rsidP="00D0100C">
      <w:pPr>
        <w:pStyle w:val="western"/>
        <w:spacing w:before="0" w:beforeAutospacing="0" w:after="0" w:line="276" w:lineRule="auto"/>
        <w:ind w:firstLine="709"/>
        <w:jc w:val="both"/>
      </w:pPr>
      <w:r w:rsidRPr="009B13B4">
        <w:lastRenderedPageBreak/>
        <w:t>-алфавит; расположение слов в алфавитном порядке в словаре.</w:t>
      </w:r>
    </w:p>
    <w:p w:rsidR="00B64842" w:rsidRPr="008609A0" w:rsidRDefault="00585874" w:rsidP="00D0100C">
      <w:pPr>
        <w:ind w:firstLine="709"/>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2.2.3.2. </w:t>
      </w:r>
      <w:r w:rsidR="00B64842" w:rsidRPr="008609A0">
        <w:rPr>
          <w:rFonts w:ascii="Times New Roman" w:hAnsi="Times New Roman" w:cs="Times New Roman"/>
          <w:b/>
          <w:sz w:val="24"/>
          <w:szCs w:val="24"/>
          <w:lang w:eastAsia="en-US"/>
        </w:rPr>
        <w:t>Коррекционный курс «Ритмика»</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Коррекционный курс «Ритмика» изучается в 1 – 4 классах как отдельный предмет. </w:t>
      </w:r>
    </w:p>
    <w:p w:rsidR="00B64842" w:rsidRPr="008609A0" w:rsidRDefault="00B64842" w:rsidP="00D0100C">
      <w:pPr>
        <w:ind w:firstLine="709"/>
        <w:jc w:val="both"/>
        <w:rPr>
          <w:rFonts w:ascii="Times New Roman" w:hAnsi="Times New Roman" w:cs="Times New Roman"/>
          <w:sz w:val="24"/>
          <w:szCs w:val="24"/>
        </w:rPr>
      </w:pPr>
      <w:proofErr w:type="gramStart"/>
      <w:r w:rsidRPr="008609A0">
        <w:rPr>
          <w:rFonts w:ascii="Times New Roman" w:hAnsi="Times New Roman" w:cs="Times New Roman"/>
          <w:sz w:val="24"/>
          <w:szCs w:val="24"/>
        </w:rPr>
        <w:t xml:space="preserve">На курс «Ритмика» отводится  всего 135 часов (1 час в неделю) (1 класс – 33 ч. ,  2 класс – 34 ч., 3 класс – 34 ч., 4 класс – 34 ч.). </w:t>
      </w:r>
      <w:proofErr w:type="gramEnd"/>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 Ритмика – это танцевальные упражнения под музыку, которые учат чувствовать ритм и гармонично развивают тело.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Ритмика  способствует  правильному  физическому  развитию  и  укреплению  детского  организма.  Развивается  эстетический  вкус,  культура поведения  и  общения,  художественно  -  творческая  и  танцевальная  способность,  фантазия,  память,  обогащается  кругозор.  Занятия  по  ритмике направлены на воспитание организованной, гармонически развитой личности.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Программа «Ритмика» 1-4 классы составлена на основе программы  «Ритмика и танец» 1-8 классы, утвержденная Министерством образования 06.03.2001г. и авторской программы по учебному предмету ритмика для учащихся 1-7 классов Беляевой В. Н. «Ритмика и танец». </w:t>
      </w:r>
    </w:p>
    <w:p w:rsidR="00B64842" w:rsidRPr="008609A0" w:rsidRDefault="00B64842" w:rsidP="00D0100C">
      <w:pPr>
        <w:ind w:firstLine="709"/>
        <w:jc w:val="both"/>
        <w:rPr>
          <w:rFonts w:ascii="Times New Roman" w:hAnsi="Times New Roman" w:cs="Times New Roman"/>
          <w:b/>
          <w:bCs/>
          <w:sz w:val="24"/>
          <w:szCs w:val="24"/>
        </w:rPr>
      </w:pPr>
      <w:r w:rsidRPr="008609A0">
        <w:rPr>
          <w:rFonts w:ascii="Times New Roman" w:hAnsi="Times New Roman" w:cs="Times New Roman"/>
          <w:b/>
          <w:bCs/>
          <w:sz w:val="24"/>
          <w:szCs w:val="24"/>
        </w:rPr>
        <w:t xml:space="preserve">Содержание программы по ритмике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1 класс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1. Упражнения на ориентировку в пространстве.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Правильное  исходное  положение.  Ходьба  и  бег:  с  высоким  подниманием  колен,  с  отбрасыванием  прямой  ноги  вперед  и  оттягиванием  носка. Перестроение  в  круг  из  шеренги,  цепочки.  Ориентировка  в  направлении  движений  вперед,  назад,  направо,  налево,  в  круг,  из  круга.  Выполнение простых движений с предметами во время ходьбы.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2.  Ритмико-гимнастические упражнения</w:t>
      </w:r>
      <w:proofErr w:type="gramStart"/>
      <w:r w:rsidRPr="008609A0">
        <w:rPr>
          <w:rFonts w:ascii="Times New Roman" w:hAnsi="Times New Roman" w:cs="Times New Roman"/>
          <w:b/>
          <w:sz w:val="24"/>
          <w:szCs w:val="24"/>
        </w:rPr>
        <w:t xml:space="preserve"> .</w:t>
      </w:r>
      <w:proofErr w:type="gramEnd"/>
    </w:p>
    <w:p w:rsidR="00B64842" w:rsidRPr="008609A0" w:rsidRDefault="00B64842" w:rsidP="00D0100C">
      <w:pPr>
        <w:ind w:firstLine="709"/>
        <w:jc w:val="both"/>
        <w:rPr>
          <w:rFonts w:ascii="Times New Roman" w:hAnsi="Times New Roman" w:cs="Times New Roman"/>
          <w:sz w:val="24"/>
          <w:szCs w:val="24"/>
        </w:rPr>
      </w:pPr>
      <w:proofErr w:type="spellStart"/>
      <w:r w:rsidRPr="008609A0">
        <w:rPr>
          <w:rFonts w:ascii="Times New Roman" w:hAnsi="Times New Roman" w:cs="Times New Roman"/>
          <w:sz w:val="24"/>
          <w:szCs w:val="24"/>
        </w:rPr>
        <w:t>Общеразвивающие</w:t>
      </w:r>
      <w:proofErr w:type="spellEnd"/>
      <w:r w:rsidRPr="008609A0">
        <w:rPr>
          <w:rFonts w:ascii="Times New Roman" w:hAnsi="Times New Roman" w:cs="Times New Roman"/>
          <w:sz w:val="24"/>
          <w:szCs w:val="24"/>
        </w:rPr>
        <w:t xml:space="preserve">  упражнения.  Наклоны,  выпрямление  и  повороты  головы,  круговые  движения  плечами  («паровозики»).  Движения  рук  в  разных направлениях без предметов и с предметами (флажки, погремушки, ленты). Наклоны и повороты туловища вправо, влево (класть и поднимать </w:t>
      </w:r>
      <w:proofErr w:type="spellStart"/>
      <w:proofErr w:type="gramStart"/>
      <w:r w:rsidRPr="008609A0">
        <w:rPr>
          <w:rFonts w:ascii="Times New Roman" w:hAnsi="Times New Roman" w:cs="Times New Roman"/>
          <w:sz w:val="24"/>
          <w:szCs w:val="24"/>
        </w:rPr>
        <w:t>пред-меты</w:t>
      </w:r>
      <w:proofErr w:type="spellEnd"/>
      <w:proofErr w:type="gramEnd"/>
      <w:r w:rsidRPr="008609A0">
        <w:rPr>
          <w:rFonts w:ascii="Times New Roman" w:hAnsi="Times New Roman" w:cs="Times New Roman"/>
          <w:sz w:val="24"/>
          <w:szCs w:val="24"/>
        </w:rPr>
        <w:t xml:space="preserve"> перед собой и сбоку). Приседания с опорой и без опоры, с предметами (обруч, палка, флажки, мяч). Сгибание и разгибание ноги в подъеме, отведение  стопы  наружу  и  приведение  ее  внутрь,  круговые  движения  стопой,  выставление  ноги  на  носок  вперед  и  в  стороны,  вставание  на </w:t>
      </w:r>
      <w:proofErr w:type="spellStart"/>
      <w:r w:rsidRPr="008609A0">
        <w:rPr>
          <w:rFonts w:ascii="Times New Roman" w:hAnsi="Times New Roman" w:cs="Times New Roman"/>
          <w:sz w:val="24"/>
          <w:szCs w:val="24"/>
        </w:rPr>
        <w:t>полупальцы</w:t>
      </w:r>
      <w:proofErr w:type="spellEnd"/>
      <w:r w:rsidRPr="008609A0">
        <w:rPr>
          <w:rFonts w:ascii="Times New Roman" w:hAnsi="Times New Roman" w:cs="Times New Roman"/>
          <w:sz w:val="24"/>
          <w:szCs w:val="24"/>
        </w:rPr>
        <w:t xml:space="preserve">. Упражнения на выработку осанки.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Упражнения на координацию движений. Перекрестное поднимание и опускание рук (правая рука вверху, левая внизу). Одновременные движения правой руки вверх, левой — в сторону; правой руки — вперед, левой — вверх. Выставление левой ноги вперед, правой </w:t>
      </w:r>
      <w:r w:rsidRPr="008609A0">
        <w:rPr>
          <w:rFonts w:ascii="Times New Roman" w:hAnsi="Times New Roman" w:cs="Times New Roman"/>
          <w:sz w:val="24"/>
          <w:szCs w:val="24"/>
        </w:rPr>
        <w:lastRenderedPageBreak/>
        <w:t xml:space="preserve">руки — перед собой; правой ноги — в сторону, левой руки — в сторону и т. д. Изучение позиций рук: смена позиций рук отдельно каждой и обеими одновременно; провожать движение руки головой, взглядом. Отстукивание, </w:t>
      </w:r>
      <w:proofErr w:type="spellStart"/>
      <w:r w:rsidRPr="008609A0">
        <w:rPr>
          <w:rFonts w:ascii="Times New Roman" w:hAnsi="Times New Roman" w:cs="Times New Roman"/>
          <w:sz w:val="24"/>
          <w:szCs w:val="24"/>
        </w:rPr>
        <w:t>прохлопывание</w:t>
      </w:r>
      <w:proofErr w:type="spellEnd"/>
      <w:r w:rsidRPr="008609A0">
        <w:rPr>
          <w:rFonts w:ascii="Times New Roman" w:hAnsi="Times New Roman" w:cs="Times New Roman"/>
          <w:sz w:val="24"/>
          <w:szCs w:val="24"/>
        </w:rPr>
        <w:t xml:space="preserve">, </w:t>
      </w:r>
      <w:proofErr w:type="spellStart"/>
      <w:r w:rsidRPr="008609A0">
        <w:rPr>
          <w:rFonts w:ascii="Times New Roman" w:hAnsi="Times New Roman" w:cs="Times New Roman"/>
          <w:sz w:val="24"/>
          <w:szCs w:val="24"/>
        </w:rPr>
        <w:t>протопывание</w:t>
      </w:r>
      <w:proofErr w:type="spellEnd"/>
      <w:r w:rsidRPr="008609A0">
        <w:rPr>
          <w:rFonts w:ascii="Times New Roman" w:hAnsi="Times New Roman" w:cs="Times New Roman"/>
          <w:sz w:val="24"/>
          <w:szCs w:val="24"/>
        </w:rPr>
        <w:t xml:space="preserve"> простых ритмических рисунков.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Упражнение на расслабление мышц. Подняв руки в стороны и слегка наклонившись вперед, по сигналу учителя или акценту в музыке уронить руки вниз; быстрым, непрерывным движением предплечья свободно потрясти кистями (имитация </w:t>
      </w:r>
      <w:proofErr w:type="spellStart"/>
      <w:r w:rsidRPr="008609A0">
        <w:rPr>
          <w:rFonts w:ascii="Times New Roman" w:hAnsi="Times New Roman" w:cs="Times New Roman"/>
          <w:sz w:val="24"/>
          <w:szCs w:val="24"/>
        </w:rPr>
        <w:t>отряхивания</w:t>
      </w:r>
      <w:proofErr w:type="spellEnd"/>
      <w:r w:rsidRPr="008609A0">
        <w:rPr>
          <w:rFonts w:ascii="Times New Roman" w:hAnsi="Times New Roman" w:cs="Times New Roman"/>
          <w:sz w:val="24"/>
          <w:szCs w:val="24"/>
        </w:rPr>
        <w:t xml:space="preserve"> воды с пальцев); подняв плечи как можно выше, дать им свободно опуститься в нормальное положение. Свободное круговое движение рук. Перенесение тяжести тела с пяток на носки и обратно, с одной ноги на другую (маятник).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3. Игры под музыку.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Выполнение  ритмичных  движений  в  соответствии  с  различным  характером  музыки,  динамикой  (громко,  тихо),  регистрами  (</w:t>
      </w:r>
      <w:proofErr w:type="gramStart"/>
      <w:r w:rsidRPr="008609A0">
        <w:rPr>
          <w:rFonts w:ascii="Times New Roman" w:hAnsi="Times New Roman" w:cs="Times New Roman"/>
          <w:sz w:val="24"/>
          <w:szCs w:val="24"/>
        </w:rPr>
        <w:t>высокий</w:t>
      </w:r>
      <w:proofErr w:type="gramEnd"/>
      <w:r w:rsidRPr="008609A0">
        <w:rPr>
          <w:rFonts w:ascii="Times New Roman" w:hAnsi="Times New Roman" w:cs="Times New Roman"/>
          <w:sz w:val="24"/>
          <w:szCs w:val="24"/>
        </w:rPr>
        <w:t xml:space="preserve">,  низкий). Изменение направления и формы ходьбы, бега, поскоков, танцевальных движений в соответствии с изменениями в музыке (легкий, танцевальный бег сменяется стремительным, спортивным; легкое, игривое подпрыгивание — тяжелым, комичным и т. </w:t>
      </w:r>
      <w:proofErr w:type="spellStart"/>
      <w:r w:rsidRPr="008609A0">
        <w:rPr>
          <w:rFonts w:ascii="Times New Roman" w:hAnsi="Times New Roman" w:cs="Times New Roman"/>
          <w:sz w:val="24"/>
          <w:szCs w:val="24"/>
        </w:rPr>
        <w:t>д</w:t>
      </w:r>
      <w:proofErr w:type="spellEnd"/>
      <w:r w:rsidRPr="008609A0">
        <w:rPr>
          <w:rFonts w:ascii="Times New Roman" w:hAnsi="Times New Roman" w:cs="Times New Roman"/>
          <w:sz w:val="24"/>
          <w:szCs w:val="24"/>
        </w:rPr>
        <w:t xml:space="preserve">). Выполнение имитационных упражнений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и игр, построенных на конкретных подражательных образах, хорошо знакомых детям (повадки зверей, птиц, движение транспорта, деятельность человека),  в  соответствии  с  определенным  эмоциональным  и  динамическим  характером  музыки.  Передача  притопами,  хлопками  и  другими движениями резких акцентов в музыке. Музыкальные игры с предметами. Игры с пением или речевым сопровождением.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4.  Танцевальные упражнения</w:t>
      </w:r>
      <w:proofErr w:type="gramStart"/>
      <w:r w:rsidRPr="008609A0">
        <w:rPr>
          <w:rFonts w:ascii="Times New Roman" w:hAnsi="Times New Roman" w:cs="Times New Roman"/>
          <w:b/>
          <w:sz w:val="24"/>
          <w:szCs w:val="24"/>
        </w:rPr>
        <w:t xml:space="preserve"> .</w:t>
      </w:r>
      <w:proofErr w:type="gramEnd"/>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Знакомство с танцевальными движениями. Бодрый, спокойный, топающий шаг. Бег легкий, на </w:t>
      </w:r>
      <w:proofErr w:type="spellStart"/>
      <w:r w:rsidRPr="008609A0">
        <w:rPr>
          <w:rFonts w:ascii="Times New Roman" w:hAnsi="Times New Roman" w:cs="Times New Roman"/>
          <w:sz w:val="24"/>
          <w:szCs w:val="24"/>
        </w:rPr>
        <w:t>полупальцах</w:t>
      </w:r>
      <w:proofErr w:type="spellEnd"/>
      <w:r w:rsidRPr="008609A0">
        <w:rPr>
          <w:rFonts w:ascii="Times New Roman" w:hAnsi="Times New Roman" w:cs="Times New Roman"/>
          <w:sz w:val="24"/>
          <w:szCs w:val="24"/>
        </w:rPr>
        <w:t>. Подпрыгивание на двух ногах. Прямой галоп. Маховые движения рук. Элементы русской пляски: простой хороводный шаг, шаг на всей ступне, подбоченившись двумя руками (для девочек — движение с платочком); притопы одной ногой и поочередно, выставление ноги с носка на пятку. Движения парами: бег, ходьба, кружение на месте. Хороводы в кругу, пляски с притопами, кружением, хлопками. Танцы и пляски. Пальчики и ручки. Русская народная мелодия «Ой, на горе-то»</w:t>
      </w:r>
      <w:proofErr w:type="gramStart"/>
      <w:r w:rsidRPr="008609A0">
        <w:rPr>
          <w:rFonts w:ascii="Times New Roman" w:hAnsi="Times New Roman" w:cs="Times New Roman"/>
          <w:sz w:val="24"/>
          <w:szCs w:val="24"/>
        </w:rPr>
        <w:t>.С</w:t>
      </w:r>
      <w:proofErr w:type="gramEnd"/>
      <w:r w:rsidRPr="008609A0">
        <w:rPr>
          <w:rFonts w:ascii="Times New Roman" w:hAnsi="Times New Roman" w:cs="Times New Roman"/>
          <w:sz w:val="24"/>
          <w:szCs w:val="24"/>
        </w:rPr>
        <w:t xml:space="preserve">тукалка.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2 класс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1.  Упражнения на ориентировку в пространстве.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Совершенствование навыков ходьбы и бега. Ходьба вдоль стен с четкими поворотами в углах зала. Построения в шеренгу, колонну, цепочку, круг, пары. Построение в колонну по два. Перестроение из колонны парами в колонну по одному. Построение круга из шеренги и из движения врассыпную. Выполнение во время ходьбы и бега несложных </w:t>
      </w:r>
      <w:r w:rsidRPr="008609A0">
        <w:rPr>
          <w:rFonts w:ascii="Times New Roman" w:hAnsi="Times New Roman" w:cs="Times New Roman"/>
          <w:sz w:val="24"/>
          <w:szCs w:val="24"/>
        </w:rPr>
        <w:lastRenderedPageBreak/>
        <w:t xml:space="preserve">заданий с предметами: обегать их, собирать, передавать друг другу, перекладывать с места на место.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2.  </w:t>
      </w:r>
      <w:proofErr w:type="spellStart"/>
      <w:r w:rsidRPr="008609A0">
        <w:rPr>
          <w:rFonts w:ascii="Times New Roman" w:hAnsi="Times New Roman" w:cs="Times New Roman"/>
          <w:b/>
          <w:sz w:val="24"/>
          <w:szCs w:val="24"/>
        </w:rPr>
        <w:t>Ритмико</w:t>
      </w:r>
      <w:proofErr w:type="spellEnd"/>
      <w:r w:rsidRPr="008609A0">
        <w:rPr>
          <w:rFonts w:ascii="Times New Roman" w:hAnsi="Times New Roman" w:cs="Times New Roman"/>
          <w:b/>
          <w:sz w:val="24"/>
          <w:szCs w:val="24"/>
        </w:rPr>
        <w:t xml:space="preserve"> – гимнастические упражнения</w:t>
      </w:r>
      <w:proofErr w:type="gramStart"/>
      <w:r w:rsidRPr="008609A0">
        <w:rPr>
          <w:rFonts w:ascii="Times New Roman" w:hAnsi="Times New Roman" w:cs="Times New Roman"/>
          <w:b/>
          <w:sz w:val="24"/>
          <w:szCs w:val="24"/>
        </w:rPr>
        <w:t xml:space="preserve"> .</w:t>
      </w:r>
      <w:proofErr w:type="gramEnd"/>
    </w:p>
    <w:p w:rsidR="00B64842" w:rsidRPr="008609A0" w:rsidRDefault="00B64842" w:rsidP="00D0100C">
      <w:pPr>
        <w:ind w:firstLine="709"/>
        <w:jc w:val="both"/>
        <w:rPr>
          <w:rFonts w:ascii="Times New Roman" w:hAnsi="Times New Roman" w:cs="Times New Roman"/>
          <w:sz w:val="24"/>
          <w:szCs w:val="24"/>
        </w:rPr>
      </w:pPr>
      <w:proofErr w:type="spellStart"/>
      <w:r w:rsidRPr="008609A0">
        <w:rPr>
          <w:rFonts w:ascii="Times New Roman" w:hAnsi="Times New Roman" w:cs="Times New Roman"/>
          <w:sz w:val="24"/>
          <w:szCs w:val="24"/>
        </w:rPr>
        <w:t>Общеразвивающие</w:t>
      </w:r>
      <w:proofErr w:type="spellEnd"/>
      <w:r w:rsidRPr="008609A0">
        <w:rPr>
          <w:rFonts w:ascii="Times New Roman" w:hAnsi="Times New Roman" w:cs="Times New Roman"/>
          <w:sz w:val="24"/>
          <w:szCs w:val="24"/>
        </w:rPr>
        <w:t xml:space="preserve">  упражнения.  Разведение  рук  в  стороны,  раскачивание  их  перед  собой,  круговые  движения,  упражнения  с  лентами.  Наклоны  и повороты  головы  вперед,  назад,  в  стороны,  круговые  движения.  Наклоны  туловища,  сгибая  и  не  сгибая  колени.  Наклоны  и  повороты  туловища  в сочетании  с  движениями  рук  вверх,  в  стороны,  на  затылок,  на  пояс.  Повороты  туловища  с  передачей  предмета  (флажки,  мячи).  Опускание  и поднимание предметов перед собой, сбоку без сгибания колен. Выставление правой и левой ноги поочередно вперед, назад, в стороны, в исходное положение. Резкое поднимание согнутых в колене ног, как при маршировке. Сгибание и разгибание ступни в положении стоя и сидя. Упражнения на выработку осанки. Упражнения на координацию движений. Движения правой руки вверх — вниз с одновременным движением левой руки от себя  — к себе перед грудью (смена рук). Разнообразные перекрестные движения правой ноги и левой руки, левой ноги и правой руки (отведение правой ноги в сторону и возвращение  в  исходное  положение  с  одновременным  сгибанием  и  разгибанием  левой  руки  к  плечу:  высокое  поднимание  левой  ноги,  согнутой  в колене, с одновременным подниманием и опусканием правой руки и т. д.). Упражнения выполняются ритмично, под музыку. Ускорение и замедление движений в соответствии с изменением темпа музыкального сопровождения. Выполнение движений в заданном темпе и после остановки музыки.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Упражнения на расслабление мышц. Свободное падение рук с исходного положения в стороны или перед собой. Раскачивание рук поочередно и вместе вперед, назад, вправо, влево в положении стоя и наклонившись вперед. Встряхивание кистью (отбрасывание воды с пальцев, имитация движения листьев во время ветра). Выбрасывание то левой, то правой ноги вперед (как при игре в футбол).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3.  Игры под музыку.</w:t>
      </w:r>
    </w:p>
    <w:p w:rsidR="00B64842" w:rsidRPr="008609A0" w:rsidRDefault="00B64842" w:rsidP="00D0100C">
      <w:pPr>
        <w:ind w:firstLine="709"/>
        <w:jc w:val="both"/>
        <w:rPr>
          <w:rFonts w:ascii="Times New Roman" w:hAnsi="Times New Roman" w:cs="Times New Roman"/>
          <w:sz w:val="24"/>
          <w:szCs w:val="24"/>
        </w:rPr>
      </w:pPr>
      <w:proofErr w:type="gramStart"/>
      <w:r w:rsidRPr="008609A0">
        <w:rPr>
          <w:rFonts w:ascii="Times New Roman" w:hAnsi="Times New Roman" w:cs="Times New Roman"/>
          <w:sz w:val="24"/>
          <w:szCs w:val="24"/>
        </w:rPr>
        <w:t>Выполнение движений в соответствии с разнообразным характером музыки, динамикой (громко, умеренно, тихо), регистрами (высокий, средний, низкий).</w:t>
      </w:r>
      <w:proofErr w:type="gramEnd"/>
      <w:r w:rsidRPr="008609A0">
        <w:rPr>
          <w:rFonts w:ascii="Times New Roman" w:hAnsi="Times New Roman" w:cs="Times New Roman"/>
          <w:sz w:val="24"/>
          <w:szCs w:val="24"/>
        </w:rPr>
        <w:t xml:space="preserve">  Упражнения  на  самостоятельное  различение  темповых,  динамических  и  мелодических  изменений  в  музыке  и  выражение  их  в  движении. Выразительное  исполнение  в  свободных  плясках  знакомых  движений.  Выразительная  и  эмоциональная  передача  в  движениях  игровых  образов</w:t>
      </w:r>
      <w:proofErr w:type="gramStart"/>
      <w:r w:rsidRPr="008609A0">
        <w:rPr>
          <w:rFonts w:ascii="Times New Roman" w:hAnsi="Times New Roman" w:cs="Times New Roman"/>
          <w:sz w:val="24"/>
          <w:szCs w:val="24"/>
        </w:rPr>
        <w:t xml:space="preserve">  И</w:t>
      </w:r>
      <w:proofErr w:type="gramEnd"/>
      <w:r w:rsidRPr="008609A0">
        <w:rPr>
          <w:rFonts w:ascii="Times New Roman" w:hAnsi="Times New Roman" w:cs="Times New Roman"/>
          <w:sz w:val="24"/>
          <w:szCs w:val="24"/>
        </w:rPr>
        <w:t xml:space="preserve">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содержания песен. Самостоятельное создание музыкально-двигательного образа. Музыкальные игры с предметами. Игры с пением и речевым сопровождением. </w:t>
      </w:r>
      <w:proofErr w:type="spellStart"/>
      <w:r w:rsidRPr="008609A0">
        <w:rPr>
          <w:rFonts w:ascii="Times New Roman" w:hAnsi="Times New Roman" w:cs="Times New Roman"/>
          <w:sz w:val="24"/>
          <w:szCs w:val="24"/>
        </w:rPr>
        <w:t>Инсценирование</w:t>
      </w:r>
      <w:proofErr w:type="spellEnd"/>
      <w:r w:rsidRPr="008609A0">
        <w:rPr>
          <w:rFonts w:ascii="Times New Roman" w:hAnsi="Times New Roman" w:cs="Times New Roman"/>
          <w:sz w:val="24"/>
          <w:szCs w:val="24"/>
        </w:rPr>
        <w:t xml:space="preserve"> доступных песен. </w:t>
      </w:r>
      <w:proofErr w:type="spellStart"/>
      <w:r w:rsidRPr="008609A0">
        <w:rPr>
          <w:rFonts w:ascii="Times New Roman" w:hAnsi="Times New Roman" w:cs="Times New Roman"/>
          <w:sz w:val="24"/>
          <w:szCs w:val="24"/>
        </w:rPr>
        <w:t>Прохлопывание</w:t>
      </w:r>
      <w:proofErr w:type="spellEnd"/>
      <w:r w:rsidRPr="008609A0">
        <w:rPr>
          <w:rFonts w:ascii="Times New Roman" w:hAnsi="Times New Roman" w:cs="Times New Roman"/>
          <w:sz w:val="24"/>
          <w:szCs w:val="24"/>
        </w:rPr>
        <w:t xml:space="preserve"> ритмического рисунка прозвучавшей мелодии.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4.  Танцевальные упражнения.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lastRenderedPageBreak/>
        <w:t xml:space="preserve">Повторение  элементов  танца  по  программе  для  1  класса.  Тихая,  настороженная  ходьба,  высокий  шаг,  мягкий,  пружинящий  шаг.  Неторопливый танцевальный бег, стремительный бег. Поскоки с ноги на ногу, легкие поскоки. Переменные притопы. Прыжки с выбрасыванием ноги вперед. Элементы русской пляски: шаг с притопом на месте и с продвижением, шаг с поскоками, переменный шаг; руки свободно висят вдоль корпуса, скрещены на груди; </w:t>
      </w:r>
      <w:proofErr w:type="spellStart"/>
      <w:r w:rsidRPr="008609A0">
        <w:rPr>
          <w:rFonts w:ascii="Times New Roman" w:hAnsi="Times New Roman" w:cs="Times New Roman"/>
          <w:sz w:val="24"/>
          <w:szCs w:val="24"/>
        </w:rPr>
        <w:t>подбоч</w:t>
      </w:r>
      <w:proofErr w:type="gramStart"/>
      <w:r w:rsidRPr="008609A0">
        <w:rPr>
          <w:rFonts w:ascii="Times New Roman" w:hAnsi="Times New Roman" w:cs="Times New Roman"/>
          <w:sz w:val="24"/>
          <w:szCs w:val="24"/>
        </w:rPr>
        <w:t>е</w:t>
      </w:r>
      <w:proofErr w:type="spellEnd"/>
      <w:r w:rsidRPr="008609A0">
        <w:rPr>
          <w:rFonts w:ascii="Times New Roman" w:hAnsi="Times New Roman" w:cs="Times New Roman"/>
          <w:sz w:val="24"/>
          <w:szCs w:val="24"/>
        </w:rPr>
        <w:t>-</w:t>
      </w:r>
      <w:proofErr w:type="gramEnd"/>
      <w:r w:rsidRPr="008609A0">
        <w:rPr>
          <w:rFonts w:ascii="Times New Roman" w:hAnsi="Times New Roman" w:cs="Times New Roman"/>
          <w:sz w:val="24"/>
          <w:szCs w:val="24"/>
        </w:rPr>
        <w:t xml:space="preserve">. </w:t>
      </w:r>
      <w:proofErr w:type="spellStart"/>
      <w:r w:rsidRPr="008609A0">
        <w:rPr>
          <w:rFonts w:ascii="Times New Roman" w:hAnsi="Times New Roman" w:cs="Times New Roman"/>
          <w:sz w:val="24"/>
          <w:szCs w:val="24"/>
        </w:rPr>
        <w:t>нившись</w:t>
      </w:r>
      <w:proofErr w:type="spellEnd"/>
      <w:r w:rsidRPr="008609A0">
        <w:rPr>
          <w:rFonts w:ascii="Times New Roman" w:hAnsi="Times New Roman" w:cs="Times New Roman"/>
          <w:sz w:val="24"/>
          <w:szCs w:val="24"/>
        </w:rPr>
        <w:t xml:space="preserve"> одной рукой, другая с платочком поднята в сторону, вверх, слегка согнута в локте (для девочек). Движения парами: бег, ходьба с приседанием, кружение с продвижением. Основные движения местных народных танцев. Танцы и пляски. Зеркало. Русская народная мелодия «Ой, хмель, мой хмелек». Парная пляска. Чешская народная мелодия. Хлопки. Полька. Музыка Ю. </w:t>
      </w:r>
      <w:proofErr w:type="spellStart"/>
      <w:r w:rsidRPr="008609A0">
        <w:rPr>
          <w:rFonts w:ascii="Times New Roman" w:hAnsi="Times New Roman" w:cs="Times New Roman"/>
          <w:sz w:val="24"/>
          <w:szCs w:val="24"/>
        </w:rPr>
        <w:t>Слонова</w:t>
      </w:r>
      <w:proofErr w:type="spellEnd"/>
      <w:r w:rsidRPr="008609A0">
        <w:rPr>
          <w:rFonts w:ascii="Times New Roman" w:hAnsi="Times New Roman" w:cs="Times New Roman"/>
          <w:sz w:val="24"/>
          <w:szCs w:val="24"/>
        </w:rPr>
        <w:t xml:space="preserve">. Русская хороводная пляска. Русская народная мелодия «Выйду ль я на реченьку».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3 класс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1.  Упражнения на ориентировку в пространстве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Ходьба в соответствии с метрической пульсацией: чередование ходьбы с приседанием, со сгибанием коленей, на носках, широким и мелким шагом, на пятках, держа ровно спину. Построение в колонны по три. Перестроение из одного круга в два, три отдельных маленьких круга и концентрические круги путем отступления одной группы детей на шаг вперед, другой — на шаг назад. Перестроение из общего круга в кружочки по два, три, четыре человека и обратно в общий круг. Выполнение движений с предметами, более сложных, чем в предыдущих классах.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2.   </w:t>
      </w:r>
      <w:proofErr w:type="spellStart"/>
      <w:proofErr w:type="gramStart"/>
      <w:r w:rsidRPr="008609A0">
        <w:rPr>
          <w:rFonts w:ascii="Times New Roman" w:hAnsi="Times New Roman" w:cs="Times New Roman"/>
          <w:b/>
          <w:sz w:val="24"/>
          <w:szCs w:val="24"/>
        </w:rPr>
        <w:t>Ритмико</w:t>
      </w:r>
      <w:proofErr w:type="spellEnd"/>
      <w:r w:rsidRPr="008609A0">
        <w:rPr>
          <w:rFonts w:ascii="Times New Roman" w:hAnsi="Times New Roman" w:cs="Times New Roman"/>
          <w:b/>
          <w:sz w:val="24"/>
          <w:szCs w:val="24"/>
        </w:rPr>
        <w:t xml:space="preserve"> – гимнастические</w:t>
      </w:r>
      <w:proofErr w:type="gramEnd"/>
      <w:r w:rsidRPr="008609A0">
        <w:rPr>
          <w:rFonts w:ascii="Times New Roman" w:hAnsi="Times New Roman" w:cs="Times New Roman"/>
          <w:b/>
          <w:sz w:val="24"/>
          <w:szCs w:val="24"/>
        </w:rPr>
        <w:t xml:space="preserve"> упражнения.</w:t>
      </w:r>
    </w:p>
    <w:p w:rsidR="00B64842" w:rsidRPr="008609A0" w:rsidRDefault="00B64842" w:rsidP="00D0100C">
      <w:pPr>
        <w:ind w:firstLine="709"/>
        <w:jc w:val="both"/>
        <w:rPr>
          <w:rFonts w:ascii="Times New Roman" w:hAnsi="Times New Roman" w:cs="Times New Roman"/>
          <w:sz w:val="24"/>
          <w:szCs w:val="24"/>
        </w:rPr>
      </w:pPr>
      <w:proofErr w:type="spellStart"/>
      <w:r w:rsidRPr="008609A0">
        <w:rPr>
          <w:rFonts w:ascii="Times New Roman" w:hAnsi="Times New Roman" w:cs="Times New Roman"/>
          <w:sz w:val="24"/>
          <w:szCs w:val="24"/>
        </w:rPr>
        <w:t>Общеразвивающие</w:t>
      </w:r>
      <w:proofErr w:type="spellEnd"/>
      <w:r w:rsidRPr="008609A0">
        <w:rPr>
          <w:rFonts w:ascii="Times New Roman" w:hAnsi="Times New Roman" w:cs="Times New Roman"/>
          <w:sz w:val="24"/>
          <w:szCs w:val="24"/>
        </w:rPr>
        <w:t xml:space="preserve"> упражнения. Наклоны, повороты и круговые движения головы. Движения рук в разных направлениях: отведение рук в стороны и скрещивание их перед собой с обхватом плеч; разведение рук в стороны с напряжением (растягивание резинки). Повороты туловища в сочетании с наклонами;  повороты  туловища  вперед,  в  стороны  </w:t>
      </w:r>
      <w:proofErr w:type="spellStart"/>
      <w:r w:rsidRPr="008609A0">
        <w:rPr>
          <w:rFonts w:ascii="Times New Roman" w:hAnsi="Times New Roman" w:cs="Times New Roman"/>
          <w:sz w:val="24"/>
          <w:szCs w:val="24"/>
        </w:rPr>
        <w:t>сдвижениями</w:t>
      </w:r>
      <w:proofErr w:type="spellEnd"/>
      <w:r w:rsidRPr="008609A0">
        <w:rPr>
          <w:rFonts w:ascii="Times New Roman" w:hAnsi="Times New Roman" w:cs="Times New Roman"/>
          <w:sz w:val="24"/>
          <w:szCs w:val="24"/>
        </w:rPr>
        <w:t xml:space="preserve">  рук.  Неторопливое  приседание  с  напряженным  разведением  коленей  в  сторону, медленное возвращение в исходное положение. Поднимание на носках и полуприседание. Круговые движения ступни. Приседание с одновременным выставлением ноги вперед в сторону. </w:t>
      </w:r>
      <w:proofErr w:type="spellStart"/>
      <w:r w:rsidRPr="008609A0">
        <w:rPr>
          <w:rFonts w:ascii="Times New Roman" w:hAnsi="Times New Roman" w:cs="Times New Roman"/>
          <w:sz w:val="24"/>
          <w:szCs w:val="24"/>
        </w:rPr>
        <w:t>Перелезание</w:t>
      </w:r>
      <w:proofErr w:type="spellEnd"/>
      <w:r w:rsidRPr="008609A0">
        <w:rPr>
          <w:rFonts w:ascii="Times New Roman" w:hAnsi="Times New Roman" w:cs="Times New Roman"/>
          <w:sz w:val="24"/>
          <w:szCs w:val="24"/>
        </w:rPr>
        <w:t xml:space="preserve"> через сцепленные руки, через палку. Упражнения на выработку осанки.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Упражнения  на  координацию  движений.  Взмахом  отвести  правую  ногу  в  сторону  и  поднять  руки  через  стороны  вверх,  хлопнуть  в  ладоши, повернуть  голову  в  сторону,  противоположную  взмаху  ноги.  Круговые  движения  левой  ноги  в  сочетании  с  круговыми  движениями  правой  руки. Упражнения  на  сложную  координацию  движений  с  предметами  (флажками,  мячами,  обручами,  скакалками).  </w:t>
      </w:r>
      <w:proofErr w:type="gramStart"/>
      <w:r w:rsidRPr="008609A0">
        <w:rPr>
          <w:rFonts w:ascii="Times New Roman" w:hAnsi="Times New Roman" w:cs="Times New Roman"/>
          <w:sz w:val="24"/>
          <w:szCs w:val="24"/>
        </w:rPr>
        <w:t>Одновременное</w:t>
      </w:r>
      <w:proofErr w:type="gramEnd"/>
      <w:r w:rsidR="006010AC">
        <w:rPr>
          <w:rFonts w:ascii="Times New Roman" w:hAnsi="Times New Roman" w:cs="Times New Roman"/>
          <w:sz w:val="24"/>
          <w:szCs w:val="24"/>
        </w:rPr>
        <w:t xml:space="preserve"> </w:t>
      </w:r>
      <w:proofErr w:type="spellStart"/>
      <w:r w:rsidRPr="008609A0">
        <w:rPr>
          <w:rFonts w:ascii="Times New Roman" w:hAnsi="Times New Roman" w:cs="Times New Roman"/>
          <w:sz w:val="24"/>
          <w:szCs w:val="24"/>
        </w:rPr>
        <w:t>отхлопывание</w:t>
      </w:r>
      <w:proofErr w:type="spellEnd"/>
      <w:r w:rsidRPr="008609A0">
        <w:rPr>
          <w:rFonts w:ascii="Times New Roman" w:hAnsi="Times New Roman" w:cs="Times New Roman"/>
          <w:sz w:val="24"/>
          <w:szCs w:val="24"/>
        </w:rPr>
        <w:t xml:space="preserve">  и </w:t>
      </w:r>
      <w:proofErr w:type="spellStart"/>
      <w:r w:rsidRPr="008609A0">
        <w:rPr>
          <w:rFonts w:ascii="Times New Roman" w:hAnsi="Times New Roman" w:cs="Times New Roman"/>
          <w:sz w:val="24"/>
          <w:szCs w:val="24"/>
        </w:rPr>
        <w:t>протопывание</w:t>
      </w:r>
      <w:proofErr w:type="spellEnd"/>
      <w:r w:rsidRPr="008609A0">
        <w:rPr>
          <w:rFonts w:ascii="Times New Roman" w:hAnsi="Times New Roman" w:cs="Times New Roman"/>
          <w:sz w:val="24"/>
          <w:szCs w:val="24"/>
        </w:rPr>
        <w:t xml:space="preserve"> несложных ритмических рисунков в среднем и быстром темпе с музыкальным сопровождением (под барабан, бубен). Самостоятельное составление простых ритмических рисунков. </w:t>
      </w:r>
      <w:proofErr w:type="spellStart"/>
      <w:r w:rsidRPr="008609A0">
        <w:rPr>
          <w:rFonts w:ascii="Times New Roman" w:hAnsi="Times New Roman" w:cs="Times New Roman"/>
          <w:sz w:val="24"/>
          <w:szCs w:val="24"/>
        </w:rPr>
        <w:t>Протопывание</w:t>
      </w:r>
      <w:proofErr w:type="spellEnd"/>
      <w:r w:rsidRPr="008609A0">
        <w:rPr>
          <w:rFonts w:ascii="Times New Roman" w:hAnsi="Times New Roman" w:cs="Times New Roman"/>
          <w:sz w:val="24"/>
          <w:szCs w:val="24"/>
        </w:rPr>
        <w:t xml:space="preserve"> того, что учитель </w:t>
      </w:r>
      <w:proofErr w:type="gramStart"/>
      <w:r w:rsidRPr="008609A0">
        <w:rPr>
          <w:rFonts w:ascii="Times New Roman" w:hAnsi="Times New Roman" w:cs="Times New Roman"/>
          <w:sz w:val="24"/>
          <w:szCs w:val="24"/>
        </w:rPr>
        <w:t>прохлопал</w:t>
      </w:r>
      <w:proofErr w:type="gramEnd"/>
      <w:r w:rsidRPr="008609A0">
        <w:rPr>
          <w:rFonts w:ascii="Times New Roman" w:hAnsi="Times New Roman" w:cs="Times New Roman"/>
          <w:sz w:val="24"/>
          <w:szCs w:val="24"/>
        </w:rPr>
        <w:t xml:space="preserve">, и наоборот. Упражнения на расслабление мышц. Выпрямление рук в суставах и напряжение всех мышц </w:t>
      </w:r>
      <w:r w:rsidRPr="008609A0">
        <w:rPr>
          <w:rFonts w:ascii="Times New Roman" w:hAnsi="Times New Roman" w:cs="Times New Roman"/>
          <w:sz w:val="24"/>
          <w:szCs w:val="24"/>
        </w:rPr>
        <w:lastRenderedPageBreak/>
        <w:t xml:space="preserve">от плеча до кончиков пальцев; не опуская рук, ослабить напряжение, давая плечам, кистям, пальцам слегка пассивно согнуться (руки как бы ложатся на мягкую подушку). Поднять руки вверх, вытянуть весь корпус — стойка на </w:t>
      </w:r>
      <w:proofErr w:type="spellStart"/>
      <w:r w:rsidRPr="008609A0">
        <w:rPr>
          <w:rFonts w:ascii="Times New Roman" w:hAnsi="Times New Roman" w:cs="Times New Roman"/>
          <w:sz w:val="24"/>
          <w:szCs w:val="24"/>
        </w:rPr>
        <w:t>полупальцах</w:t>
      </w:r>
      <w:proofErr w:type="spellEnd"/>
      <w:r w:rsidRPr="008609A0">
        <w:rPr>
          <w:rFonts w:ascii="Times New Roman" w:hAnsi="Times New Roman" w:cs="Times New Roman"/>
          <w:sz w:val="24"/>
          <w:szCs w:val="24"/>
        </w:rPr>
        <w:t xml:space="preserve">, быстрым движением согнуться и сесть на корточки. Перенесение тяжести тела с ноги на ногу, из стороны в сторону.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3.   Игры под музыку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Передача  в  движениях  частей  музыкального  произведения,  чередование  музыкальных  фраз.  Передача  в  движении  динамического  нарастания  в музыке, сильной доли такта. Самостоятельное  ускорение и замедление темпа разнообразных движений. Исполнение движений </w:t>
      </w:r>
      <w:proofErr w:type="spellStart"/>
      <w:r w:rsidRPr="008609A0">
        <w:rPr>
          <w:rFonts w:ascii="Times New Roman" w:hAnsi="Times New Roman" w:cs="Times New Roman"/>
          <w:sz w:val="24"/>
          <w:szCs w:val="24"/>
        </w:rPr>
        <w:t>пружиннее</w:t>
      </w:r>
      <w:proofErr w:type="spellEnd"/>
      <w:r w:rsidRPr="008609A0">
        <w:rPr>
          <w:rFonts w:ascii="Times New Roman" w:hAnsi="Times New Roman" w:cs="Times New Roman"/>
          <w:sz w:val="24"/>
          <w:szCs w:val="24"/>
        </w:rPr>
        <w:t xml:space="preserve">, </w:t>
      </w:r>
      <w:proofErr w:type="spellStart"/>
      <w:r w:rsidRPr="008609A0">
        <w:rPr>
          <w:rFonts w:ascii="Times New Roman" w:hAnsi="Times New Roman" w:cs="Times New Roman"/>
          <w:sz w:val="24"/>
          <w:szCs w:val="24"/>
        </w:rPr>
        <w:t>плавнее</w:t>
      </w:r>
      <w:proofErr w:type="spellEnd"/>
      <w:r w:rsidRPr="008609A0">
        <w:rPr>
          <w:rFonts w:ascii="Times New Roman" w:hAnsi="Times New Roman" w:cs="Times New Roman"/>
          <w:sz w:val="24"/>
          <w:szCs w:val="24"/>
        </w:rPr>
        <w:t xml:space="preserve">, спокойнее, с размахом, применяя для этого известные элементы движений и танца. Упражнения в передаче игровых образов при инсценировке песен. Передача  в  движениях  развернутого  сюжета  музыкального  рассказа.  Смена  ролей  в  импровизации. Придумывание  вариантов  к  играм  и  пляскам. Действия с воображаемыми предметами. Подвижные, игры с пением и речевым сопровождением.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4.   Танцевальные упражнения.</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Повторение  элементов  танца  по  программе  2  класса.  Шаг  на  носках,  шаг  польки.  Широкий,  высокий  бег.  Сильные  поскоки,  боковой  галоп. Элементы русской пляски: приставные шаги с приседанием, полуприседание с выставлением ноги на пятку, присядка и </w:t>
      </w:r>
      <w:proofErr w:type="spellStart"/>
      <w:r w:rsidRPr="008609A0">
        <w:rPr>
          <w:rFonts w:ascii="Times New Roman" w:hAnsi="Times New Roman" w:cs="Times New Roman"/>
          <w:sz w:val="24"/>
          <w:szCs w:val="24"/>
        </w:rPr>
        <w:t>полуприсядка</w:t>
      </w:r>
      <w:proofErr w:type="spellEnd"/>
      <w:r w:rsidRPr="008609A0">
        <w:rPr>
          <w:rFonts w:ascii="Times New Roman" w:hAnsi="Times New Roman" w:cs="Times New Roman"/>
          <w:sz w:val="24"/>
          <w:szCs w:val="24"/>
        </w:rPr>
        <w:t xml:space="preserve"> на месте и с продвижением. Движения парами: боковой галоп, поскоки. Основные движения народных танцев.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4 класс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1.  Упражнения на ориентировку в пространстве </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Перестроение  из  колонны  по  одному  в  колонну  по  четыре.  Построение  в  шахматном порядке.  Перестроение  из нескольких колонн  в  несколько кругов, сужение и расширение их. Перестроение из простых и концентрических кругов в звездочки и карусели. Ходьба по центру зала, умение намечать  диагональные  линии  из  угла  в  угол.  Сохранение  правильной  дистанции  во  всех  видах  построений  с  использованием  лент,  обручей,  скакалок. Упражнения с предметами, более сложные, чем в предыдущих классах.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2.   </w:t>
      </w:r>
      <w:proofErr w:type="spellStart"/>
      <w:proofErr w:type="gramStart"/>
      <w:r w:rsidRPr="008609A0">
        <w:rPr>
          <w:rFonts w:ascii="Times New Roman" w:hAnsi="Times New Roman" w:cs="Times New Roman"/>
          <w:b/>
          <w:sz w:val="24"/>
          <w:szCs w:val="24"/>
        </w:rPr>
        <w:t>Ритмико</w:t>
      </w:r>
      <w:proofErr w:type="spellEnd"/>
      <w:r w:rsidRPr="008609A0">
        <w:rPr>
          <w:rFonts w:ascii="Times New Roman" w:hAnsi="Times New Roman" w:cs="Times New Roman"/>
          <w:b/>
          <w:sz w:val="24"/>
          <w:szCs w:val="24"/>
        </w:rPr>
        <w:t xml:space="preserve"> – гимнастические</w:t>
      </w:r>
      <w:proofErr w:type="gramEnd"/>
      <w:r w:rsidRPr="008609A0">
        <w:rPr>
          <w:rFonts w:ascii="Times New Roman" w:hAnsi="Times New Roman" w:cs="Times New Roman"/>
          <w:b/>
          <w:sz w:val="24"/>
          <w:szCs w:val="24"/>
        </w:rPr>
        <w:t xml:space="preserve"> упражнения </w:t>
      </w:r>
    </w:p>
    <w:p w:rsidR="00B64842" w:rsidRPr="008609A0" w:rsidRDefault="00B64842" w:rsidP="00585874">
      <w:pPr>
        <w:ind w:firstLine="709"/>
        <w:jc w:val="both"/>
        <w:rPr>
          <w:rFonts w:ascii="Times New Roman" w:hAnsi="Times New Roman" w:cs="Times New Roman"/>
          <w:sz w:val="24"/>
          <w:szCs w:val="24"/>
        </w:rPr>
      </w:pPr>
      <w:proofErr w:type="spellStart"/>
      <w:r w:rsidRPr="008609A0">
        <w:rPr>
          <w:rFonts w:ascii="Times New Roman" w:hAnsi="Times New Roman" w:cs="Times New Roman"/>
          <w:sz w:val="24"/>
          <w:szCs w:val="24"/>
        </w:rPr>
        <w:t>Общеразвивающие</w:t>
      </w:r>
      <w:proofErr w:type="spellEnd"/>
      <w:r w:rsidRPr="008609A0">
        <w:rPr>
          <w:rFonts w:ascii="Times New Roman" w:hAnsi="Times New Roman" w:cs="Times New Roman"/>
          <w:sz w:val="24"/>
          <w:szCs w:val="24"/>
        </w:rPr>
        <w:t xml:space="preserve">  упражнения.  Круговые  движения  головы,  наклоны  вперед,  назад,  в  стороны.  Выбрасывание  рук  вперед,  в  стороны,  вверх  из положения руки к плечам. Круговые движения плеч, замедленные, с постоянным ускорением, с резким изменением темпа движений. Плавные, резкие, быстрые,  медленные  движения  кистей  рук.  Повороты  </w:t>
      </w:r>
      <w:proofErr w:type="gramStart"/>
      <w:r w:rsidRPr="008609A0">
        <w:rPr>
          <w:rFonts w:ascii="Times New Roman" w:hAnsi="Times New Roman" w:cs="Times New Roman"/>
          <w:sz w:val="24"/>
          <w:szCs w:val="24"/>
        </w:rPr>
        <w:t>туловища</w:t>
      </w:r>
      <w:proofErr w:type="gramEnd"/>
      <w:r w:rsidRPr="008609A0">
        <w:rPr>
          <w:rFonts w:ascii="Times New Roman" w:hAnsi="Times New Roman" w:cs="Times New Roman"/>
          <w:sz w:val="24"/>
          <w:szCs w:val="24"/>
        </w:rPr>
        <w:t xml:space="preserve">  в  положении  стоя,  сидя  с  передачей  предметов.  Круговые  движения  туловища  с </w:t>
      </w:r>
      <w:r w:rsidR="00585874">
        <w:rPr>
          <w:rFonts w:ascii="Times New Roman" w:hAnsi="Times New Roman" w:cs="Times New Roman"/>
          <w:sz w:val="24"/>
          <w:szCs w:val="24"/>
        </w:rPr>
        <w:t xml:space="preserve"> </w:t>
      </w:r>
      <w:r w:rsidRPr="008609A0">
        <w:rPr>
          <w:rFonts w:ascii="Times New Roman" w:hAnsi="Times New Roman" w:cs="Times New Roman"/>
          <w:sz w:val="24"/>
          <w:szCs w:val="24"/>
        </w:rPr>
        <w:t xml:space="preserve">вытянутыми в стороны руками, за голову, на поясе. Всевозможные сочетания движений ног: выставление ног вперед, назад, в стороны, сгибание в коленном суставе, круговые движения, ходьба на внутренних краях стоп. Упражнения на выработку </w:t>
      </w:r>
      <w:r w:rsidRPr="008609A0">
        <w:rPr>
          <w:rFonts w:ascii="Times New Roman" w:hAnsi="Times New Roman" w:cs="Times New Roman"/>
          <w:sz w:val="24"/>
          <w:szCs w:val="24"/>
        </w:rPr>
        <w:lastRenderedPageBreak/>
        <w:t xml:space="preserve">осанки. Упражнения на координацию движений. Разнообразные сочетания одновременных движений рук, ног, туловища, кистей. Выполнение упражнений под музыку с постепенным ускорением, с резкой сменой темпа движений. Поочередные хлопки над головой, на груди, перед собой, справа, слева, на голени.  Самостоятельное  составление  несложных  ритмических  рисунков  в  сочетании  хлопков  и  притопов,  с  предметами  (погремушками,  бубном, барабаном). Упражнение на расслабление мышц. Прыжки на двух ногах одновременно с мягкими расслабленными коленями и корпусом, висящими руками и опущенной головой («петрушка»). С позиции приседания на корточки с опущенной головой и руками постепенное поднимание головы, корпуса, рук по сторонам (имитация распускающегося цветка). </w:t>
      </w:r>
      <w:r w:rsidR="00585874">
        <w:rPr>
          <w:rFonts w:ascii="Times New Roman" w:hAnsi="Times New Roman" w:cs="Times New Roman"/>
          <w:sz w:val="24"/>
          <w:szCs w:val="24"/>
        </w:rPr>
        <w:t xml:space="preserve"> </w:t>
      </w:r>
      <w:r w:rsidRPr="008609A0">
        <w:rPr>
          <w:rFonts w:ascii="Times New Roman" w:hAnsi="Times New Roman" w:cs="Times New Roman"/>
          <w:sz w:val="24"/>
          <w:szCs w:val="24"/>
        </w:rPr>
        <w:t xml:space="preserve">То же движение в обратном направлении (имитация увядающего цветка).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3.  Игры под музыку.</w:t>
      </w:r>
    </w:p>
    <w:p w:rsidR="00B64842" w:rsidRPr="008609A0"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Упражнения  на  самостоятельную  передачу  в  движении  ритмического  рисунка,  акцента,  темповых  и  динамических  изменений  в  музыке. Самостоятельная  смена  движения  в  соответствии  со  сменой  частей,  музыкальных  фраз,  малоконтрастных  частей  музыки.  Упражнения  на формирование  умения начинать  движения  после  вступления мелодии. Разучивание и придумывание новых вариантов игр, элементов танцевальных движений,  их  комбинирование.  Составление  несложных  танцевальных  композиций.  Игры  с  пением,  речевым  сопровождением.  </w:t>
      </w:r>
      <w:proofErr w:type="spellStart"/>
      <w:r w:rsidRPr="008609A0">
        <w:rPr>
          <w:rFonts w:ascii="Times New Roman" w:hAnsi="Times New Roman" w:cs="Times New Roman"/>
          <w:sz w:val="24"/>
          <w:szCs w:val="24"/>
        </w:rPr>
        <w:t>Инсценирование</w:t>
      </w:r>
      <w:proofErr w:type="spellEnd"/>
      <w:r w:rsidRPr="008609A0">
        <w:rPr>
          <w:rFonts w:ascii="Times New Roman" w:hAnsi="Times New Roman" w:cs="Times New Roman"/>
          <w:sz w:val="24"/>
          <w:szCs w:val="24"/>
        </w:rPr>
        <w:t xml:space="preserve"> музыкальных сказок, песен. </w:t>
      </w:r>
    </w:p>
    <w:p w:rsidR="00B64842" w:rsidRPr="008609A0" w:rsidRDefault="00B64842" w:rsidP="00D0100C">
      <w:pPr>
        <w:ind w:firstLine="709"/>
        <w:jc w:val="both"/>
        <w:rPr>
          <w:rFonts w:ascii="Times New Roman" w:hAnsi="Times New Roman" w:cs="Times New Roman"/>
          <w:b/>
          <w:sz w:val="24"/>
          <w:szCs w:val="24"/>
        </w:rPr>
      </w:pPr>
      <w:r w:rsidRPr="008609A0">
        <w:rPr>
          <w:rFonts w:ascii="Times New Roman" w:hAnsi="Times New Roman" w:cs="Times New Roman"/>
          <w:b/>
          <w:sz w:val="24"/>
          <w:szCs w:val="24"/>
        </w:rPr>
        <w:t xml:space="preserve">4.  Танцевальные упражнения. </w:t>
      </w:r>
    </w:p>
    <w:p w:rsidR="008609A0" w:rsidRPr="00126A47" w:rsidRDefault="00B64842" w:rsidP="00D0100C">
      <w:pPr>
        <w:ind w:firstLine="709"/>
        <w:jc w:val="both"/>
        <w:rPr>
          <w:rFonts w:ascii="Times New Roman" w:hAnsi="Times New Roman" w:cs="Times New Roman"/>
          <w:sz w:val="24"/>
          <w:szCs w:val="24"/>
        </w:rPr>
      </w:pPr>
      <w:r w:rsidRPr="008609A0">
        <w:rPr>
          <w:rFonts w:ascii="Times New Roman" w:hAnsi="Times New Roman" w:cs="Times New Roman"/>
          <w:sz w:val="24"/>
          <w:szCs w:val="24"/>
        </w:rPr>
        <w:t xml:space="preserve">Исполнение элементов плясок и танцев, разученных в 3 классе. Упражнения на различение элементов народных танцев. Шаг кадрили: три простых шага и один скользящий, носок ноги вытянут. Пружинящий бег. Поскоки с продвижением назад (спиной). Быстрые мелкие шаги на всей ступне и на </w:t>
      </w:r>
      <w:proofErr w:type="spellStart"/>
      <w:r w:rsidRPr="008609A0">
        <w:rPr>
          <w:rFonts w:ascii="Times New Roman" w:hAnsi="Times New Roman" w:cs="Times New Roman"/>
          <w:sz w:val="24"/>
          <w:szCs w:val="24"/>
        </w:rPr>
        <w:t>полупальцах</w:t>
      </w:r>
      <w:proofErr w:type="spellEnd"/>
      <w:r w:rsidRPr="008609A0">
        <w:rPr>
          <w:rFonts w:ascii="Times New Roman" w:hAnsi="Times New Roman" w:cs="Times New Roman"/>
          <w:sz w:val="24"/>
          <w:szCs w:val="24"/>
        </w:rPr>
        <w:t xml:space="preserve">. Разучивание народных танцев. </w:t>
      </w:r>
    </w:p>
    <w:p w:rsidR="008609A0" w:rsidRPr="00585874" w:rsidRDefault="00585874" w:rsidP="00585874">
      <w:pPr>
        <w:ind w:firstLine="709"/>
        <w:jc w:val="center"/>
        <w:rPr>
          <w:rFonts w:ascii="Times New Roman" w:hAnsi="Times New Roman" w:cs="Times New Roman"/>
          <w:b/>
          <w:sz w:val="24"/>
          <w:szCs w:val="24"/>
        </w:rPr>
      </w:pPr>
      <w:r>
        <w:rPr>
          <w:rFonts w:ascii="Times New Roman" w:hAnsi="Times New Roman" w:cs="Times New Roman"/>
          <w:b/>
          <w:sz w:val="24"/>
          <w:szCs w:val="24"/>
        </w:rPr>
        <w:t xml:space="preserve">2.2.3.3. </w:t>
      </w:r>
      <w:r w:rsidR="008609A0" w:rsidRPr="00B64842">
        <w:rPr>
          <w:rFonts w:ascii="Times New Roman" w:hAnsi="Times New Roman" w:cs="Times New Roman"/>
          <w:b/>
          <w:sz w:val="24"/>
          <w:szCs w:val="24"/>
        </w:rPr>
        <w:t>Коррекционный курс «</w:t>
      </w:r>
      <w:proofErr w:type="spellStart"/>
      <w:r w:rsidR="008609A0" w:rsidRPr="00B64842">
        <w:rPr>
          <w:rFonts w:ascii="Times New Roman" w:hAnsi="Times New Roman" w:cs="Times New Roman"/>
          <w:b/>
          <w:sz w:val="24"/>
          <w:szCs w:val="24"/>
        </w:rPr>
        <w:t>Психокоррекционные</w:t>
      </w:r>
      <w:proofErr w:type="spellEnd"/>
      <w:r w:rsidR="008609A0" w:rsidRPr="00B64842">
        <w:rPr>
          <w:rFonts w:ascii="Times New Roman" w:hAnsi="Times New Roman" w:cs="Times New Roman"/>
          <w:b/>
          <w:sz w:val="24"/>
          <w:szCs w:val="24"/>
        </w:rPr>
        <w:t xml:space="preserve"> занятия»</w:t>
      </w:r>
    </w:p>
    <w:p w:rsidR="008609A0" w:rsidRPr="00B64842" w:rsidRDefault="008609A0" w:rsidP="00D0100C">
      <w:pPr>
        <w:ind w:firstLine="709"/>
        <w:rPr>
          <w:rFonts w:ascii="Times New Roman" w:hAnsi="Times New Roman" w:cs="Times New Roman"/>
          <w:sz w:val="24"/>
          <w:szCs w:val="24"/>
          <w:u w:val="single"/>
        </w:rPr>
      </w:pPr>
      <w:r w:rsidRPr="00B64842">
        <w:rPr>
          <w:rFonts w:ascii="Times New Roman" w:hAnsi="Times New Roman" w:cs="Times New Roman"/>
          <w:sz w:val="24"/>
          <w:szCs w:val="24"/>
        </w:rPr>
        <w:t xml:space="preserve"> </w:t>
      </w:r>
      <w:r w:rsidRPr="00B64842">
        <w:rPr>
          <w:rFonts w:ascii="Times New Roman" w:hAnsi="Times New Roman" w:cs="Times New Roman"/>
          <w:sz w:val="24"/>
          <w:szCs w:val="24"/>
          <w:u w:val="single"/>
        </w:rPr>
        <w:t>Цель</w:t>
      </w:r>
      <w:proofErr w:type="gramStart"/>
      <w:r w:rsidRPr="00B64842">
        <w:rPr>
          <w:rFonts w:ascii="Times New Roman" w:hAnsi="Times New Roman" w:cs="Times New Roman"/>
          <w:sz w:val="24"/>
          <w:szCs w:val="24"/>
          <w:u w:val="single"/>
        </w:rPr>
        <w:t xml:space="preserve"> :</w:t>
      </w:r>
      <w:proofErr w:type="gramEnd"/>
    </w:p>
    <w:p w:rsidR="008609A0" w:rsidRPr="00B64842" w:rsidRDefault="008609A0" w:rsidP="00D0100C">
      <w:pPr>
        <w:ind w:firstLine="709"/>
        <w:rPr>
          <w:rFonts w:ascii="Times New Roman" w:hAnsi="Times New Roman" w:cs="Times New Roman"/>
          <w:sz w:val="24"/>
          <w:szCs w:val="24"/>
        </w:rPr>
      </w:pPr>
      <w:r w:rsidRPr="00B64842">
        <w:rPr>
          <w:rFonts w:ascii="Times New Roman" w:hAnsi="Times New Roman" w:cs="Times New Roman"/>
          <w:sz w:val="24"/>
          <w:szCs w:val="24"/>
        </w:rPr>
        <w:t>Развитие различных видов восприятия, внимания, памяти и логического мышления, общей координации</w:t>
      </w:r>
      <w:proofErr w:type="gramStart"/>
      <w:r w:rsidRPr="00B64842">
        <w:rPr>
          <w:rFonts w:ascii="Times New Roman" w:hAnsi="Times New Roman" w:cs="Times New Roman"/>
          <w:sz w:val="24"/>
          <w:szCs w:val="24"/>
        </w:rPr>
        <w:t xml:space="preserve"> ,</w:t>
      </w:r>
      <w:proofErr w:type="gramEnd"/>
      <w:r w:rsidRPr="00B64842">
        <w:rPr>
          <w:rFonts w:ascii="Times New Roman" w:hAnsi="Times New Roman" w:cs="Times New Roman"/>
          <w:sz w:val="24"/>
          <w:szCs w:val="24"/>
        </w:rPr>
        <w:t xml:space="preserve"> координации тонких движений.</w:t>
      </w:r>
    </w:p>
    <w:p w:rsidR="008609A0" w:rsidRPr="00B64842" w:rsidRDefault="008609A0" w:rsidP="00D0100C">
      <w:pPr>
        <w:ind w:firstLine="709"/>
        <w:rPr>
          <w:rFonts w:ascii="Times New Roman" w:hAnsi="Times New Roman" w:cs="Times New Roman"/>
          <w:sz w:val="24"/>
          <w:szCs w:val="24"/>
          <w:u w:val="single"/>
        </w:rPr>
      </w:pPr>
      <w:r w:rsidRPr="00B64842">
        <w:rPr>
          <w:rFonts w:ascii="Times New Roman" w:hAnsi="Times New Roman" w:cs="Times New Roman"/>
          <w:sz w:val="24"/>
          <w:szCs w:val="24"/>
          <w:u w:val="single"/>
        </w:rPr>
        <w:t>Задачи:</w:t>
      </w:r>
    </w:p>
    <w:p w:rsidR="008609A0" w:rsidRPr="00B64842" w:rsidRDefault="008609A0" w:rsidP="00D0100C">
      <w:pPr>
        <w:ind w:firstLine="709"/>
        <w:rPr>
          <w:rFonts w:ascii="Times New Roman" w:hAnsi="Times New Roman" w:cs="Times New Roman"/>
          <w:sz w:val="24"/>
          <w:szCs w:val="24"/>
        </w:rPr>
      </w:pPr>
      <w:r w:rsidRPr="00B64842">
        <w:rPr>
          <w:rFonts w:ascii="Times New Roman" w:hAnsi="Times New Roman" w:cs="Times New Roman"/>
          <w:sz w:val="24"/>
          <w:szCs w:val="24"/>
        </w:rPr>
        <w:t>- развивать различные виды внимания, памяти;</w:t>
      </w:r>
    </w:p>
    <w:p w:rsidR="008609A0" w:rsidRPr="00B64842" w:rsidRDefault="008609A0" w:rsidP="00D0100C">
      <w:pPr>
        <w:ind w:firstLine="709"/>
        <w:rPr>
          <w:rFonts w:ascii="Times New Roman" w:hAnsi="Times New Roman" w:cs="Times New Roman"/>
          <w:sz w:val="24"/>
          <w:szCs w:val="24"/>
        </w:rPr>
      </w:pPr>
      <w:r w:rsidRPr="00B64842">
        <w:rPr>
          <w:rFonts w:ascii="Times New Roman" w:hAnsi="Times New Roman" w:cs="Times New Roman"/>
          <w:sz w:val="24"/>
          <w:szCs w:val="24"/>
        </w:rPr>
        <w:t>- совершенствовать мыслительные операции;</w:t>
      </w:r>
    </w:p>
    <w:p w:rsidR="008609A0" w:rsidRPr="00B64842" w:rsidRDefault="008609A0" w:rsidP="00D0100C">
      <w:pPr>
        <w:ind w:firstLine="709"/>
        <w:rPr>
          <w:rFonts w:ascii="Times New Roman" w:hAnsi="Times New Roman" w:cs="Times New Roman"/>
          <w:sz w:val="24"/>
          <w:szCs w:val="24"/>
        </w:rPr>
      </w:pPr>
      <w:r w:rsidRPr="00B64842">
        <w:rPr>
          <w:rFonts w:ascii="Times New Roman" w:hAnsi="Times New Roman" w:cs="Times New Roman"/>
          <w:sz w:val="24"/>
          <w:szCs w:val="24"/>
        </w:rPr>
        <w:t>- совершенствовать координацию тонких движений и пространственную ориентацию.</w:t>
      </w:r>
    </w:p>
    <w:p w:rsidR="008609A0" w:rsidRPr="00B64842" w:rsidRDefault="008609A0" w:rsidP="00D0100C">
      <w:pPr>
        <w:ind w:firstLine="709"/>
        <w:rPr>
          <w:rFonts w:ascii="Times New Roman" w:hAnsi="Times New Roman" w:cs="Times New Roman"/>
          <w:sz w:val="24"/>
          <w:szCs w:val="24"/>
          <w:u w:val="single"/>
        </w:rPr>
      </w:pPr>
      <w:r w:rsidRPr="00B64842">
        <w:rPr>
          <w:rFonts w:ascii="Times New Roman" w:hAnsi="Times New Roman" w:cs="Times New Roman"/>
          <w:sz w:val="24"/>
          <w:szCs w:val="24"/>
          <w:u w:val="single"/>
        </w:rPr>
        <w:lastRenderedPageBreak/>
        <w:t>Направления курса:</w:t>
      </w:r>
    </w:p>
    <w:p w:rsidR="008609A0" w:rsidRPr="00B64842" w:rsidRDefault="008609A0" w:rsidP="00D0100C">
      <w:pPr>
        <w:ind w:firstLine="709"/>
        <w:rPr>
          <w:rFonts w:ascii="Times New Roman" w:hAnsi="Times New Roman" w:cs="Times New Roman"/>
          <w:sz w:val="24"/>
          <w:szCs w:val="24"/>
        </w:rPr>
      </w:pPr>
      <w:r w:rsidRPr="00B64842">
        <w:rPr>
          <w:rFonts w:ascii="Times New Roman" w:hAnsi="Times New Roman" w:cs="Times New Roman"/>
          <w:sz w:val="24"/>
          <w:szCs w:val="24"/>
        </w:rPr>
        <w:t>- профилактика нарушения зрения;</w:t>
      </w:r>
    </w:p>
    <w:p w:rsidR="008609A0" w:rsidRPr="00B64842" w:rsidRDefault="008609A0" w:rsidP="00D0100C">
      <w:pPr>
        <w:ind w:firstLine="709"/>
        <w:rPr>
          <w:rFonts w:ascii="Times New Roman" w:hAnsi="Times New Roman" w:cs="Times New Roman"/>
          <w:sz w:val="24"/>
          <w:szCs w:val="24"/>
        </w:rPr>
      </w:pPr>
      <w:r w:rsidRPr="00B64842">
        <w:rPr>
          <w:rFonts w:ascii="Times New Roman" w:hAnsi="Times New Roman" w:cs="Times New Roman"/>
          <w:sz w:val="24"/>
          <w:szCs w:val="24"/>
        </w:rPr>
        <w:t>- развитием внимания и памяти;</w:t>
      </w:r>
    </w:p>
    <w:p w:rsidR="008609A0" w:rsidRPr="00B64842" w:rsidRDefault="008609A0" w:rsidP="00D0100C">
      <w:pPr>
        <w:ind w:firstLine="709"/>
        <w:rPr>
          <w:rFonts w:ascii="Times New Roman" w:hAnsi="Times New Roman" w:cs="Times New Roman"/>
          <w:sz w:val="24"/>
          <w:szCs w:val="24"/>
        </w:rPr>
      </w:pPr>
      <w:r w:rsidRPr="00B64842">
        <w:rPr>
          <w:rFonts w:ascii="Times New Roman" w:hAnsi="Times New Roman" w:cs="Times New Roman"/>
          <w:sz w:val="24"/>
          <w:szCs w:val="24"/>
        </w:rPr>
        <w:t>- развитие мышления;</w:t>
      </w:r>
    </w:p>
    <w:p w:rsidR="008609A0" w:rsidRPr="00B64842" w:rsidRDefault="008609A0" w:rsidP="00D0100C">
      <w:pPr>
        <w:ind w:firstLine="709"/>
        <w:rPr>
          <w:rFonts w:ascii="Times New Roman" w:hAnsi="Times New Roman" w:cs="Times New Roman"/>
          <w:sz w:val="24"/>
          <w:szCs w:val="24"/>
        </w:rPr>
      </w:pPr>
      <w:r w:rsidRPr="00B64842">
        <w:rPr>
          <w:rFonts w:ascii="Times New Roman" w:hAnsi="Times New Roman" w:cs="Times New Roman"/>
          <w:sz w:val="24"/>
          <w:szCs w:val="24"/>
        </w:rPr>
        <w:t>- развитие долгосрочной памяти;</w:t>
      </w:r>
    </w:p>
    <w:p w:rsidR="008609A0" w:rsidRPr="00B64842" w:rsidRDefault="008609A0" w:rsidP="00D0100C">
      <w:pPr>
        <w:ind w:firstLine="709"/>
        <w:rPr>
          <w:rFonts w:ascii="Times New Roman" w:hAnsi="Times New Roman" w:cs="Times New Roman"/>
          <w:sz w:val="24"/>
          <w:szCs w:val="24"/>
        </w:rPr>
      </w:pPr>
      <w:r w:rsidRPr="00B64842">
        <w:rPr>
          <w:rFonts w:ascii="Times New Roman" w:hAnsi="Times New Roman" w:cs="Times New Roman"/>
          <w:sz w:val="24"/>
          <w:szCs w:val="24"/>
        </w:rPr>
        <w:t>- развитие общей координации;</w:t>
      </w:r>
    </w:p>
    <w:p w:rsidR="008609A0" w:rsidRDefault="008609A0" w:rsidP="00D0100C">
      <w:pPr>
        <w:ind w:firstLine="709"/>
        <w:rPr>
          <w:rFonts w:ascii="Times New Roman" w:hAnsi="Times New Roman" w:cs="Times New Roman"/>
          <w:sz w:val="24"/>
          <w:szCs w:val="24"/>
        </w:rPr>
      </w:pPr>
      <w:r w:rsidRPr="00B64842">
        <w:rPr>
          <w:rFonts w:ascii="Times New Roman" w:hAnsi="Times New Roman" w:cs="Times New Roman"/>
          <w:sz w:val="24"/>
          <w:szCs w:val="24"/>
        </w:rPr>
        <w:t>- развитие тонкой моторики и пространственной ориентации.</w:t>
      </w:r>
    </w:p>
    <w:p w:rsidR="00B64842" w:rsidRDefault="00B64842"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Основное содержание учебных предметов, коррекционно-развивающих</w:t>
      </w:r>
      <w:r w:rsidR="00126A47">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курсов отражено в рабочих программах по предметам, коррекционных курсов</w:t>
      </w:r>
    </w:p>
    <w:p w:rsidR="00126A47" w:rsidRPr="00585874" w:rsidRDefault="00126A47" w:rsidP="00D0100C">
      <w:pPr>
        <w:autoSpaceDE w:val="0"/>
        <w:autoSpaceDN w:val="0"/>
        <w:adjustRightInd w:val="0"/>
        <w:spacing w:line="240" w:lineRule="auto"/>
        <w:ind w:firstLine="709"/>
        <w:jc w:val="center"/>
        <w:rPr>
          <w:rFonts w:ascii="Times New Roman" w:hAnsi="Times New Roman"/>
          <w:bCs/>
          <w:sz w:val="26"/>
          <w:szCs w:val="26"/>
        </w:rPr>
      </w:pPr>
      <w:r w:rsidRPr="00585874">
        <w:rPr>
          <w:rFonts w:ascii="Times New Roman" w:hAnsi="Times New Roman"/>
          <w:bCs/>
          <w:sz w:val="26"/>
          <w:szCs w:val="26"/>
        </w:rPr>
        <w:t>Планируемые результаты коррекционной работы</w:t>
      </w:r>
      <w:r w:rsidR="006010AC" w:rsidRPr="00585874">
        <w:rPr>
          <w:rFonts w:ascii="Times New Roman" w:hAnsi="Times New Roman"/>
          <w:bCs/>
          <w:sz w:val="26"/>
          <w:szCs w:val="26"/>
        </w:rPr>
        <w:t xml:space="preserve"> </w:t>
      </w:r>
      <w:r w:rsidRPr="00585874">
        <w:rPr>
          <w:rFonts w:ascii="Times New Roman" w:hAnsi="Times New Roman"/>
          <w:bCs/>
          <w:sz w:val="26"/>
          <w:szCs w:val="26"/>
        </w:rPr>
        <w:t xml:space="preserve">с обучающимися с </w:t>
      </w:r>
      <w:r w:rsidR="00585874">
        <w:rPr>
          <w:rFonts w:ascii="Times New Roman" w:hAnsi="Times New Roman"/>
          <w:bCs/>
          <w:sz w:val="26"/>
          <w:szCs w:val="26"/>
        </w:rPr>
        <w:t xml:space="preserve">легкой  </w:t>
      </w:r>
      <w:r w:rsidRPr="00585874">
        <w:rPr>
          <w:rFonts w:ascii="Times New Roman" w:hAnsi="Times New Roman"/>
          <w:bCs/>
          <w:sz w:val="26"/>
          <w:szCs w:val="26"/>
        </w:rPr>
        <w:t>умственной отсталость</w:t>
      </w:r>
      <w:proofErr w:type="gramStart"/>
      <w:r w:rsidRPr="00585874">
        <w:rPr>
          <w:rFonts w:ascii="Times New Roman" w:hAnsi="Times New Roman"/>
          <w:bCs/>
          <w:sz w:val="26"/>
          <w:szCs w:val="26"/>
        </w:rPr>
        <w:t>ю</w:t>
      </w:r>
      <w:r w:rsidR="00585874">
        <w:rPr>
          <w:rFonts w:ascii="Times New Roman" w:hAnsi="Times New Roman"/>
          <w:bCs/>
          <w:sz w:val="26"/>
          <w:szCs w:val="26"/>
        </w:rPr>
        <w:t>(</w:t>
      </w:r>
      <w:proofErr w:type="gramEnd"/>
      <w:r w:rsidR="00585874">
        <w:rPr>
          <w:rFonts w:ascii="Times New Roman" w:hAnsi="Times New Roman"/>
          <w:bCs/>
          <w:sz w:val="26"/>
          <w:szCs w:val="26"/>
        </w:rPr>
        <w:t>интеллектуальные нарушения)</w:t>
      </w:r>
    </w:p>
    <w:p w:rsidR="00126A47" w:rsidRPr="005E182F" w:rsidRDefault="00126A47" w:rsidP="00D0100C">
      <w:pPr>
        <w:autoSpaceDE w:val="0"/>
        <w:autoSpaceDN w:val="0"/>
        <w:adjustRightInd w:val="0"/>
        <w:spacing w:line="240" w:lineRule="auto"/>
        <w:ind w:firstLine="709"/>
        <w:rPr>
          <w:rFonts w:ascii="Times New Roman" w:hAnsi="Times New Roman"/>
          <w:sz w:val="24"/>
          <w:szCs w:val="24"/>
        </w:rPr>
      </w:pPr>
      <w:r w:rsidRPr="005E182F">
        <w:rPr>
          <w:rFonts w:ascii="Times New Roman" w:hAnsi="Times New Roman"/>
          <w:sz w:val="24"/>
          <w:szCs w:val="24"/>
        </w:rPr>
        <w:t xml:space="preserve">Выпускник, освоивший адаптированную основную образовательную программу общего образования для </w:t>
      </w:r>
      <w:proofErr w:type="gramStart"/>
      <w:r w:rsidRPr="005E182F">
        <w:rPr>
          <w:rFonts w:ascii="Times New Roman" w:hAnsi="Times New Roman"/>
          <w:sz w:val="24"/>
          <w:szCs w:val="24"/>
        </w:rPr>
        <w:t>обуч</w:t>
      </w:r>
      <w:r w:rsidR="005E182F" w:rsidRPr="005E182F">
        <w:rPr>
          <w:rFonts w:ascii="Times New Roman" w:hAnsi="Times New Roman"/>
          <w:sz w:val="24"/>
          <w:szCs w:val="24"/>
        </w:rPr>
        <w:t>ающихся</w:t>
      </w:r>
      <w:proofErr w:type="gramEnd"/>
      <w:r w:rsidR="005E182F" w:rsidRPr="005E182F">
        <w:rPr>
          <w:rFonts w:ascii="Times New Roman" w:hAnsi="Times New Roman"/>
          <w:sz w:val="24"/>
          <w:szCs w:val="24"/>
        </w:rPr>
        <w:t xml:space="preserve"> с легкой умственной отсталостью (интеллектуальные нарушения)</w:t>
      </w:r>
      <w:r w:rsidRPr="005E182F">
        <w:rPr>
          <w:rFonts w:ascii="Times New Roman" w:hAnsi="Times New Roman"/>
          <w:sz w:val="24"/>
          <w:szCs w:val="24"/>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1"/>
        <w:gridCol w:w="6790"/>
      </w:tblGrid>
      <w:tr w:rsidR="00126A47" w:rsidRPr="00B93986" w:rsidTr="004826D3">
        <w:tc>
          <w:tcPr>
            <w:tcW w:w="3241" w:type="dxa"/>
            <w:shd w:val="clear" w:color="auto" w:fill="auto"/>
          </w:tcPr>
          <w:p w:rsidR="00126A47" w:rsidRPr="00B93986" w:rsidRDefault="00126A47" w:rsidP="00D0100C">
            <w:pPr>
              <w:autoSpaceDE w:val="0"/>
              <w:autoSpaceDN w:val="0"/>
              <w:adjustRightInd w:val="0"/>
              <w:rPr>
                <w:rFonts w:ascii="Times New Roman" w:hAnsi="Times New Roman"/>
                <w:b/>
                <w:sz w:val="24"/>
                <w:szCs w:val="24"/>
              </w:rPr>
            </w:pPr>
            <w:r w:rsidRPr="00B93986">
              <w:rPr>
                <w:rFonts w:ascii="Times New Roman" w:hAnsi="Times New Roman"/>
                <w:b/>
                <w:sz w:val="24"/>
                <w:szCs w:val="24"/>
              </w:rPr>
              <w:t xml:space="preserve">Категории </w:t>
            </w:r>
            <w:proofErr w:type="gramStart"/>
            <w:r w:rsidRPr="00B93986">
              <w:rPr>
                <w:rFonts w:ascii="Times New Roman" w:hAnsi="Times New Roman"/>
                <w:b/>
                <w:sz w:val="24"/>
                <w:szCs w:val="24"/>
              </w:rPr>
              <w:t>обучающихся</w:t>
            </w:r>
            <w:proofErr w:type="gramEnd"/>
          </w:p>
        </w:tc>
        <w:tc>
          <w:tcPr>
            <w:tcW w:w="6790" w:type="dxa"/>
            <w:shd w:val="clear" w:color="auto" w:fill="auto"/>
          </w:tcPr>
          <w:p w:rsidR="00126A47" w:rsidRPr="00B93986" w:rsidRDefault="00126A47" w:rsidP="00D0100C">
            <w:pPr>
              <w:autoSpaceDE w:val="0"/>
              <w:autoSpaceDN w:val="0"/>
              <w:adjustRightInd w:val="0"/>
              <w:rPr>
                <w:rFonts w:ascii="Times New Roman" w:hAnsi="Times New Roman"/>
                <w:b/>
                <w:sz w:val="24"/>
                <w:szCs w:val="24"/>
              </w:rPr>
            </w:pPr>
            <w:r w:rsidRPr="00B93986">
              <w:rPr>
                <w:rFonts w:ascii="Times New Roman" w:hAnsi="Times New Roman"/>
                <w:b/>
                <w:sz w:val="24"/>
                <w:szCs w:val="24"/>
              </w:rPr>
              <w:t>Ожидаемый результат</w:t>
            </w:r>
          </w:p>
        </w:tc>
      </w:tr>
      <w:tr w:rsidR="00126A47" w:rsidRPr="00B93986" w:rsidTr="004826D3">
        <w:tc>
          <w:tcPr>
            <w:tcW w:w="3241" w:type="dxa"/>
            <w:shd w:val="clear" w:color="auto" w:fill="auto"/>
          </w:tcPr>
          <w:p w:rsidR="00126A47" w:rsidRPr="00B93986" w:rsidRDefault="00126A47" w:rsidP="00D0100C">
            <w:pPr>
              <w:autoSpaceDE w:val="0"/>
              <w:autoSpaceDN w:val="0"/>
              <w:adjustRightInd w:val="0"/>
              <w:spacing w:line="240" w:lineRule="auto"/>
              <w:rPr>
                <w:rFonts w:ascii="Times New Roman" w:hAnsi="Times New Roman"/>
                <w:sz w:val="20"/>
                <w:szCs w:val="20"/>
              </w:rPr>
            </w:pPr>
            <w:r w:rsidRPr="00B93986">
              <w:rPr>
                <w:rFonts w:ascii="Times New Roman" w:hAnsi="Times New Roman"/>
                <w:sz w:val="20"/>
                <w:szCs w:val="20"/>
              </w:rPr>
              <w:t xml:space="preserve">Воспитанники </w:t>
            </w:r>
            <w:r w:rsidR="005E182F" w:rsidRPr="005E182F">
              <w:rPr>
                <w:rFonts w:ascii="Times New Roman" w:hAnsi="Times New Roman"/>
                <w:sz w:val="24"/>
                <w:szCs w:val="24"/>
              </w:rPr>
              <w:t>с легкой умственной отсталостью (интеллектуальные нарушения):</w:t>
            </w:r>
          </w:p>
        </w:tc>
        <w:tc>
          <w:tcPr>
            <w:tcW w:w="6790" w:type="dxa"/>
            <w:shd w:val="clear" w:color="auto" w:fill="auto"/>
          </w:tcPr>
          <w:p w:rsidR="00126A47" w:rsidRPr="00B93986" w:rsidRDefault="00126A47" w:rsidP="00D0100C">
            <w:pPr>
              <w:spacing w:line="240" w:lineRule="auto"/>
              <w:rPr>
                <w:rFonts w:ascii="Times New Roman" w:hAnsi="Times New Roman"/>
                <w:sz w:val="20"/>
                <w:szCs w:val="20"/>
              </w:rPr>
            </w:pPr>
            <w:r w:rsidRPr="00B93986">
              <w:rPr>
                <w:rFonts w:ascii="Times New Roman" w:hAnsi="Times New Roman"/>
                <w:sz w:val="20"/>
                <w:szCs w:val="20"/>
              </w:rPr>
              <w:t xml:space="preserve">- овладели </w:t>
            </w:r>
            <w:proofErr w:type="spellStart"/>
            <w:r w:rsidRPr="00B93986">
              <w:rPr>
                <w:rFonts w:ascii="Times New Roman" w:hAnsi="Times New Roman"/>
                <w:sz w:val="20"/>
                <w:szCs w:val="20"/>
              </w:rPr>
              <w:t>общеучебными</w:t>
            </w:r>
            <w:proofErr w:type="spellEnd"/>
            <w:r w:rsidRPr="00B93986">
              <w:rPr>
                <w:rFonts w:ascii="Times New Roman" w:hAnsi="Times New Roman"/>
                <w:sz w:val="20"/>
                <w:szCs w:val="20"/>
              </w:rPr>
              <w:t xml:space="preserve"> умениями сравнение, обобщение, анализ, синтез, классификация, выделение главного и др.;</w:t>
            </w:r>
          </w:p>
          <w:p w:rsidR="00126A47" w:rsidRPr="00B93986" w:rsidRDefault="00126A47" w:rsidP="00D0100C">
            <w:pPr>
              <w:spacing w:line="240" w:lineRule="auto"/>
              <w:rPr>
                <w:rFonts w:ascii="Times New Roman" w:hAnsi="Times New Roman"/>
                <w:sz w:val="20"/>
                <w:szCs w:val="20"/>
              </w:rPr>
            </w:pPr>
            <w:r w:rsidRPr="00B93986">
              <w:rPr>
                <w:rFonts w:ascii="Times New Roman" w:hAnsi="Times New Roman"/>
                <w:sz w:val="20"/>
                <w:szCs w:val="20"/>
              </w:rPr>
              <w:t>- способны переключаться с одной умственной операции на другую по словесной инструкции учителя;</w:t>
            </w:r>
          </w:p>
          <w:p w:rsidR="00126A47" w:rsidRPr="00B93986" w:rsidRDefault="00126A47" w:rsidP="00D0100C">
            <w:pPr>
              <w:spacing w:line="240" w:lineRule="auto"/>
              <w:rPr>
                <w:rFonts w:ascii="Times New Roman" w:hAnsi="Times New Roman"/>
                <w:sz w:val="20"/>
                <w:szCs w:val="20"/>
              </w:rPr>
            </w:pPr>
            <w:r w:rsidRPr="00B93986">
              <w:rPr>
                <w:rFonts w:ascii="Times New Roman" w:hAnsi="Times New Roman"/>
                <w:sz w:val="20"/>
                <w:szCs w:val="20"/>
              </w:rPr>
              <w:t xml:space="preserve">- овладели навыками адекватного поведения в общественных местах, умениями </w:t>
            </w:r>
            <w:proofErr w:type="spellStart"/>
            <w:r w:rsidRPr="00B93986">
              <w:rPr>
                <w:rFonts w:ascii="Times New Roman" w:hAnsi="Times New Roman"/>
                <w:sz w:val="20"/>
                <w:szCs w:val="20"/>
              </w:rPr>
              <w:t>саморегуляции</w:t>
            </w:r>
            <w:proofErr w:type="spellEnd"/>
            <w:r w:rsidRPr="00B93986">
              <w:rPr>
                <w:rFonts w:ascii="Times New Roman" w:hAnsi="Times New Roman"/>
                <w:sz w:val="20"/>
                <w:szCs w:val="20"/>
              </w:rPr>
              <w:t>;</w:t>
            </w:r>
          </w:p>
          <w:p w:rsidR="00126A47" w:rsidRPr="00B93986" w:rsidRDefault="00126A47" w:rsidP="00D0100C">
            <w:pPr>
              <w:spacing w:line="240" w:lineRule="auto"/>
              <w:rPr>
                <w:rFonts w:ascii="Times New Roman" w:hAnsi="Times New Roman"/>
                <w:sz w:val="20"/>
                <w:szCs w:val="20"/>
              </w:rPr>
            </w:pPr>
            <w:r w:rsidRPr="00B93986">
              <w:rPr>
                <w:rFonts w:ascii="Times New Roman" w:hAnsi="Times New Roman"/>
                <w:sz w:val="20"/>
                <w:szCs w:val="20"/>
              </w:rPr>
              <w:t>- активно пользуется речью в процессе общения с окружающими, использует речь для передачи информации собеседнику, задаёт вопросы, владеет диалогической и монологической речью</w:t>
            </w:r>
          </w:p>
        </w:tc>
      </w:tr>
    </w:tbl>
    <w:p w:rsidR="00126A47" w:rsidRPr="00B93986" w:rsidRDefault="00126A47" w:rsidP="00D0100C">
      <w:pPr>
        <w:rPr>
          <w:vanish/>
        </w:rPr>
      </w:pPr>
    </w:p>
    <w:tbl>
      <w:tblPr>
        <w:tblW w:w="10052" w:type="dxa"/>
        <w:tblInd w:w="-136" w:type="dxa"/>
        <w:tblLayout w:type="fixed"/>
        <w:tblCellMar>
          <w:left w:w="0" w:type="dxa"/>
          <w:right w:w="0" w:type="dxa"/>
        </w:tblCellMar>
        <w:tblLook w:val="01E0"/>
      </w:tblPr>
      <w:tblGrid>
        <w:gridCol w:w="3261"/>
        <w:gridCol w:w="2288"/>
        <w:gridCol w:w="2237"/>
        <w:gridCol w:w="2266"/>
      </w:tblGrid>
      <w:tr w:rsidR="00126A47" w:rsidRPr="00B93986" w:rsidTr="004826D3">
        <w:trPr>
          <w:trHeight w:hRule="exact" w:val="656"/>
        </w:trPr>
        <w:tc>
          <w:tcPr>
            <w:tcW w:w="3261"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spacing w:line="240" w:lineRule="auto"/>
              <w:rPr>
                <w:rFonts w:ascii="Times New Roman" w:hAnsi="Times New Roman"/>
                <w:sz w:val="20"/>
                <w:szCs w:val="20"/>
              </w:rPr>
            </w:pPr>
          </w:p>
        </w:tc>
        <w:tc>
          <w:tcPr>
            <w:tcW w:w="228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Pr>
                <w:sz w:val="20"/>
                <w:szCs w:val="20"/>
              </w:rPr>
            </w:pPr>
            <w:r w:rsidRPr="00B93986">
              <w:rPr>
                <w:spacing w:val="-1"/>
                <w:sz w:val="20"/>
                <w:szCs w:val="20"/>
              </w:rPr>
              <w:t>писать</w:t>
            </w:r>
          </w:p>
        </w:tc>
        <w:tc>
          <w:tcPr>
            <w:tcW w:w="223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305"/>
              <w:rPr>
                <w:sz w:val="20"/>
                <w:szCs w:val="20"/>
              </w:rPr>
            </w:pPr>
            <w:r w:rsidRPr="00B93986">
              <w:rPr>
                <w:sz w:val="20"/>
                <w:szCs w:val="20"/>
              </w:rPr>
              <w:t>Язык и</w:t>
            </w:r>
            <w:r w:rsidRPr="00B93986">
              <w:rPr>
                <w:spacing w:val="-3"/>
                <w:sz w:val="20"/>
                <w:szCs w:val="20"/>
              </w:rPr>
              <w:t xml:space="preserve"> речевая</w:t>
            </w:r>
            <w:r w:rsidRPr="00B93986">
              <w:rPr>
                <w:spacing w:val="26"/>
                <w:sz w:val="20"/>
                <w:szCs w:val="20"/>
              </w:rPr>
              <w:t xml:space="preserve"> </w:t>
            </w:r>
            <w:r w:rsidRPr="00B93986">
              <w:rPr>
                <w:spacing w:val="-2"/>
                <w:sz w:val="20"/>
                <w:szCs w:val="20"/>
              </w:rPr>
              <w:t>практика</w:t>
            </w:r>
          </w:p>
        </w:tc>
        <w:tc>
          <w:tcPr>
            <w:tcW w:w="2266"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p>
        </w:tc>
      </w:tr>
      <w:tr w:rsidR="00126A47" w:rsidRPr="00B93986" w:rsidTr="004826D3">
        <w:trPr>
          <w:trHeight w:hRule="exact" w:val="653"/>
        </w:trPr>
        <w:tc>
          <w:tcPr>
            <w:tcW w:w="3261"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spacing w:line="240" w:lineRule="auto"/>
              <w:rPr>
                <w:rFonts w:ascii="Times New Roman" w:hAnsi="Times New Roman"/>
                <w:sz w:val="20"/>
                <w:szCs w:val="20"/>
                <w:lang w:val="en-US"/>
              </w:rPr>
            </w:pPr>
          </w:p>
        </w:tc>
        <w:tc>
          <w:tcPr>
            <w:tcW w:w="228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174"/>
              <w:rPr>
                <w:sz w:val="20"/>
                <w:szCs w:val="20"/>
              </w:rPr>
            </w:pPr>
            <w:r w:rsidRPr="00B93986">
              <w:rPr>
                <w:spacing w:val="-1"/>
                <w:sz w:val="20"/>
                <w:szCs w:val="20"/>
              </w:rPr>
              <w:t>выполнять</w:t>
            </w:r>
            <w:r w:rsidRPr="00B93986">
              <w:rPr>
                <w:spacing w:val="23"/>
                <w:sz w:val="20"/>
                <w:szCs w:val="20"/>
              </w:rPr>
              <w:t xml:space="preserve"> </w:t>
            </w:r>
            <w:r w:rsidRPr="00B93986">
              <w:rPr>
                <w:spacing w:val="-1"/>
                <w:sz w:val="20"/>
                <w:szCs w:val="20"/>
              </w:rPr>
              <w:t>арифметические</w:t>
            </w:r>
            <w:r w:rsidRPr="00B93986">
              <w:rPr>
                <w:sz w:val="20"/>
                <w:szCs w:val="20"/>
              </w:rPr>
              <w:t xml:space="preserve"> </w:t>
            </w:r>
            <w:r w:rsidRPr="00B93986">
              <w:rPr>
                <w:spacing w:val="-1"/>
                <w:sz w:val="20"/>
                <w:szCs w:val="20"/>
              </w:rPr>
              <w:t>действия</w:t>
            </w:r>
          </w:p>
        </w:tc>
        <w:tc>
          <w:tcPr>
            <w:tcW w:w="223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Pr>
                <w:sz w:val="20"/>
                <w:szCs w:val="20"/>
              </w:rPr>
            </w:pPr>
            <w:r w:rsidRPr="00B93986">
              <w:rPr>
                <w:spacing w:val="-3"/>
                <w:sz w:val="20"/>
                <w:szCs w:val="20"/>
              </w:rPr>
              <w:t>Математика</w:t>
            </w:r>
          </w:p>
        </w:tc>
        <w:tc>
          <w:tcPr>
            <w:tcW w:w="2266"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Pr>
                <w:sz w:val="20"/>
                <w:szCs w:val="20"/>
              </w:rPr>
            </w:pPr>
            <w:r w:rsidRPr="00B93986">
              <w:rPr>
                <w:spacing w:val="-3"/>
                <w:sz w:val="20"/>
                <w:szCs w:val="20"/>
              </w:rPr>
              <w:t>Математика</w:t>
            </w:r>
          </w:p>
        </w:tc>
      </w:tr>
      <w:tr w:rsidR="00126A47" w:rsidRPr="00B93986" w:rsidTr="004826D3">
        <w:trPr>
          <w:trHeight w:hRule="exact" w:val="1645"/>
        </w:trPr>
        <w:tc>
          <w:tcPr>
            <w:tcW w:w="3261"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widowControl w:val="0"/>
              <w:spacing w:line="240" w:lineRule="auto"/>
              <w:rPr>
                <w:rFonts w:ascii="Times New Roman" w:hAnsi="Times New Roman"/>
                <w:sz w:val="20"/>
                <w:szCs w:val="20"/>
                <w:lang w:val="en-US"/>
              </w:rPr>
            </w:pPr>
          </w:p>
        </w:tc>
        <w:tc>
          <w:tcPr>
            <w:tcW w:w="2288"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97"/>
              <w:jc w:val="both"/>
              <w:rPr>
                <w:sz w:val="20"/>
                <w:szCs w:val="20"/>
              </w:rPr>
            </w:pPr>
            <w:r w:rsidRPr="00B93986">
              <w:rPr>
                <w:spacing w:val="-4"/>
                <w:sz w:val="20"/>
                <w:szCs w:val="20"/>
              </w:rPr>
              <w:t>наблюдать;</w:t>
            </w:r>
            <w:r w:rsidRPr="00B93986">
              <w:rPr>
                <w:spacing w:val="31"/>
                <w:sz w:val="20"/>
                <w:szCs w:val="20"/>
              </w:rPr>
              <w:t xml:space="preserve"> </w:t>
            </w:r>
            <w:r w:rsidRPr="00B93986">
              <w:rPr>
                <w:spacing w:val="-2"/>
                <w:sz w:val="20"/>
                <w:szCs w:val="20"/>
              </w:rPr>
              <w:t>работать</w:t>
            </w:r>
            <w:r w:rsidRPr="00B93986">
              <w:rPr>
                <w:spacing w:val="32"/>
                <w:sz w:val="20"/>
                <w:szCs w:val="20"/>
              </w:rPr>
              <w:t xml:space="preserve"> </w:t>
            </w:r>
            <w:r w:rsidRPr="00B93986">
              <w:rPr>
                <w:sz w:val="20"/>
                <w:szCs w:val="20"/>
              </w:rPr>
              <w:t>с</w:t>
            </w:r>
            <w:r w:rsidRPr="00B93986">
              <w:rPr>
                <w:spacing w:val="33"/>
                <w:sz w:val="20"/>
                <w:szCs w:val="20"/>
              </w:rPr>
              <w:t xml:space="preserve"> </w:t>
            </w:r>
            <w:r w:rsidRPr="00B93986">
              <w:rPr>
                <w:spacing w:val="1"/>
                <w:sz w:val="20"/>
                <w:szCs w:val="20"/>
              </w:rPr>
              <w:t>и</w:t>
            </w:r>
            <w:proofErr w:type="gramStart"/>
            <w:r w:rsidRPr="00B93986">
              <w:rPr>
                <w:spacing w:val="1"/>
                <w:sz w:val="20"/>
                <w:szCs w:val="20"/>
              </w:rPr>
              <w:t>н-</w:t>
            </w:r>
            <w:proofErr w:type="gramEnd"/>
            <w:r w:rsidRPr="00B93986">
              <w:rPr>
                <w:spacing w:val="28"/>
                <w:sz w:val="20"/>
                <w:szCs w:val="20"/>
              </w:rPr>
              <w:t xml:space="preserve"> </w:t>
            </w:r>
            <w:r w:rsidRPr="00B93986">
              <w:rPr>
                <w:spacing w:val="-2"/>
                <w:sz w:val="20"/>
                <w:szCs w:val="20"/>
              </w:rPr>
              <w:t>формацией</w:t>
            </w:r>
            <w:r w:rsidRPr="00B93986">
              <w:rPr>
                <w:spacing w:val="2"/>
                <w:sz w:val="20"/>
                <w:szCs w:val="20"/>
              </w:rPr>
              <w:t xml:space="preserve"> </w:t>
            </w:r>
            <w:r w:rsidRPr="00B93986">
              <w:rPr>
                <w:spacing w:val="-2"/>
                <w:sz w:val="20"/>
                <w:szCs w:val="20"/>
              </w:rPr>
              <w:t>(понимать</w:t>
            </w:r>
            <w:r w:rsidRPr="00B93986">
              <w:rPr>
                <w:sz w:val="20"/>
                <w:szCs w:val="20"/>
              </w:rPr>
              <w:t xml:space="preserve"> изо</w:t>
            </w:r>
            <w:r w:rsidRPr="00B93986">
              <w:rPr>
                <w:spacing w:val="-1"/>
                <w:sz w:val="20"/>
                <w:szCs w:val="20"/>
              </w:rPr>
              <w:t>бражение,</w:t>
            </w:r>
            <w:r w:rsidRPr="00B93986">
              <w:rPr>
                <w:spacing w:val="41"/>
                <w:sz w:val="20"/>
                <w:szCs w:val="20"/>
              </w:rPr>
              <w:t xml:space="preserve"> </w:t>
            </w:r>
            <w:r w:rsidRPr="00B93986">
              <w:rPr>
                <w:spacing w:val="-6"/>
                <w:sz w:val="20"/>
                <w:szCs w:val="20"/>
              </w:rPr>
              <w:t>текст,</w:t>
            </w:r>
            <w:r w:rsidRPr="00B93986">
              <w:rPr>
                <w:spacing w:val="41"/>
                <w:sz w:val="20"/>
                <w:szCs w:val="20"/>
              </w:rPr>
              <w:t xml:space="preserve"> </w:t>
            </w:r>
            <w:r w:rsidRPr="00B93986">
              <w:rPr>
                <w:sz w:val="20"/>
                <w:szCs w:val="20"/>
              </w:rPr>
              <w:t>устное</w:t>
            </w:r>
            <w:r w:rsidRPr="00B93986">
              <w:rPr>
                <w:spacing w:val="26"/>
                <w:sz w:val="20"/>
                <w:szCs w:val="20"/>
              </w:rPr>
              <w:t xml:space="preserve"> </w:t>
            </w:r>
            <w:r w:rsidRPr="00B93986">
              <w:rPr>
                <w:spacing w:val="-2"/>
                <w:sz w:val="20"/>
                <w:szCs w:val="20"/>
              </w:rPr>
              <w:t>высказывание,</w:t>
            </w:r>
            <w:r w:rsidRPr="00B93986">
              <w:rPr>
                <w:spacing w:val="63"/>
                <w:sz w:val="20"/>
                <w:szCs w:val="20"/>
              </w:rPr>
              <w:t xml:space="preserve"> </w:t>
            </w:r>
            <w:r w:rsidRPr="00B93986">
              <w:rPr>
                <w:spacing w:val="-1"/>
                <w:sz w:val="20"/>
                <w:szCs w:val="20"/>
              </w:rPr>
              <w:t>элементар</w:t>
            </w:r>
            <w:r w:rsidRPr="00B93986">
              <w:rPr>
                <w:spacing w:val="1"/>
                <w:sz w:val="20"/>
                <w:szCs w:val="20"/>
              </w:rPr>
              <w:t>ное</w:t>
            </w:r>
            <w:r w:rsidRPr="00B93986">
              <w:rPr>
                <w:spacing w:val="4"/>
                <w:sz w:val="20"/>
                <w:szCs w:val="20"/>
              </w:rPr>
              <w:t xml:space="preserve"> </w:t>
            </w:r>
            <w:r w:rsidRPr="00B93986">
              <w:rPr>
                <w:spacing w:val="-3"/>
                <w:sz w:val="20"/>
                <w:szCs w:val="20"/>
              </w:rPr>
              <w:t>схематическое</w:t>
            </w:r>
            <w:r w:rsidRPr="00B93986">
              <w:rPr>
                <w:spacing w:val="4"/>
                <w:sz w:val="20"/>
                <w:szCs w:val="20"/>
              </w:rPr>
              <w:t xml:space="preserve"> </w:t>
            </w:r>
            <w:r w:rsidRPr="00B93986">
              <w:rPr>
                <w:spacing w:val="-1"/>
                <w:sz w:val="20"/>
                <w:szCs w:val="20"/>
              </w:rPr>
              <w:t>изобра</w:t>
            </w:r>
            <w:r w:rsidRPr="00B93986">
              <w:rPr>
                <w:spacing w:val="-5"/>
                <w:sz w:val="20"/>
                <w:szCs w:val="20"/>
              </w:rPr>
              <w:t>ж</w:t>
            </w:r>
            <w:r w:rsidRPr="00B93986">
              <w:rPr>
                <w:sz w:val="20"/>
                <w:szCs w:val="20"/>
              </w:rPr>
              <w:t>ение,</w:t>
            </w:r>
            <w:r w:rsidRPr="00B93986">
              <w:rPr>
                <w:spacing w:val="24"/>
                <w:sz w:val="20"/>
                <w:szCs w:val="20"/>
              </w:rPr>
              <w:t xml:space="preserve"> </w:t>
            </w:r>
            <w:r w:rsidRPr="00B93986">
              <w:rPr>
                <w:spacing w:val="1"/>
                <w:sz w:val="20"/>
                <w:szCs w:val="20"/>
              </w:rPr>
              <w:t>т</w:t>
            </w:r>
            <w:r w:rsidRPr="00B93986">
              <w:rPr>
                <w:spacing w:val="-3"/>
                <w:sz w:val="20"/>
                <w:szCs w:val="20"/>
              </w:rPr>
              <w:t>а</w:t>
            </w:r>
            <w:r w:rsidRPr="00B93986">
              <w:rPr>
                <w:spacing w:val="-7"/>
                <w:sz w:val="20"/>
                <w:szCs w:val="20"/>
              </w:rPr>
              <w:t>б</w:t>
            </w:r>
            <w:r w:rsidRPr="00B93986">
              <w:rPr>
                <w:spacing w:val="-1"/>
                <w:sz w:val="20"/>
                <w:szCs w:val="20"/>
              </w:rPr>
              <w:t>л</w:t>
            </w:r>
            <w:r w:rsidRPr="00B93986">
              <w:rPr>
                <w:spacing w:val="-2"/>
                <w:sz w:val="20"/>
                <w:szCs w:val="20"/>
              </w:rPr>
              <w:t>и</w:t>
            </w:r>
            <w:r w:rsidRPr="00B93986">
              <w:rPr>
                <w:sz w:val="20"/>
                <w:szCs w:val="20"/>
              </w:rPr>
              <w:t>ц</w:t>
            </w:r>
            <w:r w:rsidRPr="00B93986">
              <w:rPr>
                <w:spacing w:val="-33"/>
                <w:sz w:val="20"/>
                <w:szCs w:val="20"/>
              </w:rPr>
              <w:t>у</w:t>
            </w:r>
            <w:r w:rsidRPr="00B93986">
              <w:rPr>
                <w:sz w:val="20"/>
                <w:szCs w:val="20"/>
              </w:rPr>
              <w:t>,</w:t>
            </w:r>
            <w:r w:rsidRPr="00B93986">
              <w:rPr>
                <w:spacing w:val="24"/>
                <w:sz w:val="20"/>
                <w:szCs w:val="20"/>
              </w:rPr>
              <w:t xml:space="preserve"> </w:t>
            </w:r>
            <w:r w:rsidRPr="00B93986">
              <w:rPr>
                <w:sz w:val="20"/>
                <w:szCs w:val="20"/>
              </w:rPr>
              <w:t>пр</w:t>
            </w:r>
            <w:r w:rsidRPr="00B93986">
              <w:rPr>
                <w:spacing w:val="-5"/>
                <w:sz w:val="20"/>
                <w:szCs w:val="20"/>
              </w:rPr>
              <w:t>е</w:t>
            </w:r>
            <w:r w:rsidRPr="00B93986">
              <w:rPr>
                <w:sz w:val="20"/>
                <w:szCs w:val="20"/>
              </w:rPr>
              <w:t>д</w:t>
            </w:r>
            <w:r w:rsidRPr="00B93986">
              <w:rPr>
                <w:spacing w:val="2"/>
                <w:sz w:val="20"/>
                <w:szCs w:val="20"/>
              </w:rPr>
              <w:t>ъ</w:t>
            </w:r>
            <w:r w:rsidRPr="00B93986">
              <w:rPr>
                <w:sz w:val="20"/>
                <w:szCs w:val="20"/>
              </w:rPr>
              <w:t>я</w:t>
            </w:r>
            <w:r w:rsidRPr="00B93986">
              <w:rPr>
                <w:spacing w:val="-6"/>
                <w:sz w:val="20"/>
                <w:szCs w:val="20"/>
              </w:rPr>
              <w:t>в</w:t>
            </w:r>
            <w:r w:rsidRPr="00B93986">
              <w:rPr>
                <w:spacing w:val="-1"/>
                <w:sz w:val="20"/>
                <w:szCs w:val="20"/>
              </w:rPr>
              <w:t>ленные</w:t>
            </w:r>
            <w:r w:rsidRPr="00B93986">
              <w:rPr>
                <w:spacing w:val="5"/>
                <w:sz w:val="20"/>
                <w:szCs w:val="20"/>
              </w:rPr>
              <w:t xml:space="preserve"> </w:t>
            </w:r>
            <w:r w:rsidRPr="00B93986">
              <w:rPr>
                <w:sz w:val="20"/>
                <w:szCs w:val="20"/>
              </w:rPr>
              <w:t>на</w:t>
            </w:r>
            <w:r w:rsidRPr="00B93986">
              <w:rPr>
                <w:spacing w:val="5"/>
                <w:sz w:val="20"/>
                <w:szCs w:val="20"/>
              </w:rPr>
              <w:t xml:space="preserve"> </w:t>
            </w:r>
            <w:r w:rsidRPr="00B93986">
              <w:rPr>
                <w:spacing w:val="-3"/>
                <w:sz w:val="20"/>
                <w:szCs w:val="20"/>
              </w:rPr>
              <w:t>бумажных</w:t>
            </w:r>
            <w:r w:rsidRPr="00B93986">
              <w:rPr>
                <w:spacing w:val="9"/>
                <w:sz w:val="20"/>
                <w:szCs w:val="20"/>
              </w:rPr>
              <w:t xml:space="preserve"> </w:t>
            </w:r>
            <w:r w:rsidRPr="00B93986">
              <w:rPr>
                <w:sz w:val="20"/>
                <w:szCs w:val="20"/>
              </w:rPr>
              <w:t>и</w:t>
            </w:r>
            <w:r w:rsidRPr="00B93986">
              <w:rPr>
                <w:spacing w:val="26"/>
                <w:sz w:val="20"/>
                <w:szCs w:val="20"/>
              </w:rPr>
              <w:t xml:space="preserve"> </w:t>
            </w:r>
            <w:r w:rsidRPr="00B93986">
              <w:rPr>
                <w:spacing w:val="-2"/>
                <w:sz w:val="20"/>
                <w:szCs w:val="20"/>
              </w:rPr>
              <w:t>электронных</w:t>
            </w:r>
            <w:r w:rsidRPr="00B93986">
              <w:rPr>
                <w:spacing w:val="24"/>
                <w:sz w:val="20"/>
                <w:szCs w:val="20"/>
              </w:rPr>
              <w:t xml:space="preserve"> </w:t>
            </w:r>
            <w:r w:rsidRPr="00B93986">
              <w:rPr>
                <w:sz w:val="20"/>
                <w:szCs w:val="20"/>
              </w:rPr>
              <w:t>и</w:t>
            </w:r>
            <w:r w:rsidRPr="00B93986">
              <w:rPr>
                <w:spacing w:val="23"/>
                <w:sz w:val="20"/>
                <w:szCs w:val="20"/>
              </w:rPr>
              <w:t xml:space="preserve"> </w:t>
            </w:r>
            <w:r w:rsidRPr="00B93986">
              <w:rPr>
                <w:spacing w:val="-2"/>
                <w:sz w:val="20"/>
                <w:szCs w:val="20"/>
              </w:rPr>
              <w:t>других</w:t>
            </w:r>
            <w:r w:rsidRPr="00B93986">
              <w:rPr>
                <w:spacing w:val="24"/>
                <w:sz w:val="20"/>
                <w:szCs w:val="20"/>
              </w:rPr>
              <w:t xml:space="preserve"> </w:t>
            </w:r>
            <w:r w:rsidRPr="00B93986">
              <w:rPr>
                <w:spacing w:val="3"/>
                <w:sz w:val="20"/>
                <w:szCs w:val="20"/>
              </w:rPr>
              <w:t>но</w:t>
            </w:r>
            <w:r w:rsidRPr="00B93986">
              <w:rPr>
                <w:spacing w:val="-1"/>
                <w:sz w:val="20"/>
                <w:szCs w:val="20"/>
              </w:rPr>
              <w:t>сителях).</w:t>
            </w:r>
          </w:p>
        </w:tc>
        <w:tc>
          <w:tcPr>
            <w:tcW w:w="2237"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305"/>
              <w:rPr>
                <w:sz w:val="20"/>
                <w:szCs w:val="20"/>
              </w:rPr>
            </w:pPr>
            <w:r w:rsidRPr="00B93986">
              <w:rPr>
                <w:sz w:val="20"/>
                <w:szCs w:val="20"/>
              </w:rPr>
              <w:t>Язык и</w:t>
            </w:r>
            <w:r w:rsidRPr="00B93986">
              <w:rPr>
                <w:spacing w:val="-3"/>
                <w:sz w:val="20"/>
                <w:szCs w:val="20"/>
              </w:rPr>
              <w:t xml:space="preserve"> речевая</w:t>
            </w:r>
            <w:r w:rsidRPr="00B93986">
              <w:rPr>
                <w:spacing w:val="26"/>
                <w:sz w:val="20"/>
                <w:szCs w:val="20"/>
              </w:rPr>
              <w:t xml:space="preserve"> </w:t>
            </w:r>
            <w:r w:rsidRPr="00B93986">
              <w:rPr>
                <w:spacing w:val="-2"/>
                <w:sz w:val="20"/>
                <w:szCs w:val="20"/>
              </w:rPr>
              <w:t>практика</w:t>
            </w:r>
          </w:p>
          <w:p w:rsidR="00126A47" w:rsidRPr="00B93986" w:rsidRDefault="00126A47" w:rsidP="00D0100C">
            <w:pPr>
              <w:pStyle w:val="TableParagraph"/>
              <w:spacing w:before="11"/>
              <w:rPr>
                <w:sz w:val="20"/>
                <w:szCs w:val="20"/>
              </w:rPr>
            </w:pPr>
          </w:p>
          <w:p w:rsidR="00126A47" w:rsidRPr="00B93986" w:rsidRDefault="00126A47" w:rsidP="00D0100C">
            <w:pPr>
              <w:pStyle w:val="TableParagraph"/>
              <w:ind w:left="102" w:right="686"/>
              <w:rPr>
                <w:sz w:val="20"/>
                <w:szCs w:val="20"/>
              </w:rPr>
            </w:pPr>
            <w:r w:rsidRPr="00B93986">
              <w:rPr>
                <w:spacing w:val="-3"/>
                <w:sz w:val="20"/>
                <w:szCs w:val="20"/>
              </w:rPr>
              <w:t>Математика</w:t>
            </w:r>
            <w:r w:rsidRPr="00B93986">
              <w:rPr>
                <w:spacing w:val="27"/>
                <w:sz w:val="20"/>
                <w:szCs w:val="20"/>
              </w:rPr>
              <w:t xml:space="preserve"> </w:t>
            </w:r>
            <w:r w:rsidRPr="00B93986">
              <w:rPr>
                <w:spacing w:val="-2"/>
                <w:sz w:val="20"/>
                <w:szCs w:val="20"/>
              </w:rPr>
              <w:t>Искусство</w:t>
            </w:r>
          </w:p>
        </w:tc>
        <w:tc>
          <w:tcPr>
            <w:tcW w:w="2266" w:type="dxa"/>
            <w:tcBorders>
              <w:top w:val="single" w:sz="5" w:space="0" w:color="000000"/>
              <w:left w:val="single" w:sz="5" w:space="0" w:color="000000"/>
              <w:bottom w:val="single" w:sz="5" w:space="0" w:color="000000"/>
              <w:right w:val="single" w:sz="5" w:space="0" w:color="000000"/>
            </w:tcBorders>
            <w:shd w:val="clear" w:color="auto" w:fill="auto"/>
          </w:tcPr>
          <w:p w:rsidR="00126A47" w:rsidRPr="00B93986" w:rsidRDefault="00126A47" w:rsidP="00D0100C">
            <w:pPr>
              <w:pStyle w:val="TableParagraph"/>
              <w:ind w:left="102" w:right="535"/>
              <w:rPr>
                <w:sz w:val="20"/>
                <w:szCs w:val="20"/>
              </w:rPr>
            </w:pPr>
            <w:r w:rsidRPr="00B93986">
              <w:rPr>
                <w:spacing w:val="-1"/>
                <w:sz w:val="20"/>
                <w:szCs w:val="20"/>
              </w:rPr>
              <w:t>Русский</w:t>
            </w:r>
            <w:r w:rsidRPr="00B93986">
              <w:rPr>
                <w:sz w:val="20"/>
                <w:szCs w:val="20"/>
              </w:rPr>
              <w:t xml:space="preserve"> </w:t>
            </w:r>
            <w:r w:rsidRPr="00B93986">
              <w:rPr>
                <w:spacing w:val="-1"/>
                <w:sz w:val="20"/>
                <w:szCs w:val="20"/>
              </w:rPr>
              <w:t>язык</w:t>
            </w:r>
            <w:r w:rsidRPr="00B93986">
              <w:rPr>
                <w:spacing w:val="26"/>
                <w:sz w:val="20"/>
                <w:szCs w:val="20"/>
              </w:rPr>
              <w:t xml:space="preserve"> </w:t>
            </w:r>
            <w:r w:rsidRPr="00B93986">
              <w:rPr>
                <w:spacing w:val="-1"/>
                <w:sz w:val="20"/>
                <w:szCs w:val="20"/>
              </w:rPr>
              <w:t>Чтение</w:t>
            </w:r>
            <w:r w:rsidRPr="00B93986">
              <w:rPr>
                <w:spacing w:val="24"/>
                <w:sz w:val="20"/>
                <w:szCs w:val="20"/>
              </w:rPr>
              <w:t xml:space="preserve"> </w:t>
            </w:r>
            <w:r w:rsidRPr="00B93986">
              <w:rPr>
                <w:spacing w:val="-34"/>
                <w:sz w:val="20"/>
                <w:szCs w:val="20"/>
              </w:rPr>
              <w:t>У</w:t>
            </w:r>
            <w:r w:rsidRPr="00B93986">
              <w:rPr>
                <w:sz w:val="20"/>
                <w:szCs w:val="20"/>
              </w:rPr>
              <w:t>стн</w:t>
            </w:r>
            <w:r w:rsidRPr="00B93986">
              <w:rPr>
                <w:spacing w:val="-2"/>
                <w:sz w:val="20"/>
                <w:szCs w:val="20"/>
              </w:rPr>
              <w:t>а</w:t>
            </w:r>
            <w:r w:rsidRPr="00B93986">
              <w:rPr>
                <w:sz w:val="20"/>
                <w:szCs w:val="20"/>
              </w:rPr>
              <w:t>я р</w:t>
            </w:r>
            <w:r w:rsidRPr="00B93986">
              <w:rPr>
                <w:spacing w:val="-10"/>
                <w:sz w:val="20"/>
                <w:szCs w:val="20"/>
              </w:rPr>
              <w:t>е</w:t>
            </w:r>
            <w:r w:rsidRPr="00B93986">
              <w:rPr>
                <w:sz w:val="20"/>
                <w:szCs w:val="20"/>
              </w:rPr>
              <w:t xml:space="preserve">чь </w:t>
            </w:r>
            <w:r w:rsidRPr="00B93986">
              <w:rPr>
                <w:spacing w:val="-3"/>
                <w:sz w:val="20"/>
                <w:szCs w:val="20"/>
              </w:rPr>
              <w:t>Математика</w:t>
            </w:r>
          </w:p>
          <w:p w:rsidR="00126A47" w:rsidRPr="00B93986" w:rsidRDefault="00126A47" w:rsidP="00D0100C">
            <w:pPr>
              <w:pStyle w:val="TableParagraph"/>
              <w:ind w:left="102" w:right="98"/>
              <w:rPr>
                <w:sz w:val="20"/>
                <w:szCs w:val="20"/>
              </w:rPr>
            </w:pPr>
            <w:r w:rsidRPr="00B93986">
              <w:rPr>
                <w:spacing w:val="-1"/>
                <w:sz w:val="20"/>
                <w:szCs w:val="20"/>
              </w:rPr>
              <w:t>Изобразительное</w:t>
            </w:r>
            <w:r w:rsidRPr="00B93986">
              <w:rPr>
                <w:spacing w:val="27"/>
                <w:sz w:val="20"/>
                <w:szCs w:val="20"/>
              </w:rPr>
              <w:t xml:space="preserve"> </w:t>
            </w:r>
            <w:r w:rsidRPr="00B93986">
              <w:rPr>
                <w:spacing w:val="-2"/>
                <w:sz w:val="20"/>
                <w:szCs w:val="20"/>
              </w:rPr>
              <w:t>искусство</w:t>
            </w:r>
          </w:p>
        </w:tc>
      </w:tr>
    </w:tbl>
    <w:p w:rsidR="00B64842" w:rsidRPr="00D02055" w:rsidRDefault="00B64842" w:rsidP="00D0100C">
      <w:pPr>
        <w:rPr>
          <w:rFonts w:ascii="Times New Roman" w:hAnsi="Times New Roman" w:cs="Times New Roman"/>
          <w:sz w:val="24"/>
          <w:szCs w:val="24"/>
        </w:rPr>
      </w:pPr>
    </w:p>
    <w:p w:rsidR="00BC0967" w:rsidRPr="00D02055" w:rsidRDefault="00F46FC3" w:rsidP="00D0100C">
      <w:pPr>
        <w:rPr>
          <w:rFonts w:ascii="Times New Roman" w:hAnsi="Times New Roman"/>
          <w:b/>
          <w:sz w:val="24"/>
          <w:szCs w:val="24"/>
        </w:rPr>
      </w:pPr>
      <w:r>
        <w:rPr>
          <w:rFonts w:ascii="Times New Roman" w:hAnsi="Times New Roman"/>
          <w:sz w:val="24"/>
          <w:szCs w:val="24"/>
        </w:rPr>
        <w:t>2.</w:t>
      </w:r>
      <w:r w:rsidR="00D02055" w:rsidRPr="00D02055">
        <w:rPr>
          <w:rFonts w:ascii="Times New Roman" w:hAnsi="Times New Roman"/>
          <w:sz w:val="24"/>
          <w:szCs w:val="24"/>
        </w:rPr>
        <w:t>3.</w:t>
      </w:r>
      <w:r w:rsidR="008609A0" w:rsidRPr="00D02055">
        <w:rPr>
          <w:rFonts w:ascii="Times New Roman" w:hAnsi="Times New Roman"/>
          <w:sz w:val="24"/>
          <w:szCs w:val="24"/>
        </w:rPr>
        <w:t xml:space="preserve"> </w:t>
      </w:r>
      <w:r w:rsidR="00BC0967" w:rsidRPr="00D02055">
        <w:rPr>
          <w:rFonts w:ascii="Times New Roman" w:hAnsi="Times New Roman"/>
          <w:b/>
          <w:sz w:val="24"/>
          <w:szCs w:val="24"/>
        </w:rPr>
        <w:t xml:space="preserve">Программа духовно-нравственного развития, воспитания </w:t>
      </w:r>
      <w:proofErr w:type="gramStart"/>
      <w:r w:rsidR="00BC0967" w:rsidRPr="00D02055">
        <w:rPr>
          <w:rFonts w:ascii="Times New Roman" w:hAnsi="Times New Roman"/>
          <w:b/>
          <w:sz w:val="24"/>
          <w:szCs w:val="24"/>
        </w:rPr>
        <w:t>обучающихся</w:t>
      </w:r>
      <w:proofErr w:type="gramEnd"/>
      <w:r w:rsidR="00BC0967" w:rsidRPr="00D02055">
        <w:rPr>
          <w:rFonts w:ascii="Times New Roman" w:hAnsi="Times New Roman"/>
          <w:b/>
          <w:sz w:val="24"/>
          <w:szCs w:val="24"/>
        </w:rPr>
        <w:t xml:space="preserve"> с умственной отсталостью (интеллектуальными нарушениями)</w:t>
      </w:r>
    </w:p>
    <w:p w:rsidR="00BC0967" w:rsidRPr="00125FD4" w:rsidRDefault="00BC096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lastRenderedPageBreak/>
        <w:t>2.3.1. ОБЩИЕ ПОЛОЖЕНИЯ</w:t>
      </w:r>
    </w:p>
    <w:p w:rsidR="00BC0967" w:rsidRPr="00125FD4" w:rsidRDefault="00BC096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Программа духовно-нравственного (нравственного) развития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обучающихся с умственной отсталостью (интеллектуальными нарушениями) (далее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Программа) призвана направлять образовательную деятельность на воспитание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обучающихся с умственной </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отсталостью (интеллектуальными нарушениями) в духе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любви</w:t>
      </w:r>
      <w:r w:rsidR="00D02055">
        <w:rPr>
          <w:rFonts w:ascii="Times New Roman" w:eastAsia="Times New Roman,Italic" w:hAnsi="Times New Roman" w:cs="Times New Roman"/>
          <w:bCs/>
          <w:iCs/>
          <w:color w:val="000000"/>
          <w:sz w:val="24"/>
          <w:szCs w:val="24"/>
        </w:rPr>
        <w:t xml:space="preserve"> к Родине, уважения к культурно </w:t>
      </w:r>
      <w:r w:rsidRPr="00125FD4">
        <w:rPr>
          <w:rFonts w:ascii="Times New Roman" w:eastAsia="Times New Roman,Italic" w:hAnsi="Times New Roman" w:cs="Times New Roman"/>
          <w:bCs/>
          <w:iCs/>
          <w:color w:val="000000"/>
          <w:sz w:val="24"/>
          <w:szCs w:val="24"/>
        </w:rPr>
        <w:t>историческому наследию своего народа и</w:t>
      </w:r>
      <w:r w:rsidR="00D02055">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своей страны, на формирование основ </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социально ответственного поведения.</w:t>
      </w:r>
    </w:p>
    <w:p w:rsidR="00BC0967" w:rsidRPr="00125FD4" w:rsidRDefault="00BC096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Реализация программы проходит в единстве урочной, внеурочной и</w:t>
      </w:r>
      <w:r w:rsidR="00D02055">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внешкольной деятельности, в совместной педагогической работе</w:t>
      </w:r>
      <w:r>
        <w:rPr>
          <w:rFonts w:ascii="Times New Roman" w:eastAsia="Times New Roman,Italic" w:hAnsi="Times New Roman" w:cs="Times New Roman"/>
          <w:bCs/>
          <w:iCs/>
          <w:color w:val="000000"/>
          <w:sz w:val="24"/>
          <w:szCs w:val="24"/>
        </w:rPr>
        <w:t xml:space="preserve"> МКОУ Большехабыкская СОШ</w:t>
      </w:r>
      <w:r w:rsidRPr="00125FD4">
        <w:rPr>
          <w:rFonts w:ascii="Times New Roman" w:eastAsia="Times New Roman,Italic" w:hAnsi="Times New Roman" w:cs="Times New Roman"/>
          <w:bCs/>
          <w:iCs/>
          <w:color w:val="000000"/>
          <w:sz w:val="24"/>
          <w:szCs w:val="24"/>
        </w:rPr>
        <w:t>,</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семьи и других институтов общества.</w:t>
      </w:r>
    </w:p>
    <w:p w:rsidR="00BC0967" w:rsidRPr="00125FD4" w:rsidRDefault="00BC096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В основу этой Программы должны быть положены ключевые воспитательные</w:t>
      </w:r>
      <w:r w:rsidR="00D02055">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задачи, базовые национальные ценности российского общества.</w:t>
      </w:r>
    </w:p>
    <w:p w:rsidR="00BC0967" w:rsidRDefault="00BC096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Программа обеспечивает:</w:t>
      </w:r>
    </w:p>
    <w:p w:rsidR="00BC0967" w:rsidRPr="00125FD4" w:rsidRDefault="00BC096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о</w:t>
      </w:r>
      <w:r w:rsidRPr="00125FD4">
        <w:rPr>
          <w:rFonts w:ascii="Times New Roman" w:eastAsia="Times New Roman,Italic" w:hAnsi="Times New Roman" w:cs="Times New Roman"/>
          <w:bCs/>
          <w:iCs/>
          <w:color w:val="000000"/>
          <w:sz w:val="24"/>
          <w:szCs w:val="24"/>
        </w:rPr>
        <w:t>рганизацию</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системы воспитательных мероприятий, позволяющих</w:t>
      </w:r>
      <w:r>
        <w:rPr>
          <w:rFonts w:ascii="Times New Roman" w:eastAsia="Times New Roman,Italic" w:hAnsi="Times New Roman" w:cs="Times New Roman"/>
          <w:bCs/>
          <w:iCs/>
          <w:color w:val="000000"/>
          <w:sz w:val="24"/>
          <w:szCs w:val="24"/>
        </w:rPr>
        <w:t xml:space="preserve"> </w:t>
      </w:r>
      <w:proofErr w:type="gramStart"/>
      <w:r w:rsidRPr="00125FD4">
        <w:rPr>
          <w:rFonts w:ascii="Times New Roman" w:eastAsia="Times New Roman,Italic" w:hAnsi="Times New Roman" w:cs="Times New Roman"/>
          <w:bCs/>
          <w:iCs/>
          <w:color w:val="000000"/>
          <w:sz w:val="24"/>
          <w:szCs w:val="24"/>
        </w:rPr>
        <w:t>обучающемуся</w:t>
      </w:r>
      <w:proofErr w:type="gramEnd"/>
      <w:r w:rsidRPr="00125FD4">
        <w:rPr>
          <w:rFonts w:ascii="Times New Roman" w:eastAsia="Times New Roman,Italic" w:hAnsi="Times New Roman" w:cs="Times New Roman"/>
          <w:bCs/>
          <w:iCs/>
          <w:color w:val="000000"/>
          <w:sz w:val="24"/>
          <w:szCs w:val="24"/>
        </w:rPr>
        <w:t xml:space="preserve"> осваивать и на практике использовать полученные знания,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усвоенные модели и нормы поведения школьников с умственной отсталостью, их</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социальных компетенций;</w:t>
      </w:r>
    </w:p>
    <w:p w:rsidR="00BC0967" w:rsidRPr="00125FD4" w:rsidRDefault="00BC096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целостной образовательной среды, включающей </w:t>
      </w:r>
      <w:proofErr w:type="gramStart"/>
      <w:r w:rsidRPr="00125FD4">
        <w:rPr>
          <w:rFonts w:ascii="Times New Roman" w:eastAsia="Times New Roman,Italic" w:hAnsi="Times New Roman" w:cs="Times New Roman"/>
          <w:bCs/>
          <w:iCs/>
          <w:color w:val="000000"/>
          <w:sz w:val="24"/>
          <w:szCs w:val="24"/>
        </w:rPr>
        <w:t>урочную</w:t>
      </w:r>
      <w:proofErr w:type="gramEnd"/>
      <w:r w:rsidRPr="00125FD4">
        <w:rPr>
          <w:rFonts w:ascii="Times New Roman" w:eastAsia="Times New Roman,Italic" w:hAnsi="Times New Roman" w:cs="Times New Roman"/>
          <w:bCs/>
          <w:iCs/>
          <w:color w:val="000000"/>
          <w:sz w:val="24"/>
          <w:szCs w:val="24"/>
        </w:rPr>
        <w:t>,</w:t>
      </w:r>
    </w:p>
    <w:p w:rsidR="00BC0967" w:rsidRPr="00125FD4" w:rsidRDefault="00BC096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внеурочную и внешкольную деятельность и </w:t>
      </w:r>
      <w:proofErr w:type="gramStart"/>
      <w:r w:rsidRPr="00125FD4">
        <w:rPr>
          <w:rFonts w:ascii="Times New Roman" w:eastAsia="Times New Roman,Italic" w:hAnsi="Times New Roman" w:cs="Times New Roman"/>
          <w:bCs/>
          <w:iCs/>
          <w:color w:val="000000"/>
          <w:sz w:val="24"/>
          <w:szCs w:val="24"/>
        </w:rPr>
        <w:t>учитывающей</w:t>
      </w:r>
      <w:proofErr w:type="gramEnd"/>
      <w:r w:rsidRPr="00125FD4">
        <w:rPr>
          <w:rFonts w:ascii="Times New Roman" w:eastAsia="Times New Roman,Italic" w:hAnsi="Times New Roman" w:cs="Times New Roman"/>
          <w:bCs/>
          <w:iCs/>
          <w:color w:val="000000"/>
          <w:sz w:val="24"/>
          <w:szCs w:val="24"/>
        </w:rPr>
        <w:t xml:space="preserve"> историко-культурную,</w:t>
      </w:r>
    </w:p>
    <w:p w:rsidR="00BC0967" w:rsidRPr="00125FD4" w:rsidRDefault="00BC096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этническую и региональную специфику.</w:t>
      </w:r>
    </w:p>
    <w:p w:rsidR="00BC0967" w:rsidRPr="00D02055" w:rsidRDefault="00BC0967" w:rsidP="00D0100C">
      <w:pPr>
        <w:ind w:firstLine="540"/>
        <w:rPr>
          <w:rFonts w:ascii="Times New Roman" w:hAnsi="Times New Roman"/>
          <w:sz w:val="24"/>
          <w:szCs w:val="24"/>
        </w:rPr>
      </w:pPr>
      <w:r w:rsidRPr="00D02055">
        <w:rPr>
          <w:rFonts w:ascii="Times New Roman" w:hAnsi="Times New Roman"/>
          <w:b/>
          <w:sz w:val="24"/>
          <w:szCs w:val="24"/>
        </w:rPr>
        <w:t xml:space="preserve">Целью </w:t>
      </w:r>
      <w:r w:rsidRPr="00D02055">
        <w:rPr>
          <w:rFonts w:ascii="Times New Roman" w:hAnsi="Times New Roman"/>
          <w:sz w:val="24"/>
          <w:szCs w:val="24"/>
        </w:rPr>
        <w:t>нравственного развития и воспитания обучающихся является социально-педагогическая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BC0967" w:rsidRPr="00D02055" w:rsidRDefault="00BC0967" w:rsidP="00D0100C">
      <w:pPr>
        <w:widowControl w:val="0"/>
        <w:spacing w:before="5"/>
        <w:ind w:right="104" w:firstLine="708"/>
        <w:rPr>
          <w:rFonts w:ascii="Times New Roman" w:hAnsi="Times New Roman"/>
          <w:sz w:val="24"/>
          <w:szCs w:val="24"/>
          <w:lang w:eastAsia="en-US"/>
        </w:rPr>
      </w:pPr>
      <w:r w:rsidRPr="00D02055">
        <w:rPr>
          <w:rFonts w:ascii="Times New Roman" w:hAnsi="Times New Roman"/>
          <w:b/>
          <w:bCs/>
          <w:spacing w:val="-3"/>
          <w:sz w:val="24"/>
          <w:szCs w:val="24"/>
          <w:lang w:eastAsia="en-US"/>
        </w:rPr>
        <w:t>Задачи</w:t>
      </w:r>
      <w:r w:rsidRPr="00D02055">
        <w:rPr>
          <w:rFonts w:ascii="Times New Roman" w:hAnsi="Times New Roman"/>
          <w:b/>
          <w:bCs/>
          <w:spacing w:val="1"/>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развития</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умственно</w:t>
      </w:r>
      <w:r w:rsidRPr="00D02055">
        <w:rPr>
          <w:rFonts w:ascii="Times New Roman" w:hAnsi="Times New Roman"/>
          <w:spacing w:val="2"/>
          <w:sz w:val="24"/>
          <w:szCs w:val="24"/>
          <w:lang w:eastAsia="en-US"/>
        </w:rPr>
        <w:t xml:space="preserve"> </w:t>
      </w:r>
      <w:proofErr w:type="gramStart"/>
      <w:r w:rsidRPr="00D02055">
        <w:rPr>
          <w:rFonts w:ascii="Times New Roman" w:hAnsi="Times New Roman"/>
          <w:spacing w:val="-1"/>
          <w:sz w:val="24"/>
          <w:szCs w:val="24"/>
          <w:lang w:eastAsia="en-US"/>
        </w:rPr>
        <w:t>отсталых</w:t>
      </w:r>
      <w:proofErr w:type="gramEnd"/>
      <w:r w:rsidRPr="00D02055">
        <w:rPr>
          <w:rFonts w:ascii="Times New Roman" w:hAnsi="Times New Roman"/>
          <w:spacing w:val="69"/>
          <w:sz w:val="24"/>
          <w:szCs w:val="24"/>
          <w:lang w:eastAsia="en-US"/>
        </w:rPr>
        <w:t xml:space="preserve"> </w:t>
      </w:r>
      <w:r w:rsidRPr="00D02055">
        <w:rPr>
          <w:rFonts w:ascii="Times New Roman" w:hAnsi="Times New Roman"/>
          <w:spacing w:val="-3"/>
          <w:sz w:val="24"/>
          <w:szCs w:val="24"/>
          <w:lang w:eastAsia="en-US"/>
        </w:rPr>
        <w:t>обучающихся</w:t>
      </w:r>
      <w:r w:rsidRPr="00D02055">
        <w:rPr>
          <w:rFonts w:ascii="Times New Roman" w:hAnsi="Times New Roman"/>
          <w:spacing w:val="7"/>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61"/>
          <w:sz w:val="24"/>
          <w:szCs w:val="24"/>
          <w:lang w:eastAsia="en-US"/>
        </w:rPr>
        <w:t xml:space="preserve"> </w:t>
      </w:r>
      <w:r w:rsidRPr="00D02055">
        <w:rPr>
          <w:rFonts w:ascii="Times New Roman" w:hAnsi="Times New Roman"/>
          <w:spacing w:val="-2"/>
          <w:sz w:val="24"/>
          <w:szCs w:val="24"/>
          <w:lang w:eastAsia="en-US"/>
        </w:rPr>
        <w:t>области</w:t>
      </w:r>
      <w:r w:rsidRPr="00D02055">
        <w:rPr>
          <w:rFonts w:ascii="Times New Roman" w:hAnsi="Times New Roman"/>
          <w:sz w:val="24"/>
          <w:szCs w:val="24"/>
          <w:lang w:eastAsia="en-US"/>
        </w:rPr>
        <w:t xml:space="preserve"> </w:t>
      </w:r>
      <w:r w:rsidRPr="00D02055">
        <w:rPr>
          <w:rFonts w:ascii="Times New Roman" w:hAnsi="Times New Roman"/>
          <w:spacing w:val="-2"/>
          <w:sz w:val="24"/>
          <w:szCs w:val="24"/>
          <w:lang w:eastAsia="en-US"/>
        </w:rPr>
        <w:t>формирования</w:t>
      </w:r>
      <w:r w:rsidRPr="00D02055">
        <w:rPr>
          <w:rFonts w:ascii="Times New Roman" w:hAnsi="Times New Roman"/>
          <w:spacing w:val="3"/>
          <w:sz w:val="24"/>
          <w:szCs w:val="24"/>
          <w:lang w:eastAsia="en-US"/>
        </w:rPr>
        <w:t xml:space="preserve"> </w:t>
      </w:r>
      <w:r w:rsidRPr="00D02055">
        <w:rPr>
          <w:rFonts w:ascii="Times New Roman" w:hAnsi="Times New Roman"/>
          <w:b/>
          <w:bCs/>
          <w:i/>
          <w:spacing w:val="-1"/>
          <w:sz w:val="24"/>
          <w:szCs w:val="24"/>
          <w:lang w:eastAsia="en-US"/>
        </w:rPr>
        <w:t>личностной</w:t>
      </w:r>
      <w:r w:rsidRPr="00D02055">
        <w:rPr>
          <w:rFonts w:ascii="Times New Roman" w:hAnsi="Times New Roman"/>
          <w:b/>
          <w:bCs/>
          <w:i/>
          <w:sz w:val="24"/>
          <w:szCs w:val="24"/>
          <w:lang w:eastAsia="en-US"/>
        </w:rPr>
        <w:t xml:space="preserve"> </w:t>
      </w:r>
      <w:r w:rsidRPr="00D02055">
        <w:rPr>
          <w:rFonts w:ascii="Times New Roman" w:hAnsi="Times New Roman"/>
          <w:b/>
          <w:bCs/>
          <w:i/>
          <w:spacing w:val="-3"/>
          <w:sz w:val="24"/>
          <w:szCs w:val="24"/>
          <w:lang w:eastAsia="en-US"/>
        </w:rPr>
        <w:t>культуры</w:t>
      </w:r>
      <w:r w:rsidRPr="00D02055">
        <w:rPr>
          <w:rFonts w:ascii="Times New Roman" w:hAnsi="Times New Roman"/>
          <w:b/>
          <w:bCs/>
          <w:i/>
          <w:spacing w:val="-2"/>
          <w:sz w:val="24"/>
          <w:szCs w:val="24"/>
          <w:lang w:eastAsia="en-US"/>
        </w:rPr>
        <w:t xml:space="preserve"> </w:t>
      </w:r>
    </w:p>
    <w:p w:rsidR="00BC0967" w:rsidRPr="00D02055" w:rsidRDefault="00BC0967" w:rsidP="00D0100C">
      <w:pPr>
        <w:widowControl w:val="0"/>
        <w:spacing w:before="8"/>
        <w:rPr>
          <w:rFonts w:ascii="Times New Roman" w:hAnsi="Times New Roman"/>
          <w:sz w:val="24"/>
          <w:szCs w:val="24"/>
          <w:lang w:eastAsia="en-US"/>
        </w:rPr>
      </w:pPr>
      <w:r w:rsidRPr="00D02055">
        <w:rPr>
          <w:rFonts w:ascii="Times New Roman" w:hAnsi="Times New Roman"/>
          <w:spacing w:val="-3"/>
          <w:sz w:val="24"/>
          <w:szCs w:val="24"/>
          <w:lang w:eastAsia="en-US"/>
        </w:rPr>
        <w:t>1</w:t>
      </w:r>
      <w:r w:rsidRPr="00D02055">
        <w:rPr>
          <w:rFonts w:ascii="Times New Roman" w:hAnsi="Times New Roman"/>
          <w:spacing w:val="-1"/>
          <w:sz w:val="24"/>
          <w:szCs w:val="24"/>
          <w:lang w:eastAsia="en-US"/>
        </w:rPr>
        <w:t>-4</w:t>
      </w:r>
      <w:r w:rsidRPr="00D02055">
        <w:rPr>
          <w:rFonts w:ascii="Times New Roman" w:hAnsi="Times New Roman"/>
          <w:spacing w:val="1"/>
          <w:sz w:val="24"/>
          <w:szCs w:val="24"/>
          <w:lang w:eastAsia="en-US"/>
        </w:rPr>
        <w:t xml:space="preserve"> </w:t>
      </w:r>
      <w:r w:rsidRPr="00D02055">
        <w:rPr>
          <w:rFonts w:ascii="Times New Roman" w:hAnsi="Times New Roman"/>
          <w:spacing w:val="-1"/>
          <w:sz w:val="24"/>
          <w:szCs w:val="24"/>
          <w:lang w:eastAsia="en-US"/>
        </w:rPr>
        <w:t>классы</w:t>
      </w:r>
      <w:r w:rsidRPr="00D02055">
        <w:rPr>
          <w:rFonts w:ascii="Times New Roman" w:hAnsi="Times New Roman"/>
          <w:b/>
          <w:i/>
          <w:spacing w:val="-1"/>
          <w:sz w:val="24"/>
          <w:szCs w:val="24"/>
          <w:lang w:eastAsia="en-US"/>
        </w:rPr>
        <w:t>:</w:t>
      </w:r>
    </w:p>
    <w:p w:rsidR="00BC0967" w:rsidRPr="00D02055" w:rsidRDefault="00BC0967" w:rsidP="00D0100C">
      <w:pPr>
        <w:widowControl w:val="0"/>
        <w:numPr>
          <w:ilvl w:val="0"/>
          <w:numId w:val="25"/>
        </w:numPr>
        <w:spacing w:before="160" w:after="0" w:line="240" w:lineRule="auto"/>
        <w:jc w:val="both"/>
        <w:rPr>
          <w:rFonts w:ascii="Times New Roman" w:hAnsi="Times New Roman"/>
          <w:sz w:val="24"/>
          <w:szCs w:val="24"/>
          <w:lang w:eastAsia="en-US"/>
        </w:rPr>
      </w:pPr>
      <w:r w:rsidRPr="00D02055">
        <w:rPr>
          <w:rFonts w:ascii="Times New Roman" w:hAnsi="Times New Roman"/>
          <w:spacing w:val="-2"/>
          <w:sz w:val="24"/>
          <w:szCs w:val="24"/>
          <w:lang w:eastAsia="en-US"/>
        </w:rPr>
        <w:t>формирование</w:t>
      </w:r>
      <w:r w:rsidRPr="00D02055">
        <w:rPr>
          <w:rFonts w:ascii="Times New Roman" w:hAnsi="Times New Roman"/>
          <w:sz w:val="24"/>
          <w:szCs w:val="24"/>
          <w:lang w:eastAsia="en-US"/>
        </w:rPr>
        <w:t xml:space="preserve"> </w:t>
      </w:r>
      <w:r w:rsidRPr="00D02055">
        <w:rPr>
          <w:rFonts w:ascii="Times New Roman" w:hAnsi="Times New Roman"/>
          <w:spacing w:val="-2"/>
          <w:sz w:val="24"/>
          <w:szCs w:val="24"/>
          <w:lang w:eastAsia="en-US"/>
        </w:rPr>
        <w:t>мотивации</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универсальной</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нравственной</w:t>
      </w:r>
      <w:r w:rsidRPr="00D02055">
        <w:rPr>
          <w:rFonts w:ascii="Times New Roman" w:hAnsi="Times New Roman"/>
          <w:sz w:val="24"/>
          <w:szCs w:val="24"/>
          <w:lang w:eastAsia="en-US"/>
        </w:rPr>
        <w:t xml:space="preserve"> </w:t>
      </w:r>
      <w:r w:rsidRPr="00D02055">
        <w:rPr>
          <w:rFonts w:ascii="Times New Roman" w:hAnsi="Times New Roman"/>
          <w:spacing w:val="-3"/>
          <w:sz w:val="24"/>
          <w:szCs w:val="24"/>
          <w:lang w:eastAsia="en-US"/>
        </w:rPr>
        <w:t>компетенции</w:t>
      </w:r>
      <w:r w:rsidRPr="00D02055">
        <w:rPr>
          <w:rFonts w:ascii="Times New Roman" w:hAnsi="Times New Roman"/>
          <w:spacing w:val="4"/>
          <w:sz w:val="24"/>
          <w:szCs w:val="24"/>
          <w:lang w:eastAsia="en-US"/>
        </w:rPr>
        <w:t xml:space="preserve"> </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«становиться</w:t>
      </w:r>
      <w:r w:rsidRPr="00D02055">
        <w:rPr>
          <w:rFonts w:ascii="Times New Roman" w:hAnsi="Times New Roman"/>
          <w:spacing w:val="46"/>
          <w:sz w:val="24"/>
          <w:szCs w:val="24"/>
          <w:lang w:eastAsia="en-US"/>
        </w:rPr>
        <w:t xml:space="preserve"> </w:t>
      </w:r>
      <w:r w:rsidRPr="00D02055">
        <w:rPr>
          <w:rFonts w:ascii="Times New Roman" w:hAnsi="Times New Roman"/>
          <w:spacing w:val="-1"/>
          <w:sz w:val="24"/>
          <w:szCs w:val="24"/>
          <w:lang w:eastAsia="en-US"/>
        </w:rPr>
        <w:t>лучше»,</w:t>
      </w:r>
      <w:r w:rsidRPr="00D02055">
        <w:rPr>
          <w:rFonts w:ascii="Times New Roman" w:hAnsi="Times New Roman"/>
          <w:spacing w:val="45"/>
          <w:sz w:val="24"/>
          <w:szCs w:val="24"/>
          <w:lang w:eastAsia="en-US"/>
        </w:rPr>
        <w:t xml:space="preserve"> </w:t>
      </w:r>
      <w:r w:rsidRPr="00D02055">
        <w:rPr>
          <w:rFonts w:ascii="Times New Roman" w:hAnsi="Times New Roman"/>
          <w:sz w:val="24"/>
          <w:szCs w:val="24"/>
          <w:lang w:eastAsia="en-US"/>
        </w:rPr>
        <w:t>активности</w:t>
      </w:r>
      <w:r w:rsidRPr="00D02055">
        <w:rPr>
          <w:rFonts w:ascii="Times New Roman" w:hAnsi="Times New Roman"/>
          <w:spacing w:val="43"/>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47"/>
          <w:sz w:val="24"/>
          <w:szCs w:val="24"/>
          <w:lang w:eastAsia="en-US"/>
        </w:rPr>
        <w:t xml:space="preserve"> </w:t>
      </w:r>
      <w:r w:rsidRPr="00D02055">
        <w:rPr>
          <w:rFonts w:ascii="Times New Roman" w:hAnsi="Times New Roman"/>
          <w:spacing w:val="-1"/>
          <w:sz w:val="24"/>
          <w:szCs w:val="24"/>
          <w:lang w:eastAsia="en-US"/>
        </w:rPr>
        <w:t>учебно-игровой,</w:t>
      </w:r>
      <w:r w:rsidRPr="00D02055">
        <w:rPr>
          <w:rFonts w:ascii="Times New Roman" w:hAnsi="Times New Roman"/>
          <w:spacing w:val="45"/>
          <w:sz w:val="24"/>
          <w:szCs w:val="24"/>
          <w:lang w:eastAsia="en-US"/>
        </w:rPr>
        <w:t xml:space="preserve"> </w:t>
      </w:r>
      <w:r w:rsidRPr="00D02055">
        <w:rPr>
          <w:rFonts w:ascii="Times New Roman" w:hAnsi="Times New Roman"/>
          <w:spacing w:val="-1"/>
          <w:sz w:val="24"/>
          <w:szCs w:val="24"/>
          <w:lang w:eastAsia="en-US"/>
        </w:rPr>
        <w:t>предметно-</w:t>
      </w:r>
      <w:r w:rsidRPr="00D02055">
        <w:rPr>
          <w:rFonts w:ascii="Times New Roman" w:hAnsi="Times New Roman"/>
          <w:spacing w:val="31"/>
          <w:sz w:val="24"/>
          <w:szCs w:val="24"/>
          <w:lang w:eastAsia="en-US"/>
        </w:rPr>
        <w:t xml:space="preserve"> </w:t>
      </w:r>
      <w:r w:rsidRPr="00D02055">
        <w:rPr>
          <w:rFonts w:ascii="Times New Roman" w:hAnsi="Times New Roman"/>
          <w:spacing w:val="-2"/>
          <w:sz w:val="24"/>
          <w:szCs w:val="24"/>
          <w:lang w:eastAsia="en-US"/>
        </w:rPr>
        <w:t>продуктивной,</w:t>
      </w:r>
      <w:r w:rsidRPr="00D02055">
        <w:rPr>
          <w:rFonts w:ascii="Times New Roman" w:hAnsi="Times New Roman"/>
          <w:spacing w:val="12"/>
          <w:sz w:val="24"/>
          <w:szCs w:val="24"/>
          <w:lang w:eastAsia="en-US"/>
        </w:rPr>
        <w:t xml:space="preserve"> </w:t>
      </w:r>
      <w:r w:rsidRPr="00D02055">
        <w:rPr>
          <w:rFonts w:ascii="Times New Roman" w:hAnsi="Times New Roman"/>
          <w:spacing w:val="-1"/>
          <w:sz w:val="24"/>
          <w:szCs w:val="24"/>
          <w:lang w:eastAsia="en-US"/>
        </w:rPr>
        <w:t>социально</w:t>
      </w:r>
      <w:r w:rsidRPr="00D02055">
        <w:rPr>
          <w:rFonts w:ascii="Times New Roman" w:hAnsi="Times New Roman"/>
          <w:spacing w:val="14"/>
          <w:sz w:val="24"/>
          <w:szCs w:val="24"/>
          <w:lang w:eastAsia="en-US"/>
        </w:rPr>
        <w:t xml:space="preserve"> </w:t>
      </w:r>
      <w:r w:rsidRPr="00D02055">
        <w:rPr>
          <w:rFonts w:ascii="Times New Roman" w:hAnsi="Times New Roman"/>
          <w:spacing w:val="-2"/>
          <w:sz w:val="24"/>
          <w:szCs w:val="24"/>
          <w:lang w:eastAsia="en-US"/>
        </w:rPr>
        <w:t>ориентированной</w:t>
      </w:r>
      <w:r w:rsidRPr="00D02055">
        <w:rPr>
          <w:rFonts w:ascii="Times New Roman" w:hAnsi="Times New Roman"/>
          <w:spacing w:val="13"/>
          <w:sz w:val="24"/>
          <w:szCs w:val="24"/>
          <w:lang w:eastAsia="en-US"/>
        </w:rPr>
        <w:t xml:space="preserve"> </w:t>
      </w:r>
      <w:r w:rsidRPr="00D02055">
        <w:rPr>
          <w:rFonts w:ascii="Times New Roman" w:hAnsi="Times New Roman"/>
          <w:spacing w:val="-1"/>
          <w:sz w:val="24"/>
          <w:szCs w:val="24"/>
          <w:lang w:eastAsia="en-US"/>
        </w:rPr>
        <w:t>деятельности</w:t>
      </w:r>
      <w:r w:rsidRPr="00D02055">
        <w:rPr>
          <w:rFonts w:ascii="Times New Roman" w:hAnsi="Times New Roman"/>
          <w:spacing w:val="13"/>
          <w:sz w:val="24"/>
          <w:szCs w:val="24"/>
          <w:lang w:eastAsia="en-US"/>
        </w:rPr>
        <w:t xml:space="preserve"> </w:t>
      </w:r>
      <w:r w:rsidRPr="00D02055">
        <w:rPr>
          <w:rFonts w:ascii="Times New Roman" w:hAnsi="Times New Roman"/>
          <w:sz w:val="24"/>
          <w:szCs w:val="24"/>
          <w:lang w:eastAsia="en-US"/>
        </w:rPr>
        <w:t>на</w:t>
      </w:r>
      <w:r w:rsidRPr="00D02055">
        <w:rPr>
          <w:rFonts w:ascii="Times New Roman" w:hAnsi="Times New Roman"/>
          <w:spacing w:val="13"/>
          <w:sz w:val="24"/>
          <w:szCs w:val="24"/>
          <w:lang w:eastAsia="en-US"/>
        </w:rPr>
        <w:t xml:space="preserve"> </w:t>
      </w:r>
      <w:r w:rsidRPr="00D02055">
        <w:rPr>
          <w:rFonts w:ascii="Times New Roman" w:hAnsi="Times New Roman"/>
          <w:sz w:val="24"/>
          <w:szCs w:val="24"/>
          <w:lang w:eastAsia="en-US"/>
        </w:rPr>
        <w:t>основе</w:t>
      </w:r>
      <w:r w:rsidRPr="00D02055">
        <w:rPr>
          <w:rFonts w:ascii="Times New Roman" w:hAnsi="Times New Roman"/>
          <w:spacing w:val="13"/>
          <w:sz w:val="24"/>
          <w:szCs w:val="24"/>
          <w:lang w:eastAsia="en-US"/>
        </w:rPr>
        <w:t xml:space="preserve"> </w:t>
      </w:r>
      <w:r w:rsidRPr="00D02055">
        <w:rPr>
          <w:rFonts w:ascii="Times New Roman" w:hAnsi="Times New Roman"/>
          <w:spacing w:val="-1"/>
          <w:sz w:val="24"/>
          <w:szCs w:val="24"/>
          <w:lang w:eastAsia="en-US"/>
        </w:rPr>
        <w:t>нравственных</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 xml:space="preserve">установок </w:t>
      </w:r>
      <w:r w:rsidRPr="00D02055">
        <w:rPr>
          <w:rFonts w:ascii="Times New Roman" w:hAnsi="Times New Roman"/>
          <w:sz w:val="24"/>
          <w:szCs w:val="24"/>
          <w:lang w:eastAsia="en-US"/>
        </w:rPr>
        <w:t xml:space="preserve">и </w:t>
      </w:r>
      <w:r w:rsidRPr="00D02055">
        <w:rPr>
          <w:rFonts w:ascii="Times New Roman" w:hAnsi="Times New Roman"/>
          <w:spacing w:val="-1"/>
          <w:sz w:val="24"/>
          <w:szCs w:val="24"/>
          <w:lang w:eastAsia="en-US"/>
        </w:rPr>
        <w:t>моральных</w:t>
      </w:r>
      <w:r w:rsidRPr="00D02055">
        <w:rPr>
          <w:rFonts w:ascii="Times New Roman" w:hAnsi="Times New Roman"/>
          <w:spacing w:val="-3"/>
          <w:sz w:val="24"/>
          <w:szCs w:val="24"/>
          <w:lang w:eastAsia="en-US"/>
        </w:rPr>
        <w:t xml:space="preserve"> </w:t>
      </w:r>
      <w:r w:rsidRPr="00D02055">
        <w:rPr>
          <w:rFonts w:ascii="Times New Roman" w:hAnsi="Times New Roman"/>
          <w:spacing w:val="-2"/>
          <w:sz w:val="24"/>
          <w:szCs w:val="24"/>
          <w:lang w:eastAsia="en-US"/>
        </w:rPr>
        <w:t>норм;</w:t>
      </w:r>
    </w:p>
    <w:p w:rsidR="00BC0967" w:rsidRPr="00D02055" w:rsidRDefault="00BC0967" w:rsidP="00D0100C">
      <w:pPr>
        <w:widowControl w:val="0"/>
        <w:numPr>
          <w:ilvl w:val="0"/>
          <w:numId w:val="25"/>
        </w:numPr>
        <w:spacing w:before="4" w:after="0" w:line="240" w:lineRule="auto"/>
        <w:ind w:right="102"/>
        <w:jc w:val="both"/>
        <w:rPr>
          <w:rFonts w:ascii="Times New Roman" w:hAnsi="Times New Roman"/>
          <w:sz w:val="24"/>
          <w:szCs w:val="24"/>
          <w:lang w:eastAsia="en-US"/>
        </w:rPr>
      </w:pPr>
      <w:r w:rsidRPr="00D02055">
        <w:rPr>
          <w:rFonts w:ascii="Times New Roman" w:hAnsi="Times New Roman"/>
          <w:spacing w:val="-2"/>
          <w:sz w:val="24"/>
          <w:szCs w:val="24"/>
          <w:lang w:eastAsia="en-US"/>
        </w:rPr>
        <w:t>формирование</w:t>
      </w:r>
      <w:r w:rsidRPr="00D02055">
        <w:rPr>
          <w:rFonts w:ascii="Times New Roman" w:hAnsi="Times New Roman"/>
          <w:spacing w:val="13"/>
          <w:sz w:val="24"/>
          <w:szCs w:val="24"/>
          <w:lang w:eastAsia="en-US"/>
        </w:rPr>
        <w:t xml:space="preserve"> </w:t>
      </w:r>
      <w:r w:rsidRPr="00D02055">
        <w:rPr>
          <w:rFonts w:ascii="Times New Roman" w:hAnsi="Times New Roman"/>
          <w:spacing w:val="-1"/>
          <w:sz w:val="24"/>
          <w:szCs w:val="24"/>
          <w:lang w:eastAsia="en-US"/>
        </w:rPr>
        <w:t>нравственных</w:t>
      </w:r>
      <w:r w:rsidRPr="00D02055">
        <w:rPr>
          <w:rFonts w:ascii="Times New Roman" w:hAnsi="Times New Roman"/>
          <w:spacing w:val="14"/>
          <w:sz w:val="24"/>
          <w:szCs w:val="24"/>
          <w:lang w:eastAsia="en-US"/>
        </w:rPr>
        <w:t xml:space="preserve"> </w:t>
      </w:r>
      <w:r w:rsidRPr="00D02055">
        <w:rPr>
          <w:rFonts w:ascii="Times New Roman" w:hAnsi="Times New Roman"/>
          <w:spacing w:val="-2"/>
          <w:sz w:val="24"/>
          <w:szCs w:val="24"/>
          <w:lang w:eastAsia="en-US"/>
        </w:rPr>
        <w:t>представлений</w:t>
      </w:r>
      <w:r w:rsidRPr="00D02055">
        <w:rPr>
          <w:rFonts w:ascii="Times New Roman" w:hAnsi="Times New Roman"/>
          <w:spacing w:val="14"/>
          <w:sz w:val="24"/>
          <w:szCs w:val="24"/>
          <w:lang w:eastAsia="en-US"/>
        </w:rPr>
        <w:t xml:space="preserve"> </w:t>
      </w:r>
      <w:r w:rsidRPr="00D02055">
        <w:rPr>
          <w:rFonts w:ascii="Times New Roman" w:hAnsi="Times New Roman"/>
          <w:sz w:val="24"/>
          <w:szCs w:val="24"/>
          <w:lang w:eastAsia="en-US"/>
        </w:rPr>
        <w:t>о</w:t>
      </w:r>
      <w:r w:rsidRPr="00D02055">
        <w:rPr>
          <w:rFonts w:ascii="Times New Roman" w:hAnsi="Times New Roman"/>
          <w:spacing w:val="14"/>
          <w:sz w:val="24"/>
          <w:szCs w:val="24"/>
          <w:lang w:eastAsia="en-US"/>
        </w:rPr>
        <w:t xml:space="preserve"> </w:t>
      </w:r>
      <w:r w:rsidRPr="00D02055">
        <w:rPr>
          <w:rFonts w:ascii="Times New Roman" w:hAnsi="Times New Roman"/>
          <w:spacing w:val="-3"/>
          <w:sz w:val="24"/>
          <w:szCs w:val="24"/>
          <w:lang w:eastAsia="en-US"/>
        </w:rPr>
        <w:t>том,</w:t>
      </w:r>
      <w:r w:rsidRPr="00D02055">
        <w:rPr>
          <w:rFonts w:ascii="Times New Roman" w:hAnsi="Times New Roman"/>
          <w:spacing w:val="12"/>
          <w:sz w:val="24"/>
          <w:szCs w:val="24"/>
          <w:lang w:eastAsia="en-US"/>
        </w:rPr>
        <w:t xml:space="preserve"> </w:t>
      </w:r>
      <w:r w:rsidRPr="00D02055">
        <w:rPr>
          <w:rFonts w:ascii="Times New Roman" w:hAnsi="Times New Roman"/>
          <w:spacing w:val="-2"/>
          <w:sz w:val="24"/>
          <w:szCs w:val="24"/>
          <w:lang w:eastAsia="en-US"/>
        </w:rPr>
        <w:t>что</w:t>
      </w:r>
      <w:r w:rsidRPr="00D02055">
        <w:rPr>
          <w:rFonts w:ascii="Times New Roman" w:hAnsi="Times New Roman"/>
          <w:spacing w:val="14"/>
          <w:sz w:val="24"/>
          <w:szCs w:val="24"/>
          <w:lang w:eastAsia="en-US"/>
        </w:rPr>
        <w:t xml:space="preserve"> </w:t>
      </w:r>
      <w:r w:rsidRPr="00D02055">
        <w:rPr>
          <w:rFonts w:ascii="Times New Roman" w:hAnsi="Times New Roman"/>
          <w:spacing w:val="-1"/>
          <w:sz w:val="24"/>
          <w:szCs w:val="24"/>
          <w:lang w:eastAsia="en-US"/>
        </w:rPr>
        <w:t>такое</w:t>
      </w:r>
      <w:r w:rsidRPr="00D02055">
        <w:rPr>
          <w:rFonts w:ascii="Times New Roman" w:hAnsi="Times New Roman"/>
          <w:spacing w:val="13"/>
          <w:sz w:val="24"/>
          <w:szCs w:val="24"/>
          <w:lang w:eastAsia="en-US"/>
        </w:rPr>
        <w:t xml:space="preserve"> </w:t>
      </w:r>
      <w:r w:rsidRPr="00D02055">
        <w:rPr>
          <w:rFonts w:ascii="Times New Roman" w:hAnsi="Times New Roman"/>
          <w:spacing w:val="-2"/>
          <w:sz w:val="24"/>
          <w:szCs w:val="24"/>
          <w:lang w:eastAsia="en-US"/>
        </w:rPr>
        <w:t>«хорошо»</w:t>
      </w:r>
      <w:r w:rsidRPr="00D02055">
        <w:rPr>
          <w:rFonts w:ascii="Times New Roman" w:hAnsi="Times New Roman"/>
          <w:spacing w:val="47"/>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45"/>
          <w:sz w:val="24"/>
          <w:szCs w:val="24"/>
          <w:lang w:eastAsia="en-US"/>
        </w:rPr>
        <w:t xml:space="preserve"> </w:t>
      </w:r>
      <w:r w:rsidRPr="00D02055">
        <w:rPr>
          <w:rFonts w:ascii="Times New Roman" w:hAnsi="Times New Roman"/>
          <w:spacing w:val="-2"/>
          <w:sz w:val="24"/>
          <w:szCs w:val="24"/>
          <w:lang w:eastAsia="en-US"/>
        </w:rPr>
        <w:t>что</w:t>
      </w:r>
      <w:r w:rsidRPr="00D02055">
        <w:rPr>
          <w:rFonts w:ascii="Times New Roman" w:hAnsi="Times New Roman"/>
          <w:spacing w:val="45"/>
          <w:sz w:val="24"/>
          <w:szCs w:val="24"/>
          <w:lang w:eastAsia="en-US"/>
        </w:rPr>
        <w:t xml:space="preserve"> </w:t>
      </w:r>
      <w:r w:rsidRPr="00D02055">
        <w:rPr>
          <w:rFonts w:ascii="Times New Roman" w:hAnsi="Times New Roman"/>
          <w:spacing w:val="-3"/>
          <w:sz w:val="24"/>
          <w:szCs w:val="24"/>
          <w:lang w:eastAsia="en-US"/>
        </w:rPr>
        <w:t>такое</w:t>
      </w:r>
      <w:r w:rsidRPr="00D02055">
        <w:rPr>
          <w:rFonts w:ascii="Times New Roman" w:hAnsi="Times New Roman"/>
          <w:spacing w:val="45"/>
          <w:sz w:val="24"/>
          <w:szCs w:val="24"/>
          <w:lang w:eastAsia="en-US"/>
        </w:rPr>
        <w:t xml:space="preserve"> </w:t>
      </w:r>
      <w:r w:rsidRPr="00D02055">
        <w:rPr>
          <w:rFonts w:ascii="Times New Roman" w:hAnsi="Times New Roman"/>
          <w:spacing w:val="-4"/>
          <w:sz w:val="24"/>
          <w:szCs w:val="24"/>
          <w:lang w:eastAsia="en-US"/>
        </w:rPr>
        <w:t>«плохо»,</w:t>
      </w:r>
      <w:r w:rsidRPr="00D02055">
        <w:rPr>
          <w:rFonts w:ascii="Times New Roman" w:hAnsi="Times New Roman"/>
          <w:spacing w:val="44"/>
          <w:sz w:val="24"/>
          <w:szCs w:val="24"/>
          <w:lang w:eastAsia="en-US"/>
        </w:rPr>
        <w:t xml:space="preserve"> </w:t>
      </w:r>
      <w:r w:rsidRPr="00D02055">
        <w:rPr>
          <w:rFonts w:ascii="Times New Roman" w:hAnsi="Times New Roman"/>
          <w:sz w:val="24"/>
          <w:szCs w:val="24"/>
          <w:lang w:eastAsia="en-US"/>
        </w:rPr>
        <w:t>а</w:t>
      </w:r>
      <w:r w:rsidRPr="00D02055">
        <w:rPr>
          <w:rFonts w:ascii="Times New Roman" w:hAnsi="Times New Roman"/>
          <w:spacing w:val="47"/>
          <w:sz w:val="24"/>
          <w:szCs w:val="24"/>
          <w:lang w:eastAsia="en-US"/>
        </w:rPr>
        <w:t xml:space="preserve"> </w:t>
      </w:r>
      <w:r w:rsidRPr="00D02055">
        <w:rPr>
          <w:rFonts w:ascii="Times New Roman" w:hAnsi="Times New Roman"/>
          <w:spacing w:val="-1"/>
          <w:sz w:val="24"/>
          <w:szCs w:val="24"/>
          <w:lang w:eastAsia="en-US"/>
        </w:rPr>
        <w:t>также</w:t>
      </w:r>
      <w:r w:rsidRPr="00D02055">
        <w:rPr>
          <w:rFonts w:ascii="Times New Roman" w:hAnsi="Times New Roman"/>
          <w:spacing w:val="45"/>
          <w:sz w:val="24"/>
          <w:szCs w:val="24"/>
          <w:lang w:eastAsia="en-US"/>
        </w:rPr>
        <w:t xml:space="preserve"> </w:t>
      </w:r>
      <w:r w:rsidRPr="00D02055">
        <w:rPr>
          <w:rFonts w:ascii="Times New Roman" w:hAnsi="Times New Roman"/>
          <w:spacing w:val="-1"/>
          <w:sz w:val="24"/>
          <w:szCs w:val="24"/>
          <w:lang w:eastAsia="en-US"/>
        </w:rPr>
        <w:t>внутренней</w:t>
      </w:r>
      <w:r w:rsidRPr="00D02055">
        <w:rPr>
          <w:rFonts w:ascii="Times New Roman" w:hAnsi="Times New Roman"/>
          <w:spacing w:val="45"/>
          <w:sz w:val="24"/>
          <w:szCs w:val="24"/>
          <w:lang w:eastAsia="en-US"/>
        </w:rPr>
        <w:t xml:space="preserve"> </w:t>
      </w:r>
      <w:r w:rsidRPr="00D02055">
        <w:rPr>
          <w:rFonts w:ascii="Times New Roman" w:hAnsi="Times New Roman"/>
          <w:spacing w:val="-1"/>
          <w:sz w:val="24"/>
          <w:szCs w:val="24"/>
          <w:lang w:eastAsia="en-US"/>
        </w:rPr>
        <w:t>установки</w:t>
      </w:r>
      <w:r w:rsidRPr="00D02055">
        <w:rPr>
          <w:rFonts w:ascii="Times New Roman" w:hAnsi="Times New Roman"/>
          <w:spacing w:val="45"/>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44"/>
          <w:sz w:val="24"/>
          <w:szCs w:val="24"/>
          <w:lang w:eastAsia="en-US"/>
        </w:rPr>
        <w:t xml:space="preserve"> </w:t>
      </w:r>
      <w:r w:rsidRPr="00D02055">
        <w:rPr>
          <w:rFonts w:ascii="Times New Roman" w:hAnsi="Times New Roman"/>
          <w:sz w:val="24"/>
          <w:szCs w:val="24"/>
          <w:lang w:eastAsia="en-US"/>
        </w:rPr>
        <w:t>сознании</w:t>
      </w:r>
      <w:r w:rsidRPr="00D02055">
        <w:rPr>
          <w:rFonts w:ascii="Times New Roman" w:hAnsi="Times New Roman"/>
          <w:spacing w:val="45"/>
          <w:sz w:val="24"/>
          <w:szCs w:val="24"/>
          <w:lang w:eastAsia="en-US"/>
        </w:rPr>
        <w:t xml:space="preserve"> </w:t>
      </w:r>
      <w:r w:rsidRPr="00D02055">
        <w:rPr>
          <w:rFonts w:ascii="Times New Roman" w:hAnsi="Times New Roman"/>
          <w:spacing w:val="-4"/>
          <w:sz w:val="24"/>
          <w:szCs w:val="24"/>
          <w:lang w:eastAsia="en-US"/>
        </w:rPr>
        <w:t>школьника</w:t>
      </w:r>
      <w:r w:rsidRPr="00D02055">
        <w:rPr>
          <w:rFonts w:ascii="Times New Roman" w:hAnsi="Times New Roman"/>
          <w:spacing w:val="63"/>
          <w:sz w:val="24"/>
          <w:szCs w:val="24"/>
          <w:lang w:eastAsia="en-US"/>
        </w:rPr>
        <w:t xml:space="preserve"> </w:t>
      </w:r>
      <w:r w:rsidRPr="00D02055">
        <w:rPr>
          <w:rFonts w:ascii="Times New Roman" w:hAnsi="Times New Roman"/>
          <w:spacing w:val="-2"/>
          <w:sz w:val="24"/>
          <w:szCs w:val="24"/>
          <w:lang w:eastAsia="en-US"/>
        </w:rPr>
        <w:t>поступать</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«хорошо»;</w:t>
      </w:r>
    </w:p>
    <w:p w:rsidR="00BC0967" w:rsidRPr="00D02055" w:rsidRDefault="00BC0967" w:rsidP="00D0100C">
      <w:pPr>
        <w:widowControl w:val="0"/>
        <w:numPr>
          <w:ilvl w:val="0"/>
          <w:numId w:val="25"/>
        </w:numPr>
        <w:spacing w:before="9" w:after="0" w:line="240" w:lineRule="auto"/>
        <w:ind w:right="110"/>
        <w:jc w:val="both"/>
        <w:rPr>
          <w:rFonts w:ascii="Times New Roman" w:hAnsi="Times New Roman"/>
          <w:sz w:val="24"/>
          <w:szCs w:val="24"/>
          <w:lang w:eastAsia="en-US"/>
        </w:rPr>
      </w:pPr>
      <w:r w:rsidRPr="00D02055">
        <w:rPr>
          <w:rFonts w:ascii="Times New Roman" w:hAnsi="Times New Roman"/>
          <w:spacing w:val="-2"/>
          <w:sz w:val="24"/>
          <w:szCs w:val="24"/>
          <w:lang w:eastAsia="en-US"/>
        </w:rPr>
        <w:t>формирование</w:t>
      </w:r>
      <w:r w:rsidRPr="00D02055">
        <w:rPr>
          <w:rFonts w:ascii="Times New Roman" w:hAnsi="Times New Roman"/>
          <w:sz w:val="24"/>
          <w:szCs w:val="24"/>
          <w:lang w:eastAsia="en-US"/>
        </w:rPr>
        <w:t xml:space="preserve"> в</w:t>
      </w:r>
      <w:r w:rsidRPr="00D02055">
        <w:rPr>
          <w:rFonts w:ascii="Times New Roman" w:hAnsi="Times New Roman"/>
          <w:spacing w:val="-1"/>
          <w:sz w:val="24"/>
          <w:szCs w:val="24"/>
          <w:lang w:eastAsia="en-US"/>
        </w:rPr>
        <w:t xml:space="preserve"> сознании</w:t>
      </w:r>
      <w:r w:rsidRPr="00D02055">
        <w:rPr>
          <w:rFonts w:ascii="Times New Roman" w:hAnsi="Times New Roman"/>
          <w:sz w:val="24"/>
          <w:szCs w:val="24"/>
          <w:lang w:eastAsia="en-US"/>
        </w:rPr>
        <w:t xml:space="preserve"> </w:t>
      </w:r>
      <w:r w:rsidRPr="00D02055">
        <w:rPr>
          <w:rFonts w:ascii="Times New Roman" w:hAnsi="Times New Roman"/>
          <w:spacing w:val="-5"/>
          <w:sz w:val="24"/>
          <w:szCs w:val="24"/>
          <w:lang w:eastAsia="en-US"/>
        </w:rPr>
        <w:t>школьников</w:t>
      </w:r>
      <w:r w:rsidRPr="00D02055">
        <w:rPr>
          <w:rFonts w:ascii="Times New Roman" w:hAnsi="Times New Roman"/>
          <w:spacing w:val="-4"/>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смысла</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учения;</w:t>
      </w:r>
      <w:r w:rsidRPr="00D02055">
        <w:rPr>
          <w:rFonts w:ascii="Times New Roman" w:hAnsi="Times New Roman"/>
          <w:spacing w:val="61"/>
          <w:sz w:val="24"/>
          <w:szCs w:val="24"/>
          <w:lang w:eastAsia="en-US"/>
        </w:rPr>
        <w:t xml:space="preserve"> </w:t>
      </w:r>
    </w:p>
    <w:p w:rsidR="00BC0967" w:rsidRPr="00D02055" w:rsidRDefault="00BC0967" w:rsidP="00D0100C">
      <w:pPr>
        <w:widowControl w:val="0"/>
        <w:numPr>
          <w:ilvl w:val="0"/>
          <w:numId w:val="25"/>
        </w:numPr>
        <w:spacing w:before="9" w:after="0" w:line="240" w:lineRule="auto"/>
        <w:ind w:right="110"/>
        <w:jc w:val="both"/>
        <w:rPr>
          <w:rFonts w:ascii="Times New Roman" w:hAnsi="Times New Roman"/>
          <w:sz w:val="24"/>
          <w:szCs w:val="24"/>
          <w:lang w:eastAsia="en-US"/>
        </w:rPr>
      </w:pPr>
      <w:r w:rsidRPr="00D02055">
        <w:rPr>
          <w:rFonts w:ascii="Times New Roman" w:hAnsi="Times New Roman"/>
          <w:spacing w:val="-2"/>
          <w:sz w:val="24"/>
          <w:szCs w:val="24"/>
          <w:lang w:eastAsia="en-US"/>
        </w:rPr>
        <w:t>формирование</w:t>
      </w:r>
      <w:r w:rsidRPr="00D02055">
        <w:rPr>
          <w:rFonts w:ascii="Times New Roman" w:hAnsi="Times New Roman"/>
          <w:spacing w:val="45"/>
          <w:sz w:val="24"/>
          <w:szCs w:val="24"/>
          <w:lang w:eastAsia="en-US"/>
        </w:rPr>
        <w:t xml:space="preserve"> </w:t>
      </w:r>
      <w:r w:rsidRPr="00D02055">
        <w:rPr>
          <w:rFonts w:ascii="Times New Roman" w:hAnsi="Times New Roman"/>
          <w:spacing w:val="-2"/>
          <w:sz w:val="24"/>
          <w:szCs w:val="24"/>
          <w:lang w:eastAsia="en-US"/>
        </w:rPr>
        <w:t>представлений</w:t>
      </w:r>
      <w:r w:rsidRPr="00D02055">
        <w:rPr>
          <w:rFonts w:ascii="Times New Roman" w:hAnsi="Times New Roman"/>
          <w:spacing w:val="45"/>
          <w:sz w:val="24"/>
          <w:szCs w:val="24"/>
          <w:lang w:eastAsia="en-US"/>
        </w:rPr>
        <w:t xml:space="preserve"> </w:t>
      </w:r>
      <w:proofErr w:type="gramStart"/>
      <w:r w:rsidRPr="00D02055">
        <w:rPr>
          <w:rFonts w:ascii="Times New Roman" w:hAnsi="Times New Roman"/>
          <w:sz w:val="24"/>
          <w:szCs w:val="24"/>
          <w:lang w:eastAsia="en-US"/>
        </w:rPr>
        <w:t>о</w:t>
      </w:r>
      <w:proofErr w:type="gramEnd"/>
      <w:r w:rsidRPr="00D02055">
        <w:rPr>
          <w:rFonts w:ascii="Times New Roman" w:hAnsi="Times New Roman"/>
          <w:spacing w:val="45"/>
          <w:sz w:val="24"/>
          <w:szCs w:val="24"/>
          <w:lang w:eastAsia="en-US"/>
        </w:rPr>
        <w:t xml:space="preserve"> </w:t>
      </w:r>
      <w:r w:rsidRPr="00D02055">
        <w:rPr>
          <w:rFonts w:ascii="Times New Roman" w:hAnsi="Times New Roman"/>
          <w:spacing w:val="-2"/>
          <w:sz w:val="24"/>
          <w:szCs w:val="24"/>
          <w:lang w:eastAsia="en-US"/>
        </w:rPr>
        <w:t>базовых</w:t>
      </w:r>
      <w:r w:rsidRPr="00D02055">
        <w:rPr>
          <w:rFonts w:ascii="Times New Roman" w:hAnsi="Times New Roman"/>
          <w:spacing w:val="45"/>
          <w:sz w:val="24"/>
          <w:szCs w:val="24"/>
          <w:lang w:eastAsia="en-US"/>
        </w:rPr>
        <w:t xml:space="preserve"> </w:t>
      </w:r>
      <w:r w:rsidRPr="00D02055">
        <w:rPr>
          <w:rFonts w:ascii="Times New Roman" w:hAnsi="Times New Roman"/>
          <w:spacing w:val="-1"/>
          <w:sz w:val="24"/>
          <w:szCs w:val="24"/>
          <w:lang w:eastAsia="en-US"/>
        </w:rPr>
        <w:t>национальных,</w:t>
      </w:r>
      <w:r w:rsidRPr="00D02055">
        <w:rPr>
          <w:rFonts w:ascii="Times New Roman" w:hAnsi="Times New Roman"/>
          <w:spacing w:val="44"/>
          <w:sz w:val="24"/>
          <w:szCs w:val="24"/>
          <w:lang w:eastAsia="en-US"/>
        </w:rPr>
        <w:t xml:space="preserve"> </w:t>
      </w:r>
      <w:r w:rsidRPr="00D02055">
        <w:rPr>
          <w:rFonts w:ascii="Times New Roman" w:hAnsi="Times New Roman"/>
          <w:sz w:val="24"/>
          <w:szCs w:val="24"/>
          <w:lang w:eastAsia="en-US"/>
        </w:rPr>
        <w:t>этнических</w:t>
      </w:r>
      <w:r w:rsidRPr="00D02055">
        <w:rPr>
          <w:rFonts w:ascii="Times New Roman" w:hAnsi="Times New Roman"/>
          <w:spacing w:val="45"/>
          <w:sz w:val="24"/>
          <w:szCs w:val="24"/>
          <w:lang w:eastAsia="en-US"/>
        </w:rPr>
        <w:t xml:space="preserve"> </w:t>
      </w:r>
      <w:r w:rsidRPr="00D02055">
        <w:rPr>
          <w:rFonts w:ascii="Times New Roman" w:hAnsi="Times New Roman"/>
          <w:sz w:val="24"/>
          <w:szCs w:val="24"/>
          <w:lang w:eastAsia="en-US"/>
        </w:rPr>
        <w:t>и</w:t>
      </w:r>
    </w:p>
    <w:p w:rsidR="00BC0967" w:rsidRPr="00D02055" w:rsidRDefault="00BC0967" w:rsidP="00D0100C">
      <w:pPr>
        <w:widowControl w:val="0"/>
        <w:spacing w:before="6"/>
        <w:ind w:left="720"/>
        <w:rPr>
          <w:rFonts w:ascii="Times New Roman" w:hAnsi="Times New Roman"/>
          <w:sz w:val="24"/>
          <w:szCs w:val="24"/>
          <w:lang w:eastAsia="en-US"/>
        </w:rPr>
      </w:pPr>
      <w:r w:rsidRPr="00D02055">
        <w:rPr>
          <w:rFonts w:ascii="Times New Roman" w:hAnsi="Times New Roman"/>
          <w:spacing w:val="-3"/>
          <w:sz w:val="24"/>
          <w:szCs w:val="24"/>
          <w:lang w:eastAsia="en-US"/>
        </w:rPr>
        <w:t>духовных</w:t>
      </w:r>
      <w:r w:rsidRPr="00D02055">
        <w:rPr>
          <w:rFonts w:ascii="Times New Roman" w:hAnsi="Times New Roman"/>
          <w:spacing w:val="1"/>
          <w:sz w:val="24"/>
          <w:szCs w:val="24"/>
          <w:lang w:eastAsia="en-US"/>
        </w:rPr>
        <w:t xml:space="preserve"> </w:t>
      </w:r>
      <w:r w:rsidRPr="00D02055">
        <w:rPr>
          <w:rFonts w:ascii="Times New Roman" w:hAnsi="Times New Roman"/>
          <w:spacing w:val="-1"/>
          <w:sz w:val="24"/>
          <w:szCs w:val="24"/>
          <w:lang w:eastAsia="en-US"/>
        </w:rPr>
        <w:t>традициях;</w:t>
      </w:r>
    </w:p>
    <w:p w:rsidR="00BC0967" w:rsidRPr="00D02055" w:rsidRDefault="00BC0967" w:rsidP="00D0100C">
      <w:pPr>
        <w:widowControl w:val="0"/>
        <w:numPr>
          <w:ilvl w:val="0"/>
          <w:numId w:val="25"/>
        </w:numPr>
        <w:spacing w:before="6" w:after="0" w:line="240" w:lineRule="auto"/>
        <w:jc w:val="both"/>
        <w:rPr>
          <w:rFonts w:ascii="Times New Roman" w:hAnsi="Times New Roman"/>
          <w:sz w:val="24"/>
          <w:szCs w:val="24"/>
          <w:lang w:eastAsia="en-US"/>
        </w:rPr>
      </w:pPr>
      <w:r w:rsidRPr="00D02055">
        <w:rPr>
          <w:rFonts w:ascii="Times New Roman" w:hAnsi="Times New Roman"/>
          <w:spacing w:val="-2"/>
          <w:sz w:val="24"/>
          <w:szCs w:val="24"/>
          <w:lang w:eastAsia="en-US"/>
        </w:rPr>
        <w:t>формирование</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эстетических</w:t>
      </w:r>
      <w:r w:rsidRPr="00D02055">
        <w:rPr>
          <w:rFonts w:ascii="Times New Roman" w:hAnsi="Times New Roman"/>
          <w:spacing w:val="1"/>
          <w:sz w:val="24"/>
          <w:szCs w:val="24"/>
          <w:lang w:eastAsia="en-US"/>
        </w:rPr>
        <w:t xml:space="preserve"> </w:t>
      </w:r>
      <w:r w:rsidRPr="00D02055">
        <w:rPr>
          <w:rFonts w:ascii="Times New Roman" w:hAnsi="Times New Roman"/>
          <w:spacing w:val="-1"/>
          <w:sz w:val="24"/>
          <w:szCs w:val="24"/>
          <w:lang w:eastAsia="en-US"/>
        </w:rPr>
        <w:t xml:space="preserve">потребностей, </w:t>
      </w:r>
      <w:r w:rsidRPr="00D02055">
        <w:rPr>
          <w:rFonts w:ascii="Times New Roman" w:hAnsi="Times New Roman"/>
          <w:sz w:val="24"/>
          <w:szCs w:val="24"/>
          <w:lang w:eastAsia="en-US"/>
        </w:rPr>
        <w:t>ценностей и</w:t>
      </w:r>
      <w:r w:rsidRPr="00D02055">
        <w:rPr>
          <w:rFonts w:ascii="Times New Roman" w:hAnsi="Times New Roman"/>
          <w:spacing w:val="-3"/>
          <w:sz w:val="24"/>
          <w:szCs w:val="24"/>
          <w:lang w:eastAsia="en-US"/>
        </w:rPr>
        <w:t xml:space="preserve"> </w:t>
      </w:r>
      <w:r w:rsidRPr="00D02055">
        <w:rPr>
          <w:rFonts w:ascii="Times New Roman" w:hAnsi="Times New Roman"/>
          <w:spacing w:val="-1"/>
          <w:sz w:val="24"/>
          <w:szCs w:val="24"/>
          <w:lang w:eastAsia="en-US"/>
        </w:rPr>
        <w:t>чувств;</w:t>
      </w:r>
    </w:p>
    <w:p w:rsidR="00BC0967" w:rsidRPr="00D02055" w:rsidRDefault="00BC0967" w:rsidP="00D0100C">
      <w:pPr>
        <w:widowControl w:val="0"/>
        <w:numPr>
          <w:ilvl w:val="0"/>
          <w:numId w:val="25"/>
        </w:numPr>
        <w:spacing w:before="3" w:after="0" w:line="240" w:lineRule="auto"/>
        <w:jc w:val="both"/>
        <w:rPr>
          <w:rFonts w:ascii="Times New Roman" w:hAnsi="Times New Roman"/>
          <w:sz w:val="24"/>
          <w:szCs w:val="24"/>
          <w:lang w:eastAsia="en-US"/>
        </w:rPr>
      </w:pPr>
      <w:r w:rsidRPr="00D02055">
        <w:rPr>
          <w:rFonts w:ascii="Times New Roman" w:hAnsi="Times New Roman"/>
          <w:spacing w:val="-1"/>
          <w:sz w:val="24"/>
          <w:szCs w:val="24"/>
          <w:lang w:eastAsia="en-US"/>
        </w:rPr>
        <w:t xml:space="preserve">развитие трудолюбия, </w:t>
      </w:r>
      <w:r w:rsidRPr="00D02055">
        <w:rPr>
          <w:rFonts w:ascii="Times New Roman" w:hAnsi="Times New Roman"/>
          <w:w w:val="95"/>
          <w:sz w:val="24"/>
          <w:szCs w:val="24"/>
          <w:lang w:eastAsia="en-US"/>
        </w:rPr>
        <w:t>способности</w:t>
      </w:r>
      <w:r w:rsidRPr="00D02055">
        <w:rPr>
          <w:rFonts w:ascii="Times New Roman" w:hAnsi="Times New Roman"/>
          <w:w w:val="95"/>
          <w:sz w:val="24"/>
          <w:szCs w:val="24"/>
          <w:lang w:eastAsia="en-US"/>
        </w:rPr>
        <w:tab/>
      </w:r>
      <w:r w:rsidRPr="00D02055">
        <w:rPr>
          <w:rFonts w:ascii="Times New Roman" w:hAnsi="Times New Roman"/>
          <w:sz w:val="24"/>
          <w:szCs w:val="24"/>
          <w:lang w:eastAsia="en-US"/>
        </w:rPr>
        <w:t>к</w:t>
      </w:r>
      <w:r w:rsidRPr="00D02055">
        <w:rPr>
          <w:rFonts w:ascii="Times New Roman" w:hAnsi="Times New Roman"/>
          <w:sz w:val="24"/>
          <w:szCs w:val="24"/>
          <w:lang w:eastAsia="en-US"/>
        </w:rPr>
        <w:tab/>
      </w:r>
      <w:r w:rsidRPr="00D02055">
        <w:rPr>
          <w:rFonts w:ascii="Times New Roman" w:hAnsi="Times New Roman"/>
          <w:spacing w:val="-2"/>
          <w:sz w:val="24"/>
          <w:szCs w:val="24"/>
          <w:lang w:eastAsia="en-US"/>
        </w:rPr>
        <w:t>преодолению</w:t>
      </w:r>
      <w:r w:rsidRPr="00D02055">
        <w:rPr>
          <w:rFonts w:ascii="Times New Roman" w:hAnsi="Times New Roman"/>
          <w:spacing w:val="-2"/>
          <w:sz w:val="24"/>
          <w:szCs w:val="24"/>
          <w:lang w:eastAsia="en-US"/>
        </w:rPr>
        <w:tab/>
        <w:t>трудностей,</w:t>
      </w:r>
      <w:r w:rsidRPr="00D02055">
        <w:rPr>
          <w:rFonts w:ascii="Times New Roman" w:hAnsi="Times New Roman"/>
          <w:spacing w:val="-1"/>
          <w:sz w:val="24"/>
          <w:szCs w:val="24"/>
          <w:lang w:eastAsia="en-US"/>
        </w:rPr>
        <w:t xml:space="preserve"> настойчивости</w:t>
      </w:r>
      <w:r w:rsidRPr="00D02055">
        <w:rPr>
          <w:rFonts w:ascii="Times New Roman" w:hAnsi="Times New Roman"/>
          <w:sz w:val="24"/>
          <w:szCs w:val="24"/>
          <w:lang w:eastAsia="en-US"/>
        </w:rPr>
        <w:t xml:space="preserve"> в</w:t>
      </w:r>
      <w:r w:rsidRPr="00D02055">
        <w:rPr>
          <w:rFonts w:ascii="Times New Roman" w:hAnsi="Times New Roman"/>
          <w:spacing w:val="-1"/>
          <w:sz w:val="24"/>
          <w:szCs w:val="24"/>
          <w:lang w:eastAsia="en-US"/>
        </w:rPr>
        <w:t xml:space="preserve"> достижении</w:t>
      </w:r>
      <w:r w:rsidRPr="00D02055">
        <w:rPr>
          <w:rFonts w:ascii="Times New Roman" w:hAnsi="Times New Roman"/>
          <w:sz w:val="24"/>
          <w:szCs w:val="24"/>
          <w:lang w:eastAsia="en-US"/>
        </w:rPr>
        <w:t xml:space="preserve"> </w:t>
      </w:r>
      <w:r w:rsidRPr="00D02055">
        <w:rPr>
          <w:rFonts w:ascii="Times New Roman" w:hAnsi="Times New Roman"/>
          <w:spacing w:val="-4"/>
          <w:sz w:val="24"/>
          <w:szCs w:val="24"/>
          <w:lang w:eastAsia="en-US"/>
        </w:rPr>
        <w:t>результата.</w:t>
      </w:r>
    </w:p>
    <w:p w:rsidR="00BC0967" w:rsidRPr="00D02055" w:rsidRDefault="00BC0967" w:rsidP="00D0100C">
      <w:pPr>
        <w:widowControl w:val="0"/>
        <w:spacing w:before="5"/>
        <w:ind w:firstLine="360"/>
        <w:rPr>
          <w:rFonts w:ascii="Times New Roman" w:hAnsi="Times New Roman"/>
          <w:sz w:val="24"/>
          <w:szCs w:val="24"/>
          <w:lang w:eastAsia="en-US"/>
        </w:rPr>
      </w:pPr>
      <w:r w:rsidRPr="00D02055">
        <w:rPr>
          <w:rFonts w:ascii="Times New Roman" w:hAnsi="Times New Roman"/>
          <w:sz w:val="24"/>
          <w:szCs w:val="24"/>
          <w:lang w:eastAsia="en-US"/>
        </w:rPr>
        <w:t xml:space="preserve">В </w:t>
      </w:r>
      <w:r w:rsidRPr="00D02055">
        <w:rPr>
          <w:rFonts w:ascii="Times New Roman" w:hAnsi="Times New Roman"/>
          <w:spacing w:val="-2"/>
          <w:sz w:val="24"/>
          <w:szCs w:val="24"/>
          <w:lang w:eastAsia="en-US"/>
        </w:rPr>
        <w:t>области</w:t>
      </w:r>
      <w:r w:rsidRPr="00D02055">
        <w:rPr>
          <w:rFonts w:ascii="Times New Roman" w:hAnsi="Times New Roman"/>
          <w:sz w:val="24"/>
          <w:szCs w:val="24"/>
          <w:lang w:eastAsia="en-US"/>
        </w:rPr>
        <w:t xml:space="preserve"> </w:t>
      </w:r>
      <w:r w:rsidRPr="00D02055">
        <w:rPr>
          <w:rFonts w:ascii="Times New Roman" w:hAnsi="Times New Roman"/>
          <w:spacing w:val="-2"/>
          <w:sz w:val="24"/>
          <w:szCs w:val="24"/>
          <w:lang w:eastAsia="en-US"/>
        </w:rPr>
        <w:t>формирования</w:t>
      </w:r>
      <w:r w:rsidRPr="00D02055">
        <w:rPr>
          <w:rFonts w:ascii="Times New Roman" w:hAnsi="Times New Roman"/>
          <w:spacing w:val="2"/>
          <w:sz w:val="24"/>
          <w:szCs w:val="24"/>
          <w:lang w:eastAsia="en-US"/>
        </w:rPr>
        <w:t xml:space="preserve"> </w:t>
      </w:r>
      <w:r w:rsidRPr="00D02055">
        <w:rPr>
          <w:rFonts w:ascii="Times New Roman" w:hAnsi="Times New Roman"/>
          <w:b/>
          <w:bCs/>
          <w:i/>
          <w:spacing w:val="-2"/>
          <w:sz w:val="24"/>
          <w:szCs w:val="24"/>
          <w:lang w:eastAsia="en-US"/>
        </w:rPr>
        <w:t>социальной</w:t>
      </w:r>
      <w:r w:rsidRPr="00D02055">
        <w:rPr>
          <w:rFonts w:ascii="Times New Roman" w:hAnsi="Times New Roman"/>
          <w:b/>
          <w:bCs/>
          <w:i/>
          <w:sz w:val="24"/>
          <w:szCs w:val="24"/>
          <w:lang w:eastAsia="en-US"/>
        </w:rPr>
        <w:t xml:space="preserve"> </w:t>
      </w:r>
      <w:r w:rsidRPr="00D02055">
        <w:rPr>
          <w:rFonts w:ascii="Times New Roman" w:hAnsi="Times New Roman"/>
          <w:b/>
          <w:bCs/>
          <w:i/>
          <w:spacing w:val="-3"/>
          <w:sz w:val="24"/>
          <w:szCs w:val="24"/>
          <w:lang w:eastAsia="en-US"/>
        </w:rPr>
        <w:t>культуры</w:t>
      </w:r>
      <w:r w:rsidRPr="00D02055">
        <w:rPr>
          <w:rFonts w:ascii="Times New Roman" w:hAnsi="Times New Roman"/>
          <w:b/>
          <w:bCs/>
          <w:i/>
          <w:spacing w:val="-1"/>
          <w:sz w:val="24"/>
          <w:szCs w:val="24"/>
          <w:lang w:eastAsia="en-US"/>
        </w:rPr>
        <w:t xml:space="preserve"> </w:t>
      </w:r>
      <w:r w:rsidRPr="00D02055">
        <w:rPr>
          <w:rFonts w:ascii="Times New Roman" w:hAnsi="Times New Roman"/>
          <w:sz w:val="24"/>
          <w:szCs w:val="24"/>
          <w:lang w:eastAsia="en-US"/>
        </w:rPr>
        <w:t>―</w:t>
      </w:r>
    </w:p>
    <w:p w:rsidR="00BC0967" w:rsidRPr="00D02055" w:rsidRDefault="00BC0967" w:rsidP="00D0100C">
      <w:pPr>
        <w:widowControl w:val="0"/>
        <w:spacing w:before="160"/>
        <w:rPr>
          <w:rFonts w:ascii="Times New Roman" w:hAnsi="Times New Roman"/>
          <w:sz w:val="24"/>
          <w:szCs w:val="24"/>
          <w:lang w:eastAsia="en-US"/>
        </w:rPr>
      </w:pPr>
      <w:r w:rsidRPr="00D02055">
        <w:rPr>
          <w:rFonts w:ascii="Times New Roman" w:hAnsi="Times New Roman"/>
          <w:spacing w:val="-3"/>
          <w:sz w:val="24"/>
          <w:szCs w:val="24"/>
          <w:lang w:eastAsia="en-US"/>
        </w:rPr>
        <w:t>1</w:t>
      </w:r>
      <w:r w:rsidRPr="00D02055">
        <w:rPr>
          <w:rFonts w:ascii="Times New Roman" w:hAnsi="Times New Roman"/>
          <w:spacing w:val="-1"/>
          <w:sz w:val="24"/>
          <w:szCs w:val="24"/>
          <w:lang w:eastAsia="en-US"/>
        </w:rPr>
        <w:t>-4</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классы</w:t>
      </w:r>
      <w:proofErr w:type="gramStart"/>
      <w:r w:rsidRPr="00D02055">
        <w:rPr>
          <w:rFonts w:ascii="Times New Roman" w:hAnsi="Times New Roman"/>
          <w:b/>
          <w:i/>
          <w:spacing w:val="-2"/>
          <w:sz w:val="24"/>
          <w:szCs w:val="24"/>
          <w:lang w:eastAsia="en-US"/>
        </w:rPr>
        <w:t>::</w:t>
      </w:r>
      <w:proofErr w:type="gramEnd"/>
    </w:p>
    <w:p w:rsidR="00BC0967" w:rsidRPr="00D02055" w:rsidRDefault="00BC0967" w:rsidP="00D0100C">
      <w:pPr>
        <w:widowControl w:val="0"/>
        <w:numPr>
          <w:ilvl w:val="0"/>
          <w:numId w:val="29"/>
        </w:numPr>
        <w:spacing w:before="163" w:after="0" w:line="240" w:lineRule="auto"/>
        <w:ind w:right="110"/>
        <w:jc w:val="both"/>
        <w:rPr>
          <w:rFonts w:ascii="Times New Roman" w:hAnsi="Times New Roman"/>
          <w:sz w:val="24"/>
          <w:szCs w:val="24"/>
          <w:lang w:eastAsia="en-US"/>
        </w:rPr>
      </w:pPr>
      <w:r w:rsidRPr="00D02055">
        <w:rPr>
          <w:rFonts w:ascii="Times New Roman" w:hAnsi="Times New Roman"/>
          <w:sz w:val="24"/>
          <w:szCs w:val="24"/>
          <w:lang w:eastAsia="en-US"/>
        </w:rPr>
        <w:t>воспитание</w:t>
      </w:r>
      <w:r w:rsidRPr="00D02055">
        <w:rPr>
          <w:rFonts w:ascii="Times New Roman" w:hAnsi="Times New Roman"/>
          <w:spacing w:val="18"/>
          <w:sz w:val="24"/>
          <w:szCs w:val="24"/>
          <w:lang w:eastAsia="en-US"/>
        </w:rPr>
        <w:t xml:space="preserve"> </w:t>
      </w:r>
      <w:r w:rsidRPr="00D02055">
        <w:rPr>
          <w:rFonts w:ascii="Times New Roman" w:hAnsi="Times New Roman"/>
          <w:spacing w:val="-3"/>
          <w:sz w:val="24"/>
          <w:szCs w:val="24"/>
          <w:lang w:eastAsia="en-US"/>
        </w:rPr>
        <w:t>положительного</w:t>
      </w:r>
      <w:r w:rsidRPr="00D02055">
        <w:rPr>
          <w:rFonts w:ascii="Times New Roman" w:hAnsi="Times New Roman"/>
          <w:spacing w:val="18"/>
          <w:sz w:val="24"/>
          <w:szCs w:val="24"/>
          <w:lang w:eastAsia="en-US"/>
        </w:rPr>
        <w:t xml:space="preserve"> </w:t>
      </w:r>
      <w:r w:rsidRPr="00D02055">
        <w:rPr>
          <w:rFonts w:ascii="Times New Roman" w:hAnsi="Times New Roman"/>
          <w:spacing w:val="-2"/>
          <w:sz w:val="24"/>
          <w:szCs w:val="24"/>
          <w:lang w:eastAsia="en-US"/>
        </w:rPr>
        <w:t>отношения</w:t>
      </w:r>
      <w:r w:rsidRPr="00D02055">
        <w:rPr>
          <w:rFonts w:ascii="Times New Roman" w:hAnsi="Times New Roman"/>
          <w:spacing w:val="18"/>
          <w:sz w:val="24"/>
          <w:szCs w:val="24"/>
          <w:lang w:eastAsia="en-US"/>
        </w:rPr>
        <w:t xml:space="preserve"> </w:t>
      </w:r>
      <w:r w:rsidRPr="00D02055">
        <w:rPr>
          <w:rFonts w:ascii="Times New Roman" w:hAnsi="Times New Roman"/>
          <w:sz w:val="24"/>
          <w:szCs w:val="24"/>
          <w:lang w:eastAsia="en-US"/>
        </w:rPr>
        <w:t>к</w:t>
      </w:r>
      <w:r w:rsidRPr="00D02055">
        <w:rPr>
          <w:rFonts w:ascii="Times New Roman" w:hAnsi="Times New Roman"/>
          <w:spacing w:val="18"/>
          <w:sz w:val="24"/>
          <w:szCs w:val="24"/>
          <w:lang w:eastAsia="en-US"/>
        </w:rPr>
        <w:t xml:space="preserve"> </w:t>
      </w:r>
      <w:r w:rsidRPr="00D02055">
        <w:rPr>
          <w:rFonts w:ascii="Times New Roman" w:hAnsi="Times New Roman"/>
          <w:sz w:val="24"/>
          <w:szCs w:val="24"/>
          <w:lang w:eastAsia="en-US"/>
        </w:rPr>
        <w:t>своему</w:t>
      </w:r>
      <w:r w:rsidRPr="00D02055">
        <w:rPr>
          <w:rFonts w:ascii="Times New Roman" w:hAnsi="Times New Roman"/>
          <w:spacing w:val="14"/>
          <w:sz w:val="24"/>
          <w:szCs w:val="24"/>
          <w:lang w:eastAsia="en-US"/>
        </w:rPr>
        <w:t xml:space="preserve"> </w:t>
      </w:r>
      <w:r w:rsidRPr="00D02055">
        <w:rPr>
          <w:rFonts w:ascii="Times New Roman" w:hAnsi="Times New Roman"/>
          <w:spacing w:val="-1"/>
          <w:sz w:val="24"/>
          <w:szCs w:val="24"/>
          <w:lang w:eastAsia="en-US"/>
        </w:rPr>
        <w:t>национальному</w:t>
      </w:r>
      <w:r w:rsidRPr="00D02055">
        <w:rPr>
          <w:rFonts w:ascii="Times New Roman" w:hAnsi="Times New Roman"/>
          <w:spacing w:val="51"/>
          <w:sz w:val="24"/>
          <w:szCs w:val="24"/>
          <w:lang w:eastAsia="en-US"/>
        </w:rPr>
        <w:t xml:space="preserve"> </w:t>
      </w:r>
      <w:r w:rsidRPr="00D02055">
        <w:rPr>
          <w:rFonts w:ascii="Times New Roman" w:hAnsi="Times New Roman"/>
          <w:spacing w:val="-1"/>
          <w:sz w:val="24"/>
          <w:szCs w:val="24"/>
          <w:lang w:eastAsia="en-US"/>
        </w:rPr>
        <w:t>языку</w:t>
      </w:r>
      <w:r w:rsidRPr="00D02055">
        <w:rPr>
          <w:rFonts w:ascii="Times New Roman" w:hAnsi="Times New Roman"/>
          <w:spacing w:val="-4"/>
          <w:sz w:val="24"/>
          <w:szCs w:val="24"/>
          <w:lang w:eastAsia="en-US"/>
        </w:rPr>
        <w:t xml:space="preserve"> </w:t>
      </w:r>
      <w:r w:rsidRPr="00D02055">
        <w:rPr>
          <w:rFonts w:ascii="Times New Roman" w:hAnsi="Times New Roman"/>
          <w:sz w:val="24"/>
          <w:szCs w:val="24"/>
          <w:lang w:eastAsia="en-US"/>
        </w:rPr>
        <w:t xml:space="preserve">и </w:t>
      </w:r>
      <w:r w:rsidRPr="00D02055">
        <w:rPr>
          <w:rFonts w:ascii="Times New Roman" w:hAnsi="Times New Roman"/>
          <w:spacing w:val="-5"/>
          <w:sz w:val="24"/>
          <w:szCs w:val="24"/>
          <w:lang w:eastAsia="en-US"/>
        </w:rPr>
        <w:t>культуре;</w:t>
      </w:r>
    </w:p>
    <w:p w:rsidR="00BC0967" w:rsidRPr="00D02055" w:rsidRDefault="00BC0967" w:rsidP="00D0100C">
      <w:pPr>
        <w:widowControl w:val="0"/>
        <w:numPr>
          <w:ilvl w:val="0"/>
          <w:numId w:val="29"/>
        </w:numPr>
        <w:spacing w:before="6" w:after="0" w:line="240" w:lineRule="auto"/>
        <w:jc w:val="both"/>
        <w:rPr>
          <w:rFonts w:ascii="Times New Roman" w:hAnsi="Times New Roman"/>
          <w:sz w:val="24"/>
          <w:szCs w:val="24"/>
          <w:lang w:eastAsia="en-US"/>
        </w:rPr>
      </w:pPr>
      <w:r w:rsidRPr="00D02055">
        <w:rPr>
          <w:rFonts w:ascii="Times New Roman" w:hAnsi="Times New Roman"/>
          <w:spacing w:val="-2"/>
          <w:sz w:val="24"/>
          <w:szCs w:val="24"/>
          <w:lang w:eastAsia="en-US"/>
        </w:rPr>
        <w:t>формирование</w:t>
      </w:r>
      <w:r w:rsidRPr="00D02055">
        <w:rPr>
          <w:rFonts w:ascii="Times New Roman" w:hAnsi="Times New Roman"/>
          <w:spacing w:val="8"/>
          <w:sz w:val="24"/>
          <w:szCs w:val="24"/>
          <w:lang w:eastAsia="en-US"/>
        </w:rPr>
        <w:t xml:space="preserve"> </w:t>
      </w:r>
      <w:r w:rsidRPr="00D02055">
        <w:rPr>
          <w:rFonts w:ascii="Times New Roman" w:hAnsi="Times New Roman"/>
          <w:spacing w:val="-2"/>
          <w:sz w:val="24"/>
          <w:szCs w:val="24"/>
          <w:lang w:eastAsia="en-US"/>
        </w:rPr>
        <w:t>патриотизма</w:t>
      </w:r>
      <w:r w:rsidRPr="00D02055">
        <w:rPr>
          <w:rFonts w:ascii="Times New Roman" w:hAnsi="Times New Roman"/>
          <w:spacing w:val="8"/>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9"/>
          <w:sz w:val="24"/>
          <w:szCs w:val="24"/>
          <w:lang w:eastAsia="en-US"/>
        </w:rPr>
        <w:t xml:space="preserve"> </w:t>
      </w:r>
      <w:r w:rsidRPr="00D02055">
        <w:rPr>
          <w:rFonts w:ascii="Times New Roman" w:hAnsi="Times New Roman"/>
          <w:spacing w:val="-2"/>
          <w:sz w:val="24"/>
          <w:szCs w:val="24"/>
          <w:lang w:eastAsia="en-US"/>
        </w:rPr>
        <w:t>чувства</w:t>
      </w:r>
      <w:r w:rsidRPr="00D02055">
        <w:rPr>
          <w:rFonts w:ascii="Times New Roman" w:hAnsi="Times New Roman"/>
          <w:spacing w:val="11"/>
          <w:sz w:val="24"/>
          <w:szCs w:val="24"/>
          <w:lang w:eastAsia="en-US"/>
        </w:rPr>
        <w:t xml:space="preserve"> </w:t>
      </w:r>
      <w:r w:rsidRPr="00D02055">
        <w:rPr>
          <w:rFonts w:ascii="Times New Roman" w:hAnsi="Times New Roman"/>
          <w:sz w:val="24"/>
          <w:szCs w:val="24"/>
          <w:lang w:eastAsia="en-US"/>
        </w:rPr>
        <w:t>причастности</w:t>
      </w:r>
      <w:r w:rsidRPr="00D02055">
        <w:rPr>
          <w:rFonts w:ascii="Times New Roman" w:hAnsi="Times New Roman"/>
          <w:spacing w:val="9"/>
          <w:sz w:val="24"/>
          <w:szCs w:val="24"/>
          <w:lang w:eastAsia="en-US"/>
        </w:rPr>
        <w:t xml:space="preserve"> </w:t>
      </w:r>
      <w:r w:rsidRPr="00D02055">
        <w:rPr>
          <w:rFonts w:ascii="Times New Roman" w:hAnsi="Times New Roman"/>
          <w:sz w:val="24"/>
          <w:szCs w:val="24"/>
          <w:lang w:eastAsia="en-US"/>
        </w:rPr>
        <w:t>к</w:t>
      </w:r>
      <w:r w:rsidRPr="00D02055">
        <w:rPr>
          <w:rFonts w:ascii="Times New Roman" w:hAnsi="Times New Roman"/>
          <w:spacing w:val="9"/>
          <w:sz w:val="24"/>
          <w:szCs w:val="24"/>
          <w:lang w:eastAsia="en-US"/>
        </w:rPr>
        <w:t xml:space="preserve"> </w:t>
      </w:r>
      <w:r w:rsidRPr="00D02055">
        <w:rPr>
          <w:rFonts w:ascii="Times New Roman" w:hAnsi="Times New Roman"/>
          <w:spacing w:val="-2"/>
          <w:sz w:val="24"/>
          <w:szCs w:val="24"/>
          <w:lang w:eastAsia="en-US"/>
        </w:rPr>
        <w:t>коллективным делам;</w:t>
      </w:r>
    </w:p>
    <w:p w:rsidR="00BC0967" w:rsidRPr="00D02055" w:rsidRDefault="00BC0967" w:rsidP="00D0100C">
      <w:pPr>
        <w:widowControl w:val="0"/>
        <w:numPr>
          <w:ilvl w:val="0"/>
          <w:numId w:val="29"/>
        </w:numPr>
        <w:spacing w:before="6" w:after="0" w:line="240" w:lineRule="auto"/>
        <w:jc w:val="both"/>
        <w:rPr>
          <w:rFonts w:ascii="Times New Roman" w:hAnsi="Times New Roman"/>
          <w:sz w:val="24"/>
          <w:szCs w:val="24"/>
          <w:lang w:eastAsia="en-US"/>
        </w:rPr>
      </w:pPr>
      <w:r w:rsidRPr="00D02055">
        <w:rPr>
          <w:rFonts w:ascii="Times New Roman" w:hAnsi="Times New Roman"/>
          <w:sz w:val="24"/>
          <w:szCs w:val="24"/>
          <w:lang w:eastAsia="en-US"/>
        </w:rPr>
        <w:lastRenderedPageBreak/>
        <w:t>развитие навыков осуществления сотрудничества с педагогами, сверстниками, родителями, старшими детьми в решении общих проблем;</w:t>
      </w:r>
    </w:p>
    <w:p w:rsidR="00BC0967" w:rsidRPr="00D02055" w:rsidRDefault="00BC0967" w:rsidP="00D0100C">
      <w:pPr>
        <w:widowControl w:val="0"/>
        <w:numPr>
          <w:ilvl w:val="0"/>
          <w:numId w:val="29"/>
        </w:numPr>
        <w:spacing w:before="6" w:after="0" w:line="240" w:lineRule="auto"/>
        <w:jc w:val="both"/>
        <w:rPr>
          <w:rFonts w:ascii="Times New Roman" w:hAnsi="Times New Roman"/>
          <w:sz w:val="24"/>
          <w:szCs w:val="24"/>
          <w:lang w:eastAsia="en-US"/>
        </w:rPr>
      </w:pPr>
      <w:r w:rsidRPr="00D02055">
        <w:rPr>
          <w:rFonts w:ascii="Times New Roman" w:hAnsi="Times New Roman"/>
          <w:spacing w:val="-1"/>
          <w:sz w:val="24"/>
          <w:szCs w:val="24"/>
          <w:lang w:eastAsia="en-US"/>
        </w:rPr>
        <w:t>укрепление</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доверия</w:t>
      </w:r>
      <w:r w:rsidRPr="00D02055">
        <w:rPr>
          <w:rFonts w:ascii="Times New Roman" w:hAnsi="Times New Roman"/>
          <w:spacing w:val="-2"/>
          <w:sz w:val="24"/>
          <w:szCs w:val="24"/>
          <w:lang w:eastAsia="en-US"/>
        </w:rPr>
        <w:t xml:space="preserve"> </w:t>
      </w:r>
      <w:r w:rsidRPr="00D02055">
        <w:rPr>
          <w:rFonts w:ascii="Times New Roman" w:hAnsi="Times New Roman"/>
          <w:sz w:val="24"/>
          <w:szCs w:val="24"/>
          <w:lang w:eastAsia="en-US"/>
        </w:rPr>
        <w:t>к</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другим</w:t>
      </w:r>
      <w:r w:rsidRPr="00D02055">
        <w:rPr>
          <w:rFonts w:ascii="Times New Roman" w:hAnsi="Times New Roman"/>
          <w:sz w:val="24"/>
          <w:szCs w:val="24"/>
          <w:lang w:eastAsia="en-US"/>
        </w:rPr>
        <w:t xml:space="preserve"> </w:t>
      </w:r>
      <w:r w:rsidRPr="00D02055">
        <w:rPr>
          <w:rFonts w:ascii="Times New Roman" w:hAnsi="Times New Roman"/>
          <w:spacing w:val="-3"/>
          <w:sz w:val="24"/>
          <w:szCs w:val="24"/>
          <w:lang w:eastAsia="en-US"/>
        </w:rPr>
        <w:t>людям;</w:t>
      </w:r>
    </w:p>
    <w:p w:rsidR="00BC0967" w:rsidRPr="006010AC" w:rsidRDefault="00BC0967" w:rsidP="00D0100C">
      <w:pPr>
        <w:widowControl w:val="0"/>
        <w:numPr>
          <w:ilvl w:val="0"/>
          <w:numId w:val="29"/>
        </w:numPr>
        <w:spacing w:before="6" w:after="0" w:line="240" w:lineRule="auto"/>
        <w:jc w:val="both"/>
        <w:rPr>
          <w:rFonts w:ascii="Times New Roman" w:hAnsi="Times New Roman"/>
          <w:sz w:val="24"/>
          <w:szCs w:val="24"/>
          <w:lang w:eastAsia="en-US"/>
        </w:rPr>
      </w:pPr>
      <w:r w:rsidRPr="00D02055">
        <w:rPr>
          <w:rFonts w:ascii="Times New Roman" w:hAnsi="Times New Roman"/>
          <w:spacing w:val="-1"/>
          <w:sz w:val="24"/>
          <w:szCs w:val="24"/>
          <w:lang w:eastAsia="en-US"/>
        </w:rPr>
        <w:t>развитие</w:t>
      </w:r>
      <w:r w:rsidRPr="00D02055">
        <w:rPr>
          <w:rFonts w:ascii="Times New Roman" w:hAnsi="Times New Roman"/>
          <w:spacing w:val="56"/>
          <w:sz w:val="24"/>
          <w:szCs w:val="24"/>
          <w:lang w:eastAsia="en-US"/>
        </w:rPr>
        <w:t xml:space="preserve"> </w:t>
      </w:r>
      <w:r w:rsidRPr="00D02055">
        <w:rPr>
          <w:rFonts w:ascii="Times New Roman" w:hAnsi="Times New Roman"/>
          <w:spacing w:val="-2"/>
          <w:sz w:val="24"/>
          <w:szCs w:val="24"/>
          <w:lang w:eastAsia="en-US"/>
        </w:rPr>
        <w:t>доброжелательности</w:t>
      </w:r>
      <w:r w:rsidRPr="00D02055">
        <w:rPr>
          <w:rFonts w:ascii="Times New Roman" w:hAnsi="Times New Roman"/>
          <w:spacing w:val="57"/>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57"/>
          <w:sz w:val="24"/>
          <w:szCs w:val="24"/>
          <w:lang w:eastAsia="en-US"/>
        </w:rPr>
        <w:t xml:space="preserve"> </w:t>
      </w:r>
      <w:r w:rsidRPr="00D02055">
        <w:rPr>
          <w:rFonts w:ascii="Times New Roman" w:hAnsi="Times New Roman"/>
          <w:spacing w:val="-2"/>
          <w:sz w:val="24"/>
          <w:szCs w:val="24"/>
          <w:lang w:eastAsia="en-US"/>
        </w:rPr>
        <w:t>эмоциональной</w:t>
      </w:r>
      <w:r w:rsidRPr="00D02055">
        <w:rPr>
          <w:rFonts w:ascii="Times New Roman" w:hAnsi="Times New Roman"/>
          <w:spacing w:val="57"/>
          <w:sz w:val="24"/>
          <w:szCs w:val="24"/>
          <w:lang w:eastAsia="en-US"/>
        </w:rPr>
        <w:t xml:space="preserve"> </w:t>
      </w:r>
      <w:r w:rsidRPr="00D02055">
        <w:rPr>
          <w:rFonts w:ascii="Times New Roman" w:hAnsi="Times New Roman"/>
          <w:spacing w:val="-2"/>
          <w:sz w:val="24"/>
          <w:szCs w:val="24"/>
          <w:lang w:eastAsia="en-US"/>
        </w:rPr>
        <w:t>отзывчивости,</w:t>
      </w:r>
      <w:r w:rsidRPr="00D02055">
        <w:rPr>
          <w:rFonts w:ascii="Times New Roman" w:hAnsi="Times New Roman"/>
          <w:spacing w:val="56"/>
          <w:sz w:val="24"/>
          <w:szCs w:val="24"/>
          <w:lang w:eastAsia="en-US"/>
        </w:rPr>
        <w:t xml:space="preserve"> </w:t>
      </w:r>
      <w:r w:rsidRPr="00D02055">
        <w:rPr>
          <w:rFonts w:ascii="Times New Roman" w:hAnsi="Times New Roman"/>
          <w:sz w:val="24"/>
          <w:szCs w:val="24"/>
          <w:lang w:eastAsia="en-US"/>
        </w:rPr>
        <w:t>по</w:t>
      </w:r>
      <w:r w:rsidRPr="00D02055">
        <w:rPr>
          <w:rFonts w:ascii="Times New Roman" w:hAnsi="Times New Roman"/>
          <w:spacing w:val="-2"/>
          <w:sz w:val="24"/>
          <w:szCs w:val="24"/>
          <w:lang w:eastAsia="en-US"/>
        </w:rPr>
        <w:t>нимания</w:t>
      </w:r>
      <w:r w:rsidRPr="00D02055">
        <w:rPr>
          <w:rFonts w:ascii="Times New Roman" w:hAnsi="Times New Roman"/>
          <w:sz w:val="24"/>
          <w:szCs w:val="24"/>
          <w:lang w:eastAsia="en-US"/>
        </w:rPr>
        <w:t xml:space="preserve"> </w:t>
      </w:r>
      <w:r w:rsidRPr="00D02055">
        <w:rPr>
          <w:rFonts w:ascii="Times New Roman" w:hAnsi="Times New Roman"/>
          <w:spacing w:val="-2"/>
          <w:sz w:val="24"/>
          <w:szCs w:val="24"/>
          <w:lang w:eastAsia="en-US"/>
        </w:rPr>
        <w:t>других</w:t>
      </w:r>
      <w:r w:rsidRPr="00D02055">
        <w:rPr>
          <w:rFonts w:ascii="Times New Roman" w:hAnsi="Times New Roman"/>
          <w:spacing w:val="1"/>
          <w:sz w:val="24"/>
          <w:szCs w:val="24"/>
          <w:lang w:eastAsia="en-US"/>
        </w:rPr>
        <w:t xml:space="preserve"> </w:t>
      </w:r>
      <w:r w:rsidRPr="00D02055">
        <w:rPr>
          <w:rFonts w:ascii="Times New Roman" w:hAnsi="Times New Roman"/>
          <w:spacing w:val="-4"/>
          <w:sz w:val="24"/>
          <w:szCs w:val="24"/>
          <w:lang w:eastAsia="en-US"/>
        </w:rPr>
        <w:t>людей</w:t>
      </w:r>
      <w:r w:rsidRPr="00D02055">
        <w:rPr>
          <w:rFonts w:ascii="Times New Roman" w:hAnsi="Times New Roman"/>
          <w:spacing w:val="-3"/>
          <w:sz w:val="24"/>
          <w:szCs w:val="24"/>
          <w:lang w:eastAsia="en-US"/>
        </w:rPr>
        <w:t xml:space="preserve"> </w:t>
      </w:r>
      <w:r w:rsidRPr="00D02055">
        <w:rPr>
          <w:rFonts w:ascii="Times New Roman" w:hAnsi="Times New Roman"/>
          <w:sz w:val="24"/>
          <w:szCs w:val="24"/>
          <w:lang w:eastAsia="en-US"/>
        </w:rPr>
        <w:t xml:space="preserve">и </w:t>
      </w:r>
      <w:r w:rsidRPr="00D02055">
        <w:rPr>
          <w:rFonts w:ascii="Times New Roman" w:hAnsi="Times New Roman"/>
          <w:spacing w:val="-2"/>
          <w:sz w:val="24"/>
          <w:szCs w:val="24"/>
          <w:lang w:eastAsia="en-US"/>
        </w:rPr>
        <w:t>сопереживания</w:t>
      </w:r>
      <w:r w:rsidRPr="00D02055">
        <w:rPr>
          <w:rFonts w:ascii="Times New Roman" w:hAnsi="Times New Roman"/>
          <w:sz w:val="24"/>
          <w:szCs w:val="24"/>
          <w:lang w:eastAsia="en-US"/>
        </w:rPr>
        <w:t xml:space="preserve"> им.</w:t>
      </w:r>
    </w:p>
    <w:p w:rsidR="00BC0967" w:rsidRPr="006010AC" w:rsidRDefault="00BC0967" w:rsidP="00D0100C">
      <w:pPr>
        <w:widowControl w:val="0"/>
        <w:spacing w:before="4"/>
        <w:ind w:firstLine="360"/>
        <w:rPr>
          <w:rFonts w:ascii="Times New Roman" w:hAnsi="Times New Roman"/>
          <w:sz w:val="24"/>
          <w:szCs w:val="24"/>
          <w:lang w:eastAsia="en-US"/>
        </w:rPr>
      </w:pPr>
      <w:r w:rsidRPr="006010AC">
        <w:rPr>
          <w:rFonts w:ascii="Times New Roman" w:hAnsi="Times New Roman"/>
          <w:sz w:val="24"/>
          <w:szCs w:val="24"/>
          <w:lang w:eastAsia="en-US"/>
        </w:rPr>
        <w:t xml:space="preserve">В </w:t>
      </w:r>
      <w:r w:rsidRPr="006010AC">
        <w:rPr>
          <w:rFonts w:ascii="Times New Roman" w:hAnsi="Times New Roman"/>
          <w:spacing w:val="-2"/>
          <w:sz w:val="24"/>
          <w:szCs w:val="24"/>
          <w:lang w:eastAsia="en-US"/>
        </w:rPr>
        <w:t>области</w:t>
      </w:r>
      <w:r w:rsidRPr="006010AC">
        <w:rPr>
          <w:rFonts w:ascii="Times New Roman" w:hAnsi="Times New Roman"/>
          <w:sz w:val="24"/>
          <w:szCs w:val="24"/>
          <w:lang w:eastAsia="en-US"/>
        </w:rPr>
        <w:t xml:space="preserve"> </w:t>
      </w:r>
      <w:r w:rsidRPr="006010AC">
        <w:rPr>
          <w:rFonts w:ascii="Times New Roman" w:hAnsi="Times New Roman"/>
          <w:spacing w:val="-2"/>
          <w:sz w:val="24"/>
          <w:szCs w:val="24"/>
          <w:lang w:eastAsia="en-US"/>
        </w:rPr>
        <w:t>формирования</w:t>
      </w:r>
      <w:r w:rsidRPr="006010AC">
        <w:rPr>
          <w:rFonts w:ascii="Times New Roman" w:hAnsi="Times New Roman"/>
          <w:spacing w:val="2"/>
          <w:sz w:val="24"/>
          <w:szCs w:val="24"/>
          <w:lang w:eastAsia="en-US"/>
        </w:rPr>
        <w:t xml:space="preserve"> </w:t>
      </w:r>
      <w:r w:rsidRPr="006010AC">
        <w:rPr>
          <w:rFonts w:ascii="Times New Roman" w:hAnsi="Times New Roman"/>
          <w:b/>
          <w:bCs/>
          <w:i/>
          <w:spacing w:val="-2"/>
          <w:sz w:val="24"/>
          <w:szCs w:val="24"/>
          <w:lang w:eastAsia="en-US"/>
        </w:rPr>
        <w:t>семейной</w:t>
      </w:r>
      <w:r w:rsidRPr="006010AC">
        <w:rPr>
          <w:rFonts w:ascii="Times New Roman" w:hAnsi="Times New Roman"/>
          <w:b/>
          <w:bCs/>
          <w:i/>
          <w:sz w:val="24"/>
          <w:szCs w:val="24"/>
          <w:lang w:eastAsia="en-US"/>
        </w:rPr>
        <w:t xml:space="preserve"> </w:t>
      </w:r>
      <w:r w:rsidRPr="006010AC">
        <w:rPr>
          <w:rFonts w:ascii="Times New Roman" w:hAnsi="Times New Roman"/>
          <w:b/>
          <w:bCs/>
          <w:i/>
          <w:spacing w:val="-4"/>
          <w:sz w:val="24"/>
          <w:szCs w:val="24"/>
          <w:lang w:eastAsia="en-US"/>
        </w:rPr>
        <w:t>культуры</w:t>
      </w:r>
      <w:r w:rsidRPr="006010AC">
        <w:rPr>
          <w:rFonts w:ascii="Times New Roman" w:hAnsi="Times New Roman"/>
          <w:b/>
          <w:bCs/>
          <w:i/>
          <w:sz w:val="24"/>
          <w:szCs w:val="24"/>
          <w:lang w:eastAsia="en-US"/>
        </w:rPr>
        <w:t xml:space="preserve"> </w:t>
      </w:r>
      <w:r w:rsidRPr="006010AC">
        <w:rPr>
          <w:rFonts w:ascii="Times New Roman" w:hAnsi="Times New Roman"/>
          <w:sz w:val="24"/>
          <w:szCs w:val="24"/>
          <w:lang w:eastAsia="en-US"/>
        </w:rPr>
        <w:t>―</w:t>
      </w:r>
    </w:p>
    <w:p w:rsidR="00BC0967" w:rsidRPr="006010AC" w:rsidRDefault="00BC0967" w:rsidP="00D0100C">
      <w:pPr>
        <w:widowControl w:val="0"/>
        <w:spacing w:before="160"/>
        <w:rPr>
          <w:rFonts w:ascii="Times New Roman" w:hAnsi="Times New Roman"/>
          <w:sz w:val="24"/>
          <w:szCs w:val="24"/>
          <w:lang w:eastAsia="en-US"/>
        </w:rPr>
      </w:pPr>
      <w:r w:rsidRPr="006010AC">
        <w:rPr>
          <w:rFonts w:ascii="Times New Roman" w:hAnsi="Times New Roman"/>
          <w:spacing w:val="-3"/>
          <w:sz w:val="24"/>
          <w:szCs w:val="24"/>
          <w:lang w:eastAsia="en-US"/>
        </w:rPr>
        <w:t xml:space="preserve">           1</w:t>
      </w:r>
      <w:r w:rsidRPr="006010AC">
        <w:rPr>
          <w:rFonts w:ascii="Times New Roman" w:hAnsi="Times New Roman"/>
          <w:spacing w:val="-1"/>
          <w:sz w:val="24"/>
          <w:szCs w:val="24"/>
          <w:lang w:eastAsia="en-US"/>
        </w:rPr>
        <w:t>-4</w:t>
      </w:r>
      <w:r w:rsidRPr="006010AC">
        <w:rPr>
          <w:rFonts w:ascii="Times New Roman" w:hAnsi="Times New Roman"/>
          <w:spacing w:val="1"/>
          <w:sz w:val="24"/>
          <w:szCs w:val="24"/>
          <w:lang w:eastAsia="en-US"/>
        </w:rPr>
        <w:t xml:space="preserve"> </w:t>
      </w:r>
      <w:r w:rsidRPr="006010AC">
        <w:rPr>
          <w:rFonts w:ascii="Times New Roman" w:hAnsi="Times New Roman"/>
          <w:spacing w:val="-1"/>
          <w:sz w:val="24"/>
          <w:szCs w:val="24"/>
          <w:lang w:eastAsia="en-US"/>
        </w:rPr>
        <w:t>классы:</w:t>
      </w:r>
    </w:p>
    <w:p w:rsidR="00BC0967" w:rsidRPr="006010AC" w:rsidRDefault="00BC0967" w:rsidP="00D0100C">
      <w:pPr>
        <w:widowControl w:val="0"/>
        <w:numPr>
          <w:ilvl w:val="0"/>
          <w:numId w:val="31"/>
        </w:numPr>
        <w:spacing w:before="160" w:after="0" w:line="240" w:lineRule="auto"/>
        <w:ind w:right="108"/>
        <w:jc w:val="both"/>
        <w:rPr>
          <w:rFonts w:ascii="Times New Roman" w:hAnsi="Times New Roman"/>
          <w:sz w:val="24"/>
          <w:szCs w:val="24"/>
          <w:lang w:eastAsia="en-US"/>
        </w:rPr>
      </w:pPr>
      <w:r w:rsidRPr="006010AC">
        <w:rPr>
          <w:rFonts w:ascii="Times New Roman" w:hAnsi="Times New Roman"/>
          <w:spacing w:val="-2"/>
          <w:sz w:val="24"/>
          <w:szCs w:val="24"/>
          <w:lang w:eastAsia="en-US"/>
        </w:rPr>
        <w:t>формирование</w:t>
      </w:r>
      <w:r w:rsidRPr="006010AC">
        <w:rPr>
          <w:rFonts w:ascii="Times New Roman" w:hAnsi="Times New Roman"/>
          <w:spacing w:val="23"/>
          <w:sz w:val="24"/>
          <w:szCs w:val="24"/>
          <w:lang w:eastAsia="en-US"/>
        </w:rPr>
        <w:t xml:space="preserve"> </w:t>
      </w:r>
      <w:r w:rsidRPr="006010AC">
        <w:rPr>
          <w:rFonts w:ascii="Times New Roman" w:hAnsi="Times New Roman"/>
          <w:sz w:val="24"/>
          <w:szCs w:val="24"/>
          <w:lang w:eastAsia="en-US"/>
        </w:rPr>
        <w:t>у</w:t>
      </w:r>
      <w:r w:rsidRPr="006010AC">
        <w:rPr>
          <w:rFonts w:ascii="Times New Roman" w:hAnsi="Times New Roman"/>
          <w:spacing w:val="19"/>
          <w:sz w:val="24"/>
          <w:szCs w:val="24"/>
          <w:lang w:eastAsia="en-US"/>
        </w:rPr>
        <w:t xml:space="preserve"> </w:t>
      </w:r>
      <w:proofErr w:type="gramStart"/>
      <w:r w:rsidRPr="006010AC">
        <w:rPr>
          <w:rFonts w:ascii="Times New Roman" w:hAnsi="Times New Roman"/>
          <w:spacing w:val="-2"/>
          <w:sz w:val="24"/>
          <w:szCs w:val="24"/>
          <w:lang w:eastAsia="en-US"/>
        </w:rPr>
        <w:t>обучающихся</w:t>
      </w:r>
      <w:proofErr w:type="gramEnd"/>
      <w:r w:rsidRPr="006010AC">
        <w:rPr>
          <w:rFonts w:ascii="Times New Roman" w:hAnsi="Times New Roman"/>
          <w:spacing w:val="23"/>
          <w:sz w:val="24"/>
          <w:szCs w:val="24"/>
          <w:lang w:eastAsia="en-US"/>
        </w:rPr>
        <w:t xml:space="preserve"> </w:t>
      </w:r>
      <w:r w:rsidRPr="006010AC">
        <w:rPr>
          <w:rFonts w:ascii="Times New Roman" w:hAnsi="Times New Roman"/>
          <w:spacing w:val="-2"/>
          <w:sz w:val="24"/>
          <w:szCs w:val="24"/>
          <w:lang w:eastAsia="en-US"/>
        </w:rPr>
        <w:t>уважительного</w:t>
      </w:r>
      <w:r w:rsidRPr="006010AC">
        <w:rPr>
          <w:rFonts w:ascii="Times New Roman" w:hAnsi="Times New Roman"/>
          <w:spacing w:val="24"/>
          <w:sz w:val="24"/>
          <w:szCs w:val="24"/>
          <w:lang w:eastAsia="en-US"/>
        </w:rPr>
        <w:t xml:space="preserve"> </w:t>
      </w:r>
      <w:r w:rsidRPr="006010AC">
        <w:rPr>
          <w:rFonts w:ascii="Times New Roman" w:hAnsi="Times New Roman"/>
          <w:spacing w:val="-2"/>
          <w:sz w:val="24"/>
          <w:szCs w:val="24"/>
          <w:lang w:eastAsia="en-US"/>
        </w:rPr>
        <w:t>отношения</w:t>
      </w:r>
      <w:r w:rsidRPr="006010AC">
        <w:rPr>
          <w:rFonts w:ascii="Times New Roman" w:hAnsi="Times New Roman"/>
          <w:spacing w:val="23"/>
          <w:sz w:val="24"/>
          <w:szCs w:val="24"/>
          <w:lang w:eastAsia="en-US"/>
        </w:rPr>
        <w:t xml:space="preserve"> </w:t>
      </w:r>
      <w:r w:rsidRPr="006010AC">
        <w:rPr>
          <w:rFonts w:ascii="Times New Roman" w:hAnsi="Times New Roman"/>
          <w:sz w:val="24"/>
          <w:szCs w:val="24"/>
          <w:lang w:eastAsia="en-US"/>
        </w:rPr>
        <w:t>к</w:t>
      </w:r>
      <w:r w:rsidRPr="006010AC">
        <w:rPr>
          <w:rFonts w:ascii="Times New Roman" w:hAnsi="Times New Roman"/>
          <w:spacing w:val="21"/>
          <w:sz w:val="24"/>
          <w:szCs w:val="24"/>
          <w:lang w:eastAsia="en-US"/>
        </w:rPr>
        <w:t xml:space="preserve"> </w:t>
      </w:r>
      <w:r w:rsidRPr="006010AC">
        <w:rPr>
          <w:rFonts w:ascii="Times New Roman" w:hAnsi="Times New Roman"/>
          <w:spacing w:val="-1"/>
          <w:sz w:val="24"/>
          <w:szCs w:val="24"/>
          <w:lang w:eastAsia="en-US"/>
        </w:rPr>
        <w:t>родителям,</w:t>
      </w:r>
      <w:r w:rsidRPr="006010AC">
        <w:rPr>
          <w:rFonts w:ascii="Times New Roman" w:hAnsi="Times New Roman"/>
          <w:spacing w:val="47"/>
          <w:sz w:val="24"/>
          <w:szCs w:val="24"/>
          <w:lang w:eastAsia="en-US"/>
        </w:rPr>
        <w:t xml:space="preserve"> </w:t>
      </w:r>
      <w:r w:rsidRPr="006010AC">
        <w:rPr>
          <w:rFonts w:ascii="Times New Roman" w:hAnsi="Times New Roman"/>
          <w:spacing w:val="-1"/>
          <w:sz w:val="24"/>
          <w:szCs w:val="24"/>
          <w:lang w:eastAsia="en-US"/>
        </w:rPr>
        <w:t xml:space="preserve">осознанного, </w:t>
      </w:r>
      <w:r w:rsidRPr="006010AC">
        <w:rPr>
          <w:rFonts w:ascii="Times New Roman" w:hAnsi="Times New Roman"/>
          <w:spacing w:val="-3"/>
          <w:sz w:val="24"/>
          <w:szCs w:val="24"/>
          <w:lang w:eastAsia="en-US"/>
        </w:rPr>
        <w:t>заботливого</w:t>
      </w:r>
      <w:r w:rsidRPr="006010AC">
        <w:rPr>
          <w:rFonts w:ascii="Times New Roman" w:hAnsi="Times New Roman"/>
          <w:spacing w:val="1"/>
          <w:sz w:val="24"/>
          <w:szCs w:val="24"/>
          <w:lang w:eastAsia="en-US"/>
        </w:rPr>
        <w:t xml:space="preserve"> </w:t>
      </w:r>
      <w:r w:rsidRPr="006010AC">
        <w:rPr>
          <w:rFonts w:ascii="Times New Roman" w:hAnsi="Times New Roman"/>
          <w:spacing w:val="-2"/>
          <w:sz w:val="24"/>
          <w:szCs w:val="24"/>
          <w:lang w:eastAsia="en-US"/>
        </w:rPr>
        <w:t>отношения</w:t>
      </w:r>
      <w:r w:rsidRPr="006010AC">
        <w:rPr>
          <w:rFonts w:ascii="Times New Roman" w:hAnsi="Times New Roman"/>
          <w:sz w:val="24"/>
          <w:szCs w:val="24"/>
          <w:lang w:eastAsia="en-US"/>
        </w:rPr>
        <w:t xml:space="preserve"> к </w:t>
      </w:r>
      <w:r w:rsidRPr="006010AC">
        <w:rPr>
          <w:rFonts w:ascii="Times New Roman" w:hAnsi="Times New Roman"/>
          <w:spacing w:val="-1"/>
          <w:sz w:val="24"/>
          <w:szCs w:val="24"/>
          <w:lang w:eastAsia="en-US"/>
        </w:rPr>
        <w:t>старшим</w:t>
      </w:r>
      <w:r w:rsidRPr="006010AC">
        <w:rPr>
          <w:rFonts w:ascii="Times New Roman" w:hAnsi="Times New Roman"/>
          <w:spacing w:val="-3"/>
          <w:sz w:val="24"/>
          <w:szCs w:val="24"/>
          <w:lang w:eastAsia="en-US"/>
        </w:rPr>
        <w:t xml:space="preserve"> </w:t>
      </w:r>
      <w:r w:rsidRPr="006010AC">
        <w:rPr>
          <w:rFonts w:ascii="Times New Roman" w:hAnsi="Times New Roman"/>
          <w:sz w:val="24"/>
          <w:szCs w:val="24"/>
          <w:lang w:eastAsia="en-US"/>
        </w:rPr>
        <w:t xml:space="preserve">и </w:t>
      </w:r>
      <w:r w:rsidRPr="006010AC">
        <w:rPr>
          <w:rFonts w:ascii="Times New Roman" w:hAnsi="Times New Roman"/>
          <w:spacing w:val="-1"/>
          <w:sz w:val="24"/>
          <w:szCs w:val="24"/>
          <w:lang w:eastAsia="en-US"/>
        </w:rPr>
        <w:t>младшим;</w:t>
      </w:r>
    </w:p>
    <w:p w:rsidR="00BC0967" w:rsidRPr="006010AC" w:rsidRDefault="00BC0967" w:rsidP="00D0100C">
      <w:pPr>
        <w:widowControl w:val="0"/>
        <w:numPr>
          <w:ilvl w:val="0"/>
          <w:numId w:val="31"/>
        </w:numPr>
        <w:spacing w:before="4" w:after="0" w:line="240" w:lineRule="auto"/>
        <w:ind w:right="108"/>
        <w:jc w:val="both"/>
        <w:rPr>
          <w:rFonts w:ascii="Times New Roman" w:hAnsi="Times New Roman"/>
          <w:sz w:val="24"/>
          <w:szCs w:val="24"/>
          <w:lang w:eastAsia="en-US"/>
        </w:rPr>
      </w:pPr>
      <w:r w:rsidRPr="006010AC">
        <w:rPr>
          <w:rFonts w:ascii="Times New Roman" w:hAnsi="Times New Roman"/>
          <w:spacing w:val="-2"/>
          <w:sz w:val="24"/>
          <w:szCs w:val="24"/>
          <w:lang w:eastAsia="en-US"/>
        </w:rPr>
        <w:t>формирование</w:t>
      </w:r>
      <w:r w:rsidRPr="006010AC">
        <w:rPr>
          <w:rFonts w:ascii="Times New Roman" w:hAnsi="Times New Roman"/>
          <w:sz w:val="24"/>
          <w:szCs w:val="24"/>
          <w:lang w:eastAsia="en-US"/>
        </w:rPr>
        <w:t xml:space="preserve"> </w:t>
      </w:r>
      <w:r w:rsidRPr="006010AC">
        <w:rPr>
          <w:rFonts w:ascii="Times New Roman" w:hAnsi="Times New Roman"/>
          <w:spacing w:val="13"/>
          <w:sz w:val="24"/>
          <w:szCs w:val="24"/>
          <w:lang w:eastAsia="en-US"/>
        </w:rPr>
        <w:t xml:space="preserve"> </w:t>
      </w:r>
      <w:r w:rsidRPr="006010AC">
        <w:rPr>
          <w:rFonts w:ascii="Times New Roman" w:hAnsi="Times New Roman"/>
          <w:spacing w:val="-2"/>
          <w:sz w:val="24"/>
          <w:szCs w:val="24"/>
          <w:lang w:eastAsia="en-US"/>
        </w:rPr>
        <w:t>представления</w:t>
      </w:r>
      <w:r w:rsidRPr="006010AC">
        <w:rPr>
          <w:rFonts w:ascii="Times New Roman" w:hAnsi="Times New Roman"/>
          <w:sz w:val="24"/>
          <w:szCs w:val="24"/>
          <w:lang w:eastAsia="en-US"/>
        </w:rPr>
        <w:t xml:space="preserve"> </w:t>
      </w:r>
      <w:r w:rsidRPr="006010AC">
        <w:rPr>
          <w:rFonts w:ascii="Times New Roman" w:hAnsi="Times New Roman"/>
          <w:spacing w:val="11"/>
          <w:sz w:val="24"/>
          <w:szCs w:val="24"/>
          <w:lang w:eastAsia="en-US"/>
        </w:rPr>
        <w:t xml:space="preserve"> </w:t>
      </w:r>
      <w:r w:rsidRPr="006010AC">
        <w:rPr>
          <w:rFonts w:ascii="Times New Roman" w:hAnsi="Times New Roman"/>
          <w:sz w:val="24"/>
          <w:szCs w:val="24"/>
          <w:lang w:eastAsia="en-US"/>
        </w:rPr>
        <w:t xml:space="preserve">о </w:t>
      </w:r>
      <w:r w:rsidRPr="006010AC">
        <w:rPr>
          <w:rFonts w:ascii="Times New Roman" w:hAnsi="Times New Roman"/>
          <w:spacing w:val="14"/>
          <w:sz w:val="24"/>
          <w:szCs w:val="24"/>
          <w:lang w:eastAsia="en-US"/>
        </w:rPr>
        <w:t xml:space="preserve"> </w:t>
      </w:r>
      <w:r w:rsidRPr="006010AC">
        <w:rPr>
          <w:rFonts w:ascii="Times New Roman" w:hAnsi="Times New Roman"/>
          <w:spacing w:val="-1"/>
          <w:sz w:val="24"/>
          <w:szCs w:val="24"/>
          <w:lang w:eastAsia="en-US"/>
        </w:rPr>
        <w:t>семейных</w:t>
      </w:r>
      <w:r w:rsidRPr="006010AC">
        <w:rPr>
          <w:rFonts w:ascii="Times New Roman" w:hAnsi="Times New Roman"/>
          <w:sz w:val="24"/>
          <w:szCs w:val="24"/>
          <w:lang w:eastAsia="en-US"/>
        </w:rPr>
        <w:t xml:space="preserve"> </w:t>
      </w:r>
      <w:r w:rsidRPr="006010AC">
        <w:rPr>
          <w:rFonts w:ascii="Times New Roman" w:hAnsi="Times New Roman"/>
          <w:spacing w:val="11"/>
          <w:sz w:val="24"/>
          <w:szCs w:val="24"/>
          <w:lang w:eastAsia="en-US"/>
        </w:rPr>
        <w:t xml:space="preserve"> </w:t>
      </w:r>
      <w:r w:rsidRPr="006010AC">
        <w:rPr>
          <w:rFonts w:ascii="Times New Roman" w:hAnsi="Times New Roman"/>
          <w:spacing w:val="-1"/>
          <w:sz w:val="24"/>
          <w:szCs w:val="24"/>
          <w:lang w:eastAsia="en-US"/>
        </w:rPr>
        <w:t>ценностях,</w:t>
      </w:r>
      <w:r w:rsidRPr="006010AC">
        <w:rPr>
          <w:rFonts w:ascii="Times New Roman" w:hAnsi="Times New Roman"/>
          <w:sz w:val="24"/>
          <w:szCs w:val="24"/>
          <w:lang w:eastAsia="en-US"/>
        </w:rPr>
        <w:t xml:space="preserve"> </w:t>
      </w:r>
      <w:r w:rsidRPr="006010AC">
        <w:rPr>
          <w:rFonts w:ascii="Times New Roman" w:hAnsi="Times New Roman"/>
          <w:spacing w:val="10"/>
          <w:sz w:val="24"/>
          <w:szCs w:val="24"/>
          <w:lang w:eastAsia="en-US"/>
        </w:rPr>
        <w:t xml:space="preserve"> </w:t>
      </w:r>
      <w:proofErr w:type="spellStart"/>
      <w:r w:rsidRPr="006010AC">
        <w:rPr>
          <w:rFonts w:ascii="Times New Roman" w:hAnsi="Times New Roman"/>
          <w:spacing w:val="-2"/>
          <w:sz w:val="24"/>
          <w:szCs w:val="24"/>
          <w:lang w:eastAsia="en-US"/>
        </w:rPr>
        <w:t>гендерных</w:t>
      </w:r>
      <w:proofErr w:type="spellEnd"/>
      <w:r w:rsidRPr="006010AC">
        <w:rPr>
          <w:rFonts w:ascii="Times New Roman" w:hAnsi="Times New Roman"/>
          <w:sz w:val="24"/>
          <w:szCs w:val="24"/>
          <w:lang w:eastAsia="en-US"/>
        </w:rPr>
        <w:t xml:space="preserve"> </w:t>
      </w:r>
      <w:r w:rsidRPr="006010AC">
        <w:rPr>
          <w:rFonts w:ascii="Times New Roman" w:hAnsi="Times New Roman"/>
          <w:spacing w:val="14"/>
          <w:sz w:val="24"/>
          <w:szCs w:val="24"/>
          <w:lang w:eastAsia="en-US"/>
        </w:rPr>
        <w:t xml:space="preserve"> </w:t>
      </w:r>
      <w:r w:rsidRPr="006010AC">
        <w:rPr>
          <w:rFonts w:ascii="Times New Roman" w:hAnsi="Times New Roman"/>
          <w:sz w:val="24"/>
          <w:szCs w:val="24"/>
          <w:lang w:eastAsia="en-US"/>
        </w:rPr>
        <w:t>се</w:t>
      </w:r>
      <w:r w:rsidRPr="006010AC">
        <w:rPr>
          <w:rFonts w:ascii="Times New Roman" w:hAnsi="Times New Roman"/>
          <w:spacing w:val="-1"/>
          <w:sz w:val="24"/>
          <w:szCs w:val="24"/>
          <w:lang w:eastAsia="en-US"/>
        </w:rPr>
        <w:t>мейных</w:t>
      </w:r>
      <w:r w:rsidRPr="006010AC">
        <w:rPr>
          <w:rFonts w:ascii="Times New Roman" w:hAnsi="Times New Roman"/>
          <w:spacing w:val="1"/>
          <w:sz w:val="24"/>
          <w:szCs w:val="24"/>
          <w:lang w:eastAsia="en-US"/>
        </w:rPr>
        <w:t xml:space="preserve"> </w:t>
      </w:r>
      <w:r w:rsidRPr="006010AC">
        <w:rPr>
          <w:rFonts w:ascii="Times New Roman" w:hAnsi="Times New Roman"/>
          <w:spacing w:val="-2"/>
          <w:sz w:val="24"/>
          <w:szCs w:val="24"/>
          <w:lang w:eastAsia="en-US"/>
        </w:rPr>
        <w:t xml:space="preserve">ролях </w:t>
      </w:r>
      <w:r w:rsidRPr="006010AC">
        <w:rPr>
          <w:rFonts w:ascii="Times New Roman" w:hAnsi="Times New Roman"/>
          <w:sz w:val="24"/>
          <w:szCs w:val="24"/>
          <w:lang w:eastAsia="en-US"/>
        </w:rPr>
        <w:t xml:space="preserve">и </w:t>
      </w:r>
      <w:r w:rsidRPr="006010AC">
        <w:rPr>
          <w:rFonts w:ascii="Times New Roman" w:hAnsi="Times New Roman"/>
          <w:spacing w:val="-2"/>
          <w:sz w:val="24"/>
          <w:szCs w:val="24"/>
          <w:lang w:eastAsia="en-US"/>
        </w:rPr>
        <w:t>уважения</w:t>
      </w:r>
      <w:r w:rsidRPr="006010AC">
        <w:rPr>
          <w:rFonts w:ascii="Times New Roman" w:hAnsi="Times New Roman"/>
          <w:sz w:val="24"/>
          <w:szCs w:val="24"/>
          <w:lang w:eastAsia="en-US"/>
        </w:rPr>
        <w:t xml:space="preserve"> к </w:t>
      </w:r>
      <w:r w:rsidRPr="006010AC">
        <w:rPr>
          <w:rFonts w:ascii="Times New Roman" w:hAnsi="Times New Roman"/>
          <w:spacing w:val="-1"/>
          <w:sz w:val="24"/>
          <w:szCs w:val="24"/>
          <w:lang w:eastAsia="en-US"/>
        </w:rPr>
        <w:t>ним;</w:t>
      </w:r>
    </w:p>
    <w:p w:rsidR="00BC0967" w:rsidRPr="005E182F" w:rsidRDefault="00BC0967" w:rsidP="00D0100C">
      <w:pPr>
        <w:pStyle w:val="2"/>
        <w:numPr>
          <w:ilvl w:val="0"/>
          <w:numId w:val="0"/>
        </w:numPr>
        <w:rPr>
          <w:rFonts w:ascii="Times New Roman" w:hAnsi="Times New Roman"/>
          <w:b w:val="0"/>
          <w:i w:val="0"/>
          <w:sz w:val="24"/>
          <w:szCs w:val="24"/>
        </w:rPr>
      </w:pPr>
      <w:r w:rsidRPr="005E182F">
        <w:rPr>
          <w:rFonts w:ascii="Times New Roman" w:hAnsi="Times New Roman"/>
          <w:b w:val="0"/>
          <w:i w:val="0"/>
          <w:sz w:val="24"/>
          <w:szCs w:val="24"/>
        </w:rPr>
        <w:t>ЦЕННОСТНЫЕ УСТАНОВКИ ДУХОВНО-НРАВСТВЕННОГО РАЗВИТИЯ И ВОСПИТАНИЯ</w:t>
      </w:r>
    </w:p>
    <w:p w:rsidR="00BC0967" w:rsidRPr="005E182F" w:rsidRDefault="00BC0967" w:rsidP="00D0100C">
      <w:pPr>
        <w:ind w:firstLine="567"/>
        <w:rPr>
          <w:rFonts w:ascii="Times New Roman" w:hAnsi="Times New Roman"/>
          <w:sz w:val="24"/>
          <w:szCs w:val="24"/>
        </w:rPr>
      </w:pPr>
      <w:r w:rsidRPr="005E182F">
        <w:rPr>
          <w:rFonts w:ascii="Times New Roman" w:hAnsi="Times New Roman"/>
          <w:sz w:val="24"/>
          <w:szCs w:val="24"/>
        </w:rPr>
        <w:t>Программа духовно-нравствен</w:t>
      </w:r>
      <w:r w:rsidR="005E182F" w:rsidRPr="005E182F">
        <w:rPr>
          <w:rFonts w:ascii="Times New Roman" w:hAnsi="Times New Roman"/>
          <w:sz w:val="24"/>
          <w:szCs w:val="24"/>
        </w:rPr>
        <w:t xml:space="preserve">ного развития </w:t>
      </w:r>
      <w:r w:rsidRPr="005E182F">
        <w:rPr>
          <w:rFonts w:ascii="Times New Roman" w:hAnsi="Times New Roman"/>
          <w:sz w:val="24"/>
          <w:szCs w:val="24"/>
        </w:rPr>
        <w:t xml:space="preserve"> обучающихся </w:t>
      </w:r>
      <w:r w:rsidR="005E182F" w:rsidRPr="005E182F">
        <w:rPr>
          <w:rFonts w:ascii="Times New Roman" w:hAnsi="Times New Roman"/>
          <w:sz w:val="24"/>
          <w:szCs w:val="24"/>
        </w:rPr>
        <w:t xml:space="preserve"> с легкой умственной отсталостью (интеллектуальные нарушения </w:t>
      </w:r>
      <w:proofErr w:type="gramStart"/>
      <w:r w:rsidR="005E182F" w:rsidRPr="005E182F">
        <w:rPr>
          <w:rFonts w:ascii="Times New Roman" w:hAnsi="Times New Roman"/>
          <w:sz w:val="24"/>
          <w:szCs w:val="24"/>
        </w:rPr>
        <w:t>)</w:t>
      </w:r>
      <w:r w:rsidRPr="005E182F">
        <w:rPr>
          <w:rFonts w:ascii="Times New Roman" w:hAnsi="Times New Roman"/>
          <w:sz w:val="24"/>
          <w:szCs w:val="24"/>
        </w:rPr>
        <w:t>о</w:t>
      </w:r>
      <w:proofErr w:type="gramEnd"/>
      <w:r w:rsidRPr="005E182F">
        <w:rPr>
          <w:rFonts w:ascii="Times New Roman" w:hAnsi="Times New Roman"/>
          <w:sz w:val="24"/>
          <w:szCs w:val="24"/>
        </w:rPr>
        <w:t>пирается на традиционные источники нравственности такие как:</w:t>
      </w:r>
    </w:p>
    <w:p w:rsidR="00BC0967" w:rsidRPr="005E182F" w:rsidRDefault="00BC0967" w:rsidP="00D0100C">
      <w:pPr>
        <w:numPr>
          <w:ilvl w:val="0"/>
          <w:numId w:val="32"/>
        </w:numPr>
        <w:tabs>
          <w:tab w:val="num" w:pos="900"/>
        </w:tabs>
        <w:spacing w:after="0" w:line="240" w:lineRule="auto"/>
        <w:ind w:left="900"/>
        <w:jc w:val="both"/>
        <w:rPr>
          <w:rFonts w:ascii="Times New Roman" w:hAnsi="Times New Roman"/>
          <w:sz w:val="24"/>
          <w:szCs w:val="24"/>
        </w:rPr>
      </w:pPr>
      <w:r w:rsidRPr="005E182F">
        <w:rPr>
          <w:rFonts w:ascii="Times New Roman" w:hAnsi="Times New Roman"/>
          <w:b/>
          <w:sz w:val="24"/>
          <w:szCs w:val="24"/>
        </w:rPr>
        <w:t>патриотизм</w:t>
      </w:r>
      <w:r w:rsidRPr="005E182F">
        <w:rPr>
          <w:rFonts w:ascii="Times New Roman" w:hAnsi="Times New Roman"/>
          <w:sz w:val="24"/>
          <w:szCs w:val="24"/>
        </w:rPr>
        <w:t xml:space="preserve"> - любовь к Родине, своему краю, своему народу, служение Отечеству;</w:t>
      </w:r>
    </w:p>
    <w:p w:rsidR="00BC0967" w:rsidRPr="005E182F" w:rsidRDefault="00BC0967" w:rsidP="00D0100C">
      <w:pPr>
        <w:numPr>
          <w:ilvl w:val="0"/>
          <w:numId w:val="32"/>
        </w:numPr>
        <w:tabs>
          <w:tab w:val="num" w:pos="900"/>
        </w:tabs>
        <w:spacing w:after="0" w:line="240" w:lineRule="auto"/>
        <w:ind w:left="900"/>
        <w:jc w:val="both"/>
        <w:rPr>
          <w:rFonts w:ascii="Times New Roman" w:hAnsi="Times New Roman"/>
          <w:sz w:val="24"/>
          <w:szCs w:val="24"/>
        </w:rPr>
      </w:pPr>
      <w:r w:rsidRPr="005E182F">
        <w:rPr>
          <w:rFonts w:ascii="Times New Roman" w:hAnsi="Times New Roman"/>
          <w:b/>
          <w:sz w:val="24"/>
          <w:szCs w:val="24"/>
        </w:rPr>
        <w:t>социальная солидарность</w:t>
      </w:r>
      <w:r w:rsidRPr="005E182F">
        <w:rPr>
          <w:rFonts w:ascii="Times New Roman" w:hAnsi="Times New Roman"/>
          <w:sz w:val="24"/>
          <w:szCs w:val="24"/>
        </w:rPr>
        <w:t xml:space="preserve"> - свобода личная и национальная; доверие к людям, институтам государства и гражданского общества; справедливость, милосердие, честь, достоинство;</w:t>
      </w:r>
    </w:p>
    <w:p w:rsidR="00BC0967" w:rsidRPr="005E182F" w:rsidRDefault="00BC0967" w:rsidP="00D0100C">
      <w:pPr>
        <w:numPr>
          <w:ilvl w:val="0"/>
          <w:numId w:val="32"/>
        </w:numPr>
        <w:tabs>
          <w:tab w:val="num" w:pos="900"/>
        </w:tabs>
        <w:spacing w:after="0" w:line="240" w:lineRule="auto"/>
        <w:ind w:left="900"/>
        <w:jc w:val="both"/>
        <w:rPr>
          <w:rFonts w:ascii="Times New Roman" w:hAnsi="Times New Roman"/>
          <w:sz w:val="24"/>
          <w:szCs w:val="24"/>
        </w:rPr>
      </w:pPr>
      <w:r w:rsidRPr="005E182F">
        <w:rPr>
          <w:rFonts w:ascii="Times New Roman" w:hAnsi="Times New Roman"/>
          <w:b/>
          <w:sz w:val="24"/>
          <w:szCs w:val="24"/>
        </w:rPr>
        <w:t>гражданственность</w:t>
      </w:r>
      <w:r w:rsidRPr="005E182F">
        <w:rPr>
          <w:rFonts w:ascii="Times New Roman" w:hAnsi="Times New Roman"/>
          <w:sz w:val="24"/>
          <w:szCs w:val="24"/>
        </w:rPr>
        <w:t xml:space="preserve"> – долг перед Отечеством, правовое государство, гражданское общество, закон и правопорядок, поликультурный мир, свобода совести и вероисповедания;</w:t>
      </w:r>
    </w:p>
    <w:p w:rsidR="00BC0967" w:rsidRPr="005E182F" w:rsidRDefault="00BC0967" w:rsidP="00D0100C">
      <w:pPr>
        <w:numPr>
          <w:ilvl w:val="0"/>
          <w:numId w:val="32"/>
        </w:numPr>
        <w:tabs>
          <w:tab w:val="num" w:pos="900"/>
        </w:tabs>
        <w:spacing w:after="0" w:line="240" w:lineRule="auto"/>
        <w:ind w:left="900"/>
        <w:jc w:val="both"/>
        <w:rPr>
          <w:rFonts w:ascii="Times New Roman" w:hAnsi="Times New Roman"/>
          <w:sz w:val="24"/>
          <w:szCs w:val="24"/>
        </w:rPr>
      </w:pPr>
      <w:r w:rsidRPr="005E182F">
        <w:rPr>
          <w:rFonts w:ascii="Times New Roman" w:hAnsi="Times New Roman"/>
          <w:b/>
          <w:sz w:val="24"/>
          <w:szCs w:val="24"/>
        </w:rPr>
        <w:t>семья</w:t>
      </w:r>
      <w:r w:rsidRPr="005E182F">
        <w:rPr>
          <w:rFonts w:ascii="Times New Roman" w:hAnsi="Times New Roman"/>
          <w:sz w:val="24"/>
          <w:szCs w:val="24"/>
        </w:rPr>
        <w:t xml:space="preserve"> - любовь и верность, здоровье, достаток, уважение к родителям, забота о старших и младших, забота о продолжении рода;</w:t>
      </w:r>
    </w:p>
    <w:p w:rsidR="00BC0967" w:rsidRPr="005E182F" w:rsidRDefault="00BC0967" w:rsidP="00D0100C">
      <w:pPr>
        <w:numPr>
          <w:ilvl w:val="0"/>
          <w:numId w:val="32"/>
        </w:numPr>
        <w:tabs>
          <w:tab w:val="num" w:pos="900"/>
        </w:tabs>
        <w:spacing w:after="0" w:line="240" w:lineRule="auto"/>
        <w:ind w:left="900"/>
        <w:jc w:val="both"/>
        <w:rPr>
          <w:rFonts w:ascii="Times New Roman" w:hAnsi="Times New Roman"/>
          <w:sz w:val="24"/>
          <w:szCs w:val="24"/>
        </w:rPr>
      </w:pPr>
      <w:r w:rsidRPr="005E182F">
        <w:rPr>
          <w:rFonts w:ascii="Times New Roman" w:hAnsi="Times New Roman"/>
          <w:b/>
          <w:sz w:val="24"/>
          <w:szCs w:val="24"/>
        </w:rPr>
        <w:t>труд и творчество</w:t>
      </w:r>
      <w:r w:rsidRPr="005E182F">
        <w:rPr>
          <w:rFonts w:ascii="Times New Roman" w:hAnsi="Times New Roman"/>
          <w:sz w:val="24"/>
          <w:szCs w:val="24"/>
        </w:rPr>
        <w:t xml:space="preserve"> - уважение к труду, творчество и созидание, целеустремленность и настойчивость;</w:t>
      </w:r>
    </w:p>
    <w:p w:rsidR="00BC0967" w:rsidRPr="005E182F" w:rsidRDefault="00BC0967" w:rsidP="00D0100C">
      <w:pPr>
        <w:numPr>
          <w:ilvl w:val="0"/>
          <w:numId w:val="32"/>
        </w:numPr>
        <w:tabs>
          <w:tab w:val="num" w:pos="900"/>
        </w:tabs>
        <w:spacing w:after="0" w:line="240" w:lineRule="auto"/>
        <w:ind w:left="900"/>
        <w:jc w:val="both"/>
        <w:rPr>
          <w:rFonts w:ascii="Times New Roman" w:hAnsi="Times New Roman"/>
          <w:sz w:val="24"/>
          <w:szCs w:val="24"/>
        </w:rPr>
      </w:pPr>
      <w:r w:rsidRPr="005E182F">
        <w:rPr>
          <w:rFonts w:ascii="Times New Roman" w:hAnsi="Times New Roman"/>
          <w:b/>
          <w:sz w:val="24"/>
          <w:szCs w:val="24"/>
        </w:rPr>
        <w:t>традиционные религии</w:t>
      </w:r>
      <w:r w:rsidRPr="005E182F">
        <w:rPr>
          <w:rFonts w:ascii="Times New Roman" w:hAnsi="Times New Roman"/>
          <w:sz w:val="24"/>
          <w:szCs w:val="24"/>
        </w:rPr>
        <w:t xml:space="preserve">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rsidR="00BC0967" w:rsidRPr="005E182F" w:rsidRDefault="00BC0967" w:rsidP="00D0100C">
      <w:pPr>
        <w:numPr>
          <w:ilvl w:val="0"/>
          <w:numId w:val="32"/>
        </w:numPr>
        <w:tabs>
          <w:tab w:val="num" w:pos="900"/>
        </w:tabs>
        <w:spacing w:after="0" w:line="240" w:lineRule="auto"/>
        <w:ind w:left="900"/>
        <w:jc w:val="both"/>
        <w:rPr>
          <w:rFonts w:ascii="Times New Roman" w:hAnsi="Times New Roman"/>
          <w:sz w:val="24"/>
          <w:szCs w:val="24"/>
        </w:rPr>
      </w:pPr>
      <w:r w:rsidRPr="005E182F">
        <w:rPr>
          <w:rFonts w:ascii="Times New Roman" w:hAnsi="Times New Roman"/>
          <w:b/>
          <w:sz w:val="24"/>
          <w:szCs w:val="24"/>
        </w:rPr>
        <w:t>искусство и литература</w:t>
      </w:r>
      <w:r w:rsidRPr="005E182F">
        <w:rPr>
          <w:rFonts w:ascii="Times New Roman" w:hAnsi="Times New Roman"/>
          <w:sz w:val="24"/>
          <w:szCs w:val="24"/>
        </w:rPr>
        <w:t xml:space="preserve"> - красота, гармония, духовный мир человека, нравственный выбор, смысл жизни, эстетическое развитие;</w:t>
      </w:r>
    </w:p>
    <w:p w:rsidR="00BC0967" w:rsidRPr="005E182F" w:rsidRDefault="00BC0967" w:rsidP="00D0100C">
      <w:pPr>
        <w:numPr>
          <w:ilvl w:val="0"/>
          <w:numId w:val="32"/>
        </w:numPr>
        <w:tabs>
          <w:tab w:val="num" w:pos="900"/>
        </w:tabs>
        <w:spacing w:after="0" w:line="240" w:lineRule="auto"/>
        <w:ind w:left="900"/>
        <w:jc w:val="both"/>
        <w:rPr>
          <w:rFonts w:ascii="Times New Roman" w:hAnsi="Times New Roman"/>
          <w:sz w:val="24"/>
          <w:szCs w:val="24"/>
        </w:rPr>
      </w:pPr>
      <w:r w:rsidRPr="005E182F">
        <w:rPr>
          <w:rFonts w:ascii="Times New Roman" w:hAnsi="Times New Roman"/>
          <w:b/>
          <w:sz w:val="24"/>
          <w:szCs w:val="24"/>
        </w:rPr>
        <w:t>природа</w:t>
      </w:r>
      <w:r w:rsidRPr="005E182F">
        <w:rPr>
          <w:rFonts w:ascii="Times New Roman" w:hAnsi="Times New Roman"/>
          <w:sz w:val="24"/>
          <w:szCs w:val="24"/>
        </w:rPr>
        <w:t xml:space="preserve"> - эволюция, родная земля, заповедная природа, планета Земля, экологическое сознание;</w:t>
      </w:r>
    </w:p>
    <w:p w:rsidR="00BC0967" w:rsidRPr="005E182F" w:rsidRDefault="00BC0967" w:rsidP="00D0100C">
      <w:pPr>
        <w:numPr>
          <w:ilvl w:val="0"/>
          <w:numId w:val="32"/>
        </w:numPr>
        <w:tabs>
          <w:tab w:val="num" w:pos="900"/>
        </w:tabs>
        <w:spacing w:after="0" w:line="240" w:lineRule="auto"/>
        <w:ind w:left="900"/>
        <w:jc w:val="both"/>
        <w:rPr>
          <w:rFonts w:ascii="Times New Roman" w:hAnsi="Times New Roman"/>
          <w:sz w:val="24"/>
          <w:szCs w:val="24"/>
        </w:rPr>
      </w:pPr>
      <w:r w:rsidRPr="005E182F">
        <w:rPr>
          <w:rFonts w:ascii="Times New Roman" w:hAnsi="Times New Roman"/>
          <w:b/>
          <w:sz w:val="24"/>
          <w:szCs w:val="24"/>
        </w:rPr>
        <w:t>человечество</w:t>
      </w:r>
      <w:r w:rsidRPr="005E182F">
        <w:rPr>
          <w:rFonts w:ascii="Times New Roman" w:hAnsi="Times New Roman"/>
          <w:sz w:val="24"/>
          <w:szCs w:val="24"/>
        </w:rPr>
        <w:t xml:space="preserve"> - мир во всем мире, многообразие и уважение культур и народов, прогресс человечества, международное сотрудничество.</w:t>
      </w:r>
    </w:p>
    <w:p w:rsidR="00BC0967" w:rsidRPr="005E182F" w:rsidRDefault="00F46FC3" w:rsidP="00D0100C">
      <w:pPr>
        <w:widowControl w:val="0"/>
        <w:spacing w:line="240" w:lineRule="auto"/>
        <w:ind w:right="1190"/>
        <w:outlineLvl w:val="0"/>
        <w:rPr>
          <w:rFonts w:ascii="Times New Roman" w:hAnsi="Times New Roman" w:cs="Times New Roman"/>
          <w:sz w:val="24"/>
          <w:szCs w:val="24"/>
          <w:lang w:eastAsia="en-US"/>
        </w:rPr>
      </w:pPr>
      <w:r w:rsidRPr="005E182F">
        <w:rPr>
          <w:rFonts w:ascii="Times New Roman" w:hAnsi="Times New Roman" w:cs="Times New Roman"/>
          <w:b/>
          <w:bCs/>
          <w:spacing w:val="-2"/>
          <w:sz w:val="24"/>
          <w:szCs w:val="24"/>
          <w:lang w:eastAsia="en-US"/>
        </w:rPr>
        <w:t xml:space="preserve">2.3.2. </w:t>
      </w:r>
      <w:r w:rsidR="00BC0967" w:rsidRPr="005E182F">
        <w:rPr>
          <w:rFonts w:ascii="Times New Roman" w:hAnsi="Times New Roman" w:cs="Times New Roman"/>
          <w:b/>
          <w:bCs/>
          <w:spacing w:val="-2"/>
          <w:sz w:val="24"/>
          <w:szCs w:val="24"/>
          <w:lang w:eastAsia="en-US"/>
        </w:rPr>
        <w:t>Основные</w:t>
      </w:r>
      <w:r w:rsidR="00BC0967" w:rsidRPr="005E182F">
        <w:rPr>
          <w:rFonts w:ascii="Times New Roman" w:hAnsi="Times New Roman" w:cs="Times New Roman"/>
          <w:b/>
          <w:bCs/>
          <w:sz w:val="24"/>
          <w:szCs w:val="24"/>
          <w:lang w:eastAsia="en-US"/>
        </w:rPr>
        <w:t xml:space="preserve"> </w:t>
      </w:r>
      <w:r w:rsidR="00BC0967" w:rsidRPr="005E182F">
        <w:rPr>
          <w:rFonts w:ascii="Times New Roman" w:hAnsi="Times New Roman" w:cs="Times New Roman"/>
          <w:b/>
          <w:bCs/>
          <w:spacing w:val="-2"/>
          <w:sz w:val="24"/>
          <w:szCs w:val="24"/>
          <w:lang w:eastAsia="en-US"/>
        </w:rPr>
        <w:t xml:space="preserve">направления </w:t>
      </w:r>
      <w:r w:rsidR="00BC0967" w:rsidRPr="005E182F">
        <w:rPr>
          <w:rFonts w:ascii="Times New Roman" w:hAnsi="Times New Roman" w:cs="Times New Roman"/>
          <w:b/>
          <w:bCs/>
          <w:spacing w:val="-1"/>
          <w:sz w:val="24"/>
          <w:szCs w:val="24"/>
          <w:lang w:eastAsia="en-US"/>
        </w:rPr>
        <w:t>нравственного</w:t>
      </w:r>
      <w:r w:rsidR="00BC0967" w:rsidRPr="005E182F">
        <w:rPr>
          <w:rFonts w:ascii="Times New Roman" w:hAnsi="Times New Roman" w:cs="Times New Roman"/>
          <w:b/>
          <w:bCs/>
          <w:spacing w:val="1"/>
          <w:sz w:val="24"/>
          <w:szCs w:val="24"/>
          <w:lang w:eastAsia="en-US"/>
        </w:rPr>
        <w:t xml:space="preserve"> </w:t>
      </w:r>
      <w:r w:rsidR="00BC0967" w:rsidRPr="005E182F">
        <w:rPr>
          <w:rFonts w:ascii="Times New Roman" w:hAnsi="Times New Roman" w:cs="Times New Roman"/>
          <w:b/>
          <w:bCs/>
          <w:spacing w:val="-1"/>
          <w:sz w:val="24"/>
          <w:szCs w:val="24"/>
          <w:lang w:eastAsia="en-US"/>
        </w:rPr>
        <w:t>развития</w:t>
      </w:r>
      <w:r w:rsidR="00BC0967" w:rsidRPr="005E182F">
        <w:rPr>
          <w:rFonts w:ascii="Times New Roman" w:hAnsi="Times New Roman" w:cs="Times New Roman"/>
          <w:b/>
          <w:bCs/>
          <w:spacing w:val="33"/>
          <w:sz w:val="24"/>
          <w:szCs w:val="24"/>
          <w:lang w:eastAsia="en-US"/>
        </w:rPr>
        <w:t xml:space="preserve"> </w:t>
      </w:r>
      <w:r w:rsidR="005E182F">
        <w:rPr>
          <w:rFonts w:ascii="Times New Roman" w:hAnsi="Times New Roman" w:cs="Times New Roman"/>
          <w:b/>
          <w:bCs/>
          <w:spacing w:val="33"/>
          <w:sz w:val="24"/>
          <w:szCs w:val="24"/>
          <w:lang w:eastAsia="en-US"/>
        </w:rPr>
        <w:t xml:space="preserve">обучающихся с </w:t>
      </w:r>
      <w:r w:rsidR="00D02055" w:rsidRPr="005E182F">
        <w:rPr>
          <w:rFonts w:ascii="Times New Roman" w:hAnsi="Times New Roman" w:cs="Times New Roman"/>
          <w:b/>
          <w:bCs/>
          <w:spacing w:val="33"/>
          <w:sz w:val="24"/>
          <w:szCs w:val="24"/>
          <w:lang w:eastAsia="en-US"/>
        </w:rPr>
        <w:t>легкой умственной отсталость</w:t>
      </w:r>
      <w:proofErr w:type="gramStart"/>
      <w:r w:rsidR="00D02055" w:rsidRPr="005E182F">
        <w:rPr>
          <w:rFonts w:ascii="Times New Roman" w:hAnsi="Times New Roman" w:cs="Times New Roman"/>
          <w:b/>
          <w:bCs/>
          <w:spacing w:val="33"/>
          <w:sz w:val="24"/>
          <w:szCs w:val="24"/>
          <w:lang w:eastAsia="en-US"/>
        </w:rPr>
        <w:t>ю(</w:t>
      </w:r>
      <w:proofErr w:type="gramEnd"/>
      <w:r w:rsidR="005E182F">
        <w:rPr>
          <w:rFonts w:ascii="Times New Roman" w:hAnsi="Times New Roman" w:cs="Times New Roman"/>
          <w:b/>
          <w:bCs/>
          <w:spacing w:val="33"/>
          <w:sz w:val="24"/>
          <w:szCs w:val="24"/>
          <w:lang w:eastAsia="en-US"/>
        </w:rPr>
        <w:t xml:space="preserve">интеллектуальными </w:t>
      </w:r>
      <w:r w:rsidR="00D02055" w:rsidRPr="005E182F">
        <w:rPr>
          <w:rFonts w:ascii="Times New Roman" w:hAnsi="Times New Roman" w:cs="Times New Roman"/>
          <w:b/>
          <w:bCs/>
          <w:spacing w:val="33"/>
          <w:sz w:val="24"/>
          <w:szCs w:val="24"/>
          <w:lang w:eastAsia="en-US"/>
        </w:rPr>
        <w:t>нарушениями )</w:t>
      </w:r>
    </w:p>
    <w:p w:rsidR="00BC0967" w:rsidRPr="00D02055" w:rsidRDefault="00BC0967" w:rsidP="00D0100C">
      <w:pPr>
        <w:widowControl w:val="0"/>
        <w:spacing w:line="240" w:lineRule="auto"/>
        <w:ind w:right="105" w:firstLine="708"/>
        <w:rPr>
          <w:rFonts w:ascii="Times New Roman" w:hAnsi="Times New Roman"/>
          <w:sz w:val="24"/>
          <w:szCs w:val="24"/>
          <w:lang w:eastAsia="en-US"/>
        </w:rPr>
      </w:pPr>
      <w:proofErr w:type="gramStart"/>
      <w:r w:rsidRPr="00D02055">
        <w:rPr>
          <w:rFonts w:ascii="Times New Roman" w:hAnsi="Times New Roman"/>
          <w:spacing w:val="-1"/>
          <w:sz w:val="24"/>
          <w:szCs w:val="24"/>
          <w:lang w:eastAsia="en-US"/>
        </w:rPr>
        <w:t>Общие</w:t>
      </w:r>
      <w:r w:rsidRPr="00D02055">
        <w:rPr>
          <w:rFonts w:ascii="Times New Roman" w:hAnsi="Times New Roman"/>
          <w:spacing w:val="19"/>
          <w:sz w:val="24"/>
          <w:szCs w:val="24"/>
          <w:lang w:eastAsia="en-US"/>
        </w:rPr>
        <w:t xml:space="preserve"> </w:t>
      </w:r>
      <w:r w:rsidRPr="00D02055">
        <w:rPr>
          <w:rFonts w:ascii="Times New Roman" w:hAnsi="Times New Roman"/>
          <w:spacing w:val="-3"/>
          <w:sz w:val="24"/>
          <w:szCs w:val="24"/>
          <w:lang w:eastAsia="en-US"/>
        </w:rPr>
        <w:t>задачи</w:t>
      </w:r>
      <w:r w:rsidRPr="00D02055">
        <w:rPr>
          <w:rFonts w:ascii="Times New Roman" w:hAnsi="Times New Roman"/>
          <w:spacing w:val="19"/>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pacing w:val="19"/>
          <w:sz w:val="24"/>
          <w:szCs w:val="24"/>
          <w:lang w:eastAsia="en-US"/>
        </w:rPr>
        <w:t xml:space="preserve"> </w:t>
      </w:r>
      <w:r w:rsidRPr="00D02055">
        <w:rPr>
          <w:rFonts w:ascii="Times New Roman" w:hAnsi="Times New Roman"/>
          <w:spacing w:val="-1"/>
          <w:sz w:val="24"/>
          <w:szCs w:val="24"/>
          <w:lang w:eastAsia="en-US"/>
        </w:rPr>
        <w:t>развития</w:t>
      </w:r>
      <w:r w:rsidRPr="00D02055">
        <w:rPr>
          <w:rFonts w:ascii="Times New Roman" w:hAnsi="Times New Roman"/>
          <w:spacing w:val="16"/>
          <w:sz w:val="24"/>
          <w:szCs w:val="24"/>
          <w:lang w:eastAsia="en-US"/>
        </w:rPr>
        <w:t xml:space="preserve"> </w:t>
      </w:r>
      <w:r w:rsidRPr="00D02055">
        <w:rPr>
          <w:rFonts w:ascii="Times New Roman" w:hAnsi="Times New Roman"/>
          <w:spacing w:val="-2"/>
          <w:sz w:val="24"/>
          <w:szCs w:val="24"/>
          <w:lang w:eastAsia="en-US"/>
        </w:rPr>
        <w:t>умственно</w:t>
      </w:r>
      <w:r w:rsidRPr="00D02055">
        <w:rPr>
          <w:rFonts w:ascii="Times New Roman" w:hAnsi="Times New Roman"/>
          <w:spacing w:val="19"/>
          <w:sz w:val="24"/>
          <w:szCs w:val="24"/>
          <w:lang w:eastAsia="en-US"/>
        </w:rPr>
        <w:t xml:space="preserve"> </w:t>
      </w:r>
      <w:r w:rsidRPr="00D02055">
        <w:rPr>
          <w:rFonts w:ascii="Times New Roman" w:hAnsi="Times New Roman"/>
          <w:spacing w:val="-1"/>
          <w:sz w:val="24"/>
          <w:szCs w:val="24"/>
          <w:lang w:eastAsia="en-US"/>
        </w:rPr>
        <w:t>отсталых</w:t>
      </w:r>
      <w:r w:rsidRPr="00D02055">
        <w:rPr>
          <w:rFonts w:ascii="Times New Roman" w:hAnsi="Times New Roman"/>
          <w:spacing w:val="17"/>
          <w:sz w:val="24"/>
          <w:szCs w:val="24"/>
          <w:lang w:eastAsia="en-US"/>
        </w:rPr>
        <w:t xml:space="preserve"> </w:t>
      </w:r>
      <w:r w:rsidRPr="00D02055">
        <w:rPr>
          <w:rFonts w:ascii="Times New Roman" w:hAnsi="Times New Roman"/>
          <w:spacing w:val="-1"/>
          <w:sz w:val="24"/>
          <w:szCs w:val="24"/>
          <w:lang w:eastAsia="en-US"/>
        </w:rPr>
        <w:t>обучающи</w:t>
      </w:r>
      <w:r w:rsidRPr="00D02055">
        <w:rPr>
          <w:rFonts w:ascii="Times New Roman" w:hAnsi="Times New Roman"/>
          <w:spacing w:val="-3"/>
          <w:sz w:val="24"/>
          <w:szCs w:val="24"/>
          <w:lang w:eastAsia="en-US"/>
        </w:rPr>
        <w:t>хся</w:t>
      </w:r>
      <w:r w:rsidRPr="00D02055">
        <w:rPr>
          <w:rFonts w:ascii="Times New Roman" w:hAnsi="Times New Roman"/>
          <w:spacing w:val="50"/>
          <w:sz w:val="24"/>
          <w:szCs w:val="24"/>
          <w:lang w:eastAsia="en-US"/>
        </w:rPr>
        <w:t xml:space="preserve"> </w:t>
      </w:r>
      <w:r w:rsidRPr="00D02055">
        <w:rPr>
          <w:rFonts w:ascii="Times New Roman" w:hAnsi="Times New Roman"/>
          <w:spacing w:val="-1"/>
          <w:sz w:val="24"/>
          <w:szCs w:val="24"/>
          <w:lang w:eastAsia="en-US"/>
        </w:rPr>
        <w:t>классифицированы</w:t>
      </w:r>
      <w:r w:rsidRPr="00D02055">
        <w:rPr>
          <w:rFonts w:ascii="Times New Roman" w:hAnsi="Times New Roman"/>
          <w:spacing w:val="48"/>
          <w:sz w:val="24"/>
          <w:szCs w:val="24"/>
          <w:lang w:eastAsia="en-US"/>
        </w:rPr>
        <w:t xml:space="preserve"> </w:t>
      </w:r>
      <w:r w:rsidRPr="00D02055">
        <w:rPr>
          <w:rFonts w:ascii="Times New Roman" w:hAnsi="Times New Roman"/>
          <w:spacing w:val="-1"/>
          <w:sz w:val="24"/>
          <w:szCs w:val="24"/>
          <w:lang w:eastAsia="en-US"/>
        </w:rPr>
        <w:t>по</w:t>
      </w:r>
      <w:r w:rsidRPr="00D02055">
        <w:rPr>
          <w:rFonts w:ascii="Times New Roman" w:hAnsi="Times New Roman"/>
          <w:spacing w:val="50"/>
          <w:sz w:val="24"/>
          <w:szCs w:val="24"/>
          <w:lang w:eastAsia="en-US"/>
        </w:rPr>
        <w:t xml:space="preserve"> </w:t>
      </w:r>
      <w:r w:rsidRPr="00D02055">
        <w:rPr>
          <w:rFonts w:ascii="Times New Roman" w:hAnsi="Times New Roman"/>
          <w:spacing w:val="-2"/>
          <w:sz w:val="24"/>
          <w:szCs w:val="24"/>
          <w:lang w:eastAsia="en-US"/>
        </w:rPr>
        <w:t>направлениям,</w:t>
      </w:r>
      <w:r w:rsidRPr="00D02055">
        <w:rPr>
          <w:rFonts w:ascii="Times New Roman" w:hAnsi="Times New Roman"/>
          <w:spacing w:val="49"/>
          <w:sz w:val="24"/>
          <w:szCs w:val="24"/>
          <w:lang w:eastAsia="en-US"/>
        </w:rPr>
        <w:t xml:space="preserve"> </w:t>
      </w:r>
      <w:r w:rsidRPr="00D02055">
        <w:rPr>
          <w:rFonts w:ascii="Times New Roman" w:hAnsi="Times New Roman"/>
          <w:spacing w:val="-1"/>
          <w:sz w:val="24"/>
          <w:szCs w:val="24"/>
          <w:lang w:eastAsia="en-US"/>
        </w:rPr>
        <w:t>каждое</w:t>
      </w:r>
      <w:r w:rsidRPr="00D02055">
        <w:rPr>
          <w:rFonts w:ascii="Times New Roman" w:hAnsi="Times New Roman"/>
          <w:spacing w:val="47"/>
          <w:sz w:val="24"/>
          <w:szCs w:val="24"/>
          <w:lang w:eastAsia="en-US"/>
        </w:rPr>
        <w:t xml:space="preserve"> </w:t>
      </w:r>
      <w:r w:rsidRPr="00D02055">
        <w:rPr>
          <w:rFonts w:ascii="Times New Roman" w:hAnsi="Times New Roman"/>
          <w:sz w:val="24"/>
          <w:szCs w:val="24"/>
          <w:lang w:eastAsia="en-US"/>
        </w:rPr>
        <w:t>из</w:t>
      </w:r>
      <w:r w:rsidRPr="00D02055">
        <w:rPr>
          <w:rFonts w:ascii="Times New Roman" w:hAnsi="Times New Roman"/>
          <w:spacing w:val="49"/>
          <w:sz w:val="24"/>
          <w:szCs w:val="24"/>
          <w:lang w:eastAsia="en-US"/>
        </w:rPr>
        <w:t xml:space="preserve"> </w:t>
      </w:r>
      <w:r w:rsidRPr="00D02055">
        <w:rPr>
          <w:rFonts w:ascii="Times New Roman" w:hAnsi="Times New Roman"/>
          <w:spacing w:val="-4"/>
          <w:sz w:val="24"/>
          <w:szCs w:val="24"/>
          <w:lang w:eastAsia="en-US"/>
        </w:rPr>
        <w:t>которых,</w:t>
      </w:r>
      <w:r w:rsidRPr="00D02055">
        <w:rPr>
          <w:rFonts w:ascii="Times New Roman" w:hAnsi="Times New Roman"/>
          <w:spacing w:val="46"/>
          <w:sz w:val="24"/>
          <w:szCs w:val="24"/>
          <w:lang w:eastAsia="en-US"/>
        </w:rPr>
        <w:t xml:space="preserve"> </w:t>
      </w:r>
      <w:r w:rsidRPr="00D02055">
        <w:rPr>
          <w:rFonts w:ascii="Times New Roman" w:hAnsi="Times New Roman"/>
          <w:spacing w:val="-6"/>
          <w:sz w:val="24"/>
          <w:szCs w:val="24"/>
          <w:lang w:eastAsia="en-US"/>
        </w:rPr>
        <w:t>будучи</w:t>
      </w:r>
      <w:r w:rsidRPr="00D02055">
        <w:rPr>
          <w:rFonts w:ascii="Times New Roman" w:hAnsi="Times New Roman"/>
          <w:spacing w:val="50"/>
          <w:sz w:val="24"/>
          <w:szCs w:val="24"/>
          <w:lang w:eastAsia="en-US"/>
        </w:rPr>
        <w:t xml:space="preserve"> </w:t>
      </w:r>
      <w:r w:rsidRPr="00D02055">
        <w:rPr>
          <w:rFonts w:ascii="Times New Roman" w:hAnsi="Times New Roman"/>
          <w:sz w:val="24"/>
          <w:szCs w:val="24"/>
          <w:lang w:eastAsia="en-US"/>
        </w:rPr>
        <w:t>тесно</w:t>
      </w:r>
      <w:r w:rsidRPr="00D02055">
        <w:rPr>
          <w:rFonts w:ascii="Times New Roman" w:hAnsi="Times New Roman"/>
          <w:spacing w:val="37"/>
          <w:sz w:val="24"/>
          <w:szCs w:val="24"/>
          <w:lang w:eastAsia="en-US"/>
        </w:rPr>
        <w:t xml:space="preserve"> </w:t>
      </w:r>
      <w:r w:rsidRPr="00D02055">
        <w:rPr>
          <w:rFonts w:ascii="Times New Roman" w:hAnsi="Times New Roman"/>
          <w:spacing w:val="-1"/>
          <w:sz w:val="24"/>
          <w:szCs w:val="24"/>
          <w:lang w:eastAsia="en-US"/>
        </w:rPr>
        <w:t>связанным</w:t>
      </w:r>
      <w:r w:rsidRPr="00D02055">
        <w:rPr>
          <w:rFonts w:ascii="Times New Roman" w:hAnsi="Times New Roman"/>
          <w:spacing w:val="23"/>
          <w:sz w:val="24"/>
          <w:szCs w:val="24"/>
          <w:lang w:eastAsia="en-US"/>
        </w:rPr>
        <w:t xml:space="preserve"> </w:t>
      </w:r>
      <w:r w:rsidRPr="00D02055">
        <w:rPr>
          <w:rFonts w:ascii="Times New Roman" w:hAnsi="Times New Roman"/>
          <w:sz w:val="24"/>
          <w:szCs w:val="24"/>
          <w:lang w:eastAsia="en-US"/>
        </w:rPr>
        <w:t>с</w:t>
      </w:r>
      <w:r w:rsidRPr="00D02055">
        <w:rPr>
          <w:rFonts w:ascii="Times New Roman" w:hAnsi="Times New Roman"/>
          <w:spacing w:val="23"/>
          <w:sz w:val="24"/>
          <w:szCs w:val="24"/>
          <w:lang w:eastAsia="en-US"/>
        </w:rPr>
        <w:t xml:space="preserve"> </w:t>
      </w:r>
      <w:r w:rsidRPr="00D02055">
        <w:rPr>
          <w:rFonts w:ascii="Times New Roman" w:hAnsi="Times New Roman"/>
          <w:spacing w:val="-2"/>
          <w:sz w:val="24"/>
          <w:szCs w:val="24"/>
          <w:lang w:eastAsia="en-US"/>
        </w:rPr>
        <w:t>другими,</w:t>
      </w:r>
      <w:r w:rsidRPr="00D02055">
        <w:rPr>
          <w:rFonts w:ascii="Times New Roman" w:hAnsi="Times New Roman"/>
          <w:spacing w:val="22"/>
          <w:sz w:val="24"/>
          <w:szCs w:val="24"/>
          <w:lang w:eastAsia="en-US"/>
        </w:rPr>
        <w:t xml:space="preserve"> </w:t>
      </w:r>
      <w:r w:rsidRPr="00D02055">
        <w:rPr>
          <w:rFonts w:ascii="Times New Roman" w:hAnsi="Times New Roman"/>
          <w:spacing w:val="-1"/>
          <w:sz w:val="24"/>
          <w:szCs w:val="24"/>
          <w:lang w:eastAsia="en-US"/>
        </w:rPr>
        <w:t>раскрывает</w:t>
      </w:r>
      <w:r w:rsidRPr="00D02055">
        <w:rPr>
          <w:rFonts w:ascii="Times New Roman" w:hAnsi="Times New Roman"/>
          <w:spacing w:val="23"/>
          <w:sz w:val="24"/>
          <w:szCs w:val="24"/>
          <w:lang w:eastAsia="en-US"/>
        </w:rPr>
        <w:t xml:space="preserve"> </w:t>
      </w:r>
      <w:r w:rsidRPr="00D02055">
        <w:rPr>
          <w:rFonts w:ascii="Times New Roman" w:hAnsi="Times New Roman"/>
          <w:spacing w:val="-3"/>
          <w:sz w:val="24"/>
          <w:szCs w:val="24"/>
          <w:lang w:eastAsia="en-US"/>
        </w:rPr>
        <w:t>одну</w:t>
      </w:r>
      <w:r w:rsidRPr="00D02055">
        <w:rPr>
          <w:rFonts w:ascii="Times New Roman" w:hAnsi="Times New Roman"/>
          <w:spacing w:val="22"/>
          <w:sz w:val="24"/>
          <w:szCs w:val="24"/>
          <w:lang w:eastAsia="en-US"/>
        </w:rPr>
        <w:t xml:space="preserve"> </w:t>
      </w:r>
      <w:r w:rsidRPr="00D02055">
        <w:rPr>
          <w:rFonts w:ascii="Times New Roman" w:hAnsi="Times New Roman"/>
          <w:sz w:val="24"/>
          <w:szCs w:val="24"/>
          <w:lang w:eastAsia="en-US"/>
        </w:rPr>
        <w:t>из</w:t>
      </w:r>
      <w:r w:rsidRPr="00D02055">
        <w:rPr>
          <w:rFonts w:ascii="Times New Roman" w:hAnsi="Times New Roman"/>
          <w:spacing w:val="22"/>
          <w:sz w:val="24"/>
          <w:szCs w:val="24"/>
          <w:lang w:eastAsia="en-US"/>
        </w:rPr>
        <w:t xml:space="preserve"> </w:t>
      </w:r>
      <w:r w:rsidRPr="00D02055">
        <w:rPr>
          <w:rFonts w:ascii="Times New Roman" w:hAnsi="Times New Roman"/>
          <w:spacing w:val="-1"/>
          <w:sz w:val="24"/>
          <w:szCs w:val="24"/>
          <w:lang w:eastAsia="en-US"/>
        </w:rPr>
        <w:t>существенных</w:t>
      </w:r>
      <w:r w:rsidRPr="00D02055">
        <w:rPr>
          <w:rFonts w:ascii="Times New Roman" w:hAnsi="Times New Roman"/>
          <w:spacing w:val="24"/>
          <w:sz w:val="24"/>
          <w:szCs w:val="24"/>
          <w:lang w:eastAsia="en-US"/>
        </w:rPr>
        <w:t xml:space="preserve"> </w:t>
      </w:r>
      <w:r w:rsidRPr="00D02055">
        <w:rPr>
          <w:rFonts w:ascii="Times New Roman" w:hAnsi="Times New Roman"/>
          <w:spacing w:val="-2"/>
          <w:sz w:val="24"/>
          <w:szCs w:val="24"/>
          <w:lang w:eastAsia="en-US"/>
        </w:rPr>
        <w:t>сторон</w:t>
      </w:r>
      <w:r w:rsidRPr="00D02055">
        <w:rPr>
          <w:rFonts w:ascii="Times New Roman" w:hAnsi="Times New Roman"/>
          <w:sz w:val="24"/>
          <w:szCs w:val="24"/>
          <w:lang w:eastAsia="en-US"/>
        </w:rPr>
        <w:t xml:space="preserve"> </w:t>
      </w:r>
      <w:r w:rsidRPr="00D02055">
        <w:rPr>
          <w:rFonts w:ascii="Times New Roman" w:hAnsi="Times New Roman"/>
          <w:spacing w:val="47"/>
          <w:sz w:val="24"/>
          <w:szCs w:val="24"/>
          <w:lang w:eastAsia="en-US"/>
        </w:rPr>
        <w:t xml:space="preserve"> </w:t>
      </w:r>
      <w:r w:rsidRPr="00D02055">
        <w:rPr>
          <w:rFonts w:ascii="Times New Roman" w:hAnsi="Times New Roman"/>
          <w:sz w:val="24"/>
          <w:szCs w:val="24"/>
          <w:lang w:eastAsia="en-US"/>
        </w:rPr>
        <w:t>нравствен</w:t>
      </w:r>
      <w:r w:rsidRPr="00D02055">
        <w:rPr>
          <w:rFonts w:ascii="Times New Roman" w:hAnsi="Times New Roman"/>
          <w:spacing w:val="-3"/>
          <w:sz w:val="24"/>
          <w:szCs w:val="24"/>
          <w:lang w:eastAsia="en-US"/>
        </w:rPr>
        <w:t>ного</w:t>
      </w:r>
      <w:r w:rsidRPr="00D02055">
        <w:rPr>
          <w:rFonts w:ascii="Times New Roman" w:hAnsi="Times New Roman"/>
          <w:spacing w:val="1"/>
          <w:sz w:val="24"/>
          <w:szCs w:val="24"/>
          <w:lang w:eastAsia="en-US"/>
        </w:rPr>
        <w:t xml:space="preserve"> </w:t>
      </w:r>
      <w:r w:rsidRPr="00D02055">
        <w:rPr>
          <w:rFonts w:ascii="Times New Roman" w:hAnsi="Times New Roman"/>
          <w:spacing w:val="-1"/>
          <w:sz w:val="24"/>
          <w:szCs w:val="24"/>
          <w:lang w:eastAsia="en-US"/>
        </w:rPr>
        <w:t>развития</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личности</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гражданина</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России.</w:t>
      </w:r>
      <w:proofErr w:type="gramEnd"/>
    </w:p>
    <w:p w:rsidR="00BC0967" w:rsidRPr="00D02055" w:rsidRDefault="00BC0967" w:rsidP="00D0100C">
      <w:pPr>
        <w:widowControl w:val="0"/>
        <w:spacing w:line="240" w:lineRule="auto"/>
        <w:ind w:right="109" w:firstLine="708"/>
        <w:rPr>
          <w:rFonts w:ascii="Times New Roman" w:hAnsi="Times New Roman"/>
          <w:sz w:val="24"/>
          <w:szCs w:val="24"/>
          <w:lang w:eastAsia="en-US"/>
        </w:rPr>
      </w:pPr>
      <w:r w:rsidRPr="00D02055">
        <w:rPr>
          <w:rFonts w:ascii="Times New Roman" w:hAnsi="Times New Roman"/>
          <w:spacing w:val="-1"/>
          <w:sz w:val="24"/>
          <w:szCs w:val="24"/>
          <w:lang w:eastAsia="en-US"/>
        </w:rPr>
        <w:lastRenderedPageBreak/>
        <w:t>Каждое</w:t>
      </w:r>
      <w:r w:rsidRPr="00D02055">
        <w:rPr>
          <w:rFonts w:ascii="Times New Roman" w:hAnsi="Times New Roman"/>
          <w:spacing w:val="22"/>
          <w:sz w:val="24"/>
          <w:szCs w:val="24"/>
          <w:lang w:eastAsia="en-US"/>
        </w:rPr>
        <w:t xml:space="preserve"> </w:t>
      </w:r>
      <w:r w:rsidRPr="00D02055">
        <w:rPr>
          <w:rFonts w:ascii="Times New Roman" w:hAnsi="Times New Roman"/>
          <w:sz w:val="24"/>
          <w:szCs w:val="24"/>
          <w:lang w:eastAsia="en-US"/>
        </w:rPr>
        <w:t>из</w:t>
      </w:r>
      <w:r w:rsidRPr="00D02055">
        <w:rPr>
          <w:rFonts w:ascii="Times New Roman" w:hAnsi="Times New Roman"/>
          <w:spacing w:val="21"/>
          <w:sz w:val="24"/>
          <w:szCs w:val="24"/>
          <w:lang w:eastAsia="en-US"/>
        </w:rPr>
        <w:t xml:space="preserve"> </w:t>
      </w:r>
      <w:r w:rsidRPr="00D02055">
        <w:rPr>
          <w:rFonts w:ascii="Times New Roman" w:hAnsi="Times New Roman"/>
          <w:spacing w:val="-2"/>
          <w:sz w:val="24"/>
          <w:szCs w:val="24"/>
          <w:lang w:eastAsia="en-US"/>
        </w:rPr>
        <w:t>направлений</w:t>
      </w:r>
      <w:r w:rsidRPr="00D02055">
        <w:rPr>
          <w:rFonts w:ascii="Times New Roman" w:hAnsi="Times New Roman"/>
          <w:spacing w:val="22"/>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pacing w:val="23"/>
          <w:sz w:val="24"/>
          <w:szCs w:val="24"/>
          <w:lang w:eastAsia="en-US"/>
        </w:rPr>
        <w:t xml:space="preserve"> </w:t>
      </w:r>
      <w:r w:rsidRPr="00D02055">
        <w:rPr>
          <w:rFonts w:ascii="Times New Roman" w:hAnsi="Times New Roman"/>
          <w:spacing w:val="-1"/>
          <w:sz w:val="24"/>
          <w:szCs w:val="24"/>
          <w:lang w:eastAsia="en-US"/>
        </w:rPr>
        <w:t>развития</w:t>
      </w:r>
      <w:r w:rsidRPr="00D02055">
        <w:rPr>
          <w:rFonts w:ascii="Times New Roman" w:hAnsi="Times New Roman"/>
          <w:sz w:val="24"/>
          <w:szCs w:val="24"/>
          <w:lang w:eastAsia="en-US"/>
        </w:rPr>
        <w:t xml:space="preserve"> </w:t>
      </w:r>
      <w:r w:rsidRPr="00D02055">
        <w:rPr>
          <w:rFonts w:ascii="Times New Roman" w:hAnsi="Times New Roman"/>
          <w:spacing w:val="22"/>
          <w:sz w:val="24"/>
          <w:szCs w:val="24"/>
          <w:lang w:eastAsia="en-US"/>
        </w:rPr>
        <w:t xml:space="preserve"> </w:t>
      </w:r>
      <w:r w:rsidRPr="00D02055">
        <w:rPr>
          <w:rFonts w:ascii="Times New Roman" w:hAnsi="Times New Roman"/>
          <w:spacing w:val="-3"/>
          <w:sz w:val="24"/>
          <w:szCs w:val="24"/>
          <w:lang w:eastAsia="en-US"/>
        </w:rPr>
        <w:t>обучающихся</w:t>
      </w:r>
      <w:r w:rsidRPr="00D02055">
        <w:rPr>
          <w:rFonts w:ascii="Times New Roman" w:hAnsi="Times New Roman"/>
          <w:spacing w:val="55"/>
          <w:sz w:val="24"/>
          <w:szCs w:val="24"/>
          <w:lang w:eastAsia="en-US"/>
        </w:rPr>
        <w:t xml:space="preserve"> </w:t>
      </w:r>
      <w:r w:rsidRPr="00D02055">
        <w:rPr>
          <w:rFonts w:ascii="Times New Roman" w:hAnsi="Times New Roman"/>
          <w:spacing w:val="-1"/>
          <w:sz w:val="24"/>
          <w:szCs w:val="24"/>
          <w:lang w:eastAsia="en-US"/>
        </w:rPr>
        <w:t>основано</w:t>
      </w:r>
      <w:r w:rsidRPr="00D02055">
        <w:rPr>
          <w:rFonts w:ascii="Times New Roman" w:hAnsi="Times New Roman"/>
          <w:spacing w:val="38"/>
          <w:sz w:val="24"/>
          <w:szCs w:val="24"/>
          <w:lang w:eastAsia="en-US"/>
        </w:rPr>
        <w:t xml:space="preserve"> </w:t>
      </w:r>
      <w:r w:rsidRPr="00D02055">
        <w:rPr>
          <w:rFonts w:ascii="Times New Roman" w:hAnsi="Times New Roman"/>
          <w:sz w:val="24"/>
          <w:szCs w:val="24"/>
          <w:lang w:eastAsia="en-US"/>
        </w:rPr>
        <w:t>на</w:t>
      </w:r>
      <w:r w:rsidRPr="00D02055">
        <w:rPr>
          <w:rFonts w:ascii="Times New Roman" w:hAnsi="Times New Roman"/>
          <w:spacing w:val="37"/>
          <w:sz w:val="24"/>
          <w:szCs w:val="24"/>
          <w:lang w:eastAsia="en-US"/>
        </w:rPr>
        <w:t xml:space="preserve"> </w:t>
      </w:r>
      <w:r w:rsidRPr="00D02055">
        <w:rPr>
          <w:rFonts w:ascii="Times New Roman" w:hAnsi="Times New Roman"/>
          <w:spacing w:val="-2"/>
          <w:sz w:val="24"/>
          <w:szCs w:val="24"/>
          <w:lang w:eastAsia="en-US"/>
        </w:rPr>
        <w:t>определённой</w:t>
      </w:r>
      <w:r w:rsidRPr="00D02055">
        <w:rPr>
          <w:rFonts w:ascii="Times New Roman" w:hAnsi="Times New Roman"/>
          <w:spacing w:val="40"/>
          <w:sz w:val="24"/>
          <w:szCs w:val="24"/>
          <w:lang w:eastAsia="en-US"/>
        </w:rPr>
        <w:t xml:space="preserve"> </w:t>
      </w:r>
      <w:r w:rsidRPr="00D02055">
        <w:rPr>
          <w:rFonts w:ascii="Times New Roman" w:hAnsi="Times New Roman"/>
          <w:sz w:val="24"/>
          <w:szCs w:val="24"/>
          <w:lang w:eastAsia="en-US"/>
        </w:rPr>
        <w:t>системе</w:t>
      </w:r>
      <w:r w:rsidRPr="00D02055">
        <w:rPr>
          <w:rFonts w:ascii="Times New Roman" w:hAnsi="Times New Roman"/>
          <w:spacing w:val="37"/>
          <w:sz w:val="24"/>
          <w:szCs w:val="24"/>
          <w:lang w:eastAsia="en-US"/>
        </w:rPr>
        <w:t xml:space="preserve"> </w:t>
      </w:r>
      <w:r w:rsidRPr="00D02055">
        <w:rPr>
          <w:rFonts w:ascii="Times New Roman" w:hAnsi="Times New Roman"/>
          <w:spacing w:val="-1"/>
          <w:sz w:val="24"/>
          <w:szCs w:val="24"/>
          <w:lang w:eastAsia="en-US"/>
        </w:rPr>
        <w:t>базовых</w:t>
      </w:r>
      <w:r w:rsidRPr="00D02055">
        <w:rPr>
          <w:rFonts w:ascii="Times New Roman" w:hAnsi="Times New Roman"/>
          <w:spacing w:val="40"/>
          <w:sz w:val="24"/>
          <w:szCs w:val="24"/>
          <w:lang w:eastAsia="en-US"/>
        </w:rPr>
        <w:t xml:space="preserve"> </w:t>
      </w:r>
      <w:r w:rsidRPr="00D02055">
        <w:rPr>
          <w:rFonts w:ascii="Times New Roman" w:hAnsi="Times New Roman"/>
          <w:spacing w:val="-1"/>
          <w:sz w:val="24"/>
          <w:szCs w:val="24"/>
          <w:lang w:eastAsia="en-US"/>
        </w:rPr>
        <w:t>национальных</w:t>
      </w:r>
      <w:r w:rsidRPr="00D02055">
        <w:rPr>
          <w:rFonts w:ascii="Times New Roman" w:hAnsi="Times New Roman"/>
          <w:spacing w:val="38"/>
          <w:sz w:val="24"/>
          <w:szCs w:val="24"/>
          <w:lang w:eastAsia="en-US"/>
        </w:rPr>
        <w:t xml:space="preserve"> </w:t>
      </w:r>
      <w:r w:rsidRPr="00D02055">
        <w:rPr>
          <w:rFonts w:ascii="Times New Roman" w:hAnsi="Times New Roman"/>
          <w:sz w:val="24"/>
          <w:szCs w:val="24"/>
          <w:lang w:eastAsia="en-US"/>
        </w:rPr>
        <w:t>ценностей</w:t>
      </w:r>
      <w:r w:rsidRPr="00D02055">
        <w:rPr>
          <w:rFonts w:ascii="Times New Roman" w:hAnsi="Times New Roman"/>
          <w:spacing w:val="35"/>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45"/>
          <w:sz w:val="24"/>
          <w:szCs w:val="24"/>
          <w:lang w:eastAsia="en-US"/>
        </w:rPr>
        <w:t xml:space="preserve"> </w:t>
      </w:r>
      <w:r w:rsidRPr="00D02055">
        <w:rPr>
          <w:rFonts w:ascii="Times New Roman" w:hAnsi="Times New Roman"/>
          <w:spacing w:val="-3"/>
          <w:sz w:val="24"/>
          <w:szCs w:val="24"/>
          <w:lang w:eastAsia="en-US"/>
        </w:rPr>
        <w:t>обеспечивает</w:t>
      </w:r>
      <w:r w:rsidRPr="00D02055">
        <w:rPr>
          <w:rFonts w:ascii="Times New Roman" w:hAnsi="Times New Roman"/>
          <w:spacing w:val="16"/>
          <w:sz w:val="24"/>
          <w:szCs w:val="24"/>
          <w:lang w:eastAsia="en-US"/>
        </w:rPr>
        <w:t xml:space="preserve"> </w:t>
      </w:r>
      <w:r w:rsidRPr="00D02055">
        <w:rPr>
          <w:rFonts w:ascii="Times New Roman" w:hAnsi="Times New Roman"/>
          <w:spacing w:val="-1"/>
          <w:sz w:val="24"/>
          <w:szCs w:val="24"/>
          <w:lang w:eastAsia="en-US"/>
        </w:rPr>
        <w:t>усвоение</w:t>
      </w:r>
      <w:r w:rsidRPr="00D02055">
        <w:rPr>
          <w:rFonts w:ascii="Times New Roman" w:hAnsi="Times New Roman"/>
          <w:spacing w:val="13"/>
          <w:sz w:val="24"/>
          <w:szCs w:val="24"/>
          <w:lang w:eastAsia="en-US"/>
        </w:rPr>
        <w:t xml:space="preserve"> </w:t>
      </w:r>
      <w:r w:rsidRPr="00D02055">
        <w:rPr>
          <w:rFonts w:ascii="Times New Roman" w:hAnsi="Times New Roman"/>
          <w:sz w:val="24"/>
          <w:szCs w:val="24"/>
          <w:lang w:eastAsia="en-US"/>
        </w:rPr>
        <w:t>их</w:t>
      </w:r>
      <w:r w:rsidRPr="00D02055">
        <w:rPr>
          <w:rFonts w:ascii="Times New Roman" w:hAnsi="Times New Roman"/>
          <w:spacing w:val="14"/>
          <w:sz w:val="24"/>
          <w:szCs w:val="24"/>
          <w:lang w:eastAsia="en-US"/>
        </w:rPr>
        <w:t xml:space="preserve"> </w:t>
      </w:r>
      <w:proofErr w:type="gramStart"/>
      <w:r w:rsidRPr="00D02055">
        <w:rPr>
          <w:rFonts w:ascii="Times New Roman" w:hAnsi="Times New Roman"/>
          <w:spacing w:val="-2"/>
          <w:sz w:val="24"/>
          <w:szCs w:val="24"/>
          <w:lang w:eastAsia="en-US"/>
        </w:rPr>
        <w:t>обучающимися</w:t>
      </w:r>
      <w:proofErr w:type="gramEnd"/>
      <w:r w:rsidRPr="00D02055">
        <w:rPr>
          <w:rFonts w:ascii="Times New Roman" w:hAnsi="Times New Roman"/>
          <w:spacing w:val="13"/>
          <w:sz w:val="24"/>
          <w:szCs w:val="24"/>
          <w:lang w:eastAsia="en-US"/>
        </w:rPr>
        <w:t xml:space="preserve"> </w:t>
      </w:r>
      <w:r w:rsidRPr="00D02055">
        <w:rPr>
          <w:rFonts w:ascii="Times New Roman" w:hAnsi="Times New Roman"/>
          <w:sz w:val="24"/>
          <w:szCs w:val="24"/>
          <w:lang w:eastAsia="en-US"/>
        </w:rPr>
        <w:t>на</w:t>
      </w:r>
      <w:r w:rsidRPr="00D02055">
        <w:rPr>
          <w:rFonts w:ascii="Times New Roman" w:hAnsi="Times New Roman"/>
          <w:spacing w:val="15"/>
          <w:sz w:val="24"/>
          <w:szCs w:val="24"/>
          <w:lang w:eastAsia="en-US"/>
        </w:rPr>
        <w:t xml:space="preserve"> </w:t>
      </w:r>
      <w:r w:rsidRPr="00D02055">
        <w:rPr>
          <w:rFonts w:ascii="Times New Roman" w:hAnsi="Times New Roman"/>
          <w:spacing w:val="-2"/>
          <w:sz w:val="24"/>
          <w:szCs w:val="24"/>
          <w:lang w:eastAsia="en-US"/>
        </w:rPr>
        <w:t>доступном</w:t>
      </w:r>
      <w:r w:rsidRPr="00D02055">
        <w:rPr>
          <w:rFonts w:ascii="Times New Roman" w:hAnsi="Times New Roman"/>
          <w:spacing w:val="15"/>
          <w:sz w:val="24"/>
          <w:szCs w:val="24"/>
          <w:lang w:eastAsia="en-US"/>
        </w:rPr>
        <w:t xml:space="preserve"> </w:t>
      </w:r>
      <w:r w:rsidRPr="00D02055">
        <w:rPr>
          <w:rFonts w:ascii="Times New Roman" w:hAnsi="Times New Roman"/>
          <w:spacing w:val="-1"/>
          <w:sz w:val="24"/>
          <w:szCs w:val="24"/>
          <w:lang w:eastAsia="en-US"/>
        </w:rPr>
        <w:t>для</w:t>
      </w:r>
      <w:r w:rsidRPr="00D02055">
        <w:rPr>
          <w:rFonts w:ascii="Times New Roman" w:hAnsi="Times New Roman"/>
          <w:spacing w:val="13"/>
          <w:sz w:val="24"/>
          <w:szCs w:val="24"/>
          <w:lang w:eastAsia="en-US"/>
        </w:rPr>
        <w:t xml:space="preserve"> </w:t>
      </w:r>
      <w:r w:rsidRPr="00D02055">
        <w:rPr>
          <w:rFonts w:ascii="Times New Roman" w:hAnsi="Times New Roman"/>
          <w:spacing w:val="-1"/>
          <w:sz w:val="24"/>
          <w:szCs w:val="24"/>
          <w:lang w:eastAsia="en-US"/>
        </w:rPr>
        <w:t>них</w:t>
      </w:r>
      <w:r w:rsidRPr="00D02055">
        <w:rPr>
          <w:rFonts w:ascii="Times New Roman" w:hAnsi="Times New Roman"/>
          <w:spacing w:val="77"/>
          <w:sz w:val="24"/>
          <w:szCs w:val="24"/>
          <w:lang w:eastAsia="en-US"/>
        </w:rPr>
        <w:t xml:space="preserve"> </w:t>
      </w:r>
      <w:r w:rsidRPr="00D02055">
        <w:rPr>
          <w:rFonts w:ascii="Times New Roman" w:hAnsi="Times New Roman"/>
          <w:spacing w:val="-1"/>
          <w:sz w:val="24"/>
          <w:szCs w:val="24"/>
          <w:lang w:eastAsia="en-US"/>
        </w:rPr>
        <w:t>уровне.</w:t>
      </w:r>
    </w:p>
    <w:p w:rsidR="00BC0967" w:rsidRPr="00D02055" w:rsidRDefault="00BC0967" w:rsidP="00D0100C">
      <w:pPr>
        <w:widowControl w:val="0"/>
        <w:spacing w:line="240" w:lineRule="auto"/>
        <w:ind w:right="115" w:firstLine="360"/>
        <w:rPr>
          <w:rFonts w:ascii="Times New Roman" w:hAnsi="Times New Roman"/>
          <w:sz w:val="24"/>
          <w:szCs w:val="24"/>
          <w:lang w:eastAsia="en-US"/>
        </w:rPr>
      </w:pPr>
      <w:r w:rsidRPr="00D02055">
        <w:rPr>
          <w:rFonts w:ascii="Times New Roman" w:hAnsi="Times New Roman"/>
          <w:spacing w:val="-1"/>
          <w:sz w:val="24"/>
          <w:szCs w:val="24"/>
          <w:lang w:eastAsia="en-US"/>
        </w:rPr>
        <w:t>Организация</w:t>
      </w:r>
      <w:r w:rsidRPr="00D02055">
        <w:rPr>
          <w:rFonts w:ascii="Times New Roman" w:hAnsi="Times New Roman"/>
          <w:spacing w:val="23"/>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pacing w:val="24"/>
          <w:sz w:val="24"/>
          <w:szCs w:val="24"/>
          <w:lang w:eastAsia="en-US"/>
        </w:rPr>
        <w:t xml:space="preserve"> </w:t>
      </w:r>
      <w:r w:rsidRPr="00D02055">
        <w:rPr>
          <w:rFonts w:ascii="Times New Roman" w:hAnsi="Times New Roman"/>
          <w:spacing w:val="-1"/>
          <w:sz w:val="24"/>
          <w:szCs w:val="24"/>
          <w:lang w:eastAsia="en-US"/>
        </w:rPr>
        <w:t>развития</w:t>
      </w:r>
      <w:r w:rsidRPr="00D02055">
        <w:rPr>
          <w:rFonts w:ascii="Times New Roman" w:hAnsi="Times New Roman"/>
          <w:spacing w:val="23"/>
          <w:sz w:val="24"/>
          <w:szCs w:val="24"/>
          <w:lang w:eastAsia="en-US"/>
        </w:rPr>
        <w:t xml:space="preserve"> </w:t>
      </w:r>
      <w:proofErr w:type="gramStart"/>
      <w:r w:rsidRPr="00D02055">
        <w:rPr>
          <w:rFonts w:ascii="Times New Roman" w:hAnsi="Times New Roman"/>
          <w:spacing w:val="-3"/>
          <w:sz w:val="24"/>
          <w:szCs w:val="24"/>
          <w:lang w:eastAsia="en-US"/>
        </w:rPr>
        <w:t>обучающихся</w:t>
      </w:r>
      <w:proofErr w:type="gramEnd"/>
      <w:r w:rsidRPr="00D02055">
        <w:rPr>
          <w:rFonts w:ascii="Times New Roman" w:hAnsi="Times New Roman"/>
          <w:spacing w:val="23"/>
          <w:sz w:val="24"/>
          <w:szCs w:val="24"/>
          <w:lang w:eastAsia="en-US"/>
        </w:rPr>
        <w:t xml:space="preserve"> </w:t>
      </w:r>
      <w:r w:rsidRPr="00D02055">
        <w:rPr>
          <w:rFonts w:ascii="Times New Roman" w:hAnsi="Times New Roman"/>
          <w:sz w:val="24"/>
          <w:szCs w:val="24"/>
          <w:lang w:eastAsia="en-US"/>
        </w:rPr>
        <w:t>осуществляется</w:t>
      </w:r>
      <w:r w:rsidRPr="00D02055">
        <w:rPr>
          <w:rFonts w:ascii="Times New Roman" w:hAnsi="Times New Roman"/>
          <w:spacing w:val="26"/>
          <w:sz w:val="24"/>
          <w:szCs w:val="24"/>
          <w:lang w:eastAsia="en-US"/>
        </w:rPr>
        <w:t xml:space="preserve"> </w:t>
      </w:r>
      <w:r w:rsidRPr="00D02055">
        <w:rPr>
          <w:rFonts w:ascii="Times New Roman" w:hAnsi="Times New Roman"/>
          <w:sz w:val="24"/>
          <w:szCs w:val="24"/>
          <w:lang w:eastAsia="en-US"/>
        </w:rPr>
        <w:t>по</w:t>
      </w:r>
      <w:r w:rsidRPr="00D02055">
        <w:rPr>
          <w:rFonts w:ascii="Times New Roman" w:hAnsi="Times New Roman"/>
          <w:spacing w:val="47"/>
          <w:sz w:val="24"/>
          <w:szCs w:val="24"/>
          <w:lang w:eastAsia="en-US"/>
        </w:rPr>
        <w:t xml:space="preserve"> </w:t>
      </w:r>
      <w:r w:rsidRPr="00D02055">
        <w:rPr>
          <w:rFonts w:ascii="Times New Roman" w:hAnsi="Times New Roman"/>
          <w:spacing w:val="-2"/>
          <w:sz w:val="24"/>
          <w:szCs w:val="24"/>
          <w:lang w:eastAsia="en-US"/>
        </w:rPr>
        <w:t>следующим</w:t>
      </w:r>
      <w:r w:rsidRPr="00D02055">
        <w:rPr>
          <w:rFonts w:ascii="Times New Roman" w:hAnsi="Times New Roman"/>
          <w:sz w:val="24"/>
          <w:szCs w:val="24"/>
          <w:lang w:eastAsia="en-US"/>
        </w:rPr>
        <w:t xml:space="preserve"> </w:t>
      </w:r>
      <w:r w:rsidRPr="00D02055">
        <w:rPr>
          <w:rFonts w:ascii="Times New Roman" w:hAnsi="Times New Roman"/>
          <w:spacing w:val="-2"/>
          <w:sz w:val="24"/>
          <w:szCs w:val="24"/>
          <w:lang w:eastAsia="en-US"/>
        </w:rPr>
        <w:t>направлениям:</w:t>
      </w:r>
    </w:p>
    <w:p w:rsidR="00BC0967" w:rsidRPr="00D02055" w:rsidRDefault="00BC0967" w:rsidP="00D0100C">
      <w:pPr>
        <w:widowControl w:val="0"/>
        <w:numPr>
          <w:ilvl w:val="0"/>
          <w:numId w:val="33"/>
        </w:numPr>
        <w:spacing w:after="0" w:line="240" w:lineRule="auto"/>
        <w:ind w:right="106"/>
        <w:jc w:val="both"/>
        <w:rPr>
          <w:rFonts w:ascii="Times New Roman" w:hAnsi="Times New Roman"/>
          <w:sz w:val="24"/>
          <w:szCs w:val="24"/>
          <w:lang w:eastAsia="en-US"/>
        </w:rPr>
      </w:pPr>
      <w:r w:rsidRPr="00D02055">
        <w:rPr>
          <w:rFonts w:ascii="Times New Roman" w:hAnsi="Times New Roman"/>
          <w:sz w:val="24"/>
          <w:szCs w:val="24"/>
          <w:lang w:eastAsia="en-US"/>
        </w:rPr>
        <w:t>воспитание</w:t>
      </w:r>
      <w:r w:rsidRPr="00D02055">
        <w:rPr>
          <w:rFonts w:ascii="Times New Roman" w:hAnsi="Times New Roman"/>
          <w:spacing w:val="33"/>
          <w:sz w:val="24"/>
          <w:szCs w:val="24"/>
          <w:lang w:eastAsia="en-US"/>
        </w:rPr>
        <w:t xml:space="preserve"> </w:t>
      </w:r>
      <w:r w:rsidRPr="00D02055">
        <w:rPr>
          <w:rFonts w:ascii="Times New Roman" w:hAnsi="Times New Roman"/>
          <w:spacing w:val="-1"/>
          <w:sz w:val="24"/>
          <w:szCs w:val="24"/>
          <w:lang w:eastAsia="en-US"/>
        </w:rPr>
        <w:t>гражданственности,</w:t>
      </w:r>
      <w:r w:rsidRPr="00D02055">
        <w:rPr>
          <w:rFonts w:ascii="Times New Roman" w:hAnsi="Times New Roman"/>
          <w:spacing w:val="33"/>
          <w:sz w:val="24"/>
          <w:szCs w:val="24"/>
          <w:lang w:eastAsia="en-US"/>
        </w:rPr>
        <w:t xml:space="preserve"> </w:t>
      </w:r>
      <w:r w:rsidRPr="00D02055">
        <w:rPr>
          <w:rFonts w:ascii="Times New Roman" w:hAnsi="Times New Roman"/>
          <w:spacing w:val="-2"/>
          <w:sz w:val="24"/>
          <w:szCs w:val="24"/>
          <w:lang w:eastAsia="en-US"/>
        </w:rPr>
        <w:t>патриотизма,</w:t>
      </w:r>
      <w:r w:rsidRPr="00D02055">
        <w:rPr>
          <w:rFonts w:ascii="Times New Roman" w:hAnsi="Times New Roman"/>
          <w:spacing w:val="34"/>
          <w:sz w:val="24"/>
          <w:szCs w:val="24"/>
          <w:lang w:eastAsia="en-US"/>
        </w:rPr>
        <w:t xml:space="preserve"> </w:t>
      </w:r>
      <w:r w:rsidRPr="00D02055">
        <w:rPr>
          <w:rFonts w:ascii="Times New Roman" w:hAnsi="Times New Roman"/>
          <w:spacing w:val="-2"/>
          <w:sz w:val="24"/>
          <w:szCs w:val="24"/>
          <w:lang w:eastAsia="en-US"/>
        </w:rPr>
        <w:t>уважения</w:t>
      </w:r>
      <w:r w:rsidRPr="00D02055">
        <w:rPr>
          <w:rFonts w:ascii="Times New Roman" w:hAnsi="Times New Roman"/>
          <w:spacing w:val="33"/>
          <w:sz w:val="24"/>
          <w:szCs w:val="24"/>
          <w:lang w:eastAsia="en-US"/>
        </w:rPr>
        <w:t xml:space="preserve"> </w:t>
      </w:r>
      <w:r w:rsidRPr="00D02055">
        <w:rPr>
          <w:rFonts w:ascii="Times New Roman" w:hAnsi="Times New Roman"/>
          <w:sz w:val="24"/>
          <w:szCs w:val="24"/>
          <w:lang w:eastAsia="en-US"/>
        </w:rPr>
        <w:t>к</w:t>
      </w:r>
      <w:r w:rsidRPr="00D02055">
        <w:rPr>
          <w:rFonts w:ascii="Times New Roman" w:hAnsi="Times New Roman"/>
          <w:spacing w:val="31"/>
          <w:sz w:val="24"/>
          <w:szCs w:val="24"/>
          <w:lang w:eastAsia="en-US"/>
        </w:rPr>
        <w:t xml:space="preserve"> </w:t>
      </w:r>
      <w:r w:rsidRPr="00D02055">
        <w:rPr>
          <w:rFonts w:ascii="Times New Roman" w:hAnsi="Times New Roman"/>
          <w:sz w:val="24"/>
          <w:szCs w:val="24"/>
          <w:lang w:eastAsia="en-US"/>
        </w:rPr>
        <w:t>правам,</w:t>
      </w:r>
      <w:r w:rsidRPr="00D02055">
        <w:rPr>
          <w:rFonts w:ascii="Times New Roman" w:hAnsi="Times New Roman"/>
          <w:spacing w:val="32"/>
          <w:sz w:val="24"/>
          <w:szCs w:val="24"/>
          <w:lang w:eastAsia="en-US"/>
        </w:rPr>
        <w:t xml:space="preserve"> </w:t>
      </w:r>
      <w:r w:rsidRPr="00D02055">
        <w:rPr>
          <w:rFonts w:ascii="Times New Roman" w:hAnsi="Times New Roman"/>
          <w:spacing w:val="-1"/>
          <w:sz w:val="24"/>
          <w:szCs w:val="24"/>
          <w:lang w:eastAsia="en-US"/>
        </w:rPr>
        <w:t>сво</w:t>
      </w:r>
      <w:r w:rsidRPr="00D02055">
        <w:rPr>
          <w:rFonts w:ascii="Times New Roman" w:hAnsi="Times New Roman"/>
          <w:spacing w:val="-2"/>
          <w:sz w:val="24"/>
          <w:szCs w:val="24"/>
          <w:lang w:eastAsia="en-US"/>
        </w:rPr>
        <w:t>бодам</w:t>
      </w:r>
      <w:r w:rsidRPr="00D02055">
        <w:rPr>
          <w:rFonts w:ascii="Times New Roman" w:hAnsi="Times New Roman"/>
          <w:sz w:val="24"/>
          <w:szCs w:val="24"/>
          <w:lang w:eastAsia="en-US"/>
        </w:rPr>
        <w:t xml:space="preserve"> и</w:t>
      </w:r>
      <w:r w:rsidRPr="00D02055">
        <w:rPr>
          <w:rFonts w:ascii="Times New Roman" w:hAnsi="Times New Roman"/>
          <w:spacing w:val="-3"/>
          <w:sz w:val="24"/>
          <w:szCs w:val="24"/>
          <w:lang w:eastAsia="en-US"/>
        </w:rPr>
        <w:t xml:space="preserve"> </w:t>
      </w:r>
      <w:r w:rsidRPr="00D02055">
        <w:rPr>
          <w:rFonts w:ascii="Times New Roman" w:hAnsi="Times New Roman"/>
          <w:spacing w:val="-2"/>
          <w:sz w:val="24"/>
          <w:szCs w:val="24"/>
          <w:lang w:eastAsia="en-US"/>
        </w:rPr>
        <w:t>обязанностям</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человека.</w:t>
      </w:r>
    </w:p>
    <w:p w:rsidR="00BC0967" w:rsidRPr="00D02055" w:rsidRDefault="00BC0967" w:rsidP="00D0100C">
      <w:pPr>
        <w:widowControl w:val="0"/>
        <w:numPr>
          <w:ilvl w:val="0"/>
          <w:numId w:val="33"/>
        </w:numPr>
        <w:spacing w:after="0" w:line="240" w:lineRule="auto"/>
        <w:ind w:right="113"/>
        <w:jc w:val="both"/>
        <w:rPr>
          <w:rFonts w:ascii="Times New Roman" w:hAnsi="Times New Roman"/>
          <w:sz w:val="24"/>
          <w:szCs w:val="24"/>
          <w:lang w:eastAsia="en-US"/>
        </w:rPr>
      </w:pPr>
      <w:r w:rsidRPr="00D02055">
        <w:rPr>
          <w:rFonts w:ascii="Times New Roman" w:hAnsi="Times New Roman"/>
          <w:sz w:val="24"/>
          <w:szCs w:val="24"/>
          <w:lang w:eastAsia="en-US"/>
        </w:rPr>
        <w:t>воспитание</w:t>
      </w:r>
      <w:r w:rsidRPr="00D02055">
        <w:rPr>
          <w:rFonts w:ascii="Times New Roman" w:hAnsi="Times New Roman"/>
          <w:spacing w:val="8"/>
          <w:sz w:val="24"/>
          <w:szCs w:val="24"/>
          <w:lang w:eastAsia="en-US"/>
        </w:rPr>
        <w:t xml:space="preserve"> </w:t>
      </w:r>
      <w:r w:rsidRPr="00D02055">
        <w:rPr>
          <w:rFonts w:ascii="Times New Roman" w:hAnsi="Times New Roman"/>
          <w:spacing w:val="-2"/>
          <w:sz w:val="24"/>
          <w:szCs w:val="24"/>
          <w:lang w:eastAsia="en-US"/>
        </w:rPr>
        <w:t>нравственных</w:t>
      </w:r>
      <w:r w:rsidRPr="00D02055">
        <w:rPr>
          <w:rFonts w:ascii="Times New Roman" w:hAnsi="Times New Roman"/>
          <w:spacing w:val="9"/>
          <w:sz w:val="24"/>
          <w:szCs w:val="24"/>
          <w:lang w:eastAsia="en-US"/>
        </w:rPr>
        <w:t xml:space="preserve"> </w:t>
      </w:r>
      <w:r w:rsidRPr="00D02055">
        <w:rPr>
          <w:rFonts w:ascii="Times New Roman" w:hAnsi="Times New Roman"/>
          <w:spacing w:val="-1"/>
          <w:sz w:val="24"/>
          <w:szCs w:val="24"/>
          <w:lang w:eastAsia="en-US"/>
        </w:rPr>
        <w:t>чувств,</w:t>
      </w:r>
      <w:r w:rsidRPr="00D02055">
        <w:rPr>
          <w:rFonts w:ascii="Times New Roman" w:hAnsi="Times New Roman"/>
          <w:spacing w:val="7"/>
          <w:sz w:val="24"/>
          <w:szCs w:val="24"/>
          <w:lang w:eastAsia="en-US"/>
        </w:rPr>
        <w:t xml:space="preserve"> </w:t>
      </w:r>
      <w:r w:rsidRPr="00D02055">
        <w:rPr>
          <w:rFonts w:ascii="Times New Roman" w:hAnsi="Times New Roman"/>
          <w:spacing w:val="-2"/>
          <w:sz w:val="24"/>
          <w:szCs w:val="24"/>
          <w:lang w:eastAsia="en-US"/>
        </w:rPr>
        <w:t>этического</w:t>
      </w:r>
      <w:r w:rsidRPr="00D02055">
        <w:rPr>
          <w:rFonts w:ascii="Times New Roman" w:hAnsi="Times New Roman"/>
          <w:spacing w:val="9"/>
          <w:sz w:val="24"/>
          <w:szCs w:val="24"/>
          <w:lang w:eastAsia="en-US"/>
        </w:rPr>
        <w:t xml:space="preserve"> </w:t>
      </w:r>
      <w:r w:rsidRPr="00D02055">
        <w:rPr>
          <w:rFonts w:ascii="Times New Roman" w:hAnsi="Times New Roman"/>
          <w:spacing w:val="-1"/>
          <w:sz w:val="24"/>
          <w:szCs w:val="24"/>
          <w:lang w:eastAsia="en-US"/>
        </w:rPr>
        <w:t>сознания</w:t>
      </w:r>
      <w:r w:rsidRPr="00D02055">
        <w:rPr>
          <w:rFonts w:ascii="Times New Roman" w:hAnsi="Times New Roman"/>
          <w:spacing w:val="9"/>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7"/>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pacing w:val="45"/>
          <w:sz w:val="24"/>
          <w:szCs w:val="24"/>
          <w:lang w:eastAsia="en-US"/>
        </w:rPr>
        <w:t xml:space="preserve"> </w:t>
      </w:r>
      <w:r w:rsidRPr="00D02055">
        <w:rPr>
          <w:rFonts w:ascii="Times New Roman" w:hAnsi="Times New Roman"/>
          <w:spacing w:val="-2"/>
          <w:sz w:val="24"/>
          <w:szCs w:val="24"/>
          <w:lang w:eastAsia="en-US"/>
        </w:rPr>
        <w:t>поведения.</w:t>
      </w:r>
    </w:p>
    <w:p w:rsidR="00BC0967" w:rsidRPr="00D02055" w:rsidRDefault="00BC0967" w:rsidP="00D0100C">
      <w:pPr>
        <w:widowControl w:val="0"/>
        <w:numPr>
          <w:ilvl w:val="0"/>
          <w:numId w:val="33"/>
        </w:numPr>
        <w:spacing w:after="0" w:line="240" w:lineRule="auto"/>
        <w:ind w:right="118"/>
        <w:jc w:val="both"/>
        <w:rPr>
          <w:rFonts w:ascii="Times New Roman" w:hAnsi="Times New Roman"/>
          <w:sz w:val="24"/>
          <w:szCs w:val="24"/>
          <w:lang w:eastAsia="en-US"/>
        </w:rPr>
      </w:pPr>
      <w:r w:rsidRPr="00D02055">
        <w:rPr>
          <w:rFonts w:ascii="Times New Roman" w:hAnsi="Times New Roman"/>
          <w:spacing w:val="-3"/>
          <w:sz w:val="24"/>
          <w:szCs w:val="24"/>
          <w:lang w:eastAsia="en-US"/>
        </w:rPr>
        <w:t>в</w:t>
      </w:r>
      <w:r w:rsidRPr="00D02055">
        <w:rPr>
          <w:rFonts w:ascii="Times New Roman" w:hAnsi="Times New Roman"/>
          <w:spacing w:val="8"/>
          <w:sz w:val="24"/>
          <w:szCs w:val="24"/>
          <w:lang w:eastAsia="en-US"/>
        </w:rPr>
        <w:t>о</w:t>
      </w:r>
      <w:r w:rsidRPr="00D02055">
        <w:rPr>
          <w:rFonts w:ascii="Times New Roman" w:hAnsi="Times New Roman"/>
          <w:sz w:val="24"/>
          <w:szCs w:val="24"/>
          <w:lang w:eastAsia="en-US"/>
        </w:rPr>
        <w:t>с</w:t>
      </w:r>
      <w:r w:rsidRPr="00D02055">
        <w:rPr>
          <w:rFonts w:ascii="Times New Roman" w:hAnsi="Times New Roman"/>
          <w:spacing w:val="-2"/>
          <w:sz w:val="24"/>
          <w:szCs w:val="24"/>
          <w:lang w:eastAsia="en-US"/>
        </w:rPr>
        <w:t>п</w:t>
      </w:r>
      <w:r w:rsidRPr="00D02055">
        <w:rPr>
          <w:rFonts w:ascii="Times New Roman" w:hAnsi="Times New Roman"/>
          <w:sz w:val="24"/>
          <w:szCs w:val="24"/>
          <w:lang w:eastAsia="en-US"/>
        </w:rPr>
        <w:t>и</w:t>
      </w:r>
      <w:r w:rsidRPr="00D02055">
        <w:rPr>
          <w:rFonts w:ascii="Times New Roman" w:hAnsi="Times New Roman"/>
          <w:spacing w:val="1"/>
          <w:sz w:val="24"/>
          <w:szCs w:val="24"/>
          <w:lang w:eastAsia="en-US"/>
        </w:rPr>
        <w:t>т</w:t>
      </w:r>
      <w:r w:rsidRPr="00D02055">
        <w:rPr>
          <w:rFonts w:ascii="Times New Roman" w:hAnsi="Times New Roman"/>
          <w:sz w:val="24"/>
          <w:szCs w:val="24"/>
          <w:lang w:eastAsia="en-US"/>
        </w:rPr>
        <w:t>а</w:t>
      </w:r>
      <w:r w:rsidRPr="00D02055">
        <w:rPr>
          <w:rFonts w:ascii="Times New Roman" w:hAnsi="Times New Roman"/>
          <w:spacing w:val="-2"/>
          <w:sz w:val="24"/>
          <w:szCs w:val="24"/>
          <w:lang w:eastAsia="en-US"/>
        </w:rPr>
        <w:t>н</w:t>
      </w:r>
      <w:r w:rsidRPr="00D02055">
        <w:rPr>
          <w:rFonts w:ascii="Times New Roman" w:hAnsi="Times New Roman"/>
          <w:sz w:val="24"/>
          <w:szCs w:val="24"/>
          <w:lang w:eastAsia="en-US"/>
        </w:rPr>
        <w:t>ие</w:t>
      </w:r>
      <w:r w:rsidRPr="00D02055">
        <w:rPr>
          <w:rFonts w:ascii="Times New Roman" w:hAnsi="Times New Roman"/>
          <w:spacing w:val="56"/>
          <w:sz w:val="24"/>
          <w:szCs w:val="24"/>
          <w:lang w:eastAsia="en-US"/>
        </w:rPr>
        <w:t xml:space="preserve"> </w:t>
      </w:r>
      <w:r w:rsidRPr="00D02055">
        <w:rPr>
          <w:rFonts w:ascii="Times New Roman" w:hAnsi="Times New Roman"/>
          <w:spacing w:val="1"/>
          <w:sz w:val="24"/>
          <w:szCs w:val="24"/>
          <w:lang w:eastAsia="en-US"/>
        </w:rPr>
        <w:t>т</w:t>
      </w:r>
      <w:r w:rsidRPr="00D02055">
        <w:rPr>
          <w:rFonts w:ascii="Times New Roman" w:hAnsi="Times New Roman"/>
          <w:spacing w:val="-4"/>
          <w:sz w:val="24"/>
          <w:szCs w:val="24"/>
          <w:lang w:eastAsia="en-US"/>
        </w:rPr>
        <w:t>р</w:t>
      </w:r>
      <w:r w:rsidRPr="00D02055">
        <w:rPr>
          <w:rFonts w:ascii="Times New Roman" w:hAnsi="Times New Roman"/>
          <w:spacing w:val="-21"/>
          <w:sz w:val="24"/>
          <w:szCs w:val="24"/>
          <w:lang w:eastAsia="en-US"/>
        </w:rPr>
        <w:t>у</w:t>
      </w:r>
      <w:r w:rsidRPr="00D02055">
        <w:rPr>
          <w:rFonts w:ascii="Times New Roman" w:hAnsi="Times New Roman"/>
          <w:sz w:val="24"/>
          <w:szCs w:val="24"/>
          <w:lang w:eastAsia="en-US"/>
        </w:rPr>
        <w:t>д</w:t>
      </w:r>
      <w:r w:rsidRPr="00D02055">
        <w:rPr>
          <w:rFonts w:ascii="Times New Roman" w:hAnsi="Times New Roman"/>
          <w:spacing w:val="-4"/>
          <w:sz w:val="24"/>
          <w:szCs w:val="24"/>
          <w:lang w:eastAsia="en-US"/>
        </w:rPr>
        <w:t>о</w:t>
      </w:r>
      <w:r w:rsidRPr="00D02055">
        <w:rPr>
          <w:rFonts w:ascii="Times New Roman" w:hAnsi="Times New Roman"/>
          <w:spacing w:val="-1"/>
          <w:sz w:val="24"/>
          <w:szCs w:val="24"/>
          <w:lang w:eastAsia="en-US"/>
        </w:rPr>
        <w:t>лю</w:t>
      </w:r>
      <w:r w:rsidRPr="00D02055">
        <w:rPr>
          <w:rFonts w:ascii="Times New Roman" w:hAnsi="Times New Roman"/>
          <w:sz w:val="24"/>
          <w:szCs w:val="24"/>
          <w:lang w:eastAsia="en-US"/>
        </w:rPr>
        <w:t>бия,</w:t>
      </w:r>
      <w:r w:rsidRPr="00D02055">
        <w:rPr>
          <w:rFonts w:ascii="Times New Roman" w:hAnsi="Times New Roman"/>
          <w:spacing w:val="56"/>
          <w:sz w:val="24"/>
          <w:szCs w:val="24"/>
          <w:lang w:eastAsia="en-US"/>
        </w:rPr>
        <w:t xml:space="preserve"> </w:t>
      </w:r>
      <w:r w:rsidRPr="00D02055">
        <w:rPr>
          <w:rFonts w:ascii="Times New Roman" w:hAnsi="Times New Roman"/>
          <w:sz w:val="24"/>
          <w:szCs w:val="24"/>
          <w:lang w:eastAsia="en-US"/>
        </w:rPr>
        <w:t>т</w:t>
      </w:r>
      <w:r w:rsidRPr="00D02055">
        <w:rPr>
          <w:rFonts w:ascii="Times New Roman" w:hAnsi="Times New Roman"/>
          <w:spacing w:val="-4"/>
          <w:sz w:val="24"/>
          <w:szCs w:val="24"/>
          <w:lang w:eastAsia="en-US"/>
        </w:rPr>
        <w:t>в</w:t>
      </w:r>
      <w:r w:rsidRPr="00D02055">
        <w:rPr>
          <w:rFonts w:ascii="Times New Roman" w:hAnsi="Times New Roman"/>
          <w:sz w:val="24"/>
          <w:szCs w:val="24"/>
          <w:lang w:eastAsia="en-US"/>
        </w:rPr>
        <w:t>о</w:t>
      </w:r>
      <w:r w:rsidRPr="00D02055">
        <w:rPr>
          <w:rFonts w:ascii="Times New Roman" w:hAnsi="Times New Roman"/>
          <w:spacing w:val="-9"/>
          <w:sz w:val="24"/>
          <w:szCs w:val="24"/>
          <w:lang w:eastAsia="en-US"/>
        </w:rPr>
        <w:t>р</w:t>
      </w:r>
      <w:r w:rsidRPr="00D02055">
        <w:rPr>
          <w:rFonts w:ascii="Times New Roman" w:hAnsi="Times New Roman"/>
          <w:sz w:val="24"/>
          <w:szCs w:val="24"/>
          <w:lang w:eastAsia="en-US"/>
        </w:rPr>
        <w:t>ч</w:t>
      </w:r>
      <w:r w:rsidRPr="00D02055">
        <w:rPr>
          <w:rFonts w:ascii="Times New Roman" w:hAnsi="Times New Roman"/>
          <w:spacing w:val="7"/>
          <w:sz w:val="24"/>
          <w:szCs w:val="24"/>
          <w:lang w:eastAsia="en-US"/>
        </w:rPr>
        <w:t>е</w:t>
      </w:r>
      <w:r w:rsidRPr="00D02055">
        <w:rPr>
          <w:rFonts w:ascii="Times New Roman" w:hAnsi="Times New Roman"/>
          <w:spacing w:val="-3"/>
          <w:sz w:val="24"/>
          <w:szCs w:val="24"/>
          <w:lang w:eastAsia="en-US"/>
        </w:rPr>
        <w:t>с</w:t>
      </w:r>
      <w:r w:rsidRPr="00D02055">
        <w:rPr>
          <w:rFonts w:ascii="Times New Roman" w:hAnsi="Times New Roman"/>
          <w:spacing w:val="-15"/>
          <w:sz w:val="24"/>
          <w:szCs w:val="24"/>
          <w:lang w:eastAsia="en-US"/>
        </w:rPr>
        <w:t>к</w:t>
      </w:r>
      <w:r w:rsidRPr="00D02055">
        <w:rPr>
          <w:rFonts w:ascii="Times New Roman" w:hAnsi="Times New Roman"/>
          <w:sz w:val="24"/>
          <w:szCs w:val="24"/>
          <w:lang w:eastAsia="en-US"/>
        </w:rPr>
        <w:t>о</w:t>
      </w:r>
      <w:r w:rsidRPr="00D02055">
        <w:rPr>
          <w:rFonts w:ascii="Times New Roman" w:hAnsi="Times New Roman"/>
          <w:spacing w:val="-10"/>
          <w:sz w:val="24"/>
          <w:szCs w:val="24"/>
          <w:lang w:eastAsia="en-US"/>
        </w:rPr>
        <w:t>г</w:t>
      </w:r>
      <w:r w:rsidRPr="00D02055">
        <w:rPr>
          <w:rFonts w:ascii="Times New Roman" w:hAnsi="Times New Roman"/>
          <w:sz w:val="24"/>
          <w:szCs w:val="24"/>
          <w:lang w:eastAsia="en-US"/>
        </w:rPr>
        <w:t>о</w:t>
      </w:r>
      <w:r w:rsidRPr="00D02055">
        <w:rPr>
          <w:rFonts w:ascii="Times New Roman" w:hAnsi="Times New Roman"/>
          <w:spacing w:val="55"/>
          <w:sz w:val="24"/>
          <w:szCs w:val="24"/>
          <w:lang w:eastAsia="en-US"/>
        </w:rPr>
        <w:t xml:space="preserve"> </w:t>
      </w:r>
      <w:r w:rsidRPr="00D02055">
        <w:rPr>
          <w:rFonts w:ascii="Times New Roman" w:hAnsi="Times New Roman"/>
          <w:spacing w:val="-4"/>
          <w:sz w:val="24"/>
          <w:szCs w:val="24"/>
          <w:lang w:eastAsia="en-US"/>
        </w:rPr>
        <w:t>о</w:t>
      </w:r>
      <w:r w:rsidRPr="00D02055">
        <w:rPr>
          <w:rFonts w:ascii="Times New Roman" w:hAnsi="Times New Roman"/>
          <w:sz w:val="24"/>
          <w:szCs w:val="24"/>
          <w:lang w:eastAsia="en-US"/>
        </w:rPr>
        <w:t>тн</w:t>
      </w:r>
      <w:r w:rsidRPr="00D02055">
        <w:rPr>
          <w:rFonts w:ascii="Times New Roman" w:hAnsi="Times New Roman"/>
          <w:spacing w:val="1"/>
          <w:sz w:val="24"/>
          <w:szCs w:val="24"/>
          <w:lang w:eastAsia="en-US"/>
        </w:rPr>
        <w:t>о</w:t>
      </w:r>
      <w:r w:rsidRPr="00D02055">
        <w:rPr>
          <w:rFonts w:ascii="Times New Roman" w:hAnsi="Times New Roman"/>
          <w:sz w:val="24"/>
          <w:szCs w:val="24"/>
          <w:lang w:eastAsia="en-US"/>
        </w:rPr>
        <w:t>ш</w:t>
      </w:r>
      <w:r w:rsidRPr="00D02055">
        <w:rPr>
          <w:rFonts w:ascii="Times New Roman" w:hAnsi="Times New Roman"/>
          <w:spacing w:val="-3"/>
          <w:sz w:val="24"/>
          <w:szCs w:val="24"/>
          <w:lang w:eastAsia="en-US"/>
        </w:rPr>
        <w:t>е</w:t>
      </w:r>
      <w:r w:rsidRPr="00D02055">
        <w:rPr>
          <w:rFonts w:ascii="Times New Roman" w:hAnsi="Times New Roman"/>
          <w:sz w:val="24"/>
          <w:szCs w:val="24"/>
          <w:lang w:eastAsia="en-US"/>
        </w:rPr>
        <w:t>н</w:t>
      </w:r>
      <w:r w:rsidRPr="00D02055">
        <w:rPr>
          <w:rFonts w:ascii="Times New Roman" w:hAnsi="Times New Roman"/>
          <w:spacing w:val="-2"/>
          <w:sz w:val="24"/>
          <w:szCs w:val="24"/>
          <w:lang w:eastAsia="en-US"/>
        </w:rPr>
        <w:t>и</w:t>
      </w:r>
      <w:r w:rsidRPr="00D02055">
        <w:rPr>
          <w:rFonts w:ascii="Times New Roman" w:hAnsi="Times New Roman"/>
          <w:sz w:val="24"/>
          <w:szCs w:val="24"/>
          <w:lang w:eastAsia="en-US"/>
        </w:rPr>
        <w:t>я</w:t>
      </w:r>
      <w:r w:rsidRPr="00D02055">
        <w:rPr>
          <w:rFonts w:ascii="Times New Roman" w:hAnsi="Times New Roman"/>
          <w:spacing w:val="56"/>
          <w:sz w:val="24"/>
          <w:szCs w:val="24"/>
          <w:lang w:eastAsia="en-US"/>
        </w:rPr>
        <w:t xml:space="preserve"> </w:t>
      </w:r>
      <w:r w:rsidRPr="00D02055">
        <w:rPr>
          <w:rFonts w:ascii="Times New Roman" w:hAnsi="Times New Roman"/>
          <w:sz w:val="24"/>
          <w:szCs w:val="24"/>
          <w:lang w:eastAsia="en-US"/>
        </w:rPr>
        <w:t>к</w:t>
      </w:r>
      <w:r w:rsidRPr="00D02055">
        <w:rPr>
          <w:rFonts w:ascii="Times New Roman" w:hAnsi="Times New Roman"/>
          <w:spacing w:val="59"/>
          <w:sz w:val="24"/>
          <w:szCs w:val="24"/>
          <w:lang w:eastAsia="en-US"/>
        </w:rPr>
        <w:t xml:space="preserve"> </w:t>
      </w:r>
      <w:r w:rsidRPr="00D02055">
        <w:rPr>
          <w:rFonts w:ascii="Times New Roman" w:hAnsi="Times New Roman"/>
          <w:spacing w:val="-4"/>
          <w:sz w:val="24"/>
          <w:szCs w:val="24"/>
          <w:lang w:eastAsia="en-US"/>
        </w:rPr>
        <w:t>у</w:t>
      </w:r>
      <w:r w:rsidRPr="00D02055">
        <w:rPr>
          <w:rFonts w:ascii="Times New Roman" w:hAnsi="Times New Roman"/>
          <w:sz w:val="24"/>
          <w:szCs w:val="24"/>
          <w:lang w:eastAsia="en-US"/>
        </w:rPr>
        <w:t>че</w:t>
      </w:r>
      <w:r w:rsidRPr="00D02055">
        <w:rPr>
          <w:rFonts w:ascii="Times New Roman" w:hAnsi="Times New Roman"/>
          <w:spacing w:val="1"/>
          <w:sz w:val="24"/>
          <w:szCs w:val="24"/>
          <w:lang w:eastAsia="en-US"/>
        </w:rPr>
        <w:t>н</w:t>
      </w:r>
      <w:r w:rsidRPr="00D02055">
        <w:rPr>
          <w:rFonts w:ascii="Times New Roman" w:hAnsi="Times New Roman"/>
          <w:sz w:val="24"/>
          <w:szCs w:val="24"/>
          <w:lang w:eastAsia="en-US"/>
        </w:rPr>
        <w:t>и</w:t>
      </w:r>
      <w:r w:rsidRPr="00D02055">
        <w:rPr>
          <w:rFonts w:ascii="Times New Roman" w:hAnsi="Times New Roman"/>
          <w:spacing w:val="-1"/>
          <w:sz w:val="24"/>
          <w:szCs w:val="24"/>
          <w:lang w:eastAsia="en-US"/>
        </w:rPr>
        <w:t>ю</w:t>
      </w:r>
      <w:r w:rsidRPr="00D02055">
        <w:rPr>
          <w:rFonts w:ascii="Times New Roman" w:hAnsi="Times New Roman"/>
          <w:sz w:val="24"/>
          <w:szCs w:val="24"/>
          <w:lang w:eastAsia="en-US"/>
        </w:rPr>
        <w:t>,</w:t>
      </w:r>
      <w:r w:rsidRPr="00D02055">
        <w:rPr>
          <w:rFonts w:ascii="Times New Roman" w:hAnsi="Times New Roman"/>
          <w:spacing w:val="56"/>
          <w:sz w:val="24"/>
          <w:szCs w:val="24"/>
          <w:lang w:eastAsia="en-US"/>
        </w:rPr>
        <w:t xml:space="preserve"> </w:t>
      </w:r>
      <w:r w:rsidRPr="00D02055">
        <w:rPr>
          <w:rFonts w:ascii="Times New Roman" w:hAnsi="Times New Roman"/>
          <w:spacing w:val="1"/>
          <w:sz w:val="24"/>
          <w:szCs w:val="24"/>
          <w:lang w:eastAsia="en-US"/>
        </w:rPr>
        <w:t>т</w:t>
      </w:r>
      <w:r w:rsidRPr="00D02055">
        <w:rPr>
          <w:rFonts w:ascii="Times New Roman" w:hAnsi="Times New Roman"/>
          <w:spacing w:val="-4"/>
          <w:sz w:val="24"/>
          <w:szCs w:val="24"/>
          <w:lang w:eastAsia="en-US"/>
        </w:rPr>
        <w:t>р</w:t>
      </w:r>
      <w:r w:rsidRPr="00D02055">
        <w:rPr>
          <w:rFonts w:ascii="Times New Roman" w:hAnsi="Times New Roman"/>
          <w:spacing w:val="-21"/>
          <w:sz w:val="24"/>
          <w:szCs w:val="24"/>
          <w:lang w:eastAsia="en-US"/>
        </w:rPr>
        <w:t>у</w:t>
      </w:r>
      <w:r w:rsidRPr="00D02055">
        <w:rPr>
          <w:rFonts w:ascii="Times New Roman" w:hAnsi="Times New Roman"/>
          <w:spacing w:val="3"/>
          <w:sz w:val="24"/>
          <w:szCs w:val="24"/>
          <w:lang w:eastAsia="en-US"/>
        </w:rPr>
        <w:t>д</w:t>
      </w:r>
      <w:r w:rsidRPr="00D02055">
        <w:rPr>
          <w:rFonts w:ascii="Times New Roman" w:hAnsi="Times New Roman"/>
          <w:spacing w:val="-31"/>
          <w:sz w:val="24"/>
          <w:szCs w:val="24"/>
          <w:lang w:eastAsia="en-US"/>
        </w:rPr>
        <w:t>у</w:t>
      </w:r>
      <w:r w:rsidRP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жизни.</w:t>
      </w:r>
    </w:p>
    <w:p w:rsidR="00BC0967" w:rsidRPr="00D02055" w:rsidRDefault="00BC0967" w:rsidP="00D0100C">
      <w:pPr>
        <w:widowControl w:val="0"/>
        <w:numPr>
          <w:ilvl w:val="0"/>
          <w:numId w:val="33"/>
        </w:numPr>
        <w:spacing w:after="0" w:line="240" w:lineRule="auto"/>
        <w:ind w:right="113"/>
        <w:jc w:val="both"/>
        <w:rPr>
          <w:rFonts w:ascii="Times New Roman" w:hAnsi="Times New Roman"/>
          <w:sz w:val="24"/>
          <w:szCs w:val="24"/>
          <w:lang w:eastAsia="en-US"/>
        </w:rPr>
      </w:pPr>
      <w:r w:rsidRPr="00D02055">
        <w:rPr>
          <w:rFonts w:ascii="Times New Roman" w:hAnsi="Times New Roman"/>
          <w:spacing w:val="-3"/>
          <w:sz w:val="24"/>
          <w:szCs w:val="24"/>
          <w:lang w:eastAsia="en-US"/>
        </w:rPr>
        <w:t>в</w:t>
      </w:r>
      <w:r w:rsidRPr="00D02055">
        <w:rPr>
          <w:rFonts w:ascii="Times New Roman" w:hAnsi="Times New Roman"/>
          <w:spacing w:val="8"/>
          <w:sz w:val="24"/>
          <w:szCs w:val="24"/>
          <w:lang w:eastAsia="en-US"/>
        </w:rPr>
        <w:t>о</w:t>
      </w:r>
      <w:r w:rsidRPr="00D02055">
        <w:rPr>
          <w:rFonts w:ascii="Times New Roman" w:hAnsi="Times New Roman"/>
          <w:sz w:val="24"/>
          <w:szCs w:val="24"/>
          <w:lang w:eastAsia="en-US"/>
        </w:rPr>
        <w:t>с</w:t>
      </w:r>
      <w:r w:rsidRPr="00D02055">
        <w:rPr>
          <w:rFonts w:ascii="Times New Roman" w:hAnsi="Times New Roman"/>
          <w:spacing w:val="-2"/>
          <w:sz w:val="24"/>
          <w:szCs w:val="24"/>
          <w:lang w:eastAsia="en-US"/>
        </w:rPr>
        <w:t>п</w:t>
      </w:r>
      <w:r w:rsidRPr="00D02055">
        <w:rPr>
          <w:rFonts w:ascii="Times New Roman" w:hAnsi="Times New Roman"/>
          <w:sz w:val="24"/>
          <w:szCs w:val="24"/>
          <w:lang w:eastAsia="en-US"/>
        </w:rPr>
        <w:t>и</w:t>
      </w:r>
      <w:r w:rsidRPr="00D02055">
        <w:rPr>
          <w:rFonts w:ascii="Times New Roman" w:hAnsi="Times New Roman"/>
          <w:spacing w:val="1"/>
          <w:sz w:val="24"/>
          <w:szCs w:val="24"/>
          <w:lang w:eastAsia="en-US"/>
        </w:rPr>
        <w:t>т</w:t>
      </w:r>
      <w:r w:rsidRPr="00D02055">
        <w:rPr>
          <w:rFonts w:ascii="Times New Roman" w:hAnsi="Times New Roman"/>
          <w:sz w:val="24"/>
          <w:szCs w:val="24"/>
          <w:lang w:eastAsia="en-US"/>
        </w:rPr>
        <w:t>а</w:t>
      </w:r>
      <w:r w:rsidRPr="00D02055">
        <w:rPr>
          <w:rFonts w:ascii="Times New Roman" w:hAnsi="Times New Roman"/>
          <w:spacing w:val="-2"/>
          <w:sz w:val="24"/>
          <w:szCs w:val="24"/>
          <w:lang w:eastAsia="en-US"/>
        </w:rPr>
        <w:t>н</w:t>
      </w:r>
      <w:r w:rsidRPr="00D02055">
        <w:rPr>
          <w:rFonts w:ascii="Times New Roman" w:hAnsi="Times New Roman"/>
          <w:sz w:val="24"/>
          <w:szCs w:val="24"/>
          <w:lang w:eastAsia="en-US"/>
        </w:rPr>
        <w:t>ие</w:t>
      </w:r>
      <w:r w:rsidRPr="00D02055">
        <w:rPr>
          <w:rFonts w:ascii="Times New Roman" w:hAnsi="Times New Roman"/>
          <w:spacing w:val="56"/>
          <w:sz w:val="24"/>
          <w:szCs w:val="24"/>
          <w:lang w:eastAsia="en-US"/>
        </w:rPr>
        <w:t xml:space="preserve"> </w:t>
      </w:r>
      <w:r w:rsidRPr="00D02055">
        <w:rPr>
          <w:rFonts w:ascii="Times New Roman" w:hAnsi="Times New Roman"/>
          <w:sz w:val="24"/>
          <w:szCs w:val="24"/>
          <w:lang w:eastAsia="en-US"/>
        </w:rPr>
        <w:t>ц</w:t>
      </w:r>
      <w:r w:rsidRPr="00D02055">
        <w:rPr>
          <w:rFonts w:ascii="Times New Roman" w:hAnsi="Times New Roman"/>
          <w:spacing w:val="-3"/>
          <w:sz w:val="24"/>
          <w:szCs w:val="24"/>
          <w:lang w:eastAsia="en-US"/>
        </w:rPr>
        <w:t>е</w:t>
      </w:r>
      <w:r w:rsidRPr="00D02055">
        <w:rPr>
          <w:rFonts w:ascii="Times New Roman" w:hAnsi="Times New Roman"/>
          <w:sz w:val="24"/>
          <w:szCs w:val="24"/>
          <w:lang w:eastAsia="en-US"/>
        </w:rPr>
        <w:t>н</w:t>
      </w:r>
      <w:r w:rsidRPr="00D02055">
        <w:rPr>
          <w:rFonts w:ascii="Times New Roman" w:hAnsi="Times New Roman"/>
          <w:spacing w:val="-2"/>
          <w:sz w:val="24"/>
          <w:szCs w:val="24"/>
          <w:lang w:eastAsia="en-US"/>
        </w:rPr>
        <w:t>н</w:t>
      </w:r>
      <w:r w:rsidRPr="00D02055">
        <w:rPr>
          <w:rFonts w:ascii="Times New Roman" w:hAnsi="Times New Roman"/>
          <w:spacing w:val="8"/>
          <w:sz w:val="24"/>
          <w:szCs w:val="24"/>
          <w:lang w:eastAsia="en-US"/>
        </w:rPr>
        <w:t>о</w:t>
      </w:r>
      <w:r w:rsidRPr="00D02055">
        <w:rPr>
          <w:rFonts w:ascii="Times New Roman" w:hAnsi="Times New Roman"/>
          <w:spacing w:val="-3"/>
          <w:sz w:val="24"/>
          <w:szCs w:val="24"/>
          <w:lang w:eastAsia="en-US"/>
        </w:rPr>
        <w:t>с</w:t>
      </w:r>
      <w:r w:rsidRPr="00D02055">
        <w:rPr>
          <w:rFonts w:ascii="Times New Roman" w:hAnsi="Times New Roman"/>
          <w:sz w:val="24"/>
          <w:szCs w:val="24"/>
          <w:lang w:eastAsia="en-US"/>
        </w:rPr>
        <w:t>тн</w:t>
      </w:r>
      <w:r w:rsidRPr="00D02055">
        <w:rPr>
          <w:rFonts w:ascii="Times New Roman" w:hAnsi="Times New Roman"/>
          <w:spacing w:val="1"/>
          <w:sz w:val="24"/>
          <w:szCs w:val="24"/>
          <w:lang w:eastAsia="en-US"/>
        </w:rPr>
        <w:t>о</w:t>
      </w:r>
      <w:r w:rsidRPr="00D02055">
        <w:rPr>
          <w:rFonts w:ascii="Times New Roman" w:hAnsi="Times New Roman"/>
          <w:spacing w:val="-10"/>
          <w:sz w:val="24"/>
          <w:szCs w:val="24"/>
          <w:lang w:eastAsia="en-US"/>
        </w:rPr>
        <w:t>г</w:t>
      </w:r>
      <w:r w:rsidRPr="00D02055">
        <w:rPr>
          <w:rFonts w:ascii="Times New Roman" w:hAnsi="Times New Roman"/>
          <w:sz w:val="24"/>
          <w:szCs w:val="24"/>
          <w:lang w:eastAsia="en-US"/>
        </w:rPr>
        <w:t>о</w:t>
      </w:r>
      <w:r w:rsidRPr="00D02055">
        <w:rPr>
          <w:rFonts w:ascii="Times New Roman" w:hAnsi="Times New Roman"/>
          <w:spacing w:val="57"/>
          <w:sz w:val="24"/>
          <w:szCs w:val="24"/>
          <w:lang w:eastAsia="en-US"/>
        </w:rPr>
        <w:t xml:space="preserve"> </w:t>
      </w:r>
      <w:r w:rsidRPr="00D02055">
        <w:rPr>
          <w:rFonts w:ascii="Times New Roman" w:hAnsi="Times New Roman"/>
          <w:spacing w:val="-4"/>
          <w:sz w:val="24"/>
          <w:szCs w:val="24"/>
          <w:lang w:eastAsia="en-US"/>
        </w:rPr>
        <w:t>о</w:t>
      </w:r>
      <w:r w:rsidRPr="00D02055">
        <w:rPr>
          <w:rFonts w:ascii="Times New Roman" w:hAnsi="Times New Roman"/>
          <w:sz w:val="24"/>
          <w:szCs w:val="24"/>
          <w:lang w:eastAsia="en-US"/>
        </w:rPr>
        <w:t>т</w:t>
      </w:r>
      <w:r w:rsidRPr="00D02055">
        <w:rPr>
          <w:rFonts w:ascii="Times New Roman" w:hAnsi="Times New Roman"/>
          <w:spacing w:val="-2"/>
          <w:sz w:val="24"/>
          <w:szCs w:val="24"/>
          <w:lang w:eastAsia="en-US"/>
        </w:rPr>
        <w:t>н</w:t>
      </w:r>
      <w:r w:rsidRPr="00D02055">
        <w:rPr>
          <w:rFonts w:ascii="Times New Roman" w:hAnsi="Times New Roman"/>
          <w:sz w:val="24"/>
          <w:szCs w:val="24"/>
          <w:lang w:eastAsia="en-US"/>
        </w:rPr>
        <w:t>ош</w:t>
      </w:r>
      <w:r w:rsidRPr="00D02055">
        <w:rPr>
          <w:rFonts w:ascii="Times New Roman" w:hAnsi="Times New Roman"/>
          <w:spacing w:val="-3"/>
          <w:sz w:val="24"/>
          <w:szCs w:val="24"/>
          <w:lang w:eastAsia="en-US"/>
        </w:rPr>
        <w:t>е</w:t>
      </w:r>
      <w:r w:rsidRPr="00D02055">
        <w:rPr>
          <w:rFonts w:ascii="Times New Roman" w:hAnsi="Times New Roman"/>
          <w:sz w:val="24"/>
          <w:szCs w:val="24"/>
          <w:lang w:eastAsia="en-US"/>
        </w:rPr>
        <w:t>н</w:t>
      </w:r>
      <w:r w:rsidRPr="00D02055">
        <w:rPr>
          <w:rFonts w:ascii="Times New Roman" w:hAnsi="Times New Roman"/>
          <w:spacing w:val="-2"/>
          <w:sz w:val="24"/>
          <w:szCs w:val="24"/>
          <w:lang w:eastAsia="en-US"/>
        </w:rPr>
        <w:t>и</w:t>
      </w:r>
      <w:r w:rsidRPr="00D02055">
        <w:rPr>
          <w:rFonts w:ascii="Times New Roman" w:hAnsi="Times New Roman"/>
          <w:sz w:val="24"/>
          <w:szCs w:val="24"/>
          <w:lang w:eastAsia="en-US"/>
        </w:rPr>
        <w:t>я</w:t>
      </w:r>
      <w:r w:rsidRPr="00D02055">
        <w:rPr>
          <w:rFonts w:ascii="Times New Roman" w:hAnsi="Times New Roman"/>
          <w:spacing w:val="56"/>
          <w:sz w:val="24"/>
          <w:szCs w:val="24"/>
          <w:lang w:eastAsia="en-US"/>
        </w:rPr>
        <w:t xml:space="preserve"> </w:t>
      </w:r>
      <w:r w:rsidRPr="00D02055">
        <w:rPr>
          <w:rFonts w:ascii="Times New Roman" w:hAnsi="Times New Roman"/>
          <w:sz w:val="24"/>
          <w:szCs w:val="24"/>
          <w:lang w:eastAsia="en-US"/>
        </w:rPr>
        <w:t>к</w:t>
      </w:r>
      <w:r w:rsidRPr="00D02055">
        <w:rPr>
          <w:rFonts w:ascii="Times New Roman" w:hAnsi="Times New Roman"/>
          <w:spacing w:val="56"/>
          <w:sz w:val="24"/>
          <w:szCs w:val="24"/>
          <w:lang w:eastAsia="en-US"/>
        </w:rPr>
        <w:t xml:space="preserve"> </w:t>
      </w:r>
      <w:proofErr w:type="gramStart"/>
      <w:r w:rsidRPr="00D02055">
        <w:rPr>
          <w:rFonts w:ascii="Times New Roman" w:hAnsi="Times New Roman"/>
          <w:sz w:val="24"/>
          <w:szCs w:val="24"/>
          <w:lang w:eastAsia="en-US"/>
        </w:rPr>
        <w:t>пр</w:t>
      </w:r>
      <w:r w:rsidRPr="00D02055">
        <w:rPr>
          <w:rFonts w:ascii="Times New Roman" w:hAnsi="Times New Roman"/>
          <w:spacing w:val="-3"/>
          <w:sz w:val="24"/>
          <w:szCs w:val="24"/>
          <w:lang w:eastAsia="en-US"/>
        </w:rPr>
        <w:t>е</w:t>
      </w:r>
      <w:r w:rsidRPr="00D02055">
        <w:rPr>
          <w:rFonts w:ascii="Times New Roman" w:hAnsi="Times New Roman"/>
          <w:sz w:val="24"/>
          <w:szCs w:val="24"/>
          <w:lang w:eastAsia="en-US"/>
        </w:rPr>
        <w:t>к</w:t>
      </w:r>
      <w:r w:rsidRPr="00D02055">
        <w:rPr>
          <w:rFonts w:ascii="Times New Roman" w:hAnsi="Times New Roman"/>
          <w:spacing w:val="1"/>
          <w:sz w:val="24"/>
          <w:szCs w:val="24"/>
          <w:lang w:eastAsia="en-US"/>
        </w:rPr>
        <w:t>р</w:t>
      </w:r>
      <w:r w:rsidRPr="00D02055">
        <w:rPr>
          <w:rFonts w:ascii="Times New Roman" w:hAnsi="Times New Roman"/>
          <w:spacing w:val="-3"/>
          <w:sz w:val="24"/>
          <w:szCs w:val="24"/>
          <w:lang w:eastAsia="en-US"/>
        </w:rPr>
        <w:t>а</w:t>
      </w:r>
      <w:r w:rsidRPr="00D02055">
        <w:rPr>
          <w:rFonts w:ascii="Times New Roman" w:hAnsi="Times New Roman"/>
          <w:sz w:val="24"/>
          <w:szCs w:val="24"/>
          <w:lang w:eastAsia="en-US"/>
        </w:rPr>
        <w:t>с</w:t>
      </w:r>
      <w:r w:rsidRPr="00D02055">
        <w:rPr>
          <w:rFonts w:ascii="Times New Roman" w:hAnsi="Times New Roman"/>
          <w:spacing w:val="-2"/>
          <w:sz w:val="24"/>
          <w:szCs w:val="24"/>
          <w:lang w:eastAsia="en-US"/>
        </w:rPr>
        <w:t>н</w:t>
      </w:r>
      <w:r w:rsidRPr="00D02055">
        <w:rPr>
          <w:rFonts w:ascii="Times New Roman" w:hAnsi="Times New Roman"/>
          <w:spacing w:val="-4"/>
          <w:sz w:val="24"/>
          <w:szCs w:val="24"/>
          <w:lang w:eastAsia="en-US"/>
        </w:rPr>
        <w:t>о</w:t>
      </w:r>
      <w:r w:rsidRPr="00D02055">
        <w:rPr>
          <w:rFonts w:ascii="Times New Roman" w:hAnsi="Times New Roman"/>
          <w:sz w:val="24"/>
          <w:szCs w:val="24"/>
          <w:lang w:eastAsia="en-US"/>
        </w:rPr>
        <w:t>м</w:t>
      </w:r>
      <w:r w:rsidRPr="00D02055">
        <w:rPr>
          <w:rFonts w:ascii="Times New Roman" w:hAnsi="Times New Roman"/>
          <w:spacing w:val="-33"/>
          <w:sz w:val="24"/>
          <w:szCs w:val="24"/>
          <w:lang w:eastAsia="en-US"/>
        </w:rPr>
        <w:t>у</w:t>
      </w:r>
      <w:proofErr w:type="gramEnd"/>
      <w:r w:rsidRPr="00D02055">
        <w:rPr>
          <w:rFonts w:ascii="Times New Roman" w:hAnsi="Times New Roman"/>
          <w:sz w:val="24"/>
          <w:szCs w:val="24"/>
          <w:lang w:eastAsia="en-US"/>
        </w:rPr>
        <w:t>,</w:t>
      </w:r>
      <w:r w:rsidRPr="00D02055">
        <w:rPr>
          <w:rFonts w:ascii="Times New Roman" w:hAnsi="Times New Roman"/>
          <w:spacing w:val="56"/>
          <w:sz w:val="24"/>
          <w:szCs w:val="24"/>
          <w:lang w:eastAsia="en-US"/>
        </w:rPr>
        <w:t xml:space="preserve"> </w:t>
      </w:r>
      <w:r w:rsidRPr="00D02055">
        <w:rPr>
          <w:rFonts w:ascii="Times New Roman" w:hAnsi="Times New Roman"/>
          <w:sz w:val="24"/>
          <w:szCs w:val="24"/>
          <w:lang w:eastAsia="en-US"/>
        </w:rPr>
        <w:t>ф</w:t>
      </w:r>
      <w:r w:rsidRPr="00D02055">
        <w:rPr>
          <w:rFonts w:ascii="Times New Roman" w:hAnsi="Times New Roman"/>
          <w:spacing w:val="1"/>
          <w:sz w:val="24"/>
          <w:szCs w:val="24"/>
          <w:lang w:eastAsia="en-US"/>
        </w:rPr>
        <w:t>о</w:t>
      </w:r>
      <w:r w:rsidRPr="00D02055">
        <w:rPr>
          <w:rFonts w:ascii="Times New Roman" w:hAnsi="Times New Roman"/>
          <w:spacing w:val="-4"/>
          <w:sz w:val="24"/>
          <w:szCs w:val="24"/>
          <w:lang w:eastAsia="en-US"/>
        </w:rPr>
        <w:t>р</w:t>
      </w:r>
      <w:r w:rsidRPr="00D02055">
        <w:rPr>
          <w:rFonts w:ascii="Times New Roman" w:hAnsi="Times New Roman"/>
          <w:sz w:val="24"/>
          <w:szCs w:val="24"/>
          <w:lang w:eastAsia="en-US"/>
        </w:rPr>
        <w:t>м</w:t>
      </w:r>
      <w:r w:rsidRPr="00D02055">
        <w:rPr>
          <w:rFonts w:ascii="Times New Roman" w:hAnsi="Times New Roman"/>
          <w:spacing w:val="-2"/>
          <w:sz w:val="24"/>
          <w:szCs w:val="24"/>
          <w:lang w:eastAsia="en-US"/>
        </w:rPr>
        <w:t>и</w:t>
      </w:r>
      <w:r w:rsidRPr="00D02055">
        <w:rPr>
          <w:rFonts w:ascii="Times New Roman" w:hAnsi="Times New Roman"/>
          <w:sz w:val="24"/>
          <w:szCs w:val="24"/>
          <w:lang w:eastAsia="en-US"/>
        </w:rPr>
        <w:t>ро</w:t>
      </w:r>
      <w:r w:rsidRPr="00D02055">
        <w:rPr>
          <w:rFonts w:ascii="Times New Roman" w:hAnsi="Times New Roman"/>
          <w:spacing w:val="-6"/>
          <w:sz w:val="24"/>
          <w:szCs w:val="24"/>
          <w:lang w:eastAsia="en-US"/>
        </w:rPr>
        <w:t>в</w:t>
      </w:r>
      <w:r w:rsidRPr="00D02055">
        <w:rPr>
          <w:rFonts w:ascii="Times New Roman" w:hAnsi="Times New Roman"/>
          <w:spacing w:val="-3"/>
          <w:sz w:val="24"/>
          <w:szCs w:val="24"/>
          <w:lang w:eastAsia="en-US"/>
        </w:rPr>
        <w:t>а</w:t>
      </w:r>
      <w:r w:rsidRPr="00D02055">
        <w:rPr>
          <w:rFonts w:ascii="Times New Roman" w:hAnsi="Times New Roman"/>
          <w:sz w:val="24"/>
          <w:szCs w:val="24"/>
          <w:lang w:eastAsia="en-US"/>
        </w:rPr>
        <w:t>н</w:t>
      </w:r>
      <w:r w:rsidRPr="00D02055">
        <w:rPr>
          <w:rFonts w:ascii="Times New Roman" w:hAnsi="Times New Roman"/>
          <w:spacing w:val="-2"/>
          <w:sz w:val="24"/>
          <w:szCs w:val="24"/>
          <w:lang w:eastAsia="en-US"/>
        </w:rPr>
        <w:t>и</w:t>
      </w:r>
      <w:r w:rsidRPr="00D02055">
        <w:rPr>
          <w:rFonts w:ascii="Times New Roman" w:hAnsi="Times New Roman"/>
          <w:sz w:val="24"/>
          <w:szCs w:val="24"/>
          <w:lang w:eastAsia="en-US"/>
        </w:rPr>
        <w:t xml:space="preserve">е </w:t>
      </w:r>
      <w:r w:rsidRPr="00D02055">
        <w:rPr>
          <w:rFonts w:ascii="Times New Roman" w:hAnsi="Times New Roman"/>
          <w:spacing w:val="-2"/>
          <w:sz w:val="24"/>
          <w:szCs w:val="24"/>
          <w:lang w:eastAsia="en-US"/>
        </w:rPr>
        <w:t>представлений</w:t>
      </w:r>
      <w:r w:rsidRPr="00D02055">
        <w:rPr>
          <w:rFonts w:ascii="Times New Roman" w:hAnsi="Times New Roman"/>
          <w:spacing w:val="28"/>
          <w:sz w:val="24"/>
          <w:szCs w:val="24"/>
          <w:lang w:eastAsia="en-US"/>
        </w:rPr>
        <w:t xml:space="preserve"> </w:t>
      </w:r>
      <w:r w:rsidRPr="00D02055">
        <w:rPr>
          <w:rFonts w:ascii="Times New Roman" w:hAnsi="Times New Roman"/>
          <w:spacing w:val="-1"/>
          <w:sz w:val="24"/>
          <w:szCs w:val="24"/>
          <w:lang w:eastAsia="en-US"/>
        </w:rPr>
        <w:t>об</w:t>
      </w:r>
      <w:r w:rsidRPr="00D02055">
        <w:rPr>
          <w:rFonts w:ascii="Times New Roman" w:hAnsi="Times New Roman"/>
          <w:spacing w:val="28"/>
          <w:sz w:val="24"/>
          <w:szCs w:val="24"/>
          <w:lang w:eastAsia="en-US"/>
        </w:rPr>
        <w:t xml:space="preserve"> </w:t>
      </w:r>
      <w:r w:rsidRPr="00D02055">
        <w:rPr>
          <w:rFonts w:ascii="Times New Roman" w:hAnsi="Times New Roman"/>
          <w:sz w:val="24"/>
          <w:szCs w:val="24"/>
          <w:lang w:eastAsia="en-US"/>
        </w:rPr>
        <w:t>эстетических</w:t>
      </w:r>
      <w:r w:rsidRPr="00D02055">
        <w:rPr>
          <w:rFonts w:ascii="Times New Roman" w:hAnsi="Times New Roman"/>
          <w:spacing w:val="28"/>
          <w:sz w:val="24"/>
          <w:szCs w:val="24"/>
          <w:lang w:eastAsia="en-US"/>
        </w:rPr>
        <w:t xml:space="preserve"> </w:t>
      </w:r>
      <w:r w:rsidRPr="00D02055">
        <w:rPr>
          <w:rFonts w:ascii="Times New Roman" w:hAnsi="Times New Roman"/>
          <w:spacing w:val="-1"/>
          <w:sz w:val="24"/>
          <w:szCs w:val="24"/>
          <w:lang w:eastAsia="en-US"/>
        </w:rPr>
        <w:t>идеалах</w:t>
      </w:r>
      <w:r w:rsidRPr="00D02055">
        <w:rPr>
          <w:rFonts w:ascii="Times New Roman" w:hAnsi="Times New Roman"/>
          <w:spacing w:val="28"/>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28"/>
          <w:sz w:val="24"/>
          <w:szCs w:val="24"/>
          <w:lang w:eastAsia="en-US"/>
        </w:rPr>
        <w:t xml:space="preserve"> </w:t>
      </w:r>
      <w:r w:rsidRPr="00D02055">
        <w:rPr>
          <w:rFonts w:ascii="Times New Roman" w:hAnsi="Times New Roman"/>
          <w:spacing w:val="-1"/>
          <w:sz w:val="24"/>
          <w:szCs w:val="24"/>
          <w:lang w:eastAsia="en-US"/>
        </w:rPr>
        <w:t>ценностях</w:t>
      </w:r>
      <w:r w:rsidRPr="00D02055">
        <w:rPr>
          <w:rFonts w:ascii="Times New Roman" w:hAnsi="Times New Roman"/>
          <w:spacing w:val="28"/>
          <w:sz w:val="24"/>
          <w:szCs w:val="24"/>
          <w:lang w:eastAsia="en-US"/>
        </w:rPr>
        <w:t xml:space="preserve"> </w:t>
      </w:r>
      <w:r w:rsidRPr="00D02055">
        <w:rPr>
          <w:rFonts w:ascii="Times New Roman" w:hAnsi="Times New Roman"/>
          <w:spacing w:val="-1"/>
          <w:sz w:val="24"/>
          <w:szCs w:val="24"/>
          <w:lang w:eastAsia="en-US"/>
        </w:rPr>
        <w:t>(эстетическое</w:t>
      </w:r>
      <w:r w:rsidRPr="00D02055">
        <w:rPr>
          <w:rFonts w:ascii="Times New Roman" w:hAnsi="Times New Roman"/>
          <w:spacing w:val="28"/>
          <w:sz w:val="24"/>
          <w:szCs w:val="24"/>
          <w:lang w:eastAsia="en-US"/>
        </w:rPr>
        <w:t xml:space="preserve"> </w:t>
      </w:r>
      <w:r w:rsidRPr="00D02055">
        <w:rPr>
          <w:rFonts w:ascii="Times New Roman" w:hAnsi="Times New Roman"/>
          <w:sz w:val="24"/>
          <w:szCs w:val="24"/>
          <w:lang w:eastAsia="en-US"/>
        </w:rPr>
        <w:t>воспитание).</w:t>
      </w:r>
    </w:p>
    <w:p w:rsidR="00BC0967" w:rsidRPr="00D02055" w:rsidRDefault="00BC0967" w:rsidP="00D0100C">
      <w:pPr>
        <w:widowControl w:val="0"/>
        <w:spacing w:line="240" w:lineRule="auto"/>
        <w:ind w:right="105" w:firstLine="708"/>
        <w:rPr>
          <w:rFonts w:ascii="Times New Roman" w:hAnsi="Times New Roman"/>
          <w:sz w:val="24"/>
          <w:szCs w:val="24"/>
          <w:lang w:eastAsia="en-US"/>
        </w:rPr>
      </w:pPr>
      <w:r w:rsidRPr="00D02055">
        <w:rPr>
          <w:rFonts w:ascii="Times New Roman" w:hAnsi="Times New Roman"/>
          <w:sz w:val="24"/>
          <w:szCs w:val="24"/>
          <w:lang w:eastAsia="en-US"/>
        </w:rPr>
        <w:t>Все</w:t>
      </w:r>
      <w:r w:rsidRPr="00D02055">
        <w:rPr>
          <w:rFonts w:ascii="Times New Roman" w:hAnsi="Times New Roman"/>
          <w:spacing w:val="8"/>
          <w:sz w:val="24"/>
          <w:szCs w:val="24"/>
          <w:lang w:eastAsia="en-US"/>
        </w:rPr>
        <w:t xml:space="preserve"> </w:t>
      </w:r>
      <w:r w:rsidRPr="00D02055">
        <w:rPr>
          <w:rFonts w:ascii="Times New Roman" w:hAnsi="Times New Roman"/>
          <w:spacing w:val="-2"/>
          <w:sz w:val="24"/>
          <w:szCs w:val="24"/>
          <w:lang w:eastAsia="en-US"/>
        </w:rPr>
        <w:t>направления</w:t>
      </w:r>
      <w:r w:rsidRPr="00D02055">
        <w:rPr>
          <w:rFonts w:ascii="Times New Roman" w:hAnsi="Times New Roman"/>
          <w:spacing w:val="6"/>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pacing w:val="7"/>
          <w:sz w:val="24"/>
          <w:szCs w:val="24"/>
          <w:lang w:eastAsia="en-US"/>
        </w:rPr>
        <w:t xml:space="preserve"> </w:t>
      </w:r>
      <w:r w:rsidRPr="00D02055">
        <w:rPr>
          <w:rFonts w:ascii="Times New Roman" w:hAnsi="Times New Roman"/>
          <w:spacing w:val="-1"/>
          <w:sz w:val="24"/>
          <w:szCs w:val="24"/>
          <w:lang w:eastAsia="en-US"/>
        </w:rPr>
        <w:t>развития</w:t>
      </w:r>
      <w:r w:rsidRPr="00D02055">
        <w:rPr>
          <w:rFonts w:ascii="Times New Roman" w:hAnsi="Times New Roman"/>
          <w:spacing w:val="9"/>
          <w:sz w:val="24"/>
          <w:szCs w:val="24"/>
          <w:lang w:eastAsia="en-US"/>
        </w:rPr>
        <w:t xml:space="preserve"> </w:t>
      </w:r>
      <w:r w:rsidRPr="00D02055">
        <w:rPr>
          <w:rFonts w:ascii="Times New Roman" w:hAnsi="Times New Roman"/>
          <w:spacing w:val="-2"/>
          <w:sz w:val="24"/>
          <w:szCs w:val="24"/>
          <w:lang w:eastAsia="en-US"/>
        </w:rPr>
        <w:t>важны,</w:t>
      </w:r>
      <w:r w:rsidRPr="00D02055">
        <w:rPr>
          <w:rFonts w:ascii="Times New Roman" w:hAnsi="Times New Roman"/>
          <w:spacing w:val="5"/>
          <w:sz w:val="24"/>
          <w:szCs w:val="24"/>
          <w:lang w:eastAsia="en-US"/>
        </w:rPr>
        <w:t xml:space="preserve"> </w:t>
      </w:r>
      <w:r w:rsidRPr="00D02055">
        <w:rPr>
          <w:rFonts w:ascii="Times New Roman" w:hAnsi="Times New Roman"/>
          <w:spacing w:val="-2"/>
          <w:sz w:val="24"/>
          <w:szCs w:val="24"/>
          <w:lang w:eastAsia="en-US"/>
        </w:rPr>
        <w:t>дополняют</w:t>
      </w:r>
      <w:r w:rsidRPr="00D02055">
        <w:rPr>
          <w:rFonts w:ascii="Times New Roman" w:hAnsi="Times New Roman"/>
          <w:spacing w:val="8"/>
          <w:sz w:val="24"/>
          <w:szCs w:val="24"/>
          <w:lang w:eastAsia="en-US"/>
        </w:rPr>
        <w:t xml:space="preserve"> </w:t>
      </w:r>
      <w:r w:rsidRPr="00D02055">
        <w:rPr>
          <w:rFonts w:ascii="Times New Roman" w:hAnsi="Times New Roman"/>
          <w:spacing w:val="-2"/>
          <w:sz w:val="24"/>
          <w:szCs w:val="24"/>
          <w:lang w:eastAsia="en-US"/>
        </w:rPr>
        <w:t>друг</w:t>
      </w:r>
      <w:r w:rsidRPr="00D02055">
        <w:rPr>
          <w:rFonts w:ascii="Times New Roman" w:hAnsi="Times New Roman"/>
          <w:spacing w:val="8"/>
          <w:sz w:val="24"/>
          <w:szCs w:val="24"/>
          <w:lang w:eastAsia="en-US"/>
        </w:rPr>
        <w:t xml:space="preserve"> </w:t>
      </w:r>
      <w:r w:rsidRPr="00D02055">
        <w:rPr>
          <w:rFonts w:ascii="Times New Roman" w:hAnsi="Times New Roman"/>
          <w:spacing w:val="-2"/>
          <w:sz w:val="24"/>
          <w:szCs w:val="24"/>
          <w:lang w:eastAsia="en-US"/>
        </w:rPr>
        <w:t>друга</w:t>
      </w:r>
      <w:r w:rsidRPr="00D02055">
        <w:rPr>
          <w:rFonts w:ascii="Times New Roman" w:hAnsi="Times New Roman"/>
          <w:spacing w:val="53"/>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40"/>
          <w:sz w:val="24"/>
          <w:szCs w:val="24"/>
          <w:lang w:eastAsia="en-US"/>
        </w:rPr>
        <w:t xml:space="preserve"> </w:t>
      </w:r>
      <w:r w:rsidRPr="00D02055">
        <w:rPr>
          <w:rFonts w:ascii="Times New Roman" w:hAnsi="Times New Roman"/>
          <w:spacing w:val="-2"/>
          <w:sz w:val="24"/>
          <w:szCs w:val="24"/>
          <w:lang w:eastAsia="en-US"/>
        </w:rPr>
        <w:t>обеспечивают</w:t>
      </w:r>
      <w:r w:rsidRPr="00D02055">
        <w:rPr>
          <w:rFonts w:ascii="Times New Roman" w:hAnsi="Times New Roman"/>
          <w:spacing w:val="39"/>
          <w:sz w:val="24"/>
          <w:szCs w:val="24"/>
          <w:lang w:eastAsia="en-US"/>
        </w:rPr>
        <w:t xml:space="preserve"> </w:t>
      </w:r>
      <w:r w:rsidRPr="00D02055">
        <w:rPr>
          <w:rFonts w:ascii="Times New Roman" w:hAnsi="Times New Roman"/>
          <w:spacing w:val="-1"/>
          <w:sz w:val="24"/>
          <w:szCs w:val="24"/>
          <w:lang w:eastAsia="en-US"/>
        </w:rPr>
        <w:t>развитие</w:t>
      </w:r>
      <w:r w:rsidRPr="00D02055">
        <w:rPr>
          <w:rFonts w:ascii="Times New Roman" w:hAnsi="Times New Roman"/>
          <w:spacing w:val="40"/>
          <w:sz w:val="24"/>
          <w:szCs w:val="24"/>
          <w:lang w:eastAsia="en-US"/>
        </w:rPr>
        <w:t xml:space="preserve"> </w:t>
      </w:r>
      <w:r w:rsidRPr="00D02055">
        <w:rPr>
          <w:rFonts w:ascii="Times New Roman" w:hAnsi="Times New Roman"/>
          <w:spacing w:val="-1"/>
          <w:sz w:val="24"/>
          <w:szCs w:val="24"/>
          <w:lang w:eastAsia="en-US"/>
        </w:rPr>
        <w:t>личности</w:t>
      </w:r>
      <w:r w:rsidRPr="00D02055">
        <w:rPr>
          <w:rFonts w:ascii="Times New Roman" w:hAnsi="Times New Roman"/>
          <w:spacing w:val="38"/>
          <w:sz w:val="24"/>
          <w:szCs w:val="24"/>
          <w:lang w:eastAsia="en-US"/>
        </w:rPr>
        <w:t xml:space="preserve"> </w:t>
      </w:r>
      <w:r w:rsidRPr="00D02055">
        <w:rPr>
          <w:rFonts w:ascii="Times New Roman" w:hAnsi="Times New Roman"/>
          <w:spacing w:val="-1"/>
          <w:sz w:val="24"/>
          <w:szCs w:val="24"/>
          <w:lang w:eastAsia="en-US"/>
        </w:rPr>
        <w:t>на</w:t>
      </w:r>
      <w:r w:rsidRPr="00D02055">
        <w:rPr>
          <w:rFonts w:ascii="Times New Roman" w:hAnsi="Times New Roman"/>
          <w:spacing w:val="39"/>
          <w:sz w:val="24"/>
          <w:szCs w:val="24"/>
          <w:lang w:eastAsia="en-US"/>
        </w:rPr>
        <w:t xml:space="preserve"> </w:t>
      </w:r>
      <w:r w:rsidRPr="00D02055">
        <w:rPr>
          <w:rFonts w:ascii="Times New Roman" w:hAnsi="Times New Roman"/>
          <w:sz w:val="24"/>
          <w:szCs w:val="24"/>
          <w:lang w:eastAsia="en-US"/>
        </w:rPr>
        <w:t>основе</w:t>
      </w:r>
      <w:r w:rsidRPr="00D02055">
        <w:rPr>
          <w:rFonts w:ascii="Times New Roman" w:hAnsi="Times New Roman"/>
          <w:spacing w:val="39"/>
          <w:sz w:val="24"/>
          <w:szCs w:val="24"/>
          <w:lang w:eastAsia="en-US"/>
        </w:rPr>
        <w:t xml:space="preserve"> </w:t>
      </w:r>
      <w:r w:rsidRPr="00D02055">
        <w:rPr>
          <w:rFonts w:ascii="Times New Roman" w:hAnsi="Times New Roman"/>
          <w:spacing w:val="-2"/>
          <w:sz w:val="24"/>
          <w:szCs w:val="24"/>
          <w:lang w:eastAsia="en-US"/>
        </w:rPr>
        <w:t>отечественных</w:t>
      </w:r>
      <w:r w:rsidRPr="00D02055">
        <w:rPr>
          <w:rFonts w:ascii="Times New Roman" w:hAnsi="Times New Roman"/>
          <w:spacing w:val="38"/>
          <w:sz w:val="24"/>
          <w:szCs w:val="24"/>
          <w:lang w:eastAsia="en-US"/>
        </w:rPr>
        <w:t xml:space="preserve"> </w:t>
      </w:r>
      <w:r w:rsidRPr="00D02055">
        <w:rPr>
          <w:rFonts w:ascii="Times New Roman" w:hAnsi="Times New Roman"/>
          <w:spacing w:val="-2"/>
          <w:sz w:val="24"/>
          <w:szCs w:val="24"/>
          <w:lang w:eastAsia="en-US"/>
        </w:rPr>
        <w:t>духовных,</w:t>
      </w:r>
      <w:r w:rsidRPr="00D02055">
        <w:rPr>
          <w:rFonts w:ascii="Times New Roman" w:hAnsi="Times New Roman"/>
          <w:spacing w:val="45"/>
          <w:sz w:val="24"/>
          <w:szCs w:val="24"/>
          <w:lang w:eastAsia="en-US"/>
        </w:rPr>
        <w:t xml:space="preserve"> </w:t>
      </w:r>
      <w:r w:rsidRPr="00D02055">
        <w:rPr>
          <w:rFonts w:ascii="Times New Roman" w:hAnsi="Times New Roman"/>
          <w:spacing w:val="-1"/>
          <w:sz w:val="24"/>
          <w:szCs w:val="24"/>
          <w:lang w:eastAsia="en-US"/>
        </w:rPr>
        <w:t>нравственных</w:t>
      </w:r>
      <w:r w:rsidRPr="00D02055">
        <w:rPr>
          <w:rFonts w:ascii="Times New Roman" w:hAnsi="Times New Roman"/>
          <w:spacing w:val="43"/>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43"/>
          <w:sz w:val="24"/>
          <w:szCs w:val="24"/>
          <w:lang w:eastAsia="en-US"/>
        </w:rPr>
        <w:t xml:space="preserve"> </w:t>
      </w:r>
      <w:r w:rsidRPr="00D02055">
        <w:rPr>
          <w:rFonts w:ascii="Times New Roman" w:hAnsi="Times New Roman"/>
          <w:spacing w:val="-4"/>
          <w:sz w:val="24"/>
          <w:szCs w:val="24"/>
          <w:lang w:eastAsia="en-US"/>
        </w:rPr>
        <w:t>культурных</w:t>
      </w:r>
      <w:r w:rsidRPr="00D02055">
        <w:rPr>
          <w:rFonts w:ascii="Times New Roman" w:hAnsi="Times New Roman"/>
          <w:spacing w:val="45"/>
          <w:sz w:val="24"/>
          <w:szCs w:val="24"/>
          <w:lang w:eastAsia="en-US"/>
        </w:rPr>
        <w:t xml:space="preserve"> </w:t>
      </w:r>
      <w:r w:rsidRPr="00D02055">
        <w:rPr>
          <w:rFonts w:ascii="Times New Roman" w:hAnsi="Times New Roman"/>
          <w:spacing w:val="-1"/>
          <w:sz w:val="24"/>
          <w:szCs w:val="24"/>
          <w:lang w:eastAsia="en-US"/>
        </w:rPr>
        <w:t>традиций.</w:t>
      </w:r>
      <w:r w:rsidRPr="00D02055">
        <w:rPr>
          <w:rFonts w:ascii="Times New Roman" w:hAnsi="Times New Roman"/>
          <w:spacing w:val="42"/>
          <w:sz w:val="24"/>
          <w:szCs w:val="24"/>
          <w:lang w:eastAsia="en-US"/>
        </w:rPr>
        <w:t xml:space="preserve"> </w:t>
      </w:r>
    </w:p>
    <w:p w:rsidR="00BC0967" w:rsidRPr="00D02055" w:rsidRDefault="00BC0967" w:rsidP="00D0100C">
      <w:pPr>
        <w:widowControl w:val="0"/>
        <w:spacing w:line="240" w:lineRule="auto"/>
        <w:ind w:right="102" w:firstLine="708"/>
        <w:rPr>
          <w:rFonts w:ascii="Times New Roman" w:hAnsi="Times New Roman"/>
          <w:sz w:val="24"/>
          <w:szCs w:val="24"/>
          <w:lang w:eastAsia="en-US"/>
        </w:rPr>
      </w:pPr>
      <w:r w:rsidRPr="00D02055">
        <w:rPr>
          <w:rFonts w:ascii="Times New Roman" w:hAnsi="Times New Roman"/>
          <w:sz w:val="24"/>
          <w:szCs w:val="24"/>
          <w:lang w:eastAsia="en-US"/>
        </w:rPr>
        <w:t>В</w:t>
      </w:r>
      <w:r w:rsidRPr="00D02055">
        <w:rPr>
          <w:rFonts w:ascii="Times New Roman" w:hAnsi="Times New Roman"/>
          <w:spacing w:val="40"/>
          <w:sz w:val="24"/>
          <w:szCs w:val="24"/>
          <w:lang w:eastAsia="en-US"/>
        </w:rPr>
        <w:t xml:space="preserve"> </w:t>
      </w:r>
      <w:r w:rsidRPr="00D02055">
        <w:rPr>
          <w:rFonts w:ascii="Times New Roman" w:hAnsi="Times New Roman"/>
          <w:sz w:val="24"/>
          <w:szCs w:val="24"/>
          <w:lang w:eastAsia="en-US"/>
        </w:rPr>
        <w:t>основе</w:t>
      </w:r>
      <w:r w:rsidRPr="00D02055">
        <w:rPr>
          <w:rFonts w:ascii="Times New Roman" w:hAnsi="Times New Roman"/>
          <w:spacing w:val="40"/>
          <w:sz w:val="24"/>
          <w:szCs w:val="24"/>
          <w:lang w:eastAsia="en-US"/>
        </w:rPr>
        <w:t xml:space="preserve"> </w:t>
      </w:r>
      <w:r w:rsidRPr="00D02055">
        <w:rPr>
          <w:rFonts w:ascii="Times New Roman" w:hAnsi="Times New Roman"/>
          <w:spacing w:val="-1"/>
          <w:sz w:val="24"/>
          <w:szCs w:val="24"/>
          <w:lang w:eastAsia="en-US"/>
        </w:rPr>
        <w:t>реализации</w:t>
      </w:r>
      <w:r w:rsidRPr="00D02055">
        <w:rPr>
          <w:rFonts w:ascii="Times New Roman" w:hAnsi="Times New Roman"/>
          <w:spacing w:val="40"/>
          <w:sz w:val="24"/>
          <w:szCs w:val="24"/>
          <w:lang w:eastAsia="en-US"/>
        </w:rPr>
        <w:t xml:space="preserve"> </w:t>
      </w:r>
      <w:r w:rsidRPr="00D02055">
        <w:rPr>
          <w:rFonts w:ascii="Times New Roman" w:hAnsi="Times New Roman"/>
          <w:spacing w:val="-1"/>
          <w:sz w:val="24"/>
          <w:szCs w:val="24"/>
          <w:lang w:eastAsia="en-US"/>
        </w:rPr>
        <w:t>программы</w:t>
      </w:r>
      <w:r w:rsidRPr="00D02055">
        <w:rPr>
          <w:rFonts w:ascii="Times New Roman" w:hAnsi="Times New Roman"/>
          <w:spacing w:val="40"/>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pacing w:val="38"/>
          <w:sz w:val="24"/>
          <w:szCs w:val="24"/>
          <w:lang w:eastAsia="en-US"/>
        </w:rPr>
        <w:t xml:space="preserve"> </w:t>
      </w:r>
      <w:r w:rsidRPr="00D02055">
        <w:rPr>
          <w:rFonts w:ascii="Times New Roman" w:hAnsi="Times New Roman"/>
          <w:spacing w:val="-1"/>
          <w:sz w:val="24"/>
          <w:szCs w:val="24"/>
          <w:lang w:eastAsia="en-US"/>
        </w:rPr>
        <w:t>развития</w:t>
      </w:r>
      <w:r w:rsidRPr="00D02055">
        <w:rPr>
          <w:rFonts w:ascii="Times New Roman" w:hAnsi="Times New Roman"/>
          <w:spacing w:val="38"/>
          <w:sz w:val="24"/>
          <w:szCs w:val="24"/>
          <w:lang w:eastAsia="en-US"/>
        </w:rPr>
        <w:t xml:space="preserve"> </w:t>
      </w:r>
      <w:r w:rsidRPr="00D02055">
        <w:rPr>
          <w:rFonts w:ascii="Times New Roman" w:hAnsi="Times New Roman"/>
          <w:spacing w:val="3"/>
          <w:sz w:val="24"/>
          <w:szCs w:val="24"/>
          <w:lang w:eastAsia="en-US"/>
        </w:rPr>
        <w:t>ле</w:t>
      </w:r>
      <w:r w:rsidRPr="00D02055">
        <w:rPr>
          <w:rFonts w:ascii="Times New Roman" w:hAnsi="Times New Roman"/>
          <w:spacing w:val="-2"/>
          <w:sz w:val="24"/>
          <w:szCs w:val="24"/>
          <w:lang w:eastAsia="en-US"/>
        </w:rPr>
        <w:t>жит</w:t>
      </w:r>
      <w:r w:rsidRPr="00D02055">
        <w:rPr>
          <w:rFonts w:ascii="Times New Roman" w:hAnsi="Times New Roman"/>
          <w:spacing w:val="31"/>
          <w:sz w:val="24"/>
          <w:szCs w:val="24"/>
          <w:lang w:eastAsia="en-US"/>
        </w:rPr>
        <w:t xml:space="preserve"> </w:t>
      </w:r>
      <w:r w:rsidRPr="00D02055">
        <w:rPr>
          <w:rFonts w:ascii="Times New Roman" w:hAnsi="Times New Roman"/>
          <w:b/>
          <w:spacing w:val="-1"/>
          <w:sz w:val="24"/>
          <w:szCs w:val="24"/>
          <w:lang w:eastAsia="en-US"/>
        </w:rPr>
        <w:t>принцип</w:t>
      </w:r>
      <w:r w:rsidRPr="00D02055">
        <w:rPr>
          <w:rFonts w:ascii="Times New Roman" w:hAnsi="Times New Roman"/>
          <w:b/>
          <w:spacing w:val="33"/>
          <w:sz w:val="24"/>
          <w:szCs w:val="24"/>
          <w:lang w:eastAsia="en-US"/>
        </w:rPr>
        <w:t xml:space="preserve"> </w:t>
      </w:r>
      <w:proofErr w:type="spellStart"/>
      <w:r w:rsidRPr="00D02055">
        <w:rPr>
          <w:rFonts w:ascii="Times New Roman" w:hAnsi="Times New Roman"/>
          <w:b/>
          <w:spacing w:val="-1"/>
          <w:sz w:val="24"/>
          <w:szCs w:val="24"/>
          <w:lang w:eastAsia="en-US"/>
        </w:rPr>
        <w:t>системно-деятельностной</w:t>
      </w:r>
      <w:proofErr w:type="spellEnd"/>
      <w:r w:rsidRPr="00D02055">
        <w:rPr>
          <w:rFonts w:ascii="Times New Roman" w:hAnsi="Times New Roman"/>
          <w:b/>
          <w:spacing w:val="31"/>
          <w:sz w:val="24"/>
          <w:szCs w:val="24"/>
          <w:lang w:eastAsia="en-US"/>
        </w:rPr>
        <w:t xml:space="preserve"> </w:t>
      </w:r>
      <w:r w:rsidRPr="00D02055">
        <w:rPr>
          <w:rFonts w:ascii="Times New Roman" w:hAnsi="Times New Roman"/>
          <w:b/>
          <w:spacing w:val="-1"/>
          <w:sz w:val="24"/>
          <w:szCs w:val="24"/>
          <w:lang w:eastAsia="en-US"/>
        </w:rPr>
        <w:t>организации</w:t>
      </w:r>
      <w:r w:rsidRPr="00D02055">
        <w:rPr>
          <w:rFonts w:ascii="Times New Roman" w:hAnsi="Times New Roman"/>
          <w:b/>
          <w:spacing w:val="31"/>
          <w:sz w:val="24"/>
          <w:szCs w:val="24"/>
          <w:lang w:eastAsia="en-US"/>
        </w:rPr>
        <w:t xml:space="preserve"> </w:t>
      </w:r>
      <w:r w:rsidRPr="00D02055">
        <w:rPr>
          <w:rFonts w:ascii="Times New Roman" w:hAnsi="Times New Roman"/>
          <w:b/>
          <w:spacing w:val="-1"/>
          <w:sz w:val="24"/>
          <w:szCs w:val="24"/>
          <w:lang w:eastAsia="en-US"/>
        </w:rPr>
        <w:t>воспитания.</w:t>
      </w:r>
      <w:r w:rsidRPr="00D02055">
        <w:rPr>
          <w:rFonts w:ascii="Times New Roman" w:hAnsi="Times New Roman"/>
          <w:b/>
          <w:spacing w:val="35"/>
          <w:sz w:val="24"/>
          <w:szCs w:val="24"/>
          <w:lang w:eastAsia="en-US"/>
        </w:rPr>
        <w:t xml:space="preserve"> </w:t>
      </w:r>
      <w:proofErr w:type="gramStart"/>
      <w:r w:rsidRPr="00D02055">
        <w:rPr>
          <w:rFonts w:ascii="Times New Roman" w:hAnsi="Times New Roman"/>
          <w:spacing w:val="-1"/>
          <w:sz w:val="24"/>
          <w:szCs w:val="24"/>
          <w:lang w:eastAsia="en-US"/>
        </w:rPr>
        <w:t>Он</w:t>
      </w:r>
      <w:r w:rsidRPr="00D02055">
        <w:rPr>
          <w:rFonts w:ascii="Times New Roman" w:hAnsi="Times New Roman"/>
          <w:spacing w:val="49"/>
          <w:sz w:val="24"/>
          <w:szCs w:val="24"/>
          <w:lang w:eastAsia="en-US"/>
        </w:rPr>
        <w:t xml:space="preserve"> </w:t>
      </w:r>
      <w:r w:rsidRPr="00D02055">
        <w:rPr>
          <w:rFonts w:ascii="Times New Roman" w:hAnsi="Times New Roman"/>
          <w:spacing w:val="-3"/>
          <w:sz w:val="24"/>
          <w:szCs w:val="24"/>
          <w:lang w:eastAsia="en-US"/>
        </w:rPr>
        <w:t>предполагает,</w:t>
      </w:r>
      <w:r w:rsidRPr="00D02055">
        <w:rPr>
          <w:rFonts w:ascii="Times New Roman" w:hAnsi="Times New Roman"/>
          <w:spacing w:val="15"/>
          <w:sz w:val="24"/>
          <w:szCs w:val="24"/>
          <w:lang w:eastAsia="en-US"/>
        </w:rPr>
        <w:t xml:space="preserve"> </w:t>
      </w:r>
      <w:r w:rsidRPr="00D02055">
        <w:rPr>
          <w:rFonts w:ascii="Times New Roman" w:hAnsi="Times New Roman"/>
          <w:spacing w:val="-2"/>
          <w:sz w:val="24"/>
          <w:szCs w:val="24"/>
          <w:lang w:eastAsia="en-US"/>
        </w:rPr>
        <w:t>что</w:t>
      </w:r>
      <w:r w:rsidRPr="00D02055">
        <w:rPr>
          <w:rFonts w:ascii="Times New Roman" w:hAnsi="Times New Roman"/>
          <w:spacing w:val="15"/>
          <w:sz w:val="24"/>
          <w:szCs w:val="24"/>
          <w:lang w:eastAsia="en-US"/>
        </w:rPr>
        <w:t xml:space="preserve"> </w:t>
      </w:r>
      <w:r w:rsidRPr="00D02055">
        <w:rPr>
          <w:rFonts w:ascii="Times New Roman" w:hAnsi="Times New Roman"/>
          <w:sz w:val="24"/>
          <w:szCs w:val="24"/>
          <w:lang w:eastAsia="en-US"/>
        </w:rPr>
        <w:t>воспитание,</w:t>
      </w:r>
      <w:r w:rsidRPr="00D02055">
        <w:rPr>
          <w:rFonts w:ascii="Times New Roman" w:hAnsi="Times New Roman"/>
          <w:spacing w:val="13"/>
          <w:sz w:val="24"/>
          <w:szCs w:val="24"/>
          <w:lang w:eastAsia="en-US"/>
        </w:rPr>
        <w:t xml:space="preserve"> </w:t>
      </w:r>
      <w:r w:rsidRPr="00D02055">
        <w:rPr>
          <w:rFonts w:ascii="Times New Roman" w:hAnsi="Times New Roman"/>
          <w:spacing w:val="-2"/>
          <w:sz w:val="24"/>
          <w:szCs w:val="24"/>
          <w:lang w:eastAsia="en-US"/>
        </w:rPr>
        <w:t>направленное</w:t>
      </w:r>
      <w:r w:rsidRPr="00D02055">
        <w:rPr>
          <w:rFonts w:ascii="Times New Roman" w:hAnsi="Times New Roman"/>
          <w:spacing w:val="13"/>
          <w:sz w:val="24"/>
          <w:szCs w:val="24"/>
          <w:lang w:eastAsia="en-US"/>
        </w:rPr>
        <w:t xml:space="preserve"> </w:t>
      </w:r>
      <w:r w:rsidRPr="00D02055">
        <w:rPr>
          <w:rFonts w:ascii="Times New Roman" w:hAnsi="Times New Roman"/>
          <w:sz w:val="24"/>
          <w:szCs w:val="24"/>
          <w:lang w:eastAsia="en-US"/>
        </w:rPr>
        <w:t>на</w:t>
      </w:r>
      <w:r w:rsidRPr="00D02055">
        <w:rPr>
          <w:rFonts w:ascii="Times New Roman" w:hAnsi="Times New Roman"/>
          <w:spacing w:val="13"/>
          <w:sz w:val="24"/>
          <w:szCs w:val="24"/>
          <w:lang w:eastAsia="en-US"/>
        </w:rPr>
        <w:t xml:space="preserve"> </w:t>
      </w:r>
      <w:r w:rsidRPr="00D02055">
        <w:rPr>
          <w:rFonts w:ascii="Times New Roman" w:hAnsi="Times New Roman"/>
          <w:spacing w:val="-1"/>
          <w:sz w:val="24"/>
          <w:szCs w:val="24"/>
          <w:lang w:eastAsia="en-US"/>
        </w:rPr>
        <w:t>нравственное развитие</w:t>
      </w:r>
      <w:r w:rsidRPr="00D02055">
        <w:rPr>
          <w:rFonts w:ascii="Times New Roman" w:hAnsi="Times New Roman"/>
          <w:spacing w:val="13"/>
          <w:sz w:val="24"/>
          <w:szCs w:val="24"/>
          <w:lang w:eastAsia="en-US"/>
        </w:rPr>
        <w:t xml:space="preserve"> </w:t>
      </w:r>
      <w:r w:rsidRPr="00D02055">
        <w:rPr>
          <w:rFonts w:ascii="Times New Roman" w:hAnsi="Times New Roman"/>
          <w:spacing w:val="-2"/>
          <w:sz w:val="24"/>
          <w:szCs w:val="24"/>
          <w:lang w:eastAsia="en-US"/>
        </w:rPr>
        <w:t>обучающихся</w:t>
      </w:r>
      <w:r w:rsidRPr="00D02055">
        <w:rPr>
          <w:rFonts w:ascii="Times New Roman" w:hAnsi="Times New Roman"/>
          <w:spacing w:val="31"/>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31"/>
          <w:sz w:val="24"/>
          <w:szCs w:val="24"/>
          <w:lang w:eastAsia="en-US"/>
        </w:rPr>
        <w:t xml:space="preserve"> </w:t>
      </w:r>
      <w:r w:rsidRPr="00D02055">
        <w:rPr>
          <w:rFonts w:ascii="Times New Roman" w:hAnsi="Times New Roman"/>
          <w:spacing w:val="-2"/>
          <w:sz w:val="24"/>
          <w:szCs w:val="24"/>
          <w:lang w:eastAsia="en-US"/>
        </w:rPr>
        <w:t>поддерживаемое</w:t>
      </w:r>
      <w:r w:rsidRPr="00D02055">
        <w:rPr>
          <w:rFonts w:ascii="Times New Roman" w:hAnsi="Times New Roman"/>
          <w:spacing w:val="33"/>
          <w:sz w:val="24"/>
          <w:szCs w:val="24"/>
          <w:lang w:eastAsia="en-US"/>
        </w:rPr>
        <w:t xml:space="preserve"> </w:t>
      </w:r>
      <w:r w:rsidRPr="00D02055">
        <w:rPr>
          <w:rFonts w:ascii="Times New Roman" w:hAnsi="Times New Roman"/>
          <w:spacing w:val="-1"/>
          <w:sz w:val="24"/>
          <w:szCs w:val="24"/>
          <w:lang w:eastAsia="en-US"/>
        </w:rPr>
        <w:t>всем</w:t>
      </w:r>
      <w:r w:rsidRPr="00D02055">
        <w:rPr>
          <w:rFonts w:ascii="Times New Roman" w:hAnsi="Times New Roman"/>
          <w:spacing w:val="32"/>
          <w:sz w:val="24"/>
          <w:szCs w:val="24"/>
          <w:lang w:eastAsia="en-US"/>
        </w:rPr>
        <w:t xml:space="preserve"> </w:t>
      </w:r>
      <w:r w:rsidRPr="00D02055">
        <w:rPr>
          <w:rFonts w:ascii="Times New Roman" w:hAnsi="Times New Roman"/>
          <w:spacing w:val="-2"/>
          <w:sz w:val="24"/>
          <w:szCs w:val="24"/>
          <w:lang w:eastAsia="en-US"/>
        </w:rPr>
        <w:t>укладом</w:t>
      </w:r>
      <w:r w:rsidRPr="00D02055">
        <w:rPr>
          <w:rFonts w:ascii="Times New Roman" w:hAnsi="Times New Roman"/>
          <w:spacing w:val="32"/>
          <w:sz w:val="24"/>
          <w:szCs w:val="24"/>
          <w:lang w:eastAsia="en-US"/>
        </w:rPr>
        <w:t xml:space="preserve"> </w:t>
      </w:r>
      <w:r w:rsidRPr="00D02055">
        <w:rPr>
          <w:rFonts w:ascii="Times New Roman" w:hAnsi="Times New Roman"/>
          <w:spacing w:val="-4"/>
          <w:sz w:val="24"/>
          <w:szCs w:val="24"/>
          <w:lang w:eastAsia="en-US"/>
        </w:rPr>
        <w:t>школьной</w:t>
      </w:r>
      <w:r w:rsidRPr="00D02055">
        <w:rPr>
          <w:rFonts w:ascii="Times New Roman" w:hAnsi="Times New Roman"/>
          <w:spacing w:val="31"/>
          <w:sz w:val="24"/>
          <w:szCs w:val="24"/>
          <w:lang w:eastAsia="en-US"/>
        </w:rPr>
        <w:t xml:space="preserve"> </w:t>
      </w:r>
      <w:r w:rsidRPr="00D02055">
        <w:rPr>
          <w:rFonts w:ascii="Times New Roman" w:hAnsi="Times New Roman"/>
          <w:spacing w:val="-1"/>
          <w:sz w:val="24"/>
          <w:szCs w:val="24"/>
          <w:lang w:eastAsia="en-US"/>
        </w:rPr>
        <w:t>жизни,</w:t>
      </w:r>
      <w:r w:rsidRPr="00D02055">
        <w:rPr>
          <w:rFonts w:ascii="Times New Roman" w:hAnsi="Times New Roman"/>
          <w:spacing w:val="32"/>
          <w:sz w:val="24"/>
          <w:szCs w:val="24"/>
          <w:lang w:eastAsia="en-US"/>
        </w:rPr>
        <w:t xml:space="preserve"> </w:t>
      </w:r>
      <w:r w:rsidRPr="00D02055">
        <w:rPr>
          <w:rFonts w:ascii="Times New Roman" w:hAnsi="Times New Roman"/>
          <w:spacing w:val="-2"/>
          <w:sz w:val="24"/>
          <w:szCs w:val="24"/>
          <w:lang w:eastAsia="en-US"/>
        </w:rPr>
        <w:t>включает</w:t>
      </w:r>
      <w:r w:rsidRPr="00D02055">
        <w:rPr>
          <w:rFonts w:ascii="Times New Roman" w:hAnsi="Times New Roman"/>
          <w:spacing w:val="33"/>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32"/>
          <w:sz w:val="24"/>
          <w:szCs w:val="24"/>
          <w:lang w:eastAsia="en-US"/>
        </w:rPr>
        <w:t xml:space="preserve"> </w:t>
      </w:r>
      <w:r w:rsidRPr="00D02055">
        <w:rPr>
          <w:rFonts w:ascii="Times New Roman" w:hAnsi="Times New Roman"/>
          <w:spacing w:val="-3"/>
          <w:sz w:val="24"/>
          <w:szCs w:val="24"/>
          <w:lang w:eastAsia="en-US"/>
        </w:rPr>
        <w:t>себя</w:t>
      </w:r>
      <w:r w:rsidRPr="00D02055">
        <w:rPr>
          <w:rFonts w:ascii="Times New Roman" w:hAnsi="Times New Roman"/>
          <w:spacing w:val="71"/>
          <w:sz w:val="24"/>
          <w:szCs w:val="24"/>
          <w:lang w:eastAsia="en-US"/>
        </w:rPr>
        <w:t xml:space="preserve"> </w:t>
      </w:r>
      <w:r w:rsidRPr="00D02055">
        <w:rPr>
          <w:rFonts w:ascii="Times New Roman" w:hAnsi="Times New Roman"/>
          <w:spacing w:val="-1"/>
          <w:sz w:val="24"/>
          <w:szCs w:val="24"/>
          <w:lang w:eastAsia="en-US"/>
        </w:rPr>
        <w:t>организацию</w:t>
      </w:r>
      <w:r w:rsidRPr="00D02055">
        <w:rPr>
          <w:rFonts w:ascii="Times New Roman" w:hAnsi="Times New Roman"/>
          <w:spacing w:val="53"/>
          <w:sz w:val="24"/>
          <w:szCs w:val="24"/>
          <w:lang w:eastAsia="en-US"/>
        </w:rPr>
        <w:t xml:space="preserve"> </w:t>
      </w:r>
      <w:r w:rsidRPr="00D02055">
        <w:rPr>
          <w:rFonts w:ascii="Times New Roman" w:hAnsi="Times New Roman"/>
          <w:spacing w:val="-1"/>
          <w:sz w:val="24"/>
          <w:szCs w:val="24"/>
          <w:lang w:eastAsia="en-US"/>
        </w:rPr>
        <w:t>учебной,</w:t>
      </w:r>
      <w:r w:rsidRPr="00D02055">
        <w:rPr>
          <w:rFonts w:ascii="Times New Roman" w:hAnsi="Times New Roman"/>
          <w:spacing w:val="53"/>
          <w:sz w:val="24"/>
          <w:szCs w:val="24"/>
          <w:lang w:eastAsia="en-US"/>
        </w:rPr>
        <w:t xml:space="preserve"> </w:t>
      </w:r>
      <w:proofErr w:type="spellStart"/>
      <w:r w:rsidRPr="00D02055">
        <w:rPr>
          <w:rFonts w:ascii="Times New Roman" w:hAnsi="Times New Roman"/>
          <w:spacing w:val="-2"/>
          <w:sz w:val="24"/>
          <w:szCs w:val="24"/>
          <w:lang w:eastAsia="en-US"/>
        </w:rPr>
        <w:t>внеучебной</w:t>
      </w:r>
      <w:proofErr w:type="spellEnd"/>
      <w:r w:rsidRPr="00D02055">
        <w:rPr>
          <w:rFonts w:ascii="Times New Roman" w:hAnsi="Times New Roman"/>
          <w:spacing w:val="-2"/>
          <w:sz w:val="24"/>
          <w:szCs w:val="24"/>
          <w:lang w:eastAsia="en-US"/>
        </w:rPr>
        <w:t>,</w:t>
      </w:r>
      <w:r w:rsidRPr="00D02055">
        <w:rPr>
          <w:rFonts w:ascii="Times New Roman" w:hAnsi="Times New Roman"/>
          <w:spacing w:val="53"/>
          <w:sz w:val="24"/>
          <w:szCs w:val="24"/>
          <w:lang w:eastAsia="en-US"/>
        </w:rPr>
        <w:t xml:space="preserve"> </w:t>
      </w:r>
      <w:r w:rsidRPr="00D02055">
        <w:rPr>
          <w:rFonts w:ascii="Times New Roman" w:hAnsi="Times New Roman"/>
          <w:spacing w:val="-1"/>
          <w:sz w:val="24"/>
          <w:szCs w:val="24"/>
          <w:lang w:eastAsia="en-US"/>
        </w:rPr>
        <w:t>общественно</w:t>
      </w:r>
      <w:r w:rsidRPr="00D02055">
        <w:rPr>
          <w:rFonts w:ascii="Times New Roman" w:hAnsi="Times New Roman"/>
          <w:spacing w:val="54"/>
          <w:sz w:val="24"/>
          <w:szCs w:val="24"/>
          <w:lang w:eastAsia="en-US"/>
        </w:rPr>
        <w:t xml:space="preserve"> </w:t>
      </w:r>
      <w:r w:rsidRPr="00D02055">
        <w:rPr>
          <w:rFonts w:ascii="Times New Roman" w:hAnsi="Times New Roman"/>
          <w:spacing w:val="-2"/>
          <w:sz w:val="24"/>
          <w:szCs w:val="24"/>
          <w:lang w:eastAsia="en-US"/>
        </w:rPr>
        <w:t>значимой</w:t>
      </w:r>
      <w:r w:rsidRPr="00D02055">
        <w:rPr>
          <w:rFonts w:ascii="Times New Roman" w:hAnsi="Times New Roman"/>
          <w:spacing w:val="52"/>
          <w:sz w:val="24"/>
          <w:szCs w:val="24"/>
          <w:lang w:eastAsia="en-US"/>
        </w:rPr>
        <w:t xml:space="preserve"> </w:t>
      </w:r>
      <w:r w:rsidRPr="00D02055">
        <w:rPr>
          <w:rFonts w:ascii="Times New Roman" w:hAnsi="Times New Roman"/>
          <w:spacing w:val="-1"/>
          <w:sz w:val="24"/>
          <w:szCs w:val="24"/>
          <w:lang w:eastAsia="en-US"/>
        </w:rPr>
        <w:t>деятельности</w:t>
      </w:r>
      <w:r w:rsidRPr="00D02055">
        <w:rPr>
          <w:rFonts w:ascii="Times New Roman" w:hAnsi="Times New Roman"/>
          <w:spacing w:val="67"/>
          <w:sz w:val="24"/>
          <w:szCs w:val="24"/>
          <w:lang w:eastAsia="en-US"/>
        </w:rPr>
        <w:t xml:space="preserve"> </w:t>
      </w:r>
      <w:r w:rsidRPr="00D02055">
        <w:rPr>
          <w:rFonts w:ascii="Times New Roman" w:hAnsi="Times New Roman"/>
          <w:spacing w:val="-4"/>
          <w:sz w:val="24"/>
          <w:szCs w:val="24"/>
          <w:lang w:eastAsia="en-US"/>
        </w:rPr>
        <w:t>школьников.</w:t>
      </w:r>
      <w:proofErr w:type="gramEnd"/>
    </w:p>
    <w:p w:rsidR="00BC0967" w:rsidRPr="00D02055" w:rsidRDefault="00BC0967" w:rsidP="00D0100C">
      <w:pPr>
        <w:widowControl w:val="0"/>
        <w:spacing w:line="240" w:lineRule="auto"/>
        <w:ind w:right="102" w:firstLine="708"/>
        <w:rPr>
          <w:rFonts w:ascii="Times New Roman" w:hAnsi="Times New Roman"/>
          <w:sz w:val="24"/>
          <w:szCs w:val="24"/>
          <w:lang w:eastAsia="en-US"/>
        </w:rPr>
      </w:pPr>
      <w:r w:rsidRPr="00D02055">
        <w:rPr>
          <w:rFonts w:ascii="Times New Roman" w:hAnsi="Times New Roman"/>
          <w:spacing w:val="-2"/>
          <w:sz w:val="24"/>
          <w:szCs w:val="24"/>
          <w:lang w:eastAsia="en-US"/>
        </w:rPr>
        <w:t>Содержание</w:t>
      </w:r>
      <w:r w:rsidRPr="00D02055">
        <w:rPr>
          <w:rFonts w:ascii="Times New Roman" w:hAnsi="Times New Roman"/>
          <w:spacing w:val="6"/>
          <w:sz w:val="24"/>
          <w:szCs w:val="24"/>
          <w:lang w:eastAsia="en-US"/>
        </w:rPr>
        <w:t xml:space="preserve"> </w:t>
      </w:r>
      <w:r w:rsidRPr="00D02055">
        <w:rPr>
          <w:rFonts w:ascii="Times New Roman" w:hAnsi="Times New Roman"/>
          <w:spacing w:val="-1"/>
          <w:sz w:val="24"/>
          <w:szCs w:val="24"/>
          <w:lang w:eastAsia="en-US"/>
        </w:rPr>
        <w:t>различных</w:t>
      </w:r>
      <w:r w:rsidRPr="00D02055">
        <w:rPr>
          <w:rFonts w:ascii="Times New Roman" w:hAnsi="Times New Roman"/>
          <w:spacing w:val="7"/>
          <w:sz w:val="24"/>
          <w:szCs w:val="24"/>
          <w:lang w:eastAsia="en-US"/>
        </w:rPr>
        <w:t xml:space="preserve"> </w:t>
      </w:r>
      <w:r w:rsidRPr="00D02055">
        <w:rPr>
          <w:rFonts w:ascii="Times New Roman" w:hAnsi="Times New Roman"/>
          <w:spacing w:val="-1"/>
          <w:sz w:val="24"/>
          <w:szCs w:val="24"/>
          <w:lang w:eastAsia="en-US"/>
        </w:rPr>
        <w:t>видов</w:t>
      </w:r>
      <w:r w:rsidRPr="00D02055">
        <w:rPr>
          <w:rFonts w:ascii="Times New Roman" w:hAnsi="Times New Roman"/>
          <w:spacing w:val="3"/>
          <w:sz w:val="24"/>
          <w:szCs w:val="24"/>
          <w:lang w:eastAsia="en-US"/>
        </w:rPr>
        <w:t xml:space="preserve"> </w:t>
      </w:r>
      <w:r w:rsidRPr="00D02055">
        <w:rPr>
          <w:rFonts w:ascii="Times New Roman" w:hAnsi="Times New Roman"/>
          <w:spacing w:val="-1"/>
          <w:sz w:val="24"/>
          <w:szCs w:val="24"/>
          <w:lang w:eastAsia="en-US"/>
        </w:rPr>
        <w:t>деятельности</w:t>
      </w:r>
      <w:r w:rsidRPr="00D02055">
        <w:rPr>
          <w:rFonts w:ascii="Times New Roman" w:hAnsi="Times New Roman"/>
          <w:spacing w:val="9"/>
          <w:sz w:val="24"/>
          <w:szCs w:val="24"/>
          <w:lang w:eastAsia="en-US"/>
        </w:rPr>
        <w:t xml:space="preserve"> </w:t>
      </w:r>
      <w:r w:rsidRPr="00D02055">
        <w:rPr>
          <w:rFonts w:ascii="Times New Roman" w:hAnsi="Times New Roman"/>
          <w:spacing w:val="-2"/>
          <w:sz w:val="24"/>
          <w:szCs w:val="24"/>
          <w:lang w:eastAsia="en-US"/>
        </w:rPr>
        <w:t>умственно</w:t>
      </w:r>
      <w:r w:rsidRPr="00D02055">
        <w:rPr>
          <w:rFonts w:ascii="Times New Roman" w:hAnsi="Times New Roman"/>
          <w:spacing w:val="7"/>
          <w:sz w:val="24"/>
          <w:szCs w:val="24"/>
          <w:lang w:eastAsia="en-US"/>
        </w:rPr>
        <w:t xml:space="preserve"> </w:t>
      </w:r>
      <w:r w:rsidRPr="00D02055">
        <w:rPr>
          <w:rFonts w:ascii="Times New Roman" w:hAnsi="Times New Roman"/>
          <w:spacing w:val="-1"/>
          <w:sz w:val="24"/>
          <w:szCs w:val="24"/>
          <w:lang w:eastAsia="en-US"/>
        </w:rPr>
        <w:t>отсталых</w:t>
      </w:r>
      <w:r w:rsidRPr="00D02055">
        <w:rPr>
          <w:rFonts w:ascii="Times New Roman" w:hAnsi="Times New Roman"/>
          <w:spacing w:val="7"/>
          <w:sz w:val="24"/>
          <w:szCs w:val="24"/>
          <w:lang w:eastAsia="en-US"/>
        </w:rPr>
        <w:t xml:space="preserve"> </w:t>
      </w:r>
      <w:r w:rsidRPr="00D02055">
        <w:rPr>
          <w:rFonts w:ascii="Times New Roman" w:hAnsi="Times New Roman"/>
          <w:spacing w:val="-1"/>
          <w:sz w:val="24"/>
          <w:szCs w:val="24"/>
          <w:lang w:eastAsia="en-US"/>
        </w:rPr>
        <w:t>обуча</w:t>
      </w:r>
      <w:r w:rsidRPr="00D02055">
        <w:rPr>
          <w:rFonts w:ascii="Times New Roman" w:hAnsi="Times New Roman"/>
          <w:spacing w:val="-2"/>
          <w:sz w:val="24"/>
          <w:szCs w:val="24"/>
          <w:lang w:eastAsia="en-US"/>
        </w:rPr>
        <w:t>ющихся</w:t>
      </w:r>
      <w:r w:rsidRPr="00D02055">
        <w:rPr>
          <w:rFonts w:ascii="Times New Roman" w:hAnsi="Times New Roman"/>
          <w:sz w:val="24"/>
          <w:szCs w:val="24"/>
          <w:lang w:eastAsia="en-US"/>
        </w:rPr>
        <w:t xml:space="preserve"> </w:t>
      </w:r>
      <w:r w:rsidRPr="00D02055">
        <w:rPr>
          <w:rFonts w:ascii="Times New Roman" w:hAnsi="Times New Roman"/>
          <w:spacing w:val="-2"/>
          <w:sz w:val="24"/>
          <w:szCs w:val="24"/>
          <w:lang w:eastAsia="en-US"/>
        </w:rPr>
        <w:t>интегрирует</w:t>
      </w:r>
      <w:r w:rsidRPr="00D02055">
        <w:rPr>
          <w:rFonts w:ascii="Times New Roman" w:hAnsi="Times New Roman"/>
          <w:sz w:val="24"/>
          <w:szCs w:val="24"/>
          <w:lang w:eastAsia="en-US"/>
        </w:rPr>
        <w:t xml:space="preserve"> в</w:t>
      </w:r>
      <w:r w:rsidRPr="00D02055">
        <w:rPr>
          <w:rFonts w:ascii="Times New Roman" w:hAnsi="Times New Roman"/>
          <w:spacing w:val="1"/>
          <w:sz w:val="24"/>
          <w:szCs w:val="24"/>
          <w:lang w:eastAsia="en-US"/>
        </w:rPr>
        <w:t xml:space="preserve"> </w:t>
      </w:r>
      <w:r w:rsidRPr="00D02055">
        <w:rPr>
          <w:rFonts w:ascii="Times New Roman" w:hAnsi="Times New Roman"/>
          <w:spacing w:val="-1"/>
          <w:sz w:val="24"/>
          <w:szCs w:val="24"/>
          <w:lang w:eastAsia="en-US"/>
        </w:rPr>
        <w:t>себя</w:t>
      </w:r>
      <w:r w:rsidRPr="00D02055">
        <w:rPr>
          <w:rFonts w:ascii="Times New Roman" w:hAnsi="Times New Roman"/>
          <w:sz w:val="24"/>
          <w:szCs w:val="24"/>
          <w:lang w:eastAsia="en-US"/>
        </w:rPr>
        <w:t xml:space="preserve"> и </w:t>
      </w:r>
      <w:r w:rsidRPr="00D02055">
        <w:rPr>
          <w:rFonts w:ascii="Times New Roman" w:hAnsi="Times New Roman"/>
          <w:spacing w:val="-2"/>
          <w:sz w:val="24"/>
          <w:szCs w:val="24"/>
          <w:lang w:eastAsia="en-US"/>
        </w:rPr>
        <w:t>предполагает</w:t>
      </w:r>
      <w:r w:rsidRPr="00D02055">
        <w:rPr>
          <w:rFonts w:ascii="Times New Roman" w:hAnsi="Times New Roman"/>
          <w:sz w:val="24"/>
          <w:szCs w:val="24"/>
          <w:lang w:eastAsia="en-US"/>
        </w:rPr>
        <w:t xml:space="preserve"> </w:t>
      </w:r>
      <w:r w:rsidRPr="00D02055">
        <w:rPr>
          <w:rFonts w:ascii="Times New Roman" w:hAnsi="Times New Roman"/>
          <w:spacing w:val="-2"/>
          <w:sz w:val="24"/>
          <w:szCs w:val="24"/>
          <w:lang w:eastAsia="en-US"/>
        </w:rPr>
        <w:t>формирование</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заложен</w:t>
      </w:r>
      <w:r w:rsidRPr="00D02055">
        <w:rPr>
          <w:rFonts w:ascii="Times New Roman" w:hAnsi="Times New Roman"/>
          <w:spacing w:val="-1"/>
          <w:sz w:val="24"/>
          <w:szCs w:val="24"/>
          <w:lang w:eastAsia="en-US"/>
        </w:rPr>
        <w:t>ных</w:t>
      </w:r>
      <w:r w:rsidRPr="00D02055">
        <w:rPr>
          <w:rFonts w:ascii="Times New Roman" w:hAnsi="Times New Roman"/>
          <w:spacing w:val="38"/>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34"/>
          <w:sz w:val="24"/>
          <w:szCs w:val="24"/>
          <w:lang w:eastAsia="en-US"/>
        </w:rPr>
        <w:t xml:space="preserve"> </w:t>
      </w:r>
      <w:r w:rsidRPr="00D02055">
        <w:rPr>
          <w:rFonts w:ascii="Times New Roman" w:hAnsi="Times New Roman"/>
          <w:spacing w:val="-1"/>
          <w:sz w:val="24"/>
          <w:szCs w:val="24"/>
          <w:lang w:eastAsia="en-US"/>
        </w:rPr>
        <w:t>программе</w:t>
      </w:r>
      <w:r w:rsidRPr="00D02055">
        <w:rPr>
          <w:rFonts w:ascii="Times New Roman" w:hAnsi="Times New Roman"/>
          <w:spacing w:val="37"/>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pacing w:val="36"/>
          <w:sz w:val="24"/>
          <w:szCs w:val="24"/>
          <w:lang w:eastAsia="en-US"/>
        </w:rPr>
        <w:t xml:space="preserve"> </w:t>
      </w:r>
      <w:r w:rsidRPr="00D02055">
        <w:rPr>
          <w:rFonts w:ascii="Times New Roman" w:hAnsi="Times New Roman"/>
          <w:spacing w:val="-1"/>
          <w:sz w:val="24"/>
          <w:szCs w:val="24"/>
          <w:lang w:eastAsia="en-US"/>
        </w:rPr>
        <w:t>развития</w:t>
      </w:r>
      <w:r w:rsidRPr="00D02055">
        <w:rPr>
          <w:rFonts w:ascii="Times New Roman" w:hAnsi="Times New Roman"/>
          <w:spacing w:val="36"/>
          <w:sz w:val="24"/>
          <w:szCs w:val="24"/>
          <w:lang w:eastAsia="en-US"/>
        </w:rPr>
        <w:t xml:space="preserve"> </w:t>
      </w:r>
      <w:r w:rsidRPr="00D02055">
        <w:rPr>
          <w:rFonts w:ascii="Times New Roman" w:hAnsi="Times New Roman"/>
          <w:spacing w:val="-1"/>
          <w:sz w:val="24"/>
          <w:szCs w:val="24"/>
          <w:lang w:eastAsia="en-US"/>
        </w:rPr>
        <w:t>общественных</w:t>
      </w:r>
      <w:r w:rsidRPr="00D02055">
        <w:rPr>
          <w:rFonts w:ascii="Times New Roman" w:hAnsi="Times New Roman"/>
          <w:spacing w:val="36"/>
          <w:sz w:val="24"/>
          <w:szCs w:val="24"/>
          <w:lang w:eastAsia="en-US"/>
        </w:rPr>
        <w:t xml:space="preserve"> </w:t>
      </w:r>
      <w:r w:rsidRPr="00D02055">
        <w:rPr>
          <w:rFonts w:ascii="Times New Roman" w:hAnsi="Times New Roman"/>
          <w:sz w:val="24"/>
          <w:szCs w:val="24"/>
          <w:lang w:eastAsia="en-US"/>
        </w:rPr>
        <w:t>идеалов</w:t>
      </w:r>
      <w:r w:rsidRPr="00D02055">
        <w:rPr>
          <w:rFonts w:ascii="Times New Roman" w:hAnsi="Times New Roman"/>
          <w:spacing w:val="37"/>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35"/>
          <w:sz w:val="24"/>
          <w:szCs w:val="24"/>
          <w:lang w:eastAsia="en-US"/>
        </w:rPr>
        <w:t xml:space="preserve"> </w:t>
      </w:r>
      <w:r w:rsidRPr="00D02055">
        <w:rPr>
          <w:rFonts w:ascii="Times New Roman" w:hAnsi="Times New Roman"/>
          <w:spacing w:val="1"/>
          <w:sz w:val="24"/>
          <w:szCs w:val="24"/>
          <w:lang w:eastAsia="en-US"/>
        </w:rPr>
        <w:t>ценнос</w:t>
      </w:r>
      <w:r w:rsidRPr="00D02055">
        <w:rPr>
          <w:rFonts w:ascii="Times New Roman" w:hAnsi="Times New Roman"/>
          <w:sz w:val="24"/>
          <w:szCs w:val="24"/>
          <w:lang w:eastAsia="en-US"/>
        </w:rPr>
        <w:t>тей.</w:t>
      </w:r>
    </w:p>
    <w:p w:rsidR="00BC0967" w:rsidRPr="00D02055" w:rsidRDefault="00BC0967" w:rsidP="00D0100C">
      <w:pPr>
        <w:widowControl w:val="0"/>
        <w:spacing w:line="240" w:lineRule="auto"/>
        <w:ind w:right="111" w:firstLine="708"/>
        <w:rPr>
          <w:rFonts w:ascii="Times New Roman" w:hAnsi="Times New Roman"/>
          <w:sz w:val="24"/>
          <w:szCs w:val="24"/>
          <w:lang w:eastAsia="en-US"/>
        </w:rPr>
      </w:pPr>
      <w:r w:rsidRPr="00D02055">
        <w:rPr>
          <w:rFonts w:ascii="Times New Roman" w:hAnsi="Times New Roman"/>
          <w:sz w:val="24"/>
          <w:szCs w:val="24"/>
          <w:lang w:eastAsia="en-US"/>
        </w:rPr>
        <w:t>Для</w:t>
      </w:r>
      <w:r w:rsidRPr="00D02055">
        <w:rPr>
          <w:rFonts w:ascii="Times New Roman" w:hAnsi="Times New Roman"/>
          <w:spacing w:val="23"/>
          <w:sz w:val="24"/>
          <w:szCs w:val="24"/>
          <w:lang w:eastAsia="en-US"/>
        </w:rPr>
        <w:t xml:space="preserve"> </w:t>
      </w:r>
      <w:proofErr w:type="gramStart"/>
      <w:r w:rsidRPr="00D02055">
        <w:rPr>
          <w:rFonts w:ascii="Times New Roman" w:hAnsi="Times New Roman"/>
          <w:spacing w:val="-3"/>
          <w:sz w:val="24"/>
          <w:szCs w:val="24"/>
          <w:lang w:eastAsia="en-US"/>
        </w:rPr>
        <w:t>обучающихся</w:t>
      </w:r>
      <w:proofErr w:type="gramEnd"/>
      <w:r w:rsidRPr="00D02055">
        <w:rPr>
          <w:rFonts w:ascii="Times New Roman" w:hAnsi="Times New Roman"/>
          <w:spacing w:val="23"/>
          <w:sz w:val="24"/>
          <w:szCs w:val="24"/>
          <w:lang w:eastAsia="en-US"/>
        </w:rPr>
        <w:t xml:space="preserve"> </w:t>
      </w:r>
      <w:r w:rsidRPr="00D02055">
        <w:rPr>
          <w:rFonts w:ascii="Times New Roman" w:hAnsi="Times New Roman"/>
          <w:sz w:val="24"/>
          <w:szCs w:val="24"/>
          <w:lang w:eastAsia="en-US"/>
        </w:rPr>
        <w:t>с</w:t>
      </w:r>
      <w:r w:rsidRPr="00D02055">
        <w:rPr>
          <w:rFonts w:ascii="Times New Roman" w:hAnsi="Times New Roman"/>
          <w:spacing w:val="23"/>
          <w:sz w:val="24"/>
          <w:szCs w:val="24"/>
          <w:lang w:eastAsia="en-US"/>
        </w:rPr>
        <w:t xml:space="preserve"> </w:t>
      </w:r>
      <w:r w:rsidRPr="00D02055">
        <w:rPr>
          <w:rFonts w:ascii="Times New Roman" w:hAnsi="Times New Roman"/>
          <w:spacing w:val="-2"/>
          <w:sz w:val="24"/>
          <w:szCs w:val="24"/>
          <w:lang w:eastAsia="en-US"/>
        </w:rPr>
        <w:t>умственной</w:t>
      </w:r>
      <w:r w:rsidRPr="00D02055">
        <w:rPr>
          <w:rFonts w:ascii="Times New Roman" w:hAnsi="Times New Roman"/>
          <w:spacing w:val="23"/>
          <w:sz w:val="24"/>
          <w:szCs w:val="24"/>
          <w:lang w:eastAsia="en-US"/>
        </w:rPr>
        <w:t xml:space="preserve"> </w:t>
      </w:r>
      <w:r w:rsidRPr="00D02055">
        <w:rPr>
          <w:rFonts w:ascii="Times New Roman" w:hAnsi="Times New Roman"/>
          <w:sz w:val="24"/>
          <w:szCs w:val="24"/>
          <w:lang w:eastAsia="en-US"/>
        </w:rPr>
        <w:t>отсталостью</w:t>
      </w:r>
      <w:r w:rsidRPr="00D02055">
        <w:rPr>
          <w:rFonts w:ascii="Times New Roman" w:hAnsi="Times New Roman"/>
          <w:spacing w:val="22"/>
          <w:sz w:val="24"/>
          <w:szCs w:val="24"/>
          <w:lang w:eastAsia="en-US"/>
        </w:rPr>
        <w:t xml:space="preserve"> </w:t>
      </w:r>
      <w:r w:rsidRPr="00D02055">
        <w:rPr>
          <w:rFonts w:ascii="Times New Roman" w:hAnsi="Times New Roman"/>
          <w:spacing w:val="-2"/>
          <w:sz w:val="24"/>
          <w:szCs w:val="24"/>
          <w:lang w:eastAsia="en-US"/>
        </w:rPr>
        <w:t>слова</w:t>
      </w:r>
      <w:r w:rsidRPr="00D02055">
        <w:rPr>
          <w:rFonts w:ascii="Times New Roman" w:hAnsi="Times New Roman"/>
          <w:spacing w:val="23"/>
          <w:sz w:val="24"/>
          <w:szCs w:val="24"/>
          <w:lang w:eastAsia="en-US"/>
        </w:rPr>
        <w:t xml:space="preserve"> </w:t>
      </w:r>
      <w:r w:rsidRPr="00D02055">
        <w:rPr>
          <w:rFonts w:ascii="Times New Roman" w:hAnsi="Times New Roman"/>
          <w:spacing w:val="-1"/>
          <w:sz w:val="24"/>
          <w:szCs w:val="24"/>
          <w:lang w:eastAsia="en-US"/>
        </w:rPr>
        <w:t>учителя,</w:t>
      </w:r>
      <w:r w:rsidRPr="00D02055">
        <w:rPr>
          <w:rFonts w:ascii="Times New Roman" w:hAnsi="Times New Roman"/>
          <w:spacing w:val="23"/>
          <w:sz w:val="24"/>
          <w:szCs w:val="24"/>
          <w:lang w:eastAsia="en-US"/>
        </w:rPr>
        <w:t xml:space="preserve"> </w:t>
      </w:r>
      <w:r w:rsidRPr="00D02055">
        <w:rPr>
          <w:rFonts w:ascii="Times New Roman" w:hAnsi="Times New Roman"/>
          <w:spacing w:val="-1"/>
          <w:sz w:val="24"/>
          <w:szCs w:val="24"/>
          <w:lang w:eastAsia="en-US"/>
        </w:rPr>
        <w:t>поступки,</w:t>
      </w:r>
      <w:r w:rsidRPr="00D02055">
        <w:rPr>
          <w:rFonts w:ascii="Times New Roman" w:hAnsi="Times New Roman"/>
          <w:spacing w:val="55"/>
          <w:sz w:val="24"/>
          <w:szCs w:val="24"/>
          <w:lang w:eastAsia="en-US"/>
        </w:rPr>
        <w:t xml:space="preserve"> </w:t>
      </w:r>
      <w:r w:rsidRPr="00D02055">
        <w:rPr>
          <w:rFonts w:ascii="Times New Roman" w:hAnsi="Times New Roman"/>
          <w:sz w:val="24"/>
          <w:szCs w:val="24"/>
          <w:lang w:eastAsia="en-US"/>
        </w:rPr>
        <w:t>ценности</w:t>
      </w:r>
      <w:r w:rsidRPr="00D02055">
        <w:rPr>
          <w:rFonts w:ascii="Times New Roman" w:hAnsi="Times New Roman"/>
          <w:spacing w:val="9"/>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9"/>
          <w:sz w:val="24"/>
          <w:szCs w:val="24"/>
          <w:lang w:eastAsia="en-US"/>
        </w:rPr>
        <w:t xml:space="preserve"> </w:t>
      </w:r>
      <w:r w:rsidRPr="00D02055">
        <w:rPr>
          <w:rFonts w:ascii="Times New Roman" w:hAnsi="Times New Roman"/>
          <w:spacing w:val="-1"/>
          <w:sz w:val="24"/>
          <w:szCs w:val="24"/>
          <w:lang w:eastAsia="en-US"/>
        </w:rPr>
        <w:t>оценки</w:t>
      </w:r>
      <w:r w:rsidRPr="00D02055">
        <w:rPr>
          <w:rFonts w:ascii="Times New Roman" w:hAnsi="Times New Roman"/>
          <w:spacing w:val="9"/>
          <w:sz w:val="24"/>
          <w:szCs w:val="24"/>
          <w:lang w:eastAsia="en-US"/>
        </w:rPr>
        <w:t xml:space="preserve"> </w:t>
      </w:r>
      <w:r w:rsidRPr="00D02055">
        <w:rPr>
          <w:rFonts w:ascii="Times New Roman" w:hAnsi="Times New Roman"/>
          <w:spacing w:val="-2"/>
          <w:sz w:val="24"/>
          <w:szCs w:val="24"/>
          <w:lang w:eastAsia="en-US"/>
        </w:rPr>
        <w:t>имеют</w:t>
      </w:r>
      <w:r w:rsidRPr="00D02055">
        <w:rPr>
          <w:rFonts w:ascii="Times New Roman" w:hAnsi="Times New Roman"/>
          <w:spacing w:val="10"/>
          <w:sz w:val="24"/>
          <w:szCs w:val="24"/>
          <w:lang w:eastAsia="en-US"/>
        </w:rPr>
        <w:t xml:space="preserve"> </w:t>
      </w:r>
      <w:r w:rsidRPr="00D02055">
        <w:rPr>
          <w:rFonts w:ascii="Times New Roman" w:hAnsi="Times New Roman"/>
          <w:spacing w:val="-1"/>
          <w:sz w:val="24"/>
          <w:szCs w:val="24"/>
          <w:lang w:eastAsia="en-US"/>
        </w:rPr>
        <w:t>нравственное</w:t>
      </w:r>
      <w:r w:rsidRPr="00D02055">
        <w:rPr>
          <w:rFonts w:ascii="Times New Roman" w:hAnsi="Times New Roman"/>
          <w:spacing w:val="11"/>
          <w:sz w:val="24"/>
          <w:szCs w:val="24"/>
          <w:lang w:eastAsia="en-US"/>
        </w:rPr>
        <w:t xml:space="preserve"> </w:t>
      </w:r>
      <w:r w:rsidRPr="00D02055">
        <w:rPr>
          <w:rFonts w:ascii="Times New Roman" w:hAnsi="Times New Roman"/>
          <w:spacing w:val="-2"/>
          <w:sz w:val="24"/>
          <w:szCs w:val="24"/>
          <w:lang w:eastAsia="en-US"/>
        </w:rPr>
        <w:t>значение,</w:t>
      </w:r>
      <w:r w:rsidRPr="00D02055">
        <w:rPr>
          <w:rFonts w:ascii="Times New Roman" w:hAnsi="Times New Roman"/>
          <w:spacing w:val="10"/>
          <w:sz w:val="24"/>
          <w:szCs w:val="24"/>
          <w:lang w:eastAsia="en-US"/>
        </w:rPr>
        <w:t xml:space="preserve"> </w:t>
      </w:r>
      <w:r w:rsidRPr="00D02055">
        <w:rPr>
          <w:rFonts w:ascii="Times New Roman" w:hAnsi="Times New Roman"/>
          <w:sz w:val="24"/>
          <w:szCs w:val="24"/>
          <w:lang w:eastAsia="en-US"/>
        </w:rPr>
        <w:t>учащиеся</w:t>
      </w:r>
      <w:r w:rsidRPr="00D02055">
        <w:rPr>
          <w:rFonts w:ascii="Times New Roman" w:hAnsi="Times New Roman"/>
          <w:spacing w:val="8"/>
          <w:sz w:val="24"/>
          <w:szCs w:val="24"/>
          <w:lang w:eastAsia="en-US"/>
        </w:rPr>
        <w:t xml:space="preserve"> </w:t>
      </w:r>
      <w:r w:rsidRPr="00D02055">
        <w:rPr>
          <w:rFonts w:ascii="Times New Roman" w:hAnsi="Times New Roman"/>
          <w:spacing w:val="-2"/>
          <w:sz w:val="24"/>
          <w:szCs w:val="24"/>
          <w:lang w:eastAsia="en-US"/>
        </w:rPr>
        <w:t>испытывают</w:t>
      </w:r>
      <w:r w:rsidRPr="00D02055">
        <w:rPr>
          <w:rFonts w:ascii="Times New Roman" w:hAnsi="Times New Roman"/>
          <w:spacing w:val="43"/>
          <w:sz w:val="24"/>
          <w:szCs w:val="24"/>
          <w:lang w:eastAsia="en-US"/>
        </w:rPr>
        <w:t xml:space="preserve"> </w:t>
      </w:r>
      <w:r w:rsidRPr="00D02055">
        <w:rPr>
          <w:rFonts w:ascii="Times New Roman" w:hAnsi="Times New Roman"/>
          <w:spacing w:val="-1"/>
          <w:sz w:val="24"/>
          <w:szCs w:val="24"/>
          <w:lang w:eastAsia="en-US"/>
        </w:rPr>
        <w:t>большое</w:t>
      </w:r>
      <w:r w:rsidRPr="00D02055">
        <w:rPr>
          <w:rFonts w:ascii="Times New Roman" w:hAnsi="Times New Roman"/>
          <w:spacing w:val="35"/>
          <w:sz w:val="24"/>
          <w:szCs w:val="24"/>
          <w:lang w:eastAsia="en-US"/>
        </w:rPr>
        <w:t xml:space="preserve"> </w:t>
      </w:r>
      <w:r w:rsidRPr="00D02055">
        <w:rPr>
          <w:rFonts w:ascii="Times New Roman" w:hAnsi="Times New Roman"/>
          <w:spacing w:val="-2"/>
          <w:sz w:val="24"/>
          <w:szCs w:val="24"/>
          <w:lang w:eastAsia="en-US"/>
        </w:rPr>
        <w:t>доверие</w:t>
      </w:r>
      <w:r w:rsidRPr="00D02055">
        <w:rPr>
          <w:rFonts w:ascii="Times New Roman" w:hAnsi="Times New Roman"/>
          <w:spacing w:val="37"/>
          <w:sz w:val="24"/>
          <w:szCs w:val="24"/>
          <w:lang w:eastAsia="en-US"/>
        </w:rPr>
        <w:t xml:space="preserve"> </w:t>
      </w:r>
      <w:r w:rsidRPr="00D02055">
        <w:rPr>
          <w:rFonts w:ascii="Times New Roman" w:hAnsi="Times New Roman"/>
          <w:sz w:val="24"/>
          <w:szCs w:val="24"/>
          <w:lang w:eastAsia="en-US"/>
        </w:rPr>
        <w:t>к</w:t>
      </w:r>
      <w:r w:rsidRPr="00D02055">
        <w:rPr>
          <w:rFonts w:ascii="Times New Roman" w:hAnsi="Times New Roman"/>
          <w:spacing w:val="35"/>
          <w:sz w:val="24"/>
          <w:szCs w:val="24"/>
          <w:lang w:eastAsia="en-US"/>
        </w:rPr>
        <w:t xml:space="preserve"> </w:t>
      </w:r>
      <w:r w:rsidRPr="00D02055">
        <w:rPr>
          <w:rFonts w:ascii="Times New Roman" w:hAnsi="Times New Roman"/>
          <w:spacing w:val="-1"/>
          <w:sz w:val="24"/>
          <w:szCs w:val="24"/>
          <w:lang w:eastAsia="en-US"/>
        </w:rPr>
        <w:t>учителю.</w:t>
      </w:r>
      <w:r w:rsidRPr="00D02055">
        <w:rPr>
          <w:rFonts w:ascii="Times New Roman" w:hAnsi="Times New Roman"/>
          <w:spacing w:val="37"/>
          <w:sz w:val="24"/>
          <w:szCs w:val="24"/>
          <w:lang w:eastAsia="en-US"/>
        </w:rPr>
        <w:t xml:space="preserve"> </w:t>
      </w:r>
      <w:r w:rsidRPr="00D02055">
        <w:rPr>
          <w:rFonts w:ascii="Times New Roman" w:hAnsi="Times New Roman"/>
          <w:spacing w:val="-1"/>
          <w:sz w:val="24"/>
          <w:szCs w:val="24"/>
          <w:lang w:eastAsia="en-US"/>
        </w:rPr>
        <w:t>Именно</w:t>
      </w:r>
      <w:r w:rsidRPr="00D02055">
        <w:rPr>
          <w:rFonts w:ascii="Times New Roman" w:hAnsi="Times New Roman"/>
          <w:spacing w:val="36"/>
          <w:sz w:val="24"/>
          <w:szCs w:val="24"/>
          <w:lang w:eastAsia="en-US"/>
        </w:rPr>
        <w:t xml:space="preserve"> </w:t>
      </w:r>
      <w:r w:rsidRPr="00D02055">
        <w:rPr>
          <w:rFonts w:ascii="Times New Roman" w:hAnsi="Times New Roman"/>
          <w:spacing w:val="-2"/>
          <w:sz w:val="24"/>
          <w:szCs w:val="24"/>
          <w:lang w:eastAsia="en-US"/>
        </w:rPr>
        <w:t>педагог</w:t>
      </w:r>
      <w:r w:rsidRPr="00D02055">
        <w:rPr>
          <w:rFonts w:ascii="Times New Roman" w:hAnsi="Times New Roman"/>
          <w:spacing w:val="35"/>
          <w:sz w:val="24"/>
          <w:szCs w:val="24"/>
          <w:lang w:eastAsia="en-US"/>
        </w:rPr>
        <w:t xml:space="preserve"> </w:t>
      </w:r>
      <w:r w:rsidRPr="00D02055">
        <w:rPr>
          <w:rFonts w:ascii="Times New Roman" w:hAnsi="Times New Roman"/>
          <w:sz w:val="24"/>
          <w:szCs w:val="24"/>
          <w:lang w:eastAsia="en-US"/>
        </w:rPr>
        <w:t>не</w:t>
      </w:r>
      <w:r w:rsidRPr="00D02055">
        <w:rPr>
          <w:rFonts w:ascii="Times New Roman" w:hAnsi="Times New Roman"/>
          <w:spacing w:val="37"/>
          <w:sz w:val="24"/>
          <w:szCs w:val="24"/>
          <w:lang w:eastAsia="en-US"/>
        </w:rPr>
        <w:t xml:space="preserve"> </w:t>
      </w:r>
      <w:r w:rsidRPr="00D02055">
        <w:rPr>
          <w:rFonts w:ascii="Times New Roman" w:hAnsi="Times New Roman"/>
          <w:spacing w:val="-5"/>
          <w:sz w:val="24"/>
          <w:szCs w:val="24"/>
          <w:lang w:eastAsia="en-US"/>
        </w:rPr>
        <w:t>только</w:t>
      </w:r>
      <w:r w:rsidRPr="00D02055">
        <w:rPr>
          <w:rFonts w:ascii="Times New Roman" w:hAnsi="Times New Roman"/>
          <w:spacing w:val="38"/>
          <w:sz w:val="24"/>
          <w:szCs w:val="24"/>
          <w:lang w:eastAsia="en-US"/>
        </w:rPr>
        <w:t xml:space="preserve"> </w:t>
      </w:r>
      <w:r w:rsidRPr="00D02055">
        <w:rPr>
          <w:rFonts w:ascii="Times New Roman" w:hAnsi="Times New Roman"/>
          <w:spacing w:val="-2"/>
          <w:sz w:val="24"/>
          <w:szCs w:val="24"/>
          <w:lang w:eastAsia="en-US"/>
        </w:rPr>
        <w:t>словами,</w:t>
      </w:r>
      <w:r w:rsidRPr="00D02055">
        <w:rPr>
          <w:rFonts w:ascii="Times New Roman" w:hAnsi="Times New Roman"/>
          <w:spacing w:val="37"/>
          <w:sz w:val="24"/>
          <w:szCs w:val="24"/>
          <w:lang w:eastAsia="en-US"/>
        </w:rPr>
        <w:t xml:space="preserve"> </w:t>
      </w:r>
      <w:r w:rsidRPr="00D02055">
        <w:rPr>
          <w:rFonts w:ascii="Times New Roman" w:hAnsi="Times New Roman"/>
          <w:spacing w:val="-1"/>
          <w:sz w:val="24"/>
          <w:szCs w:val="24"/>
          <w:lang w:eastAsia="en-US"/>
        </w:rPr>
        <w:t>но</w:t>
      </w:r>
      <w:r w:rsidRPr="00D02055">
        <w:rPr>
          <w:rFonts w:ascii="Times New Roman" w:hAnsi="Times New Roman"/>
          <w:spacing w:val="36"/>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38"/>
          <w:sz w:val="24"/>
          <w:szCs w:val="24"/>
          <w:lang w:eastAsia="en-US"/>
        </w:rPr>
        <w:t xml:space="preserve"> </w:t>
      </w:r>
      <w:r w:rsidRPr="00D02055">
        <w:rPr>
          <w:rFonts w:ascii="Times New Roman" w:hAnsi="Times New Roman"/>
          <w:spacing w:val="-1"/>
          <w:sz w:val="24"/>
          <w:szCs w:val="24"/>
          <w:lang w:eastAsia="en-US"/>
        </w:rPr>
        <w:t>всем</w:t>
      </w:r>
      <w:r w:rsidRPr="00D02055">
        <w:rPr>
          <w:rFonts w:ascii="Times New Roman" w:hAnsi="Times New Roman"/>
          <w:spacing w:val="59"/>
          <w:sz w:val="24"/>
          <w:szCs w:val="24"/>
          <w:lang w:eastAsia="en-US"/>
        </w:rPr>
        <w:t xml:space="preserve"> </w:t>
      </w:r>
      <w:r w:rsidRPr="00D02055">
        <w:rPr>
          <w:rFonts w:ascii="Times New Roman" w:hAnsi="Times New Roman"/>
          <w:spacing w:val="-1"/>
          <w:sz w:val="24"/>
          <w:szCs w:val="24"/>
          <w:lang w:eastAsia="en-US"/>
        </w:rPr>
        <w:t>своим</w:t>
      </w:r>
      <w:r w:rsidRPr="00D02055">
        <w:rPr>
          <w:rFonts w:ascii="Times New Roman" w:hAnsi="Times New Roman"/>
          <w:spacing w:val="47"/>
          <w:sz w:val="24"/>
          <w:szCs w:val="24"/>
          <w:lang w:eastAsia="en-US"/>
        </w:rPr>
        <w:t xml:space="preserve"> </w:t>
      </w:r>
      <w:r w:rsidRPr="00D02055">
        <w:rPr>
          <w:rFonts w:ascii="Times New Roman" w:hAnsi="Times New Roman"/>
          <w:spacing w:val="-2"/>
          <w:sz w:val="24"/>
          <w:szCs w:val="24"/>
          <w:lang w:eastAsia="en-US"/>
        </w:rPr>
        <w:t>поведением,</w:t>
      </w:r>
      <w:r w:rsidRPr="00D02055">
        <w:rPr>
          <w:rFonts w:ascii="Times New Roman" w:hAnsi="Times New Roman"/>
          <w:spacing w:val="46"/>
          <w:sz w:val="24"/>
          <w:szCs w:val="24"/>
          <w:lang w:eastAsia="en-US"/>
        </w:rPr>
        <w:t xml:space="preserve"> </w:t>
      </w:r>
      <w:r w:rsidRPr="00D02055">
        <w:rPr>
          <w:rFonts w:ascii="Times New Roman" w:hAnsi="Times New Roman"/>
          <w:sz w:val="24"/>
          <w:szCs w:val="24"/>
          <w:lang w:eastAsia="en-US"/>
        </w:rPr>
        <w:t>своей</w:t>
      </w:r>
      <w:r w:rsidRPr="00D02055">
        <w:rPr>
          <w:rFonts w:ascii="Times New Roman" w:hAnsi="Times New Roman"/>
          <w:spacing w:val="48"/>
          <w:sz w:val="24"/>
          <w:szCs w:val="24"/>
          <w:lang w:eastAsia="en-US"/>
        </w:rPr>
        <w:t xml:space="preserve"> </w:t>
      </w:r>
      <w:r w:rsidRPr="00D02055">
        <w:rPr>
          <w:rFonts w:ascii="Times New Roman" w:hAnsi="Times New Roman"/>
          <w:sz w:val="24"/>
          <w:szCs w:val="24"/>
          <w:lang w:eastAsia="en-US"/>
        </w:rPr>
        <w:t>личностью</w:t>
      </w:r>
      <w:r w:rsidRPr="00D02055">
        <w:rPr>
          <w:rFonts w:ascii="Times New Roman" w:hAnsi="Times New Roman"/>
          <w:spacing w:val="46"/>
          <w:sz w:val="24"/>
          <w:szCs w:val="24"/>
          <w:lang w:eastAsia="en-US"/>
        </w:rPr>
        <w:t xml:space="preserve"> </w:t>
      </w:r>
      <w:r w:rsidRPr="00D02055">
        <w:rPr>
          <w:rFonts w:ascii="Times New Roman" w:hAnsi="Times New Roman"/>
          <w:spacing w:val="-3"/>
          <w:sz w:val="24"/>
          <w:szCs w:val="24"/>
          <w:lang w:eastAsia="en-US"/>
        </w:rPr>
        <w:t>формирует</w:t>
      </w:r>
      <w:r w:rsidRPr="00D02055">
        <w:rPr>
          <w:rFonts w:ascii="Times New Roman" w:hAnsi="Times New Roman"/>
          <w:spacing w:val="49"/>
          <w:sz w:val="24"/>
          <w:szCs w:val="24"/>
          <w:lang w:eastAsia="en-US"/>
        </w:rPr>
        <w:t xml:space="preserve"> </w:t>
      </w:r>
      <w:r w:rsidRPr="00D02055">
        <w:rPr>
          <w:rFonts w:ascii="Times New Roman" w:hAnsi="Times New Roman"/>
          <w:spacing w:val="-1"/>
          <w:sz w:val="24"/>
          <w:szCs w:val="24"/>
          <w:lang w:eastAsia="en-US"/>
        </w:rPr>
        <w:t>устойчивые</w:t>
      </w:r>
      <w:r w:rsidRPr="00D02055">
        <w:rPr>
          <w:rFonts w:ascii="Times New Roman" w:hAnsi="Times New Roman"/>
          <w:spacing w:val="47"/>
          <w:sz w:val="24"/>
          <w:szCs w:val="24"/>
          <w:lang w:eastAsia="en-US"/>
        </w:rPr>
        <w:t xml:space="preserve"> </w:t>
      </w:r>
      <w:r w:rsidRPr="00D02055">
        <w:rPr>
          <w:rFonts w:ascii="Times New Roman" w:hAnsi="Times New Roman"/>
          <w:spacing w:val="-2"/>
          <w:sz w:val="24"/>
          <w:szCs w:val="24"/>
          <w:lang w:eastAsia="en-US"/>
        </w:rPr>
        <w:t>представления</w:t>
      </w:r>
      <w:r w:rsidRPr="00D02055">
        <w:rPr>
          <w:rFonts w:ascii="Times New Roman" w:hAnsi="Times New Roman"/>
          <w:spacing w:val="53"/>
          <w:sz w:val="24"/>
          <w:szCs w:val="24"/>
          <w:lang w:eastAsia="en-US"/>
        </w:rPr>
        <w:t xml:space="preserve"> </w:t>
      </w:r>
      <w:r w:rsidRPr="00D02055">
        <w:rPr>
          <w:rFonts w:ascii="Times New Roman" w:hAnsi="Times New Roman"/>
          <w:spacing w:val="-2"/>
          <w:sz w:val="24"/>
          <w:szCs w:val="24"/>
          <w:lang w:eastAsia="en-US"/>
        </w:rPr>
        <w:t>ребёнка</w:t>
      </w:r>
      <w:r w:rsidRPr="00D02055">
        <w:rPr>
          <w:rFonts w:ascii="Times New Roman" w:hAnsi="Times New Roman"/>
          <w:spacing w:val="11"/>
          <w:sz w:val="24"/>
          <w:szCs w:val="24"/>
          <w:lang w:eastAsia="en-US"/>
        </w:rPr>
        <w:t xml:space="preserve"> </w:t>
      </w:r>
      <w:r w:rsidRPr="00D02055">
        <w:rPr>
          <w:rFonts w:ascii="Times New Roman" w:hAnsi="Times New Roman"/>
          <w:sz w:val="24"/>
          <w:szCs w:val="24"/>
          <w:lang w:eastAsia="en-US"/>
        </w:rPr>
        <w:t>о</w:t>
      </w:r>
      <w:r w:rsidRPr="00D02055">
        <w:rPr>
          <w:rFonts w:ascii="Times New Roman" w:hAnsi="Times New Roman"/>
          <w:spacing w:val="14"/>
          <w:sz w:val="24"/>
          <w:szCs w:val="24"/>
          <w:lang w:eastAsia="en-US"/>
        </w:rPr>
        <w:t xml:space="preserve"> </w:t>
      </w:r>
      <w:r w:rsidRPr="00D02055">
        <w:rPr>
          <w:rFonts w:ascii="Times New Roman" w:hAnsi="Times New Roman"/>
          <w:spacing w:val="-1"/>
          <w:sz w:val="24"/>
          <w:szCs w:val="24"/>
          <w:lang w:eastAsia="en-US"/>
        </w:rPr>
        <w:t>справедливости,</w:t>
      </w:r>
      <w:r w:rsidRPr="00D02055">
        <w:rPr>
          <w:rFonts w:ascii="Times New Roman" w:hAnsi="Times New Roman"/>
          <w:spacing w:val="12"/>
          <w:sz w:val="24"/>
          <w:szCs w:val="24"/>
          <w:lang w:eastAsia="en-US"/>
        </w:rPr>
        <w:t xml:space="preserve"> </w:t>
      </w:r>
      <w:r w:rsidRPr="00D02055">
        <w:rPr>
          <w:rFonts w:ascii="Times New Roman" w:hAnsi="Times New Roman"/>
          <w:spacing w:val="-1"/>
          <w:sz w:val="24"/>
          <w:szCs w:val="24"/>
          <w:lang w:eastAsia="en-US"/>
        </w:rPr>
        <w:t>человечности,</w:t>
      </w:r>
      <w:r w:rsidRPr="00D02055">
        <w:rPr>
          <w:rFonts w:ascii="Times New Roman" w:hAnsi="Times New Roman"/>
          <w:spacing w:val="13"/>
          <w:sz w:val="24"/>
          <w:szCs w:val="24"/>
          <w:lang w:eastAsia="en-US"/>
        </w:rPr>
        <w:t xml:space="preserve"> </w:t>
      </w:r>
      <w:r w:rsidRPr="00D02055">
        <w:rPr>
          <w:rFonts w:ascii="Times New Roman" w:hAnsi="Times New Roman"/>
          <w:spacing w:val="-1"/>
          <w:sz w:val="24"/>
          <w:szCs w:val="24"/>
          <w:lang w:eastAsia="en-US"/>
        </w:rPr>
        <w:t>нравственности,</w:t>
      </w:r>
      <w:r w:rsidRPr="00D02055">
        <w:rPr>
          <w:rFonts w:ascii="Times New Roman" w:hAnsi="Times New Roman"/>
          <w:spacing w:val="11"/>
          <w:sz w:val="24"/>
          <w:szCs w:val="24"/>
          <w:lang w:eastAsia="en-US"/>
        </w:rPr>
        <w:t xml:space="preserve"> </w:t>
      </w:r>
      <w:r w:rsidRPr="00D02055">
        <w:rPr>
          <w:rFonts w:ascii="Times New Roman" w:hAnsi="Times New Roman"/>
          <w:spacing w:val="-1"/>
          <w:sz w:val="24"/>
          <w:szCs w:val="24"/>
          <w:lang w:eastAsia="en-US"/>
        </w:rPr>
        <w:t>об</w:t>
      </w:r>
      <w:r w:rsidRPr="00D02055">
        <w:rPr>
          <w:rFonts w:ascii="Times New Roman" w:hAnsi="Times New Roman"/>
          <w:spacing w:val="14"/>
          <w:sz w:val="24"/>
          <w:szCs w:val="24"/>
          <w:lang w:eastAsia="en-US"/>
        </w:rPr>
        <w:t xml:space="preserve"> </w:t>
      </w:r>
      <w:r w:rsidRPr="00D02055">
        <w:rPr>
          <w:rFonts w:ascii="Times New Roman" w:hAnsi="Times New Roman"/>
          <w:spacing w:val="-2"/>
          <w:sz w:val="24"/>
          <w:szCs w:val="24"/>
          <w:lang w:eastAsia="en-US"/>
        </w:rPr>
        <w:t>отношениях</w:t>
      </w:r>
      <w:r w:rsidRPr="00D02055">
        <w:rPr>
          <w:rFonts w:ascii="Times New Roman" w:hAnsi="Times New Roman"/>
          <w:spacing w:val="47"/>
          <w:sz w:val="24"/>
          <w:szCs w:val="24"/>
          <w:lang w:eastAsia="en-US"/>
        </w:rPr>
        <w:t xml:space="preserve"> </w:t>
      </w:r>
      <w:r w:rsidRPr="00D02055">
        <w:rPr>
          <w:rFonts w:ascii="Times New Roman" w:hAnsi="Times New Roman"/>
          <w:sz w:val="24"/>
          <w:szCs w:val="24"/>
          <w:lang w:eastAsia="en-US"/>
        </w:rPr>
        <w:t>между</w:t>
      </w:r>
      <w:r w:rsidRPr="00D02055">
        <w:rPr>
          <w:rFonts w:ascii="Times New Roman" w:hAnsi="Times New Roman"/>
          <w:spacing w:val="36"/>
          <w:sz w:val="24"/>
          <w:szCs w:val="24"/>
          <w:lang w:eastAsia="en-US"/>
        </w:rPr>
        <w:t xml:space="preserve"> </w:t>
      </w:r>
      <w:r w:rsidRPr="00D02055">
        <w:rPr>
          <w:rFonts w:ascii="Times New Roman" w:hAnsi="Times New Roman"/>
          <w:spacing w:val="-3"/>
          <w:sz w:val="24"/>
          <w:szCs w:val="24"/>
          <w:lang w:eastAsia="en-US"/>
        </w:rPr>
        <w:t>людьми.</w:t>
      </w:r>
      <w:r w:rsidRPr="00D02055">
        <w:rPr>
          <w:rFonts w:ascii="Times New Roman" w:hAnsi="Times New Roman"/>
          <w:spacing w:val="40"/>
          <w:sz w:val="24"/>
          <w:szCs w:val="24"/>
          <w:lang w:eastAsia="en-US"/>
        </w:rPr>
        <w:t xml:space="preserve"> </w:t>
      </w:r>
      <w:r w:rsidRPr="00D02055">
        <w:rPr>
          <w:rFonts w:ascii="Times New Roman" w:hAnsi="Times New Roman"/>
          <w:spacing w:val="-2"/>
          <w:sz w:val="24"/>
          <w:szCs w:val="24"/>
          <w:lang w:eastAsia="en-US"/>
        </w:rPr>
        <w:t>Характер</w:t>
      </w:r>
      <w:r w:rsidRPr="00D02055">
        <w:rPr>
          <w:rFonts w:ascii="Times New Roman" w:hAnsi="Times New Roman"/>
          <w:spacing w:val="40"/>
          <w:sz w:val="24"/>
          <w:szCs w:val="24"/>
          <w:lang w:eastAsia="en-US"/>
        </w:rPr>
        <w:t xml:space="preserve"> </w:t>
      </w:r>
      <w:r w:rsidRPr="00D02055">
        <w:rPr>
          <w:rFonts w:ascii="Times New Roman" w:hAnsi="Times New Roman"/>
          <w:spacing w:val="-2"/>
          <w:sz w:val="24"/>
          <w:szCs w:val="24"/>
          <w:lang w:eastAsia="en-US"/>
        </w:rPr>
        <w:t>отношений</w:t>
      </w:r>
      <w:r w:rsidRPr="00D02055">
        <w:rPr>
          <w:rFonts w:ascii="Times New Roman" w:hAnsi="Times New Roman"/>
          <w:spacing w:val="38"/>
          <w:sz w:val="24"/>
          <w:szCs w:val="24"/>
          <w:lang w:eastAsia="en-US"/>
        </w:rPr>
        <w:t xml:space="preserve"> </w:t>
      </w:r>
      <w:r w:rsidRPr="00D02055">
        <w:rPr>
          <w:rFonts w:ascii="Times New Roman" w:hAnsi="Times New Roman"/>
          <w:sz w:val="24"/>
          <w:szCs w:val="24"/>
          <w:lang w:eastAsia="en-US"/>
        </w:rPr>
        <w:t>между</w:t>
      </w:r>
      <w:r w:rsidRPr="00D02055">
        <w:rPr>
          <w:rFonts w:ascii="Times New Roman" w:hAnsi="Times New Roman"/>
          <w:spacing w:val="36"/>
          <w:sz w:val="24"/>
          <w:szCs w:val="24"/>
          <w:lang w:eastAsia="en-US"/>
        </w:rPr>
        <w:t xml:space="preserve"> </w:t>
      </w:r>
      <w:r w:rsidRPr="00D02055">
        <w:rPr>
          <w:rFonts w:ascii="Times New Roman" w:hAnsi="Times New Roman"/>
          <w:spacing w:val="-4"/>
          <w:sz w:val="24"/>
          <w:szCs w:val="24"/>
          <w:lang w:eastAsia="en-US"/>
        </w:rPr>
        <w:t>педагогом</w:t>
      </w:r>
      <w:r w:rsidRPr="00D02055">
        <w:rPr>
          <w:rFonts w:ascii="Times New Roman" w:hAnsi="Times New Roman"/>
          <w:spacing w:val="40"/>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38"/>
          <w:sz w:val="24"/>
          <w:szCs w:val="24"/>
          <w:lang w:eastAsia="en-US"/>
        </w:rPr>
        <w:t xml:space="preserve"> </w:t>
      </w:r>
      <w:r w:rsidRPr="00D02055">
        <w:rPr>
          <w:rFonts w:ascii="Times New Roman" w:hAnsi="Times New Roman"/>
          <w:spacing w:val="-1"/>
          <w:sz w:val="24"/>
          <w:szCs w:val="24"/>
          <w:lang w:eastAsia="en-US"/>
        </w:rPr>
        <w:t>детьми</w:t>
      </w:r>
      <w:r w:rsidRPr="00D02055">
        <w:rPr>
          <w:rFonts w:ascii="Times New Roman" w:hAnsi="Times New Roman"/>
          <w:spacing w:val="40"/>
          <w:sz w:val="24"/>
          <w:szCs w:val="24"/>
          <w:lang w:eastAsia="en-US"/>
        </w:rPr>
        <w:t xml:space="preserve"> </w:t>
      </w:r>
      <w:r w:rsidRPr="00D02055">
        <w:rPr>
          <w:rFonts w:ascii="Times New Roman" w:hAnsi="Times New Roman"/>
          <w:spacing w:val="-3"/>
          <w:sz w:val="24"/>
          <w:szCs w:val="24"/>
          <w:lang w:eastAsia="en-US"/>
        </w:rPr>
        <w:t>во</w:t>
      </w:r>
      <w:r w:rsidRPr="00D02055">
        <w:rPr>
          <w:rFonts w:ascii="Times New Roman" w:hAnsi="Times New Roman"/>
          <w:spacing w:val="40"/>
          <w:sz w:val="24"/>
          <w:szCs w:val="24"/>
          <w:lang w:eastAsia="en-US"/>
        </w:rPr>
        <w:t xml:space="preserve"> </w:t>
      </w:r>
      <w:r w:rsidRPr="00D02055">
        <w:rPr>
          <w:rFonts w:ascii="Times New Roman" w:hAnsi="Times New Roman"/>
          <w:spacing w:val="-3"/>
          <w:sz w:val="24"/>
          <w:szCs w:val="24"/>
          <w:lang w:eastAsia="en-US"/>
        </w:rPr>
        <w:t>многом</w:t>
      </w:r>
      <w:r w:rsidRPr="00D02055">
        <w:rPr>
          <w:rFonts w:ascii="Times New Roman" w:hAnsi="Times New Roman"/>
          <w:spacing w:val="61"/>
          <w:sz w:val="24"/>
          <w:szCs w:val="24"/>
          <w:lang w:eastAsia="en-US"/>
        </w:rPr>
        <w:t xml:space="preserve"> </w:t>
      </w:r>
      <w:r w:rsidRPr="00D02055">
        <w:rPr>
          <w:rFonts w:ascii="Times New Roman" w:hAnsi="Times New Roman"/>
          <w:spacing w:val="-1"/>
          <w:sz w:val="24"/>
          <w:szCs w:val="24"/>
          <w:lang w:eastAsia="en-US"/>
        </w:rPr>
        <w:t>определяет</w:t>
      </w:r>
      <w:r w:rsidRPr="00D02055">
        <w:rPr>
          <w:rFonts w:ascii="Times New Roman" w:hAnsi="Times New Roman"/>
          <w:sz w:val="24"/>
          <w:szCs w:val="24"/>
          <w:lang w:eastAsia="en-US"/>
        </w:rPr>
        <w:t xml:space="preserve"> </w:t>
      </w:r>
      <w:r w:rsidRPr="00D02055">
        <w:rPr>
          <w:rFonts w:ascii="Times New Roman" w:hAnsi="Times New Roman"/>
          <w:spacing w:val="-2"/>
          <w:sz w:val="24"/>
          <w:szCs w:val="24"/>
          <w:lang w:eastAsia="en-US"/>
        </w:rPr>
        <w:t>качество</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pacing w:val="-3"/>
          <w:sz w:val="24"/>
          <w:szCs w:val="24"/>
          <w:lang w:eastAsia="en-US"/>
        </w:rPr>
        <w:t xml:space="preserve"> </w:t>
      </w:r>
      <w:r w:rsidRPr="00D02055">
        <w:rPr>
          <w:rFonts w:ascii="Times New Roman" w:hAnsi="Times New Roman"/>
          <w:spacing w:val="-1"/>
          <w:sz w:val="24"/>
          <w:szCs w:val="24"/>
          <w:lang w:eastAsia="en-US"/>
        </w:rPr>
        <w:t>развития</w:t>
      </w:r>
      <w:r w:rsidRPr="00D02055">
        <w:rPr>
          <w:rFonts w:ascii="Times New Roman" w:hAnsi="Times New Roman"/>
          <w:spacing w:val="-3"/>
          <w:sz w:val="24"/>
          <w:szCs w:val="24"/>
          <w:lang w:eastAsia="en-US"/>
        </w:rPr>
        <w:t xml:space="preserve"> </w:t>
      </w:r>
      <w:r w:rsidRPr="00D02055">
        <w:rPr>
          <w:rFonts w:ascii="Times New Roman" w:hAnsi="Times New Roman"/>
          <w:spacing w:val="-1"/>
          <w:sz w:val="24"/>
          <w:szCs w:val="24"/>
          <w:lang w:eastAsia="en-US"/>
        </w:rPr>
        <w:t>детей.</w:t>
      </w:r>
    </w:p>
    <w:p w:rsidR="00BC0967" w:rsidRPr="00D02055" w:rsidRDefault="00BC0967" w:rsidP="00D0100C">
      <w:pPr>
        <w:widowControl w:val="0"/>
        <w:spacing w:line="240" w:lineRule="auto"/>
        <w:ind w:right="100" w:firstLine="708"/>
        <w:rPr>
          <w:rFonts w:ascii="Times New Roman" w:hAnsi="Times New Roman"/>
          <w:sz w:val="24"/>
          <w:szCs w:val="24"/>
          <w:lang w:eastAsia="en-US"/>
        </w:rPr>
      </w:pPr>
      <w:r w:rsidRPr="00D02055">
        <w:rPr>
          <w:rFonts w:ascii="Times New Roman" w:hAnsi="Times New Roman"/>
          <w:spacing w:val="-8"/>
          <w:sz w:val="24"/>
          <w:szCs w:val="24"/>
          <w:lang w:eastAsia="en-US"/>
        </w:rPr>
        <w:t>Р</w:t>
      </w:r>
      <w:r w:rsidRPr="00D02055">
        <w:rPr>
          <w:rFonts w:ascii="Times New Roman" w:hAnsi="Times New Roman"/>
          <w:spacing w:val="-9"/>
          <w:sz w:val="24"/>
          <w:szCs w:val="24"/>
          <w:lang w:eastAsia="en-US"/>
        </w:rPr>
        <w:t>о</w:t>
      </w:r>
      <w:r w:rsidRPr="00D02055">
        <w:rPr>
          <w:rFonts w:ascii="Times New Roman" w:hAnsi="Times New Roman"/>
          <w:sz w:val="24"/>
          <w:szCs w:val="24"/>
          <w:lang w:eastAsia="en-US"/>
        </w:rPr>
        <w:t>дите</w:t>
      </w:r>
      <w:r w:rsidRPr="00D02055">
        <w:rPr>
          <w:rFonts w:ascii="Times New Roman" w:hAnsi="Times New Roman"/>
          <w:spacing w:val="-4"/>
          <w:sz w:val="24"/>
          <w:szCs w:val="24"/>
          <w:lang w:eastAsia="en-US"/>
        </w:rPr>
        <w:t>л</w:t>
      </w:r>
      <w:r w:rsidRPr="00D02055">
        <w:rPr>
          <w:rFonts w:ascii="Times New Roman" w:hAnsi="Times New Roman"/>
          <w:sz w:val="24"/>
          <w:szCs w:val="24"/>
          <w:lang w:eastAsia="en-US"/>
        </w:rPr>
        <w:t>и</w:t>
      </w:r>
      <w:r w:rsidRPr="00D02055">
        <w:rPr>
          <w:rFonts w:ascii="Times New Roman" w:hAnsi="Times New Roman"/>
          <w:spacing w:val="12"/>
          <w:sz w:val="24"/>
          <w:szCs w:val="24"/>
          <w:lang w:eastAsia="en-US"/>
        </w:rPr>
        <w:t xml:space="preserve"> </w:t>
      </w:r>
      <w:r w:rsidRPr="00D02055">
        <w:rPr>
          <w:rFonts w:ascii="Times New Roman" w:hAnsi="Times New Roman"/>
          <w:sz w:val="24"/>
          <w:szCs w:val="24"/>
          <w:lang w:eastAsia="en-US"/>
        </w:rPr>
        <w:t>(за</w:t>
      </w:r>
      <w:r w:rsidRPr="00D02055">
        <w:rPr>
          <w:rFonts w:ascii="Times New Roman" w:hAnsi="Times New Roman"/>
          <w:spacing w:val="-15"/>
          <w:sz w:val="24"/>
          <w:szCs w:val="24"/>
          <w:lang w:eastAsia="en-US"/>
        </w:rPr>
        <w:t>к</w:t>
      </w:r>
      <w:r w:rsidRPr="00D02055">
        <w:rPr>
          <w:rFonts w:ascii="Times New Roman" w:hAnsi="Times New Roman"/>
          <w:spacing w:val="-2"/>
          <w:sz w:val="24"/>
          <w:szCs w:val="24"/>
          <w:lang w:eastAsia="en-US"/>
        </w:rPr>
        <w:t>он</w:t>
      </w:r>
      <w:r w:rsidRPr="00D02055">
        <w:rPr>
          <w:rFonts w:ascii="Times New Roman" w:hAnsi="Times New Roman"/>
          <w:sz w:val="24"/>
          <w:szCs w:val="24"/>
          <w:lang w:eastAsia="en-US"/>
        </w:rPr>
        <w:t>ные</w:t>
      </w:r>
      <w:r w:rsidRPr="00D02055">
        <w:rPr>
          <w:rFonts w:ascii="Times New Roman" w:hAnsi="Times New Roman"/>
          <w:spacing w:val="9"/>
          <w:sz w:val="24"/>
          <w:szCs w:val="24"/>
          <w:lang w:eastAsia="en-US"/>
        </w:rPr>
        <w:t xml:space="preserve"> </w:t>
      </w:r>
      <w:r w:rsidRPr="00D02055">
        <w:rPr>
          <w:rFonts w:ascii="Times New Roman" w:hAnsi="Times New Roman"/>
          <w:sz w:val="24"/>
          <w:szCs w:val="24"/>
          <w:lang w:eastAsia="en-US"/>
        </w:rPr>
        <w:t>пр</w:t>
      </w:r>
      <w:r w:rsidRPr="00D02055">
        <w:rPr>
          <w:rFonts w:ascii="Times New Roman" w:hAnsi="Times New Roman"/>
          <w:spacing w:val="-5"/>
          <w:sz w:val="24"/>
          <w:szCs w:val="24"/>
          <w:lang w:eastAsia="en-US"/>
        </w:rPr>
        <w:t>е</w:t>
      </w:r>
      <w:r w:rsidRPr="00D02055">
        <w:rPr>
          <w:rFonts w:ascii="Times New Roman" w:hAnsi="Times New Roman"/>
          <w:sz w:val="24"/>
          <w:szCs w:val="24"/>
          <w:lang w:eastAsia="en-US"/>
        </w:rPr>
        <w:t>дс</w:t>
      </w:r>
      <w:r w:rsidRPr="00D02055">
        <w:rPr>
          <w:rFonts w:ascii="Times New Roman" w:hAnsi="Times New Roman"/>
          <w:spacing w:val="1"/>
          <w:sz w:val="24"/>
          <w:szCs w:val="24"/>
          <w:lang w:eastAsia="en-US"/>
        </w:rPr>
        <w:t>т</w:t>
      </w:r>
      <w:r w:rsidRPr="00D02055">
        <w:rPr>
          <w:rFonts w:ascii="Times New Roman" w:hAnsi="Times New Roman"/>
          <w:sz w:val="24"/>
          <w:szCs w:val="24"/>
          <w:lang w:eastAsia="en-US"/>
        </w:rPr>
        <w:t>а</w:t>
      </w:r>
      <w:r w:rsidRPr="00D02055">
        <w:rPr>
          <w:rFonts w:ascii="Times New Roman" w:hAnsi="Times New Roman"/>
          <w:spacing w:val="-3"/>
          <w:sz w:val="24"/>
          <w:szCs w:val="24"/>
          <w:lang w:eastAsia="en-US"/>
        </w:rPr>
        <w:t>в</w:t>
      </w:r>
      <w:r w:rsidRPr="00D02055">
        <w:rPr>
          <w:rFonts w:ascii="Times New Roman" w:hAnsi="Times New Roman"/>
          <w:sz w:val="24"/>
          <w:szCs w:val="24"/>
          <w:lang w:eastAsia="en-US"/>
        </w:rPr>
        <w:t>ите</w:t>
      </w:r>
      <w:r w:rsidRPr="00D02055">
        <w:rPr>
          <w:rFonts w:ascii="Times New Roman" w:hAnsi="Times New Roman"/>
          <w:spacing w:val="-2"/>
          <w:sz w:val="24"/>
          <w:szCs w:val="24"/>
          <w:lang w:eastAsia="en-US"/>
        </w:rPr>
        <w:t>л</w:t>
      </w:r>
      <w:r w:rsidRPr="00D02055">
        <w:rPr>
          <w:rFonts w:ascii="Times New Roman" w:hAnsi="Times New Roman"/>
          <w:sz w:val="24"/>
          <w:szCs w:val="24"/>
          <w:lang w:eastAsia="en-US"/>
        </w:rPr>
        <w:t>и),</w:t>
      </w:r>
      <w:r w:rsidRPr="00D02055">
        <w:rPr>
          <w:rFonts w:ascii="Times New Roman" w:hAnsi="Times New Roman"/>
          <w:spacing w:val="10"/>
          <w:sz w:val="24"/>
          <w:szCs w:val="24"/>
          <w:lang w:eastAsia="en-US"/>
        </w:rPr>
        <w:t xml:space="preserve"> </w:t>
      </w:r>
      <w:r w:rsidRPr="00D02055">
        <w:rPr>
          <w:rFonts w:ascii="Times New Roman" w:hAnsi="Times New Roman"/>
          <w:spacing w:val="1"/>
          <w:sz w:val="24"/>
          <w:szCs w:val="24"/>
          <w:lang w:eastAsia="en-US"/>
        </w:rPr>
        <w:t>т</w:t>
      </w:r>
      <w:r w:rsidRPr="00D02055">
        <w:rPr>
          <w:rFonts w:ascii="Times New Roman" w:hAnsi="Times New Roman"/>
          <w:sz w:val="24"/>
          <w:szCs w:val="24"/>
          <w:lang w:eastAsia="en-US"/>
        </w:rPr>
        <w:t>ак</w:t>
      </w:r>
      <w:r w:rsidRPr="00D02055">
        <w:rPr>
          <w:rFonts w:ascii="Times New Roman" w:hAnsi="Times New Roman"/>
          <w:spacing w:val="11"/>
          <w:sz w:val="24"/>
          <w:szCs w:val="24"/>
          <w:lang w:eastAsia="en-US"/>
        </w:rPr>
        <w:t xml:space="preserve"> </w:t>
      </w:r>
      <w:r w:rsidRPr="00D02055">
        <w:rPr>
          <w:rFonts w:ascii="Times New Roman" w:hAnsi="Times New Roman"/>
          <w:spacing w:val="-5"/>
          <w:sz w:val="24"/>
          <w:szCs w:val="24"/>
          <w:lang w:eastAsia="en-US"/>
        </w:rPr>
        <w:t>ж</w:t>
      </w:r>
      <w:r w:rsidRPr="00D02055">
        <w:rPr>
          <w:rFonts w:ascii="Times New Roman" w:hAnsi="Times New Roman"/>
          <w:sz w:val="24"/>
          <w:szCs w:val="24"/>
          <w:lang w:eastAsia="en-US"/>
        </w:rPr>
        <w:t>е</w:t>
      </w:r>
      <w:r w:rsidRPr="00D02055">
        <w:rPr>
          <w:rFonts w:ascii="Times New Roman" w:hAnsi="Times New Roman"/>
          <w:spacing w:val="11"/>
          <w:sz w:val="24"/>
          <w:szCs w:val="24"/>
          <w:lang w:eastAsia="en-US"/>
        </w:rPr>
        <w:t xml:space="preserve"> </w:t>
      </w:r>
      <w:r w:rsidRPr="00D02055">
        <w:rPr>
          <w:rFonts w:ascii="Times New Roman" w:hAnsi="Times New Roman"/>
          <w:spacing w:val="-5"/>
          <w:sz w:val="24"/>
          <w:szCs w:val="24"/>
          <w:lang w:eastAsia="en-US"/>
        </w:rPr>
        <w:t>к</w:t>
      </w:r>
      <w:r w:rsidRPr="00D02055">
        <w:rPr>
          <w:rFonts w:ascii="Times New Roman" w:hAnsi="Times New Roman"/>
          <w:sz w:val="24"/>
          <w:szCs w:val="24"/>
          <w:lang w:eastAsia="en-US"/>
        </w:rPr>
        <w:t>ак</w:t>
      </w:r>
      <w:r w:rsidRPr="00D02055">
        <w:rPr>
          <w:rFonts w:ascii="Times New Roman" w:hAnsi="Times New Roman"/>
          <w:spacing w:val="11"/>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12"/>
          <w:sz w:val="24"/>
          <w:szCs w:val="24"/>
          <w:lang w:eastAsia="en-US"/>
        </w:rPr>
        <w:t xml:space="preserve"> </w:t>
      </w:r>
      <w:r w:rsidRPr="00D02055">
        <w:rPr>
          <w:rFonts w:ascii="Times New Roman" w:hAnsi="Times New Roman"/>
          <w:sz w:val="24"/>
          <w:szCs w:val="24"/>
          <w:lang w:eastAsia="en-US"/>
        </w:rPr>
        <w:t>п</w:t>
      </w:r>
      <w:r w:rsidRPr="00D02055">
        <w:rPr>
          <w:rFonts w:ascii="Times New Roman" w:hAnsi="Times New Roman"/>
          <w:spacing w:val="-5"/>
          <w:sz w:val="24"/>
          <w:szCs w:val="24"/>
          <w:lang w:eastAsia="en-US"/>
        </w:rPr>
        <w:t>е</w:t>
      </w:r>
      <w:r w:rsidRPr="00D02055">
        <w:rPr>
          <w:rFonts w:ascii="Times New Roman" w:hAnsi="Times New Roman"/>
          <w:sz w:val="24"/>
          <w:szCs w:val="24"/>
          <w:lang w:eastAsia="en-US"/>
        </w:rPr>
        <w:t>да</w:t>
      </w:r>
      <w:r w:rsidRPr="00D02055">
        <w:rPr>
          <w:rFonts w:ascii="Times New Roman" w:hAnsi="Times New Roman"/>
          <w:spacing w:val="-10"/>
          <w:sz w:val="24"/>
          <w:szCs w:val="24"/>
          <w:lang w:eastAsia="en-US"/>
        </w:rPr>
        <w:t>г</w:t>
      </w:r>
      <w:r w:rsidRPr="00D02055">
        <w:rPr>
          <w:rFonts w:ascii="Times New Roman" w:hAnsi="Times New Roman"/>
          <w:sz w:val="24"/>
          <w:szCs w:val="24"/>
          <w:lang w:eastAsia="en-US"/>
        </w:rPr>
        <w:t>о</w:t>
      </w:r>
      <w:r w:rsidRPr="00D02055">
        <w:rPr>
          <w:rFonts w:ascii="Times New Roman" w:hAnsi="Times New Roman"/>
          <w:spacing w:val="-32"/>
          <w:sz w:val="24"/>
          <w:szCs w:val="24"/>
          <w:lang w:eastAsia="en-US"/>
        </w:rPr>
        <w:t>г</w:t>
      </w:r>
      <w:r w:rsidRPr="00D02055">
        <w:rPr>
          <w:rFonts w:ascii="Times New Roman" w:hAnsi="Times New Roman"/>
          <w:sz w:val="24"/>
          <w:szCs w:val="24"/>
          <w:lang w:eastAsia="en-US"/>
        </w:rPr>
        <w:t>,</w:t>
      </w:r>
      <w:r w:rsidRPr="00D02055">
        <w:rPr>
          <w:rFonts w:ascii="Times New Roman" w:hAnsi="Times New Roman"/>
          <w:spacing w:val="10"/>
          <w:sz w:val="24"/>
          <w:szCs w:val="24"/>
          <w:lang w:eastAsia="en-US"/>
        </w:rPr>
        <w:t xml:space="preserve"> </w:t>
      </w:r>
      <w:r w:rsidRPr="00D02055">
        <w:rPr>
          <w:rFonts w:ascii="Times New Roman" w:hAnsi="Times New Roman"/>
          <w:spacing w:val="-2"/>
          <w:sz w:val="24"/>
          <w:szCs w:val="24"/>
          <w:lang w:eastAsia="en-US"/>
        </w:rPr>
        <w:t>п</w:t>
      </w:r>
      <w:r w:rsidRPr="00D02055">
        <w:rPr>
          <w:rFonts w:ascii="Times New Roman" w:hAnsi="Times New Roman"/>
          <w:spacing w:val="-6"/>
          <w:sz w:val="24"/>
          <w:szCs w:val="24"/>
          <w:lang w:eastAsia="en-US"/>
        </w:rPr>
        <w:t>о</w:t>
      </w:r>
      <w:r w:rsidRPr="00D02055">
        <w:rPr>
          <w:rFonts w:ascii="Times New Roman" w:hAnsi="Times New Roman"/>
          <w:sz w:val="24"/>
          <w:szCs w:val="24"/>
          <w:lang w:eastAsia="en-US"/>
        </w:rPr>
        <w:t>да</w:t>
      </w:r>
      <w:r w:rsidRPr="00D02055">
        <w:rPr>
          <w:rFonts w:ascii="Times New Roman" w:hAnsi="Times New Roman"/>
          <w:spacing w:val="-6"/>
          <w:sz w:val="24"/>
          <w:szCs w:val="24"/>
          <w:lang w:eastAsia="en-US"/>
        </w:rPr>
        <w:t>ю</w:t>
      </w:r>
      <w:r w:rsidRPr="00D02055">
        <w:rPr>
          <w:rFonts w:ascii="Times New Roman" w:hAnsi="Times New Roman"/>
          <w:sz w:val="24"/>
          <w:szCs w:val="24"/>
          <w:lang w:eastAsia="en-US"/>
        </w:rPr>
        <w:t>т</w:t>
      </w:r>
      <w:r w:rsidRPr="00D02055">
        <w:rPr>
          <w:rFonts w:ascii="Times New Roman" w:hAnsi="Times New Roman"/>
          <w:spacing w:val="10"/>
          <w:sz w:val="24"/>
          <w:szCs w:val="24"/>
          <w:lang w:eastAsia="en-US"/>
        </w:rPr>
        <w:t xml:space="preserve"> </w:t>
      </w:r>
      <w:r w:rsidRPr="00D02055">
        <w:rPr>
          <w:rFonts w:ascii="Times New Roman" w:hAnsi="Times New Roman"/>
          <w:sz w:val="24"/>
          <w:szCs w:val="24"/>
          <w:lang w:eastAsia="en-US"/>
        </w:rPr>
        <w:t>р</w:t>
      </w:r>
      <w:r w:rsidRPr="00D02055">
        <w:rPr>
          <w:rFonts w:ascii="Times New Roman" w:hAnsi="Times New Roman"/>
          <w:spacing w:val="8"/>
          <w:sz w:val="24"/>
          <w:szCs w:val="24"/>
          <w:lang w:eastAsia="en-US"/>
        </w:rPr>
        <w:t>е</w:t>
      </w:r>
      <w:r w:rsidRPr="00D02055">
        <w:rPr>
          <w:rFonts w:ascii="Times New Roman" w:hAnsi="Times New Roman"/>
          <w:spacing w:val="1"/>
          <w:sz w:val="24"/>
          <w:szCs w:val="24"/>
          <w:lang w:eastAsia="en-US"/>
        </w:rPr>
        <w:t>б</w:t>
      </w:r>
      <w:r w:rsidRPr="00D02055">
        <w:rPr>
          <w:rFonts w:ascii="Times New Roman" w:hAnsi="Times New Roman"/>
          <w:sz w:val="24"/>
          <w:szCs w:val="24"/>
          <w:lang w:eastAsia="en-US"/>
        </w:rPr>
        <w:t>ё</w:t>
      </w:r>
      <w:r w:rsidRPr="00D02055">
        <w:rPr>
          <w:rFonts w:ascii="Times New Roman" w:hAnsi="Times New Roman"/>
          <w:spacing w:val="-2"/>
          <w:sz w:val="24"/>
          <w:szCs w:val="24"/>
          <w:lang w:eastAsia="en-US"/>
        </w:rPr>
        <w:t>нку</w:t>
      </w:r>
      <w:r w:rsidRPr="00D02055">
        <w:rPr>
          <w:rFonts w:ascii="Times New Roman" w:hAnsi="Times New Roman"/>
          <w:spacing w:val="50"/>
          <w:sz w:val="24"/>
          <w:szCs w:val="24"/>
          <w:lang w:eastAsia="en-US"/>
        </w:rPr>
        <w:t xml:space="preserve"> </w:t>
      </w:r>
      <w:r w:rsidRPr="00D02055">
        <w:rPr>
          <w:rFonts w:ascii="Times New Roman" w:hAnsi="Times New Roman"/>
          <w:spacing w:val="-1"/>
          <w:sz w:val="24"/>
          <w:szCs w:val="24"/>
          <w:lang w:eastAsia="en-US"/>
        </w:rPr>
        <w:t>первый</w:t>
      </w:r>
      <w:r w:rsidRPr="00D02055">
        <w:rPr>
          <w:rFonts w:ascii="Times New Roman" w:hAnsi="Times New Roman"/>
          <w:spacing w:val="54"/>
          <w:sz w:val="24"/>
          <w:szCs w:val="24"/>
          <w:lang w:eastAsia="en-US"/>
        </w:rPr>
        <w:t xml:space="preserve"> </w:t>
      </w:r>
      <w:r w:rsidRPr="00D02055">
        <w:rPr>
          <w:rFonts w:ascii="Times New Roman" w:hAnsi="Times New Roman"/>
          <w:spacing w:val="-2"/>
          <w:sz w:val="24"/>
          <w:szCs w:val="24"/>
          <w:lang w:eastAsia="en-US"/>
        </w:rPr>
        <w:t>пример</w:t>
      </w:r>
      <w:r w:rsidRPr="00D02055">
        <w:rPr>
          <w:rFonts w:ascii="Times New Roman" w:hAnsi="Times New Roman"/>
          <w:spacing w:val="53"/>
          <w:sz w:val="24"/>
          <w:szCs w:val="24"/>
          <w:lang w:eastAsia="en-US"/>
        </w:rPr>
        <w:t xml:space="preserve"> </w:t>
      </w:r>
      <w:r w:rsidRPr="00D02055">
        <w:rPr>
          <w:rFonts w:ascii="Times New Roman" w:hAnsi="Times New Roman"/>
          <w:spacing w:val="-1"/>
          <w:sz w:val="24"/>
          <w:szCs w:val="24"/>
          <w:lang w:eastAsia="en-US"/>
        </w:rPr>
        <w:t>нравственности.</w:t>
      </w:r>
      <w:r w:rsidRPr="00D02055">
        <w:rPr>
          <w:rFonts w:ascii="Times New Roman" w:hAnsi="Times New Roman"/>
          <w:spacing w:val="53"/>
          <w:sz w:val="24"/>
          <w:szCs w:val="24"/>
          <w:lang w:eastAsia="en-US"/>
        </w:rPr>
        <w:t xml:space="preserve"> </w:t>
      </w:r>
      <w:r w:rsidRPr="00D02055">
        <w:rPr>
          <w:rFonts w:ascii="Times New Roman" w:hAnsi="Times New Roman"/>
          <w:spacing w:val="-2"/>
          <w:sz w:val="24"/>
          <w:szCs w:val="24"/>
          <w:lang w:eastAsia="en-US"/>
        </w:rPr>
        <w:t>Пример</w:t>
      </w:r>
      <w:r w:rsidRPr="00D02055">
        <w:rPr>
          <w:rFonts w:ascii="Times New Roman" w:hAnsi="Times New Roman"/>
          <w:spacing w:val="53"/>
          <w:sz w:val="24"/>
          <w:szCs w:val="24"/>
          <w:lang w:eastAsia="en-US"/>
        </w:rPr>
        <w:t xml:space="preserve"> </w:t>
      </w:r>
      <w:r w:rsidRPr="00D02055">
        <w:rPr>
          <w:rFonts w:ascii="Times New Roman" w:hAnsi="Times New Roman"/>
          <w:spacing w:val="-2"/>
          <w:sz w:val="24"/>
          <w:szCs w:val="24"/>
          <w:lang w:eastAsia="en-US"/>
        </w:rPr>
        <w:t>окружающих</w:t>
      </w:r>
      <w:r w:rsidRPr="00D02055">
        <w:rPr>
          <w:rFonts w:ascii="Times New Roman" w:hAnsi="Times New Roman"/>
          <w:spacing w:val="53"/>
          <w:sz w:val="24"/>
          <w:szCs w:val="24"/>
          <w:lang w:eastAsia="en-US"/>
        </w:rPr>
        <w:t xml:space="preserve"> </w:t>
      </w:r>
      <w:r w:rsidRPr="00D02055">
        <w:rPr>
          <w:rFonts w:ascii="Times New Roman" w:hAnsi="Times New Roman"/>
          <w:sz w:val="24"/>
          <w:szCs w:val="24"/>
          <w:lang w:eastAsia="en-US"/>
        </w:rPr>
        <w:t>имеет</w:t>
      </w:r>
      <w:r w:rsidRPr="00D02055">
        <w:rPr>
          <w:rFonts w:ascii="Times New Roman" w:hAnsi="Times New Roman"/>
          <w:spacing w:val="51"/>
          <w:sz w:val="24"/>
          <w:szCs w:val="24"/>
          <w:lang w:eastAsia="en-US"/>
        </w:rPr>
        <w:t xml:space="preserve"> </w:t>
      </w:r>
      <w:r w:rsidRPr="00D02055">
        <w:rPr>
          <w:rFonts w:ascii="Times New Roman" w:hAnsi="Times New Roman"/>
          <w:spacing w:val="-1"/>
          <w:sz w:val="24"/>
          <w:szCs w:val="24"/>
          <w:lang w:eastAsia="en-US"/>
        </w:rPr>
        <w:t>огромное</w:t>
      </w:r>
      <w:r w:rsidRPr="00D02055">
        <w:rPr>
          <w:rFonts w:ascii="Times New Roman" w:hAnsi="Times New Roman"/>
          <w:spacing w:val="63"/>
          <w:sz w:val="24"/>
          <w:szCs w:val="24"/>
          <w:lang w:eastAsia="en-US"/>
        </w:rPr>
        <w:t xml:space="preserve"> </w:t>
      </w:r>
      <w:r w:rsidRPr="00D02055">
        <w:rPr>
          <w:rFonts w:ascii="Times New Roman" w:hAnsi="Times New Roman"/>
          <w:spacing w:val="-2"/>
          <w:sz w:val="24"/>
          <w:szCs w:val="24"/>
          <w:lang w:eastAsia="en-US"/>
        </w:rPr>
        <w:t>значение</w:t>
      </w:r>
      <w:r w:rsidRPr="00D02055">
        <w:rPr>
          <w:rFonts w:ascii="Times New Roman" w:hAnsi="Times New Roman"/>
          <w:spacing w:val="31"/>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31"/>
          <w:sz w:val="24"/>
          <w:szCs w:val="24"/>
          <w:lang w:eastAsia="en-US"/>
        </w:rPr>
        <w:t xml:space="preserve"> </w:t>
      </w:r>
      <w:r w:rsidRPr="00D02055">
        <w:rPr>
          <w:rFonts w:ascii="Times New Roman" w:hAnsi="Times New Roman"/>
          <w:spacing w:val="-2"/>
          <w:sz w:val="24"/>
          <w:szCs w:val="24"/>
          <w:lang w:eastAsia="en-US"/>
        </w:rPr>
        <w:t>нравственном</w:t>
      </w:r>
      <w:r w:rsidRPr="00D02055">
        <w:rPr>
          <w:rFonts w:ascii="Times New Roman" w:hAnsi="Times New Roman"/>
          <w:spacing w:val="31"/>
          <w:sz w:val="24"/>
          <w:szCs w:val="24"/>
          <w:lang w:eastAsia="en-US"/>
        </w:rPr>
        <w:t xml:space="preserve"> </w:t>
      </w:r>
      <w:r w:rsidRPr="00D02055">
        <w:rPr>
          <w:rFonts w:ascii="Times New Roman" w:hAnsi="Times New Roman"/>
          <w:spacing w:val="-1"/>
          <w:sz w:val="24"/>
          <w:szCs w:val="24"/>
          <w:lang w:eastAsia="en-US"/>
        </w:rPr>
        <w:t>развитии</w:t>
      </w:r>
      <w:r w:rsidRPr="00D02055">
        <w:rPr>
          <w:rFonts w:ascii="Times New Roman" w:hAnsi="Times New Roman"/>
          <w:spacing w:val="32"/>
          <w:sz w:val="24"/>
          <w:szCs w:val="24"/>
          <w:lang w:eastAsia="en-US"/>
        </w:rPr>
        <w:t xml:space="preserve"> </w:t>
      </w:r>
      <w:r w:rsidRPr="00D02055">
        <w:rPr>
          <w:rFonts w:ascii="Times New Roman" w:hAnsi="Times New Roman"/>
          <w:sz w:val="24"/>
          <w:szCs w:val="24"/>
          <w:lang w:eastAsia="en-US"/>
        </w:rPr>
        <w:t>личности</w:t>
      </w:r>
      <w:r w:rsidRPr="00D02055">
        <w:rPr>
          <w:rFonts w:ascii="Times New Roman" w:hAnsi="Times New Roman"/>
          <w:spacing w:val="32"/>
          <w:sz w:val="24"/>
          <w:szCs w:val="24"/>
          <w:lang w:eastAsia="en-US"/>
        </w:rPr>
        <w:t xml:space="preserve"> </w:t>
      </w:r>
      <w:r w:rsidRPr="00D02055">
        <w:rPr>
          <w:rFonts w:ascii="Times New Roman" w:hAnsi="Times New Roman"/>
          <w:spacing w:val="-2"/>
          <w:sz w:val="24"/>
          <w:szCs w:val="24"/>
          <w:lang w:eastAsia="en-US"/>
        </w:rPr>
        <w:t>умственно</w:t>
      </w:r>
      <w:r w:rsidRPr="00D02055">
        <w:rPr>
          <w:rFonts w:ascii="Times New Roman" w:hAnsi="Times New Roman"/>
          <w:spacing w:val="32"/>
          <w:sz w:val="24"/>
          <w:szCs w:val="24"/>
          <w:lang w:eastAsia="en-US"/>
        </w:rPr>
        <w:t xml:space="preserve"> </w:t>
      </w:r>
      <w:r w:rsidRPr="00D02055">
        <w:rPr>
          <w:rFonts w:ascii="Times New Roman" w:hAnsi="Times New Roman"/>
          <w:spacing w:val="-1"/>
          <w:sz w:val="24"/>
          <w:szCs w:val="24"/>
          <w:lang w:eastAsia="en-US"/>
        </w:rPr>
        <w:t>отсталого</w:t>
      </w:r>
      <w:r w:rsidRPr="00D02055">
        <w:rPr>
          <w:rFonts w:ascii="Times New Roman" w:hAnsi="Times New Roman"/>
          <w:spacing w:val="39"/>
          <w:sz w:val="24"/>
          <w:szCs w:val="24"/>
          <w:lang w:eastAsia="en-US"/>
        </w:rPr>
        <w:t xml:space="preserve"> </w:t>
      </w:r>
      <w:r w:rsidRPr="00D02055">
        <w:rPr>
          <w:rFonts w:ascii="Times New Roman" w:hAnsi="Times New Roman"/>
          <w:spacing w:val="-2"/>
          <w:sz w:val="24"/>
          <w:szCs w:val="24"/>
          <w:lang w:eastAsia="en-US"/>
        </w:rPr>
        <w:t>обучающегося.</w:t>
      </w:r>
    </w:p>
    <w:p w:rsidR="00BC0967" w:rsidRPr="00D02055" w:rsidRDefault="00BC0967" w:rsidP="00D0100C">
      <w:pPr>
        <w:widowControl w:val="0"/>
        <w:spacing w:line="240" w:lineRule="auto"/>
        <w:ind w:right="105" w:firstLine="708"/>
        <w:rPr>
          <w:rFonts w:ascii="Times New Roman" w:hAnsi="Times New Roman"/>
          <w:sz w:val="24"/>
          <w:szCs w:val="24"/>
          <w:lang w:eastAsia="en-US"/>
        </w:rPr>
      </w:pPr>
      <w:r w:rsidRPr="00D02055">
        <w:rPr>
          <w:rFonts w:ascii="Times New Roman" w:hAnsi="Times New Roman"/>
          <w:spacing w:val="-2"/>
          <w:sz w:val="24"/>
          <w:szCs w:val="24"/>
          <w:lang w:eastAsia="en-US"/>
        </w:rPr>
        <w:t>Наполнение</w:t>
      </w:r>
      <w:r w:rsidRPr="00D02055">
        <w:rPr>
          <w:rFonts w:ascii="Times New Roman" w:hAnsi="Times New Roman"/>
          <w:spacing w:val="66"/>
          <w:sz w:val="24"/>
          <w:szCs w:val="24"/>
          <w:lang w:eastAsia="en-US"/>
        </w:rPr>
        <w:t xml:space="preserve"> </w:t>
      </w:r>
      <w:r w:rsidRPr="00D02055">
        <w:rPr>
          <w:rFonts w:ascii="Times New Roman" w:hAnsi="Times New Roman"/>
          <w:spacing w:val="-2"/>
          <w:sz w:val="24"/>
          <w:szCs w:val="24"/>
          <w:lang w:eastAsia="en-US"/>
        </w:rPr>
        <w:t>всего</w:t>
      </w:r>
      <w:r w:rsidRPr="00D02055">
        <w:rPr>
          <w:rFonts w:ascii="Times New Roman" w:hAnsi="Times New Roman"/>
          <w:spacing w:val="65"/>
          <w:sz w:val="24"/>
          <w:szCs w:val="24"/>
          <w:lang w:eastAsia="en-US"/>
        </w:rPr>
        <w:t xml:space="preserve"> </w:t>
      </w:r>
      <w:r w:rsidRPr="00D02055">
        <w:rPr>
          <w:rFonts w:ascii="Times New Roman" w:hAnsi="Times New Roman"/>
          <w:spacing w:val="-1"/>
          <w:sz w:val="24"/>
          <w:szCs w:val="24"/>
          <w:lang w:eastAsia="en-US"/>
        </w:rPr>
        <w:t>уклада</w:t>
      </w:r>
      <w:r w:rsidRPr="00D02055">
        <w:rPr>
          <w:rFonts w:ascii="Times New Roman" w:hAnsi="Times New Roman"/>
          <w:spacing w:val="67"/>
          <w:sz w:val="24"/>
          <w:szCs w:val="24"/>
          <w:lang w:eastAsia="en-US"/>
        </w:rPr>
        <w:t xml:space="preserve"> </w:t>
      </w:r>
      <w:r w:rsidRPr="00D02055">
        <w:rPr>
          <w:rFonts w:ascii="Times New Roman" w:hAnsi="Times New Roman"/>
          <w:spacing w:val="-1"/>
          <w:sz w:val="24"/>
          <w:szCs w:val="24"/>
          <w:lang w:eastAsia="en-US"/>
        </w:rPr>
        <w:t>жизни</w:t>
      </w:r>
      <w:r w:rsidRPr="00D02055">
        <w:rPr>
          <w:rFonts w:ascii="Times New Roman" w:hAnsi="Times New Roman"/>
          <w:spacing w:val="67"/>
          <w:sz w:val="24"/>
          <w:szCs w:val="24"/>
          <w:lang w:eastAsia="en-US"/>
        </w:rPr>
        <w:t xml:space="preserve"> </w:t>
      </w:r>
      <w:r w:rsidRPr="00D02055">
        <w:rPr>
          <w:rFonts w:ascii="Times New Roman" w:hAnsi="Times New Roman"/>
          <w:spacing w:val="-3"/>
          <w:sz w:val="24"/>
          <w:szCs w:val="24"/>
          <w:lang w:eastAsia="en-US"/>
        </w:rPr>
        <w:t>обучающихся</w:t>
      </w:r>
      <w:r w:rsidRPr="00D02055">
        <w:rPr>
          <w:rFonts w:ascii="Times New Roman" w:hAnsi="Times New Roman"/>
          <w:spacing w:val="64"/>
          <w:sz w:val="24"/>
          <w:szCs w:val="24"/>
          <w:lang w:eastAsia="en-US"/>
        </w:rPr>
        <w:t xml:space="preserve"> </w:t>
      </w:r>
      <w:r w:rsidRPr="00D02055">
        <w:rPr>
          <w:rFonts w:ascii="Times New Roman" w:hAnsi="Times New Roman"/>
          <w:spacing w:val="-1"/>
          <w:sz w:val="24"/>
          <w:szCs w:val="24"/>
          <w:lang w:eastAsia="en-US"/>
        </w:rPr>
        <w:t>обеспечивается</w:t>
      </w:r>
      <w:r w:rsidRPr="00D02055">
        <w:rPr>
          <w:rFonts w:ascii="Times New Roman" w:hAnsi="Times New Roman"/>
          <w:spacing w:val="67"/>
          <w:sz w:val="24"/>
          <w:szCs w:val="24"/>
          <w:lang w:eastAsia="en-US"/>
        </w:rPr>
        <w:t xml:space="preserve"> </w:t>
      </w:r>
      <w:r w:rsidRPr="00D02055">
        <w:rPr>
          <w:rFonts w:ascii="Times New Roman" w:hAnsi="Times New Roman"/>
          <w:spacing w:val="-1"/>
          <w:sz w:val="24"/>
          <w:szCs w:val="24"/>
          <w:lang w:eastAsia="en-US"/>
        </w:rPr>
        <w:t>также</w:t>
      </w:r>
      <w:r w:rsidRPr="00D02055">
        <w:rPr>
          <w:rFonts w:ascii="Times New Roman" w:hAnsi="Times New Roman"/>
          <w:spacing w:val="51"/>
          <w:sz w:val="24"/>
          <w:szCs w:val="24"/>
          <w:lang w:eastAsia="en-US"/>
        </w:rPr>
        <w:t xml:space="preserve"> </w:t>
      </w:r>
      <w:r w:rsidRPr="00D02055">
        <w:rPr>
          <w:rFonts w:ascii="Times New Roman" w:hAnsi="Times New Roman"/>
          <w:spacing w:val="-2"/>
          <w:sz w:val="24"/>
          <w:szCs w:val="24"/>
          <w:lang w:eastAsia="en-US"/>
        </w:rPr>
        <w:t>множеством</w:t>
      </w:r>
      <w:r w:rsidRPr="00D02055">
        <w:rPr>
          <w:rFonts w:ascii="Times New Roman" w:hAnsi="Times New Roman"/>
          <w:spacing w:val="40"/>
          <w:sz w:val="24"/>
          <w:szCs w:val="24"/>
          <w:lang w:eastAsia="en-US"/>
        </w:rPr>
        <w:t xml:space="preserve"> </w:t>
      </w:r>
      <w:r w:rsidRPr="00D02055">
        <w:rPr>
          <w:rFonts w:ascii="Times New Roman" w:hAnsi="Times New Roman"/>
          <w:spacing w:val="-1"/>
          <w:sz w:val="24"/>
          <w:szCs w:val="24"/>
          <w:lang w:eastAsia="en-US"/>
        </w:rPr>
        <w:t>примеров</w:t>
      </w:r>
      <w:r w:rsidRPr="00D02055">
        <w:rPr>
          <w:rFonts w:ascii="Times New Roman" w:hAnsi="Times New Roman"/>
          <w:spacing w:val="37"/>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pacing w:val="40"/>
          <w:sz w:val="24"/>
          <w:szCs w:val="24"/>
          <w:lang w:eastAsia="en-US"/>
        </w:rPr>
        <w:t xml:space="preserve"> </w:t>
      </w:r>
      <w:r w:rsidRPr="00D02055">
        <w:rPr>
          <w:rFonts w:ascii="Times New Roman" w:hAnsi="Times New Roman"/>
          <w:spacing w:val="-2"/>
          <w:sz w:val="24"/>
          <w:szCs w:val="24"/>
          <w:lang w:eastAsia="en-US"/>
        </w:rPr>
        <w:t>поведения,</w:t>
      </w:r>
      <w:r w:rsidRPr="00D02055">
        <w:rPr>
          <w:rFonts w:ascii="Times New Roman" w:hAnsi="Times New Roman"/>
          <w:spacing w:val="40"/>
          <w:sz w:val="24"/>
          <w:szCs w:val="24"/>
          <w:lang w:eastAsia="en-US"/>
        </w:rPr>
        <w:t xml:space="preserve"> </w:t>
      </w:r>
      <w:r w:rsidRPr="00D02055">
        <w:rPr>
          <w:rFonts w:ascii="Times New Roman" w:hAnsi="Times New Roman"/>
          <w:spacing w:val="-5"/>
          <w:sz w:val="24"/>
          <w:szCs w:val="24"/>
          <w:lang w:eastAsia="en-US"/>
        </w:rPr>
        <w:t>которые</w:t>
      </w:r>
      <w:r w:rsidRPr="00D02055">
        <w:rPr>
          <w:rFonts w:ascii="Times New Roman" w:hAnsi="Times New Roman"/>
          <w:spacing w:val="37"/>
          <w:sz w:val="24"/>
          <w:szCs w:val="24"/>
          <w:lang w:eastAsia="en-US"/>
        </w:rPr>
        <w:t xml:space="preserve"> </w:t>
      </w:r>
      <w:r w:rsidRPr="00D02055">
        <w:rPr>
          <w:rFonts w:ascii="Times New Roman" w:hAnsi="Times New Roman"/>
          <w:spacing w:val="-3"/>
          <w:sz w:val="24"/>
          <w:szCs w:val="24"/>
          <w:lang w:eastAsia="en-US"/>
        </w:rPr>
        <w:t>широко</w:t>
      </w:r>
      <w:r w:rsidRPr="00D02055">
        <w:rPr>
          <w:rFonts w:ascii="Times New Roman" w:hAnsi="Times New Roman"/>
          <w:spacing w:val="40"/>
          <w:sz w:val="24"/>
          <w:szCs w:val="24"/>
          <w:lang w:eastAsia="en-US"/>
        </w:rPr>
        <w:t xml:space="preserve"> </w:t>
      </w:r>
      <w:r w:rsidRPr="00D02055">
        <w:rPr>
          <w:rFonts w:ascii="Times New Roman" w:hAnsi="Times New Roman"/>
          <w:spacing w:val="-1"/>
          <w:sz w:val="24"/>
          <w:szCs w:val="24"/>
          <w:lang w:eastAsia="en-US"/>
        </w:rPr>
        <w:t>представлены</w:t>
      </w:r>
      <w:r w:rsidRPr="00D02055">
        <w:rPr>
          <w:rFonts w:ascii="Times New Roman" w:hAnsi="Times New Roman"/>
          <w:spacing w:val="14"/>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10"/>
          <w:sz w:val="24"/>
          <w:szCs w:val="24"/>
          <w:lang w:eastAsia="en-US"/>
        </w:rPr>
        <w:t xml:space="preserve"> </w:t>
      </w:r>
      <w:r w:rsidRPr="00D02055">
        <w:rPr>
          <w:rFonts w:ascii="Times New Roman" w:hAnsi="Times New Roman"/>
          <w:spacing w:val="-2"/>
          <w:sz w:val="24"/>
          <w:szCs w:val="24"/>
          <w:lang w:eastAsia="en-US"/>
        </w:rPr>
        <w:t>отечественной</w:t>
      </w:r>
      <w:r w:rsidRPr="00D02055">
        <w:rPr>
          <w:rFonts w:ascii="Times New Roman" w:hAnsi="Times New Roman"/>
          <w:spacing w:val="12"/>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14"/>
          <w:sz w:val="24"/>
          <w:szCs w:val="24"/>
          <w:lang w:eastAsia="en-US"/>
        </w:rPr>
        <w:t xml:space="preserve"> </w:t>
      </w:r>
      <w:r w:rsidRPr="00D02055">
        <w:rPr>
          <w:rFonts w:ascii="Times New Roman" w:hAnsi="Times New Roman"/>
          <w:spacing w:val="-2"/>
          <w:sz w:val="24"/>
          <w:szCs w:val="24"/>
          <w:lang w:eastAsia="en-US"/>
        </w:rPr>
        <w:t>мировой</w:t>
      </w:r>
      <w:r w:rsidRPr="00D02055">
        <w:rPr>
          <w:rFonts w:ascii="Times New Roman" w:hAnsi="Times New Roman"/>
          <w:spacing w:val="12"/>
          <w:sz w:val="24"/>
          <w:szCs w:val="24"/>
          <w:lang w:eastAsia="en-US"/>
        </w:rPr>
        <w:t xml:space="preserve"> </w:t>
      </w:r>
      <w:r w:rsidRPr="00D02055">
        <w:rPr>
          <w:rFonts w:ascii="Times New Roman" w:hAnsi="Times New Roman"/>
          <w:spacing w:val="-2"/>
          <w:sz w:val="24"/>
          <w:szCs w:val="24"/>
          <w:lang w:eastAsia="en-US"/>
        </w:rPr>
        <w:t>истории,</w:t>
      </w:r>
      <w:r w:rsidRPr="00D02055">
        <w:rPr>
          <w:rFonts w:ascii="Times New Roman" w:hAnsi="Times New Roman"/>
          <w:spacing w:val="10"/>
          <w:sz w:val="24"/>
          <w:szCs w:val="24"/>
          <w:lang w:eastAsia="en-US"/>
        </w:rPr>
        <w:t xml:space="preserve"> </w:t>
      </w:r>
      <w:r w:rsidRPr="00D02055">
        <w:rPr>
          <w:rFonts w:ascii="Times New Roman" w:hAnsi="Times New Roman"/>
          <w:spacing w:val="-2"/>
          <w:sz w:val="24"/>
          <w:szCs w:val="24"/>
          <w:lang w:eastAsia="en-US"/>
        </w:rPr>
        <w:t>истории</w:t>
      </w:r>
      <w:r w:rsidRPr="00D02055">
        <w:rPr>
          <w:rFonts w:ascii="Times New Roman" w:hAnsi="Times New Roman"/>
          <w:spacing w:val="12"/>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14"/>
          <w:sz w:val="24"/>
          <w:szCs w:val="24"/>
          <w:lang w:eastAsia="en-US"/>
        </w:rPr>
        <w:t xml:space="preserve"> </w:t>
      </w:r>
      <w:r w:rsidRPr="00D02055">
        <w:rPr>
          <w:rFonts w:ascii="Times New Roman" w:hAnsi="Times New Roman"/>
          <w:spacing w:val="-5"/>
          <w:sz w:val="24"/>
          <w:szCs w:val="24"/>
          <w:lang w:eastAsia="en-US"/>
        </w:rPr>
        <w:t>культуре</w:t>
      </w:r>
      <w:r w:rsidRPr="00D02055">
        <w:rPr>
          <w:rFonts w:ascii="Times New Roman" w:hAnsi="Times New Roman"/>
          <w:spacing w:val="13"/>
          <w:sz w:val="24"/>
          <w:szCs w:val="24"/>
          <w:lang w:eastAsia="en-US"/>
        </w:rPr>
        <w:t xml:space="preserve"> </w:t>
      </w:r>
      <w:r w:rsidRPr="00D02055">
        <w:rPr>
          <w:rFonts w:ascii="Times New Roman" w:hAnsi="Times New Roman"/>
          <w:spacing w:val="-1"/>
          <w:sz w:val="24"/>
          <w:szCs w:val="24"/>
          <w:lang w:eastAsia="en-US"/>
        </w:rPr>
        <w:t>традиционных</w:t>
      </w:r>
      <w:r w:rsid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религий,</w:t>
      </w:r>
      <w:r w:rsidRPr="00D02055">
        <w:rPr>
          <w:rFonts w:ascii="Times New Roman" w:hAnsi="Times New Roman"/>
          <w:spacing w:val="22"/>
          <w:sz w:val="24"/>
          <w:szCs w:val="24"/>
          <w:lang w:eastAsia="en-US"/>
        </w:rPr>
        <w:t xml:space="preserve"> </w:t>
      </w:r>
      <w:r w:rsidRPr="00D02055">
        <w:rPr>
          <w:rFonts w:ascii="Times New Roman" w:hAnsi="Times New Roman"/>
          <w:spacing w:val="-2"/>
          <w:sz w:val="24"/>
          <w:szCs w:val="24"/>
          <w:lang w:eastAsia="en-US"/>
        </w:rPr>
        <w:t>истории</w:t>
      </w:r>
      <w:r w:rsidRPr="00D02055">
        <w:rPr>
          <w:rFonts w:ascii="Times New Roman" w:hAnsi="Times New Roman"/>
          <w:spacing w:val="26"/>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23"/>
          <w:sz w:val="24"/>
          <w:szCs w:val="24"/>
          <w:lang w:eastAsia="en-US"/>
        </w:rPr>
        <w:t xml:space="preserve"> </w:t>
      </w:r>
      <w:r w:rsidRPr="00D02055">
        <w:rPr>
          <w:rFonts w:ascii="Times New Roman" w:hAnsi="Times New Roman"/>
          <w:spacing w:val="-2"/>
          <w:sz w:val="24"/>
          <w:szCs w:val="24"/>
          <w:lang w:eastAsia="en-US"/>
        </w:rPr>
        <w:t>духовно-нравственной</w:t>
      </w:r>
      <w:r w:rsidRPr="00D02055">
        <w:rPr>
          <w:rFonts w:ascii="Times New Roman" w:hAnsi="Times New Roman"/>
          <w:spacing w:val="26"/>
          <w:sz w:val="24"/>
          <w:szCs w:val="24"/>
          <w:lang w:eastAsia="en-US"/>
        </w:rPr>
        <w:t xml:space="preserve"> </w:t>
      </w:r>
      <w:r w:rsidRPr="00D02055">
        <w:rPr>
          <w:rFonts w:ascii="Times New Roman" w:hAnsi="Times New Roman"/>
          <w:spacing w:val="-5"/>
          <w:sz w:val="24"/>
          <w:szCs w:val="24"/>
          <w:lang w:eastAsia="en-US"/>
        </w:rPr>
        <w:t>культуре</w:t>
      </w:r>
      <w:r w:rsidRPr="00D02055">
        <w:rPr>
          <w:rFonts w:ascii="Times New Roman" w:hAnsi="Times New Roman"/>
          <w:spacing w:val="25"/>
          <w:sz w:val="24"/>
          <w:szCs w:val="24"/>
          <w:lang w:eastAsia="en-US"/>
        </w:rPr>
        <w:t xml:space="preserve"> </w:t>
      </w:r>
      <w:r w:rsidRPr="00D02055">
        <w:rPr>
          <w:rFonts w:ascii="Times New Roman" w:hAnsi="Times New Roman"/>
          <w:spacing w:val="-2"/>
          <w:sz w:val="24"/>
          <w:szCs w:val="24"/>
          <w:lang w:eastAsia="en-US"/>
        </w:rPr>
        <w:t>народов</w:t>
      </w:r>
      <w:r w:rsidRPr="00D02055">
        <w:rPr>
          <w:rFonts w:ascii="Times New Roman" w:hAnsi="Times New Roman"/>
          <w:spacing w:val="25"/>
          <w:sz w:val="24"/>
          <w:szCs w:val="24"/>
          <w:lang w:eastAsia="en-US"/>
        </w:rPr>
        <w:t xml:space="preserve"> </w:t>
      </w:r>
      <w:r w:rsidRPr="00D02055">
        <w:rPr>
          <w:rFonts w:ascii="Times New Roman" w:hAnsi="Times New Roman"/>
          <w:spacing w:val="-3"/>
          <w:sz w:val="24"/>
          <w:szCs w:val="24"/>
          <w:lang w:eastAsia="en-US"/>
        </w:rPr>
        <w:t>Российской</w:t>
      </w:r>
      <w:r w:rsidRPr="00D02055">
        <w:rPr>
          <w:rFonts w:ascii="Times New Roman" w:hAnsi="Times New Roman"/>
          <w:spacing w:val="26"/>
          <w:sz w:val="24"/>
          <w:szCs w:val="24"/>
          <w:lang w:eastAsia="en-US"/>
        </w:rPr>
        <w:t xml:space="preserve"> </w:t>
      </w:r>
      <w:r w:rsidRPr="00D02055">
        <w:rPr>
          <w:rFonts w:ascii="Times New Roman" w:hAnsi="Times New Roman"/>
          <w:spacing w:val="-1"/>
          <w:sz w:val="24"/>
          <w:szCs w:val="24"/>
          <w:lang w:eastAsia="en-US"/>
        </w:rPr>
        <w:t>Федерации,</w:t>
      </w:r>
      <w:r w:rsidRPr="00D02055">
        <w:rPr>
          <w:rFonts w:ascii="Times New Roman" w:hAnsi="Times New Roman"/>
          <w:spacing w:val="44"/>
          <w:sz w:val="24"/>
          <w:szCs w:val="24"/>
          <w:lang w:eastAsia="en-US"/>
        </w:rPr>
        <w:t xml:space="preserve"> </w:t>
      </w:r>
      <w:r w:rsidRPr="00D02055">
        <w:rPr>
          <w:rFonts w:ascii="Times New Roman" w:hAnsi="Times New Roman"/>
          <w:spacing w:val="-3"/>
          <w:sz w:val="24"/>
          <w:szCs w:val="24"/>
          <w:lang w:eastAsia="en-US"/>
        </w:rPr>
        <w:t>литературе</w:t>
      </w:r>
      <w:r w:rsidRPr="00D02055">
        <w:rPr>
          <w:rFonts w:ascii="Times New Roman" w:hAnsi="Times New Roman"/>
          <w:spacing w:val="45"/>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45"/>
          <w:sz w:val="24"/>
          <w:szCs w:val="24"/>
          <w:lang w:eastAsia="en-US"/>
        </w:rPr>
        <w:t xml:space="preserve"> </w:t>
      </w:r>
      <w:r w:rsidRPr="00D02055">
        <w:rPr>
          <w:rFonts w:ascii="Times New Roman" w:hAnsi="Times New Roman"/>
          <w:spacing w:val="-1"/>
          <w:sz w:val="24"/>
          <w:szCs w:val="24"/>
          <w:lang w:eastAsia="en-US"/>
        </w:rPr>
        <w:t>различных</w:t>
      </w:r>
      <w:r w:rsidRPr="00D02055">
        <w:rPr>
          <w:rFonts w:ascii="Times New Roman" w:hAnsi="Times New Roman"/>
          <w:spacing w:val="45"/>
          <w:sz w:val="24"/>
          <w:szCs w:val="24"/>
          <w:lang w:eastAsia="en-US"/>
        </w:rPr>
        <w:t xml:space="preserve"> </w:t>
      </w:r>
      <w:r w:rsidRPr="00D02055">
        <w:rPr>
          <w:rFonts w:ascii="Times New Roman" w:hAnsi="Times New Roman"/>
          <w:spacing w:val="-2"/>
          <w:sz w:val="24"/>
          <w:szCs w:val="24"/>
          <w:lang w:eastAsia="en-US"/>
        </w:rPr>
        <w:t>видах</w:t>
      </w:r>
      <w:r w:rsidRPr="00D02055">
        <w:rPr>
          <w:rFonts w:ascii="Times New Roman" w:hAnsi="Times New Roman"/>
          <w:spacing w:val="45"/>
          <w:sz w:val="24"/>
          <w:szCs w:val="24"/>
          <w:lang w:eastAsia="en-US"/>
        </w:rPr>
        <w:t xml:space="preserve"> </w:t>
      </w:r>
      <w:r w:rsidRPr="00D02055">
        <w:rPr>
          <w:rFonts w:ascii="Times New Roman" w:hAnsi="Times New Roman"/>
          <w:spacing w:val="-2"/>
          <w:sz w:val="24"/>
          <w:szCs w:val="24"/>
          <w:lang w:eastAsia="en-US"/>
        </w:rPr>
        <w:t>искусства,</w:t>
      </w:r>
      <w:r w:rsidRPr="00D02055">
        <w:rPr>
          <w:rFonts w:ascii="Times New Roman" w:hAnsi="Times New Roman"/>
          <w:spacing w:val="44"/>
          <w:sz w:val="24"/>
          <w:szCs w:val="24"/>
          <w:lang w:eastAsia="en-US"/>
        </w:rPr>
        <w:t xml:space="preserve"> </w:t>
      </w:r>
      <w:r w:rsidRPr="00D02055">
        <w:rPr>
          <w:rFonts w:ascii="Times New Roman" w:hAnsi="Times New Roman"/>
          <w:spacing w:val="-2"/>
          <w:sz w:val="24"/>
          <w:szCs w:val="24"/>
          <w:lang w:eastAsia="en-US"/>
        </w:rPr>
        <w:t>сказках,</w:t>
      </w:r>
      <w:r w:rsidRPr="00D02055">
        <w:rPr>
          <w:rFonts w:ascii="Times New Roman" w:hAnsi="Times New Roman"/>
          <w:spacing w:val="44"/>
          <w:sz w:val="24"/>
          <w:szCs w:val="24"/>
          <w:lang w:eastAsia="en-US"/>
        </w:rPr>
        <w:t xml:space="preserve"> </w:t>
      </w:r>
      <w:r w:rsidRPr="00D02055">
        <w:rPr>
          <w:rFonts w:ascii="Times New Roman" w:hAnsi="Times New Roman"/>
          <w:spacing w:val="-2"/>
          <w:sz w:val="24"/>
          <w:szCs w:val="24"/>
          <w:lang w:eastAsia="en-US"/>
        </w:rPr>
        <w:t>легендах</w:t>
      </w:r>
      <w:r w:rsidRPr="00D02055">
        <w:rPr>
          <w:rFonts w:ascii="Times New Roman" w:hAnsi="Times New Roman"/>
          <w:spacing w:val="45"/>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45"/>
          <w:sz w:val="24"/>
          <w:szCs w:val="24"/>
          <w:lang w:eastAsia="en-US"/>
        </w:rPr>
        <w:t xml:space="preserve"> </w:t>
      </w:r>
      <w:r w:rsidRPr="00D02055">
        <w:rPr>
          <w:rFonts w:ascii="Times New Roman" w:hAnsi="Times New Roman"/>
          <w:spacing w:val="2"/>
          <w:sz w:val="24"/>
          <w:szCs w:val="24"/>
          <w:lang w:eastAsia="en-US"/>
        </w:rPr>
        <w:t>ми</w:t>
      </w:r>
      <w:r w:rsidRPr="00D02055">
        <w:rPr>
          <w:rFonts w:ascii="Times New Roman" w:hAnsi="Times New Roman"/>
          <w:sz w:val="24"/>
          <w:szCs w:val="24"/>
          <w:lang w:eastAsia="en-US"/>
        </w:rPr>
        <w:t>фах.</w:t>
      </w:r>
      <w:r w:rsidRPr="00D02055">
        <w:rPr>
          <w:rFonts w:ascii="Times New Roman" w:hAnsi="Times New Roman"/>
          <w:spacing w:val="10"/>
          <w:sz w:val="24"/>
          <w:szCs w:val="24"/>
          <w:lang w:eastAsia="en-US"/>
        </w:rPr>
        <w:t xml:space="preserve"> </w:t>
      </w:r>
      <w:r w:rsidRPr="00D02055">
        <w:rPr>
          <w:rFonts w:ascii="Times New Roman" w:hAnsi="Times New Roman"/>
          <w:spacing w:val="-1"/>
          <w:sz w:val="24"/>
          <w:szCs w:val="24"/>
          <w:lang w:eastAsia="en-US"/>
        </w:rPr>
        <w:t>Важно</w:t>
      </w:r>
      <w:r w:rsidRPr="00D02055">
        <w:rPr>
          <w:rFonts w:ascii="Times New Roman" w:hAnsi="Times New Roman"/>
          <w:spacing w:val="12"/>
          <w:sz w:val="24"/>
          <w:szCs w:val="24"/>
          <w:lang w:eastAsia="en-US"/>
        </w:rPr>
        <w:t xml:space="preserve"> </w:t>
      </w:r>
      <w:r w:rsidRPr="00D02055">
        <w:rPr>
          <w:rFonts w:ascii="Times New Roman" w:hAnsi="Times New Roman"/>
          <w:spacing w:val="-2"/>
          <w:sz w:val="24"/>
          <w:szCs w:val="24"/>
          <w:lang w:eastAsia="en-US"/>
        </w:rPr>
        <w:t>использовать</w:t>
      </w:r>
      <w:r w:rsidRPr="00D02055">
        <w:rPr>
          <w:rFonts w:ascii="Times New Roman" w:hAnsi="Times New Roman"/>
          <w:spacing w:val="10"/>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12"/>
          <w:sz w:val="24"/>
          <w:szCs w:val="24"/>
          <w:lang w:eastAsia="en-US"/>
        </w:rPr>
        <w:t xml:space="preserve"> </w:t>
      </w:r>
      <w:r w:rsidRPr="00D02055">
        <w:rPr>
          <w:rFonts w:ascii="Times New Roman" w:hAnsi="Times New Roman"/>
          <w:spacing w:val="-1"/>
          <w:sz w:val="24"/>
          <w:szCs w:val="24"/>
          <w:lang w:eastAsia="en-US"/>
        </w:rPr>
        <w:t>примеры</w:t>
      </w:r>
      <w:r w:rsidRPr="00D02055">
        <w:rPr>
          <w:rFonts w:ascii="Times New Roman" w:hAnsi="Times New Roman"/>
          <w:spacing w:val="12"/>
          <w:sz w:val="24"/>
          <w:szCs w:val="24"/>
          <w:lang w:eastAsia="en-US"/>
        </w:rPr>
        <w:t xml:space="preserve"> </w:t>
      </w:r>
      <w:r w:rsidRPr="00D02055">
        <w:rPr>
          <w:rFonts w:ascii="Times New Roman" w:hAnsi="Times New Roman"/>
          <w:spacing w:val="-2"/>
          <w:sz w:val="24"/>
          <w:szCs w:val="24"/>
          <w:lang w:eastAsia="en-US"/>
        </w:rPr>
        <w:t>реального</w:t>
      </w:r>
      <w:r w:rsidRPr="00D02055">
        <w:rPr>
          <w:rFonts w:ascii="Times New Roman" w:hAnsi="Times New Roman"/>
          <w:spacing w:val="12"/>
          <w:sz w:val="24"/>
          <w:szCs w:val="24"/>
          <w:lang w:eastAsia="en-US"/>
        </w:rPr>
        <w:t xml:space="preserve"> </w:t>
      </w:r>
      <w:r w:rsidRPr="00D02055">
        <w:rPr>
          <w:rFonts w:ascii="Times New Roman" w:hAnsi="Times New Roman"/>
          <w:spacing w:val="-2"/>
          <w:sz w:val="24"/>
          <w:szCs w:val="24"/>
          <w:lang w:eastAsia="en-US"/>
        </w:rPr>
        <w:t>нравственного</w:t>
      </w:r>
      <w:r w:rsidRPr="00D02055">
        <w:rPr>
          <w:rFonts w:ascii="Times New Roman" w:hAnsi="Times New Roman"/>
          <w:spacing w:val="12"/>
          <w:sz w:val="24"/>
          <w:szCs w:val="24"/>
          <w:lang w:eastAsia="en-US"/>
        </w:rPr>
        <w:t xml:space="preserve"> </w:t>
      </w:r>
      <w:r w:rsidRPr="00D02055">
        <w:rPr>
          <w:rFonts w:ascii="Times New Roman" w:hAnsi="Times New Roman"/>
          <w:spacing w:val="-2"/>
          <w:sz w:val="24"/>
          <w:szCs w:val="24"/>
          <w:lang w:eastAsia="en-US"/>
        </w:rPr>
        <w:t>поведения,</w:t>
      </w:r>
      <w:r w:rsidRPr="00D02055">
        <w:rPr>
          <w:rFonts w:ascii="Times New Roman" w:hAnsi="Times New Roman"/>
          <w:spacing w:val="11"/>
          <w:sz w:val="24"/>
          <w:szCs w:val="24"/>
          <w:lang w:eastAsia="en-US"/>
        </w:rPr>
        <w:t xml:space="preserve"> </w:t>
      </w:r>
      <w:r w:rsidRPr="00D02055">
        <w:rPr>
          <w:rFonts w:ascii="Times New Roman" w:hAnsi="Times New Roman"/>
          <w:spacing w:val="-3"/>
          <w:sz w:val="24"/>
          <w:szCs w:val="24"/>
          <w:lang w:eastAsia="en-US"/>
        </w:rPr>
        <w:t>ко</w:t>
      </w:r>
      <w:r w:rsidRPr="00D02055">
        <w:rPr>
          <w:rFonts w:ascii="Times New Roman" w:hAnsi="Times New Roman"/>
          <w:spacing w:val="-2"/>
          <w:sz w:val="24"/>
          <w:szCs w:val="24"/>
          <w:lang w:eastAsia="en-US"/>
        </w:rPr>
        <w:t>торые</w:t>
      </w:r>
      <w:r w:rsidRPr="00D02055">
        <w:rPr>
          <w:rFonts w:ascii="Times New Roman" w:hAnsi="Times New Roman"/>
          <w:spacing w:val="23"/>
          <w:sz w:val="24"/>
          <w:szCs w:val="24"/>
          <w:lang w:eastAsia="en-US"/>
        </w:rPr>
        <w:t xml:space="preserve"> </w:t>
      </w:r>
      <w:r w:rsidRPr="00D02055">
        <w:rPr>
          <w:rFonts w:ascii="Times New Roman" w:hAnsi="Times New Roman"/>
          <w:spacing w:val="-1"/>
          <w:sz w:val="24"/>
          <w:szCs w:val="24"/>
          <w:lang w:eastAsia="en-US"/>
        </w:rPr>
        <w:t>могут</w:t>
      </w:r>
      <w:r w:rsidRPr="00D02055">
        <w:rPr>
          <w:rFonts w:ascii="Times New Roman" w:hAnsi="Times New Roman"/>
          <w:spacing w:val="22"/>
          <w:sz w:val="24"/>
          <w:szCs w:val="24"/>
          <w:lang w:eastAsia="en-US"/>
        </w:rPr>
        <w:t xml:space="preserve"> </w:t>
      </w:r>
      <w:r w:rsidRPr="00D02055">
        <w:rPr>
          <w:rFonts w:ascii="Times New Roman" w:hAnsi="Times New Roman"/>
          <w:spacing w:val="-1"/>
          <w:sz w:val="24"/>
          <w:szCs w:val="24"/>
          <w:lang w:eastAsia="en-US"/>
        </w:rPr>
        <w:t>активно</w:t>
      </w:r>
      <w:r w:rsidRPr="00D02055">
        <w:rPr>
          <w:rFonts w:ascii="Times New Roman" w:hAnsi="Times New Roman"/>
          <w:spacing w:val="24"/>
          <w:sz w:val="24"/>
          <w:szCs w:val="24"/>
          <w:lang w:eastAsia="en-US"/>
        </w:rPr>
        <w:t xml:space="preserve"> </w:t>
      </w:r>
      <w:r w:rsidRPr="00D02055">
        <w:rPr>
          <w:rFonts w:ascii="Times New Roman" w:hAnsi="Times New Roman"/>
          <w:spacing w:val="-3"/>
          <w:sz w:val="24"/>
          <w:szCs w:val="24"/>
          <w:lang w:eastAsia="en-US"/>
        </w:rPr>
        <w:t>противодействовать</w:t>
      </w:r>
      <w:r w:rsidRPr="00D02055">
        <w:rPr>
          <w:rFonts w:ascii="Times New Roman" w:hAnsi="Times New Roman"/>
          <w:spacing w:val="22"/>
          <w:sz w:val="24"/>
          <w:szCs w:val="24"/>
          <w:lang w:eastAsia="en-US"/>
        </w:rPr>
        <w:t xml:space="preserve"> </w:t>
      </w:r>
      <w:r w:rsidRPr="00D02055">
        <w:rPr>
          <w:rFonts w:ascii="Times New Roman" w:hAnsi="Times New Roman"/>
          <w:sz w:val="24"/>
          <w:szCs w:val="24"/>
          <w:lang w:eastAsia="en-US"/>
        </w:rPr>
        <w:t>тем</w:t>
      </w:r>
      <w:r w:rsidRPr="00D02055">
        <w:rPr>
          <w:rFonts w:ascii="Times New Roman" w:hAnsi="Times New Roman"/>
          <w:spacing w:val="22"/>
          <w:sz w:val="24"/>
          <w:szCs w:val="24"/>
          <w:lang w:eastAsia="en-US"/>
        </w:rPr>
        <w:t xml:space="preserve"> </w:t>
      </w:r>
      <w:r w:rsidRPr="00D02055">
        <w:rPr>
          <w:rFonts w:ascii="Times New Roman" w:hAnsi="Times New Roman"/>
          <w:spacing w:val="-1"/>
          <w:sz w:val="24"/>
          <w:szCs w:val="24"/>
          <w:lang w:eastAsia="en-US"/>
        </w:rPr>
        <w:t>образцам</w:t>
      </w:r>
      <w:r w:rsidRPr="00D02055">
        <w:rPr>
          <w:rFonts w:ascii="Times New Roman" w:hAnsi="Times New Roman"/>
          <w:spacing w:val="23"/>
          <w:sz w:val="24"/>
          <w:szCs w:val="24"/>
          <w:lang w:eastAsia="en-US"/>
        </w:rPr>
        <w:t xml:space="preserve"> </w:t>
      </w:r>
      <w:r w:rsidRPr="00D02055">
        <w:rPr>
          <w:rFonts w:ascii="Times New Roman" w:hAnsi="Times New Roman"/>
          <w:spacing w:val="-2"/>
          <w:sz w:val="24"/>
          <w:szCs w:val="24"/>
          <w:lang w:eastAsia="en-US"/>
        </w:rPr>
        <w:t>циничного,</w:t>
      </w:r>
      <w:r w:rsidRPr="00D02055">
        <w:rPr>
          <w:rFonts w:ascii="Times New Roman" w:hAnsi="Times New Roman"/>
          <w:spacing w:val="22"/>
          <w:sz w:val="24"/>
          <w:szCs w:val="24"/>
          <w:lang w:eastAsia="en-US"/>
        </w:rPr>
        <w:t xml:space="preserve"> </w:t>
      </w:r>
      <w:r w:rsidRPr="00D02055">
        <w:rPr>
          <w:rFonts w:ascii="Times New Roman" w:hAnsi="Times New Roman"/>
          <w:sz w:val="24"/>
          <w:szCs w:val="24"/>
          <w:lang w:eastAsia="en-US"/>
        </w:rPr>
        <w:t>амораль</w:t>
      </w:r>
      <w:r w:rsidRPr="00D02055">
        <w:rPr>
          <w:rFonts w:ascii="Times New Roman" w:hAnsi="Times New Roman"/>
          <w:spacing w:val="-2"/>
          <w:sz w:val="24"/>
          <w:szCs w:val="24"/>
          <w:lang w:eastAsia="en-US"/>
        </w:rPr>
        <w:t>ного,</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откровенно</w:t>
      </w:r>
      <w:r w:rsidRPr="00D02055">
        <w:rPr>
          <w:rFonts w:ascii="Times New Roman" w:hAnsi="Times New Roman"/>
          <w:spacing w:val="2"/>
          <w:sz w:val="24"/>
          <w:szCs w:val="24"/>
          <w:lang w:eastAsia="en-US"/>
        </w:rPr>
        <w:t xml:space="preserve"> </w:t>
      </w:r>
      <w:r w:rsidRPr="00D02055">
        <w:rPr>
          <w:rFonts w:ascii="Times New Roman" w:hAnsi="Times New Roman"/>
          <w:spacing w:val="-2"/>
          <w:sz w:val="24"/>
          <w:szCs w:val="24"/>
          <w:lang w:eastAsia="en-US"/>
        </w:rPr>
        <w:t>разрушительного</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поведения,</w:t>
      </w:r>
      <w:r w:rsidRPr="00D02055">
        <w:rPr>
          <w:rFonts w:ascii="Times New Roman" w:hAnsi="Times New Roman"/>
          <w:spacing w:val="1"/>
          <w:sz w:val="24"/>
          <w:szCs w:val="24"/>
          <w:lang w:eastAsia="en-US"/>
        </w:rPr>
        <w:t xml:space="preserve"> </w:t>
      </w:r>
      <w:r w:rsidRPr="00D02055">
        <w:rPr>
          <w:rFonts w:ascii="Times New Roman" w:hAnsi="Times New Roman"/>
          <w:spacing w:val="-5"/>
          <w:sz w:val="24"/>
          <w:szCs w:val="24"/>
          <w:lang w:eastAsia="en-US"/>
        </w:rPr>
        <w:t>которые</w:t>
      </w:r>
      <w:r w:rsidRPr="00D02055">
        <w:rPr>
          <w:rFonts w:ascii="Times New Roman" w:hAnsi="Times New Roman"/>
          <w:spacing w:val="1"/>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большом</w:t>
      </w:r>
      <w:r w:rsidRPr="00D02055">
        <w:rPr>
          <w:rFonts w:ascii="Times New Roman" w:hAnsi="Times New Roman"/>
          <w:spacing w:val="1"/>
          <w:sz w:val="24"/>
          <w:szCs w:val="24"/>
          <w:lang w:eastAsia="en-US"/>
        </w:rPr>
        <w:t xml:space="preserve"> </w:t>
      </w:r>
      <w:r w:rsidRPr="00D02055">
        <w:rPr>
          <w:rFonts w:ascii="Times New Roman" w:hAnsi="Times New Roman"/>
          <w:spacing w:val="-2"/>
          <w:sz w:val="24"/>
          <w:szCs w:val="24"/>
          <w:lang w:eastAsia="en-US"/>
        </w:rPr>
        <w:t>количестве</w:t>
      </w:r>
      <w:r w:rsidRPr="00D02055">
        <w:rPr>
          <w:rFonts w:ascii="Times New Roman" w:hAnsi="Times New Roman"/>
          <w:spacing w:val="63"/>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57"/>
          <w:sz w:val="24"/>
          <w:szCs w:val="24"/>
          <w:lang w:eastAsia="en-US"/>
        </w:rPr>
        <w:t xml:space="preserve"> </w:t>
      </w:r>
      <w:r w:rsidRPr="00D02055">
        <w:rPr>
          <w:rFonts w:ascii="Times New Roman" w:hAnsi="Times New Roman"/>
          <w:spacing w:val="-2"/>
          <w:sz w:val="24"/>
          <w:szCs w:val="24"/>
          <w:lang w:eastAsia="en-US"/>
        </w:rPr>
        <w:t>привлекательной</w:t>
      </w:r>
      <w:r w:rsidRPr="00D02055">
        <w:rPr>
          <w:rFonts w:ascii="Times New Roman" w:hAnsi="Times New Roman"/>
          <w:spacing w:val="54"/>
          <w:sz w:val="24"/>
          <w:szCs w:val="24"/>
          <w:lang w:eastAsia="en-US"/>
        </w:rPr>
        <w:t xml:space="preserve"> </w:t>
      </w:r>
      <w:r w:rsidRPr="00D02055">
        <w:rPr>
          <w:rFonts w:ascii="Times New Roman" w:hAnsi="Times New Roman"/>
          <w:spacing w:val="-1"/>
          <w:sz w:val="24"/>
          <w:szCs w:val="24"/>
          <w:lang w:eastAsia="en-US"/>
        </w:rPr>
        <w:t>форме</w:t>
      </w:r>
      <w:r w:rsidRPr="00D02055">
        <w:rPr>
          <w:rFonts w:ascii="Times New Roman" w:hAnsi="Times New Roman"/>
          <w:spacing w:val="54"/>
          <w:sz w:val="24"/>
          <w:szCs w:val="24"/>
          <w:lang w:eastAsia="en-US"/>
        </w:rPr>
        <w:t xml:space="preserve"> </w:t>
      </w:r>
      <w:r w:rsidRPr="00D02055">
        <w:rPr>
          <w:rFonts w:ascii="Times New Roman" w:hAnsi="Times New Roman"/>
          <w:spacing w:val="-3"/>
          <w:sz w:val="24"/>
          <w:szCs w:val="24"/>
          <w:lang w:eastAsia="en-US"/>
        </w:rPr>
        <w:t>обрушивают</w:t>
      </w:r>
      <w:r w:rsidRPr="00D02055">
        <w:rPr>
          <w:rFonts w:ascii="Times New Roman" w:hAnsi="Times New Roman"/>
          <w:spacing w:val="58"/>
          <w:sz w:val="24"/>
          <w:szCs w:val="24"/>
          <w:lang w:eastAsia="en-US"/>
        </w:rPr>
        <w:t xml:space="preserve"> </w:t>
      </w:r>
      <w:r w:rsidRPr="00D02055">
        <w:rPr>
          <w:rFonts w:ascii="Times New Roman" w:hAnsi="Times New Roman"/>
          <w:sz w:val="24"/>
          <w:szCs w:val="24"/>
          <w:lang w:eastAsia="en-US"/>
        </w:rPr>
        <w:t>на</w:t>
      </w:r>
      <w:r w:rsidRPr="00D02055">
        <w:rPr>
          <w:rFonts w:ascii="Times New Roman" w:hAnsi="Times New Roman"/>
          <w:spacing w:val="54"/>
          <w:sz w:val="24"/>
          <w:szCs w:val="24"/>
          <w:lang w:eastAsia="en-US"/>
        </w:rPr>
        <w:t xml:space="preserve"> </w:t>
      </w:r>
      <w:r w:rsidRPr="00D02055">
        <w:rPr>
          <w:rFonts w:ascii="Times New Roman" w:hAnsi="Times New Roman"/>
          <w:spacing w:val="-2"/>
          <w:sz w:val="24"/>
          <w:szCs w:val="24"/>
          <w:lang w:eastAsia="en-US"/>
        </w:rPr>
        <w:t>детское</w:t>
      </w:r>
      <w:r w:rsidRPr="00D02055">
        <w:rPr>
          <w:rFonts w:ascii="Times New Roman" w:hAnsi="Times New Roman"/>
          <w:spacing w:val="54"/>
          <w:sz w:val="24"/>
          <w:szCs w:val="24"/>
          <w:lang w:eastAsia="en-US"/>
        </w:rPr>
        <w:t xml:space="preserve"> </w:t>
      </w:r>
      <w:r w:rsidRPr="00D02055">
        <w:rPr>
          <w:rFonts w:ascii="Times New Roman" w:hAnsi="Times New Roman"/>
          <w:spacing w:val="-1"/>
          <w:sz w:val="24"/>
          <w:szCs w:val="24"/>
          <w:lang w:eastAsia="en-US"/>
        </w:rPr>
        <w:t>сознание</w:t>
      </w:r>
      <w:r w:rsidRPr="00D02055">
        <w:rPr>
          <w:rFonts w:ascii="Times New Roman" w:hAnsi="Times New Roman"/>
          <w:spacing w:val="56"/>
          <w:sz w:val="24"/>
          <w:szCs w:val="24"/>
          <w:lang w:eastAsia="en-US"/>
        </w:rPr>
        <w:t xml:space="preserve"> </w:t>
      </w:r>
      <w:r w:rsidRPr="00D02055">
        <w:rPr>
          <w:rFonts w:ascii="Times New Roman" w:hAnsi="Times New Roman"/>
          <w:spacing w:val="-3"/>
          <w:sz w:val="24"/>
          <w:szCs w:val="24"/>
          <w:lang w:eastAsia="en-US"/>
        </w:rPr>
        <w:t>компьютерные</w:t>
      </w:r>
      <w:r w:rsidRPr="00D02055">
        <w:rPr>
          <w:rFonts w:ascii="Times New Roman" w:hAnsi="Times New Roman"/>
          <w:spacing w:val="35"/>
          <w:sz w:val="24"/>
          <w:szCs w:val="24"/>
          <w:lang w:eastAsia="en-US"/>
        </w:rPr>
        <w:t xml:space="preserve"> </w:t>
      </w:r>
      <w:r w:rsidRPr="00D02055">
        <w:rPr>
          <w:rFonts w:ascii="Times New Roman" w:hAnsi="Times New Roman"/>
          <w:spacing w:val="-1"/>
          <w:sz w:val="24"/>
          <w:szCs w:val="24"/>
          <w:lang w:eastAsia="en-US"/>
        </w:rPr>
        <w:t>игры, телевидение</w:t>
      </w:r>
      <w:r w:rsidRPr="00D02055">
        <w:rPr>
          <w:rFonts w:ascii="Times New Roman" w:hAnsi="Times New Roman"/>
          <w:sz w:val="24"/>
          <w:szCs w:val="24"/>
          <w:lang w:eastAsia="en-US"/>
        </w:rPr>
        <w:t xml:space="preserve"> и</w:t>
      </w:r>
      <w:r w:rsidRPr="00D02055">
        <w:rPr>
          <w:rFonts w:ascii="Times New Roman" w:hAnsi="Times New Roman"/>
          <w:spacing w:val="-2"/>
          <w:sz w:val="24"/>
          <w:szCs w:val="24"/>
          <w:lang w:eastAsia="en-US"/>
        </w:rPr>
        <w:t xml:space="preserve"> другие</w:t>
      </w:r>
      <w:r w:rsidRPr="00D02055">
        <w:rPr>
          <w:rFonts w:ascii="Times New Roman" w:hAnsi="Times New Roman"/>
          <w:sz w:val="24"/>
          <w:szCs w:val="24"/>
          <w:lang w:eastAsia="en-US"/>
        </w:rPr>
        <w:t xml:space="preserve"> </w:t>
      </w:r>
      <w:r w:rsidRPr="00D02055">
        <w:rPr>
          <w:rFonts w:ascii="Times New Roman" w:hAnsi="Times New Roman"/>
          <w:spacing w:val="-2"/>
          <w:sz w:val="24"/>
          <w:szCs w:val="24"/>
          <w:lang w:eastAsia="en-US"/>
        </w:rPr>
        <w:t>источники информации.</w:t>
      </w:r>
    </w:p>
    <w:p w:rsidR="00BC0967" w:rsidRDefault="00BC0967" w:rsidP="00D0100C">
      <w:pPr>
        <w:widowControl w:val="0"/>
        <w:spacing w:line="240" w:lineRule="auto"/>
        <w:ind w:right="102" w:firstLine="708"/>
        <w:rPr>
          <w:rFonts w:ascii="Times New Roman" w:hAnsi="Times New Roman"/>
          <w:spacing w:val="-1"/>
          <w:sz w:val="26"/>
          <w:szCs w:val="26"/>
          <w:lang w:eastAsia="en-US"/>
        </w:rPr>
      </w:pPr>
      <w:r w:rsidRPr="00D02055">
        <w:rPr>
          <w:rFonts w:ascii="Times New Roman" w:hAnsi="Times New Roman"/>
          <w:spacing w:val="-1"/>
          <w:sz w:val="24"/>
          <w:szCs w:val="24"/>
          <w:lang w:eastAsia="en-US"/>
        </w:rPr>
        <w:t>Нравственное</w:t>
      </w:r>
      <w:r w:rsidRPr="00D02055">
        <w:rPr>
          <w:rFonts w:ascii="Times New Roman" w:hAnsi="Times New Roman"/>
          <w:spacing w:val="28"/>
          <w:sz w:val="24"/>
          <w:szCs w:val="24"/>
          <w:lang w:eastAsia="en-US"/>
        </w:rPr>
        <w:t xml:space="preserve"> </w:t>
      </w:r>
      <w:r w:rsidRPr="00D02055">
        <w:rPr>
          <w:rFonts w:ascii="Times New Roman" w:hAnsi="Times New Roman"/>
          <w:spacing w:val="-1"/>
          <w:sz w:val="24"/>
          <w:szCs w:val="24"/>
          <w:lang w:eastAsia="en-US"/>
        </w:rPr>
        <w:t>развитие</w:t>
      </w:r>
      <w:r w:rsidRPr="00D02055">
        <w:rPr>
          <w:rFonts w:ascii="Times New Roman" w:hAnsi="Times New Roman"/>
          <w:spacing w:val="31"/>
          <w:sz w:val="24"/>
          <w:szCs w:val="24"/>
          <w:lang w:eastAsia="en-US"/>
        </w:rPr>
        <w:t xml:space="preserve"> </w:t>
      </w:r>
      <w:r w:rsidRPr="00D02055">
        <w:rPr>
          <w:rFonts w:ascii="Times New Roman" w:hAnsi="Times New Roman"/>
          <w:spacing w:val="-2"/>
          <w:sz w:val="24"/>
          <w:szCs w:val="24"/>
          <w:lang w:eastAsia="en-US"/>
        </w:rPr>
        <w:t>умственно</w:t>
      </w:r>
      <w:r w:rsidRPr="00D02055">
        <w:rPr>
          <w:rFonts w:ascii="Times New Roman" w:hAnsi="Times New Roman"/>
          <w:spacing w:val="28"/>
          <w:sz w:val="24"/>
          <w:szCs w:val="24"/>
          <w:lang w:eastAsia="en-US"/>
        </w:rPr>
        <w:t xml:space="preserve"> </w:t>
      </w:r>
      <w:r w:rsidRPr="00D02055">
        <w:rPr>
          <w:rFonts w:ascii="Times New Roman" w:hAnsi="Times New Roman"/>
          <w:spacing w:val="-1"/>
          <w:sz w:val="24"/>
          <w:szCs w:val="24"/>
          <w:lang w:eastAsia="en-US"/>
        </w:rPr>
        <w:t>отсталых</w:t>
      </w:r>
      <w:r w:rsidRPr="00D02055">
        <w:rPr>
          <w:rFonts w:ascii="Times New Roman" w:hAnsi="Times New Roman"/>
          <w:spacing w:val="28"/>
          <w:sz w:val="24"/>
          <w:szCs w:val="24"/>
          <w:lang w:eastAsia="en-US"/>
        </w:rPr>
        <w:t xml:space="preserve"> </w:t>
      </w:r>
      <w:r w:rsidRPr="00D02055">
        <w:rPr>
          <w:rFonts w:ascii="Times New Roman" w:hAnsi="Times New Roman"/>
          <w:spacing w:val="-3"/>
          <w:sz w:val="24"/>
          <w:szCs w:val="24"/>
          <w:lang w:eastAsia="en-US"/>
        </w:rPr>
        <w:t>обучающихся</w:t>
      </w:r>
      <w:r w:rsidRPr="00D02055">
        <w:rPr>
          <w:rFonts w:ascii="Times New Roman" w:hAnsi="Times New Roman"/>
          <w:spacing w:val="26"/>
          <w:sz w:val="24"/>
          <w:szCs w:val="24"/>
          <w:lang w:eastAsia="en-US"/>
        </w:rPr>
        <w:t xml:space="preserve"> </w:t>
      </w:r>
      <w:r w:rsidRPr="00D02055">
        <w:rPr>
          <w:rFonts w:ascii="Times New Roman" w:hAnsi="Times New Roman"/>
          <w:sz w:val="24"/>
          <w:szCs w:val="24"/>
          <w:lang w:eastAsia="en-US"/>
        </w:rPr>
        <w:t>лежит</w:t>
      </w:r>
      <w:r w:rsidRPr="00D02055">
        <w:rPr>
          <w:rFonts w:ascii="Times New Roman" w:hAnsi="Times New Roman"/>
          <w:spacing w:val="30"/>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27"/>
          <w:sz w:val="24"/>
          <w:szCs w:val="24"/>
          <w:lang w:eastAsia="en-US"/>
        </w:rPr>
        <w:t xml:space="preserve"> </w:t>
      </w:r>
      <w:r w:rsidRPr="00D02055">
        <w:rPr>
          <w:rFonts w:ascii="Times New Roman" w:hAnsi="Times New Roman"/>
          <w:spacing w:val="5"/>
          <w:sz w:val="24"/>
          <w:szCs w:val="24"/>
          <w:lang w:eastAsia="en-US"/>
        </w:rPr>
        <w:t>ос</w:t>
      </w:r>
      <w:r w:rsidRPr="00D02055">
        <w:rPr>
          <w:rFonts w:ascii="Times New Roman" w:hAnsi="Times New Roman"/>
          <w:spacing w:val="-2"/>
          <w:sz w:val="24"/>
          <w:szCs w:val="24"/>
          <w:lang w:eastAsia="en-US"/>
        </w:rPr>
        <w:t>нове</w:t>
      </w:r>
      <w:r w:rsidRPr="00D02055">
        <w:rPr>
          <w:rFonts w:ascii="Times New Roman" w:hAnsi="Times New Roman"/>
          <w:spacing w:val="54"/>
          <w:sz w:val="24"/>
          <w:szCs w:val="24"/>
          <w:lang w:eastAsia="en-US"/>
        </w:rPr>
        <w:t xml:space="preserve"> </w:t>
      </w:r>
      <w:r w:rsidRPr="00D02055">
        <w:rPr>
          <w:rFonts w:ascii="Times New Roman" w:hAnsi="Times New Roman"/>
          <w:spacing w:val="-1"/>
          <w:sz w:val="24"/>
          <w:szCs w:val="24"/>
          <w:lang w:eastAsia="en-US"/>
        </w:rPr>
        <w:t>их</w:t>
      </w:r>
      <w:r w:rsidRPr="00D02055">
        <w:rPr>
          <w:rFonts w:ascii="Times New Roman" w:hAnsi="Times New Roman"/>
          <w:spacing w:val="55"/>
          <w:sz w:val="24"/>
          <w:szCs w:val="24"/>
          <w:lang w:eastAsia="en-US"/>
        </w:rPr>
        <w:t xml:space="preserve"> </w:t>
      </w:r>
      <w:r w:rsidRPr="00D02055">
        <w:rPr>
          <w:rFonts w:ascii="Times New Roman" w:hAnsi="Times New Roman"/>
          <w:spacing w:val="-1"/>
          <w:sz w:val="24"/>
          <w:szCs w:val="24"/>
          <w:lang w:eastAsia="en-US"/>
        </w:rPr>
        <w:t>«врастания</w:t>
      </w:r>
      <w:r w:rsidRPr="00D02055">
        <w:rPr>
          <w:rFonts w:ascii="Times New Roman" w:hAnsi="Times New Roman"/>
          <w:spacing w:val="52"/>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54"/>
          <w:sz w:val="24"/>
          <w:szCs w:val="24"/>
          <w:lang w:eastAsia="en-US"/>
        </w:rPr>
        <w:t xml:space="preserve"> </w:t>
      </w:r>
      <w:r w:rsidRPr="00D02055">
        <w:rPr>
          <w:rFonts w:ascii="Times New Roman" w:hAnsi="Times New Roman"/>
          <w:spacing w:val="-2"/>
          <w:sz w:val="24"/>
          <w:szCs w:val="24"/>
          <w:lang w:eastAsia="en-US"/>
        </w:rPr>
        <w:t>человеческую</w:t>
      </w:r>
      <w:r w:rsidRPr="00D02055">
        <w:rPr>
          <w:rFonts w:ascii="Times New Roman" w:hAnsi="Times New Roman"/>
          <w:spacing w:val="53"/>
          <w:sz w:val="24"/>
          <w:szCs w:val="24"/>
          <w:lang w:eastAsia="en-US"/>
        </w:rPr>
        <w:t xml:space="preserve"> </w:t>
      </w:r>
      <w:r w:rsidRPr="00D02055">
        <w:rPr>
          <w:rFonts w:ascii="Times New Roman" w:hAnsi="Times New Roman"/>
          <w:spacing w:val="-4"/>
          <w:sz w:val="24"/>
          <w:szCs w:val="24"/>
          <w:lang w:eastAsia="en-US"/>
        </w:rPr>
        <w:t>культуру»,</w:t>
      </w:r>
      <w:r w:rsidRPr="00D02055">
        <w:rPr>
          <w:rFonts w:ascii="Times New Roman" w:hAnsi="Times New Roman"/>
          <w:spacing w:val="53"/>
          <w:sz w:val="24"/>
          <w:szCs w:val="24"/>
          <w:lang w:eastAsia="en-US"/>
        </w:rPr>
        <w:t xml:space="preserve"> </w:t>
      </w:r>
      <w:r w:rsidRPr="00D02055">
        <w:rPr>
          <w:rFonts w:ascii="Times New Roman" w:hAnsi="Times New Roman"/>
          <w:spacing w:val="-2"/>
          <w:sz w:val="24"/>
          <w:szCs w:val="24"/>
          <w:lang w:eastAsia="en-US"/>
        </w:rPr>
        <w:t>подлинной</w:t>
      </w:r>
      <w:r w:rsidRPr="00D02055">
        <w:rPr>
          <w:rFonts w:ascii="Times New Roman" w:hAnsi="Times New Roman"/>
          <w:spacing w:val="53"/>
          <w:sz w:val="24"/>
          <w:szCs w:val="24"/>
          <w:lang w:eastAsia="en-US"/>
        </w:rPr>
        <w:t xml:space="preserve"> </w:t>
      </w:r>
      <w:r w:rsidRPr="00D02055">
        <w:rPr>
          <w:rFonts w:ascii="Times New Roman" w:hAnsi="Times New Roman"/>
          <w:spacing w:val="-1"/>
          <w:sz w:val="24"/>
          <w:szCs w:val="24"/>
          <w:lang w:eastAsia="en-US"/>
        </w:rPr>
        <w:t>социализации</w:t>
      </w:r>
      <w:r w:rsidRPr="00D02055">
        <w:rPr>
          <w:rFonts w:ascii="Times New Roman" w:hAnsi="Times New Roman"/>
          <w:spacing w:val="52"/>
          <w:sz w:val="24"/>
          <w:szCs w:val="24"/>
          <w:lang w:eastAsia="en-US"/>
        </w:rPr>
        <w:t xml:space="preserve"> </w:t>
      </w:r>
      <w:r w:rsidRPr="00D02055">
        <w:rPr>
          <w:rFonts w:ascii="Times New Roman" w:hAnsi="Times New Roman"/>
          <w:sz w:val="24"/>
          <w:szCs w:val="24"/>
          <w:lang w:eastAsia="en-US"/>
        </w:rPr>
        <w:t>и</w:t>
      </w:r>
      <w:r w:rsid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интеграции</w:t>
      </w:r>
      <w:r w:rsidRPr="00D02055">
        <w:rPr>
          <w:rFonts w:ascii="Times New Roman" w:hAnsi="Times New Roman"/>
          <w:spacing w:val="23"/>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22"/>
          <w:sz w:val="24"/>
          <w:szCs w:val="24"/>
          <w:lang w:eastAsia="en-US"/>
        </w:rPr>
        <w:t xml:space="preserve"> </w:t>
      </w:r>
      <w:r w:rsidRPr="00D02055">
        <w:rPr>
          <w:rFonts w:ascii="Times New Roman" w:hAnsi="Times New Roman"/>
          <w:sz w:val="24"/>
          <w:szCs w:val="24"/>
          <w:lang w:eastAsia="en-US"/>
        </w:rPr>
        <w:t>общество,</w:t>
      </w:r>
      <w:r w:rsidRPr="00D02055">
        <w:rPr>
          <w:rFonts w:ascii="Times New Roman" w:hAnsi="Times New Roman"/>
          <w:spacing w:val="22"/>
          <w:sz w:val="24"/>
          <w:szCs w:val="24"/>
          <w:lang w:eastAsia="en-US"/>
        </w:rPr>
        <w:t xml:space="preserve"> </w:t>
      </w:r>
      <w:r w:rsidRPr="00D02055">
        <w:rPr>
          <w:rFonts w:ascii="Times New Roman" w:hAnsi="Times New Roman"/>
          <w:spacing w:val="-2"/>
          <w:sz w:val="24"/>
          <w:szCs w:val="24"/>
          <w:lang w:eastAsia="en-US"/>
        </w:rPr>
        <w:t>призвано</w:t>
      </w:r>
      <w:r w:rsidRPr="00D02055">
        <w:rPr>
          <w:rFonts w:ascii="Times New Roman" w:hAnsi="Times New Roman"/>
          <w:spacing w:val="23"/>
          <w:sz w:val="24"/>
          <w:szCs w:val="24"/>
          <w:lang w:eastAsia="en-US"/>
        </w:rPr>
        <w:t xml:space="preserve"> </w:t>
      </w:r>
      <w:r w:rsidRPr="00D02055">
        <w:rPr>
          <w:rFonts w:ascii="Times New Roman" w:hAnsi="Times New Roman"/>
          <w:spacing w:val="-2"/>
          <w:sz w:val="24"/>
          <w:szCs w:val="24"/>
          <w:lang w:eastAsia="en-US"/>
        </w:rPr>
        <w:t>способствовать</w:t>
      </w:r>
      <w:r w:rsidRPr="00D02055">
        <w:rPr>
          <w:rFonts w:ascii="Times New Roman" w:hAnsi="Times New Roman"/>
          <w:spacing w:val="21"/>
          <w:sz w:val="24"/>
          <w:szCs w:val="24"/>
          <w:lang w:eastAsia="en-US"/>
        </w:rPr>
        <w:t xml:space="preserve"> </w:t>
      </w:r>
      <w:r w:rsidRPr="00D02055">
        <w:rPr>
          <w:rFonts w:ascii="Times New Roman" w:hAnsi="Times New Roman"/>
          <w:spacing w:val="-2"/>
          <w:sz w:val="24"/>
          <w:szCs w:val="24"/>
          <w:lang w:eastAsia="en-US"/>
        </w:rPr>
        <w:t>преодолению</w:t>
      </w:r>
      <w:r w:rsidRPr="00D02055">
        <w:rPr>
          <w:rFonts w:ascii="Times New Roman" w:hAnsi="Times New Roman"/>
          <w:spacing w:val="22"/>
          <w:sz w:val="24"/>
          <w:szCs w:val="24"/>
          <w:lang w:eastAsia="en-US"/>
        </w:rPr>
        <w:t xml:space="preserve"> </w:t>
      </w:r>
      <w:r w:rsidRPr="00D02055">
        <w:rPr>
          <w:rFonts w:ascii="Times New Roman" w:hAnsi="Times New Roman"/>
          <w:spacing w:val="-2"/>
          <w:sz w:val="24"/>
          <w:szCs w:val="24"/>
          <w:lang w:eastAsia="en-US"/>
        </w:rPr>
        <w:t>изоляции</w:t>
      </w:r>
      <w:r w:rsidRPr="00D02055">
        <w:rPr>
          <w:rFonts w:ascii="Times New Roman" w:hAnsi="Times New Roman"/>
          <w:spacing w:val="57"/>
          <w:sz w:val="24"/>
          <w:szCs w:val="24"/>
          <w:lang w:eastAsia="en-US"/>
        </w:rPr>
        <w:t xml:space="preserve"> </w:t>
      </w:r>
      <w:r w:rsidRPr="00D02055">
        <w:rPr>
          <w:rFonts w:ascii="Times New Roman" w:hAnsi="Times New Roman"/>
          <w:spacing w:val="-3"/>
          <w:sz w:val="24"/>
          <w:szCs w:val="24"/>
          <w:lang w:eastAsia="en-US"/>
        </w:rPr>
        <w:t>проблемного</w:t>
      </w:r>
      <w:r w:rsidRPr="00D02055">
        <w:rPr>
          <w:rFonts w:ascii="Times New Roman" w:hAnsi="Times New Roman"/>
          <w:spacing w:val="55"/>
          <w:sz w:val="24"/>
          <w:szCs w:val="24"/>
          <w:lang w:eastAsia="en-US"/>
        </w:rPr>
        <w:t xml:space="preserve"> </w:t>
      </w:r>
      <w:r w:rsidRPr="00D02055">
        <w:rPr>
          <w:rFonts w:ascii="Times New Roman" w:hAnsi="Times New Roman"/>
          <w:spacing w:val="-1"/>
          <w:sz w:val="24"/>
          <w:szCs w:val="24"/>
          <w:lang w:eastAsia="en-US"/>
        </w:rPr>
        <w:t>детства.</w:t>
      </w:r>
      <w:r w:rsidRPr="00D02055">
        <w:rPr>
          <w:rFonts w:ascii="Times New Roman" w:hAnsi="Times New Roman"/>
          <w:spacing w:val="54"/>
          <w:sz w:val="24"/>
          <w:szCs w:val="24"/>
          <w:lang w:eastAsia="en-US"/>
        </w:rPr>
        <w:t xml:space="preserve"> </w:t>
      </w:r>
      <w:r w:rsidRPr="00D02055">
        <w:rPr>
          <w:rFonts w:ascii="Times New Roman" w:hAnsi="Times New Roman"/>
          <w:sz w:val="24"/>
          <w:szCs w:val="24"/>
          <w:lang w:eastAsia="en-US"/>
        </w:rPr>
        <w:t>Для</w:t>
      </w:r>
      <w:r w:rsidRPr="00D02055">
        <w:rPr>
          <w:rFonts w:ascii="Times New Roman" w:hAnsi="Times New Roman"/>
          <w:spacing w:val="54"/>
          <w:sz w:val="24"/>
          <w:szCs w:val="24"/>
          <w:lang w:eastAsia="en-US"/>
        </w:rPr>
        <w:t xml:space="preserve"> </w:t>
      </w:r>
      <w:r w:rsidRPr="00D02055">
        <w:rPr>
          <w:rFonts w:ascii="Times New Roman" w:hAnsi="Times New Roman"/>
          <w:spacing w:val="-4"/>
          <w:sz w:val="24"/>
          <w:szCs w:val="24"/>
          <w:lang w:eastAsia="en-US"/>
        </w:rPr>
        <w:t>этого</w:t>
      </w:r>
      <w:r w:rsidRPr="00D02055">
        <w:rPr>
          <w:rFonts w:ascii="Times New Roman" w:hAnsi="Times New Roman"/>
          <w:spacing w:val="53"/>
          <w:sz w:val="24"/>
          <w:szCs w:val="24"/>
          <w:lang w:eastAsia="en-US"/>
        </w:rPr>
        <w:t xml:space="preserve"> </w:t>
      </w:r>
      <w:r w:rsidRPr="00D02055">
        <w:rPr>
          <w:rFonts w:ascii="Times New Roman" w:hAnsi="Times New Roman"/>
          <w:spacing w:val="-4"/>
          <w:sz w:val="24"/>
          <w:szCs w:val="24"/>
          <w:lang w:eastAsia="en-US"/>
        </w:rPr>
        <w:t>необходимо</w:t>
      </w:r>
      <w:r w:rsidRPr="00D02055">
        <w:rPr>
          <w:rFonts w:ascii="Times New Roman" w:hAnsi="Times New Roman"/>
          <w:spacing w:val="53"/>
          <w:sz w:val="24"/>
          <w:szCs w:val="24"/>
          <w:lang w:eastAsia="en-US"/>
        </w:rPr>
        <w:t xml:space="preserve"> </w:t>
      </w:r>
      <w:r w:rsidRPr="00D02055">
        <w:rPr>
          <w:rFonts w:ascii="Times New Roman" w:hAnsi="Times New Roman"/>
          <w:spacing w:val="-2"/>
          <w:sz w:val="24"/>
          <w:szCs w:val="24"/>
          <w:lang w:eastAsia="en-US"/>
        </w:rPr>
        <w:t>формировать</w:t>
      </w:r>
      <w:r w:rsidRPr="00D02055">
        <w:rPr>
          <w:rFonts w:ascii="Times New Roman" w:hAnsi="Times New Roman"/>
          <w:spacing w:val="53"/>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54"/>
          <w:sz w:val="24"/>
          <w:szCs w:val="24"/>
          <w:lang w:eastAsia="en-US"/>
        </w:rPr>
        <w:t xml:space="preserve"> </w:t>
      </w:r>
      <w:r w:rsidRPr="00D02055">
        <w:rPr>
          <w:rFonts w:ascii="Times New Roman" w:hAnsi="Times New Roman"/>
          <w:spacing w:val="-3"/>
          <w:sz w:val="24"/>
          <w:szCs w:val="24"/>
          <w:lang w:eastAsia="en-US"/>
        </w:rPr>
        <w:t>стимулировать</w:t>
      </w:r>
      <w:r w:rsidR="00D02055">
        <w:rPr>
          <w:rFonts w:ascii="Times New Roman" w:hAnsi="Times New Roman"/>
          <w:sz w:val="24"/>
          <w:szCs w:val="24"/>
          <w:lang w:eastAsia="en-US"/>
        </w:rPr>
        <w:t xml:space="preserve"> </w:t>
      </w:r>
      <w:r w:rsidRPr="00D02055">
        <w:rPr>
          <w:rFonts w:ascii="Times New Roman" w:hAnsi="Times New Roman"/>
          <w:spacing w:val="-1"/>
          <w:sz w:val="24"/>
          <w:szCs w:val="24"/>
          <w:lang w:eastAsia="en-US"/>
        </w:rPr>
        <w:t>стремление</w:t>
      </w:r>
      <w:r w:rsidRPr="00D02055">
        <w:rPr>
          <w:rFonts w:ascii="Times New Roman" w:hAnsi="Times New Roman"/>
          <w:spacing w:val="61"/>
          <w:sz w:val="24"/>
          <w:szCs w:val="24"/>
          <w:lang w:eastAsia="en-US"/>
        </w:rPr>
        <w:t xml:space="preserve"> </w:t>
      </w:r>
      <w:r w:rsidRPr="00D02055">
        <w:rPr>
          <w:rFonts w:ascii="Times New Roman" w:hAnsi="Times New Roman"/>
          <w:spacing w:val="-2"/>
          <w:sz w:val="24"/>
          <w:szCs w:val="24"/>
          <w:lang w:eastAsia="en-US"/>
        </w:rPr>
        <w:t>ребёнка</w:t>
      </w:r>
      <w:r w:rsidRPr="00D02055">
        <w:rPr>
          <w:rFonts w:ascii="Times New Roman" w:hAnsi="Times New Roman"/>
          <w:spacing w:val="61"/>
          <w:sz w:val="24"/>
          <w:szCs w:val="24"/>
          <w:lang w:eastAsia="en-US"/>
        </w:rPr>
        <w:t xml:space="preserve"> </w:t>
      </w:r>
      <w:r w:rsidRPr="00D02055">
        <w:rPr>
          <w:rFonts w:ascii="Times New Roman" w:hAnsi="Times New Roman"/>
          <w:spacing w:val="-2"/>
          <w:sz w:val="24"/>
          <w:szCs w:val="24"/>
          <w:lang w:eastAsia="en-US"/>
        </w:rPr>
        <w:t>включиться</w:t>
      </w:r>
      <w:r w:rsidRPr="00D02055">
        <w:rPr>
          <w:rFonts w:ascii="Times New Roman" w:hAnsi="Times New Roman"/>
          <w:spacing w:val="64"/>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61"/>
          <w:sz w:val="24"/>
          <w:szCs w:val="24"/>
          <w:lang w:eastAsia="en-US"/>
        </w:rPr>
        <w:t xml:space="preserve"> </w:t>
      </w:r>
      <w:r w:rsidRPr="00D02055">
        <w:rPr>
          <w:rFonts w:ascii="Times New Roman" w:hAnsi="Times New Roman"/>
          <w:sz w:val="24"/>
          <w:szCs w:val="24"/>
          <w:lang w:eastAsia="en-US"/>
        </w:rPr>
        <w:lastRenderedPageBreak/>
        <w:t>посильное</w:t>
      </w:r>
      <w:r w:rsidRPr="00D02055">
        <w:rPr>
          <w:rFonts w:ascii="Times New Roman" w:hAnsi="Times New Roman"/>
          <w:spacing w:val="61"/>
          <w:sz w:val="24"/>
          <w:szCs w:val="24"/>
          <w:lang w:eastAsia="en-US"/>
        </w:rPr>
        <w:t xml:space="preserve"> </w:t>
      </w:r>
      <w:r w:rsidRPr="00D02055">
        <w:rPr>
          <w:rFonts w:ascii="Times New Roman" w:hAnsi="Times New Roman"/>
          <w:sz w:val="24"/>
          <w:szCs w:val="24"/>
          <w:lang w:eastAsia="en-US"/>
        </w:rPr>
        <w:t>решение</w:t>
      </w:r>
      <w:r w:rsidRPr="00D02055">
        <w:rPr>
          <w:rFonts w:ascii="Times New Roman" w:hAnsi="Times New Roman"/>
          <w:spacing w:val="61"/>
          <w:sz w:val="24"/>
          <w:szCs w:val="24"/>
          <w:lang w:eastAsia="en-US"/>
        </w:rPr>
        <w:t xml:space="preserve"> </w:t>
      </w:r>
      <w:r w:rsidRPr="00D02055">
        <w:rPr>
          <w:rFonts w:ascii="Times New Roman" w:hAnsi="Times New Roman"/>
          <w:spacing w:val="-2"/>
          <w:sz w:val="24"/>
          <w:szCs w:val="24"/>
          <w:lang w:eastAsia="en-US"/>
        </w:rPr>
        <w:t>проблем</w:t>
      </w:r>
      <w:r w:rsidRPr="00D02055">
        <w:rPr>
          <w:rFonts w:ascii="Times New Roman" w:hAnsi="Times New Roman"/>
          <w:spacing w:val="61"/>
          <w:sz w:val="24"/>
          <w:szCs w:val="24"/>
          <w:lang w:eastAsia="en-US"/>
        </w:rPr>
        <w:t xml:space="preserve"> </w:t>
      </w:r>
      <w:r w:rsidRPr="00D02055">
        <w:rPr>
          <w:rFonts w:ascii="Times New Roman" w:hAnsi="Times New Roman"/>
          <w:spacing w:val="-4"/>
          <w:sz w:val="24"/>
          <w:szCs w:val="24"/>
          <w:lang w:eastAsia="en-US"/>
        </w:rPr>
        <w:t>школьного</w:t>
      </w:r>
      <w:r w:rsidRPr="00D02055">
        <w:rPr>
          <w:rFonts w:ascii="Times New Roman" w:hAnsi="Times New Roman"/>
          <w:spacing w:val="51"/>
          <w:sz w:val="24"/>
          <w:szCs w:val="24"/>
          <w:lang w:eastAsia="en-US"/>
        </w:rPr>
        <w:t xml:space="preserve"> </w:t>
      </w:r>
      <w:r w:rsidRPr="00D02055">
        <w:rPr>
          <w:rFonts w:ascii="Times New Roman" w:hAnsi="Times New Roman"/>
          <w:spacing w:val="-3"/>
          <w:sz w:val="24"/>
          <w:szCs w:val="24"/>
          <w:lang w:eastAsia="en-US"/>
        </w:rPr>
        <w:t>коллектива,</w:t>
      </w:r>
      <w:r w:rsidRPr="00D02055">
        <w:rPr>
          <w:rFonts w:ascii="Times New Roman" w:hAnsi="Times New Roman"/>
          <w:spacing w:val="34"/>
          <w:sz w:val="24"/>
          <w:szCs w:val="24"/>
          <w:lang w:eastAsia="en-US"/>
        </w:rPr>
        <w:t xml:space="preserve"> </w:t>
      </w:r>
      <w:r w:rsidRPr="00D02055">
        <w:rPr>
          <w:rFonts w:ascii="Times New Roman" w:hAnsi="Times New Roman"/>
          <w:sz w:val="24"/>
          <w:szCs w:val="24"/>
          <w:lang w:eastAsia="en-US"/>
        </w:rPr>
        <w:t>своей</w:t>
      </w:r>
      <w:r w:rsidRPr="00D02055">
        <w:rPr>
          <w:rFonts w:ascii="Times New Roman" w:hAnsi="Times New Roman"/>
          <w:spacing w:val="36"/>
          <w:sz w:val="24"/>
          <w:szCs w:val="24"/>
          <w:lang w:eastAsia="en-US"/>
        </w:rPr>
        <w:t xml:space="preserve"> </w:t>
      </w:r>
      <w:r w:rsidRPr="00D02055">
        <w:rPr>
          <w:rFonts w:ascii="Times New Roman" w:hAnsi="Times New Roman"/>
          <w:sz w:val="24"/>
          <w:szCs w:val="24"/>
          <w:lang w:eastAsia="en-US"/>
        </w:rPr>
        <w:t>семьи,</w:t>
      </w:r>
      <w:r w:rsidRPr="00D02055">
        <w:rPr>
          <w:rFonts w:ascii="Times New Roman" w:hAnsi="Times New Roman"/>
          <w:spacing w:val="35"/>
          <w:sz w:val="24"/>
          <w:szCs w:val="24"/>
          <w:lang w:eastAsia="en-US"/>
        </w:rPr>
        <w:t xml:space="preserve"> </w:t>
      </w:r>
      <w:r w:rsidRPr="00D02055">
        <w:rPr>
          <w:rFonts w:ascii="Times New Roman" w:hAnsi="Times New Roman"/>
          <w:sz w:val="24"/>
          <w:szCs w:val="24"/>
          <w:lang w:eastAsia="en-US"/>
        </w:rPr>
        <w:t>села,</w:t>
      </w:r>
      <w:r w:rsidRPr="00D02055">
        <w:rPr>
          <w:rFonts w:ascii="Times New Roman" w:hAnsi="Times New Roman"/>
          <w:spacing w:val="33"/>
          <w:sz w:val="24"/>
          <w:szCs w:val="24"/>
          <w:lang w:eastAsia="en-US"/>
        </w:rPr>
        <w:t xml:space="preserve"> </w:t>
      </w:r>
      <w:r w:rsidRPr="00D02055">
        <w:rPr>
          <w:rFonts w:ascii="Times New Roman" w:hAnsi="Times New Roman"/>
          <w:spacing w:val="-3"/>
          <w:sz w:val="24"/>
          <w:szCs w:val="24"/>
          <w:lang w:eastAsia="en-US"/>
        </w:rPr>
        <w:t>города,</w:t>
      </w:r>
      <w:r w:rsidRPr="00D02055">
        <w:rPr>
          <w:rFonts w:ascii="Times New Roman" w:hAnsi="Times New Roman"/>
          <w:spacing w:val="32"/>
          <w:sz w:val="24"/>
          <w:szCs w:val="24"/>
          <w:lang w:eastAsia="en-US"/>
        </w:rPr>
        <w:t xml:space="preserve"> </w:t>
      </w:r>
      <w:r w:rsidRPr="00D02055">
        <w:rPr>
          <w:rFonts w:ascii="Times New Roman" w:hAnsi="Times New Roman"/>
          <w:spacing w:val="-1"/>
          <w:sz w:val="24"/>
          <w:szCs w:val="24"/>
          <w:lang w:eastAsia="en-US"/>
        </w:rPr>
        <w:t>микрорайона,</w:t>
      </w:r>
      <w:r w:rsidRPr="00D02055">
        <w:rPr>
          <w:rFonts w:ascii="Times New Roman" w:hAnsi="Times New Roman"/>
          <w:spacing w:val="34"/>
          <w:sz w:val="24"/>
          <w:szCs w:val="24"/>
          <w:lang w:eastAsia="en-US"/>
        </w:rPr>
        <w:t xml:space="preserve"> </w:t>
      </w:r>
      <w:r w:rsidRPr="00D02055">
        <w:rPr>
          <w:rFonts w:ascii="Times New Roman" w:hAnsi="Times New Roman"/>
          <w:spacing w:val="-2"/>
          <w:sz w:val="24"/>
          <w:szCs w:val="24"/>
          <w:lang w:eastAsia="en-US"/>
        </w:rPr>
        <w:t>участвовать</w:t>
      </w:r>
      <w:r w:rsidRPr="00D02055">
        <w:rPr>
          <w:rFonts w:ascii="Times New Roman" w:hAnsi="Times New Roman"/>
          <w:spacing w:val="34"/>
          <w:sz w:val="24"/>
          <w:szCs w:val="24"/>
          <w:lang w:eastAsia="en-US"/>
        </w:rPr>
        <w:t xml:space="preserve"> </w:t>
      </w:r>
      <w:r w:rsidRPr="00D02055">
        <w:rPr>
          <w:rFonts w:ascii="Times New Roman" w:hAnsi="Times New Roman"/>
          <w:sz w:val="24"/>
          <w:szCs w:val="24"/>
          <w:lang w:eastAsia="en-US"/>
        </w:rPr>
        <w:t>в</w:t>
      </w:r>
      <w:r w:rsidRPr="00D02055">
        <w:rPr>
          <w:rFonts w:ascii="Times New Roman" w:hAnsi="Times New Roman"/>
          <w:spacing w:val="34"/>
          <w:sz w:val="24"/>
          <w:szCs w:val="24"/>
          <w:lang w:eastAsia="en-US"/>
        </w:rPr>
        <w:t xml:space="preserve"> </w:t>
      </w:r>
      <w:r w:rsidRPr="00D02055">
        <w:rPr>
          <w:rFonts w:ascii="Times New Roman" w:hAnsi="Times New Roman"/>
          <w:sz w:val="24"/>
          <w:szCs w:val="24"/>
          <w:lang w:eastAsia="en-US"/>
        </w:rPr>
        <w:t>совмест</w:t>
      </w:r>
      <w:r w:rsidRPr="00D02055">
        <w:rPr>
          <w:rFonts w:ascii="Times New Roman" w:hAnsi="Times New Roman"/>
          <w:spacing w:val="-1"/>
          <w:sz w:val="24"/>
          <w:szCs w:val="24"/>
          <w:lang w:eastAsia="en-US"/>
        </w:rPr>
        <w:t>ной</w:t>
      </w:r>
      <w:r w:rsidRPr="00D02055">
        <w:rPr>
          <w:rFonts w:ascii="Times New Roman" w:hAnsi="Times New Roman"/>
          <w:spacing w:val="32"/>
          <w:sz w:val="24"/>
          <w:szCs w:val="24"/>
          <w:lang w:eastAsia="en-US"/>
        </w:rPr>
        <w:t xml:space="preserve"> </w:t>
      </w:r>
      <w:r w:rsidRPr="00D02055">
        <w:rPr>
          <w:rFonts w:ascii="Times New Roman" w:hAnsi="Times New Roman"/>
          <w:spacing w:val="-1"/>
          <w:sz w:val="24"/>
          <w:szCs w:val="24"/>
          <w:lang w:eastAsia="en-US"/>
        </w:rPr>
        <w:t>общественно</w:t>
      </w:r>
      <w:r w:rsidRPr="00D02055">
        <w:rPr>
          <w:rFonts w:ascii="Times New Roman" w:hAnsi="Times New Roman"/>
          <w:spacing w:val="33"/>
          <w:sz w:val="24"/>
          <w:szCs w:val="24"/>
          <w:lang w:eastAsia="en-US"/>
        </w:rPr>
        <w:t xml:space="preserve"> </w:t>
      </w:r>
      <w:r w:rsidRPr="00D02055">
        <w:rPr>
          <w:rFonts w:ascii="Times New Roman" w:hAnsi="Times New Roman"/>
          <w:spacing w:val="-1"/>
          <w:sz w:val="24"/>
          <w:szCs w:val="24"/>
          <w:lang w:eastAsia="en-US"/>
        </w:rPr>
        <w:t>полезной</w:t>
      </w:r>
      <w:r w:rsidRPr="00D02055">
        <w:rPr>
          <w:rFonts w:ascii="Times New Roman" w:hAnsi="Times New Roman"/>
          <w:spacing w:val="32"/>
          <w:sz w:val="24"/>
          <w:szCs w:val="24"/>
          <w:lang w:eastAsia="en-US"/>
        </w:rPr>
        <w:t xml:space="preserve"> </w:t>
      </w:r>
      <w:r w:rsidRPr="00D02055">
        <w:rPr>
          <w:rFonts w:ascii="Times New Roman" w:hAnsi="Times New Roman"/>
          <w:spacing w:val="-1"/>
          <w:sz w:val="24"/>
          <w:szCs w:val="24"/>
          <w:lang w:eastAsia="en-US"/>
        </w:rPr>
        <w:t>деятельности</w:t>
      </w:r>
      <w:r w:rsidRPr="00D02055">
        <w:rPr>
          <w:rFonts w:ascii="Times New Roman" w:hAnsi="Times New Roman"/>
          <w:spacing w:val="32"/>
          <w:sz w:val="24"/>
          <w:szCs w:val="24"/>
          <w:lang w:eastAsia="en-US"/>
        </w:rPr>
        <w:t xml:space="preserve"> </w:t>
      </w:r>
      <w:r w:rsidRPr="00D02055">
        <w:rPr>
          <w:rFonts w:ascii="Times New Roman" w:hAnsi="Times New Roman"/>
          <w:spacing w:val="-1"/>
          <w:sz w:val="24"/>
          <w:szCs w:val="24"/>
          <w:lang w:eastAsia="en-US"/>
        </w:rPr>
        <w:t>детей</w:t>
      </w:r>
      <w:r w:rsidRPr="00D02055">
        <w:rPr>
          <w:rFonts w:ascii="Times New Roman" w:hAnsi="Times New Roman"/>
          <w:spacing w:val="32"/>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32"/>
          <w:sz w:val="24"/>
          <w:szCs w:val="24"/>
          <w:lang w:eastAsia="en-US"/>
        </w:rPr>
        <w:t xml:space="preserve"> </w:t>
      </w:r>
      <w:r w:rsidRPr="00D02055">
        <w:rPr>
          <w:rFonts w:ascii="Times New Roman" w:hAnsi="Times New Roman"/>
          <w:sz w:val="24"/>
          <w:szCs w:val="24"/>
          <w:lang w:eastAsia="en-US"/>
        </w:rPr>
        <w:t>взрослых,</w:t>
      </w:r>
      <w:r w:rsidRPr="00D02055">
        <w:rPr>
          <w:rFonts w:ascii="Times New Roman" w:hAnsi="Times New Roman"/>
          <w:spacing w:val="31"/>
          <w:sz w:val="24"/>
          <w:szCs w:val="24"/>
          <w:lang w:eastAsia="en-US"/>
        </w:rPr>
        <w:t xml:space="preserve"> </w:t>
      </w:r>
      <w:r w:rsidRPr="00D02055">
        <w:rPr>
          <w:rFonts w:ascii="Times New Roman" w:hAnsi="Times New Roman"/>
          <w:spacing w:val="-1"/>
          <w:sz w:val="24"/>
          <w:szCs w:val="24"/>
          <w:lang w:eastAsia="en-US"/>
        </w:rPr>
        <w:t>младших</w:t>
      </w:r>
      <w:r w:rsidRPr="00D02055">
        <w:rPr>
          <w:rFonts w:ascii="Times New Roman" w:hAnsi="Times New Roman"/>
          <w:spacing w:val="33"/>
          <w:sz w:val="24"/>
          <w:szCs w:val="24"/>
          <w:lang w:eastAsia="en-US"/>
        </w:rPr>
        <w:t xml:space="preserve"> </w:t>
      </w:r>
      <w:r w:rsidRPr="00D02055">
        <w:rPr>
          <w:rFonts w:ascii="Times New Roman" w:hAnsi="Times New Roman"/>
          <w:sz w:val="24"/>
          <w:szCs w:val="24"/>
          <w:lang w:eastAsia="en-US"/>
        </w:rPr>
        <w:t>и</w:t>
      </w:r>
      <w:r w:rsidRPr="00D02055">
        <w:rPr>
          <w:rFonts w:ascii="Times New Roman" w:hAnsi="Times New Roman"/>
          <w:spacing w:val="57"/>
          <w:sz w:val="24"/>
          <w:szCs w:val="24"/>
          <w:lang w:eastAsia="en-US"/>
        </w:rPr>
        <w:t xml:space="preserve"> </w:t>
      </w:r>
      <w:r w:rsidRPr="00D02055">
        <w:rPr>
          <w:rFonts w:ascii="Times New Roman" w:hAnsi="Times New Roman"/>
          <w:sz w:val="24"/>
          <w:szCs w:val="24"/>
          <w:lang w:eastAsia="en-US"/>
        </w:rPr>
        <w:t>старших</w:t>
      </w:r>
      <w:r w:rsidRPr="00D02055">
        <w:rPr>
          <w:rFonts w:ascii="Times New Roman" w:hAnsi="Times New Roman"/>
          <w:spacing w:val="-3"/>
          <w:sz w:val="24"/>
          <w:szCs w:val="24"/>
          <w:lang w:eastAsia="en-US"/>
        </w:rPr>
        <w:t xml:space="preserve"> </w:t>
      </w:r>
      <w:r w:rsidRPr="00D02055">
        <w:rPr>
          <w:rFonts w:ascii="Times New Roman" w:hAnsi="Times New Roman"/>
          <w:spacing w:val="-1"/>
          <w:sz w:val="24"/>
          <w:szCs w:val="24"/>
          <w:lang w:eastAsia="en-US"/>
        </w:rPr>
        <w:t>детей</w:t>
      </w:r>
      <w:r w:rsidRPr="000631ED">
        <w:rPr>
          <w:rFonts w:ascii="Times New Roman" w:hAnsi="Times New Roman"/>
          <w:spacing w:val="-1"/>
          <w:sz w:val="26"/>
          <w:szCs w:val="26"/>
          <w:lang w:eastAsia="en-US"/>
        </w:rPr>
        <w:t>.</w:t>
      </w:r>
    </w:p>
    <w:p w:rsidR="00D96675" w:rsidRPr="005E182F" w:rsidRDefault="00D96675" w:rsidP="00D0100C">
      <w:pPr>
        <w:widowControl w:val="0"/>
        <w:spacing w:line="240" w:lineRule="auto"/>
        <w:ind w:right="102" w:firstLine="708"/>
        <w:rPr>
          <w:rFonts w:ascii="Times New Roman" w:hAnsi="Times New Roman" w:cs="Times New Roman"/>
          <w:sz w:val="24"/>
          <w:szCs w:val="24"/>
          <w:lang w:eastAsia="en-US"/>
        </w:rPr>
      </w:pPr>
      <w:r w:rsidRPr="005E182F">
        <w:rPr>
          <w:rFonts w:ascii="Times New Roman" w:hAnsi="Times New Roman" w:cs="Times New Roman"/>
          <w:spacing w:val="-1"/>
          <w:sz w:val="24"/>
          <w:szCs w:val="24"/>
          <w:lang w:eastAsia="en-US"/>
        </w:rPr>
        <w:t xml:space="preserve">2.3.3. Организация работы по духовно-нравственному </w:t>
      </w:r>
      <w:r w:rsidR="00B1593C">
        <w:rPr>
          <w:rFonts w:ascii="Times New Roman" w:hAnsi="Times New Roman" w:cs="Times New Roman"/>
          <w:spacing w:val="-1"/>
          <w:sz w:val="24"/>
          <w:szCs w:val="24"/>
          <w:lang w:eastAsia="en-US"/>
        </w:rPr>
        <w:t xml:space="preserve"> воспитанию</w:t>
      </w:r>
      <w:r w:rsidR="000C5266">
        <w:rPr>
          <w:rFonts w:ascii="Times New Roman" w:hAnsi="Times New Roman" w:cs="Times New Roman"/>
          <w:spacing w:val="-1"/>
          <w:sz w:val="24"/>
          <w:szCs w:val="24"/>
          <w:lang w:eastAsia="en-US"/>
        </w:rPr>
        <w:t xml:space="preserve"> и развитию, воспитания и социализации обучающихся с легкой умственной отсталость</w:t>
      </w:r>
      <w:proofErr w:type="gramStart"/>
      <w:r w:rsidR="000C5266">
        <w:rPr>
          <w:rFonts w:ascii="Times New Roman" w:hAnsi="Times New Roman" w:cs="Times New Roman"/>
          <w:spacing w:val="-1"/>
          <w:sz w:val="24"/>
          <w:szCs w:val="24"/>
          <w:lang w:eastAsia="en-US"/>
        </w:rPr>
        <w:t>ю(</w:t>
      </w:r>
      <w:proofErr w:type="gramEnd"/>
      <w:r w:rsidR="000C5266">
        <w:rPr>
          <w:rFonts w:ascii="Times New Roman" w:hAnsi="Times New Roman" w:cs="Times New Roman"/>
          <w:spacing w:val="-1"/>
          <w:sz w:val="24"/>
          <w:szCs w:val="24"/>
          <w:lang w:eastAsia="en-US"/>
        </w:rPr>
        <w:t>интеллектуальные нарушения)</w:t>
      </w:r>
    </w:p>
    <w:p w:rsidR="00BC0967" w:rsidRPr="005E182F" w:rsidRDefault="00BC0967" w:rsidP="00D0100C">
      <w:pPr>
        <w:spacing w:line="240" w:lineRule="auto"/>
        <w:jc w:val="center"/>
        <w:rPr>
          <w:rFonts w:ascii="Times New Roman" w:hAnsi="Times New Roman" w:cs="Times New Roman"/>
          <w:b/>
          <w:bCs/>
          <w:i/>
          <w:spacing w:val="1"/>
          <w:sz w:val="24"/>
          <w:szCs w:val="24"/>
          <w:lang w:eastAsia="en-US"/>
        </w:rPr>
      </w:pPr>
      <w:r w:rsidRPr="005E182F">
        <w:rPr>
          <w:rFonts w:ascii="Times New Roman" w:hAnsi="Times New Roman" w:cs="Times New Roman"/>
          <w:b/>
          <w:bCs/>
          <w:i/>
          <w:spacing w:val="-1"/>
          <w:sz w:val="24"/>
          <w:szCs w:val="24"/>
          <w:lang w:eastAsia="en-US"/>
        </w:rPr>
        <w:t xml:space="preserve">Воспитание </w:t>
      </w:r>
      <w:r w:rsidRPr="005E182F">
        <w:rPr>
          <w:rFonts w:ascii="Times New Roman" w:hAnsi="Times New Roman" w:cs="Times New Roman"/>
          <w:b/>
          <w:bCs/>
          <w:i/>
          <w:sz w:val="24"/>
          <w:szCs w:val="24"/>
          <w:lang w:eastAsia="en-US"/>
        </w:rPr>
        <w:t xml:space="preserve"> </w:t>
      </w:r>
      <w:r w:rsidRPr="005E182F">
        <w:rPr>
          <w:rFonts w:ascii="Times New Roman" w:hAnsi="Times New Roman" w:cs="Times New Roman"/>
          <w:b/>
          <w:bCs/>
          <w:i/>
          <w:spacing w:val="-1"/>
          <w:sz w:val="24"/>
          <w:szCs w:val="24"/>
          <w:lang w:eastAsia="en-US"/>
        </w:rPr>
        <w:t>гражданственности,</w:t>
      </w:r>
      <w:r w:rsidRPr="005E182F">
        <w:rPr>
          <w:rFonts w:ascii="Times New Roman" w:hAnsi="Times New Roman" w:cs="Times New Roman"/>
          <w:b/>
          <w:bCs/>
          <w:i/>
          <w:spacing w:val="-2"/>
          <w:sz w:val="24"/>
          <w:szCs w:val="24"/>
          <w:lang w:eastAsia="en-US"/>
        </w:rPr>
        <w:t xml:space="preserve"> патриотизма,</w:t>
      </w:r>
      <w:r w:rsidRPr="005E182F">
        <w:rPr>
          <w:rFonts w:ascii="Times New Roman" w:hAnsi="Times New Roman" w:cs="Times New Roman"/>
          <w:b/>
          <w:bCs/>
          <w:i/>
          <w:spacing w:val="-1"/>
          <w:sz w:val="24"/>
          <w:szCs w:val="24"/>
          <w:lang w:eastAsia="en-US"/>
        </w:rPr>
        <w:t xml:space="preserve"> </w:t>
      </w:r>
      <w:r w:rsidRPr="005E182F">
        <w:rPr>
          <w:rFonts w:ascii="Times New Roman" w:hAnsi="Times New Roman" w:cs="Times New Roman"/>
          <w:b/>
          <w:bCs/>
          <w:i/>
          <w:spacing w:val="-2"/>
          <w:sz w:val="24"/>
          <w:szCs w:val="24"/>
          <w:lang w:eastAsia="en-US"/>
        </w:rPr>
        <w:t>уважения</w:t>
      </w:r>
      <w:r w:rsidRPr="005E182F">
        <w:rPr>
          <w:rFonts w:ascii="Times New Roman" w:hAnsi="Times New Roman" w:cs="Times New Roman"/>
          <w:b/>
          <w:bCs/>
          <w:i/>
          <w:spacing w:val="23"/>
          <w:sz w:val="24"/>
          <w:szCs w:val="24"/>
          <w:lang w:eastAsia="en-US"/>
        </w:rPr>
        <w:t xml:space="preserve"> </w:t>
      </w:r>
      <w:r w:rsidRPr="005E182F">
        <w:rPr>
          <w:rFonts w:ascii="Times New Roman" w:hAnsi="Times New Roman" w:cs="Times New Roman"/>
          <w:b/>
          <w:bCs/>
          <w:i/>
          <w:sz w:val="24"/>
          <w:szCs w:val="24"/>
          <w:lang w:eastAsia="en-US"/>
        </w:rPr>
        <w:t>к</w:t>
      </w:r>
      <w:r w:rsidRPr="005E182F">
        <w:rPr>
          <w:rFonts w:ascii="Times New Roman" w:hAnsi="Times New Roman" w:cs="Times New Roman"/>
          <w:b/>
          <w:bCs/>
          <w:i/>
          <w:spacing w:val="-2"/>
          <w:sz w:val="24"/>
          <w:szCs w:val="24"/>
          <w:lang w:eastAsia="en-US"/>
        </w:rPr>
        <w:t xml:space="preserve"> </w:t>
      </w:r>
      <w:r w:rsidRPr="005E182F">
        <w:rPr>
          <w:rFonts w:ascii="Times New Roman" w:hAnsi="Times New Roman" w:cs="Times New Roman"/>
          <w:b/>
          <w:bCs/>
          <w:i/>
          <w:spacing w:val="-1"/>
          <w:sz w:val="24"/>
          <w:szCs w:val="24"/>
          <w:lang w:eastAsia="en-US"/>
        </w:rPr>
        <w:t xml:space="preserve">правам, </w:t>
      </w:r>
      <w:r w:rsidRPr="005E182F">
        <w:rPr>
          <w:rFonts w:ascii="Times New Roman" w:hAnsi="Times New Roman" w:cs="Times New Roman"/>
          <w:b/>
          <w:bCs/>
          <w:i/>
          <w:spacing w:val="-2"/>
          <w:sz w:val="24"/>
          <w:szCs w:val="24"/>
          <w:lang w:eastAsia="en-US"/>
        </w:rPr>
        <w:t>свободам</w:t>
      </w:r>
      <w:r w:rsidRPr="005E182F">
        <w:rPr>
          <w:rFonts w:ascii="Times New Roman" w:hAnsi="Times New Roman" w:cs="Times New Roman"/>
          <w:b/>
          <w:bCs/>
          <w:i/>
          <w:spacing w:val="-4"/>
          <w:sz w:val="24"/>
          <w:szCs w:val="24"/>
          <w:lang w:eastAsia="en-US"/>
        </w:rPr>
        <w:t xml:space="preserve"> </w:t>
      </w:r>
      <w:r w:rsidRPr="005E182F">
        <w:rPr>
          <w:rFonts w:ascii="Times New Roman" w:hAnsi="Times New Roman" w:cs="Times New Roman"/>
          <w:b/>
          <w:bCs/>
          <w:i/>
          <w:sz w:val="24"/>
          <w:szCs w:val="24"/>
          <w:lang w:eastAsia="en-US"/>
        </w:rPr>
        <w:t xml:space="preserve">и </w:t>
      </w:r>
      <w:r w:rsidRPr="005E182F">
        <w:rPr>
          <w:rFonts w:ascii="Times New Roman" w:hAnsi="Times New Roman" w:cs="Times New Roman"/>
          <w:b/>
          <w:bCs/>
          <w:i/>
          <w:spacing w:val="-1"/>
          <w:sz w:val="24"/>
          <w:szCs w:val="24"/>
          <w:lang w:eastAsia="en-US"/>
        </w:rPr>
        <w:t xml:space="preserve">обязанностям </w:t>
      </w:r>
      <w:r w:rsidRPr="005E182F">
        <w:rPr>
          <w:rFonts w:ascii="Times New Roman" w:hAnsi="Times New Roman" w:cs="Times New Roman"/>
          <w:b/>
          <w:bCs/>
          <w:i/>
          <w:spacing w:val="-4"/>
          <w:sz w:val="24"/>
          <w:szCs w:val="24"/>
          <w:lang w:eastAsia="en-US"/>
        </w:rPr>
        <w:t>человека</w:t>
      </w:r>
    </w:p>
    <w:p w:rsidR="00BC0967" w:rsidRPr="005E182F" w:rsidRDefault="00BC0967" w:rsidP="00D0100C">
      <w:pPr>
        <w:spacing w:line="240" w:lineRule="auto"/>
        <w:ind w:left="720" w:hanging="720"/>
        <w:rPr>
          <w:rFonts w:ascii="Times New Roman" w:hAnsi="Times New Roman" w:cs="Times New Roman"/>
          <w:sz w:val="24"/>
          <w:szCs w:val="24"/>
        </w:rPr>
      </w:pPr>
      <w:r w:rsidRPr="005E182F">
        <w:rPr>
          <w:rFonts w:ascii="Times New Roman" w:hAnsi="Times New Roman" w:cs="Times New Roman"/>
          <w:b/>
          <w:sz w:val="24"/>
          <w:szCs w:val="24"/>
        </w:rPr>
        <w:t>Цель:</w:t>
      </w:r>
      <w:r w:rsidRPr="005E182F">
        <w:rPr>
          <w:rFonts w:ascii="Times New Roman" w:hAnsi="Times New Roman" w:cs="Times New Roman"/>
          <w:sz w:val="24"/>
          <w:szCs w:val="24"/>
        </w:rPr>
        <w:t xml:space="preserve"> воспитание гражданственности, патриотизма, уважения к правам, свободам и обязанностям человека.</w:t>
      </w:r>
    </w:p>
    <w:p w:rsidR="00BC0967" w:rsidRPr="005E182F" w:rsidRDefault="00BC0967" w:rsidP="00D0100C">
      <w:pPr>
        <w:widowControl w:val="0"/>
        <w:spacing w:line="240" w:lineRule="auto"/>
        <w:ind w:left="1440" w:hanging="1440"/>
        <w:rPr>
          <w:rFonts w:ascii="Times New Roman" w:hAnsi="Times New Roman" w:cs="Times New Roman"/>
          <w:b/>
          <w:sz w:val="24"/>
          <w:szCs w:val="24"/>
        </w:rPr>
      </w:pPr>
      <w:r w:rsidRPr="005E182F">
        <w:rPr>
          <w:rFonts w:ascii="Times New Roman" w:hAnsi="Times New Roman" w:cs="Times New Roman"/>
          <w:b/>
          <w:sz w:val="24"/>
          <w:szCs w:val="24"/>
        </w:rPr>
        <w:t xml:space="preserve">Задачи: </w:t>
      </w:r>
    </w:p>
    <w:p w:rsidR="00BC0967" w:rsidRPr="005E182F" w:rsidRDefault="00BC0967" w:rsidP="00D0100C">
      <w:pPr>
        <w:widowControl w:val="0"/>
        <w:numPr>
          <w:ilvl w:val="1"/>
          <w:numId w:val="34"/>
        </w:numPr>
        <w:tabs>
          <w:tab w:val="num" w:pos="360"/>
        </w:tabs>
        <w:spacing w:after="0" w:line="240" w:lineRule="auto"/>
        <w:ind w:left="360"/>
        <w:jc w:val="both"/>
        <w:rPr>
          <w:rFonts w:ascii="Times New Roman" w:hAnsi="Times New Roman" w:cs="Times New Roman"/>
          <w:sz w:val="24"/>
          <w:szCs w:val="24"/>
        </w:rPr>
      </w:pPr>
      <w:r w:rsidRPr="005E182F">
        <w:rPr>
          <w:rFonts w:ascii="Times New Roman" w:hAnsi="Times New Roman" w:cs="Times New Roman"/>
          <w:sz w:val="24"/>
          <w:szCs w:val="24"/>
        </w:rPr>
        <w:t>формирование элементарных представлений о политическом устройстве Российской Федерации, о его важнейших законах государства;</w:t>
      </w:r>
    </w:p>
    <w:p w:rsidR="00BC0967" w:rsidRPr="005E182F" w:rsidRDefault="00BC0967" w:rsidP="00D0100C">
      <w:pPr>
        <w:widowControl w:val="0"/>
        <w:numPr>
          <w:ilvl w:val="1"/>
          <w:numId w:val="34"/>
        </w:numPr>
        <w:tabs>
          <w:tab w:val="num" w:pos="360"/>
        </w:tabs>
        <w:spacing w:after="0" w:line="240" w:lineRule="auto"/>
        <w:ind w:left="360"/>
        <w:jc w:val="both"/>
        <w:rPr>
          <w:rFonts w:ascii="Times New Roman" w:hAnsi="Times New Roman" w:cs="Times New Roman"/>
          <w:sz w:val="24"/>
          <w:szCs w:val="24"/>
        </w:rPr>
      </w:pPr>
      <w:r w:rsidRPr="005E182F">
        <w:rPr>
          <w:rFonts w:ascii="Times New Roman" w:hAnsi="Times New Roman" w:cs="Times New Roman"/>
          <w:sz w:val="24"/>
          <w:szCs w:val="24"/>
        </w:rPr>
        <w:t>формирование представления о символах государства – Флаге, Гербе России, о фл</w:t>
      </w:r>
      <w:r w:rsidR="00B1593C">
        <w:rPr>
          <w:rFonts w:ascii="Times New Roman" w:hAnsi="Times New Roman" w:cs="Times New Roman"/>
          <w:sz w:val="24"/>
          <w:szCs w:val="24"/>
        </w:rPr>
        <w:t xml:space="preserve">аге и гербе Красноярского края, </w:t>
      </w:r>
      <w:proofErr w:type="spellStart"/>
      <w:r w:rsidR="00B1593C">
        <w:rPr>
          <w:rFonts w:ascii="Times New Roman" w:hAnsi="Times New Roman" w:cs="Times New Roman"/>
          <w:sz w:val="24"/>
          <w:szCs w:val="24"/>
        </w:rPr>
        <w:t>Идринского</w:t>
      </w:r>
      <w:proofErr w:type="spellEnd"/>
      <w:r w:rsidR="00B1593C">
        <w:rPr>
          <w:rFonts w:ascii="Times New Roman" w:hAnsi="Times New Roman" w:cs="Times New Roman"/>
          <w:sz w:val="24"/>
          <w:szCs w:val="24"/>
        </w:rPr>
        <w:t xml:space="preserve"> района</w:t>
      </w:r>
      <w:r w:rsidRPr="005E182F">
        <w:rPr>
          <w:rFonts w:ascii="Times New Roman" w:hAnsi="Times New Roman" w:cs="Times New Roman"/>
          <w:sz w:val="24"/>
          <w:szCs w:val="24"/>
        </w:rPr>
        <w:t>;</w:t>
      </w:r>
    </w:p>
    <w:p w:rsidR="00BC0967" w:rsidRPr="005E182F" w:rsidRDefault="00BC0967" w:rsidP="00D0100C">
      <w:pPr>
        <w:widowControl w:val="0"/>
        <w:numPr>
          <w:ilvl w:val="1"/>
          <w:numId w:val="34"/>
        </w:numPr>
        <w:tabs>
          <w:tab w:val="num" w:pos="360"/>
        </w:tabs>
        <w:spacing w:after="0" w:line="240" w:lineRule="auto"/>
        <w:ind w:left="360"/>
        <w:jc w:val="both"/>
        <w:rPr>
          <w:rFonts w:ascii="Times New Roman" w:hAnsi="Times New Roman" w:cs="Times New Roman"/>
          <w:sz w:val="24"/>
          <w:szCs w:val="24"/>
        </w:rPr>
      </w:pPr>
      <w:r w:rsidRPr="005E182F">
        <w:rPr>
          <w:rFonts w:ascii="Times New Roman" w:hAnsi="Times New Roman" w:cs="Times New Roman"/>
          <w:sz w:val="24"/>
          <w:szCs w:val="24"/>
        </w:rPr>
        <w:t>формирование элементарных представлений о правах и об обязанностях гражданина России;</w:t>
      </w:r>
    </w:p>
    <w:p w:rsidR="00BC0967" w:rsidRPr="005E182F" w:rsidRDefault="00BC0967" w:rsidP="00D0100C">
      <w:pPr>
        <w:widowControl w:val="0"/>
        <w:numPr>
          <w:ilvl w:val="1"/>
          <w:numId w:val="34"/>
        </w:numPr>
        <w:tabs>
          <w:tab w:val="num" w:pos="360"/>
        </w:tabs>
        <w:spacing w:after="0" w:line="240" w:lineRule="auto"/>
        <w:ind w:left="360"/>
        <w:jc w:val="both"/>
        <w:rPr>
          <w:rFonts w:ascii="Times New Roman" w:hAnsi="Times New Roman" w:cs="Times New Roman"/>
          <w:sz w:val="24"/>
          <w:szCs w:val="24"/>
        </w:rPr>
      </w:pPr>
      <w:r w:rsidRPr="005E182F">
        <w:rPr>
          <w:rFonts w:ascii="Times New Roman" w:hAnsi="Times New Roman" w:cs="Times New Roman"/>
          <w:sz w:val="24"/>
          <w:szCs w:val="24"/>
        </w:rPr>
        <w:t>воспитание толерантного отношения к людям разных национальностей;</w:t>
      </w:r>
    </w:p>
    <w:p w:rsidR="00BC0967" w:rsidRPr="005E182F" w:rsidRDefault="00BC0967" w:rsidP="00D0100C">
      <w:pPr>
        <w:widowControl w:val="0"/>
        <w:numPr>
          <w:ilvl w:val="1"/>
          <w:numId w:val="34"/>
        </w:numPr>
        <w:tabs>
          <w:tab w:val="num" w:pos="360"/>
        </w:tabs>
        <w:spacing w:after="0" w:line="240" w:lineRule="auto"/>
        <w:ind w:left="360"/>
        <w:jc w:val="both"/>
        <w:rPr>
          <w:rFonts w:ascii="Times New Roman" w:hAnsi="Times New Roman" w:cs="Times New Roman"/>
          <w:sz w:val="24"/>
          <w:szCs w:val="24"/>
        </w:rPr>
      </w:pPr>
      <w:r w:rsidRPr="005E182F">
        <w:rPr>
          <w:rFonts w:ascii="Times New Roman" w:hAnsi="Times New Roman" w:cs="Times New Roman"/>
          <w:sz w:val="24"/>
          <w:szCs w:val="24"/>
        </w:rPr>
        <w:t>формирование начальных представлений о народах России, об их общей исторической судьбе, о единстве народов нашей страны;</w:t>
      </w:r>
    </w:p>
    <w:p w:rsidR="00BC0967" w:rsidRPr="005E182F" w:rsidRDefault="00BC0967" w:rsidP="00D0100C">
      <w:pPr>
        <w:widowControl w:val="0"/>
        <w:numPr>
          <w:ilvl w:val="1"/>
          <w:numId w:val="34"/>
        </w:numPr>
        <w:tabs>
          <w:tab w:val="num" w:pos="360"/>
        </w:tabs>
        <w:spacing w:after="0" w:line="240" w:lineRule="auto"/>
        <w:ind w:left="360"/>
        <w:jc w:val="both"/>
        <w:rPr>
          <w:rFonts w:ascii="Times New Roman" w:hAnsi="Times New Roman" w:cs="Times New Roman"/>
          <w:sz w:val="24"/>
          <w:szCs w:val="24"/>
        </w:rPr>
      </w:pPr>
      <w:r w:rsidRPr="005E182F">
        <w:rPr>
          <w:rFonts w:ascii="Times New Roman" w:hAnsi="Times New Roman" w:cs="Times New Roman"/>
          <w:sz w:val="24"/>
          <w:szCs w:val="24"/>
        </w:rPr>
        <w:t>формирование элементарных представлений о национальных героях и важнейших событиях истории России;</w:t>
      </w:r>
    </w:p>
    <w:p w:rsidR="00BC0967" w:rsidRPr="005E182F" w:rsidRDefault="00BC0967" w:rsidP="00D0100C">
      <w:pPr>
        <w:widowControl w:val="0"/>
        <w:numPr>
          <w:ilvl w:val="1"/>
          <w:numId w:val="34"/>
        </w:numPr>
        <w:tabs>
          <w:tab w:val="num" w:pos="360"/>
        </w:tabs>
        <w:spacing w:after="0" w:line="240" w:lineRule="auto"/>
        <w:ind w:left="360"/>
        <w:jc w:val="both"/>
        <w:rPr>
          <w:rFonts w:ascii="Times New Roman" w:hAnsi="Times New Roman" w:cs="Times New Roman"/>
          <w:sz w:val="24"/>
          <w:szCs w:val="24"/>
        </w:rPr>
      </w:pPr>
      <w:r w:rsidRPr="005E182F">
        <w:rPr>
          <w:rFonts w:ascii="Times New Roman" w:hAnsi="Times New Roman" w:cs="Times New Roman"/>
          <w:sz w:val="24"/>
          <w:szCs w:val="24"/>
        </w:rPr>
        <w:t xml:space="preserve">формирование интереса к государственным праздникам и важнейшим событиям России, </w:t>
      </w:r>
      <w:r w:rsidR="00B1593C">
        <w:rPr>
          <w:rFonts w:ascii="Times New Roman" w:hAnsi="Times New Roman" w:cs="Times New Roman"/>
          <w:sz w:val="24"/>
          <w:szCs w:val="24"/>
        </w:rPr>
        <w:t>Красноярского края</w:t>
      </w:r>
      <w:r w:rsidRPr="005E182F">
        <w:rPr>
          <w:rFonts w:ascii="Times New Roman" w:hAnsi="Times New Roman" w:cs="Times New Roman"/>
          <w:sz w:val="24"/>
          <w:szCs w:val="24"/>
        </w:rPr>
        <w:t xml:space="preserve">, </w:t>
      </w:r>
      <w:r w:rsidR="00B1593C">
        <w:rPr>
          <w:rFonts w:ascii="Times New Roman" w:hAnsi="Times New Roman" w:cs="Times New Roman"/>
          <w:sz w:val="24"/>
          <w:szCs w:val="24"/>
        </w:rPr>
        <w:t xml:space="preserve"> </w:t>
      </w:r>
      <w:proofErr w:type="spellStart"/>
      <w:r w:rsidR="00B1593C">
        <w:rPr>
          <w:rFonts w:ascii="Times New Roman" w:hAnsi="Times New Roman" w:cs="Times New Roman"/>
          <w:sz w:val="24"/>
          <w:szCs w:val="24"/>
        </w:rPr>
        <w:t>Идринского</w:t>
      </w:r>
      <w:proofErr w:type="spellEnd"/>
      <w:r w:rsidR="00B1593C">
        <w:rPr>
          <w:rFonts w:ascii="Times New Roman" w:hAnsi="Times New Roman" w:cs="Times New Roman"/>
          <w:sz w:val="24"/>
          <w:szCs w:val="24"/>
        </w:rPr>
        <w:t xml:space="preserve"> района, села Большой </w:t>
      </w:r>
      <w:proofErr w:type="spellStart"/>
      <w:r w:rsidR="00B1593C">
        <w:rPr>
          <w:rFonts w:ascii="Times New Roman" w:hAnsi="Times New Roman" w:cs="Times New Roman"/>
          <w:sz w:val="24"/>
          <w:szCs w:val="24"/>
        </w:rPr>
        <w:t>Хабык</w:t>
      </w:r>
      <w:proofErr w:type="spellEnd"/>
      <w:r w:rsidR="00B1593C">
        <w:rPr>
          <w:rFonts w:ascii="Times New Roman" w:hAnsi="Times New Roman" w:cs="Times New Roman"/>
          <w:sz w:val="24"/>
          <w:szCs w:val="24"/>
        </w:rPr>
        <w:t>.</w:t>
      </w:r>
      <w:r w:rsidRPr="005E182F">
        <w:rPr>
          <w:rFonts w:ascii="Times New Roman" w:hAnsi="Times New Roman" w:cs="Times New Roman"/>
          <w:sz w:val="24"/>
          <w:szCs w:val="24"/>
        </w:rPr>
        <w:t>;</w:t>
      </w:r>
    </w:p>
    <w:p w:rsidR="00BC0967" w:rsidRPr="005E182F" w:rsidRDefault="00BC0967" w:rsidP="00D0100C">
      <w:pPr>
        <w:widowControl w:val="0"/>
        <w:numPr>
          <w:ilvl w:val="1"/>
          <w:numId w:val="34"/>
        </w:numPr>
        <w:tabs>
          <w:tab w:val="num" w:pos="360"/>
        </w:tabs>
        <w:spacing w:after="0" w:line="240" w:lineRule="auto"/>
        <w:ind w:left="360"/>
        <w:jc w:val="both"/>
        <w:rPr>
          <w:rFonts w:ascii="Times New Roman" w:hAnsi="Times New Roman" w:cs="Times New Roman"/>
          <w:sz w:val="24"/>
          <w:szCs w:val="24"/>
        </w:rPr>
      </w:pPr>
      <w:proofErr w:type="gramStart"/>
      <w:r w:rsidRPr="005E182F">
        <w:rPr>
          <w:rFonts w:ascii="Times New Roman" w:hAnsi="Times New Roman" w:cs="Times New Roman"/>
          <w:sz w:val="24"/>
          <w:szCs w:val="24"/>
        </w:rPr>
        <w:t>формирование активной жизненной позиции у обучающихся, стремление активно участвовать в делах класса, школы, семьи, своего города;</w:t>
      </w:r>
      <w:proofErr w:type="gramEnd"/>
    </w:p>
    <w:p w:rsidR="00BC0967" w:rsidRPr="005E182F" w:rsidRDefault="00BC0967" w:rsidP="00D0100C">
      <w:pPr>
        <w:widowControl w:val="0"/>
        <w:numPr>
          <w:ilvl w:val="1"/>
          <w:numId w:val="34"/>
        </w:numPr>
        <w:tabs>
          <w:tab w:val="num" w:pos="360"/>
        </w:tabs>
        <w:spacing w:after="0" w:line="240" w:lineRule="auto"/>
        <w:ind w:left="360"/>
        <w:jc w:val="both"/>
        <w:rPr>
          <w:rFonts w:ascii="Times New Roman" w:hAnsi="Times New Roman" w:cs="Times New Roman"/>
          <w:sz w:val="24"/>
          <w:szCs w:val="24"/>
        </w:rPr>
      </w:pPr>
      <w:r w:rsidRPr="005E182F">
        <w:rPr>
          <w:rFonts w:ascii="Times New Roman" w:hAnsi="Times New Roman" w:cs="Times New Roman"/>
          <w:sz w:val="24"/>
          <w:szCs w:val="24"/>
        </w:rPr>
        <w:t>воспитание уважения к защитникам России.</w:t>
      </w:r>
    </w:p>
    <w:p w:rsidR="00BC0967" w:rsidRPr="005E182F" w:rsidRDefault="00BC0967" w:rsidP="00D0100C">
      <w:pPr>
        <w:widowControl w:val="0"/>
        <w:spacing w:line="240" w:lineRule="auto"/>
        <w:rPr>
          <w:rFonts w:ascii="Times New Roman" w:hAnsi="Times New Roman" w:cs="Times New Roman"/>
          <w:sz w:val="24"/>
          <w:szCs w:val="24"/>
        </w:rPr>
      </w:pPr>
      <w:r w:rsidRPr="005E182F">
        <w:rPr>
          <w:rFonts w:ascii="Times New Roman" w:hAnsi="Times New Roman" w:cs="Times New Roman"/>
          <w:b/>
          <w:sz w:val="24"/>
          <w:szCs w:val="24"/>
        </w:rPr>
        <w:t>Виды деятельности и формы занятий:</w:t>
      </w:r>
      <w:r w:rsidRPr="005E182F">
        <w:rPr>
          <w:rFonts w:ascii="Times New Roman" w:hAnsi="Times New Roman" w:cs="Times New Roman"/>
          <w:sz w:val="24"/>
          <w:szCs w:val="24"/>
        </w:rPr>
        <w:t xml:space="preserve"> беседы, экскурсии, просмотр кинофильмов, творческие выставки, проведение национально-культурных праздников, посещение исторических и памятных мест, сюжетно-ролевые игры гражданского и историко-патриотического содержания, изучение основных и вариативных учебных дисциплин.</w:t>
      </w:r>
    </w:p>
    <w:p w:rsidR="00BC0967" w:rsidRPr="005E182F" w:rsidRDefault="00BC0967" w:rsidP="00D0100C">
      <w:pPr>
        <w:widowControl w:val="0"/>
        <w:spacing w:line="240" w:lineRule="auto"/>
        <w:rPr>
          <w:rFonts w:ascii="Times New Roman" w:hAnsi="Times New Roman" w:cs="Times New Roman"/>
          <w:b/>
          <w:sz w:val="24"/>
          <w:szCs w:val="24"/>
        </w:rPr>
      </w:pPr>
      <w:r w:rsidRPr="005E182F">
        <w:rPr>
          <w:rFonts w:ascii="Times New Roman" w:hAnsi="Times New Roman" w:cs="Times New Roman"/>
          <w:b/>
          <w:sz w:val="24"/>
          <w:szCs w:val="24"/>
        </w:rPr>
        <w:t>Мероприятия по реализации воспитательной программы</w:t>
      </w:r>
    </w:p>
    <w:p w:rsidR="00BC0967" w:rsidRPr="005E182F" w:rsidRDefault="00BC0967" w:rsidP="00D0100C">
      <w:pPr>
        <w:widowControl w:val="0"/>
        <w:rPr>
          <w:rFonts w:ascii="Times New Roman" w:hAnsi="Times New Roman" w:cs="Times New Roman"/>
          <w:b/>
          <w:sz w:val="24"/>
          <w:szCs w:val="24"/>
        </w:rPr>
      </w:pPr>
    </w:p>
    <w:tbl>
      <w:tblPr>
        <w:tblW w:w="5400" w:type="pc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1203"/>
        <w:gridCol w:w="2124"/>
        <w:gridCol w:w="2389"/>
      </w:tblGrid>
      <w:tr w:rsidR="00BC0967" w:rsidRPr="005E182F" w:rsidTr="001E3EF7">
        <w:tc>
          <w:tcPr>
            <w:tcW w:w="229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Название </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мероприятия</w:t>
            </w:r>
          </w:p>
        </w:tc>
        <w:tc>
          <w:tcPr>
            <w:tcW w:w="56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Сроки</w:t>
            </w:r>
          </w:p>
        </w:tc>
        <w:tc>
          <w:tcPr>
            <w:tcW w:w="10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Форма </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проведения</w:t>
            </w:r>
          </w:p>
        </w:tc>
        <w:tc>
          <w:tcPr>
            <w:tcW w:w="113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highlight w:val="yellow"/>
              </w:rPr>
            </w:pPr>
            <w:r w:rsidRPr="005E182F">
              <w:rPr>
                <w:rFonts w:ascii="Times New Roman" w:hAnsi="Times New Roman" w:cs="Times New Roman"/>
                <w:b/>
                <w:sz w:val="24"/>
                <w:szCs w:val="24"/>
              </w:rPr>
              <w:t>Ответственные</w:t>
            </w:r>
          </w:p>
        </w:tc>
      </w:tr>
      <w:tr w:rsidR="00BC0967" w:rsidRPr="005E182F" w:rsidTr="001E3EF7">
        <w:tc>
          <w:tcPr>
            <w:tcW w:w="229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Цикл бесед по правовой грамотности «Наши права и обязанности»:</w:t>
            </w:r>
          </w:p>
          <w:p w:rsidR="00BC0967" w:rsidRPr="005E182F" w:rsidRDefault="00BC0967" w:rsidP="00D0100C">
            <w:pPr>
              <w:numPr>
                <w:ilvl w:val="0"/>
                <w:numId w:val="35"/>
              </w:numPr>
              <w:spacing w:after="0" w:line="240" w:lineRule="auto"/>
              <w:jc w:val="both"/>
              <w:rPr>
                <w:rFonts w:ascii="Times New Roman" w:hAnsi="Times New Roman" w:cs="Times New Roman"/>
                <w:sz w:val="24"/>
                <w:szCs w:val="24"/>
              </w:rPr>
            </w:pPr>
            <w:r w:rsidRPr="005E182F">
              <w:rPr>
                <w:rFonts w:ascii="Times New Roman" w:hAnsi="Times New Roman" w:cs="Times New Roman"/>
                <w:sz w:val="24"/>
                <w:szCs w:val="24"/>
              </w:rPr>
              <w:t>«Российская Конституция – основной закон твоей жизни», «Ваши права, дети», «Имею право» и т.д.</w:t>
            </w:r>
          </w:p>
          <w:p w:rsidR="00BC0967" w:rsidRPr="005E182F" w:rsidRDefault="00BC0967" w:rsidP="00D0100C">
            <w:pPr>
              <w:spacing w:line="240" w:lineRule="auto"/>
              <w:ind w:left="360"/>
              <w:rPr>
                <w:rFonts w:ascii="Times New Roman" w:hAnsi="Times New Roman" w:cs="Times New Roman"/>
                <w:sz w:val="24"/>
                <w:szCs w:val="24"/>
              </w:rPr>
            </w:pPr>
            <w:r w:rsidRPr="005E182F">
              <w:rPr>
                <w:rFonts w:ascii="Times New Roman" w:hAnsi="Times New Roman" w:cs="Times New Roman"/>
                <w:sz w:val="24"/>
                <w:szCs w:val="24"/>
              </w:rPr>
              <w:lastRenderedPageBreak/>
              <w:t xml:space="preserve"> </w:t>
            </w:r>
          </w:p>
        </w:tc>
        <w:tc>
          <w:tcPr>
            <w:tcW w:w="56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lastRenderedPageBreak/>
              <w:t>в течение года</w:t>
            </w:r>
          </w:p>
        </w:tc>
        <w:tc>
          <w:tcPr>
            <w:tcW w:w="10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Беседы, классные часы</w:t>
            </w:r>
          </w:p>
        </w:tc>
        <w:tc>
          <w:tcPr>
            <w:tcW w:w="1130" w:type="pct"/>
            <w:tcBorders>
              <w:top w:val="single" w:sz="4" w:space="0" w:color="auto"/>
              <w:left w:val="single" w:sz="4" w:space="0" w:color="auto"/>
              <w:bottom w:val="single" w:sz="4" w:space="0" w:color="auto"/>
              <w:right w:val="single" w:sz="4" w:space="0" w:color="auto"/>
            </w:tcBorders>
            <w:hideMark/>
          </w:tcPr>
          <w:p w:rsidR="00BC0967" w:rsidRPr="005E182F" w:rsidRDefault="00D02055"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 вожатая</w:t>
            </w:r>
          </w:p>
        </w:tc>
      </w:tr>
      <w:tr w:rsidR="00BC0967" w:rsidRPr="005E182F" w:rsidTr="001E3EF7">
        <w:tc>
          <w:tcPr>
            <w:tcW w:w="229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eastAsia="Calibri" w:hAnsi="Times New Roman" w:cs="Times New Roman"/>
                <w:sz w:val="24"/>
                <w:szCs w:val="24"/>
                <w:lang w:eastAsia="en-US"/>
              </w:rPr>
            </w:pPr>
            <w:r w:rsidRPr="005E182F">
              <w:rPr>
                <w:rFonts w:ascii="Times New Roman" w:eastAsia="Calibri" w:hAnsi="Times New Roman" w:cs="Times New Roman"/>
                <w:sz w:val="24"/>
                <w:szCs w:val="24"/>
                <w:lang w:eastAsia="en-US"/>
              </w:rPr>
              <w:lastRenderedPageBreak/>
              <w:t>Цикл классных часов, посвященных памятным</w:t>
            </w:r>
            <w:r w:rsidR="00D02055" w:rsidRPr="005E182F">
              <w:rPr>
                <w:rFonts w:ascii="Times New Roman" w:eastAsia="Calibri" w:hAnsi="Times New Roman" w:cs="Times New Roman"/>
                <w:sz w:val="24"/>
                <w:szCs w:val="24"/>
                <w:lang w:eastAsia="en-US"/>
              </w:rPr>
              <w:t xml:space="preserve"> датам в 2016-2017</w:t>
            </w:r>
            <w:r w:rsidRPr="005E182F">
              <w:rPr>
                <w:rFonts w:ascii="Times New Roman" w:eastAsia="Calibri" w:hAnsi="Times New Roman" w:cs="Times New Roman"/>
                <w:sz w:val="24"/>
                <w:szCs w:val="24"/>
                <w:lang w:eastAsia="en-US"/>
              </w:rPr>
              <w:t xml:space="preserve"> учебном году: </w:t>
            </w:r>
          </w:p>
          <w:p w:rsidR="00D02055" w:rsidRPr="005E182F" w:rsidRDefault="00D02055" w:rsidP="00D0100C">
            <w:pPr>
              <w:numPr>
                <w:ilvl w:val="0"/>
                <w:numId w:val="72"/>
              </w:numPr>
              <w:shd w:val="clear" w:color="auto" w:fill="FFFFFF"/>
              <w:spacing w:before="100" w:beforeAutospacing="1" w:after="63"/>
              <w:ind w:left="0"/>
              <w:jc w:val="both"/>
              <w:rPr>
                <w:rFonts w:ascii="Times New Roman" w:eastAsia="Times New Roman" w:hAnsi="Times New Roman" w:cs="Times New Roman"/>
                <w:color w:val="333333"/>
                <w:sz w:val="24"/>
                <w:szCs w:val="24"/>
              </w:rPr>
            </w:pPr>
            <w:proofErr w:type="gramStart"/>
            <w:r w:rsidRPr="005E182F">
              <w:rPr>
                <w:rFonts w:ascii="Times New Roman" w:eastAsia="Times New Roman" w:hAnsi="Times New Roman" w:cs="Times New Roman"/>
                <w:bCs/>
                <w:sz w:val="24"/>
                <w:szCs w:val="24"/>
                <w:bdr w:val="none" w:sz="0" w:space="0" w:color="auto" w:frame="1"/>
              </w:rPr>
              <w:t>75-летие освободительной битвы за Ленинград</w:t>
            </w:r>
            <w:r w:rsidRPr="005E182F">
              <w:rPr>
                <w:rFonts w:ascii="Times New Roman" w:eastAsia="Times New Roman" w:hAnsi="Times New Roman" w:cs="Times New Roman"/>
                <w:sz w:val="24"/>
                <w:szCs w:val="24"/>
              </w:rPr>
              <w:t> будет отмечаться в 2016 году (10 июля 1941г. – 9 августа 1944г. – бои за Ленинград.</w:t>
            </w:r>
            <w:proofErr w:type="gramEnd"/>
            <w:r w:rsidRPr="005E182F">
              <w:rPr>
                <w:rFonts w:ascii="Times New Roman" w:eastAsia="Times New Roman" w:hAnsi="Times New Roman" w:cs="Times New Roman"/>
                <w:sz w:val="24"/>
                <w:szCs w:val="24"/>
              </w:rPr>
              <w:t xml:space="preserve"> </w:t>
            </w:r>
            <w:proofErr w:type="gramStart"/>
            <w:r w:rsidRPr="005E182F">
              <w:rPr>
                <w:rFonts w:ascii="Times New Roman" w:eastAsia="Times New Roman" w:hAnsi="Times New Roman" w:cs="Times New Roman"/>
                <w:sz w:val="24"/>
                <w:szCs w:val="24"/>
              </w:rPr>
              <w:t>Начало блокады Ленинграда – 8 сентября 1941г., прорыв блокады – 25 января 1943 года, 27 января 1944г. – полное освобождение от блокады, август 1944г. – полное поражение войск противника).</w:t>
            </w:r>
            <w:proofErr w:type="gramEnd"/>
          </w:p>
          <w:p w:rsidR="00D02055" w:rsidRPr="005E182F" w:rsidRDefault="00D02055" w:rsidP="00D0100C">
            <w:pPr>
              <w:numPr>
                <w:ilvl w:val="0"/>
                <w:numId w:val="72"/>
              </w:numPr>
              <w:shd w:val="clear" w:color="auto" w:fill="FFFFFF"/>
              <w:spacing w:before="100" w:beforeAutospacing="1" w:after="63"/>
              <w:ind w:left="0"/>
              <w:jc w:val="both"/>
              <w:rPr>
                <w:rFonts w:ascii="Times New Roman" w:eastAsia="Times New Roman" w:hAnsi="Times New Roman" w:cs="Times New Roman"/>
                <w:color w:val="333333"/>
                <w:sz w:val="24"/>
                <w:szCs w:val="24"/>
              </w:rPr>
            </w:pPr>
            <w:r w:rsidRPr="005E182F">
              <w:rPr>
                <w:rFonts w:ascii="Times New Roman" w:eastAsia="Times New Roman" w:hAnsi="Times New Roman" w:cs="Times New Roman"/>
                <w:bCs/>
                <w:color w:val="333333"/>
                <w:sz w:val="24"/>
                <w:szCs w:val="24"/>
              </w:rPr>
              <w:t xml:space="preserve">7 ноября (1941г.) </w:t>
            </w:r>
            <w:r w:rsidRPr="005E182F">
              <w:rPr>
                <w:rFonts w:ascii="Times New Roman" w:eastAsia="Times New Roman" w:hAnsi="Times New Roman" w:cs="Times New Roman"/>
                <w:color w:val="333333"/>
                <w:sz w:val="24"/>
                <w:szCs w:val="24"/>
              </w:rPr>
              <w:t>- День проведения военного парада на Красной площади в городе Москве в ознаменование двадцать четвертой годовщины Великой Октябрьской социалистической революции (1941 год)</w:t>
            </w:r>
          </w:p>
          <w:p w:rsidR="00D02055" w:rsidRPr="00B1593C" w:rsidRDefault="00D02055" w:rsidP="00D0100C">
            <w:pPr>
              <w:numPr>
                <w:ilvl w:val="0"/>
                <w:numId w:val="72"/>
              </w:numPr>
              <w:shd w:val="clear" w:color="auto" w:fill="FFFFFF"/>
              <w:spacing w:before="100" w:beforeAutospacing="1" w:after="63"/>
              <w:ind w:left="0"/>
              <w:jc w:val="both"/>
              <w:rPr>
                <w:rStyle w:val="b13"/>
                <w:rFonts w:ascii="Times New Roman" w:eastAsia="Times New Roman" w:hAnsi="Times New Roman" w:cs="Times New Roman"/>
                <w:color w:val="333333"/>
                <w:sz w:val="24"/>
                <w:szCs w:val="24"/>
              </w:rPr>
            </w:pPr>
            <w:r w:rsidRPr="005E182F">
              <w:rPr>
                <w:rFonts w:ascii="Times New Roman" w:eastAsia="Times New Roman" w:hAnsi="Times New Roman" w:cs="Times New Roman"/>
                <w:bCs/>
                <w:color w:val="333333"/>
                <w:sz w:val="24"/>
                <w:szCs w:val="24"/>
              </w:rPr>
              <w:t>5 декабря(1941г.)</w:t>
            </w:r>
            <w:r w:rsidRPr="005E182F">
              <w:rPr>
                <w:rFonts w:ascii="Times New Roman" w:eastAsia="Times New Roman" w:hAnsi="Times New Roman" w:cs="Times New Roman"/>
                <w:color w:val="333333"/>
                <w:sz w:val="24"/>
                <w:szCs w:val="24"/>
              </w:rPr>
              <w:t xml:space="preserve"> - День начала контрнаступления советских войск против немецко-фашистских войск в битве под Москвой (1941 год)</w:t>
            </w:r>
            <w:r w:rsidRPr="00B1593C">
              <w:rPr>
                <w:rStyle w:val="b13"/>
                <w:rFonts w:ascii="Times New Roman" w:hAnsi="Times New Roman" w:cs="Times New Roman"/>
                <w:b/>
                <w:sz w:val="24"/>
                <w:szCs w:val="24"/>
              </w:rPr>
              <w:t xml:space="preserve"> </w:t>
            </w:r>
          </w:p>
          <w:p w:rsidR="00BC0967" w:rsidRPr="005E182F" w:rsidRDefault="00D02055" w:rsidP="00D0100C">
            <w:pPr>
              <w:pStyle w:val="af"/>
              <w:shd w:val="clear" w:color="auto" w:fill="FFFFFF"/>
              <w:spacing w:before="0" w:beforeAutospacing="0" w:after="225" w:afterAutospacing="0" w:line="276" w:lineRule="auto"/>
              <w:jc w:val="both"/>
            </w:pPr>
            <w:r w:rsidRPr="005E182F">
              <w:t>12 декабря (1993 г.) - день Конституции Российской Федерации. 12 декабря 1993 года на референдуме была принята Конституция Российской Федерации. Полный текст Конституции был опубликован в «Российской газете» 25 декабря 1993 года.</w:t>
            </w:r>
          </w:p>
        </w:tc>
        <w:tc>
          <w:tcPr>
            <w:tcW w:w="56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proofErr w:type="gramStart"/>
            <w:r w:rsidRPr="005E182F">
              <w:rPr>
                <w:rFonts w:ascii="Times New Roman" w:hAnsi="Times New Roman" w:cs="Times New Roman"/>
                <w:sz w:val="24"/>
                <w:szCs w:val="24"/>
              </w:rPr>
              <w:t>в</w:t>
            </w:r>
            <w:proofErr w:type="gramEnd"/>
            <w:r w:rsidRPr="005E182F">
              <w:rPr>
                <w:rFonts w:ascii="Times New Roman" w:hAnsi="Times New Roman" w:cs="Times New Roman"/>
                <w:sz w:val="24"/>
                <w:szCs w:val="24"/>
              </w:rPr>
              <w:t xml:space="preserve"> течение года</w:t>
            </w:r>
          </w:p>
        </w:tc>
        <w:tc>
          <w:tcPr>
            <w:tcW w:w="10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Беседы, классные часы</w:t>
            </w:r>
          </w:p>
        </w:tc>
        <w:tc>
          <w:tcPr>
            <w:tcW w:w="1130" w:type="pct"/>
            <w:tcBorders>
              <w:top w:val="single" w:sz="4" w:space="0" w:color="auto"/>
              <w:left w:val="single" w:sz="4" w:space="0" w:color="auto"/>
              <w:bottom w:val="single" w:sz="4" w:space="0" w:color="auto"/>
              <w:right w:val="single" w:sz="4" w:space="0" w:color="auto"/>
            </w:tcBorders>
            <w:hideMark/>
          </w:tcPr>
          <w:p w:rsidR="00BC0967" w:rsidRPr="005E182F" w:rsidRDefault="00D02055"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 вожатая</w:t>
            </w:r>
          </w:p>
        </w:tc>
      </w:tr>
      <w:tr w:rsidR="00BC0967" w:rsidRPr="005E182F" w:rsidTr="001E3EF7">
        <w:tc>
          <w:tcPr>
            <w:tcW w:w="229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День знаний (01.09)</w:t>
            </w:r>
          </w:p>
        </w:tc>
        <w:tc>
          <w:tcPr>
            <w:tcW w:w="56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сентябрь</w:t>
            </w:r>
          </w:p>
        </w:tc>
        <w:tc>
          <w:tcPr>
            <w:tcW w:w="10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Праздничная линейка, классный час</w:t>
            </w:r>
          </w:p>
        </w:tc>
        <w:tc>
          <w:tcPr>
            <w:tcW w:w="1130" w:type="pct"/>
            <w:tcBorders>
              <w:top w:val="single" w:sz="4" w:space="0" w:color="auto"/>
              <w:left w:val="single" w:sz="4" w:space="0" w:color="auto"/>
              <w:bottom w:val="single" w:sz="4" w:space="0" w:color="auto"/>
              <w:right w:val="single" w:sz="4" w:space="0" w:color="auto"/>
            </w:tcBorders>
            <w:hideMark/>
          </w:tcPr>
          <w:p w:rsidR="00BC0967" w:rsidRPr="005E182F" w:rsidRDefault="00D02055" w:rsidP="00D0100C">
            <w:pPr>
              <w:spacing w:line="240" w:lineRule="auto"/>
              <w:rPr>
                <w:rFonts w:ascii="Times New Roman" w:hAnsi="Times New Roman" w:cs="Times New Roman"/>
                <w:b/>
                <w:sz w:val="24"/>
                <w:szCs w:val="24"/>
              </w:rPr>
            </w:pPr>
            <w:r w:rsidRPr="005E182F">
              <w:rPr>
                <w:rFonts w:ascii="Times New Roman" w:hAnsi="Times New Roman" w:cs="Times New Roman"/>
                <w:sz w:val="24"/>
                <w:szCs w:val="24"/>
              </w:rPr>
              <w:t>Классный руководитель, вожатая</w:t>
            </w:r>
          </w:p>
        </w:tc>
      </w:tr>
      <w:tr w:rsidR="00BC0967" w:rsidRPr="005E182F" w:rsidTr="001E3EF7">
        <w:tc>
          <w:tcPr>
            <w:tcW w:w="2296" w:type="pct"/>
            <w:tcBorders>
              <w:top w:val="single" w:sz="4" w:space="0" w:color="auto"/>
              <w:left w:val="single" w:sz="4" w:space="0" w:color="auto"/>
              <w:bottom w:val="single" w:sz="4" w:space="0" w:color="auto"/>
              <w:right w:val="single" w:sz="4" w:space="0" w:color="auto"/>
            </w:tcBorders>
            <w:hideMark/>
          </w:tcPr>
          <w:p w:rsidR="00BC0967" w:rsidRPr="005E182F" w:rsidRDefault="00D02055"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 </w:t>
            </w:r>
            <w:r w:rsidR="00BC0967" w:rsidRPr="005E182F">
              <w:rPr>
                <w:rFonts w:ascii="Times New Roman" w:hAnsi="Times New Roman" w:cs="Times New Roman"/>
                <w:sz w:val="24"/>
                <w:szCs w:val="24"/>
              </w:rPr>
              <w:t>«День учителя»</w:t>
            </w:r>
          </w:p>
        </w:tc>
        <w:tc>
          <w:tcPr>
            <w:tcW w:w="56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октябрь </w:t>
            </w:r>
          </w:p>
        </w:tc>
        <w:tc>
          <w:tcPr>
            <w:tcW w:w="10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Праздничная линейка, классный час </w:t>
            </w:r>
          </w:p>
        </w:tc>
        <w:tc>
          <w:tcPr>
            <w:tcW w:w="1130" w:type="pct"/>
            <w:tcBorders>
              <w:top w:val="single" w:sz="4" w:space="0" w:color="auto"/>
              <w:left w:val="single" w:sz="4" w:space="0" w:color="auto"/>
              <w:bottom w:val="single" w:sz="4" w:space="0" w:color="auto"/>
              <w:right w:val="single" w:sz="4" w:space="0" w:color="auto"/>
            </w:tcBorders>
            <w:hideMark/>
          </w:tcPr>
          <w:p w:rsidR="00BC0967" w:rsidRPr="005E182F" w:rsidRDefault="00D02055" w:rsidP="00D0100C">
            <w:pPr>
              <w:spacing w:line="240" w:lineRule="auto"/>
              <w:rPr>
                <w:rFonts w:ascii="Times New Roman" w:hAnsi="Times New Roman" w:cs="Times New Roman"/>
                <w:b/>
                <w:sz w:val="24"/>
                <w:szCs w:val="24"/>
              </w:rPr>
            </w:pPr>
            <w:r w:rsidRPr="005E182F">
              <w:rPr>
                <w:rFonts w:ascii="Times New Roman" w:hAnsi="Times New Roman" w:cs="Times New Roman"/>
                <w:sz w:val="24"/>
                <w:szCs w:val="24"/>
              </w:rPr>
              <w:t>Классный руководитель, вожатая</w:t>
            </w:r>
          </w:p>
        </w:tc>
      </w:tr>
      <w:tr w:rsidR="00BC0967" w:rsidRPr="005E182F" w:rsidTr="001E3EF7">
        <w:tc>
          <w:tcPr>
            <w:tcW w:w="229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Викторина в рамках празднования День народного единства</w:t>
            </w:r>
          </w:p>
        </w:tc>
        <w:tc>
          <w:tcPr>
            <w:tcW w:w="56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ноябрь</w:t>
            </w:r>
          </w:p>
        </w:tc>
        <w:tc>
          <w:tcPr>
            <w:tcW w:w="10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Викторина </w:t>
            </w:r>
          </w:p>
        </w:tc>
        <w:tc>
          <w:tcPr>
            <w:tcW w:w="1130" w:type="pct"/>
            <w:tcBorders>
              <w:top w:val="single" w:sz="4" w:space="0" w:color="auto"/>
              <w:left w:val="single" w:sz="4" w:space="0" w:color="auto"/>
              <w:bottom w:val="single" w:sz="4" w:space="0" w:color="auto"/>
              <w:right w:val="single" w:sz="4" w:space="0" w:color="auto"/>
            </w:tcBorders>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p>
        </w:tc>
      </w:tr>
      <w:tr w:rsidR="00BC0967" w:rsidRPr="005E182F" w:rsidTr="001E3EF7">
        <w:tc>
          <w:tcPr>
            <w:tcW w:w="229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День Героев Отечества (09.12)</w:t>
            </w:r>
          </w:p>
        </w:tc>
        <w:tc>
          <w:tcPr>
            <w:tcW w:w="56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декабрь</w:t>
            </w:r>
          </w:p>
        </w:tc>
        <w:tc>
          <w:tcPr>
            <w:tcW w:w="10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Общешкольное мероприятие</w:t>
            </w:r>
          </w:p>
        </w:tc>
        <w:tc>
          <w:tcPr>
            <w:tcW w:w="1130"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 вожатая</w:t>
            </w:r>
          </w:p>
        </w:tc>
      </w:tr>
      <w:tr w:rsidR="00BC0967" w:rsidRPr="005E182F" w:rsidTr="001E3EF7">
        <w:tc>
          <w:tcPr>
            <w:tcW w:w="229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День Конституции «Конституция - основной </w:t>
            </w:r>
            <w:r w:rsidRPr="005E182F">
              <w:rPr>
                <w:rFonts w:ascii="Times New Roman" w:hAnsi="Times New Roman" w:cs="Times New Roman"/>
                <w:sz w:val="24"/>
                <w:szCs w:val="24"/>
              </w:rPr>
              <w:lastRenderedPageBreak/>
              <w:t>закон государства»</w:t>
            </w:r>
          </w:p>
        </w:tc>
        <w:tc>
          <w:tcPr>
            <w:tcW w:w="56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lastRenderedPageBreak/>
              <w:t>декабрь</w:t>
            </w:r>
          </w:p>
        </w:tc>
        <w:tc>
          <w:tcPr>
            <w:tcW w:w="10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Линейка, </w:t>
            </w:r>
            <w:r w:rsidRPr="005E182F">
              <w:rPr>
                <w:rFonts w:ascii="Times New Roman" w:hAnsi="Times New Roman" w:cs="Times New Roman"/>
                <w:sz w:val="24"/>
                <w:szCs w:val="24"/>
              </w:rPr>
              <w:lastRenderedPageBreak/>
              <w:t>классные часы</w:t>
            </w:r>
          </w:p>
        </w:tc>
        <w:tc>
          <w:tcPr>
            <w:tcW w:w="1130"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lastRenderedPageBreak/>
              <w:t xml:space="preserve">Классный </w:t>
            </w:r>
            <w:r w:rsidRPr="005E182F">
              <w:rPr>
                <w:rFonts w:ascii="Times New Roman" w:hAnsi="Times New Roman" w:cs="Times New Roman"/>
                <w:sz w:val="24"/>
                <w:szCs w:val="24"/>
              </w:rPr>
              <w:lastRenderedPageBreak/>
              <w:t>руководитель,</w:t>
            </w:r>
          </w:p>
        </w:tc>
      </w:tr>
      <w:tr w:rsidR="00BC0967" w:rsidRPr="005E182F" w:rsidTr="001E3EF7">
        <w:tc>
          <w:tcPr>
            <w:tcW w:w="2296"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lastRenderedPageBreak/>
              <w:t xml:space="preserve">День Защитников Отечества </w:t>
            </w:r>
          </w:p>
          <w:p w:rsidR="00BC0967" w:rsidRPr="005E182F" w:rsidRDefault="00BC0967" w:rsidP="00D0100C">
            <w:pPr>
              <w:spacing w:line="240" w:lineRule="auto"/>
              <w:rPr>
                <w:rFonts w:ascii="Times New Roman" w:hAnsi="Times New Roman" w:cs="Times New Roman"/>
                <w:sz w:val="24"/>
                <w:szCs w:val="24"/>
              </w:rPr>
            </w:pPr>
          </w:p>
        </w:tc>
        <w:tc>
          <w:tcPr>
            <w:tcW w:w="56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февраль</w:t>
            </w:r>
          </w:p>
        </w:tc>
        <w:tc>
          <w:tcPr>
            <w:tcW w:w="10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Праздничная линейка</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Спортивно-патриотическое мероприятие «</w:t>
            </w:r>
            <w:proofErr w:type="spellStart"/>
            <w:r w:rsidRPr="005E182F">
              <w:rPr>
                <w:rFonts w:ascii="Times New Roman" w:hAnsi="Times New Roman" w:cs="Times New Roman"/>
                <w:sz w:val="24"/>
                <w:szCs w:val="24"/>
              </w:rPr>
              <w:t>Аты-баты</w:t>
            </w:r>
            <w:proofErr w:type="spellEnd"/>
            <w:r w:rsidRPr="005E182F">
              <w:rPr>
                <w:rFonts w:ascii="Times New Roman" w:hAnsi="Times New Roman" w:cs="Times New Roman"/>
                <w:sz w:val="24"/>
                <w:szCs w:val="24"/>
              </w:rPr>
              <w:t>, шли солдаты»</w:t>
            </w:r>
          </w:p>
        </w:tc>
        <w:tc>
          <w:tcPr>
            <w:tcW w:w="1130"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 учителя физической культуры</w:t>
            </w:r>
            <w:r w:rsidR="00BC0967" w:rsidRPr="005E182F">
              <w:rPr>
                <w:rFonts w:ascii="Times New Roman" w:hAnsi="Times New Roman" w:cs="Times New Roman"/>
                <w:sz w:val="24"/>
                <w:szCs w:val="24"/>
              </w:rPr>
              <w:t>.</w:t>
            </w:r>
          </w:p>
        </w:tc>
      </w:tr>
      <w:tr w:rsidR="00BC0967" w:rsidRPr="005E182F" w:rsidTr="001E3EF7">
        <w:tc>
          <w:tcPr>
            <w:tcW w:w="229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День Космонавтики (12.04)</w:t>
            </w:r>
          </w:p>
        </w:tc>
        <w:tc>
          <w:tcPr>
            <w:tcW w:w="56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апрель</w:t>
            </w:r>
          </w:p>
        </w:tc>
        <w:tc>
          <w:tcPr>
            <w:tcW w:w="10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Праздничная линейка, классный час</w:t>
            </w:r>
          </w:p>
        </w:tc>
        <w:tc>
          <w:tcPr>
            <w:tcW w:w="1130"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 вожатая</w:t>
            </w:r>
          </w:p>
        </w:tc>
      </w:tr>
      <w:tr w:rsidR="00BC0967" w:rsidRPr="005E182F" w:rsidTr="001E3EF7">
        <w:tc>
          <w:tcPr>
            <w:tcW w:w="229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День победы (08.05)</w:t>
            </w:r>
          </w:p>
        </w:tc>
        <w:tc>
          <w:tcPr>
            <w:tcW w:w="56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май</w:t>
            </w:r>
          </w:p>
        </w:tc>
        <w:tc>
          <w:tcPr>
            <w:tcW w:w="10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Праздничная линейка, классный час</w:t>
            </w:r>
          </w:p>
        </w:tc>
        <w:tc>
          <w:tcPr>
            <w:tcW w:w="1130"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 вожатая</w:t>
            </w:r>
          </w:p>
        </w:tc>
      </w:tr>
    </w:tbl>
    <w:p w:rsidR="00BC0967" w:rsidRPr="005E182F" w:rsidRDefault="00BC0967" w:rsidP="00D0100C">
      <w:pPr>
        <w:spacing w:line="240" w:lineRule="auto"/>
        <w:rPr>
          <w:rFonts w:ascii="Times New Roman" w:hAnsi="Times New Roman" w:cs="Times New Roman"/>
          <w:b/>
          <w:bCs/>
          <w:i/>
          <w:spacing w:val="1"/>
          <w:sz w:val="24"/>
          <w:szCs w:val="24"/>
          <w:lang w:eastAsia="en-US"/>
        </w:rPr>
      </w:pPr>
      <w:r w:rsidRPr="005E182F">
        <w:rPr>
          <w:rFonts w:ascii="Times New Roman" w:hAnsi="Times New Roman" w:cs="Times New Roman"/>
          <w:b/>
          <w:sz w:val="24"/>
          <w:szCs w:val="24"/>
        </w:rPr>
        <w:t>Предполагаемый результат:</w:t>
      </w:r>
    </w:p>
    <w:p w:rsidR="00BC0967" w:rsidRPr="00F34EE7" w:rsidRDefault="00BC0967" w:rsidP="00D0100C">
      <w:pPr>
        <w:widowControl w:val="0"/>
        <w:spacing w:line="240" w:lineRule="auto"/>
        <w:ind w:left="704"/>
        <w:rPr>
          <w:rFonts w:ascii="Times New Roman" w:hAnsi="Times New Roman" w:cs="Times New Roman"/>
          <w:sz w:val="24"/>
          <w:szCs w:val="24"/>
          <w:lang w:eastAsia="en-US"/>
        </w:rPr>
      </w:pPr>
      <w:r w:rsidRPr="005E182F">
        <w:rPr>
          <w:rFonts w:ascii="Times New Roman" w:hAnsi="Times New Roman" w:cs="Times New Roman"/>
          <w:spacing w:val="-3"/>
          <w:sz w:val="24"/>
          <w:szCs w:val="24"/>
          <w:lang w:eastAsia="en-US"/>
        </w:rPr>
        <w:t>1</w:t>
      </w:r>
      <w:r w:rsidRPr="005E182F">
        <w:rPr>
          <w:rFonts w:ascii="Times New Roman" w:hAnsi="Times New Roman" w:cs="Times New Roman"/>
          <w:spacing w:val="-1"/>
          <w:sz w:val="24"/>
          <w:szCs w:val="24"/>
          <w:lang w:eastAsia="en-US"/>
        </w:rPr>
        <w:t>-4</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1"/>
          <w:sz w:val="24"/>
          <w:szCs w:val="24"/>
          <w:lang w:eastAsia="en-US"/>
        </w:rPr>
        <w:t>классы:</w:t>
      </w:r>
    </w:p>
    <w:p w:rsidR="00F34EE7" w:rsidRPr="005E182F" w:rsidRDefault="00F34EE7" w:rsidP="00D0100C">
      <w:pPr>
        <w:widowControl w:val="0"/>
        <w:spacing w:before="11" w:line="240" w:lineRule="auto"/>
        <w:ind w:left="1383" w:right="682"/>
        <w:jc w:val="center"/>
        <w:outlineLvl w:val="1"/>
        <w:rPr>
          <w:rFonts w:ascii="Times New Roman" w:hAnsi="Times New Roman" w:cs="Times New Roman"/>
          <w:sz w:val="24"/>
          <w:szCs w:val="24"/>
          <w:lang w:eastAsia="en-US"/>
        </w:rPr>
      </w:pPr>
      <w:r w:rsidRPr="005E182F">
        <w:rPr>
          <w:rFonts w:ascii="Times New Roman" w:hAnsi="Times New Roman" w:cs="Times New Roman"/>
          <w:b/>
          <w:bCs/>
          <w:i/>
          <w:spacing w:val="-1"/>
          <w:sz w:val="24"/>
          <w:szCs w:val="24"/>
          <w:lang w:eastAsia="en-US"/>
        </w:rPr>
        <w:t>Воспитание</w:t>
      </w:r>
      <w:r w:rsidRPr="005E182F">
        <w:rPr>
          <w:rFonts w:ascii="Times New Roman" w:hAnsi="Times New Roman" w:cs="Times New Roman"/>
          <w:b/>
          <w:bCs/>
          <w:i/>
          <w:sz w:val="24"/>
          <w:szCs w:val="24"/>
          <w:lang w:eastAsia="en-US"/>
        </w:rPr>
        <w:t xml:space="preserve"> </w:t>
      </w:r>
      <w:r w:rsidRPr="005E182F">
        <w:rPr>
          <w:rFonts w:ascii="Times New Roman" w:hAnsi="Times New Roman" w:cs="Times New Roman"/>
          <w:b/>
          <w:bCs/>
          <w:i/>
          <w:spacing w:val="-1"/>
          <w:sz w:val="24"/>
          <w:szCs w:val="24"/>
          <w:lang w:eastAsia="en-US"/>
        </w:rPr>
        <w:t>гражданственности,</w:t>
      </w:r>
      <w:r w:rsidRPr="005E182F">
        <w:rPr>
          <w:rFonts w:ascii="Times New Roman" w:hAnsi="Times New Roman" w:cs="Times New Roman"/>
          <w:b/>
          <w:bCs/>
          <w:i/>
          <w:spacing w:val="-2"/>
          <w:sz w:val="24"/>
          <w:szCs w:val="24"/>
          <w:lang w:eastAsia="en-US"/>
        </w:rPr>
        <w:t xml:space="preserve"> патриотизма,</w:t>
      </w:r>
      <w:r w:rsidRPr="005E182F">
        <w:rPr>
          <w:rFonts w:ascii="Times New Roman" w:hAnsi="Times New Roman" w:cs="Times New Roman"/>
          <w:b/>
          <w:bCs/>
          <w:i/>
          <w:spacing w:val="-1"/>
          <w:sz w:val="24"/>
          <w:szCs w:val="24"/>
          <w:lang w:eastAsia="en-US"/>
        </w:rPr>
        <w:t xml:space="preserve"> </w:t>
      </w:r>
      <w:r w:rsidRPr="005E182F">
        <w:rPr>
          <w:rFonts w:ascii="Times New Roman" w:hAnsi="Times New Roman" w:cs="Times New Roman"/>
          <w:b/>
          <w:bCs/>
          <w:i/>
          <w:spacing w:val="-2"/>
          <w:sz w:val="24"/>
          <w:szCs w:val="24"/>
          <w:lang w:eastAsia="en-US"/>
        </w:rPr>
        <w:t>уважения</w:t>
      </w:r>
      <w:r w:rsidRPr="005E182F">
        <w:rPr>
          <w:rFonts w:ascii="Times New Roman" w:hAnsi="Times New Roman" w:cs="Times New Roman"/>
          <w:b/>
          <w:bCs/>
          <w:i/>
          <w:spacing w:val="27"/>
          <w:sz w:val="24"/>
          <w:szCs w:val="24"/>
          <w:lang w:eastAsia="en-US"/>
        </w:rPr>
        <w:t xml:space="preserve"> </w:t>
      </w:r>
      <w:r w:rsidRPr="005E182F">
        <w:rPr>
          <w:rFonts w:ascii="Times New Roman" w:hAnsi="Times New Roman" w:cs="Times New Roman"/>
          <w:b/>
          <w:bCs/>
          <w:i/>
          <w:sz w:val="24"/>
          <w:szCs w:val="24"/>
          <w:lang w:eastAsia="en-US"/>
        </w:rPr>
        <w:t>к</w:t>
      </w:r>
      <w:r w:rsidRPr="005E182F">
        <w:rPr>
          <w:rFonts w:ascii="Times New Roman" w:hAnsi="Times New Roman" w:cs="Times New Roman"/>
          <w:b/>
          <w:bCs/>
          <w:i/>
          <w:spacing w:val="-2"/>
          <w:sz w:val="24"/>
          <w:szCs w:val="24"/>
          <w:lang w:eastAsia="en-US"/>
        </w:rPr>
        <w:t xml:space="preserve"> </w:t>
      </w:r>
      <w:r w:rsidRPr="005E182F">
        <w:rPr>
          <w:rFonts w:ascii="Times New Roman" w:hAnsi="Times New Roman" w:cs="Times New Roman"/>
          <w:b/>
          <w:bCs/>
          <w:i/>
          <w:spacing w:val="-1"/>
          <w:sz w:val="24"/>
          <w:szCs w:val="24"/>
          <w:lang w:eastAsia="en-US"/>
        </w:rPr>
        <w:t xml:space="preserve">правам, </w:t>
      </w:r>
      <w:r w:rsidRPr="005E182F">
        <w:rPr>
          <w:rFonts w:ascii="Times New Roman" w:hAnsi="Times New Roman" w:cs="Times New Roman"/>
          <w:b/>
          <w:bCs/>
          <w:i/>
          <w:spacing w:val="-2"/>
          <w:sz w:val="24"/>
          <w:szCs w:val="24"/>
          <w:lang w:eastAsia="en-US"/>
        </w:rPr>
        <w:t>свободам</w:t>
      </w:r>
      <w:r w:rsidRPr="005E182F">
        <w:rPr>
          <w:rFonts w:ascii="Times New Roman" w:hAnsi="Times New Roman" w:cs="Times New Roman"/>
          <w:b/>
          <w:bCs/>
          <w:i/>
          <w:spacing w:val="-4"/>
          <w:sz w:val="24"/>
          <w:szCs w:val="24"/>
          <w:lang w:eastAsia="en-US"/>
        </w:rPr>
        <w:t xml:space="preserve"> </w:t>
      </w:r>
      <w:r w:rsidRPr="005E182F">
        <w:rPr>
          <w:rFonts w:ascii="Times New Roman" w:hAnsi="Times New Roman" w:cs="Times New Roman"/>
          <w:b/>
          <w:bCs/>
          <w:i/>
          <w:sz w:val="24"/>
          <w:szCs w:val="24"/>
          <w:lang w:eastAsia="en-US"/>
        </w:rPr>
        <w:t xml:space="preserve">и </w:t>
      </w:r>
      <w:r w:rsidRPr="005E182F">
        <w:rPr>
          <w:rFonts w:ascii="Times New Roman" w:hAnsi="Times New Roman" w:cs="Times New Roman"/>
          <w:b/>
          <w:bCs/>
          <w:i/>
          <w:spacing w:val="-1"/>
          <w:sz w:val="24"/>
          <w:szCs w:val="24"/>
          <w:lang w:eastAsia="en-US"/>
        </w:rPr>
        <w:t xml:space="preserve">обязанностям </w:t>
      </w:r>
      <w:r w:rsidRPr="005E182F">
        <w:rPr>
          <w:rFonts w:ascii="Times New Roman" w:hAnsi="Times New Roman" w:cs="Times New Roman"/>
          <w:b/>
          <w:bCs/>
          <w:i/>
          <w:spacing w:val="-4"/>
          <w:sz w:val="24"/>
          <w:szCs w:val="24"/>
          <w:lang w:eastAsia="en-US"/>
        </w:rPr>
        <w:t>человека</w:t>
      </w:r>
      <w:r w:rsidRPr="005E182F">
        <w:rPr>
          <w:rFonts w:ascii="Times New Roman" w:hAnsi="Times New Roman" w:cs="Times New Roman"/>
          <w:b/>
          <w:bCs/>
          <w:i/>
          <w:spacing w:val="1"/>
          <w:sz w:val="24"/>
          <w:szCs w:val="24"/>
          <w:lang w:eastAsia="en-US"/>
        </w:rPr>
        <w:t xml:space="preserve"> </w:t>
      </w:r>
      <w:r w:rsidRPr="005E182F">
        <w:rPr>
          <w:rFonts w:ascii="Times New Roman" w:hAnsi="Times New Roman" w:cs="Times New Roman"/>
          <w:b/>
          <w:bCs/>
          <w:i/>
          <w:sz w:val="24"/>
          <w:szCs w:val="24"/>
          <w:lang w:eastAsia="en-US"/>
        </w:rPr>
        <w:t>―</w:t>
      </w:r>
    </w:p>
    <w:p w:rsidR="00F34EE7" w:rsidRPr="005E182F" w:rsidRDefault="00F34EE7" w:rsidP="00D0100C">
      <w:pPr>
        <w:spacing w:line="240" w:lineRule="auto"/>
        <w:ind w:firstLine="708"/>
        <w:rPr>
          <w:rFonts w:ascii="Times New Roman" w:hAnsi="Times New Roman" w:cs="Times New Roman"/>
          <w:sz w:val="24"/>
          <w:szCs w:val="24"/>
          <w:lang w:eastAsia="en-US"/>
        </w:rPr>
      </w:pPr>
      <w:r w:rsidRPr="005E182F">
        <w:rPr>
          <w:rFonts w:ascii="Times New Roman" w:hAnsi="Times New Roman" w:cs="Times New Roman"/>
          <w:spacing w:val="-3"/>
          <w:sz w:val="24"/>
          <w:szCs w:val="24"/>
          <w:lang w:eastAsia="en-US"/>
        </w:rPr>
        <w:t>1</w:t>
      </w:r>
      <w:r w:rsidRPr="005E182F">
        <w:rPr>
          <w:rFonts w:ascii="Times New Roman" w:hAnsi="Times New Roman" w:cs="Times New Roman"/>
          <w:sz w:val="24"/>
          <w:szCs w:val="24"/>
          <w:lang w:eastAsia="en-US"/>
        </w:rPr>
        <w:t>-4</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z w:val="24"/>
          <w:szCs w:val="24"/>
          <w:lang w:eastAsia="en-US"/>
        </w:rPr>
        <w:t>классы:</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spacing w:val="-2"/>
          <w:sz w:val="24"/>
          <w:szCs w:val="24"/>
          <w:lang w:eastAsia="en-US"/>
        </w:rPr>
        <w:t>-положительное</w:t>
      </w:r>
      <w:r w:rsidRPr="005E182F">
        <w:rPr>
          <w:rFonts w:ascii="Times New Roman" w:hAnsi="Times New Roman" w:cs="Times New Roman"/>
          <w:spacing w:val="23"/>
          <w:sz w:val="24"/>
          <w:szCs w:val="24"/>
          <w:lang w:eastAsia="en-US"/>
        </w:rPr>
        <w:t xml:space="preserve"> </w:t>
      </w:r>
      <w:r w:rsidRPr="005E182F">
        <w:rPr>
          <w:rFonts w:ascii="Times New Roman" w:hAnsi="Times New Roman" w:cs="Times New Roman"/>
          <w:spacing w:val="-2"/>
          <w:sz w:val="24"/>
          <w:szCs w:val="24"/>
          <w:lang w:eastAsia="en-US"/>
        </w:rPr>
        <w:t>отношение</w:t>
      </w:r>
      <w:r w:rsidRPr="005E182F">
        <w:rPr>
          <w:rFonts w:ascii="Times New Roman" w:hAnsi="Times New Roman" w:cs="Times New Roman"/>
          <w:spacing w:val="20"/>
          <w:sz w:val="24"/>
          <w:szCs w:val="24"/>
          <w:lang w:eastAsia="en-US"/>
        </w:rPr>
        <w:t xml:space="preserve"> </w:t>
      </w:r>
      <w:r w:rsidRPr="005E182F">
        <w:rPr>
          <w:rFonts w:ascii="Times New Roman" w:hAnsi="Times New Roman" w:cs="Times New Roman"/>
          <w:sz w:val="24"/>
          <w:szCs w:val="24"/>
          <w:lang w:eastAsia="en-US"/>
        </w:rPr>
        <w:t>и</w:t>
      </w:r>
      <w:r w:rsidRPr="005E182F">
        <w:rPr>
          <w:rFonts w:ascii="Times New Roman" w:hAnsi="Times New Roman" w:cs="Times New Roman"/>
          <w:spacing w:val="23"/>
          <w:sz w:val="24"/>
          <w:szCs w:val="24"/>
          <w:lang w:eastAsia="en-US"/>
        </w:rPr>
        <w:t xml:space="preserve"> </w:t>
      </w:r>
      <w:r w:rsidRPr="005E182F">
        <w:rPr>
          <w:rFonts w:ascii="Times New Roman" w:hAnsi="Times New Roman" w:cs="Times New Roman"/>
          <w:sz w:val="24"/>
          <w:szCs w:val="24"/>
          <w:lang w:eastAsia="en-US"/>
        </w:rPr>
        <w:t>любовь</w:t>
      </w:r>
      <w:r w:rsidRPr="005E182F">
        <w:rPr>
          <w:rFonts w:ascii="Times New Roman" w:hAnsi="Times New Roman" w:cs="Times New Roman"/>
          <w:spacing w:val="21"/>
          <w:sz w:val="24"/>
          <w:szCs w:val="24"/>
          <w:lang w:eastAsia="en-US"/>
        </w:rPr>
        <w:t xml:space="preserve"> </w:t>
      </w:r>
      <w:r w:rsidRPr="005E182F">
        <w:rPr>
          <w:rFonts w:ascii="Times New Roman" w:hAnsi="Times New Roman" w:cs="Times New Roman"/>
          <w:sz w:val="24"/>
          <w:szCs w:val="24"/>
          <w:lang w:eastAsia="en-US"/>
        </w:rPr>
        <w:t>к</w:t>
      </w:r>
      <w:r w:rsidRPr="005E182F">
        <w:rPr>
          <w:rFonts w:ascii="Times New Roman" w:hAnsi="Times New Roman" w:cs="Times New Roman"/>
          <w:spacing w:val="21"/>
          <w:sz w:val="24"/>
          <w:szCs w:val="24"/>
          <w:lang w:eastAsia="en-US"/>
        </w:rPr>
        <w:t xml:space="preserve"> </w:t>
      </w:r>
      <w:proofErr w:type="gramStart"/>
      <w:r w:rsidRPr="005E182F">
        <w:rPr>
          <w:rFonts w:ascii="Times New Roman" w:hAnsi="Times New Roman" w:cs="Times New Roman"/>
          <w:spacing w:val="-2"/>
          <w:sz w:val="24"/>
          <w:szCs w:val="24"/>
          <w:lang w:eastAsia="en-US"/>
        </w:rPr>
        <w:t>близким</w:t>
      </w:r>
      <w:proofErr w:type="gramEnd"/>
      <w:r w:rsidRPr="005E182F">
        <w:rPr>
          <w:rFonts w:ascii="Times New Roman" w:hAnsi="Times New Roman" w:cs="Times New Roman"/>
          <w:spacing w:val="-2"/>
          <w:sz w:val="24"/>
          <w:szCs w:val="24"/>
          <w:lang w:eastAsia="en-US"/>
        </w:rPr>
        <w:t>,</w:t>
      </w:r>
      <w:r w:rsidRPr="005E182F">
        <w:rPr>
          <w:rFonts w:ascii="Times New Roman" w:hAnsi="Times New Roman" w:cs="Times New Roman"/>
          <w:spacing w:val="22"/>
          <w:sz w:val="24"/>
          <w:szCs w:val="24"/>
          <w:lang w:eastAsia="en-US"/>
        </w:rPr>
        <w:t xml:space="preserve"> </w:t>
      </w:r>
      <w:r w:rsidRPr="005E182F">
        <w:rPr>
          <w:rFonts w:ascii="Times New Roman" w:hAnsi="Times New Roman" w:cs="Times New Roman"/>
          <w:sz w:val="24"/>
          <w:szCs w:val="24"/>
          <w:lang w:eastAsia="en-US"/>
        </w:rPr>
        <w:t>к</w:t>
      </w:r>
      <w:r w:rsidRPr="005E182F">
        <w:rPr>
          <w:rFonts w:ascii="Times New Roman" w:hAnsi="Times New Roman" w:cs="Times New Roman"/>
          <w:spacing w:val="21"/>
          <w:sz w:val="24"/>
          <w:szCs w:val="24"/>
          <w:lang w:eastAsia="en-US"/>
        </w:rPr>
        <w:t xml:space="preserve"> </w:t>
      </w:r>
      <w:r w:rsidRPr="005E182F">
        <w:rPr>
          <w:rFonts w:ascii="Times New Roman" w:hAnsi="Times New Roman" w:cs="Times New Roman"/>
          <w:spacing w:val="-2"/>
          <w:sz w:val="24"/>
          <w:szCs w:val="24"/>
          <w:lang w:eastAsia="en-US"/>
        </w:rPr>
        <w:t>образовательной</w:t>
      </w:r>
      <w:r w:rsidRPr="005E182F">
        <w:rPr>
          <w:rFonts w:ascii="Times New Roman" w:hAnsi="Times New Roman" w:cs="Times New Roman"/>
          <w:spacing w:val="23"/>
          <w:sz w:val="24"/>
          <w:szCs w:val="24"/>
          <w:lang w:eastAsia="en-US"/>
        </w:rPr>
        <w:t xml:space="preserve"> </w:t>
      </w:r>
      <w:r w:rsidRPr="005E182F">
        <w:rPr>
          <w:rFonts w:ascii="Times New Roman" w:hAnsi="Times New Roman" w:cs="Times New Roman"/>
          <w:sz w:val="24"/>
          <w:szCs w:val="24"/>
          <w:lang w:eastAsia="en-US"/>
        </w:rPr>
        <w:t>органи</w:t>
      </w:r>
      <w:r w:rsidRPr="005E182F">
        <w:rPr>
          <w:rFonts w:ascii="Times New Roman" w:hAnsi="Times New Roman" w:cs="Times New Roman"/>
          <w:spacing w:val="-3"/>
          <w:sz w:val="24"/>
          <w:szCs w:val="24"/>
          <w:lang w:eastAsia="en-US"/>
        </w:rPr>
        <w:t>з</w:t>
      </w:r>
      <w:r w:rsidRPr="005E182F">
        <w:rPr>
          <w:rFonts w:ascii="Times New Roman" w:hAnsi="Times New Roman" w:cs="Times New Roman"/>
          <w:sz w:val="24"/>
          <w:szCs w:val="24"/>
          <w:lang w:eastAsia="en-US"/>
        </w:rPr>
        <w:t>а</w:t>
      </w:r>
      <w:r w:rsidRPr="005E182F">
        <w:rPr>
          <w:rFonts w:ascii="Times New Roman" w:hAnsi="Times New Roman" w:cs="Times New Roman"/>
          <w:spacing w:val="-2"/>
          <w:sz w:val="24"/>
          <w:szCs w:val="24"/>
          <w:lang w:eastAsia="en-US"/>
        </w:rPr>
        <w:t>ц</w:t>
      </w:r>
      <w:r w:rsidRPr="005E182F">
        <w:rPr>
          <w:rFonts w:ascii="Times New Roman" w:hAnsi="Times New Roman" w:cs="Times New Roman"/>
          <w:sz w:val="24"/>
          <w:szCs w:val="24"/>
          <w:lang w:eastAsia="en-US"/>
        </w:rPr>
        <w:t>ии, с</w:t>
      </w:r>
      <w:r w:rsidRPr="005E182F">
        <w:rPr>
          <w:rFonts w:ascii="Times New Roman" w:hAnsi="Times New Roman" w:cs="Times New Roman"/>
          <w:spacing w:val="-3"/>
          <w:sz w:val="24"/>
          <w:szCs w:val="24"/>
          <w:lang w:eastAsia="en-US"/>
        </w:rPr>
        <w:t>в</w:t>
      </w:r>
      <w:r w:rsidRPr="005E182F">
        <w:rPr>
          <w:rFonts w:ascii="Times New Roman" w:hAnsi="Times New Roman" w:cs="Times New Roman"/>
          <w:spacing w:val="3"/>
          <w:sz w:val="24"/>
          <w:szCs w:val="24"/>
          <w:lang w:eastAsia="en-US"/>
        </w:rPr>
        <w:t>о</w:t>
      </w:r>
      <w:r w:rsidRPr="005E182F">
        <w:rPr>
          <w:rFonts w:ascii="Times New Roman" w:hAnsi="Times New Roman" w:cs="Times New Roman"/>
          <w:sz w:val="24"/>
          <w:szCs w:val="24"/>
          <w:lang w:eastAsia="en-US"/>
        </w:rPr>
        <w:t>ему</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pacing w:val="1"/>
          <w:sz w:val="24"/>
          <w:szCs w:val="24"/>
          <w:lang w:eastAsia="en-US"/>
        </w:rPr>
        <w:t>с</w:t>
      </w:r>
      <w:r w:rsidRPr="005E182F">
        <w:rPr>
          <w:rFonts w:ascii="Times New Roman" w:hAnsi="Times New Roman" w:cs="Times New Roman"/>
          <w:sz w:val="24"/>
          <w:szCs w:val="24"/>
          <w:lang w:eastAsia="en-US"/>
        </w:rPr>
        <w:t>е</w:t>
      </w:r>
      <w:r w:rsidRPr="005E182F">
        <w:rPr>
          <w:rFonts w:ascii="Times New Roman" w:hAnsi="Times New Roman" w:cs="Times New Roman"/>
          <w:spacing w:val="1"/>
          <w:sz w:val="24"/>
          <w:szCs w:val="24"/>
          <w:lang w:eastAsia="en-US"/>
        </w:rPr>
        <w:t>л</w:t>
      </w:r>
      <w:r w:rsidRPr="005E182F">
        <w:rPr>
          <w:rFonts w:ascii="Times New Roman" w:hAnsi="Times New Roman" w:cs="Times New Roman"/>
          <w:spacing w:val="-33"/>
          <w:sz w:val="24"/>
          <w:szCs w:val="24"/>
          <w:lang w:eastAsia="en-US"/>
        </w:rPr>
        <w:t>у</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7"/>
          <w:sz w:val="24"/>
          <w:szCs w:val="24"/>
          <w:lang w:eastAsia="en-US"/>
        </w:rPr>
        <w:t>г</w:t>
      </w:r>
      <w:r w:rsidRPr="005E182F">
        <w:rPr>
          <w:rFonts w:ascii="Times New Roman" w:hAnsi="Times New Roman" w:cs="Times New Roman"/>
          <w:sz w:val="24"/>
          <w:szCs w:val="24"/>
          <w:lang w:eastAsia="en-US"/>
        </w:rPr>
        <w:t>ор</w:t>
      </w:r>
      <w:r w:rsidRPr="005E182F">
        <w:rPr>
          <w:rFonts w:ascii="Times New Roman" w:hAnsi="Times New Roman" w:cs="Times New Roman"/>
          <w:spacing w:val="-9"/>
          <w:sz w:val="24"/>
          <w:szCs w:val="24"/>
          <w:lang w:eastAsia="en-US"/>
        </w:rPr>
        <w:t>о</w:t>
      </w:r>
      <w:r w:rsidRPr="005E182F">
        <w:rPr>
          <w:rFonts w:ascii="Times New Roman" w:hAnsi="Times New Roman" w:cs="Times New Roman"/>
          <w:sz w:val="24"/>
          <w:szCs w:val="24"/>
          <w:lang w:eastAsia="en-US"/>
        </w:rPr>
        <w:t>д</w:t>
      </w:r>
      <w:r w:rsidRPr="005E182F">
        <w:rPr>
          <w:rFonts w:ascii="Times New Roman" w:hAnsi="Times New Roman" w:cs="Times New Roman"/>
          <w:spacing w:val="-33"/>
          <w:sz w:val="24"/>
          <w:szCs w:val="24"/>
          <w:lang w:eastAsia="en-US"/>
        </w:rPr>
        <w:t>у</w:t>
      </w:r>
      <w:r w:rsidRPr="005E182F">
        <w:rPr>
          <w:rFonts w:ascii="Times New Roman" w:hAnsi="Times New Roman" w:cs="Times New Roman"/>
          <w:sz w:val="24"/>
          <w:szCs w:val="24"/>
          <w:lang w:eastAsia="en-US"/>
        </w:rPr>
        <w:t>, на</w:t>
      </w:r>
      <w:r w:rsidRPr="005E182F">
        <w:rPr>
          <w:rFonts w:ascii="Times New Roman" w:hAnsi="Times New Roman" w:cs="Times New Roman"/>
          <w:spacing w:val="1"/>
          <w:sz w:val="24"/>
          <w:szCs w:val="24"/>
          <w:lang w:eastAsia="en-US"/>
        </w:rPr>
        <w:t>р</w:t>
      </w:r>
      <w:r w:rsidRPr="005E182F">
        <w:rPr>
          <w:rFonts w:ascii="Times New Roman" w:hAnsi="Times New Roman" w:cs="Times New Roman"/>
          <w:spacing w:val="-9"/>
          <w:sz w:val="24"/>
          <w:szCs w:val="24"/>
          <w:lang w:eastAsia="en-US"/>
        </w:rPr>
        <w:t>о</w:t>
      </w:r>
      <w:r w:rsidRPr="005E182F">
        <w:rPr>
          <w:rFonts w:ascii="Times New Roman" w:hAnsi="Times New Roman" w:cs="Times New Roman"/>
          <w:sz w:val="24"/>
          <w:szCs w:val="24"/>
          <w:lang w:eastAsia="en-US"/>
        </w:rPr>
        <w:t>д</w:t>
      </w:r>
      <w:r w:rsidRPr="005E182F">
        <w:rPr>
          <w:rFonts w:ascii="Times New Roman" w:hAnsi="Times New Roman" w:cs="Times New Roman"/>
          <w:spacing w:val="-33"/>
          <w:sz w:val="24"/>
          <w:szCs w:val="24"/>
          <w:lang w:eastAsia="en-US"/>
        </w:rPr>
        <w:t>у</w:t>
      </w:r>
      <w:r w:rsidRPr="005E182F">
        <w:rPr>
          <w:rFonts w:ascii="Times New Roman" w:hAnsi="Times New Roman" w:cs="Times New Roman"/>
          <w:sz w:val="24"/>
          <w:szCs w:val="24"/>
          <w:lang w:eastAsia="en-US"/>
        </w:rPr>
        <w:t>,</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8"/>
          <w:sz w:val="24"/>
          <w:szCs w:val="24"/>
          <w:lang w:eastAsia="en-US"/>
        </w:rPr>
        <w:t>Р</w:t>
      </w:r>
      <w:r w:rsidRPr="005E182F">
        <w:rPr>
          <w:rFonts w:ascii="Times New Roman" w:hAnsi="Times New Roman" w:cs="Times New Roman"/>
          <w:spacing w:val="8"/>
          <w:sz w:val="24"/>
          <w:szCs w:val="24"/>
          <w:lang w:eastAsia="en-US"/>
        </w:rPr>
        <w:t>о</w:t>
      </w:r>
      <w:r w:rsidRPr="005E182F">
        <w:rPr>
          <w:rFonts w:ascii="Times New Roman" w:hAnsi="Times New Roman" w:cs="Times New Roman"/>
          <w:sz w:val="24"/>
          <w:szCs w:val="24"/>
          <w:lang w:eastAsia="en-US"/>
        </w:rPr>
        <w:t>с</w:t>
      </w:r>
      <w:r w:rsidRPr="005E182F">
        <w:rPr>
          <w:rFonts w:ascii="Times New Roman" w:hAnsi="Times New Roman" w:cs="Times New Roman"/>
          <w:spacing w:val="-3"/>
          <w:sz w:val="24"/>
          <w:szCs w:val="24"/>
          <w:lang w:eastAsia="en-US"/>
        </w:rPr>
        <w:t>с</w:t>
      </w:r>
      <w:r w:rsidRPr="005E182F">
        <w:rPr>
          <w:rFonts w:ascii="Times New Roman" w:hAnsi="Times New Roman" w:cs="Times New Roman"/>
          <w:sz w:val="24"/>
          <w:szCs w:val="24"/>
          <w:lang w:eastAsia="en-US"/>
        </w:rPr>
        <w:t>и</w:t>
      </w:r>
      <w:r w:rsidRPr="005E182F">
        <w:rPr>
          <w:rFonts w:ascii="Times New Roman" w:hAnsi="Times New Roman" w:cs="Times New Roman"/>
          <w:spacing w:val="-2"/>
          <w:sz w:val="24"/>
          <w:szCs w:val="24"/>
          <w:lang w:eastAsia="en-US"/>
        </w:rPr>
        <w:t>и</w:t>
      </w:r>
      <w:r w:rsidRPr="005E182F">
        <w:rPr>
          <w:rFonts w:ascii="Times New Roman" w:hAnsi="Times New Roman" w:cs="Times New Roman"/>
          <w:sz w:val="24"/>
          <w:szCs w:val="24"/>
          <w:lang w:eastAsia="en-US"/>
        </w:rPr>
        <w:t>;</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spacing w:val="-2"/>
          <w:sz w:val="24"/>
          <w:szCs w:val="24"/>
          <w:lang w:eastAsia="en-US"/>
        </w:rPr>
        <w:t>-начальные</w:t>
      </w:r>
      <w:r w:rsidRPr="005E182F">
        <w:rPr>
          <w:rFonts w:ascii="Times New Roman" w:hAnsi="Times New Roman" w:cs="Times New Roman"/>
          <w:spacing w:val="37"/>
          <w:sz w:val="24"/>
          <w:szCs w:val="24"/>
          <w:lang w:eastAsia="en-US"/>
        </w:rPr>
        <w:t xml:space="preserve"> </w:t>
      </w:r>
      <w:r w:rsidRPr="005E182F">
        <w:rPr>
          <w:rFonts w:ascii="Times New Roman" w:hAnsi="Times New Roman" w:cs="Times New Roman"/>
          <w:sz w:val="24"/>
          <w:szCs w:val="24"/>
          <w:lang w:eastAsia="en-US"/>
        </w:rPr>
        <w:t>представления</w:t>
      </w:r>
      <w:r w:rsidRPr="005E182F">
        <w:rPr>
          <w:rFonts w:ascii="Times New Roman" w:hAnsi="Times New Roman" w:cs="Times New Roman"/>
          <w:spacing w:val="35"/>
          <w:sz w:val="24"/>
          <w:szCs w:val="24"/>
          <w:lang w:eastAsia="en-US"/>
        </w:rPr>
        <w:t xml:space="preserve"> </w:t>
      </w:r>
      <w:r w:rsidRPr="005E182F">
        <w:rPr>
          <w:rFonts w:ascii="Times New Roman" w:hAnsi="Times New Roman" w:cs="Times New Roman"/>
          <w:sz w:val="24"/>
          <w:szCs w:val="24"/>
          <w:lang w:eastAsia="en-US"/>
        </w:rPr>
        <w:t>о</w:t>
      </w:r>
      <w:r w:rsidRPr="005E182F">
        <w:rPr>
          <w:rFonts w:ascii="Times New Roman" w:hAnsi="Times New Roman" w:cs="Times New Roman"/>
          <w:spacing w:val="38"/>
          <w:sz w:val="24"/>
          <w:szCs w:val="24"/>
          <w:lang w:eastAsia="en-US"/>
        </w:rPr>
        <w:t xml:space="preserve"> </w:t>
      </w:r>
      <w:r w:rsidRPr="005E182F">
        <w:rPr>
          <w:rFonts w:ascii="Times New Roman" w:hAnsi="Times New Roman" w:cs="Times New Roman"/>
          <w:sz w:val="24"/>
          <w:szCs w:val="24"/>
          <w:lang w:eastAsia="en-US"/>
        </w:rPr>
        <w:t>моральных</w:t>
      </w:r>
      <w:r w:rsidRPr="005E182F">
        <w:rPr>
          <w:rFonts w:ascii="Times New Roman" w:hAnsi="Times New Roman" w:cs="Times New Roman"/>
          <w:spacing w:val="36"/>
          <w:sz w:val="24"/>
          <w:szCs w:val="24"/>
          <w:lang w:eastAsia="en-US"/>
        </w:rPr>
        <w:t xml:space="preserve"> </w:t>
      </w:r>
      <w:r w:rsidRPr="005E182F">
        <w:rPr>
          <w:rFonts w:ascii="Times New Roman" w:hAnsi="Times New Roman" w:cs="Times New Roman"/>
          <w:spacing w:val="-2"/>
          <w:sz w:val="24"/>
          <w:szCs w:val="24"/>
          <w:lang w:eastAsia="en-US"/>
        </w:rPr>
        <w:t>нормах</w:t>
      </w:r>
      <w:r w:rsidRPr="005E182F">
        <w:rPr>
          <w:rFonts w:ascii="Times New Roman" w:hAnsi="Times New Roman" w:cs="Times New Roman"/>
          <w:spacing w:val="38"/>
          <w:sz w:val="24"/>
          <w:szCs w:val="24"/>
          <w:lang w:eastAsia="en-US"/>
        </w:rPr>
        <w:t xml:space="preserve"> </w:t>
      </w:r>
      <w:r w:rsidRPr="005E182F">
        <w:rPr>
          <w:rFonts w:ascii="Times New Roman" w:hAnsi="Times New Roman" w:cs="Times New Roman"/>
          <w:sz w:val="24"/>
          <w:szCs w:val="24"/>
          <w:lang w:eastAsia="en-US"/>
        </w:rPr>
        <w:t>и</w:t>
      </w:r>
      <w:r w:rsidRPr="005E182F">
        <w:rPr>
          <w:rFonts w:ascii="Times New Roman" w:hAnsi="Times New Roman" w:cs="Times New Roman"/>
          <w:spacing w:val="38"/>
          <w:sz w:val="24"/>
          <w:szCs w:val="24"/>
          <w:lang w:eastAsia="en-US"/>
        </w:rPr>
        <w:t xml:space="preserve"> </w:t>
      </w:r>
      <w:r w:rsidRPr="005E182F">
        <w:rPr>
          <w:rFonts w:ascii="Times New Roman" w:hAnsi="Times New Roman" w:cs="Times New Roman"/>
          <w:sz w:val="24"/>
          <w:szCs w:val="24"/>
          <w:lang w:eastAsia="en-US"/>
        </w:rPr>
        <w:t>правилах</w:t>
      </w:r>
      <w:r w:rsidRPr="005E182F">
        <w:rPr>
          <w:rFonts w:ascii="Times New Roman" w:hAnsi="Times New Roman" w:cs="Times New Roman"/>
          <w:spacing w:val="36"/>
          <w:sz w:val="24"/>
          <w:szCs w:val="24"/>
          <w:lang w:eastAsia="en-US"/>
        </w:rPr>
        <w:t xml:space="preserve"> </w:t>
      </w:r>
      <w:r w:rsidRPr="005E182F">
        <w:rPr>
          <w:rFonts w:ascii="Times New Roman" w:hAnsi="Times New Roman" w:cs="Times New Roman"/>
          <w:sz w:val="24"/>
          <w:szCs w:val="24"/>
          <w:lang w:eastAsia="en-US"/>
        </w:rPr>
        <w:t>нравствен</w:t>
      </w:r>
      <w:r w:rsidRPr="005E182F">
        <w:rPr>
          <w:rFonts w:ascii="Times New Roman" w:hAnsi="Times New Roman" w:cs="Times New Roman"/>
          <w:spacing w:val="-3"/>
          <w:sz w:val="24"/>
          <w:szCs w:val="24"/>
          <w:lang w:eastAsia="en-US"/>
        </w:rPr>
        <w:t>ного</w:t>
      </w:r>
      <w:r w:rsidRPr="005E182F">
        <w:rPr>
          <w:rFonts w:ascii="Times New Roman" w:hAnsi="Times New Roman" w:cs="Times New Roman"/>
          <w:spacing w:val="14"/>
          <w:sz w:val="24"/>
          <w:szCs w:val="24"/>
          <w:lang w:eastAsia="en-US"/>
        </w:rPr>
        <w:t xml:space="preserve"> </w:t>
      </w:r>
      <w:r w:rsidRPr="005E182F">
        <w:rPr>
          <w:rFonts w:ascii="Times New Roman" w:hAnsi="Times New Roman" w:cs="Times New Roman"/>
          <w:spacing w:val="-2"/>
          <w:sz w:val="24"/>
          <w:szCs w:val="24"/>
          <w:lang w:eastAsia="en-US"/>
        </w:rPr>
        <w:t>поведения,</w:t>
      </w:r>
      <w:r w:rsidRPr="005E182F">
        <w:rPr>
          <w:rFonts w:ascii="Times New Roman" w:hAnsi="Times New Roman" w:cs="Times New Roman"/>
          <w:spacing w:val="13"/>
          <w:sz w:val="24"/>
          <w:szCs w:val="24"/>
          <w:lang w:eastAsia="en-US"/>
        </w:rPr>
        <w:t xml:space="preserve"> </w:t>
      </w:r>
      <w:r w:rsidRPr="005E182F">
        <w:rPr>
          <w:rFonts w:ascii="Times New Roman" w:hAnsi="Times New Roman" w:cs="Times New Roman"/>
          <w:sz w:val="24"/>
          <w:szCs w:val="24"/>
          <w:lang w:eastAsia="en-US"/>
        </w:rPr>
        <w:t>в</w:t>
      </w:r>
      <w:r w:rsidRPr="005E182F">
        <w:rPr>
          <w:rFonts w:ascii="Times New Roman" w:hAnsi="Times New Roman" w:cs="Times New Roman"/>
          <w:spacing w:val="13"/>
          <w:sz w:val="24"/>
          <w:szCs w:val="24"/>
          <w:lang w:eastAsia="en-US"/>
        </w:rPr>
        <w:t xml:space="preserve"> </w:t>
      </w:r>
      <w:r w:rsidRPr="005E182F">
        <w:rPr>
          <w:rFonts w:ascii="Times New Roman" w:hAnsi="Times New Roman" w:cs="Times New Roman"/>
          <w:spacing w:val="-4"/>
          <w:sz w:val="24"/>
          <w:szCs w:val="24"/>
          <w:lang w:eastAsia="en-US"/>
        </w:rPr>
        <w:t>том</w:t>
      </w:r>
      <w:r w:rsidRPr="005E182F">
        <w:rPr>
          <w:rFonts w:ascii="Times New Roman" w:hAnsi="Times New Roman" w:cs="Times New Roman"/>
          <w:spacing w:val="13"/>
          <w:sz w:val="24"/>
          <w:szCs w:val="24"/>
          <w:lang w:eastAsia="en-US"/>
        </w:rPr>
        <w:t xml:space="preserve"> </w:t>
      </w:r>
      <w:r w:rsidRPr="005E182F">
        <w:rPr>
          <w:rFonts w:ascii="Times New Roman" w:hAnsi="Times New Roman" w:cs="Times New Roman"/>
          <w:sz w:val="24"/>
          <w:szCs w:val="24"/>
          <w:lang w:eastAsia="en-US"/>
        </w:rPr>
        <w:t>числе</w:t>
      </w:r>
      <w:r w:rsidRPr="005E182F">
        <w:rPr>
          <w:rFonts w:ascii="Times New Roman" w:hAnsi="Times New Roman" w:cs="Times New Roman"/>
          <w:spacing w:val="13"/>
          <w:sz w:val="24"/>
          <w:szCs w:val="24"/>
          <w:lang w:eastAsia="en-US"/>
        </w:rPr>
        <w:t xml:space="preserve"> </w:t>
      </w:r>
      <w:r w:rsidRPr="005E182F">
        <w:rPr>
          <w:rFonts w:ascii="Times New Roman" w:hAnsi="Times New Roman" w:cs="Times New Roman"/>
          <w:sz w:val="24"/>
          <w:szCs w:val="24"/>
          <w:lang w:eastAsia="en-US"/>
        </w:rPr>
        <w:t>об</w:t>
      </w:r>
      <w:r w:rsidRPr="005E182F">
        <w:rPr>
          <w:rFonts w:ascii="Times New Roman" w:hAnsi="Times New Roman" w:cs="Times New Roman"/>
          <w:spacing w:val="14"/>
          <w:sz w:val="24"/>
          <w:szCs w:val="24"/>
          <w:lang w:eastAsia="en-US"/>
        </w:rPr>
        <w:t xml:space="preserve"> </w:t>
      </w:r>
      <w:r w:rsidRPr="005E182F">
        <w:rPr>
          <w:rFonts w:ascii="Times New Roman" w:hAnsi="Times New Roman" w:cs="Times New Roman"/>
          <w:sz w:val="24"/>
          <w:szCs w:val="24"/>
          <w:lang w:eastAsia="en-US"/>
        </w:rPr>
        <w:t>этических</w:t>
      </w:r>
      <w:r w:rsidRPr="005E182F">
        <w:rPr>
          <w:rFonts w:ascii="Times New Roman" w:hAnsi="Times New Roman" w:cs="Times New Roman"/>
          <w:spacing w:val="14"/>
          <w:sz w:val="24"/>
          <w:szCs w:val="24"/>
          <w:lang w:eastAsia="en-US"/>
        </w:rPr>
        <w:t xml:space="preserve"> </w:t>
      </w:r>
      <w:r w:rsidRPr="005E182F">
        <w:rPr>
          <w:rFonts w:ascii="Times New Roman" w:hAnsi="Times New Roman" w:cs="Times New Roman"/>
          <w:spacing w:val="-2"/>
          <w:sz w:val="24"/>
          <w:szCs w:val="24"/>
          <w:lang w:eastAsia="en-US"/>
        </w:rPr>
        <w:t>нормах</w:t>
      </w:r>
      <w:r w:rsidRPr="005E182F">
        <w:rPr>
          <w:rFonts w:ascii="Times New Roman" w:hAnsi="Times New Roman" w:cs="Times New Roman"/>
          <w:spacing w:val="14"/>
          <w:sz w:val="24"/>
          <w:szCs w:val="24"/>
          <w:lang w:eastAsia="en-US"/>
        </w:rPr>
        <w:t xml:space="preserve"> </w:t>
      </w:r>
      <w:r w:rsidRPr="005E182F">
        <w:rPr>
          <w:rFonts w:ascii="Times New Roman" w:hAnsi="Times New Roman" w:cs="Times New Roman"/>
          <w:spacing w:val="-2"/>
          <w:sz w:val="24"/>
          <w:szCs w:val="24"/>
          <w:lang w:eastAsia="en-US"/>
        </w:rPr>
        <w:t>взаимоотношений</w:t>
      </w:r>
      <w:r w:rsidRPr="005E182F">
        <w:rPr>
          <w:rFonts w:ascii="Times New Roman" w:hAnsi="Times New Roman" w:cs="Times New Roman"/>
          <w:spacing w:val="14"/>
          <w:sz w:val="24"/>
          <w:szCs w:val="24"/>
          <w:lang w:eastAsia="en-US"/>
        </w:rPr>
        <w:t xml:space="preserve"> </w:t>
      </w:r>
      <w:r w:rsidRPr="005E182F">
        <w:rPr>
          <w:rFonts w:ascii="Times New Roman" w:hAnsi="Times New Roman" w:cs="Times New Roman"/>
          <w:sz w:val="24"/>
          <w:szCs w:val="24"/>
          <w:lang w:eastAsia="en-US"/>
        </w:rPr>
        <w:t>в</w:t>
      </w:r>
      <w:r w:rsidRPr="005E182F">
        <w:rPr>
          <w:rFonts w:ascii="Times New Roman" w:hAnsi="Times New Roman" w:cs="Times New Roman"/>
          <w:spacing w:val="13"/>
          <w:sz w:val="24"/>
          <w:szCs w:val="24"/>
          <w:lang w:eastAsia="en-US"/>
        </w:rPr>
        <w:t xml:space="preserve"> </w:t>
      </w:r>
      <w:r w:rsidRPr="005E182F">
        <w:rPr>
          <w:rFonts w:ascii="Times New Roman" w:hAnsi="Times New Roman" w:cs="Times New Roman"/>
          <w:sz w:val="24"/>
          <w:szCs w:val="24"/>
          <w:lang w:eastAsia="en-US"/>
        </w:rPr>
        <w:t>семье,</w:t>
      </w:r>
      <w:r w:rsidRPr="005E182F">
        <w:rPr>
          <w:rFonts w:ascii="Times New Roman" w:hAnsi="Times New Roman" w:cs="Times New Roman"/>
          <w:spacing w:val="75"/>
          <w:sz w:val="24"/>
          <w:szCs w:val="24"/>
          <w:lang w:eastAsia="en-US"/>
        </w:rPr>
        <w:t xml:space="preserve"> </w:t>
      </w:r>
      <w:r w:rsidRPr="005E182F">
        <w:rPr>
          <w:rFonts w:ascii="Times New Roman" w:hAnsi="Times New Roman" w:cs="Times New Roman"/>
          <w:sz w:val="24"/>
          <w:szCs w:val="24"/>
          <w:lang w:eastAsia="en-US"/>
        </w:rPr>
        <w:t>между</w:t>
      </w:r>
      <w:r w:rsidRPr="005E182F">
        <w:rPr>
          <w:rFonts w:ascii="Times New Roman" w:hAnsi="Times New Roman" w:cs="Times New Roman"/>
          <w:spacing w:val="19"/>
          <w:sz w:val="24"/>
          <w:szCs w:val="24"/>
          <w:lang w:eastAsia="en-US"/>
        </w:rPr>
        <w:t xml:space="preserve"> </w:t>
      </w:r>
      <w:r w:rsidRPr="005E182F">
        <w:rPr>
          <w:rFonts w:ascii="Times New Roman" w:hAnsi="Times New Roman" w:cs="Times New Roman"/>
          <w:spacing w:val="-3"/>
          <w:sz w:val="24"/>
          <w:szCs w:val="24"/>
          <w:lang w:eastAsia="en-US"/>
        </w:rPr>
        <w:t>поколениями,</w:t>
      </w:r>
      <w:r w:rsidRPr="005E182F">
        <w:rPr>
          <w:rFonts w:ascii="Times New Roman" w:hAnsi="Times New Roman" w:cs="Times New Roman"/>
          <w:spacing w:val="22"/>
          <w:sz w:val="24"/>
          <w:szCs w:val="24"/>
          <w:lang w:eastAsia="en-US"/>
        </w:rPr>
        <w:t xml:space="preserve"> </w:t>
      </w:r>
      <w:r w:rsidRPr="005E182F">
        <w:rPr>
          <w:rFonts w:ascii="Times New Roman" w:hAnsi="Times New Roman" w:cs="Times New Roman"/>
          <w:sz w:val="24"/>
          <w:szCs w:val="24"/>
          <w:lang w:eastAsia="en-US"/>
        </w:rPr>
        <w:t>этносами,</w:t>
      </w:r>
      <w:r w:rsidRPr="005E182F">
        <w:rPr>
          <w:rFonts w:ascii="Times New Roman" w:hAnsi="Times New Roman" w:cs="Times New Roman"/>
          <w:spacing w:val="21"/>
          <w:sz w:val="24"/>
          <w:szCs w:val="24"/>
          <w:lang w:eastAsia="en-US"/>
        </w:rPr>
        <w:t xml:space="preserve"> </w:t>
      </w:r>
      <w:r w:rsidRPr="005E182F">
        <w:rPr>
          <w:rFonts w:ascii="Times New Roman" w:hAnsi="Times New Roman" w:cs="Times New Roman"/>
          <w:sz w:val="24"/>
          <w:szCs w:val="24"/>
          <w:lang w:eastAsia="en-US"/>
        </w:rPr>
        <w:t>носителями</w:t>
      </w:r>
      <w:r w:rsidRPr="005E182F">
        <w:rPr>
          <w:rFonts w:ascii="Times New Roman" w:hAnsi="Times New Roman" w:cs="Times New Roman"/>
          <w:spacing w:val="21"/>
          <w:sz w:val="24"/>
          <w:szCs w:val="24"/>
          <w:lang w:eastAsia="en-US"/>
        </w:rPr>
        <w:t xml:space="preserve"> </w:t>
      </w:r>
      <w:r w:rsidRPr="005E182F">
        <w:rPr>
          <w:rFonts w:ascii="Times New Roman" w:hAnsi="Times New Roman" w:cs="Times New Roman"/>
          <w:sz w:val="24"/>
          <w:szCs w:val="24"/>
          <w:lang w:eastAsia="en-US"/>
        </w:rPr>
        <w:t>разных</w:t>
      </w:r>
      <w:r w:rsidRPr="005E182F">
        <w:rPr>
          <w:rFonts w:ascii="Times New Roman" w:hAnsi="Times New Roman" w:cs="Times New Roman"/>
          <w:spacing w:val="24"/>
          <w:sz w:val="24"/>
          <w:szCs w:val="24"/>
          <w:lang w:eastAsia="en-US"/>
        </w:rPr>
        <w:t xml:space="preserve"> </w:t>
      </w:r>
      <w:r w:rsidRPr="005E182F">
        <w:rPr>
          <w:rFonts w:ascii="Times New Roman" w:hAnsi="Times New Roman" w:cs="Times New Roman"/>
          <w:spacing w:val="-2"/>
          <w:sz w:val="24"/>
          <w:szCs w:val="24"/>
          <w:lang w:eastAsia="en-US"/>
        </w:rPr>
        <w:t>убеждений,</w:t>
      </w:r>
      <w:r w:rsidRPr="005E182F">
        <w:rPr>
          <w:rFonts w:ascii="Times New Roman" w:hAnsi="Times New Roman" w:cs="Times New Roman"/>
          <w:spacing w:val="22"/>
          <w:sz w:val="24"/>
          <w:szCs w:val="24"/>
          <w:lang w:eastAsia="en-US"/>
        </w:rPr>
        <w:t xml:space="preserve"> </w:t>
      </w:r>
      <w:r w:rsidRPr="005E182F">
        <w:rPr>
          <w:rFonts w:ascii="Times New Roman" w:hAnsi="Times New Roman" w:cs="Times New Roman"/>
          <w:sz w:val="24"/>
          <w:szCs w:val="24"/>
          <w:lang w:eastAsia="en-US"/>
        </w:rPr>
        <w:t>представителями</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z w:val="24"/>
          <w:szCs w:val="24"/>
          <w:lang w:eastAsia="en-US"/>
        </w:rPr>
        <w:t>различных</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z w:val="24"/>
          <w:szCs w:val="24"/>
          <w:lang w:eastAsia="en-US"/>
        </w:rPr>
        <w:t>социальных</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2"/>
          <w:sz w:val="24"/>
          <w:szCs w:val="24"/>
          <w:lang w:eastAsia="en-US"/>
        </w:rPr>
        <w:t>групп;</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sz w:val="24"/>
          <w:szCs w:val="24"/>
          <w:lang w:eastAsia="en-US"/>
        </w:rPr>
        <w:t xml:space="preserve">-опыт </w:t>
      </w:r>
      <w:r w:rsidRPr="005E182F">
        <w:rPr>
          <w:rFonts w:ascii="Times New Roman" w:hAnsi="Times New Roman" w:cs="Times New Roman"/>
          <w:spacing w:val="-3"/>
          <w:sz w:val="24"/>
          <w:szCs w:val="24"/>
          <w:lang w:eastAsia="en-US"/>
        </w:rPr>
        <w:t>ролевого</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2"/>
          <w:sz w:val="24"/>
          <w:szCs w:val="24"/>
          <w:lang w:eastAsia="en-US"/>
        </w:rPr>
        <w:t>взаимодействия</w:t>
      </w:r>
      <w:r w:rsidRPr="005E182F">
        <w:rPr>
          <w:rFonts w:ascii="Times New Roman" w:hAnsi="Times New Roman" w:cs="Times New Roman"/>
          <w:sz w:val="24"/>
          <w:szCs w:val="24"/>
          <w:lang w:eastAsia="en-US"/>
        </w:rPr>
        <w:t xml:space="preserve"> в</w:t>
      </w:r>
      <w:r w:rsidRPr="005E182F">
        <w:rPr>
          <w:rFonts w:ascii="Times New Roman" w:hAnsi="Times New Roman" w:cs="Times New Roman"/>
          <w:spacing w:val="-2"/>
          <w:sz w:val="24"/>
          <w:szCs w:val="24"/>
          <w:lang w:eastAsia="en-US"/>
        </w:rPr>
        <w:t xml:space="preserve"> </w:t>
      </w:r>
      <w:r w:rsidRPr="005E182F">
        <w:rPr>
          <w:rFonts w:ascii="Times New Roman" w:hAnsi="Times New Roman" w:cs="Times New Roman"/>
          <w:sz w:val="24"/>
          <w:szCs w:val="24"/>
          <w:lang w:eastAsia="en-US"/>
        </w:rPr>
        <w:t xml:space="preserve">классе, </w:t>
      </w:r>
      <w:r w:rsidRPr="005E182F">
        <w:rPr>
          <w:rFonts w:ascii="Times New Roman" w:hAnsi="Times New Roman" w:cs="Times New Roman"/>
          <w:spacing w:val="-4"/>
          <w:sz w:val="24"/>
          <w:szCs w:val="24"/>
          <w:lang w:eastAsia="en-US"/>
        </w:rPr>
        <w:t>школе,</w:t>
      </w:r>
      <w:r w:rsidRPr="005E182F">
        <w:rPr>
          <w:rFonts w:ascii="Times New Roman" w:hAnsi="Times New Roman" w:cs="Times New Roman"/>
          <w:sz w:val="24"/>
          <w:szCs w:val="24"/>
          <w:lang w:eastAsia="en-US"/>
        </w:rPr>
        <w:t xml:space="preserve"> семье.</w:t>
      </w:r>
    </w:p>
    <w:p w:rsidR="00F34EE7" w:rsidRPr="005E182F" w:rsidRDefault="00F34EE7" w:rsidP="00D0100C">
      <w:pPr>
        <w:spacing w:line="240" w:lineRule="auto"/>
        <w:rPr>
          <w:rFonts w:ascii="Times New Roman" w:hAnsi="Times New Roman" w:cs="Times New Roman"/>
          <w:spacing w:val="-1"/>
          <w:sz w:val="24"/>
          <w:szCs w:val="24"/>
          <w:lang w:eastAsia="en-US"/>
        </w:rPr>
      </w:pPr>
    </w:p>
    <w:p w:rsidR="00BC0967" w:rsidRPr="006010AC" w:rsidRDefault="00BC0967" w:rsidP="00D0100C">
      <w:pPr>
        <w:tabs>
          <w:tab w:val="num" w:pos="2007"/>
        </w:tabs>
        <w:spacing w:line="240" w:lineRule="auto"/>
        <w:jc w:val="center"/>
        <w:rPr>
          <w:rFonts w:ascii="Times New Roman" w:hAnsi="Times New Roman" w:cs="Times New Roman"/>
          <w:b/>
          <w:i/>
          <w:sz w:val="24"/>
          <w:szCs w:val="24"/>
        </w:rPr>
      </w:pPr>
      <w:r w:rsidRPr="005E182F">
        <w:rPr>
          <w:rFonts w:ascii="Times New Roman" w:hAnsi="Times New Roman" w:cs="Times New Roman"/>
          <w:b/>
          <w:i/>
          <w:sz w:val="24"/>
          <w:szCs w:val="24"/>
        </w:rPr>
        <w:t>Воспитание нравственных чувств и этического сознания</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b/>
          <w:sz w:val="24"/>
          <w:szCs w:val="24"/>
        </w:rPr>
        <w:t>Цель:</w:t>
      </w:r>
      <w:r w:rsidRPr="005E182F">
        <w:rPr>
          <w:rFonts w:ascii="Times New Roman" w:hAnsi="Times New Roman" w:cs="Times New Roman"/>
          <w:sz w:val="24"/>
          <w:szCs w:val="24"/>
        </w:rPr>
        <w:t xml:space="preserve"> воспитание нравственных чувств и этического сознания.</w:t>
      </w:r>
    </w:p>
    <w:p w:rsidR="00BC0967" w:rsidRPr="005E182F" w:rsidRDefault="00BC0967" w:rsidP="00D0100C">
      <w:pPr>
        <w:spacing w:line="240" w:lineRule="auto"/>
        <w:ind w:left="1440" w:hanging="1440"/>
        <w:rPr>
          <w:rFonts w:ascii="Times New Roman" w:hAnsi="Times New Roman" w:cs="Times New Roman"/>
          <w:sz w:val="24"/>
          <w:szCs w:val="24"/>
        </w:rPr>
      </w:pPr>
      <w:proofErr w:type="gramStart"/>
      <w:r w:rsidRPr="005E182F">
        <w:rPr>
          <w:rFonts w:ascii="Times New Roman" w:hAnsi="Times New Roman" w:cs="Times New Roman"/>
          <w:b/>
          <w:sz w:val="24"/>
          <w:szCs w:val="24"/>
        </w:rPr>
        <w:t>Ценности:</w:t>
      </w:r>
      <w:r w:rsidRPr="005E182F">
        <w:rPr>
          <w:rFonts w:ascii="Times New Roman" w:hAnsi="Times New Roman" w:cs="Times New Roman"/>
          <w:sz w:val="24"/>
          <w:szCs w:val="24"/>
        </w:rPr>
        <w:t xml:space="preserve">  жизнь и смысл жизни, нравственный выбор; милосердие, уважение старшего поколения, родителей, забота о людях, нуждающихся в помощи, толерантность, представление о вере, духовной культуре и светской этике.</w:t>
      </w:r>
      <w:proofErr w:type="gramEnd"/>
    </w:p>
    <w:p w:rsidR="00BC0967" w:rsidRPr="005E182F" w:rsidRDefault="00BC0967" w:rsidP="00D0100C">
      <w:pPr>
        <w:spacing w:line="240" w:lineRule="auto"/>
        <w:ind w:left="1440" w:hanging="1440"/>
        <w:rPr>
          <w:rFonts w:ascii="Times New Roman" w:hAnsi="Times New Roman" w:cs="Times New Roman"/>
          <w:b/>
          <w:sz w:val="24"/>
          <w:szCs w:val="24"/>
        </w:rPr>
      </w:pPr>
      <w:r w:rsidRPr="005E182F">
        <w:rPr>
          <w:rFonts w:ascii="Times New Roman" w:hAnsi="Times New Roman" w:cs="Times New Roman"/>
          <w:b/>
          <w:sz w:val="24"/>
          <w:szCs w:val="24"/>
        </w:rPr>
        <w:t>Задачи:</w:t>
      </w:r>
    </w:p>
    <w:p w:rsidR="00BC0967" w:rsidRPr="005E182F" w:rsidRDefault="00BC0967" w:rsidP="00D0100C">
      <w:pPr>
        <w:pStyle w:val="29"/>
        <w:widowControl w:val="0"/>
        <w:numPr>
          <w:ilvl w:val="0"/>
          <w:numId w:val="36"/>
        </w:numPr>
        <w:tabs>
          <w:tab w:val="num" w:pos="360"/>
        </w:tabs>
        <w:spacing w:after="0" w:line="240" w:lineRule="auto"/>
        <w:ind w:left="360"/>
        <w:jc w:val="both"/>
        <w:rPr>
          <w:rFonts w:ascii="Times New Roman" w:hAnsi="Times New Roman" w:cs="Times New Roman"/>
        </w:rPr>
      </w:pPr>
      <w:r w:rsidRPr="005E182F">
        <w:rPr>
          <w:rFonts w:ascii="Times New Roman" w:hAnsi="Times New Roman" w:cs="Times New Roman"/>
        </w:rPr>
        <w:t>первоначальные представления о базовых национальных российских ценностях;</w:t>
      </w:r>
    </w:p>
    <w:p w:rsidR="00BC0967" w:rsidRPr="005E182F" w:rsidRDefault="00BC0967" w:rsidP="00D0100C">
      <w:pPr>
        <w:pStyle w:val="29"/>
        <w:widowControl w:val="0"/>
        <w:numPr>
          <w:ilvl w:val="0"/>
          <w:numId w:val="36"/>
        </w:numPr>
        <w:tabs>
          <w:tab w:val="num" w:pos="360"/>
        </w:tabs>
        <w:spacing w:after="0" w:line="240" w:lineRule="auto"/>
        <w:ind w:left="360"/>
        <w:jc w:val="both"/>
        <w:rPr>
          <w:rFonts w:ascii="Times New Roman" w:hAnsi="Times New Roman" w:cs="Times New Roman"/>
        </w:rPr>
      </w:pPr>
      <w:r w:rsidRPr="005E182F">
        <w:rPr>
          <w:rFonts w:ascii="Times New Roman" w:hAnsi="Times New Roman" w:cs="Times New Roman"/>
        </w:rPr>
        <w:t>представления о правилах поведения в школе, дома, на улице, в общественных местах, на  природе;</w:t>
      </w:r>
    </w:p>
    <w:p w:rsidR="00BC0967" w:rsidRPr="005E182F" w:rsidRDefault="00BC0967" w:rsidP="00D0100C">
      <w:pPr>
        <w:pStyle w:val="29"/>
        <w:widowControl w:val="0"/>
        <w:numPr>
          <w:ilvl w:val="0"/>
          <w:numId w:val="36"/>
        </w:numPr>
        <w:tabs>
          <w:tab w:val="num" w:pos="360"/>
        </w:tabs>
        <w:spacing w:after="0" w:line="240" w:lineRule="auto"/>
        <w:ind w:left="360"/>
        <w:jc w:val="both"/>
        <w:rPr>
          <w:rFonts w:ascii="Times New Roman" w:hAnsi="Times New Roman" w:cs="Times New Roman"/>
        </w:rPr>
      </w:pPr>
      <w:r w:rsidRPr="005E182F">
        <w:rPr>
          <w:rFonts w:ascii="Times New Roman" w:hAnsi="Times New Roman" w:cs="Times New Roman"/>
        </w:rPr>
        <w:t>знание правил вежливого поведения, культуры речи;</w:t>
      </w:r>
    </w:p>
    <w:p w:rsidR="00BC0967" w:rsidRPr="005E182F" w:rsidRDefault="00BC0967" w:rsidP="00D0100C">
      <w:pPr>
        <w:pStyle w:val="29"/>
        <w:widowControl w:val="0"/>
        <w:numPr>
          <w:ilvl w:val="0"/>
          <w:numId w:val="36"/>
        </w:numPr>
        <w:tabs>
          <w:tab w:val="num" w:pos="360"/>
        </w:tabs>
        <w:spacing w:after="0" w:line="240" w:lineRule="auto"/>
        <w:ind w:left="360"/>
        <w:jc w:val="both"/>
        <w:rPr>
          <w:rFonts w:ascii="Times New Roman" w:hAnsi="Times New Roman" w:cs="Times New Roman"/>
        </w:rPr>
      </w:pPr>
      <w:r w:rsidRPr="005E182F">
        <w:rPr>
          <w:rFonts w:ascii="Times New Roman" w:hAnsi="Times New Roman" w:cs="Times New Roman"/>
        </w:rPr>
        <w:t xml:space="preserve">различение хороших и плохих поступков; стремление избегать плохих поступков, </w:t>
      </w:r>
      <w:r w:rsidRPr="005E182F">
        <w:rPr>
          <w:rFonts w:ascii="Times New Roman" w:hAnsi="Times New Roman" w:cs="Times New Roman"/>
        </w:rPr>
        <w:lastRenderedPageBreak/>
        <w:t>умение признавать свои ошибки;</w:t>
      </w:r>
    </w:p>
    <w:p w:rsidR="00BC0967" w:rsidRPr="005E182F" w:rsidRDefault="00BC0967" w:rsidP="00D0100C">
      <w:pPr>
        <w:pStyle w:val="29"/>
        <w:widowControl w:val="0"/>
        <w:numPr>
          <w:ilvl w:val="0"/>
          <w:numId w:val="36"/>
        </w:numPr>
        <w:tabs>
          <w:tab w:val="num" w:pos="360"/>
        </w:tabs>
        <w:spacing w:after="0" w:line="240" w:lineRule="auto"/>
        <w:ind w:left="360"/>
        <w:jc w:val="both"/>
        <w:rPr>
          <w:rFonts w:ascii="Times New Roman" w:hAnsi="Times New Roman" w:cs="Times New Roman"/>
        </w:rPr>
      </w:pPr>
      <w:r w:rsidRPr="005E182F">
        <w:rPr>
          <w:rFonts w:ascii="Times New Roman" w:hAnsi="Times New Roman" w:cs="Times New Roman"/>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BC0967" w:rsidRPr="005E182F" w:rsidRDefault="00BC0967" w:rsidP="00D0100C">
      <w:pPr>
        <w:pStyle w:val="29"/>
        <w:widowControl w:val="0"/>
        <w:numPr>
          <w:ilvl w:val="0"/>
          <w:numId w:val="36"/>
        </w:numPr>
        <w:tabs>
          <w:tab w:val="num" w:pos="360"/>
        </w:tabs>
        <w:spacing w:after="0" w:line="240" w:lineRule="auto"/>
        <w:ind w:left="360"/>
        <w:jc w:val="both"/>
        <w:rPr>
          <w:rFonts w:ascii="Times New Roman" w:hAnsi="Times New Roman" w:cs="Times New Roman"/>
        </w:rPr>
      </w:pPr>
      <w:r w:rsidRPr="005E182F">
        <w:rPr>
          <w:rFonts w:ascii="Times New Roman" w:hAnsi="Times New Roman" w:cs="Times New Roman"/>
        </w:rPr>
        <w:t>уважительное отношение к родителям, к старшим, доброжелательное отношение к сверстникам и младшим;</w:t>
      </w:r>
    </w:p>
    <w:p w:rsidR="00BC0967" w:rsidRPr="005E182F" w:rsidRDefault="00BC0967" w:rsidP="00D0100C">
      <w:pPr>
        <w:pStyle w:val="29"/>
        <w:widowControl w:val="0"/>
        <w:numPr>
          <w:ilvl w:val="0"/>
          <w:numId w:val="36"/>
        </w:numPr>
        <w:tabs>
          <w:tab w:val="num" w:pos="360"/>
        </w:tabs>
        <w:spacing w:after="0" w:line="240" w:lineRule="auto"/>
        <w:ind w:left="360"/>
        <w:jc w:val="both"/>
        <w:rPr>
          <w:rFonts w:ascii="Times New Roman" w:hAnsi="Times New Roman" w:cs="Times New Roman"/>
        </w:rPr>
      </w:pPr>
      <w:r w:rsidRPr="005E182F">
        <w:rPr>
          <w:rFonts w:ascii="Times New Roman" w:hAnsi="Times New Roman" w:cs="Times New Roman"/>
        </w:rPr>
        <w:t>установление дружеских взаимоотношений в коллективе, основанных на взаимопомощи и взаимной поддержке;</w:t>
      </w:r>
    </w:p>
    <w:p w:rsidR="00BC0967" w:rsidRPr="005E182F" w:rsidRDefault="00BC0967" w:rsidP="00D0100C">
      <w:pPr>
        <w:pStyle w:val="29"/>
        <w:widowControl w:val="0"/>
        <w:numPr>
          <w:ilvl w:val="0"/>
          <w:numId w:val="36"/>
        </w:numPr>
        <w:tabs>
          <w:tab w:val="num" w:pos="360"/>
        </w:tabs>
        <w:spacing w:after="0" w:line="240" w:lineRule="auto"/>
        <w:ind w:left="360"/>
        <w:jc w:val="both"/>
        <w:rPr>
          <w:rFonts w:ascii="Times New Roman" w:hAnsi="Times New Roman" w:cs="Times New Roman"/>
        </w:rPr>
      </w:pPr>
      <w:r w:rsidRPr="005E182F">
        <w:rPr>
          <w:rFonts w:ascii="Times New Roman" w:hAnsi="Times New Roman" w:cs="Times New Roman"/>
        </w:rPr>
        <w:t>бережное, гуманное отношение ко всему живому.</w:t>
      </w:r>
    </w:p>
    <w:p w:rsidR="00BC0967" w:rsidRPr="005E182F" w:rsidRDefault="00BC0967" w:rsidP="00D0100C">
      <w:pPr>
        <w:widowControl w:val="0"/>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Виды деятельности и формы занятий: </w:t>
      </w:r>
      <w:r w:rsidRPr="005E182F">
        <w:rPr>
          <w:rFonts w:ascii="Times New Roman" w:hAnsi="Times New Roman" w:cs="Times New Roman"/>
          <w:sz w:val="24"/>
          <w:szCs w:val="24"/>
        </w:rPr>
        <w:t>получение первоначального представления о базовых ценностях отечественной культуры, традиционных моральных нормах российских народов в процессе изучения учебных предметов, бесед, экскурсий, участия в творческой деятельности (в пассивной и активной форме): театральные постановки, литературно-музыкальные композиции, художественные выставки и др., отражающие культурные и духовные традиции народов России.</w:t>
      </w:r>
    </w:p>
    <w:p w:rsidR="00BC0967" w:rsidRPr="005E182F" w:rsidRDefault="00BC0967" w:rsidP="00D0100C">
      <w:pPr>
        <w:widowControl w:val="0"/>
        <w:spacing w:line="240" w:lineRule="auto"/>
        <w:rPr>
          <w:rFonts w:ascii="Times New Roman" w:hAnsi="Times New Roman" w:cs="Times New Roman"/>
          <w:b/>
          <w:sz w:val="24"/>
          <w:szCs w:val="24"/>
        </w:rPr>
      </w:pPr>
      <w:r w:rsidRPr="005E182F">
        <w:rPr>
          <w:rFonts w:ascii="Times New Roman" w:hAnsi="Times New Roman" w:cs="Times New Roman"/>
          <w:b/>
          <w:sz w:val="24"/>
          <w:szCs w:val="24"/>
        </w:rPr>
        <w:t>Мероприятия по реализации воспитательной программы:</w:t>
      </w:r>
    </w:p>
    <w:tbl>
      <w:tblPr>
        <w:tblW w:w="5550" w:type="pct"/>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27"/>
        <w:gridCol w:w="1912"/>
        <w:gridCol w:w="1749"/>
        <w:gridCol w:w="2474"/>
      </w:tblGrid>
      <w:tr w:rsidR="00BC0967" w:rsidRPr="005E182F" w:rsidTr="001E3EF7">
        <w:tc>
          <w:tcPr>
            <w:tcW w:w="217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Название </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мероприятия</w:t>
            </w:r>
          </w:p>
        </w:tc>
        <w:tc>
          <w:tcPr>
            <w:tcW w:w="88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Сроки</w:t>
            </w:r>
          </w:p>
        </w:tc>
        <w:tc>
          <w:tcPr>
            <w:tcW w:w="8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Форма </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проведения</w:t>
            </w:r>
          </w:p>
        </w:tc>
        <w:tc>
          <w:tcPr>
            <w:tcW w:w="113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Ответственные</w:t>
            </w:r>
          </w:p>
        </w:tc>
      </w:tr>
      <w:tr w:rsidR="00BC0967" w:rsidRPr="005E182F" w:rsidTr="001E3EF7">
        <w:tc>
          <w:tcPr>
            <w:tcW w:w="2176"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Цикл бесед по теме: «Поговорим о воспитанности»: «Волшебные слова», «О поступках плохих и хороших», «Что значит быть хорошим сыном и дочерью» и т.д.</w:t>
            </w:r>
          </w:p>
          <w:p w:rsidR="00BC0967" w:rsidRPr="005E182F" w:rsidRDefault="00BC0967" w:rsidP="00D0100C">
            <w:pPr>
              <w:spacing w:line="240" w:lineRule="auto"/>
              <w:rPr>
                <w:rFonts w:ascii="Times New Roman" w:hAnsi="Times New Roman" w:cs="Times New Roman"/>
                <w:sz w:val="24"/>
                <w:szCs w:val="24"/>
              </w:rPr>
            </w:pPr>
          </w:p>
        </w:tc>
        <w:tc>
          <w:tcPr>
            <w:tcW w:w="88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 течение года</w:t>
            </w:r>
          </w:p>
        </w:tc>
        <w:tc>
          <w:tcPr>
            <w:tcW w:w="8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Беседы, классные часы</w:t>
            </w:r>
          </w:p>
        </w:tc>
        <w:tc>
          <w:tcPr>
            <w:tcW w:w="1139"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p>
        </w:tc>
      </w:tr>
      <w:tr w:rsidR="00BC0967" w:rsidRPr="005E182F" w:rsidTr="001E3EF7">
        <w:tc>
          <w:tcPr>
            <w:tcW w:w="2176"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Цикл нравственных бесед  по теме: «Уроки милосердия и доброты» «Если добрый ты», «Без друзей меня чуть-чуть», «Чем </w:t>
            </w:r>
            <w:proofErr w:type="gramStart"/>
            <w:r w:rsidRPr="005E182F">
              <w:rPr>
                <w:rFonts w:ascii="Times New Roman" w:hAnsi="Times New Roman" w:cs="Times New Roman"/>
                <w:sz w:val="24"/>
                <w:szCs w:val="24"/>
              </w:rPr>
              <w:t>сердиться лучше помириться</w:t>
            </w:r>
            <w:proofErr w:type="gramEnd"/>
            <w:r w:rsidRPr="005E182F">
              <w:rPr>
                <w:rFonts w:ascii="Times New Roman" w:hAnsi="Times New Roman" w:cs="Times New Roman"/>
                <w:sz w:val="24"/>
                <w:szCs w:val="24"/>
              </w:rPr>
              <w:t>», «Почему чашка воды больше моря?», «</w:t>
            </w:r>
            <w:r w:rsidRPr="005E182F">
              <w:rPr>
                <w:rFonts w:ascii="Times New Roman" w:hAnsi="Times New Roman" w:cs="Times New Roman"/>
                <w:bCs/>
                <w:sz w:val="24"/>
                <w:szCs w:val="24"/>
              </w:rPr>
              <w:t>Чужой беды не бывает»</w:t>
            </w:r>
            <w:r w:rsidRPr="005E182F">
              <w:rPr>
                <w:rFonts w:ascii="Times New Roman" w:hAnsi="Times New Roman" w:cs="Times New Roman"/>
                <w:sz w:val="24"/>
                <w:szCs w:val="24"/>
              </w:rPr>
              <w:t xml:space="preserve"> и т.д.</w:t>
            </w:r>
          </w:p>
        </w:tc>
        <w:tc>
          <w:tcPr>
            <w:tcW w:w="88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 течение года</w:t>
            </w:r>
          </w:p>
        </w:tc>
        <w:tc>
          <w:tcPr>
            <w:tcW w:w="8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Беседы, классные часы</w:t>
            </w:r>
          </w:p>
        </w:tc>
        <w:tc>
          <w:tcPr>
            <w:tcW w:w="1139"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p>
        </w:tc>
      </w:tr>
      <w:tr w:rsidR="00BC0967" w:rsidRPr="005E182F" w:rsidTr="001E3EF7">
        <w:tc>
          <w:tcPr>
            <w:tcW w:w="2176"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Цикл бесед, посвященных воспитанию учащихся в духе толерантности, терпимости к другому образу жизни, другим взглядам «Здравствуйте все, или</w:t>
            </w:r>
            <w:proofErr w:type="gramStart"/>
            <w:r w:rsidRPr="005E182F">
              <w:rPr>
                <w:rFonts w:ascii="Times New Roman" w:hAnsi="Times New Roman" w:cs="Times New Roman"/>
                <w:sz w:val="24"/>
                <w:szCs w:val="24"/>
              </w:rPr>
              <w:t xml:space="preserve"> К</w:t>
            </w:r>
            <w:proofErr w:type="gramEnd"/>
            <w:r w:rsidRPr="005E182F">
              <w:rPr>
                <w:rFonts w:ascii="Times New Roman" w:hAnsi="Times New Roman" w:cs="Times New Roman"/>
                <w:sz w:val="24"/>
                <w:szCs w:val="24"/>
              </w:rPr>
              <w:t xml:space="preserve">ак жить в ладу с собой и миром» </w:t>
            </w:r>
          </w:p>
        </w:tc>
        <w:tc>
          <w:tcPr>
            <w:tcW w:w="88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 течение года</w:t>
            </w:r>
          </w:p>
        </w:tc>
        <w:tc>
          <w:tcPr>
            <w:tcW w:w="8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Беседы, классные часы</w:t>
            </w:r>
          </w:p>
        </w:tc>
        <w:tc>
          <w:tcPr>
            <w:tcW w:w="1139"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p>
        </w:tc>
      </w:tr>
      <w:tr w:rsidR="00BC0967" w:rsidRPr="005E182F" w:rsidTr="001E3EF7">
        <w:tc>
          <w:tcPr>
            <w:tcW w:w="2176"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День пожилого человека </w:t>
            </w:r>
          </w:p>
          <w:p w:rsidR="00BC0967" w:rsidRPr="005E182F" w:rsidRDefault="00BC0967" w:rsidP="00D0100C">
            <w:pPr>
              <w:numPr>
                <w:ilvl w:val="0"/>
                <w:numId w:val="37"/>
              </w:numPr>
              <w:spacing w:after="0" w:line="240" w:lineRule="auto"/>
              <w:jc w:val="both"/>
              <w:rPr>
                <w:rFonts w:ascii="Times New Roman" w:hAnsi="Times New Roman" w:cs="Times New Roman"/>
                <w:sz w:val="24"/>
                <w:szCs w:val="24"/>
              </w:rPr>
            </w:pPr>
            <w:r w:rsidRPr="005E182F">
              <w:rPr>
                <w:rFonts w:ascii="Times New Roman" w:hAnsi="Times New Roman" w:cs="Times New Roman"/>
                <w:sz w:val="24"/>
                <w:szCs w:val="24"/>
              </w:rPr>
              <w:t>«С любовью к бабушке», «Лучше деда друга нет» и т.д.</w:t>
            </w:r>
          </w:p>
          <w:p w:rsidR="00BC0967" w:rsidRPr="005E182F" w:rsidRDefault="00BC0967" w:rsidP="00D0100C">
            <w:pPr>
              <w:spacing w:line="240" w:lineRule="auto"/>
              <w:ind w:left="360"/>
              <w:rPr>
                <w:rFonts w:ascii="Times New Roman" w:hAnsi="Times New Roman" w:cs="Times New Roman"/>
                <w:sz w:val="24"/>
                <w:szCs w:val="24"/>
              </w:rPr>
            </w:pPr>
          </w:p>
        </w:tc>
        <w:tc>
          <w:tcPr>
            <w:tcW w:w="880"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октябрь</w:t>
            </w:r>
          </w:p>
          <w:p w:rsidR="00BC0967" w:rsidRPr="005E182F" w:rsidRDefault="00BC0967" w:rsidP="00D0100C">
            <w:pPr>
              <w:spacing w:line="240" w:lineRule="auto"/>
              <w:rPr>
                <w:rFonts w:ascii="Times New Roman" w:hAnsi="Times New Roman" w:cs="Times New Roman"/>
                <w:sz w:val="24"/>
                <w:szCs w:val="24"/>
              </w:rPr>
            </w:pPr>
          </w:p>
          <w:p w:rsidR="00BC0967" w:rsidRPr="005E182F" w:rsidRDefault="00BC0967" w:rsidP="00D0100C">
            <w:pPr>
              <w:spacing w:line="240" w:lineRule="auto"/>
              <w:rPr>
                <w:rFonts w:ascii="Times New Roman" w:hAnsi="Times New Roman" w:cs="Times New Roman"/>
                <w:sz w:val="24"/>
                <w:szCs w:val="24"/>
              </w:rPr>
            </w:pPr>
          </w:p>
          <w:p w:rsidR="00BC0967" w:rsidRPr="005E182F" w:rsidRDefault="00BC0967" w:rsidP="00D0100C">
            <w:pPr>
              <w:spacing w:line="240" w:lineRule="auto"/>
              <w:rPr>
                <w:rFonts w:ascii="Times New Roman" w:hAnsi="Times New Roman" w:cs="Times New Roman"/>
                <w:sz w:val="24"/>
                <w:szCs w:val="24"/>
              </w:rPr>
            </w:pPr>
          </w:p>
        </w:tc>
        <w:tc>
          <w:tcPr>
            <w:tcW w:w="8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концертная </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программа,</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час</w:t>
            </w:r>
          </w:p>
        </w:tc>
        <w:tc>
          <w:tcPr>
            <w:tcW w:w="1139"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 вожатая</w:t>
            </w:r>
          </w:p>
        </w:tc>
      </w:tr>
      <w:tr w:rsidR="00BC0967" w:rsidRPr="005E182F" w:rsidTr="001E3EF7">
        <w:tc>
          <w:tcPr>
            <w:tcW w:w="2176"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b/>
                <w:sz w:val="24"/>
                <w:szCs w:val="24"/>
              </w:rPr>
              <w:t>День матери</w:t>
            </w:r>
            <w:r w:rsidRPr="005E182F">
              <w:rPr>
                <w:rFonts w:ascii="Times New Roman" w:hAnsi="Times New Roman" w:cs="Times New Roman"/>
                <w:sz w:val="24"/>
                <w:szCs w:val="24"/>
              </w:rPr>
              <w:t xml:space="preserve"> </w:t>
            </w:r>
          </w:p>
          <w:p w:rsidR="00BC0967" w:rsidRPr="005E182F" w:rsidRDefault="00BC0967" w:rsidP="00D0100C">
            <w:pPr>
              <w:numPr>
                <w:ilvl w:val="0"/>
                <w:numId w:val="37"/>
              </w:numPr>
              <w:spacing w:after="0" w:line="240" w:lineRule="auto"/>
              <w:jc w:val="both"/>
              <w:rPr>
                <w:rFonts w:ascii="Times New Roman" w:hAnsi="Times New Roman" w:cs="Times New Roman"/>
                <w:sz w:val="24"/>
                <w:szCs w:val="24"/>
              </w:rPr>
            </w:pPr>
            <w:r w:rsidRPr="005E182F">
              <w:rPr>
                <w:rFonts w:ascii="Times New Roman" w:hAnsi="Times New Roman" w:cs="Times New Roman"/>
                <w:sz w:val="24"/>
                <w:szCs w:val="24"/>
              </w:rPr>
              <w:lastRenderedPageBreak/>
              <w:t>«Мама – нет роднее слова!»</w:t>
            </w:r>
          </w:p>
          <w:p w:rsidR="00BC0967" w:rsidRPr="005E182F" w:rsidRDefault="00BC0967" w:rsidP="00D0100C">
            <w:pPr>
              <w:spacing w:line="240" w:lineRule="auto"/>
              <w:ind w:left="360"/>
              <w:rPr>
                <w:rFonts w:ascii="Times New Roman" w:hAnsi="Times New Roman" w:cs="Times New Roman"/>
                <w:sz w:val="24"/>
                <w:szCs w:val="24"/>
              </w:rPr>
            </w:pPr>
          </w:p>
          <w:p w:rsidR="00BC0967" w:rsidRPr="005E182F" w:rsidRDefault="00BC0967" w:rsidP="00D0100C">
            <w:pPr>
              <w:spacing w:line="240" w:lineRule="auto"/>
              <w:ind w:left="720"/>
              <w:rPr>
                <w:rFonts w:ascii="Times New Roman" w:hAnsi="Times New Roman" w:cs="Times New Roman"/>
                <w:sz w:val="24"/>
                <w:szCs w:val="24"/>
              </w:rPr>
            </w:pPr>
            <w:r w:rsidRPr="005E182F">
              <w:rPr>
                <w:rFonts w:ascii="Times New Roman" w:hAnsi="Times New Roman" w:cs="Times New Roman"/>
                <w:sz w:val="24"/>
                <w:szCs w:val="24"/>
              </w:rPr>
              <w:t xml:space="preserve"> </w:t>
            </w:r>
          </w:p>
        </w:tc>
        <w:tc>
          <w:tcPr>
            <w:tcW w:w="88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lastRenderedPageBreak/>
              <w:t>ноябрь</w:t>
            </w:r>
          </w:p>
        </w:tc>
        <w:tc>
          <w:tcPr>
            <w:tcW w:w="8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Комплекс </w:t>
            </w:r>
            <w:r w:rsidRPr="005E182F">
              <w:rPr>
                <w:rFonts w:ascii="Times New Roman" w:hAnsi="Times New Roman" w:cs="Times New Roman"/>
                <w:sz w:val="24"/>
                <w:szCs w:val="24"/>
              </w:rPr>
              <w:lastRenderedPageBreak/>
              <w:t>мероприятий:</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концертная </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программа;</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выставка рисунков,</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час</w:t>
            </w:r>
          </w:p>
        </w:tc>
        <w:tc>
          <w:tcPr>
            <w:tcW w:w="1139"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lastRenderedPageBreak/>
              <w:t xml:space="preserve">Классный </w:t>
            </w:r>
            <w:r w:rsidRPr="005E182F">
              <w:rPr>
                <w:rFonts w:ascii="Times New Roman" w:hAnsi="Times New Roman" w:cs="Times New Roman"/>
                <w:sz w:val="24"/>
                <w:szCs w:val="24"/>
              </w:rPr>
              <w:lastRenderedPageBreak/>
              <w:t>руководитель</w:t>
            </w:r>
          </w:p>
          <w:p w:rsidR="001E3EF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вожатая</w:t>
            </w:r>
            <w:proofErr w:type="gramStart"/>
            <w:r w:rsidRPr="005E182F">
              <w:rPr>
                <w:rFonts w:ascii="Times New Roman" w:hAnsi="Times New Roman" w:cs="Times New Roman"/>
                <w:sz w:val="24"/>
                <w:szCs w:val="24"/>
              </w:rPr>
              <w:t xml:space="preserve"> ,</w:t>
            </w:r>
            <w:proofErr w:type="gramEnd"/>
            <w:r w:rsidRPr="005E182F">
              <w:rPr>
                <w:rFonts w:ascii="Times New Roman" w:hAnsi="Times New Roman" w:cs="Times New Roman"/>
                <w:sz w:val="24"/>
                <w:szCs w:val="24"/>
              </w:rPr>
              <w:t>педагоги дополнительного образования</w:t>
            </w:r>
          </w:p>
        </w:tc>
      </w:tr>
      <w:tr w:rsidR="00BC0967" w:rsidRPr="005E182F" w:rsidTr="001E3EF7">
        <w:tc>
          <w:tcPr>
            <w:tcW w:w="217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lastRenderedPageBreak/>
              <w:t>Праздник «Новогодняя сказка»</w:t>
            </w:r>
          </w:p>
        </w:tc>
        <w:tc>
          <w:tcPr>
            <w:tcW w:w="88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декабрь</w:t>
            </w:r>
          </w:p>
        </w:tc>
        <w:tc>
          <w:tcPr>
            <w:tcW w:w="805"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Комплекс мероприятий:</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концертная </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программа;</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выставка рисунков</w:t>
            </w:r>
          </w:p>
        </w:tc>
        <w:tc>
          <w:tcPr>
            <w:tcW w:w="1139" w:type="pct"/>
            <w:tcBorders>
              <w:top w:val="single" w:sz="4" w:space="0" w:color="auto"/>
              <w:left w:val="single" w:sz="4" w:space="0" w:color="auto"/>
              <w:bottom w:val="single" w:sz="4" w:space="0" w:color="auto"/>
              <w:right w:val="single" w:sz="4" w:space="0" w:color="auto"/>
            </w:tcBorders>
            <w:hideMark/>
          </w:tcPr>
          <w:p w:rsidR="001E3EF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p>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вожатая, педагоги дополнительного образования</w:t>
            </w:r>
          </w:p>
        </w:tc>
      </w:tr>
      <w:tr w:rsidR="00BC0967" w:rsidRPr="005E182F" w:rsidTr="001E3EF7">
        <w:tc>
          <w:tcPr>
            <w:tcW w:w="2176"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Международный женский день   </w:t>
            </w:r>
            <w:r w:rsidRPr="005E182F">
              <w:rPr>
                <w:rFonts w:ascii="Times New Roman" w:hAnsi="Times New Roman" w:cs="Times New Roman"/>
                <w:sz w:val="24"/>
                <w:szCs w:val="24"/>
              </w:rPr>
              <w:t>«8 Марта!»</w:t>
            </w:r>
          </w:p>
        </w:tc>
        <w:tc>
          <w:tcPr>
            <w:tcW w:w="88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март</w:t>
            </w:r>
          </w:p>
        </w:tc>
        <w:tc>
          <w:tcPr>
            <w:tcW w:w="80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Комплекс мероприятий:</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концертная </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программа;</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выставка рисунков,</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час</w:t>
            </w:r>
          </w:p>
        </w:tc>
        <w:tc>
          <w:tcPr>
            <w:tcW w:w="1139" w:type="pct"/>
            <w:tcBorders>
              <w:top w:val="single" w:sz="4" w:space="0" w:color="auto"/>
              <w:left w:val="single" w:sz="4" w:space="0" w:color="auto"/>
              <w:bottom w:val="single" w:sz="4" w:space="0" w:color="auto"/>
              <w:right w:val="single" w:sz="4" w:space="0" w:color="auto"/>
            </w:tcBorders>
            <w:hideMark/>
          </w:tcPr>
          <w:p w:rsidR="001E3EF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p>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вожатая, педагоги дополнительного образования</w:t>
            </w:r>
          </w:p>
        </w:tc>
      </w:tr>
    </w:tbl>
    <w:p w:rsidR="00BC0967" w:rsidRPr="00F34EE7"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Предполагаемый результат:</w:t>
      </w:r>
    </w:p>
    <w:p w:rsidR="00F34EE7" w:rsidRPr="005E182F" w:rsidRDefault="00F34EE7" w:rsidP="00D0100C">
      <w:pPr>
        <w:widowControl w:val="0"/>
        <w:spacing w:line="240" w:lineRule="auto"/>
        <w:jc w:val="center"/>
        <w:rPr>
          <w:rFonts w:ascii="Times New Roman" w:hAnsi="Times New Roman" w:cs="Times New Roman"/>
          <w:sz w:val="24"/>
          <w:szCs w:val="24"/>
          <w:lang w:eastAsia="en-US"/>
        </w:rPr>
      </w:pPr>
      <w:r w:rsidRPr="005E182F">
        <w:rPr>
          <w:rFonts w:ascii="Times New Roman" w:hAnsi="Times New Roman" w:cs="Times New Roman"/>
          <w:b/>
          <w:bCs/>
          <w:i/>
          <w:spacing w:val="-1"/>
          <w:sz w:val="24"/>
          <w:szCs w:val="24"/>
          <w:lang w:eastAsia="en-US"/>
        </w:rPr>
        <w:t>Воспитание</w:t>
      </w:r>
      <w:r w:rsidRPr="005E182F">
        <w:rPr>
          <w:rFonts w:ascii="Times New Roman" w:hAnsi="Times New Roman" w:cs="Times New Roman"/>
          <w:b/>
          <w:bCs/>
          <w:i/>
          <w:sz w:val="24"/>
          <w:szCs w:val="24"/>
          <w:lang w:eastAsia="en-US"/>
        </w:rPr>
        <w:t xml:space="preserve"> </w:t>
      </w:r>
      <w:r w:rsidRPr="005E182F">
        <w:rPr>
          <w:rFonts w:ascii="Times New Roman" w:hAnsi="Times New Roman" w:cs="Times New Roman"/>
          <w:b/>
          <w:bCs/>
          <w:i/>
          <w:spacing w:val="-2"/>
          <w:sz w:val="24"/>
          <w:szCs w:val="24"/>
          <w:lang w:eastAsia="en-US"/>
        </w:rPr>
        <w:t>нравственных</w:t>
      </w:r>
      <w:r w:rsidRPr="005E182F">
        <w:rPr>
          <w:rFonts w:ascii="Times New Roman" w:hAnsi="Times New Roman" w:cs="Times New Roman"/>
          <w:b/>
          <w:bCs/>
          <w:i/>
          <w:spacing w:val="1"/>
          <w:sz w:val="24"/>
          <w:szCs w:val="24"/>
          <w:lang w:eastAsia="en-US"/>
        </w:rPr>
        <w:t xml:space="preserve"> </w:t>
      </w:r>
      <w:r w:rsidRPr="005E182F">
        <w:rPr>
          <w:rFonts w:ascii="Times New Roman" w:hAnsi="Times New Roman" w:cs="Times New Roman"/>
          <w:b/>
          <w:bCs/>
          <w:i/>
          <w:spacing w:val="-2"/>
          <w:sz w:val="24"/>
          <w:szCs w:val="24"/>
          <w:lang w:eastAsia="en-US"/>
        </w:rPr>
        <w:t xml:space="preserve">чувств </w:t>
      </w:r>
      <w:r w:rsidRPr="005E182F">
        <w:rPr>
          <w:rFonts w:ascii="Times New Roman" w:hAnsi="Times New Roman" w:cs="Times New Roman"/>
          <w:b/>
          <w:bCs/>
          <w:i/>
          <w:sz w:val="24"/>
          <w:szCs w:val="24"/>
          <w:lang w:eastAsia="en-US"/>
        </w:rPr>
        <w:t xml:space="preserve">и </w:t>
      </w:r>
      <w:r w:rsidRPr="005E182F">
        <w:rPr>
          <w:rFonts w:ascii="Times New Roman" w:hAnsi="Times New Roman" w:cs="Times New Roman"/>
          <w:b/>
          <w:bCs/>
          <w:i/>
          <w:spacing w:val="-3"/>
          <w:sz w:val="24"/>
          <w:szCs w:val="24"/>
          <w:lang w:eastAsia="en-US"/>
        </w:rPr>
        <w:t>этического</w:t>
      </w:r>
      <w:r w:rsidRPr="005E182F">
        <w:rPr>
          <w:rFonts w:ascii="Times New Roman" w:hAnsi="Times New Roman" w:cs="Times New Roman"/>
          <w:b/>
          <w:bCs/>
          <w:i/>
          <w:spacing w:val="1"/>
          <w:sz w:val="24"/>
          <w:szCs w:val="24"/>
          <w:lang w:eastAsia="en-US"/>
        </w:rPr>
        <w:t xml:space="preserve"> </w:t>
      </w:r>
      <w:r w:rsidRPr="005E182F">
        <w:rPr>
          <w:rFonts w:ascii="Times New Roman" w:hAnsi="Times New Roman" w:cs="Times New Roman"/>
          <w:b/>
          <w:bCs/>
          <w:i/>
          <w:spacing w:val="-3"/>
          <w:sz w:val="24"/>
          <w:szCs w:val="24"/>
          <w:lang w:eastAsia="en-US"/>
        </w:rPr>
        <w:t>сознания</w:t>
      </w:r>
      <w:r w:rsidRPr="005E182F">
        <w:rPr>
          <w:rFonts w:ascii="Times New Roman" w:hAnsi="Times New Roman" w:cs="Times New Roman"/>
          <w:b/>
          <w:bCs/>
          <w:i/>
          <w:spacing w:val="4"/>
          <w:sz w:val="24"/>
          <w:szCs w:val="24"/>
          <w:lang w:eastAsia="en-US"/>
        </w:rPr>
        <w:t xml:space="preserve"> </w:t>
      </w:r>
      <w:r w:rsidRPr="005E182F">
        <w:rPr>
          <w:rFonts w:ascii="Times New Roman" w:hAnsi="Times New Roman" w:cs="Times New Roman"/>
          <w:sz w:val="24"/>
          <w:szCs w:val="24"/>
          <w:lang w:eastAsia="en-US"/>
        </w:rPr>
        <w:t>―</w:t>
      </w:r>
    </w:p>
    <w:p w:rsidR="00F34EE7" w:rsidRPr="005E182F" w:rsidRDefault="00F34EE7" w:rsidP="00D0100C">
      <w:pPr>
        <w:spacing w:line="240" w:lineRule="auto"/>
        <w:ind w:firstLine="708"/>
        <w:rPr>
          <w:rFonts w:ascii="Times New Roman" w:hAnsi="Times New Roman" w:cs="Times New Roman"/>
          <w:sz w:val="24"/>
          <w:szCs w:val="24"/>
          <w:lang w:eastAsia="en-US"/>
        </w:rPr>
      </w:pPr>
      <w:r w:rsidRPr="005E182F">
        <w:rPr>
          <w:rFonts w:ascii="Times New Roman" w:hAnsi="Times New Roman" w:cs="Times New Roman"/>
          <w:spacing w:val="-3"/>
          <w:sz w:val="24"/>
          <w:szCs w:val="24"/>
          <w:lang w:eastAsia="en-US"/>
        </w:rPr>
        <w:t>1</w:t>
      </w:r>
      <w:r w:rsidRPr="005E182F">
        <w:rPr>
          <w:rFonts w:ascii="Times New Roman" w:hAnsi="Times New Roman" w:cs="Times New Roman"/>
          <w:sz w:val="24"/>
          <w:szCs w:val="24"/>
          <w:lang w:eastAsia="en-US"/>
        </w:rPr>
        <w:t>-4</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z w:val="24"/>
          <w:szCs w:val="24"/>
          <w:lang w:eastAsia="en-US"/>
        </w:rPr>
        <w:t>классы:</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sz w:val="24"/>
          <w:szCs w:val="24"/>
          <w:lang w:eastAsia="en-US"/>
        </w:rPr>
        <w:t>-нравственно-этический</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z w:val="24"/>
          <w:szCs w:val="24"/>
          <w:lang w:eastAsia="en-US"/>
        </w:rPr>
        <w:t>опыт</w:t>
      </w:r>
      <w:r w:rsidRPr="005E182F">
        <w:rPr>
          <w:rFonts w:ascii="Times New Roman" w:hAnsi="Times New Roman" w:cs="Times New Roman"/>
          <w:spacing w:val="6"/>
          <w:sz w:val="24"/>
          <w:szCs w:val="24"/>
          <w:lang w:eastAsia="en-US"/>
        </w:rPr>
        <w:t xml:space="preserve"> </w:t>
      </w:r>
      <w:r w:rsidRPr="005E182F">
        <w:rPr>
          <w:rFonts w:ascii="Times New Roman" w:hAnsi="Times New Roman" w:cs="Times New Roman"/>
          <w:spacing w:val="-2"/>
          <w:sz w:val="24"/>
          <w:szCs w:val="24"/>
          <w:lang w:eastAsia="en-US"/>
        </w:rPr>
        <w:t>взаимодействия</w:t>
      </w:r>
      <w:r w:rsidRPr="005E182F">
        <w:rPr>
          <w:rFonts w:ascii="Times New Roman" w:hAnsi="Times New Roman" w:cs="Times New Roman"/>
          <w:spacing w:val="7"/>
          <w:sz w:val="24"/>
          <w:szCs w:val="24"/>
          <w:lang w:eastAsia="en-US"/>
        </w:rPr>
        <w:t xml:space="preserve"> </w:t>
      </w:r>
      <w:r w:rsidRPr="005E182F">
        <w:rPr>
          <w:rFonts w:ascii="Times New Roman" w:hAnsi="Times New Roman" w:cs="Times New Roman"/>
          <w:spacing w:val="-2"/>
          <w:sz w:val="24"/>
          <w:szCs w:val="24"/>
          <w:lang w:eastAsia="en-US"/>
        </w:rPr>
        <w:t>со</w:t>
      </w:r>
      <w:r w:rsidRPr="005E182F">
        <w:rPr>
          <w:rFonts w:ascii="Times New Roman" w:hAnsi="Times New Roman" w:cs="Times New Roman"/>
          <w:spacing w:val="7"/>
          <w:sz w:val="24"/>
          <w:szCs w:val="24"/>
          <w:lang w:eastAsia="en-US"/>
        </w:rPr>
        <w:t xml:space="preserve"> </w:t>
      </w:r>
      <w:r w:rsidRPr="005E182F">
        <w:rPr>
          <w:rFonts w:ascii="Times New Roman" w:hAnsi="Times New Roman" w:cs="Times New Roman"/>
          <w:spacing w:val="-2"/>
          <w:sz w:val="24"/>
          <w:szCs w:val="24"/>
          <w:lang w:eastAsia="en-US"/>
        </w:rPr>
        <w:t>сверстниками,</w:t>
      </w:r>
      <w:r w:rsidRPr="005E182F">
        <w:rPr>
          <w:rFonts w:ascii="Times New Roman" w:hAnsi="Times New Roman" w:cs="Times New Roman"/>
          <w:spacing w:val="6"/>
          <w:sz w:val="24"/>
          <w:szCs w:val="24"/>
          <w:lang w:eastAsia="en-US"/>
        </w:rPr>
        <w:t xml:space="preserve"> </w:t>
      </w:r>
      <w:r w:rsidRPr="005E182F">
        <w:rPr>
          <w:rFonts w:ascii="Times New Roman" w:hAnsi="Times New Roman" w:cs="Times New Roman"/>
          <w:sz w:val="24"/>
          <w:szCs w:val="24"/>
          <w:lang w:eastAsia="en-US"/>
        </w:rPr>
        <w:t>старшими</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z w:val="24"/>
          <w:szCs w:val="24"/>
          <w:lang w:eastAsia="en-US"/>
        </w:rPr>
        <w:t>и</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z w:val="24"/>
          <w:szCs w:val="24"/>
          <w:lang w:eastAsia="en-US"/>
        </w:rPr>
        <w:t>младшими</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z w:val="24"/>
          <w:szCs w:val="24"/>
          <w:lang w:eastAsia="en-US"/>
        </w:rPr>
        <w:t>детьми,</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z w:val="24"/>
          <w:szCs w:val="24"/>
          <w:lang w:eastAsia="en-US"/>
        </w:rPr>
        <w:t>взрослыми</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z w:val="24"/>
          <w:szCs w:val="24"/>
          <w:lang w:eastAsia="en-US"/>
        </w:rPr>
        <w:t>в</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соответствии</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z w:val="24"/>
          <w:szCs w:val="24"/>
          <w:lang w:eastAsia="en-US"/>
        </w:rPr>
        <w:t>с</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z w:val="24"/>
          <w:szCs w:val="24"/>
          <w:lang w:eastAsia="en-US"/>
        </w:rPr>
        <w:t>общепринятыми</w:t>
      </w:r>
      <w:r w:rsidRPr="005E182F">
        <w:rPr>
          <w:rFonts w:ascii="Times New Roman" w:hAnsi="Times New Roman" w:cs="Times New Roman"/>
          <w:spacing w:val="2"/>
          <w:sz w:val="24"/>
          <w:szCs w:val="24"/>
          <w:lang w:eastAsia="en-US"/>
        </w:rPr>
        <w:t xml:space="preserve"> </w:t>
      </w:r>
      <w:r w:rsidRPr="005E182F">
        <w:rPr>
          <w:rFonts w:ascii="Times New Roman" w:hAnsi="Times New Roman" w:cs="Times New Roman"/>
          <w:sz w:val="24"/>
          <w:szCs w:val="24"/>
          <w:lang w:eastAsia="en-US"/>
        </w:rPr>
        <w:t>нравственными</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pacing w:val="-2"/>
          <w:sz w:val="24"/>
          <w:szCs w:val="24"/>
          <w:lang w:eastAsia="en-US"/>
        </w:rPr>
        <w:t>нормами;</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spacing w:val="-2"/>
          <w:sz w:val="24"/>
          <w:szCs w:val="24"/>
          <w:lang w:eastAsia="en-US"/>
        </w:rPr>
        <w:t>-неравнодушие</w:t>
      </w:r>
      <w:r w:rsidRPr="005E182F">
        <w:rPr>
          <w:rFonts w:ascii="Times New Roman" w:hAnsi="Times New Roman" w:cs="Times New Roman"/>
          <w:spacing w:val="7"/>
          <w:sz w:val="24"/>
          <w:szCs w:val="24"/>
          <w:lang w:eastAsia="en-US"/>
        </w:rPr>
        <w:t xml:space="preserve"> </w:t>
      </w:r>
      <w:r w:rsidRPr="005E182F">
        <w:rPr>
          <w:rFonts w:ascii="Times New Roman" w:hAnsi="Times New Roman" w:cs="Times New Roman"/>
          <w:sz w:val="24"/>
          <w:szCs w:val="24"/>
          <w:lang w:eastAsia="en-US"/>
        </w:rPr>
        <w:t>к</w:t>
      </w:r>
      <w:r w:rsidRPr="005E182F">
        <w:rPr>
          <w:rFonts w:ascii="Times New Roman" w:hAnsi="Times New Roman" w:cs="Times New Roman"/>
          <w:spacing w:val="6"/>
          <w:sz w:val="24"/>
          <w:szCs w:val="24"/>
          <w:lang w:eastAsia="en-US"/>
        </w:rPr>
        <w:t xml:space="preserve"> </w:t>
      </w:r>
      <w:r w:rsidRPr="005E182F">
        <w:rPr>
          <w:rFonts w:ascii="Times New Roman" w:hAnsi="Times New Roman" w:cs="Times New Roman"/>
          <w:sz w:val="24"/>
          <w:szCs w:val="24"/>
          <w:lang w:eastAsia="en-US"/>
        </w:rPr>
        <w:t>жизненным</w:t>
      </w:r>
      <w:r w:rsidRPr="005E182F">
        <w:rPr>
          <w:rFonts w:ascii="Times New Roman" w:hAnsi="Times New Roman" w:cs="Times New Roman"/>
          <w:spacing w:val="6"/>
          <w:sz w:val="24"/>
          <w:szCs w:val="24"/>
          <w:lang w:eastAsia="en-US"/>
        </w:rPr>
        <w:t xml:space="preserve"> </w:t>
      </w:r>
      <w:r w:rsidRPr="005E182F">
        <w:rPr>
          <w:rFonts w:ascii="Times New Roman" w:hAnsi="Times New Roman" w:cs="Times New Roman"/>
          <w:spacing w:val="-2"/>
          <w:sz w:val="24"/>
          <w:szCs w:val="24"/>
          <w:lang w:eastAsia="en-US"/>
        </w:rPr>
        <w:t>проблемам</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pacing w:val="-2"/>
          <w:sz w:val="24"/>
          <w:szCs w:val="24"/>
          <w:lang w:eastAsia="en-US"/>
        </w:rPr>
        <w:t>других</w:t>
      </w:r>
      <w:r w:rsidRPr="005E182F">
        <w:rPr>
          <w:rFonts w:ascii="Times New Roman" w:hAnsi="Times New Roman" w:cs="Times New Roman"/>
          <w:spacing w:val="7"/>
          <w:sz w:val="24"/>
          <w:szCs w:val="24"/>
          <w:lang w:eastAsia="en-US"/>
        </w:rPr>
        <w:t xml:space="preserve"> </w:t>
      </w:r>
      <w:r w:rsidRPr="005E182F">
        <w:rPr>
          <w:rFonts w:ascii="Times New Roman" w:hAnsi="Times New Roman" w:cs="Times New Roman"/>
          <w:spacing w:val="-3"/>
          <w:sz w:val="24"/>
          <w:szCs w:val="24"/>
          <w:lang w:eastAsia="en-US"/>
        </w:rPr>
        <w:t>людей,</w:t>
      </w:r>
      <w:r w:rsidRPr="005E182F">
        <w:rPr>
          <w:rFonts w:ascii="Times New Roman" w:hAnsi="Times New Roman" w:cs="Times New Roman"/>
          <w:spacing w:val="5"/>
          <w:sz w:val="24"/>
          <w:szCs w:val="24"/>
          <w:lang w:eastAsia="en-US"/>
        </w:rPr>
        <w:t xml:space="preserve"> </w:t>
      </w:r>
      <w:r w:rsidRPr="005E182F">
        <w:rPr>
          <w:rFonts w:ascii="Times New Roman" w:hAnsi="Times New Roman" w:cs="Times New Roman"/>
          <w:spacing w:val="-2"/>
          <w:sz w:val="24"/>
          <w:szCs w:val="24"/>
          <w:lang w:eastAsia="en-US"/>
        </w:rPr>
        <w:t>сочувствие</w:t>
      </w:r>
      <w:r w:rsidRPr="005E182F">
        <w:rPr>
          <w:rFonts w:ascii="Times New Roman" w:hAnsi="Times New Roman" w:cs="Times New Roman"/>
          <w:spacing w:val="6"/>
          <w:sz w:val="24"/>
          <w:szCs w:val="24"/>
          <w:lang w:eastAsia="en-US"/>
        </w:rPr>
        <w:t xml:space="preserve"> </w:t>
      </w:r>
      <w:r w:rsidRPr="005E182F">
        <w:rPr>
          <w:rFonts w:ascii="Times New Roman" w:hAnsi="Times New Roman" w:cs="Times New Roman"/>
          <w:sz w:val="24"/>
          <w:szCs w:val="24"/>
          <w:lang w:eastAsia="en-US"/>
        </w:rPr>
        <w:t>к</w:t>
      </w:r>
      <w:r w:rsidRPr="005E182F">
        <w:rPr>
          <w:rFonts w:ascii="Times New Roman" w:hAnsi="Times New Roman" w:cs="Times New Roman"/>
          <w:spacing w:val="6"/>
          <w:sz w:val="24"/>
          <w:szCs w:val="24"/>
          <w:lang w:eastAsia="en-US"/>
        </w:rPr>
        <w:t xml:space="preserve"> </w:t>
      </w:r>
      <w:r w:rsidRPr="005E182F">
        <w:rPr>
          <w:rFonts w:ascii="Times New Roman" w:hAnsi="Times New Roman" w:cs="Times New Roman"/>
          <w:sz w:val="24"/>
          <w:szCs w:val="24"/>
          <w:lang w:eastAsia="en-US"/>
        </w:rPr>
        <w:t>чело</w:t>
      </w:r>
      <w:r w:rsidRPr="005E182F">
        <w:rPr>
          <w:rFonts w:ascii="Times New Roman" w:hAnsi="Times New Roman" w:cs="Times New Roman"/>
          <w:spacing w:val="-3"/>
          <w:sz w:val="24"/>
          <w:szCs w:val="24"/>
          <w:lang w:eastAsia="en-US"/>
        </w:rPr>
        <w:t>в</w:t>
      </w:r>
      <w:r w:rsidRPr="005E182F">
        <w:rPr>
          <w:rFonts w:ascii="Times New Roman" w:hAnsi="Times New Roman" w:cs="Times New Roman"/>
          <w:sz w:val="24"/>
          <w:szCs w:val="24"/>
          <w:lang w:eastAsia="en-US"/>
        </w:rPr>
        <w:t>е</w:t>
      </w:r>
      <w:r w:rsidRPr="005E182F">
        <w:rPr>
          <w:rFonts w:ascii="Times New Roman" w:hAnsi="Times New Roman" w:cs="Times New Roman"/>
          <w:spacing w:val="-5"/>
          <w:sz w:val="24"/>
          <w:szCs w:val="24"/>
          <w:lang w:eastAsia="en-US"/>
        </w:rPr>
        <w:t>к</w:t>
      </w:r>
      <w:r w:rsidRPr="005E182F">
        <w:rPr>
          <w:rFonts w:ascii="Times New Roman" w:hAnsi="Times New Roman" w:cs="Times New Roman"/>
          <w:spacing w:val="-31"/>
          <w:sz w:val="24"/>
          <w:szCs w:val="24"/>
          <w:lang w:eastAsia="en-US"/>
        </w:rPr>
        <w:t>у</w:t>
      </w:r>
      <w:r w:rsidRPr="005E182F">
        <w:rPr>
          <w:rFonts w:ascii="Times New Roman" w:hAnsi="Times New Roman" w:cs="Times New Roman"/>
          <w:sz w:val="24"/>
          <w:szCs w:val="24"/>
          <w:lang w:eastAsia="en-US"/>
        </w:rPr>
        <w:t>, на</w:t>
      </w:r>
      <w:r w:rsidRPr="005E182F">
        <w:rPr>
          <w:rFonts w:ascii="Times New Roman" w:hAnsi="Times New Roman" w:cs="Times New Roman"/>
          <w:spacing w:val="-11"/>
          <w:sz w:val="24"/>
          <w:szCs w:val="24"/>
          <w:lang w:eastAsia="en-US"/>
        </w:rPr>
        <w:t>х</w:t>
      </w:r>
      <w:r w:rsidRPr="005E182F">
        <w:rPr>
          <w:rFonts w:ascii="Times New Roman" w:hAnsi="Times New Roman" w:cs="Times New Roman"/>
          <w:spacing w:val="-9"/>
          <w:sz w:val="24"/>
          <w:szCs w:val="24"/>
          <w:lang w:eastAsia="en-US"/>
        </w:rPr>
        <w:t>о</w:t>
      </w:r>
      <w:r w:rsidRPr="005E182F">
        <w:rPr>
          <w:rFonts w:ascii="Times New Roman" w:hAnsi="Times New Roman" w:cs="Times New Roman"/>
          <w:sz w:val="24"/>
          <w:szCs w:val="24"/>
          <w:lang w:eastAsia="en-US"/>
        </w:rPr>
        <w:t>дящ</w:t>
      </w:r>
      <w:r w:rsidRPr="005E182F">
        <w:rPr>
          <w:rFonts w:ascii="Times New Roman" w:hAnsi="Times New Roman" w:cs="Times New Roman"/>
          <w:spacing w:val="-2"/>
          <w:sz w:val="24"/>
          <w:szCs w:val="24"/>
          <w:lang w:eastAsia="en-US"/>
        </w:rPr>
        <w:t>е</w:t>
      </w:r>
      <w:r w:rsidRPr="005E182F">
        <w:rPr>
          <w:rFonts w:ascii="Times New Roman" w:hAnsi="Times New Roman" w:cs="Times New Roman"/>
          <w:sz w:val="24"/>
          <w:szCs w:val="24"/>
          <w:lang w:eastAsia="en-US"/>
        </w:rPr>
        <w:t>м</w:t>
      </w:r>
      <w:r w:rsidRPr="005E182F">
        <w:rPr>
          <w:rFonts w:ascii="Times New Roman" w:hAnsi="Times New Roman" w:cs="Times New Roman"/>
          <w:spacing w:val="-2"/>
          <w:sz w:val="24"/>
          <w:szCs w:val="24"/>
          <w:lang w:eastAsia="en-US"/>
        </w:rPr>
        <w:t>у</w:t>
      </w:r>
      <w:r w:rsidRPr="005E182F">
        <w:rPr>
          <w:rFonts w:ascii="Times New Roman" w:hAnsi="Times New Roman" w:cs="Times New Roman"/>
          <w:sz w:val="24"/>
          <w:szCs w:val="24"/>
          <w:lang w:eastAsia="en-US"/>
        </w:rPr>
        <w:t xml:space="preserve">ся в </w:t>
      </w:r>
      <w:r w:rsidRPr="005E182F">
        <w:rPr>
          <w:rFonts w:ascii="Times New Roman" w:hAnsi="Times New Roman" w:cs="Times New Roman"/>
          <w:spacing w:val="1"/>
          <w:sz w:val="24"/>
          <w:szCs w:val="24"/>
          <w:lang w:eastAsia="en-US"/>
        </w:rPr>
        <w:t>т</w:t>
      </w:r>
      <w:r w:rsidRPr="005E182F">
        <w:rPr>
          <w:rFonts w:ascii="Times New Roman" w:hAnsi="Times New Roman" w:cs="Times New Roman"/>
          <w:spacing w:val="-4"/>
          <w:sz w:val="24"/>
          <w:szCs w:val="24"/>
          <w:lang w:eastAsia="en-US"/>
        </w:rPr>
        <w:t>р</w:t>
      </w:r>
      <w:r w:rsidRPr="005E182F">
        <w:rPr>
          <w:rFonts w:ascii="Times New Roman" w:hAnsi="Times New Roman" w:cs="Times New Roman"/>
          <w:spacing w:val="-21"/>
          <w:sz w:val="24"/>
          <w:szCs w:val="24"/>
          <w:lang w:eastAsia="en-US"/>
        </w:rPr>
        <w:t>у</w:t>
      </w:r>
      <w:r w:rsidRPr="005E182F">
        <w:rPr>
          <w:rFonts w:ascii="Times New Roman" w:hAnsi="Times New Roman" w:cs="Times New Roman"/>
          <w:sz w:val="24"/>
          <w:szCs w:val="24"/>
          <w:lang w:eastAsia="en-US"/>
        </w:rPr>
        <w:t xml:space="preserve">дной </w:t>
      </w:r>
      <w:r w:rsidRPr="005E182F">
        <w:rPr>
          <w:rFonts w:ascii="Times New Roman" w:hAnsi="Times New Roman" w:cs="Times New Roman"/>
          <w:spacing w:val="-3"/>
          <w:sz w:val="24"/>
          <w:szCs w:val="24"/>
          <w:lang w:eastAsia="en-US"/>
        </w:rPr>
        <w:t>с</w:t>
      </w:r>
      <w:r w:rsidRPr="005E182F">
        <w:rPr>
          <w:rFonts w:ascii="Times New Roman" w:hAnsi="Times New Roman" w:cs="Times New Roman"/>
          <w:sz w:val="24"/>
          <w:szCs w:val="24"/>
          <w:lang w:eastAsia="en-US"/>
        </w:rPr>
        <w:t>и</w:t>
      </w:r>
      <w:r w:rsidRPr="005E182F">
        <w:rPr>
          <w:rFonts w:ascii="Times New Roman" w:hAnsi="Times New Roman" w:cs="Times New Roman"/>
          <w:spacing w:val="-6"/>
          <w:sz w:val="24"/>
          <w:szCs w:val="24"/>
          <w:lang w:eastAsia="en-US"/>
        </w:rPr>
        <w:t>т</w:t>
      </w:r>
      <w:r w:rsidRPr="005E182F">
        <w:rPr>
          <w:rFonts w:ascii="Times New Roman" w:hAnsi="Times New Roman" w:cs="Times New Roman"/>
          <w:spacing w:val="-9"/>
          <w:sz w:val="24"/>
          <w:szCs w:val="24"/>
          <w:lang w:eastAsia="en-US"/>
        </w:rPr>
        <w:t>у</w:t>
      </w:r>
      <w:r w:rsidRPr="005E182F">
        <w:rPr>
          <w:rFonts w:ascii="Times New Roman" w:hAnsi="Times New Roman" w:cs="Times New Roman"/>
          <w:sz w:val="24"/>
          <w:szCs w:val="24"/>
          <w:lang w:eastAsia="en-US"/>
        </w:rPr>
        <w:t>а</w:t>
      </w:r>
      <w:r w:rsidRPr="005E182F">
        <w:rPr>
          <w:rFonts w:ascii="Times New Roman" w:hAnsi="Times New Roman" w:cs="Times New Roman"/>
          <w:spacing w:val="3"/>
          <w:sz w:val="24"/>
          <w:szCs w:val="24"/>
          <w:lang w:eastAsia="en-US"/>
        </w:rPr>
        <w:t>ц</w:t>
      </w:r>
      <w:r w:rsidRPr="005E182F">
        <w:rPr>
          <w:rFonts w:ascii="Times New Roman" w:hAnsi="Times New Roman" w:cs="Times New Roman"/>
          <w:sz w:val="24"/>
          <w:szCs w:val="24"/>
          <w:lang w:eastAsia="en-US"/>
        </w:rPr>
        <w:t>и</w:t>
      </w:r>
      <w:r w:rsidRPr="005E182F">
        <w:rPr>
          <w:rFonts w:ascii="Times New Roman" w:hAnsi="Times New Roman" w:cs="Times New Roman"/>
          <w:spacing w:val="-2"/>
          <w:sz w:val="24"/>
          <w:szCs w:val="24"/>
          <w:lang w:eastAsia="en-US"/>
        </w:rPr>
        <w:t>и</w:t>
      </w:r>
      <w:r w:rsidRPr="005E182F">
        <w:rPr>
          <w:rFonts w:ascii="Times New Roman" w:hAnsi="Times New Roman" w:cs="Times New Roman"/>
          <w:sz w:val="24"/>
          <w:szCs w:val="24"/>
          <w:lang w:eastAsia="en-US"/>
        </w:rPr>
        <w:t>;</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sz w:val="24"/>
          <w:szCs w:val="24"/>
          <w:lang w:eastAsia="en-US"/>
        </w:rPr>
        <w:t>-уважительное</w:t>
      </w:r>
      <w:r w:rsidRPr="005E182F">
        <w:rPr>
          <w:rFonts w:ascii="Times New Roman" w:hAnsi="Times New Roman" w:cs="Times New Roman"/>
          <w:spacing w:val="66"/>
          <w:sz w:val="24"/>
          <w:szCs w:val="24"/>
          <w:lang w:eastAsia="en-US"/>
        </w:rPr>
        <w:t xml:space="preserve"> </w:t>
      </w:r>
      <w:r w:rsidRPr="005E182F">
        <w:rPr>
          <w:rFonts w:ascii="Times New Roman" w:hAnsi="Times New Roman" w:cs="Times New Roman"/>
          <w:spacing w:val="-2"/>
          <w:sz w:val="24"/>
          <w:szCs w:val="24"/>
          <w:lang w:eastAsia="en-US"/>
        </w:rPr>
        <w:t>отношение</w:t>
      </w:r>
      <w:r w:rsidRPr="005E182F">
        <w:rPr>
          <w:rFonts w:ascii="Times New Roman" w:hAnsi="Times New Roman" w:cs="Times New Roman"/>
          <w:spacing w:val="66"/>
          <w:sz w:val="24"/>
          <w:szCs w:val="24"/>
          <w:lang w:eastAsia="en-US"/>
        </w:rPr>
        <w:t xml:space="preserve"> </w:t>
      </w:r>
      <w:r w:rsidRPr="005E182F">
        <w:rPr>
          <w:rFonts w:ascii="Times New Roman" w:hAnsi="Times New Roman" w:cs="Times New Roman"/>
          <w:sz w:val="24"/>
          <w:szCs w:val="24"/>
          <w:lang w:eastAsia="en-US"/>
        </w:rPr>
        <w:t>к</w:t>
      </w:r>
      <w:r w:rsidRPr="005E182F">
        <w:rPr>
          <w:rFonts w:ascii="Times New Roman" w:hAnsi="Times New Roman" w:cs="Times New Roman"/>
          <w:spacing w:val="64"/>
          <w:sz w:val="24"/>
          <w:szCs w:val="24"/>
          <w:lang w:eastAsia="en-US"/>
        </w:rPr>
        <w:t xml:space="preserve"> </w:t>
      </w:r>
      <w:r w:rsidRPr="005E182F">
        <w:rPr>
          <w:rFonts w:ascii="Times New Roman" w:hAnsi="Times New Roman" w:cs="Times New Roman"/>
          <w:spacing w:val="-2"/>
          <w:sz w:val="24"/>
          <w:szCs w:val="24"/>
          <w:lang w:eastAsia="en-US"/>
        </w:rPr>
        <w:t>родителям</w:t>
      </w:r>
      <w:r w:rsidRPr="005E182F">
        <w:rPr>
          <w:rFonts w:ascii="Times New Roman" w:hAnsi="Times New Roman" w:cs="Times New Roman"/>
          <w:spacing w:val="63"/>
          <w:sz w:val="24"/>
          <w:szCs w:val="24"/>
          <w:lang w:eastAsia="en-US"/>
        </w:rPr>
        <w:t xml:space="preserve"> </w:t>
      </w:r>
      <w:r w:rsidRPr="005E182F">
        <w:rPr>
          <w:rFonts w:ascii="Times New Roman" w:hAnsi="Times New Roman" w:cs="Times New Roman"/>
          <w:spacing w:val="-3"/>
          <w:sz w:val="24"/>
          <w:szCs w:val="24"/>
          <w:lang w:eastAsia="en-US"/>
        </w:rPr>
        <w:t>(законным</w:t>
      </w:r>
      <w:r w:rsidRPr="005E182F">
        <w:rPr>
          <w:rFonts w:ascii="Times New Roman" w:hAnsi="Times New Roman" w:cs="Times New Roman"/>
          <w:spacing w:val="63"/>
          <w:sz w:val="24"/>
          <w:szCs w:val="24"/>
          <w:lang w:eastAsia="en-US"/>
        </w:rPr>
        <w:t xml:space="preserve"> </w:t>
      </w:r>
      <w:r w:rsidRPr="005E182F">
        <w:rPr>
          <w:rFonts w:ascii="Times New Roman" w:hAnsi="Times New Roman" w:cs="Times New Roman"/>
          <w:sz w:val="24"/>
          <w:szCs w:val="24"/>
          <w:lang w:eastAsia="en-US"/>
        </w:rPr>
        <w:t>представителям),</w:t>
      </w:r>
      <w:r w:rsidRPr="005E182F">
        <w:rPr>
          <w:rFonts w:ascii="Times New Roman" w:hAnsi="Times New Roman" w:cs="Times New Roman"/>
          <w:spacing w:val="65"/>
          <w:sz w:val="24"/>
          <w:szCs w:val="24"/>
          <w:lang w:eastAsia="en-US"/>
        </w:rPr>
        <w:t xml:space="preserve"> </w:t>
      </w:r>
      <w:r w:rsidRPr="005E182F">
        <w:rPr>
          <w:rFonts w:ascii="Times New Roman" w:hAnsi="Times New Roman" w:cs="Times New Roman"/>
          <w:sz w:val="24"/>
          <w:szCs w:val="24"/>
          <w:lang w:eastAsia="en-US"/>
        </w:rPr>
        <w:t>к</w:t>
      </w:r>
      <w:r w:rsidRPr="005E182F">
        <w:rPr>
          <w:rFonts w:ascii="Times New Roman" w:hAnsi="Times New Roman" w:cs="Times New Roman"/>
          <w:spacing w:val="61"/>
          <w:sz w:val="24"/>
          <w:szCs w:val="24"/>
          <w:lang w:eastAsia="en-US"/>
        </w:rPr>
        <w:t xml:space="preserve"> </w:t>
      </w:r>
      <w:r w:rsidRPr="005E182F">
        <w:rPr>
          <w:rFonts w:ascii="Times New Roman" w:hAnsi="Times New Roman" w:cs="Times New Roman"/>
          <w:sz w:val="24"/>
          <w:szCs w:val="24"/>
          <w:lang w:eastAsia="en-US"/>
        </w:rPr>
        <w:t>старшим,</w:t>
      </w:r>
      <w:r w:rsidRPr="005E182F">
        <w:rPr>
          <w:rFonts w:ascii="Times New Roman" w:hAnsi="Times New Roman" w:cs="Times New Roman"/>
          <w:spacing w:val="-2"/>
          <w:sz w:val="24"/>
          <w:szCs w:val="24"/>
          <w:lang w:eastAsia="en-US"/>
        </w:rPr>
        <w:t xml:space="preserve"> заботливое</w:t>
      </w:r>
      <w:r w:rsidRPr="005E182F">
        <w:rPr>
          <w:rFonts w:ascii="Times New Roman" w:hAnsi="Times New Roman" w:cs="Times New Roman"/>
          <w:sz w:val="24"/>
          <w:szCs w:val="24"/>
          <w:lang w:eastAsia="en-US"/>
        </w:rPr>
        <w:t xml:space="preserve"> отношение к младшим.</w:t>
      </w:r>
    </w:p>
    <w:p w:rsidR="00BC0967" w:rsidRPr="005E182F" w:rsidRDefault="00BC0967" w:rsidP="00D0100C">
      <w:pPr>
        <w:tabs>
          <w:tab w:val="num" w:pos="2007"/>
        </w:tabs>
        <w:spacing w:line="240" w:lineRule="auto"/>
        <w:jc w:val="center"/>
        <w:rPr>
          <w:rFonts w:ascii="Times New Roman" w:hAnsi="Times New Roman" w:cs="Times New Roman"/>
          <w:sz w:val="24"/>
          <w:szCs w:val="24"/>
        </w:rPr>
      </w:pPr>
      <w:r w:rsidRPr="005E182F">
        <w:rPr>
          <w:rFonts w:ascii="Times New Roman" w:hAnsi="Times New Roman" w:cs="Times New Roman"/>
          <w:b/>
          <w:bCs/>
          <w:i/>
          <w:sz w:val="24"/>
          <w:szCs w:val="24"/>
        </w:rPr>
        <w:t>Воспитание трудолюбия, активного отношения к учению, труду, жизни</w:t>
      </w:r>
    </w:p>
    <w:p w:rsidR="00BC0967" w:rsidRPr="005E182F" w:rsidRDefault="00BC0967" w:rsidP="00D0100C">
      <w:pPr>
        <w:spacing w:line="240" w:lineRule="auto"/>
        <w:ind w:left="900" w:hanging="900"/>
        <w:rPr>
          <w:rFonts w:ascii="Times New Roman" w:hAnsi="Times New Roman" w:cs="Times New Roman"/>
          <w:sz w:val="24"/>
          <w:szCs w:val="24"/>
        </w:rPr>
      </w:pPr>
      <w:r w:rsidRPr="005E182F">
        <w:rPr>
          <w:rFonts w:ascii="Times New Roman" w:hAnsi="Times New Roman" w:cs="Times New Roman"/>
          <w:b/>
          <w:sz w:val="24"/>
          <w:szCs w:val="24"/>
        </w:rPr>
        <w:t>Цель:</w:t>
      </w:r>
      <w:r w:rsidRPr="005E182F">
        <w:rPr>
          <w:rFonts w:ascii="Times New Roman" w:hAnsi="Times New Roman" w:cs="Times New Roman"/>
          <w:sz w:val="24"/>
          <w:szCs w:val="24"/>
        </w:rPr>
        <w:t xml:space="preserve"> воспитание трудолюбия, творческого отношения к учению, труду, жизни.</w:t>
      </w:r>
    </w:p>
    <w:p w:rsidR="00BC0967" w:rsidRPr="005E182F" w:rsidRDefault="00BC0967" w:rsidP="00D0100C">
      <w:pPr>
        <w:spacing w:line="240" w:lineRule="auto"/>
        <w:ind w:left="1440" w:hanging="1440"/>
        <w:rPr>
          <w:rFonts w:ascii="Times New Roman" w:hAnsi="Times New Roman" w:cs="Times New Roman"/>
          <w:sz w:val="24"/>
          <w:szCs w:val="24"/>
        </w:rPr>
      </w:pPr>
      <w:r w:rsidRPr="005E182F">
        <w:rPr>
          <w:rFonts w:ascii="Times New Roman" w:hAnsi="Times New Roman" w:cs="Times New Roman"/>
          <w:b/>
          <w:sz w:val="24"/>
          <w:szCs w:val="24"/>
        </w:rPr>
        <w:t>Ценности:</w:t>
      </w:r>
      <w:r w:rsidRPr="005E182F">
        <w:rPr>
          <w:rFonts w:ascii="Times New Roman" w:hAnsi="Times New Roman" w:cs="Times New Roman"/>
          <w:sz w:val="24"/>
          <w:szCs w:val="24"/>
        </w:rPr>
        <w:t xml:space="preserve"> уважение к труду; творчество и созидание; стремление к познанию и истине; целеустремленность и  настойчивость, бережливость.</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Задачи:</w:t>
      </w:r>
    </w:p>
    <w:p w:rsidR="00BC0967" w:rsidRPr="005E182F" w:rsidRDefault="00BC0967" w:rsidP="00D0100C">
      <w:pPr>
        <w:pStyle w:val="212"/>
        <w:widowControl w:val="0"/>
        <w:numPr>
          <w:ilvl w:val="0"/>
          <w:numId w:val="38"/>
        </w:numPr>
        <w:tabs>
          <w:tab w:val="num" w:pos="360"/>
        </w:tabs>
        <w:spacing w:line="240" w:lineRule="auto"/>
        <w:ind w:left="360"/>
        <w:rPr>
          <w:sz w:val="24"/>
          <w:szCs w:val="24"/>
        </w:rPr>
      </w:pPr>
      <w:r w:rsidRPr="005E182F">
        <w:rPr>
          <w:sz w:val="24"/>
          <w:szCs w:val="24"/>
        </w:rPr>
        <w:lastRenderedPageBreak/>
        <w:t>первоначальные представления о нравственных основах учебы, ведущей роли образования, труда и значении творчества в жизни человека и общества;</w:t>
      </w:r>
    </w:p>
    <w:p w:rsidR="00BC0967" w:rsidRPr="005E182F" w:rsidRDefault="00BC0967" w:rsidP="00D0100C">
      <w:pPr>
        <w:pStyle w:val="212"/>
        <w:widowControl w:val="0"/>
        <w:numPr>
          <w:ilvl w:val="0"/>
          <w:numId w:val="38"/>
        </w:numPr>
        <w:tabs>
          <w:tab w:val="num" w:pos="360"/>
        </w:tabs>
        <w:spacing w:line="240" w:lineRule="auto"/>
        <w:ind w:left="360"/>
        <w:rPr>
          <w:sz w:val="24"/>
          <w:szCs w:val="24"/>
        </w:rPr>
      </w:pPr>
      <w:r w:rsidRPr="005E182F">
        <w:rPr>
          <w:sz w:val="24"/>
          <w:szCs w:val="24"/>
        </w:rPr>
        <w:t>уважение к труду и творчеству старших и сверстников;</w:t>
      </w:r>
    </w:p>
    <w:p w:rsidR="00BC0967" w:rsidRPr="005E182F" w:rsidRDefault="00BC0967" w:rsidP="00D0100C">
      <w:pPr>
        <w:pStyle w:val="212"/>
        <w:widowControl w:val="0"/>
        <w:numPr>
          <w:ilvl w:val="0"/>
          <w:numId w:val="38"/>
        </w:numPr>
        <w:tabs>
          <w:tab w:val="num" w:pos="360"/>
        </w:tabs>
        <w:spacing w:line="240" w:lineRule="auto"/>
        <w:ind w:left="360"/>
        <w:rPr>
          <w:sz w:val="24"/>
          <w:szCs w:val="24"/>
        </w:rPr>
      </w:pPr>
      <w:r w:rsidRPr="005E182F">
        <w:rPr>
          <w:sz w:val="24"/>
          <w:szCs w:val="24"/>
        </w:rPr>
        <w:t>элементарные представления об основных профессиях;</w:t>
      </w:r>
    </w:p>
    <w:p w:rsidR="00BC0967" w:rsidRPr="005E182F" w:rsidRDefault="00BC0967" w:rsidP="00D0100C">
      <w:pPr>
        <w:pStyle w:val="212"/>
        <w:widowControl w:val="0"/>
        <w:numPr>
          <w:ilvl w:val="0"/>
          <w:numId w:val="38"/>
        </w:numPr>
        <w:tabs>
          <w:tab w:val="num" w:pos="360"/>
        </w:tabs>
        <w:spacing w:line="240" w:lineRule="auto"/>
        <w:ind w:left="360"/>
        <w:rPr>
          <w:sz w:val="24"/>
          <w:szCs w:val="24"/>
        </w:rPr>
      </w:pPr>
      <w:r w:rsidRPr="005E182F">
        <w:rPr>
          <w:sz w:val="24"/>
          <w:szCs w:val="24"/>
        </w:rPr>
        <w:t>ценностное отношение к учебе как виду творческой деятельности;</w:t>
      </w:r>
    </w:p>
    <w:p w:rsidR="00BC0967" w:rsidRPr="005E182F" w:rsidRDefault="00BC0967" w:rsidP="00D0100C">
      <w:pPr>
        <w:pStyle w:val="212"/>
        <w:widowControl w:val="0"/>
        <w:numPr>
          <w:ilvl w:val="0"/>
          <w:numId w:val="38"/>
        </w:numPr>
        <w:tabs>
          <w:tab w:val="num" w:pos="360"/>
        </w:tabs>
        <w:spacing w:line="240" w:lineRule="auto"/>
        <w:ind w:left="360"/>
        <w:rPr>
          <w:sz w:val="24"/>
          <w:szCs w:val="24"/>
        </w:rPr>
      </w:pPr>
      <w:r w:rsidRPr="005E182F">
        <w:rPr>
          <w:sz w:val="24"/>
          <w:szCs w:val="24"/>
        </w:rPr>
        <w:t>первоначальные навыки коллективной работы, в том числе при разработке и реализации учебных и учебно-трудовых проектов;</w:t>
      </w:r>
    </w:p>
    <w:p w:rsidR="00BC0967" w:rsidRPr="005E182F" w:rsidRDefault="00BC0967" w:rsidP="00D0100C">
      <w:pPr>
        <w:pStyle w:val="212"/>
        <w:widowControl w:val="0"/>
        <w:numPr>
          <w:ilvl w:val="0"/>
          <w:numId w:val="38"/>
        </w:numPr>
        <w:tabs>
          <w:tab w:val="num" w:pos="360"/>
        </w:tabs>
        <w:spacing w:line="240" w:lineRule="auto"/>
        <w:ind w:left="360"/>
        <w:rPr>
          <w:sz w:val="24"/>
          <w:szCs w:val="24"/>
        </w:rPr>
      </w:pPr>
      <w:r w:rsidRPr="005E182F">
        <w:rPr>
          <w:sz w:val="24"/>
          <w:szCs w:val="24"/>
        </w:rPr>
        <w:t>умение проявлять дисциплинированность, последовательность и настойчивость в выполнении учебных и учебно-трудовых заданий;</w:t>
      </w:r>
    </w:p>
    <w:p w:rsidR="00BC0967" w:rsidRPr="005E182F" w:rsidRDefault="00BC0967" w:rsidP="00D0100C">
      <w:pPr>
        <w:pStyle w:val="212"/>
        <w:widowControl w:val="0"/>
        <w:numPr>
          <w:ilvl w:val="0"/>
          <w:numId w:val="38"/>
        </w:numPr>
        <w:tabs>
          <w:tab w:val="num" w:pos="360"/>
        </w:tabs>
        <w:spacing w:line="240" w:lineRule="auto"/>
        <w:ind w:left="360"/>
        <w:rPr>
          <w:sz w:val="24"/>
          <w:szCs w:val="24"/>
        </w:rPr>
      </w:pPr>
      <w:r w:rsidRPr="005E182F">
        <w:rPr>
          <w:sz w:val="24"/>
          <w:szCs w:val="24"/>
        </w:rPr>
        <w:t>умение соблюдать порядок на рабочем месте;</w:t>
      </w:r>
    </w:p>
    <w:p w:rsidR="00BC0967" w:rsidRPr="005E182F" w:rsidRDefault="00BC0967" w:rsidP="00D0100C">
      <w:pPr>
        <w:pStyle w:val="212"/>
        <w:widowControl w:val="0"/>
        <w:numPr>
          <w:ilvl w:val="0"/>
          <w:numId w:val="39"/>
        </w:numPr>
        <w:tabs>
          <w:tab w:val="num" w:pos="360"/>
        </w:tabs>
        <w:spacing w:line="240" w:lineRule="auto"/>
        <w:ind w:left="360"/>
        <w:rPr>
          <w:sz w:val="24"/>
          <w:szCs w:val="24"/>
        </w:rPr>
      </w:pPr>
      <w:r w:rsidRPr="005E182F">
        <w:rPr>
          <w:sz w:val="24"/>
          <w:szCs w:val="24"/>
        </w:rPr>
        <w:t>бережное отношение к результатам своего труда, труда других людей, к школьному имуществу, учебникам, личным вещам;</w:t>
      </w:r>
    </w:p>
    <w:p w:rsidR="00BC0967" w:rsidRPr="005E182F" w:rsidRDefault="00BC0967" w:rsidP="00D0100C">
      <w:pPr>
        <w:pStyle w:val="212"/>
        <w:widowControl w:val="0"/>
        <w:numPr>
          <w:ilvl w:val="0"/>
          <w:numId w:val="39"/>
        </w:numPr>
        <w:tabs>
          <w:tab w:val="num" w:pos="360"/>
        </w:tabs>
        <w:spacing w:line="240" w:lineRule="auto"/>
        <w:ind w:left="360"/>
        <w:rPr>
          <w:sz w:val="24"/>
          <w:szCs w:val="24"/>
        </w:rPr>
      </w:pPr>
      <w:r w:rsidRPr="005E182F">
        <w:rPr>
          <w:sz w:val="24"/>
          <w:szCs w:val="24"/>
        </w:rPr>
        <w:t xml:space="preserve">отрицательное отношение к лени и небрежности в труде и учебе, небережливому отношению к результатам труда людей. </w:t>
      </w:r>
    </w:p>
    <w:p w:rsidR="00BC0967" w:rsidRPr="005E182F" w:rsidRDefault="00BC0967" w:rsidP="00D0100C">
      <w:pPr>
        <w:widowControl w:val="0"/>
        <w:spacing w:line="240" w:lineRule="auto"/>
        <w:rPr>
          <w:rFonts w:ascii="Times New Roman" w:hAnsi="Times New Roman" w:cs="Times New Roman"/>
          <w:b/>
          <w:sz w:val="24"/>
          <w:szCs w:val="24"/>
        </w:rPr>
      </w:pPr>
      <w:r w:rsidRPr="005E182F">
        <w:rPr>
          <w:rFonts w:ascii="Times New Roman" w:hAnsi="Times New Roman" w:cs="Times New Roman"/>
          <w:b/>
          <w:sz w:val="24"/>
          <w:szCs w:val="24"/>
        </w:rPr>
        <w:t>Виды деятельности и формы занятий:</w:t>
      </w:r>
    </w:p>
    <w:p w:rsidR="00BC0967" w:rsidRPr="005E182F" w:rsidRDefault="00BC0967" w:rsidP="00D0100C">
      <w:pPr>
        <w:pStyle w:val="212"/>
        <w:widowControl w:val="0"/>
        <w:spacing w:line="240" w:lineRule="auto"/>
        <w:ind w:firstLine="540"/>
        <w:rPr>
          <w:sz w:val="24"/>
          <w:szCs w:val="24"/>
        </w:rPr>
      </w:pPr>
      <w:r w:rsidRPr="005E182F">
        <w:rPr>
          <w:sz w:val="24"/>
          <w:szCs w:val="24"/>
        </w:rPr>
        <w:t>В процессе изучения учебных дисциплин и проведения внеурочных мероприятий учащиеся классов получают первоначальные представления о роли знаний, труда и значении творчества в жизни человека и общества:</w:t>
      </w:r>
    </w:p>
    <w:p w:rsidR="00BC0967" w:rsidRPr="005E182F" w:rsidRDefault="006010AC" w:rsidP="00D0100C">
      <w:pPr>
        <w:pStyle w:val="212"/>
        <w:widowControl w:val="0"/>
        <w:numPr>
          <w:ilvl w:val="0"/>
          <w:numId w:val="40"/>
        </w:numPr>
        <w:tabs>
          <w:tab w:val="num" w:pos="360"/>
        </w:tabs>
        <w:spacing w:line="240" w:lineRule="auto"/>
        <w:ind w:left="360"/>
        <w:rPr>
          <w:sz w:val="24"/>
          <w:szCs w:val="24"/>
        </w:rPr>
      </w:pPr>
      <w:r>
        <w:rPr>
          <w:sz w:val="24"/>
          <w:szCs w:val="24"/>
        </w:rPr>
        <w:t>участвуют в экскурсиях по селу</w:t>
      </w:r>
      <w:r w:rsidR="00BC0967" w:rsidRPr="005E182F">
        <w:rPr>
          <w:sz w:val="24"/>
          <w:szCs w:val="24"/>
        </w:rPr>
        <w:t>, в ходе которых знакомятся с различными видами труда, знакомятся с различными профессиями в ходе экскурсий на производственные предприятия, встреч с представителями разных профессий;</w:t>
      </w:r>
    </w:p>
    <w:p w:rsidR="00BC0967" w:rsidRPr="005E182F" w:rsidRDefault="00BC0967" w:rsidP="00D0100C">
      <w:pPr>
        <w:pStyle w:val="212"/>
        <w:widowControl w:val="0"/>
        <w:numPr>
          <w:ilvl w:val="0"/>
          <w:numId w:val="40"/>
        </w:numPr>
        <w:tabs>
          <w:tab w:val="num" w:pos="360"/>
        </w:tabs>
        <w:spacing w:line="240" w:lineRule="auto"/>
        <w:ind w:left="360"/>
        <w:rPr>
          <w:sz w:val="24"/>
          <w:szCs w:val="24"/>
        </w:rPr>
      </w:pPr>
      <w:r w:rsidRPr="005E182F">
        <w:rPr>
          <w:sz w:val="24"/>
          <w:szCs w:val="24"/>
        </w:rPr>
        <w:t>узнают о профессиях своих родителей, бабушек и дедушек;</w:t>
      </w:r>
    </w:p>
    <w:p w:rsidR="00BC0967" w:rsidRPr="005E182F" w:rsidRDefault="00BC0967" w:rsidP="00D0100C">
      <w:pPr>
        <w:pStyle w:val="212"/>
        <w:widowControl w:val="0"/>
        <w:numPr>
          <w:ilvl w:val="0"/>
          <w:numId w:val="40"/>
        </w:numPr>
        <w:tabs>
          <w:tab w:val="num" w:pos="360"/>
        </w:tabs>
        <w:spacing w:line="240" w:lineRule="auto"/>
        <w:ind w:left="360"/>
        <w:rPr>
          <w:sz w:val="24"/>
          <w:szCs w:val="24"/>
        </w:rPr>
      </w:pPr>
      <w:r w:rsidRPr="005E182F">
        <w:rPr>
          <w:sz w:val="24"/>
          <w:szCs w:val="24"/>
        </w:rPr>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и т.д.), раскрывающих перед детьми широкий спектр профессиональной и трудовой деятельности;</w:t>
      </w:r>
    </w:p>
    <w:p w:rsidR="00BC0967" w:rsidRPr="005E182F" w:rsidRDefault="00BC0967" w:rsidP="00D0100C">
      <w:pPr>
        <w:pStyle w:val="212"/>
        <w:widowControl w:val="0"/>
        <w:numPr>
          <w:ilvl w:val="0"/>
          <w:numId w:val="40"/>
        </w:numPr>
        <w:tabs>
          <w:tab w:val="num" w:pos="360"/>
        </w:tabs>
        <w:spacing w:line="240" w:lineRule="auto"/>
        <w:ind w:left="360"/>
        <w:rPr>
          <w:sz w:val="24"/>
          <w:szCs w:val="24"/>
        </w:rPr>
      </w:pPr>
      <w:r w:rsidRPr="005E182F">
        <w:rPr>
          <w:sz w:val="24"/>
          <w:szCs w:val="24"/>
        </w:rPr>
        <w:t>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w:t>
      </w:r>
    </w:p>
    <w:p w:rsidR="00BC0967" w:rsidRPr="005E182F" w:rsidRDefault="00BC0967" w:rsidP="00D0100C">
      <w:pPr>
        <w:pStyle w:val="212"/>
        <w:widowControl w:val="0"/>
        <w:numPr>
          <w:ilvl w:val="0"/>
          <w:numId w:val="40"/>
        </w:numPr>
        <w:tabs>
          <w:tab w:val="num" w:pos="360"/>
        </w:tabs>
        <w:spacing w:line="240" w:lineRule="auto"/>
        <w:ind w:left="360"/>
        <w:rPr>
          <w:sz w:val="24"/>
          <w:szCs w:val="24"/>
        </w:rPr>
      </w:pPr>
      <w:r w:rsidRPr="005E182F">
        <w:rPr>
          <w:sz w:val="24"/>
          <w:szCs w:val="24"/>
        </w:rPr>
        <w:t>учатся творчески применять знания, полученные при изучении учебных предметов на практике;</w:t>
      </w:r>
    </w:p>
    <w:p w:rsidR="00BC0967" w:rsidRPr="005E182F" w:rsidRDefault="00BC0967" w:rsidP="00D0100C">
      <w:pPr>
        <w:pStyle w:val="212"/>
        <w:widowControl w:val="0"/>
        <w:numPr>
          <w:ilvl w:val="0"/>
          <w:numId w:val="40"/>
        </w:numPr>
        <w:tabs>
          <w:tab w:val="num" w:pos="360"/>
        </w:tabs>
        <w:spacing w:line="240" w:lineRule="auto"/>
        <w:ind w:left="360"/>
        <w:rPr>
          <w:sz w:val="24"/>
          <w:szCs w:val="24"/>
        </w:rPr>
      </w:pPr>
      <w:r w:rsidRPr="005E182F">
        <w:rPr>
          <w:sz w:val="24"/>
          <w:szCs w:val="24"/>
        </w:rPr>
        <w:t>приобретают начальный опыт участия в различных видах общественно полезной деятельности на базе школы и взаимодействующих с ней учреждений дополнительного образования (занятие народными промыслами, природоохранительная деятельность, трудовые акции, как в учебное, так и в каникулярное время);</w:t>
      </w:r>
    </w:p>
    <w:p w:rsidR="00BC0967" w:rsidRPr="005E182F" w:rsidRDefault="00BC0967" w:rsidP="00D0100C">
      <w:pPr>
        <w:pStyle w:val="212"/>
        <w:widowControl w:val="0"/>
        <w:numPr>
          <w:ilvl w:val="0"/>
          <w:numId w:val="40"/>
        </w:numPr>
        <w:tabs>
          <w:tab w:val="num" w:pos="360"/>
        </w:tabs>
        <w:spacing w:line="240" w:lineRule="auto"/>
        <w:ind w:left="360"/>
        <w:rPr>
          <w:sz w:val="24"/>
          <w:szCs w:val="24"/>
        </w:rPr>
      </w:pPr>
      <w:r w:rsidRPr="005E182F">
        <w:rPr>
          <w:sz w:val="24"/>
          <w:szCs w:val="24"/>
        </w:rPr>
        <w:t>приобретают умения и навыки самообслуживания в школе и дома;</w:t>
      </w:r>
    </w:p>
    <w:p w:rsidR="00BC0967" w:rsidRPr="005E182F" w:rsidRDefault="00BC0967" w:rsidP="00D0100C">
      <w:pPr>
        <w:pStyle w:val="212"/>
        <w:widowControl w:val="0"/>
        <w:numPr>
          <w:ilvl w:val="0"/>
          <w:numId w:val="40"/>
        </w:numPr>
        <w:tabs>
          <w:tab w:val="num" w:pos="360"/>
        </w:tabs>
        <w:spacing w:line="240" w:lineRule="auto"/>
        <w:ind w:left="360"/>
        <w:rPr>
          <w:b/>
          <w:sz w:val="24"/>
          <w:szCs w:val="24"/>
        </w:rPr>
      </w:pPr>
      <w:r w:rsidRPr="005E182F">
        <w:rPr>
          <w:sz w:val="24"/>
          <w:szCs w:val="24"/>
        </w:rPr>
        <w:t>участвуют во встречах и беседах с выпускниками школы, знакомятся с биографиями выпускников.</w:t>
      </w:r>
    </w:p>
    <w:p w:rsidR="00BC0967" w:rsidRPr="005E182F" w:rsidRDefault="00BC0967" w:rsidP="00D0100C">
      <w:pPr>
        <w:pStyle w:val="212"/>
        <w:widowControl w:val="0"/>
        <w:spacing w:line="240" w:lineRule="auto"/>
        <w:ind w:left="360" w:firstLine="0"/>
        <w:rPr>
          <w:b/>
          <w:sz w:val="24"/>
          <w:szCs w:val="24"/>
        </w:rPr>
      </w:pPr>
    </w:p>
    <w:p w:rsidR="00BC0967" w:rsidRPr="005E182F" w:rsidRDefault="00BC0967" w:rsidP="00D0100C">
      <w:pPr>
        <w:pStyle w:val="212"/>
        <w:widowControl w:val="0"/>
        <w:spacing w:line="240" w:lineRule="auto"/>
        <w:ind w:left="360" w:firstLine="0"/>
        <w:rPr>
          <w:b/>
          <w:sz w:val="24"/>
          <w:szCs w:val="24"/>
        </w:rPr>
      </w:pPr>
    </w:p>
    <w:p w:rsidR="00BC0967" w:rsidRPr="005E182F" w:rsidRDefault="00BC0967" w:rsidP="00D0100C">
      <w:pPr>
        <w:pStyle w:val="212"/>
        <w:widowControl w:val="0"/>
        <w:spacing w:line="240" w:lineRule="auto"/>
        <w:ind w:left="360" w:firstLine="0"/>
        <w:rPr>
          <w:b/>
          <w:sz w:val="24"/>
          <w:szCs w:val="24"/>
        </w:rPr>
      </w:pPr>
      <w:r w:rsidRPr="005E182F">
        <w:rPr>
          <w:b/>
          <w:sz w:val="24"/>
          <w:szCs w:val="24"/>
        </w:rPr>
        <w:t>Мероприятия по реализации воспитательной программы</w:t>
      </w:r>
    </w:p>
    <w:p w:rsidR="00BC0967" w:rsidRPr="005E182F" w:rsidRDefault="00BC0967" w:rsidP="00D0100C">
      <w:pPr>
        <w:widowControl w:val="0"/>
        <w:spacing w:line="240" w:lineRule="auto"/>
        <w:rPr>
          <w:rFonts w:ascii="Times New Roman" w:hAnsi="Times New Roman" w:cs="Times New Roman"/>
          <w:b/>
          <w:sz w:val="24"/>
          <w:szCs w:val="24"/>
        </w:rPr>
      </w:pPr>
    </w:p>
    <w:tbl>
      <w:tblPr>
        <w:tblW w:w="5338" w:type="pc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5"/>
        <w:gridCol w:w="1448"/>
        <w:gridCol w:w="2175"/>
        <w:gridCol w:w="3770"/>
      </w:tblGrid>
      <w:tr w:rsidR="00BC0967" w:rsidRPr="005E182F" w:rsidTr="004826D3">
        <w:tc>
          <w:tcPr>
            <w:tcW w:w="1462"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Название </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lastRenderedPageBreak/>
              <w:t>мероприятия</w:t>
            </w:r>
          </w:p>
        </w:tc>
        <w:tc>
          <w:tcPr>
            <w:tcW w:w="69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lastRenderedPageBreak/>
              <w:t>Сроки</w:t>
            </w:r>
          </w:p>
        </w:tc>
        <w:tc>
          <w:tcPr>
            <w:tcW w:w="1041"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Форма </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lastRenderedPageBreak/>
              <w:t>проведения</w:t>
            </w:r>
          </w:p>
        </w:tc>
        <w:tc>
          <w:tcPr>
            <w:tcW w:w="1804"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lastRenderedPageBreak/>
              <w:t>Ответственные</w:t>
            </w:r>
          </w:p>
        </w:tc>
      </w:tr>
      <w:tr w:rsidR="00BC0967" w:rsidRPr="005E182F" w:rsidTr="004826D3">
        <w:tc>
          <w:tcPr>
            <w:tcW w:w="1462"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lastRenderedPageBreak/>
              <w:t xml:space="preserve">«Мастерская Деда Мороза» </w:t>
            </w:r>
          </w:p>
          <w:p w:rsidR="00BC0967" w:rsidRPr="005E182F" w:rsidRDefault="00BC0967" w:rsidP="00D0100C">
            <w:pPr>
              <w:spacing w:line="240" w:lineRule="auto"/>
              <w:rPr>
                <w:rFonts w:ascii="Times New Roman" w:hAnsi="Times New Roman" w:cs="Times New Roman"/>
                <w:sz w:val="24"/>
                <w:szCs w:val="24"/>
              </w:rPr>
            </w:pPr>
          </w:p>
        </w:tc>
        <w:tc>
          <w:tcPr>
            <w:tcW w:w="69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декабрь</w:t>
            </w:r>
          </w:p>
        </w:tc>
        <w:tc>
          <w:tcPr>
            <w:tcW w:w="1041"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трудовая акция</w:t>
            </w:r>
          </w:p>
        </w:tc>
        <w:tc>
          <w:tcPr>
            <w:tcW w:w="1804"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Вожатая, педагоги дополнительного образования</w:t>
            </w:r>
          </w:p>
        </w:tc>
      </w:tr>
      <w:tr w:rsidR="00BC0967" w:rsidRPr="005E182F" w:rsidTr="004826D3">
        <w:tc>
          <w:tcPr>
            <w:tcW w:w="1462"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Ярм</w:t>
            </w:r>
            <w:r w:rsidR="001E3EF7" w:rsidRPr="005E182F">
              <w:rPr>
                <w:rFonts w:ascii="Times New Roman" w:hAnsi="Times New Roman" w:cs="Times New Roman"/>
                <w:sz w:val="24"/>
                <w:szCs w:val="24"/>
              </w:rPr>
              <w:t>арка профессий</w:t>
            </w:r>
          </w:p>
          <w:p w:rsidR="00BC0967" w:rsidRPr="005E182F" w:rsidRDefault="00BC0967" w:rsidP="00D0100C">
            <w:pPr>
              <w:spacing w:line="240" w:lineRule="auto"/>
              <w:rPr>
                <w:rFonts w:ascii="Times New Roman" w:hAnsi="Times New Roman" w:cs="Times New Roman"/>
                <w:sz w:val="24"/>
                <w:szCs w:val="24"/>
              </w:rPr>
            </w:pPr>
          </w:p>
        </w:tc>
        <w:tc>
          <w:tcPr>
            <w:tcW w:w="69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апрель-май</w:t>
            </w:r>
          </w:p>
        </w:tc>
        <w:tc>
          <w:tcPr>
            <w:tcW w:w="1041"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творческий отчёт кружков, студий </w:t>
            </w:r>
          </w:p>
        </w:tc>
        <w:tc>
          <w:tcPr>
            <w:tcW w:w="1804"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 вожатая</w:t>
            </w:r>
            <w:r w:rsidR="00BC0967" w:rsidRPr="005E182F">
              <w:rPr>
                <w:rFonts w:ascii="Times New Roman" w:hAnsi="Times New Roman" w:cs="Times New Roman"/>
                <w:sz w:val="24"/>
                <w:szCs w:val="24"/>
              </w:rPr>
              <w:t>.</w:t>
            </w:r>
          </w:p>
        </w:tc>
      </w:tr>
      <w:tr w:rsidR="00BC0967" w:rsidRPr="005E182F" w:rsidTr="004826D3">
        <w:tc>
          <w:tcPr>
            <w:tcW w:w="1462"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«Волшебный мир руками детей» </w:t>
            </w:r>
          </w:p>
          <w:p w:rsidR="00BC0967" w:rsidRPr="005E182F" w:rsidRDefault="00BC0967" w:rsidP="00D0100C">
            <w:pPr>
              <w:spacing w:line="240" w:lineRule="auto"/>
              <w:rPr>
                <w:rFonts w:ascii="Times New Roman" w:hAnsi="Times New Roman" w:cs="Times New Roman"/>
                <w:sz w:val="24"/>
                <w:szCs w:val="24"/>
              </w:rPr>
            </w:pPr>
          </w:p>
        </w:tc>
        <w:tc>
          <w:tcPr>
            <w:tcW w:w="69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июнь</w:t>
            </w:r>
          </w:p>
        </w:tc>
        <w:tc>
          <w:tcPr>
            <w:tcW w:w="1041"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выставка детского творчества</w:t>
            </w:r>
          </w:p>
        </w:tc>
        <w:tc>
          <w:tcPr>
            <w:tcW w:w="1804"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 вожатая,  педагоги дополнительного образования</w:t>
            </w:r>
          </w:p>
        </w:tc>
      </w:tr>
      <w:tr w:rsidR="00BC0967" w:rsidRPr="005E182F" w:rsidTr="004826D3">
        <w:tc>
          <w:tcPr>
            <w:tcW w:w="1462"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Оформление кабинета и здания школы к праздникам и мероприятиям </w:t>
            </w:r>
          </w:p>
        </w:tc>
        <w:tc>
          <w:tcPr>
            <w:tcW w:w="69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 течение года</w:t>
            </w:r>
          </w:p>
        </w:tc>
        <w:tc>
          <w:tcPr>
            <w:tcW w:w="1041"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трудовая акция</w:t>
            </w:r>
          </w:p>
        </w:tc>
        <w:tc>
          <w:tcPr>
            <w:tcW w:w="1804"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p>
        </w:tc>
      </w:tr>
      <w:tr w:rsidR="00BC0967" w:rsidRPr="005E182F" w:rsidTr="004826D3">
        <w:tc>
          <w:tcPr>
            <w:tcW w:w="1462"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Изготовление сувениров для пап и мам, бабушек и дедушек </w:t>
            </w:r>
          </w:p>
        </w:tc>
        <w:tc>
          <w:tcPr>
            <w:tcW w:w="69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 течение года</w:t>
            </w:r>
          </w:p>
        </w:tc>
        <w:tc>
          <w:tcPr>
            <w:tcW w:w="1041"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трудовая акция</w:t>
            </w:r>
          </w:p>
        </w:tc>
        <w:tc>
          <w:tcPr>
            <w:tcW w:w="1804"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педагоги дополнительного образования</w:t>
            </w:r>
          </w:p>
        </w:tc>
      </w:tr>
      <w:tr w:rsidR="00BC0967" w:rsidRPr="005E182F" w:rsidTr="004826D3">
        <w:tc>
          <w:tcPr>
            <w:tcW w:w="1462"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«Чистый класс»</w:t>
            </w:r>
          </w:p>
        </w:tc>
        <w:tc>
          <w:tcPr>
            <w:tcW w:w="69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 течение года</w:t>
            </w:r>
          </w:p>
        </w:tc>
        <w:tc>
          <w:tcPr>
            <w:tcW w:w="1041"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Генеральная уборка класса</w:t>
            </w:r>
          </w:p>
        </w:tc>
        <w:tc>
          <w:tcPr>
            <w:tcW w:w="1804"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p>
        </w:tc>
      </w:tr>
      <w:tr w:rsidR="00BC0967" w:rsidRPr="005E182F" w:rsidTr="004826D3">
        <w:tc>
          <w:tcPr>
            <w:tcW w:w="1462"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Субботники и уход за участком</w:t>
            </w:r>
          </w:p>
        </w:tc>
        <w:tc>
          <w:tcPr>
            <w:tcW w:w="69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 xml:space="preserve">Октябрь, апрель </w:t>
            </w:r>
          </w:p>
        </w:tc>
        <w:tc>
          <w:tcPr>
            <w:tcW w:w="1041"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Трудовая акция</w:t>
            </w:r>
          </w:p>
        </w:tc>
        <w:tc>
          <w:tcPr>
            <w:tcW w:w="1804"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r w:rsidR="00BC0967" w:rsidRPr="005E182F">
              <w:rPr>
                <w:rFonts w:ascii="Times New Roman" w:hAnsi="Times New Roman" w:cs="Times New Roman"/>
                <w:sz w:val="24"/>
                <w:szCs w:val="24"/>
              </w:rPr>
              <w:t>.</w:t>
            </w:r>
          </w:p>
        </w:tc>
      </w:tr>
    </w:tbl>
    <w:p w:rsidR="00BC0967" w:rsidRPr="005E182F" w:rsidRDefault="00BC0967" w:rsidP="00D0100C">
      <w:pPr>
        <w:spacing w:line="240" w:lineRule="auto"/>
        <w:rPr>
          <w:rFonts w:ascii="Times New Roman" w:hAnsi="Times New Roman" w:cs="Times New Roman"/>
          <w:b/>
          <w:sz w:val="24"/>
          <w:szCs w:val="24"/>
        </w:rPr>
      </w:pP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Предполагаемый результат</w:t>
      </w:r>
    </w:p>
    <w:p w:rsidR="00BC0967" w:rsidRPr="005E182F" w:rsidRDefault="00BC0967" w:rsidP="00D0100C">
      <w:pPr>
        <w:widowControl w:val="0"/>
        <w:spacing w:before="153" w:line="240" w:lineRule="auto"/>
        <w:ind w:left="704"/>
        <w:rPr>
          <w:rFonts w:ascii="Times New Roman" w:hAnsi="Times New Roman" w:cs="Times New Roman"/>
          <w:sz w:val="24"/>
          <w:szCs w:val="24"/>
          <w:lang w:eastAsia="en-US"/>
        </w:rPr>
      </w:pPr>
      <w:r w:rsidRPr="005E182F">
        <w:rPr>
          <w:rFonts w:ascii="Times New Roman" w:hAnsi="Times New Roman" w:cs="Times New Roman"/>
          <w:spacing w:val="-3"/>
          <w:sz w:val="24"/>
          <w:szCs w:val="24"/>
          <w:lang w:eastAsia="en-US"/>
        </w:rPr>
        <w:t>1</w:t>
      </w:r>
      <w:r w:rsidRPr="005E182F">
        <w:rPr>
          <w:rFonts w:ascii="Times New Roman" w:hAnsi="Times New Roman" w:cs="Times New Roman"/>
          <w:spacing w:val="-1"/>
          <w:sz w:val="24"/>
          <w:szCs w:val="24"/>
          <w:lang w:eastAsia="en-US"/>
        </w:rPr>
        <w:t>-4</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1"/>
          <w:sz w:val="24"/>
          <w:szCs w:val="24"/>
          <w:lang w:eastAsia="en-US"/>
        </w:rPr>
        <w:t>классы:</w:t>
      </w:r>
    </w:p>
    <w:p w:rsidR="00BC0967" w:rsidRPr="005E182F" w:rsidRDefault="00BC0967" w:rsidP="00D0100C">
      <w:pPr>
        <w:widowControl w:val="0"/>
        <w:spacing w:before="160" w:line="240" w:lineRule="auto"/>
        <w:ind w:left="102" w:right="118" w:firstLine="707"/>
        <w:rPr>
          <w:rFonts w:ascii="Times New Roman" w:hAnsi="Times New Roman" w:cs="Times New Roman"/>
          <w:sz w:val="24"/>
          <w:szCs w:val="24"/>
          <w:lang w:eastAsia="en-US"/>
        </w:rPr>
      </w:pPr>
      <w:r w:rsidRPr="005E182F">
        <w:rPr>
          <w:rFonts w:ascii="Times New Roman" w:hAnsi="Times New Roman" w:cs="Times New Roman"/>
          <w:spacing w:val="-2"/>
          <w:sz w:val="24"/>
          <w:szCs w:val="24"/>
          <w:lang w:eastAsia="en-US"/>
        </w:rPr>
        <w:t>-первоначальные</w:t>
      </w:r>
      <w:r w:rsidRPr="005E182F">
        <w:rPr>
          <w:rFonts w:ascii="Times New Roman" w:hAnsi="Times New Roman" w:cs="Times New Roman"/>
          <w:spacing w:val="54"/>
          <w:sz w:val="24"/>
          <w:szCs w:val="24"/>
          <w:lang w:eastAsia="en-US"/>
        </w:rPr>
        <w:t xml:space="preserve"> </w:t>
      </w:r>
      <w:r w:rsidRPr="005E182F">
        <w:rPr>
          <w:rFonts w:ascii="Times New Roman" w:hAnsi="Times New Roman" w:cs="Times New Roman"/>
          <w:spacing w:val="-2"/>
          <w:sz w:val="24"/>
          <w:szCs w:val="24"/>
          <w:lang w:eastAsia="en-US"/>
        </w:rPr>
        <w:t>представления</w:t>
      </w:r>
      <w:r w:rsidRPr="005E182F">
        <w:rPr>
          <w:rFonts w:ascii="Times New Roman" w:hAnsi="Times New Roman" w:cs="Times New Roman"/>
          <w:spacing w:val="52"/>
          <w:sz w:val="24"/>
          <w:szCs w:val="24"/>
          <w:lang w:eastAsia="en-US"/>
        </w:rPr>
        <w:t xml:space="preserve"> </w:t>
      </w:r>
      <w:r w:rsidRPr="005E182F">
        <w:rPr>
          <w:rFonts w:ascii="Times New Roman" w:hAnsi="Times New Roman" w:cs="Times New Roman"/>
          <w:sz w:val="24"/>
          <w:szCs w:val="24"/>
          <w:lang w:eastAsia="en-US"/>
        </w:rPr>
        <w:t>о</w:t>
      </w:r>
      <w:r w:rsidRPr="005E182F">
        <w:rPr>
          <w:rFonts w:ascii="Times New Roman" w:hAnsi="Times New Roman" w:cs="Times New Roman"/>
          <w:spacing w:val="55"/>
          <w:sz w:val="24"/>
          <w:szCs w:val="24"/>
          <w:lang w:eastAsia="en-US"/>
        </w:rPr>
        <w:t xml:space="preserve"> </w:t>
      </w:r>
      <w:r w:rsidRPr="005E182F">
        <w:rPr>
          <w:rFonts w:ascii="Times New Roman" w:hAnsi="Times New Roman" w:cs="Times New Roman"/>
          <w:spacing w:val="-1"/>
          <w:sz w:val="24"/>
          <w:szCs w:val="24"/>
          <w:lang w:eastAsia="en-US"/>
        </w:rPr>
        <w:t>нравственных</w:t>
      </w:r>
      <w:r w:rsidRPr="005E182F">
        <w:rPr>
          <w:rFonts w:ascii="Times New Roman" w:hAnsi="Times New Roman" w:cs="Times New Roman"/>
          <w:spacing w:val="53"/>
          <w:sz w:val="24"/>
          <w:szCs w:val="24"/>
          <w:lang w:eastAsia="en-US"/>
        </w:rPr>
        <w:t xml:space="preserve"> </w:t>
      </w:r>
      <w:r w:rsidRPr="005E182F">
        <w:rPr>
          <w:rFonts w:ascii="Times New Roman" w:hAnsi="Times New Roman" w:cs="Times New Roman"/>
          <w:spacing w:val="-1"/>
          <w:sz w:val="24"/>
          <w:szCs w:val="24"/>
          <w:lang w:eastAsia="en-US"/>
        </w:rPr>
        <w:t>основах</w:t>
      </w:r>
      <w:r w:rsidRPr="005E182F">
        <w:rPr>
          <w:rFonts w:ascii="Times New Roman" w:hAnsi="Times New Roman" w:cs="Times New Roman"/>
          <w:spacing w:val="55"/>
          <w:sz w:val="24"/>
          <w:szCs w:val="24"/>
          <w:lang w:eastAsia="en-US"/>
        </w:rPr>
        <w:t xml:space="preserve"> </w:t>
      </w:r>
      <w:r w:rsidRPr="005E182F">
        <w:rPr>
          <w:rFonts w:ascii="Times New Roman" w:hAnsi="Times New Roman" w:cs="Times New Roman"/>
          <w:spacing w:val="-1"/>
          <w:sz w:val="24"/>
          <w:szCs w:val="24"/>
          <w:lang w:eastAsia="en-US"/>
        </w:rPr>
        <w:t>учёбы,</w:t>
      </w:r>
      <w:r w:rsidRPr="005E182F">
        <w:rPr>
          <w:rFonts w:ascii="Times New Roman" w:hAnsi="Times New Roman" w:cs="Times New Roman"/>
          <w:spacing w:val="53"/>
          <w:sz w:val="24"/>
          <w:szCs w:val="24"/>
          <w:lang w:eastAsia="en-US"/>
        </w:rPr>
        <w:t xml:space="preserve"> </w:t>
      </w:r>
      <w:r w:rsidRPr="005E182F">
        <w:rPr>
          <w:rFonts w:ascii="Times New Roman" w:hAnsi="Times New Roman" w:cs="Times New Roman"/>
          <w:spacing w:val="-3"/>
          <w:sz w:val="24"/>
          <w:szCs w:val="24"/>
          <w:lang w:eastAsia="en-US"/>
        </w:rPr>
        <w:t>веду</w:t>
      </w:r>
      <w:r w:rsidRPr="005E182F">
        <w:rPr>
          <w:rFonts w:ascii="Times New Roman" w:hAnsi="Times New Roman" w:cs="Times New Roman"/>
          <w:sz w:val="24"/>
          <w:szCs w:val="24"/>
          <w:lang w:eastAsia="en-US"/>
        </w:rPr>
        <w:t xml:space="preserve">щей </w:t>
      </w:r>
      <w:r w:rsidRPr="005E182F">
        <w:rPr>
          <w:rFonts w:ascii="Times New Roman" w:hAnsi="Times New Roman" w:cs="Times New Roman"/>
          <w:spacing w:val="-2"/>
          <w:sz w:val="24"/>
          <w:szCs w:val="24"/>
          <w:lang w:eastAsia="en-US"/>
        </w:rPr>
        <w:t>роли</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образования,</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5"/>
          <w:sz w:val="24"/>
          <w:szCs w:val="24"/>
          <w:lang w:eastAsia="en-US"/>
        </w:rPr>
        <w:t>труда</w:t>
      </w:r>
      <w:r w:rsidRPr="005E182F">
        <w:rPr>
          <w:rFonts w:ascii="Times New Roman" w:hAnsi="Times New Roman" w:cs="Times New Roman"/>
          <w:sz w:val="24"/>
          <w:szCs w:val="24"/>
          <w:lang w:eastAsia="en-US"/>
        </w:rPr>
        <w:t xml:space="preserve"> в</w:t>
      </w:r>
      <w:r w:rsidRPr="005E182F">
        <w:rPr>
          <w:rFonts w:ascii="Times New Roman" w:hAnsi="Times New Roman" w:cs="Times New Roman"/>
          <w:spacing w:val="-1"/>
          <w:sz w:val="24"/>
          <w:szCs w:val="24"/>
          <w:lang w:eastAsia="en-US"/>
        </w:rPr>
        <w:t xml:space="preserve"> жизни</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человека</w:t>
      </w:r>
      <w:r w:rsidRPr="005E182F">
        <w:rPr>
          <w:rFonts w:ascii="Times New Roman" w:hAnsi="Times New Roman" w:cs="Times New Roman"/>
          <w:sz w:val="24"/>
          <w:szCs w:val="24"/>
          <w:lang w:eastAsia="en-US"/>
        </w:rPr>
        <w:t xml:space="preserve"> и </w:t>
      </w:r>
      <w:r w:rsidRPr="005E182F">
        <w:rPr>
          <w:rFonts w:ascii="Times New Roman" w:hAnsi="Times New Roman" w:cs="Times New Roman"/>
          <w:spacing w:val="-1"/>
          <w:sz w:val="24"/>
          <w:szCs w:val="24"/>
          <w:lang w:eastAsia="en-US"/>
        </w:rPr>
        <w:t>общества;</w:t>
      </w:r>
    </w:p>
    <w:p w:rsidR="00BC0967" w:rsidRPr="005E182F" w:rsidRDefault="00BC0967" w:rsidP="00D0100C">
      <w:pPr>
        <w:widowControl w:val="0"/>
        <w:spacing w:before="6" w:line="240" w:lineRule="auto"/>
        <w:ind w:left="810" w:right="110"/>
        <w:rPr>
          <w:rFonts w:ascii="Times New Roman" w:hAnsi="Times New Roman" w:cs="Times New Roman"/>
          <w:spacing w:val="51"/>
          <w:sz w:val="24"/>
          <w:szCs w:val="24"/>
          <w:lang w:eastAsia="en-US"/>
        </w:rPr>
      </w:pPr>
      <w:r w:rsidRPr="005E182F">
        <w:rPr>
          <w:rFonts w:ascii="Times New Roman" w:hAnsi="Times New Roman" w:cs="Times New Roman"/>
          <w:spacing w:val="-2"/>
          <w:sz w:val="24"/>
          <w:szCs w:val="24"/>
          <w:lang w:eastAsia="en-US"/>
        </w:rPr>
        <w:t>-уважение</w:t>
      </w:r>
      <w:r w:rsidRPr="005E182F">
        <w:rPr>
          <w:rFonts w:ascii="Times New Roman" w:hAnsi="Times New Roman" w:cs="Times New Roman"/>
          <w:sz w:val="24"/>
          <w:szCs w:val="24"/>
          <w:lang w:eastAsia="en-US"/>
        </w:rPr>
        <w:t xml:space="preserve"> к </w:t>
      </w:r>
      <w:r w:rsidRPr="005E182F">
        <w:rPr>
          <w:rFonts w:ascii="Times New Roman" w:hAnsi="Times New Roman" w:cs="Times New Roman"/>
          <w:spacing w:val="-5"/>
          <w:sz w:val="24"/>
          <w:szCs w:val="24"/>
          <w:lang w:eastAsia="en-US"/>
        </w:rPr>
        <w:t>труду</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z w:val="24"/>
          <w:szCs w:val="24"/>
          <w:lang w:eastAsia="en-US"/>
        </w:rPr>
        <w:t>и</w:t>
      </w:r>
      <w:r w:rsidRPr="005E182F">
        <w:rPr>
          <w:rFonts w:ascii="Times New Roman" w:hAnsi="Times New Roman" w:cs="Times New Roman"/>
          <w:spacing w:val="2"/>
          <w:sz w:val="24"/>
          <w:szCs w:val="24"/>
          <w:lang w:eastAsia="en-US"/>
        </w:rPr>
        <w:t xml:space="preserve"> </w:t>
      </w:r>
      <w:r w:rsidRPr="005E182F">
        <w:rPr>
          <w:rFonts w:ascii="Times New Roman" w:hAnsi="Times New Roman" w:cs="Times New Roman"/>
          <w:spacing w:val="-2"/>
          <w:sz w:val="24"/>
          <w:szCs w:val="24"/>
          <w:lang w:eastAsia="en-US"/>
        </w:rPr>
        <w:t>творчеству</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pacing w:val="-2"/>
          <w:sz w:val="24"/>
          <w:szCs w:val="24"/>
          <w:lang w:eastAsia="en-US"/>
        </w:rPr>
        <w:t>близких,</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2"/>
          <w:sz w:val="24"/>
          <w:szCs w:val="24"/>
          <w:lang w:eastAsia="en-US"/>
        </w:rPr>
        <w:t>товарищей</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1"/>
          <w:sz w:val="24"/>
          <w:szCs w:val="24"/>
          <w:lang w:eastAsia="en-US"/>
        </w:rPr>
        <w:t>по</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2"/>
          <w:sz w:val="24"/>
          <w:szCs w:val="24"/>
          <w:lang w:eastAsia="en-US"/>
        </w:rPr>
        <w:t>классу</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z w:val="24"/>
          <w:szCs w:val="24"/>
          <w:lang w:eastAsia="en-US"/>
        </w:rPr>
        <w:t xml:space="preserve">и </w:t>
      </w:r>
      <w:r w:rsidRPr="005E182F">
        <w:rPr>
          <w:rFonts w:ascii="Times New Roman" w:hAnsi="Times New Roman" w:cs="Times New Roman"/>
          <w:spacing w:val="-4"/>
          <w:sz w:val="24"/>
          <w:szCs w:val="24"/>
          <w:lang w:eastAsia="en-US"/>
        </w:rPr>
        <w:t>школе;</w:t>
      </w:r>
      <w:r w:rsidRPr="005E182F">
        <w:rPr>
          <w:rFonts w:ascii="Times New Roman" w:hAnsi="Times New Roman" w:cs="Times New Roman"/>
          <w:spacing w:val="51"/>
          <w:sz w:val="24"/>
          <w:szCs w:val="24"/>
          <w:lang w:eastAsia="en-US"/>
        </w:rPr>
        <w:t xml:space="preserve"> </w:t>
      </w:r>
    </w:p>
    <w:p w:rsidR="00BC0967" w:rsidRPr="005E182F" w:rsidRDefault="00BC0967" w:rsidP="00D0100C">
      <w:pPr>
        <w:widowControl w:val="0"/>
        <w:spacing w:before="6" w:line="240" w:lineRule="auto"/>
        <w:ind w:left="810" w:right="110"/>
        <w:rPr>
          <w:rFonts w:ascii="Times New Roman" w:hAnsi="Times New Roman" w:cs="Times New Roman"/>
          <w:sz w:val="24"/>
          <w:szCs w:val="24"/>
          <w:lang w:eastAsia="en-US"/>
        </w:rPr>
      </w:pPr>
      <w:r w:rsidRPr="005E182F">
        <w:rPr>
          <w:rFonts w:ascii="Times New Roman" w:hAnsi="Times New Roman" w:cs="Times New Roman"/>
          <w:spacing w:val="51"/>
          <w:sz w:val="24"/>
          <w:szCs w:val="24"/>
          <w:lang w:eastAsia="en-US"/>
        </w:rPr>
        <w:t>-</w:t>
      </w:r>
      <w:r w:rsidRPr="005E182F">
        <w:rPr>
          <w:rFonts w:ascii="Times New Roman" w:hAnsi="Times New Roman" w:cs="Times New Roman"/>
          <w:spacing w:val="-1"/>
          <w:sz w:val="24"/>
          <w:szCs w:val="24"/>
          <w:lang w:eastAsia="en-US"/>
        </w:rPr>
        <w:t>элементарные</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представления</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1"/>
          <w:sz w:val="24"/>
          <w:szCs w:val="24"/>
          <w:lang w:eastAsia="en-US"/>
        </w:rPr>
        <w:t>об</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z w:val="24"/>
          <w:szCs w:val="24"/>
          <w:lang w:eastAsia="en-US"/>
        </w:rPr>
        <w:t>основных</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профессиях;</w:t>
      </w:r>
    </w:p>
    <w:p w:rsidR="00BC0967" w:rsidRPr="005E182F" w:rsidRDefault="00BC0967" w:rsidP="00D0100C">
      <w:pPr>
        <w:widowControl w:val="0"/>
        <w:spacing w:before="3" w:line="240" w:lineRule="auto"/>
        <w:ind w:left="102" w:right="115" w:firstLine="707"/>
        <w:rPr>
          <w:rFonts w:ascii="Times New Roman" w:hAnsi="Times New Roman" w:cs="Times New Roman"/>
          <w:sz w:val="24"/>
          <w:szCs w:val="24"/>
          <w:lang w:eastAsia="en-US"/>
        </w:rPr>
      </w:pPr>
      <w:r w:rsidRPr="005E182F">
        <w:rPr>
          <w:rFonts w:ascii="Times New Roman" w:hAnsi="Times New Roman" w:cs="Times New Roman"/>
          <w:spacing w:val="-2"/>
          <w:sz w:val="24"/>
          <w:szCs w:val="24"/>
          <w:lang w:eastAsia="en-US"/>
        </w:rPr>
        <w:t>-первоначальные</w:t>
      </w:r>
      <w:r w:rsidRPr="005E182F">
        <w:rPr>
          <w:rFonts w:ascii="Times New Roman" w:hAnsi="Times New Roman" w:cs="Times New Roman"/>
          <w:spacing w:val="20"/>
          <w:sz w:val="24"/>
          <w:szCs w:val="24"/>
          <w:lang w:eastAsia="en-US"/>
        </w:rPr>
        <w:t xml:space="preserve"> </w:t>
      </w:r>
      <w:r w:rsidRPr="005E182F">
        <w:rPr>
          <w:rFonts w:ascii="Times New Roman" w:hAnsi="Times New Roman" w:cs="Times New Roman"/>
          <w:spacing w:val="-1"/>
          <w:sz w:val="24"/>
          <w:szCs w:val="24"/>
          <w:lang w:eastAsia="en-US"/>
        </w:rPr>
        <w:t>навыки</w:t>
      </w:r>
      <w:r w:rsidRPr="005E182F">
        <w:rPr>
          <w:rFonts w:ascii="Times New Roman" w:hAnsi="Times New Roman" w:cs="Times New Roman"/>
          <w:spacing w:val="22"/>
          <w:sz w:val="24"/>
          <w:szCs w:val="24"/>
          <w:lang w:eastAsia="en-US"/>
        </w:rPr>
        <w:t xml:space="preserve"> </w:t>
      </w:r>
      <w:r w:rsidRPr="005E182F">
        <w:rPr>
          <w:rFonts w:ascii="Times New Roman" w:hAnsi="Times New Roman" w:cs="Times New Roman"/>
          <w:spacing w:val="-3"/>
          <w:sz w:val="24"/>
          <w:szCs w:val="24"/>
          <w:lang w:eastAsia="en-US"/>
        </w:rPr>
        <w:t>коллективной</w:t>
      </w:r>
      <w:r w:rsidRPr="005E182F">
        <w:rPr>
          <w:rFonts w:ascii="Times New Roman" w:hAnsi="Times New Roman" w:cs="Times New Roman"/>
          <w:spacing w:val="19"/>
          <w:sz w:val="24"/>
          <w:szCs w:val="24"/>
          <w:lang w:eastAsia="en-US"/>
        </w:rPr>
        <w:t xml:space="preserve"> </w:t>
      </w:r>
      <w:r w:rsidRPr="005E182F">
        <w:rPr>
          <w:rFonts w:ascii="Times New Roman" w:hAnsi="Times New Roman" w:cs="Times New Roman"/>
          <w:spacing w:val="-2"/>
          <w:sz w:val="24"/>
          <w:szCs w:val="24"/>
          <w:lang w:eastAsia="en-US"/>
        </w:rPr>
        <w:t>работы,</w:t>
      </w:r>
      <w:r w:rsidRPr="005E182F">
        <w:rPr>
          <w:rFonts w:ascii="Times New Roman" w:hAnsi="Times New Roman" w:cs="Times New Roman"/>
          <w:spacing w:val="20"/>
          <w:sz w:val="24"/>
          <w:szCs w:val="24"/>
          <w:lang w:eastAsia="en-US"/>
        </w:rPr>
        <w:t xml:space="preserve"> </w:t>
      </w:r>
      <w:r w:rsidRPr="005E182F">
        <w:rPr>
          <w:rFonts w:ascii="Times New Roman" w:hAnsi="Times New Roman" w:cs="Times New Roman"/>
          <w:sz w:val="24"/>
          <w:szCs w:val="24"/>
          <w:lang w:eastAsia="en-US"/>
        </w:rPr>
        <w:t>в</w:t>
      </w:r>
      <w:r w:rsidRPr="005E182F">
        <w:rPr>
          <w:rFonts w:ascii="Times New Roman" w:hAnsi="Times New Roman" w:cs="Times New Roman"/>
          <w:spacing w:val="20"/>
          <w:sz w:val="24"/>
          <w:szCs w:val="24"/>
          <w:lang w:eastAsia="en-US"/>
        </w:rPr>
        <w:t xml:space="preserve"> </w:t>
      </w:r>
      <w:r w:rsidRPr="005E182F">
        <w:rPr>
          <w:rFonts w:ascii="Times New Roman" w:hAnsi="Times New Roman" w:cs="Times New Roman"/>
          <w:spacing w:val="-4"/>
          <w:sz w:val="24"/>
          <w:szCs w:val="24"/>
          <w:lang w:eastAsia="en-US"/>
        </w:rPr>
        <w:t>том</w:t>
      </w:r>
      <w:r w:rsidRPr="005E182F">
        <w:rPr>
          <w:rFonts w:ascii="Times New Roman" w:hAnsi="Times New Roman" w:cs="Times New Roman"/>
          <w:spacing w:val="20"/>
          <w:sz w:val="24"/>
          <w:szCs w:val="24"/>
          <w:lang w:eastAsia="en-US"/>
        </w:rPr>
        <w:t xml:space="preserve"> </w:t>
      </w:r>
      <w:r w:rsidRPr="005E182F">
        <w:rPr>
          <w:rFonts w:ascii="Times New Roman" w:hAnsi="Times New Roman" w:cs="Times New Roman"/>
          <w:sz w:val="24"/>
          <w:szCs w:val="24"/>
          <w:lang w:eastAsia="en-US"/>
        </w:rPr>
        <w:t>числе</w:t>
      </w:r>
      <w:r w:rsidRPr="005E182F">
        <w:rPr>
          <w:rFonts w:ascii="Times New Roman" w:hAnsi="Times New Roman" w:cs="Times New Roman"/>
          <w:spacing w:val="20"/>
          <w:sz w:val="24"/>
          <w:szCs w:val="24"/>
          <w:lang w:eastAsia="en-US"/>
        </w:rPr>
        <w:t xml:space="preserve"> </w:t>
      </w:r>
      <w:r w:rsidRPr="005E182F">
        <w:rPr>
          <w:rFonts w:ascii="Times New Roman" w:hAnsi="Times New Roman" w:cs="Times New Roman"/>
          <w:spacing w:val="-1"/>
          <w:sz w:val="24"/>
          <w:szCs w:val="24"/>
          <w:lang w:eastAsia="en-US"/>
        </w:rPr>
        <w:t>при</w:t>
      </w:r>
      <w:r w:rsidRPr="005E182F">
        <w:rPr>
          <w:rFonts w:ascii="Times New Roman" w:hAnsi="Times New Roman" w:cs="Times New Roman"/>
          <w:spacing w:val="21"/>
          <w:sz w:val="24"/>
          <w:szCs w:val="24"/>
          <w:lang w:eastAsia="en-US"/>
        </w:rPr>
        <w:t xml:space="preserve"> </w:t>
      </w:r>
      <w:r w:rsidRPr="005E182F">
        <w:rPr>
          <w:rFonts w:ascii="Times New Roman" w:hAnsi="Times New Roman" w:cs="Times New Roman"/>
          <w:spacing w:val="-2"/>
          <w:sz w:val="24"/>
          <w:szCs w:val="24"/>
          <w:lang w:eastAsia="en-US"/>
        </w:rPr>
        <w:t>выпол</w:t>
      </w:r>
      <w:r w:rsidRPr="005E182F">
        <w:rPr>
          <w:rFonts w:ascii="Times New Roman" w:hAnsi="Times New Roman" w:cs="Times New Roman"/>
          <w:spacing w:val="-1"/>
          <w:sz w:val="24"/>
          <w:szCs w:val="24"/>
          <w:lang w:eastAsia="en-US"/>
        </w:rPr>
        <w:t>нении</w:t>
      </w:r>
      <w:r w:rsidRPr="005E182F">
        <w:rPr>
          <w:rFonts w:ascii="Times New Roman" w:hAnsi="Times New Roman" w:cs="Times New Roman"/>
          <w:spacing w:val="-3"/>
          <w:sz w:val="24"/>
          <w:szCs w:val="24"/>
          <w:lang w:eastAsia="en-US"/>
        </w:rPr>
        <w:t xml:space="preserve"> коллективных</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1"/>
          <w:sz w:val="24"/>
          <w:szCs w:val="24"/>
          <w:lang w:eastAsia="en-US"/>
        </w:rPr>
        <w:t>заданий,</w:t>
      </w:r>
      <w:r w:rsidRPr="005E182F">
        <w:rPr>
          <w:rFonts w:ascii="Times New Roman" w:hAnsi="Times New Roman" w:cs="Times New Roman"/>
          <w:spacing w:val="69"/>
          <w:sz w:val="24"/>
          <w:szCs w:val="24"/>
          <w:lang w:eastAsia="en-US"/>
        </w:rPr>
        <w:t xml:space="preserve"> </w:t>
      </w:r>
      <w:r w:rsidRPr="005E182F">
        <w:rPr>
          <w:rFonts w:ascii="Times New Roman" w:hAnsi="Times New Roman" w:cs="Times New Roman"/>
          <w:spacing w:val="-1"/>
          <w:sz w:val="24"/>
          <w:szCs w:val="24"/>
          <w:lang w:eastAsia="en-US"/>
        </w:rPr>
        <w:t>общественно-полезной</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деятельности;</w:t>
      </w:r>
    </w:p>
    <w:p w:rsidR="00BC0967" w:rsidRPr="005E182F" w:rsidRDefault="00BC0967" w:rsidP="00D0100C">
      <w:pPr>
        <w:widowControl w:val="0"/>
        <w:spacing w:before="5" w:line="240" w:lineRule="auto"/>
        <w:ind w:left="102" w:right="112" w:firstLine="707"/>
        <w:rPr>
          <w:rFonts w:ascii="Times New Roman" w:hAnsi="Times New Roman" w:cs="Times New Roman"/>
          <w:sz w:val="24"/>
          <w:szCs w:val="24"/>
          <w:lang w:eastAsia="en-US"/>
        </w:rPr>
      </w:pPr>
      <w:r w:rsidRPr="005E182F">
        <w:rPr>
          <w:rFonts w:ascii="Times New Roman" w:hAnsi="Times New Roman" w:cs="Times New Roman"/>
          <w:spacing w:val="-1"/>
          <w:sz w:val="24"/>
          <w:szCs w:val="24"/>
          <w:lang w:eastAsia="en-US"/>
        </w:rPr>
        <w:t>-умение</w:t>
      </w:r>
      <w:r w:rsidRPr="005E182F">
        <w:rPr>
          <w:rFonts w:ascii="Times New Roman" w:hAnsi="Times New Roman" w:cs="Times New Roman"/>
          <w:spacing w:val="7"/>
          <w:sz w:val="24"/>
          <w:szCs w:val="24"/>
          <w:lang w:eastAsia="en-US"/>
        </w:rPr>
        <w:t xml:space="preserve"> </w:t>
      </w:r>
      <w:r w:rsidRPr="005E182F">
        <w:rPr>
          <w:rFonts w:ascii="Times New Roman" w:hAnsi="Times New Roman" w:cs="Times New Roman"/>
          <w:spacing w:val="-2"/>
          <w:sz w:val="24"/>
          <w:szCs w:val="24"/>
          <w:lang w:eastAsia="en-US"/>
        </w:rPr>
        <w:t>проявлять</w:t>
      </w:r>
      <w:r w:rsidRPr="005E182F">
        <w:rPr>
          <w:rFonts w:ascii="Times New Roman" w:hAnsi="Times New Roman" w:cs="Times New Roman"/>
          <w:spacing w:val="6"/>
          <w:sz w:val="24"/>
          <w:szCs w:val="24"/>
          <w:lang w:eastAsia="en-US"/>
        </w:rPr>
        <w:t xml:space="preserve"> </w:t>
      </w:r>
      <w:r w:rsidRPr="005E182F">
        <w:rPr>
          <w:rFonts w:ascii="Times New Roman" w:hAnsi="Times New Roman" w:cs="Times New Roman"/>
          <w:spacing w:val="-1"/>
          <w:sz w:val="24"/>
          <w:szCs w:val="24"/>
          <w:lang w:eastAsia="en-US"/>
        </w:rPr>
        <w:t>дисциплинированность,</w:t>
      </w:r>
      <w:r w:rsidRPr="005E182F">
        <w:rPr>
          <w:rFonts w:ascii="Times New Roman" w:hAnsi="Times New Roman" w:cs="Times New Roman"/>
          <w:spacing w:val="9"/>
          <w:sz w:val="24"/>
          <w:szCs w:val="24"/>
          <w:lang w:eastAsia="en-US"/>
        </w:rPr>
        <w:t xml:space="preserve"> </w:t>
      </w:r>
      <w:r w:rsidRPr="005E182F">
        <w:rPr>
          <w:rFonts w:ascii="Times New Roman" w:hAnsi="Times New Roman" w:cs="Times New Roman"/>
          <w:spacing w:val="-1"/>
          <w:sz w:val="24"/>
          <w:szCs w:val="24"/>
          <w:lang w:eastAsia="en-US"/>
        </w:rPr>
        <w:t>последовательность</w:t>
      </w:r>
      <w:r w:rsidRPr="005E182F">
        <w:rPr>
          <w:rFonts w:ascii="Times New Roman" w:hAnsi="Times New Roman" w:cs="Times New Roman"/>
          <w:spacing w:val="6"/>
          <w:sz w:val="24"/>
          <w:szCs w:val="24"/>
          <w:lang w:eastAsia="en-US"/>
        </w:rPr>
        <w:t xml:space="preserve"> </w:t>
      </w:r>
      <w:r w:rsidRPr="005E182F">
        <w:rPr>
          <w:rFonts w:ascii="Times New Roman" w:hAnsi="Times New Roman" w:cs="Times New Roman"/>
          <w:sz w:val="24"/>
          <w:szCs w:val="24"/>
          <w:lang w:eastAsia="en-US"/>
        </w:rPr>
        <w:t>и</w:t>
      </w:r>
      <w:r w:rsidRPr="005E182F">
        <w:rPr>
          <w:rFonts w:ascii="Times New Roman" w:hAnsi="Times New Roman" w:cs="Times New Roman"/>
          <w:spacing w:val="37"/>
          <w:sz w:val="24"/>
          <w:szCs w:val="24"/>
          <w:lang w:eastAsia="en-US"/>
        </w:rPr>
        <w:t xml:space="preserve"> </w:t>
      </w:r>
      <w:r w:rsidRPr="005E182F">
        <w:rPr>
          <w:rFonts w:ascii="Times New Roman" w:hAnsi="Times New Roman" w:cs="Times New Roman"/>
          <w:spacing w:val="-1"/>
          <w:sz w:val="24"/>
          <w:szCs w:val="24"/>
          <w:lang w:eastAsia="en-US"/>
        </w:rPr>
        <w:t xml:space="preserve">настойчивость </w:t>
      </w:r>
      <w:r w:rsidRPr="005E182F">
        <w:rPr>
          <w:rFonts w:ascii="Times New Roman" w:hAnsi="Times New Roman" w:cs="Times New Roman"/>
          <w:sz w:val="24"/>
          <w:szCs w:val="24"/>
          <w:lang w:eastAsia="en-US"/>
        </w:rPr>
        <w:t>в</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2"/>
          <w:sz w:val="24"/>
          <w:szCs w:val="24"/>
          <w:lang w:eastAsia="en-US"/>
        </w:rPr>
        <w:t>выполнении</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1"/>
          <w:sz w:val="24"/>
          <w:szCs w:val="24"/>
          <w:lang w:eastAsia="en-US"/>
        </w:rPr>
        <w:t>учебных</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 xml:space="preserve">и </w:t>
      </w:r>
      <w:r w:rsidRPr="005E182F">
        <w:rPr>
          <w:rFonts w:ascii="Times New Roman" w:hAnsi="Times New Roman" w:cs="Times New Roman"/>
          <w:spacing w:val="-2"/>
          <w:sz w:val="24"/>
          <w:szCs w:val="24"/>
          <w:lang w:eastAsia="en-US"/>
        </w:rPr>
        <w:t>учебно-трудовых</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pacing w:val="-1"/>
          <w:sz w:val="24"/>
          <w:szCs w:val="24"/>
          <w:lang w:eastAsia="en-US"/>
        </w:rPr>
        <w:t>заданий;</w:t>
      </w:r>
    </w:p>
    <w:p w:rsidR="00BC0967" w:rsidRPr="005E182F" w:rsidRDefault="00BC0967" w:rsidP="00D0100C">
      <w:pPr>
        <w:widowControl w:val="0"/>
        <w:spacing w:before="3" w:line="240" w:lineRule="auto"/>
        <w:ind w:left="102" w:right="118" w:firstLine="707"/>
        <w:rPr>
          <w:rFonts w:ascii="Times New Roman" w:hAnsi="Times New Roman" w:cs="Times New Roman"/>
          <w:sz w:val="24"/>
          <w:szCs w:val="24"/>
          <w:lang w:eastAsia="en-US"/>
        </w:rPr>
      </w:pPr>
      <w:r w:rsidRPr="005E182F">
        <w:rPr>
          <w:rFonts w:ascii="Times New Roman" w:hAnsi="Times New Roman" w:cs="Times New Roman"/>
          <w:spacing w:val="-1"/>
          <w:sz w:val="24"/>
          <w:szCs w:val="24"/>
          <w:lang w:eastAsia="en-US"/>
        </w:rPr>
        <w:t>-бережное</w:t>
      </w:r>
      <w:r w:rsidRPr="005E182F">
        <w:rPr>
          <w:rFonts w:ascii="Times New Roman" w:hAnsi="Times New Roman" w:cs="Times New Roman"/>
          <w:spacing w:val="8"/>
          <w:sz w:val="24"/>
          <w:szCs w:val="24"/>
          <w:lang w:eastAsia="en-US"/>
        </w:rPr>
        <w:t xml:space="preserve"> </w:t>
      </w:r>
      <w:r w:rsidRPr="005E182F">
        <w:rPr>
          <w:rFonts w:ascii="Times New Roman" w:hAnsi="Times New Roman" w:cs="Times New Roman"/>
          <w:spacing w:val="-2"/>
          <w:sz w:val="24"/>
          <w:szCs w:val="24"/>
          <w:lang w:eastAsia="en-US"/>
        </w:rPr>
        <w:t>отношение</w:t>
      </w:r>
      <w:r w:rsidRPr="005E182F">
        <w:rPr>
          <w:rFonts w:ascii="Times New Roman" w:hAnsi="Times New Roman" w:cs="Times New Roman"/>
          <w:spacing w:val="8"/>
          <w:sz w:val="24"/>
          <w:szCs w:val="24"/>
          <w:lang w:eastAsia="en-US"/>
        </w:rPr>
        <w:t xml:space="preserve"> </w:t>
      </w:r>
      <w:r w:rsidRPr="005E182F">
        <w:rPr>
          <w:rFonts w:ascii="Times New Roman" w:hAnsi="Times New Roman" w:cs="Times New Roman"/>
          <w:sz w:val="24"/>
          <w:szCs w:val="24"/>
          <w:lang w:eastAsia="en-US"/>
        </w:rPr>
        <w:t>к</w:t>
      </w:r>
      <w:r w:rsidRPr="005E182F">
        <w:rPr>
          <w:rFonts w:ascii="Times New Roman" w:hAnsi="Times New Roman" w:cs="Times New Roman"/>
          <w:spacing w:val="6"/>
          <w:sz w:val="24"/>
          <w:szCs w:val="24"/>
          <w:lang w:eastAsia="en-US"/>
        </w:rPr>
        <w:t xml:space="preserve"> </w:t>
      </w:r>
      <w:r w:rsidRPr="005E182F">
        <w:rPr>
          <w:rFonts w:ascii="Times New Roman" w:hAnsi="Times New Roman" w:cs="Times New Roman"/>
          <w:spacing w:val="-4"/>
          <w:sz w:val="24"/>
          <w:szCs w:val="24"/>
          <w:lang w:eastAsia="en-US"/>
        </w:rPr>
        <w:t>результатам</w:t>
      </w:r>
      <w:r w:rsidRPr="005E182F">
        <w:rPr>
          <w:rFonts w:ascii="Times New Roman" w:hAnsi="Times New Roman" w:cs="Times New Roman"/>
          <w:spacing w:val="8"/>
          <w:sz w:val="24"/>
          <w:szCs w:val="24"/>
          <w:lang w:eastAsia="en-US"/>
        </w:rPr>
        <w:t xml:space="preserve"> </w:t>
      </w:r>
      <w:r w:rsidRPr="005E182F">
        <w:rPr>
          <w:rFonts w:ascii="Times New Roman" w:hAnsi="Times New Roman" w:cs="Times New Roman"/>
          <w:spacing w:val="-2"/>
          <w:sz w:val="24"/>
          <w:szCs w:val="24"/>
          <w:lang w:eastAsia="en-US"/>
        </w:rPr>
        <w:t>своего</w:t>
      </w:r>
      <w:r w:rsidRPr="005E182F">
        <w:rPr>
          <w:rFonts w:ascii="Times New Roman" w:hAnsi="Times New Roman" w:cs="Times New Roman"/>
          <w:spacing w:val="9"/>
          <w:sz w:val="24"/>
          <w:szCs w:val="24"/>
          <w:lang w:eastAsia="en-US"/>
        </w:rPr>
        <w:t xml:space="preserve"> </w:t>
      </w:r>
      <w:r w:rsidRPr="005E182F">
        <w:rPr>
          <w:rFonts w:ascii="Times New Roman" w:hAnsi="Times New Roman" w:cs="Times New Roman"/>
          <w:spacing w:val="-4"/>
          <w:sz w:val="24"/>
          <w:szCs w:val="24"/>
          <w:lang w:eastAsia="en-US"/>
        </w:rPr>
        <w:t>труда,</w:t>
      </w:r>
      <w:r w:rsidRPr="005E182F">
        <w:rPr>
          <w:rFonts w:ascii="Times New Roman" w:hAnsi="Times New Roman" w:cs="Times New Roman"/>
          <w:spacing w:val="8"/>
          <w:sz w:val="24"/>
          <w:szCs w:val="24"/>
          <w:lang w:eastAsia="en-US"/>
        </w:rPr>
        <w:t xml:space="preserve"> </w:t>
      </w:r>
      <w:r w:rsidRPr="005E182F">
        <w:rPr>
          <w:rFonts w:ascii="Times New Roman" w:hAnsi="Times New Roman" w:cs="Times New Roman"/>
          <w:spacing w:val="-5"/>
          <w:sz w:val="24"/>
          <w:szCs w:val="24"/>
          <w:lang w:eastAsia="en-US"/>
        </w:rPr>
        <w:t>труда</w:t>
      </w:r>
      <w:r w:rsidRPr="005E182F">
        <w:rPr>
          <w:rFonts w:ascii="Times New Roman" w:hAnsi="Times New Roman" w:cs="Times New Roman"/>
          <w:spacing w:val="8"/>
          <w:sz w:val="24"/>
          <w:szCs w:val="24"/>
          <w:lang w:eastAsia="en-US"/>
        </w:rPr>
        <w:t xml:space="preserve"> </w:t>
      </w:r>
      <w:r w:rsidRPr="005E182F">
        <w:rPr>
          <w:rFonts w:ascii="Times New Roman" w:hAnsi="Times New Roman" w:cs="Times New Roman"/>
          <w:spacing w:val="-2"/>
          <w:sz w:val="24"/>
          <w:szCs w:val="24"/>
          <w:lang w:eastAsia="en-US"/>
        </w:rPr>
        <w:t>других</w:t>
      </w:r>
      <w:r w:rsidRPr="005E182F">
        <w:rPr>
          <w:rFonts w:ascii="Times New Roman" w:hAnsi="Times New Roman" w:cs="Times New Roman"/>
          <w:spacing w:val="9"/>
          <w:sz w:val="24"/>
          <w:szCs w:val="24"/>
          <w:lang w:eastAsia="en-US"/>
        </w:rPr>
        <w:t xml:space="preserve"> </w:t>
      </w:r>
      <w:r w:rsidRPr="005E182F">
        <w:rPr>
          <w:rFonts w:ascii="Times New Roman" w:hAnsi="Times New Roman" w:cs="Times New Roman"/>
          <w:spacing w:val="-4"/>
          <w:sz w:val="24"/>
          <w:szCs w:val="24"/>
          <w:lang w:eastAsia="en-US"/>
        </w:rPr>
        <w:t>людей,</w:t>
      </w:r>
      <w:r w:rsidRPr="005E182F">
        <w:rPr>
          <w:rFonts w:ascii="Times New Roman" w:hAnsi="Times New Roman" w:cs="Times New Roman"/>
          <w:spacing w:val="5"/>
          <w:sz w:val="24"/>
          <w:szCs w:val="24"/>
          <w:lang w:eastAsia="en-US"/>
        </w:rPr>
        <w:t xml:space="preserve"> </w:t>
      </w:r>
      <w:r w:rsidRPr="005E182F">
        <w:rPr>
          <w:rFonts w:ascii="Times New Roman" w:hAnsi="Times New Roman" w:cs="Times New Roman"/>
          <w:sz w:val="24"/>
          <w:szCs w:val="24"/>
          <w:lang w:eastAsia="en-US"/>
        </w:rPr>
        <w:t>к</w:t>
      </w:r>
      <w:r w:rsidRPr="005E182F">
        <w:rPr>
          <w:rFonts w:ascii="Times New Roman" w:hAnsi="Times New Roman" w:cs="Times New Roman"/>
          <w:spacing w:val="59"/>
          <w:sz w:val="24"/>
          <w:szCs w:val="24"/>
          <w:lang w:eastAsia="en-US"/>
        </w:rPr>
        <w:t xml:space="preserve"> </w:t>
      </w:r>
      <w:r w:rsidRPr="005E182F">
        <w:rPr>
          <w:rFonts w:ascii="Times New Roman" w:hAnsi="Times New Roman" w:cs="Times New Roman"/>
          <w:sz w:val="24"/>
          <w:szCs w:val="24"/>
          <w:lang w:eastAsia="en-US"/>
        </w:rPr>
        <w:t>ш</w:t>
      </w:r>
      <w:r w:rsidRPr="005E182F">
        <w:rPr>
          <w:rFonts w:ascii="Times New Roman" w:hAnsi="Times New Roman" w:cs="Times New Roman"/>
          <w:spacing w:val="-15"/>
          <w:sz w:val="24"/>
          <w:szCs w:val="24"/>
          <w:lang w:eastAsia="en-US"/>
        </w:rPr>
        <w:t>к</w:t>
      </w:r>
      <w:r w:rsidRPr="005E182F">
        <w:rPr>
          <w:rFonts w:ascii="Times New Roman" w:hAnsi="Times New Roman" w:cs="Times New Roman"/>
          <w:spacing w:val="-4"/>
          <w:sz w:val="24"/>
          <w:szCs w:val="24"/>
          <w:lang w:eastAsia="en-US"/>
        </w:rPr>
        <w:t>о</w:t>
      </w:r>
      <w:r w:rsidRPr="005E182F">
        <w:rPr>
          <w:rFonts w:ascii="Times New Roman" w:hAnsi="Times New Roman" w:cs="Times New Roman"/>
          <w:spacing w:val="-1"/>
          <w:sz w:val="24"/>
          <w:szCs w:val="24"/>
          <w:lang w:eastAsia="en-US"/>
        </w:rPr>
        <w:t>ль</w:t>
      </w:r>
      <w:r w:rsidRPr="005E182F">
        <w:rPr>
          <w:rFonts w:ascii="Times New Roman" w:hAnsi="Times New Roman" w:cs="Times New Roman"/>
          <w:spacing w:val="-2"/>
          <w:sz w:val="24"/>
          <w:szCs w:val="24"/>
          <w:lang w:eastAsia="en-US"/>
        </w:rPr>
        <w:t>н</w:t>
      </w:r>
      <w:r w:rsidRPr="005E182F">
        <w:rPr>
          <w:rFonts w:ascii="Times New Roman" w:hAnsi="Times New Roman" w:cs="Times New Roman"/>
          <w:spacing w:val="-4"/>
          <w:sz w:val="24"/>
          <w:szCs w:val="24"/>
          <w:lang w:eastAsia="en-US"/>
        </w:rPr>
        <w:t>о</w:t>
      </w:r>
      <w:r w:rsidRPr="005E182F">
        <w:rPr>
          <w:rFonts w:ascii="Times New Roman" w:hAnsi="Times New Roman" w:cs="Times New Roman"/>
          <w:sz w:val="24"/>
          <w:szCs w:val="24"/>
          <w:lang w:eastAsia="en-US"/>
        </w:rPr>
        <w:t>му</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z w:val="24"/>
          <w:szCs w:val="24"/>
          <w:lang w:eastAsia="en-US"/>
        </w:rPr>
        <w:t>им</w:t>
      </w:r>
      <w:r w:rsidRPr="005E182F">
        <w:rPr>
          <w:rFonts w:ascii="Times New Roman" w:hAnsi="Times New Roman" w:cs="Times New Roman"/>
          <w:spacing w:val="-4"/>
          <w:sz w:val="24"/>
          <w:szCs w:val="24"/>
          <w:lang w:eastAsia="en-US"/>
        </w:rPr>
        <w:t>у</w:t>
      </w:r>
      <w:r w:rsidRPr="005E182F">
        <w:rPr>
          <w:rFonts w:ascii="Times New Roman" w:hAnsi="Times New Roman" w:cs="Times New Roman"/>
          <w:sz w:val="24"/>
          <w:szCs w:val="24"/>
          <w:lang w:eastAsia="en-US"/>
        </w:rPr>
        <w:t>щ</w:t>
      </w:r>
      <w:r w:rsidRPr="005E182F">
        <w:rPr>
          <w:rFonts w:ascii="Times New Roman" w:hAnsi="Times New Roman" w:cs="Times New Roman"/>
          <w:spacing w:val="6"/>
          <w:sz w:val="24"/>
          <w:szCs w:val="24"/>
          <w:lang w:eastAsia="en-US"/>
        </w:rPr>
        <w:t>е</w:t>
      </w:r>
      <w:r w:rsidRPr="005E182F">
        <w:rPr>
          <w:rFonts w:ascii="Times New Roman" w:hAnsi="Times New Roman" w:cs="Times New Roman"/>
          <w:spacing w:val="2"/>
          <w:sz w:val="24"/>
          <w:szCs w:val="24"/>
          <w:lang w:eastAsia="en-US"/>
        </w:rPr>
        <w:t>с</w:t>
      </w:r>
      <w:r w:rsidRPr="005E182F">
        <w:rPr>
          <w:rFonts w:ascii="Times New Roman" w:hAnsi="Times New Roman" w:cs="Times New Roman"/>
          <w:sz w:val="24"/>
          <w:szCs w:val="24"/>
          <w:lang w:eastAsia="en-US"/>
        </w:rPr>
        <w:t>т</w:t>
      </w:r>
      <w:r w:rsidRPr="005E182F">
        <w:rPr>
          <w:rFonts w:ascii="Times New Roman" w:hAnsi="Times New Roman" w:cs="Times New Roman"/>
          <w:spacing w:val="-9"/>
          <w:sz w:val="24"/>
          <w:szCs w:val="24"/>
          <w:lang w:eastAsia="en-US"/>
        </w:rPr>
        <w:t>в</w:t>
      </w:r>
      <w:r w:rsidRPr="005E182F">
        <w:rPr>
          <w:rFonts w:ascii="Times New Roman" w:hAnsi="Times New Roman" w:cs="Times New Roman"/>
          <w:spacing w:val="-33"/>
          <w:sz w:val="24"/>
          <w:szCs w:val="24"/>
          <w:lang w:eastAsia="en-US"/>
        </w:rPr>
        <w:t>у</w:t>
      </w:r>
      <w:r w:rsidRPr="005E182F">
        <w:rPr>
          <w:rFonts w:ascii="Times New Roman" w:hAnsi="Times New Roman" w:cs="Times New Roman"/>
          <w:sz w:val="24"/>
          <w:szCs w:val="24"/>
          <w:lang w:eastAsia="en-US"/>
        </w:rPr>
        <w:t>,</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4"/>
          <w:sz w:val="24"/>
          <w:szCs w:val="24"/>
          <w:lang w:eastAsia="en-US"/>
        </w:rPr>
        <w:t>у</w:t>
      </w:r>
      <w:r w:rsidRPr="005E182F">
        <w:rPr>
          <w:rFonts w:ascii="Times New Roman" w:hAnsi="Times New Roman" w:cs="Times New Roman"/>
          <w:sz w:val="24"/>
          <w:szCs w:val="24"/>
          <w:lang w:eastAsia="en-US"/>
        </w:rPr>
        <w:t>че</w:t>
      </w:r>
      <w:r w:rsidRPr="005E182F">
        <w:rPr>
          <w:rFonts w:ascii="Times New Roman" w:hAnsi="Times New Roman" w:cs="Times New Roman"/>
          <w:spacing w:val="1"/>
          <w:sz w:val="24"/>
          <w:szCs w:val="24"/>
          <w:lang w:eastAsia="en-US"/>
        </w:rPr>
        <w:t>б</w:t>
      </w:r>
      <w:r w:rsidRPr="005E182F">
        <w:rPr>
          <w:rFonts w:ascii="Times New Roman" w:hAnsi="Times New Roman" w:cs="Times New Roman"/>
          <w:sz w:val="24"/>
          <w:szCs w:val="24"/>
          <w:lang w:eastAsia="en-US"/>
        </w:rPr>
        <w:t>ни</w:t>
      </w:r>
      <w:r w:rsidRPr="005E182F">
        <w:rPr>
          <w:rFonts w:ascii="Times New Roman" w:hAnsi="Times New Roman" w:cs="Times New Roman"/>
          <w:spacing w:val="-5"/>
          <w:sz w:val="24"/>
          <w:szCs w:val="24"/>
          <w:lang w:eastAsia="en-US"/>
        </w:rPr>
        <w:t>к</w:t>
      </w:r>
      <w:r w:rsidRPr="005E182F">
        <w:rPr>
          <w:rFonts w:ascii="Times New Roman" w:hAnsi="Times New Roman" w:cs="Times New Roman"/>
          <w:sz w:val="24"/>
          <w:szCs w:val="24"/>
          <w:lang w:eastAsia="en-US"/>
        </w:rPr>
        <w:t>ам,</w:t>
      </w:r>
      <w:r w:rsidRPr="005E182F">
        <w:rPr>
          <w:rFonts w:ascii="Times New Roman" w:hAnsi="Times New Roman" w:cs="Times New Roman"/>
          <w:spacing w:val="-1"/>
          <w:sz w:val="24"/>
          <w:szCs w:val="24"/>
          <w:lang w:eastAsia="en-US"/>
        </w:rPr>
        <w:t xml:space="preserve"> л</w:t>
      </w:r>
      <w:r w:rsidRPr="005E182F">
        <w:rPr>
          <w:rFonts w:ascii="Times New Roman" w:hAnsi="Times New Roman" w:cs="Times New Roman"/>
          <w:spacing w:val="-2"/>
          <w:sz w:val="24"/>
          <w:szCs w:val="24"/>
          <w:lang w:eastAsia="en-US"/>
        </w:rPr>
        <w:t>ич</w:t>
      </w:r>
      <w:r w:rsidRPr="005E182F">
        <w:rPr>
          <w:rFonts w:ascii="Times New Roman" w:hAnsi="Times New Roman" w:cs="Times New Roman"/>
          <w:sz w:val="24"/>
          <w:szCs w:val="24"/>
          <w:lang w:eastAsia="en-US"/>
        </w:rPr>
        <w:t xml:space="preserve">ным </w:t>
      </w:r>
      <w:r w:rsidRPr="005E182F">
        <w:rPr>
          <w:rFonts w:ascii="Times New Roman" w:hAnsi="Times New Roman" w:cs="Times New Roman"/>
          <w:spacing w:val="-4"/>
          <w:sz w:val="24"/>
          <w:szCs w:val="24"/>
          <w:lang w:eastAsia="en-US"/>
        </w:rPr>
        <w:t>в</w:t>
      </w:r>
      <w:r w:rsidRPr="005E182F">
        <w:rPr>
          <w:rFonts w:ascii="Times New Roman" w:hAnsi="Times New Roman" w:cs="Times New Roman"/>
          <w:sz w:val="24"/>
          <w:szCs w:val="24"/>
          <w:lang w:eastAsia="en-US"/>
        </w:rPr>
        <w:t>ещ</w:t>
      </w:r>
      <w:r w:rsidRPr="005E182F">
        <w:rPr>
          <w:rFonts w:ascii="Times New Roman" w:hAnsi="Times New Roman" w:cs="Times New Roman"/>
          <w:spacing w:val="-3"/>
          <w:sz w:val="24"/>
          <w:szCs w:val="24"/>
          <w:lang w:eastAsia="en-US"/>
        </w:rPr>
        <w:t>а</w:t>
      </w:r>
      <w:r w:rsidRPr="005E182F">
        <w:rPr>
          <w:rFonts w:ascii="Times New Roman" w:hAnsi="Times New Roman" w:cs="Times New Roman"/>
          <w:sz w:val="24"/>
          <w:szCs w:val="24"/>
          <w:lang w:eastAsia="en-US"/>
        </w:rPr>
        <w:t>м;</w:t>
      </w:r>
    </w:p>
    <w:p w:rsidR="00BC0967" w:rsidRPr="005E182F" w:rsidRDefault="00BC0967" w:rsidP="00D0100C">
      <w:pPr>
        <w:widowControl w:val="0"/>
        <w:spacing w:before="6" w:line="240" w:lineRule="auto"/>
        <w:ind w:left="810"/>
        <w:rPr>
          <w:rFonts w:ascii="Times New Roman" w:hAnsi="Times New Roman" w:cs="Times New Roman"/>
          <w:sz w:val="24"/>
          <w:szCs w:val="24"/>
          <w:lang w:eastAsia="en-US"/>
        </w:rPr>
      </w:pPr>
      <w:r w:rsidRPr="005E182F">
        <w:rPr>
          <w:rFonts w:ascii="Times New Roman" w:hAnsi="Times New Roman" w:cs="Times New Roman"/>
          <w:spacing w:val="-1"/>
          <w:sz w:val="24"/>
          <w:szCs w:val="24"/>
          <w:lang w:eastAsia="en-US"/>
        </w:rPr>
        <w:t>-умение</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4"/>
          <w:sz w:val="24"/>
          <w:szCs w:val="24"/>
          <w:lang w:eastAsia="en-US"/>
        </w:rPr>
        <w:t>соблюдать</w:t>
      </w:r>
      <w:r w:rsidRPr="005E182F">
        <w:rPr>
          <w:rFonts w:ascii="Times New Roman" w:hAnsi="Times New Roman" w:cs="Times New Roman"/>
          <w:spacing w:val="-1"/>
          <w:sz w:val="24"/>
          <w:szCs w:val="24"/>
          <w:lang w:eastAsia="en-US"/>
        </w:rPr>
        <w:t xml:space="preserve"> порядок</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 xml:space="preserve">на </w:t>
      </w:r>
      <w:r w:rsidRPr="005E182F">
        <w:rPr>
          <w:rFonts w:ascii="Times New Roman" w:hAnsi="Times New Roman" w:cs="Times New Roman"/>
          <w:spacing w:val="-2"/>
          <w:sz w:val="24"/>
          <w:szCs w:val="24"/>
          <w:lang w:eastAsia="en-US"/>
        </w:rPr>
        <w:t>рабочем</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1"/>
          <w:sz w:val="24"/>
          <w:szCs w:val="24"/>
          <w:lang w:eastAsia="en-US"/>
        </w:rPr>
        <w:t>месте.</w:t>
      </w:r>
    </w:p>
    <w:p w:rsidR="00BC0967" w:rsidRPr="005E182F" w:rsidRDefault="00BC0967" w:rsidP="00D0100C">
      <w:pPr>
        <w:pStyle w:val="212"/>
        <w:spacing w:line="240" w:lineRule="auto"/>
        <w:ind w:firstLine="0"/>
        <w:rPr>
          <w:sz w:val="24"/>
          <w:szCs w:val="24"/>
        </w:rPr>
      </w:pPr>
      <w:r w:rsidRPr="005E182F">
        <w:rPr>
          <w:b/>
          <w:bCs/>
          <w:i/>
          <w:sz w:val="24"/>
          <w:szCs w:val="24"/>
        </w:rPr>
        <w:lastRenderedPageBreak/>
        <w:t xml:space="preserve">Воспитание ценностного отношения к </w:t>
      </w:r>
      <w:proofErr w:type="gramStart"/>
      <w:r w:rsidRPr="005E182F">
        <w:rPr>
          <w:b/>
          <w:bCs/>
          <w:i/>
          <w:sz w:val="24"/>
          <w:szCs w:val="24"/>
        </w:rPr>
        <w:t>прекрасному</w:t>
      </w:r>
      <w:proofErr w:type="gramEnd"/>
      <w:r w:rsidRPr="005E182F">
        <w:rPr>
          <w:b/>
          <w:bCs/>
          <w:i/>
          <w:sz w:val="24"/>
          <w:szCs w:val="24"/>
        </w:rPr>
        <w:t xml:space="preserve">, формирование представлений об эстетических идеалах и ценностях (эстетическое воспитание) </w:t>
      </w:r>
    </w:p>
    <w:p w:rsidR="00BC0967" w:rsidRPr="005E182F" w:rsidRDefault="00BC0967" w:rsidP="00D0100C">
      <w:pPr>
        <w:spacing w:line="240" w:lineRule="auto"/>
        <w:ind w:left="900" w:hanging="900"/>
        <w:rPr>
          <w:rFonts w:ascii="Times New Roman" w:hAnsi="Times New Roman" w:cs="Times New Roman"/>
          <w:sz w:val="24"/>
          <w:szCs w:val="24"/>
        </w:rPr>
      </w:pPr>
      <w:r w:rsidRPr="005E182F">
        <w:rPr>
          <w:rFonts w:ascii="Times New Roman" w:hAnsi="Times New Roman" w:cs="Times New Roman"/>
          <w:b/>
          <w:sz w:val="24"/>
          <w:szCs w:val="24"/>
        </w:rPr>
        <w:t>Цель:</w:t>
      </w:r>
      <w:r w:rsidRPr="005E182F">
        <w:rPr>
          <w:rFonts w:ascii="Times New Roman" w:hAnsi="Times New Roman" w:cs="Times New Roman"/>
          <w:sz w:val="24"/>
          <w:szCs w:val="24"/>
        </w:rPr>
        <w:t xml:space="preserve"> воспитание ценностного отношения к </w:t>
      </w:r>
      <w:proofErr w:type="gramStart"/>
      <w:r w:rsidRPr="005E182F">
        <w:rPr>
          <w:rFonts w:ascii="Times New Roman" w:hAnsi="Times New Roman" w:cs="Times New Roman"/>
          <w:sz w:val="24"/>
          <w:szCs w:val="24"/>
        </w:rPr>
        <w:t>прекрасному</w:t>
      </w:r>
      <w:proofErr w:type="gramEnd"/>
      <w:r w:rsidRPr="005E182F">
        <w:rPr>
          <w:rFonts w:ascii="Times New Roman" w:hAnsi="Times New Roman" w:cs="Times New Roman"/>
          <w:sz w:val="24"/>
          <w:szCs w:val="24"/>
        </w:rPr>
        <w:t>, формирование представлений об эстетических идеалах и ценностях (эстетическое воспитание).</w:t>
      </w:r>
    </w:p>
    <w:p w:rsidR="00BC0967" w:rsidRPr="005E182F" w:rsidRDefault="00BC0967" w:rsidP="00D0100C">
      <w:pPr>
        <w:pStyle w:val="212"/>
        <w:widowControl w:val="0"/>
        <w:spacing w:line="240" w:lineRule="auto"/>
        <w:ind w:left="1440" w:hanging="1440"/>
        <w:rPr>
          <w:sz w:val="24"/>
          <w:szCs w:val="24"/>
        </w:rPr>
      </w:pPr>
      <w:r w:rsidRPr="005E182F">
        <w:rPr>
          <w:b/>
          <w:sz w:val="24"/>
          <w:szCs w:val="24"/>
        </w:rPr>
        <w:t>Ценности:</w:t>
      </w:r>
      <w:r w:rsidRPr="005E182F">
        <w:rPr>
          <w:sz w:val="24"/>
          <w:szCs w:val="24"/>
        </w:rPr>
        <w:t xml:space="preserve"> красота; гармония; духовный мир человека; эстетическое развитие.</w:t>
      </w:r>
    </w:p>
    <w:p w:rsidR="00BC0967" w:rsidRPr="005E182F" w:rsidRDefault="00BC0967" w:rsidP="00D0100C">
      <w:pPr>
        <w:pStyle w:val="212"/>
        <w:widowControl w:val="0"/>
        <w:spacing w:line="240" w:lineRule="auto"/>
        <w:ind w:left="1440" w:hanging="1440"/>
        <w:rPr>
          <w:b/>
          <w:sz w:val="24"/>
          <w:szCs w:val="24"/>
        </w:rPr>
      </w:pPr>
    </w:p>
    <w:p w:rsidR="00BC0967" w:rsidRPr="005E182F" w:rsidRDefault="00BC0967" w:rsidP="00D0100C">
      <w:pPr>
        <w:pStyle w:val="212"/>
        <w:widowControl w:val="0"/>
        <w:spacing w:line="240" w:lineRule="auto"/>
        <w:ind w:left="1440" w:hanging="1440"/>
        <w:rPr>
          <w:sz w:val="24"/>
          <w:szCs w:val="24"/>
        </w:rPr>
      </w:pPr>
      <w:r w:rsidRPr="005E182F">
        <w:rPr>
          <w:b/>
          <w:sz w:val="24"/>
          <w:szCs w:val="24"/>
        </w:rPr>
        <w:t>Задачи:</w:t>
      </w:r>
    </w:p>
    <w:p w:rsidR="00BC0967" w:rsidRPr="005E182F" w:rsidRDefault="00BC0967" w:rsidP="00D0100C">
      <w:pPr>
        <w:pStyle w:val="212"/>
        <w:widowControl w:val="0"/>
        <w:numPr>
          <w:ilvl w:val="0"/>
          <w:numId w:val="41"/>
        </w:numPr>
        <w:tabs>
          <w:tab w:val="num" w:pos="360"/>
        </w:tabs>
        <w:spacing w:line="240" w:lineRule="auto"/>
        <w:ind w:left="360"/>
        <w:rPr>
          <w:sz w:val="24"/>
          <w:szCs w:val="24"/>
        </w:rPr>
      </w:pPr>
      <w:r w:rsidRPr="005E182F">
        <w:rPr>
          <w:sz w:val="24"/>
          <w:szCs w:val="24"/>
        </w:rPr>
        <w:t>представления о душевной и физической красоте человека;</w:t>
      </w:r>
    </w:p>
    <w:p w:rsidR="00BC0967" w:rsidRPr="005E182F" w:rsidRDefault="00BC0967" w:rsidP="00D0100C">
      <w:pPr>
        <w:pStyle w:val="212"/>
        <w:widowControl w:val="0"/>
        <w:numPr>
          <w:ilvl w:val="0"/>
          <w:numId w:val="41"/>
        </w:numPr>
        <w:tabs>
          <w:tab w:val="num" w:pos="360"/>
        </w:tabs>
        <w:spacing w:line="240" w:lineRule="auto"/>
        <w:ind w:left="360"/>
        <w:rPr>
          <w:sz w:val="24"/>
          <w:szCs w:val="24"/>
        </w:rPr>
      </w:pPr>
      <w:r w:rsidRPr="005E182F">
        <w:rPr>
          <w:sz w:val="24"/>
          <w:szCs w:val="24"/>
        </w:rPr>
        <w:t>умение видеть красоту природы, труда и творчества;</w:t>
      </w:r>
    </w:p>
    <w:p w:rsidR="00BC0967" w:rsidRPr="005E182F" w:rsidRDefault="00BC0967" w:rsidP="00D0100C">
      <w:pPr>
        <w:pStyle w:val="212"/>
        <w:widowControl w:val="0"/>
        <w:numPr>
          <w:ilvl w:val="0"/>
          <w:numId w:val="41"/>
        </w:numPr>
        <w:tabs>
          <w:tab w:val="num" w:pos="360"/>
        </w:tabs>
        <w:spacing w:line="240" w:lineRule="auto"/>
        <w:ind w:left="360"/>
        <w:rPr>
          <w:sz w:val="24"/>
          <w:szCs w:val="24"/>
        </w:rPr>
      </w:pPr>
      <w:r w:rsidRPr="005E182F">
        <w:rPr>
          <w:sz w:val="24"/>
          <w:szCs w:val="24"/>
        </w:rPr>
        <w:t>интерес к чтению, произведениям искусства, детским спектаклям, концертам, выставкам;</w:t>
      </w:r>
    </w:p>
    <w:p w:rsidR="00BC0967" w:rsidRPr="005E182F" w:rsidRDefault="00BC0967" w:rsidP="00D0100C">
      <w:pPr>
        <w:pStyle w:val="212"/>
        <w:widowControl w:val="0"/>
        <w:numPr>
          <w:ilvl w:val="0"/>
          <w:numId w:val="41"/>
        </w:numPr>
        <w:tabs>
          <w:tab w:val="num" w:pos="360"/>
        </w:tabs>
        <w:spacing w:line="240" w:lineRule="auto"/>
        <w:ind w:left="360"/>
        <w:rPr>
          <w:sz w:val="24"/>
          <w:szCs w:val="24"/>
        </w:rPr>
      </w:pPr>
      <w:r w:rsidRPr="005E182F">
        <w:rPr>
          <w:sz w:val="24"/>
          <w:szCs w:val="24"/>
        </w:rPr>
        <w:t>интерес к занятиям художественным творчеством;</w:t>
      </w:r>
    </w:p>
    <w:p w:rsidR="00BC0967" w:rsidRPr="005E182F" w:rsidRDefault="00BC0967" w:rsidP="00D0100C">
      <w:pPr>
        <w:pStyle w:val="212"/>
        <w:widowControl w:val="0"/>
        <w:numPr>
          <w:ilvl w:val="0"/>
          <w:numId w:val="41"/>
        </w:numPr>
        <w:tabs>
          <w:tab w:val="num" w:pos="360"/>
        </w:tabs>
        <w:spacing w:line="240" w:lineRule="auto"/>
        <w:ind w:left="360"/>
        <w:rPr>
          <w:sz w:val="24"/>
          <w:szCs w:val="24"/>
        </w:rPr>
      </w:pPr>
      <w:r w:rsidRPr="005E182F">
        <w:rPr>
          <w:sz w:val="24"/>
          <w:szCs w:val="24"/>
        </w:rPr>
        <w:t>стремление к опрятному внешнему виду;</w:t>
      </w:r>
    </w:p>
    <w:p w:rsidR="00BC0967" w:rsidRPr="005E182F" w:rsidRDefault="00BC0967" w:rsidP="00D0100C">
      <w:pPr>
        <w:pStyle w:val="212"/>
        <w:widowControl w:val="0"/>
        <w:numPr>
          <w:ilvl w:val="0"/>
          <w:numId w:val="41"/>
        </w:numPr>
        <w:tabs>
          <w:tab w:val="num" w:pos="360"/>
        </w:tabs>
        <w:spacing w:line="240" w:lineRule="auto"/>
        <w:ind w:left="360"/>
        <w:rPr>
          <w:sz w:val="24"/>
          <w:szCs w:val="24"/>
        </w:rPr>
      </w:pPr>
      <w:r w:rsidRPr="005E182F">
        <w:rPr>
          <w:sz w:val="24"/>
          <w:szCs w:val="24"/>
        </w:rPr>
        <w:t>отрицательное отношение к некрасивым поступкам и неряшливости.</w:t>
      </w:r>
    </w:p>
    <w:p w:rsidR="00BC0967" w:rsidRPr="005E182F" w:rsidRDefault="00BC0967" w:rsidP="00D0100C">
      <w:pPr>
        <w:widowControl w:val="0"/>
        <w:spacing w:line="240" w:lineRule="auto"/>
        <w:rPr>
          <w:rFonts w:ascii="Times New Roman" w:hAnsi="Times New Roman" w:cs="Times New Roman"/>
          <w:b/>
          <w:sz w:val="24"/>
          <w:szCs w:val="24"/>
        </w:rPr>
      </w:pPr>
      <w:r w:rsidRPr="005E182F">
        <w:rPr>
          <w:rFonts w:ascii="Times New Roman" w:hAnsi="Times New Roman" w:cs="Times New Roman"/>
          <w:b/>
          <w:sz w:val="24"/>
          <w:szCs w:val="24"/>
        </w:rPr>
        <w:t>Виды деятельности и формы занятий:</w:t>
      </w:r>
    </w:p>
    <w:p w:rsidR="00BC0967" w:rsidRPr="005E182F" w:rsidRDefault="00BC0967" w:rsidP="00D0100C">
      <w:pPr>
        <w:pStyle w:val="212"/>
        <w:widowControl w:val="0"/>
        <w:numPr>
          <w:ilvl w:val="0"/>
          <w:numId w:val="42"/>
        </w:numPr>
        <w:tabs>
          <w:tab w:val="num" w:pos="360"/>
        </w:tabs>
        <w:spacing w:line="240" w:lineRule="auto"/>
        <w:ind w:left="360"/>
        <w:rPr>
          <w:sz w:val="24"/>
          <w:szCs w:val="24"/>
        </w:rPr>
      </w:pPr>
      <w:proofErr w:type="gramStart"/>
      <w:r w:rsidRPr="005E182F">
        <w:rPr>
          <w:sz w:val="24"/>
          <w:szCs w:val="24"/>
        </w:rPr>
        <w:t xml:space="preserve">получение элементарных представлений об эстетических идеалах и художественных ценностях культуры России, культур народов России </w:t>
      </w:r>
      <w:r w:rsidRPr="005E182F">
        <w:rPr>
          <w:sz w:val="24"/>
          <w:szCs w:val="24"/>
        </w:rPr>
        <w:br/>
        <w:t xml:space="preserve">(в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 </w:t>
      </w:r>
      <w:proofErr w:type="gramEnd"/>
    </w:p>
    <w:p w:rsidR="00BC0967" w:rsidRPr="005E182F" w:rsidRDefault="00BC0967" w:rsidP="00D0100C">
      <w:pPr>
        <w:pStyle w:val="212"/>
        <w:widowControl w:val="0"/>
        <w:numPr>
          <w:ilvl w:val="0"/>
          <w:numId w:val="42"/>
        </w:numPr>
        <w:tabs>
          <w:tab w:val="num" w:pos="360"/>
        </w:tabs>
        <w:spacing w:line="240" w:lineRule="auto"/>
        <w:ind w:left="360"/>
        <w:rPr>
          <w:sz w:val="24"/>
          <w:szCs w:val="24"/>
        </w:rPr>
      </w:pPr>
      <w:r w:rsidRPr="005E182F">
        <w:rPr>
          <w:sz w:val="24"/>
          <w:szCs w:val="24"/>
        </w:rPr>
        <w:t>ознакомление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деятельности, внеклассных мероприятий, включая шефство над памятниками культуры вблизи школы,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BC0967" w:rsidRPr="005E182F" w:rsidRDefault="00BC0967" w:rsidP="00D0100C">
      <w:pPr>
        <w:pStyle w:val="212"/>
        <w:widowControl w:val="0"/>
        <w:numPr>
          <w:ilvl w:val="0"/>
          <w:numId w:val="42"/>
        </w:numPr>
        <w:tabs>
          <w:tab w:val="num" w:pos="360"/>
        </w:tabs>
        <w:spacing w:line="240" w:lineRule="auto"/>
        <w:ind w:left="360"/>
        <w:rPr>
          <w:sz w:val="24"/>
          <w:szCs w:val="24"/>
        </w:rPr>
      </w:pPr>
      <w:r w:rsidRPr="005E182F">
        <w:rPr>
          <w:sz w:val="24"/>
          <w:szCs w:val="24"/>
        </w:rPr>
        <w:t>обучение видеть прекрасное в окружающем мире, природе родного края, в том, что окружает учащихся в пространстве гимназии и дома, сельском и городском ландшафте, в природе в разное время суток и года, в различную погоду. Разучивание стихотворения, знакомство с картинами, участие в просмотре учебных фильмов, фрагментов художественных фильмов о природе, городских и сельских ландшафтах. Обучение понимать красоту окружающего  мира через художественные образы;</w:t>
      </w:r>
    </w:p>
    <w:p w:rsidR="00BC0967" w:rsidRPr="005E182F" w:rsidRDefault="00BC0967" w:rsidP="00D0100C">
      <w:pPr>
        <w:pStyle w:val="212"/>
        <w:widowControl w:val="0"/>
        <w:numPr>
          <w:ilvl w:val="0"/>
          <w:numId w:val="42"/>
        </w:numPr>
        <w:tabs>
          <w:tab w:val="num" w:pos="360"/>
        </w:tabs>
        <w:spacing w:line="240" w:lineRule="auto"/>
        <w:ind w:left="360"/>
        <w:rPr>
          <w:sz w:val="24"/>
          <w:szCs w:val="24"/>
        </w:rPr>
      </w:pPr>
      <w:proofErr w:type="gramStart"/>
      <w:r w:rsidRPr="005E182F">
        <w:rPr>
          <w:sz w:val="24"/>
          <w:szCs w:val="24"/>
        </w:rPr>
        <w:t>обучение видеть прекрасное в поведении и труде людей, знакомство с местными мастерами прикладного искусства, наблюдение за их работой, (участие в беседах «Красивые и некрасивые поступки», «Чем красивы люди вокруг нас», беседах о прочитанных книгах, художественных фильмах, телевизионных передачах, компьютерных играх; обучение различать добро и зло, отличать красивое от безобразного, плохое от хорошего, созидательное от разрушительного);</w:t>
      </w:r>
      <w:proofErr w:type="gramEnd"/>
    </w:p>
    <w:p w:rsidR="00BC0967" w:rsidRPr="005E182F" w:rsidRDefault="00BC0967" w:rsidP="00D0100C">
      <w:pPr>
        <w:pStyle w:val="212"/>
        <w:widowControl w:val="0"/>
        <w:numPr>
          <w:ilvl w:val="0"/>
          <w:numId w:val="42"/>
        </w:numPr>
        <w:tabs>
          <w:tab w:val="num" w:pos="360"/>
        </w:tabs>
        <w:spacing w:line="240" w:lineRule="auto"/>
        <w:ind w:left="360"/>
        <w:rPr>
          <w:sz w:val="24"/>
          <w:szCs w:val="24"/>
        </w:rPr>
      </w:pPr>
      <w:r w:rsidRPr="005E182F">
        <w:rPr>
          <w:sz w:val="24"/>
          <w:szCs w:val="24"/>
        </w:rPr>
        <w:t>получение первоначального опыта самореализации в различных видах творческой деятельности,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BC0967" w:rsidRPr="005E182F" w:rsidRDefault="00BC0967" w:rsidP="00D0100C">
      <w:pPr>
        <w:pStyle w:val="212"/>
        <w:widowControl w:val="0"/>
        <w:numPr>
          <w:ilvl w:val="0"/>
          <w:numId w:val="42"/>
        </w:numPr>
        <w:tabs>
          <w:tab w:val="num" w:pos="360"/>
        </w:tabs>
        <w:spacing w:line="240" w:lineRule="auto"/>
        <w:ind w:left="360"/>
        <w:rPr>
          <w:sz w:val="24"/>
          <w:szCs w:val="24"/>
        </w:rPr>
      </w:pPr>
      <w:r w:rsidRPr="005E182F">
        <w:rPr>
          <w:sz w:val="24"/>
          <w:szCs w:val="24"/>
        </w:rPr>
        <w:t xml:space="preserve">участие вместе с родителями в проведении выставок семейного художественного творчества, музыкальных вечеров, в экскурсионно-краеведческой деятельности, </w:t>
      </w:r>
      <w:r w:rsidRPr="005E182F">
        <w:rPr>
          <w:sz w:val="24"/>
          <w:szCs w:val="24"/>
        </w:rPr>
        <w:lastRenderedPageBreak/>
        <w:t xml:space="preserve">реализации </w:t>
      </w:r>
      <w:proofErr w:type="spellStart"/>
      <w:r w:rsidRPr="005E182F">
        <w:rPr>
          <w:sz w:val="24"/>
          <w:szCs w:val="24"/>
        </w:rPr>
        <w:t>культурно-досуговых</w:t>
      </w:r>
      <w:proofErr w:type="spellEnd"/>
      <w:r w:rsidRPr="005E182F">
        <w:rPr>
          <w:sz w:val="24"/>
          <w:szCs w:val="24"/>
        </w:rPr>
        <w:t xml:space="preserve">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rsidR="00BC0967" w:rsidRPr="005E182F" w:rsidRDefault="00BC0967" w:rsidP="00D0100C">
      <w:pPr>
        <w:pStyle w:val="212"/>
        <w:widowControl w:val="0"/>
        <w:numPr>
          <w:ilvl w:val="0"/>
          <w:numId w:val="42"/>
        </w:numPr>
        <w:tabs>
          <w:tab w:val="num" w:pos="360"/>
        </w:tabs>
        <w:spacing w:line="240" w:lineRule="auto"/>
        <w:ind w:left="360"/>
        <w:rPr>
          <w:sz w:val="24"/>
          <w:szCs w:val="24"/>
        </w:rPr>
      </w:pPr>
      <w:r w:rsidRPr="005E182F">
        <w:rPr>
          <w:sz w:val="24"/>
          <w:szCs w:val="24"/>
        </w:rPr>
        <w:t>получение элементарных представлений о стиле одежды как способе выражения внутреннего душевного состояния человека;</w:t>
      </w:r>
    </w:p>
    <w:p w:rsidR="00BC0967" w:rsidRPr="005E182F" w:rsidRDefault="00BC0967" w:rsidP="00D0100C">
      <w:pPr>
        <w:pStyle w:val="212"/>
        <w:widowControl w:val="0"/>
        <w:numPr>
          <w:ilvl w:val="0"/>
          <w:numId w:val="42"/>
        </w:numPr>
        <w:tabs>
          <w:tab w:val="num" w:pos="360"/>
        </w:tabs>
        <w:spacing w:line="240" w:lineRule="auto"/>
        <w:ind w:left="360"/>
        <w:rPr>
          <w:sz w:val="24"/>
          <w:szCs w:val="24"/>
        </w:rPr>
      </w:pPr>
      <w:r w:rsidRPr="005E182F">
        <w:rPr>
          <w:sz w:val="24"/>
          <w:szCs w:val="24"/>
        </w:rPr>
        <w:t>участие в художественном оформлении помещений школы и классной комнаты.</w:t>
      </w:r>
    </w:p>
    <w:p w:rsidR="00BC0967" w:rsidRPr="005E182F" w:rsidRDefault="00BC0967" w:rsidP="00D0100C">
      <w:pPr>
        <w:pStyle w:val="212"/>
        <w:widowControl w:val="0"/>
        <w:spacing w:line="240" w:lineRule="auto"/>
        <w:ind w:firstLine="0"/>
        <w:rPr>
          <w:sz w:val="24"/>
          <w:szCs w:val="24"/>
        </w:rPr>
      </w:pPr>
    </w:p>
    <w:p w:rsidR="00BC0967" w:rsidRPr="005E182F" w:rsidRDefault="00BC0967" w:rsidP="00D0100C">
      <w:pPr>
        <w:widowControl w:val="0"/>
        <w:spacing w:line="240" w:lineRule="auto"/>
        <w:rPr>
          <w:rFonts w:ascii="Times New Roman" w:hAnsi="Times New Roman" w:cs="Times New Roman"/>
          <w:b/>
          <w:sz w:val="24"/>
          <w:szCs w:val="24"/>
        </w:rPr>
      </w:pPr>
      <w:r w:rsidRPr="005E182F">
        <w:rPr>
          <w:rFonts w:ascii="Times New Roman" w:hAnsi="Times New Roman" w:cs="Times New Roman"/>
          <w:b/>
          <w:sz w:val="24"/>
          <w:szCs w:val="24"/>
        </w:rPr>
        <w:t>Мероприятия по реализации воспитательной программы</w:t>
      </w:r>
    </w:p>
    <w:p w:rsidR="00BC0967" w:rsidRPr="005E182F" w:rsidRDefault="00BC0967" w:rsidP="00D0100C">
      <w:pPr>
        <w:widowControl w:val="0"/>
        <w:spacing w:line="240" w:lineRule="auto"/>
        <w:rPr>
          <w:rFonts w:ascii="Times New Roman" w:hAnsi="Times New Roman" w:cs="Times New Roman"/>
          <w:b/>
          <w:sz w:val="24"/>
          <w:szCs w:val="24"/>
        </w:rPr>
      </w:pPr>
    </w:p>
    <w:tbl>
      <w:tblPr>
        <w:tblW w:w="5500"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6"/>
        <w:gridCol w:w="1737"/>
        <w:gridCol w:w="2431"/>
        <w:gridCol w:w="2831"/>
      </w:tblGrid>
      <w:tr w:rsidR="00BC0967" w:rsidRPr="005E182F" w:rsidTr="004826D3">
        <w:tc>
          <w:tcPr>
            <w:tcW w:w="174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Название </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мероприятия</w:t>
            </w:r>
          </w:p>
        </w:tc>
        <w:tc>
          <w:tcPr>
            <w:tcW w:w="807"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Сроки</w:t>
            </w:r>
          </w:p>
        </w:tc>
        <w:tc>
          <w:tcPr>
            <w:tcW w:w="112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Форма </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проведения</w:t>
            </w:r>
          </w:p>
        </w:tc>
        <w:tc>
          <w:tcPr>
            <w:tcW w:w="131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Ответственные</w:t>
            </w:r>
          </w:p>
        </w:tc>
      </w:tr>
      <w:tr w:rsidR="00BC0967" w:rsidRPr="005E182F" w:rsidTr="004826D3">
        <w:tc>
          <w:tcPr>
            <w:tcW w:w="1749" w:type="pct"/>
            <w:tcBorders>
              <w:top w:val="single" w:sz="4" w:space="0" w:color="auto"/>
              <w:left w:val="single" w:sz="4" w:space="0" w:color="auto"/>
              <w:bottom w:val="single" w:sz="4" w:space="0" w:color="auto"/>
              <w:right w:val="single" w:sz="4" w:space="0" w:color="auto"/>
            </w:tcBorders>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«Село</w:t>
            </w:r>
            <w:r w:rsidR="00BC0967" w:rsidRPr="005E182F">
              <w:rPr>
                <w:rFonts w:ascii="Times New Roman" w:hAnsi="Times New Roman" w:cs="Times New Roman"/>
                <w:sz w:val="24"/>
                <w:szCs w:val="24"/>
              </w:rPr>
              <w:t xml:space="preserve">, в котором ты живёшь» </w:t>
            </w:r>
          </w:p>
        </w:tc>
        <w:tc>
          <w:tcPr>
            <w:tcW w:w="807"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Сентябрь, май</w:t>
            </w:r>
          </w:p>
        </w:tc>
        <w:tc>
          <w:tcPr>
            <w:tcW w:w="1129"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Экскурсии по селу</w:t>
            </w:r>
          </w:p>
        </w:tc>
        <w:tc>
          <w:tcPr>
            <w:tcW w:w="1315" w:type="pct"/>
            <w:tcBorders>
              <w:top w:val="single" w:sz="4" w:space="0" w:color="auto"/>
              <w:left w:val="single" w:sz="4" w:space="0" w:color="auto"/>
              <w:bottom w:val="single" w:sz="4" w:space="0" w:color="auto"/>
              <w:right w:val="single" w:sz="4" w:space="0" w:color="auto"/>
            </w:tcBorders>
            <w:hideMark/>
          </w:tcPr>
          <w:p w:rsidR="00BC0967" w:rsidRPr="005E182F" w:rsidRDefault="001E3EF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p>
        </w:tc>
      </w:tr>
      <w:tr w:rsidR="00BC0967" w:rsidRPr="005E182F" w:rsidTr="004826D3">
        <w:tc>
          <w:tcPr>
            <w:tcW w:w="174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Cs/>
                <w:sz w:val="24"/>
                <w:szCs w:val="24"/>
              </w:rPr>
            </w:pPr>
            <w:r w:rsidRPr="005E182F">
              <w:rPr>
                <w:rFonts w:ascii="Times New Roman" w:hAnsi="Times New Roman" w:cs="Times New Roman"/>
                <w:bCs/>
                <w:sz w:val="24"/>
                <w:szCs w:val="24"/>
              </w:rPr>
              <w:t>Цикл классных часов, п</w:t>
            </w:r>
            <w:r w:rsidR="001E3EF7" w:rsidRPr="005E182F">
              <w:rPr>
                <w:rFonts w:ascii="Times New Roman" w:hAnsi="Times New Roman" w:cs="Times New Roman"/>
                <w:bCs/>
                <w:sz w:val="24"/>
                <w:szCs w:val="24"/>
              </w:rPr>
              <w:t>освященных памятным датам в 2016-2017</w:t>
            </w:r>
            <w:r w:rsidRPr="005E182F">
              <w:rPr>
                <w:rFonts w:ascii="Times New Roman" w:hAnsi="Times New Roman" w:cs="Times New Roman"/>
                <w:bCs/>
                <w:sz w:val="24"/>
                <w:szCs w:val="24"/>
              </w:rPr>
              <w:t xml:space="preserve"> учебном году: </w:t>
            </w:r>
          </w:p>
          <w:p w:rsidR="00BC0967" w:rsidRPr="005E182F" w:rsidRDefault="001E3EF7" w:rsidP="00D0100C">
            <w:pPr>
              <w:spacing w:line="240" w:lineRule="auto"/>
              <w:rPr>
                <w:rFonts w:ascii="Times New Roman" w:hAnsi="Times New Roman" w:cs="Times New Roman"/>
                <w:bCs/>
                <w:sz w:val="24"/>
                <w:szCs w:val="24"/>
              </w:rPr>
            </w:pPr>
            <w:r w:rsidRPr="005E182F">
              <w:rPr>
                <w:rFonts w:ascii="Times New Roman" w:hAnsi="Times New Roman" w:cs="Times New Roman"/>
                <w:bCs/>
                <w:sz w:val="24"/>
                <w:szCs w:val="24"/>
              </w:rPr>
              <w:t>Год кино</w:t>
            </w:r>
            <w:r w:rsidR="00BC0967" w:rsidRPr="005E182F">
              <w:rPr>
                <w:rFonts w:ascii="Times New Roman" w:hAnsi="Times New Roman" w:cs="Times New Roman"/>
                <w:bCs/>
                <w:sz w:val="24"/>
                <w:szCs w:val="24"/>
              </w:rPr>
              <w:t xml:space="preserve"> в РФ.</w:t>
            </w:r>
          </w:p>
          <w:p w:rsidR="00CC3557" w:rsidRPr="005E182F" w:rsidRDefault="00CC3557" w:rsidP="00D0100C">
            <w:pPr>
              <w:numPr>
                <w:ilvl w:val="0"/>
                <w:numId w:val="72"/>
              </w:numPr>
              <w:shd w:val="clear" w:color="auto" w:fill="FFFFFF"/>
              <w:spacing w:before="100" w:beforeAutospacing="1" w:after="63"/>
              <w:ind w:left="0"/>
              <w:jc w:val="both"/>
              <w:rPr>
                <w:rFonts w:ascii="Times New Roman" w:eastAsia="Times New Roman" w:hAnsi="Times New Roman" w:cs="Times New Roman"/>
                <w:color w:val="333333"/>
                <w:sz w:val="24"/>
                <w:szCs w:val="24"/>
              </w:rPr>
            </w:pPr>
            <w:r w:rsidRPr="005E182F">
              <w:rPr>
                <w:rFonts w:ascii="Times New Roman" w:eastAsia="Times New Roman" w:hAnsi="Times New Roman" w:cs="Times New Roman"/>
                <w:color w:val="333333"/>
                <w:sz w:val="24"/>
                <w:szCs w:val="24"/>
              </w:rPr>
              <w:t>25 сентября 2016 года - 110 лет со дня рождения Дмитрия Дмитриевича Шостаковича (1906-1975), русского композитора, педагога, пианиста, классика мировой музыкальной культуры 20 века</w:t>
            </w:r>
          </w:p>
          <w:p w:rsidR="00BC0967" w:rsidRPr="005E182F" w:rsidRDefault="00BC0967" w:rsidP="00D0100C">
            <w:pPr>
              <w:spacing w:line="240" w:lineRule="auto"/>
              <w:rPr>
                <w:rFonts w:ascii="Times New Roman" w:hAnsi="Times New Roman" w:cs="Times New Roman"/>
                <w:bCs/>
                <w:sz w:val="24"/>
                <w:szCs w:val="24"/>
              </w:rPr>
            </w:pPr>
          </w:p>
        </w:tc>
        <w:tc>
          <w:tcPr>
            <w:tcW w:w="807"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 течение года</w:t>
            </w:r>
          </w:p>
        </w:tc>
        <w:tc>
          <w:tcPr>
            <w:tcW w:w="112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час, беседы</w:t>
            </w:r>
          </w:p>
        </w:tc>
        <w:tc>
          <w:tcPr>
            <w:tcW w:w="1315"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proofErr w:type="spellStart"/>
            <w:r w:rsidRPr="005E182F">
              <w:rPr>
                <w:rFonts w:ascii="Times New Roman" w:hAnsi="Times New Roman" w:cs="Times New Roman"/>
                <w:sz w:val="24"/>
                <w:szCs w:val="24"/>
              </w:rPr>
              <w:t>Бадертдинова</w:t>
            </w:r>
            <w:proofErr w:type="spellEnd"/>
            <w:r w:rsidRPr="005E182F">
              <w:rPr>
                <w:rFonts w:ascii="Times New Roman" w:hAnsi="Times New Roman" w:cs="Times New Roman"/>
                <w:sz w:val="24"/>
                <w:szCs w:val="24"/>
              </w:rPr>
              <w:t xml:space="preserve"> Л.Н., </w:t>
            </w:r>
            <w:proofErr w:type="spellStart"/>
            <w:r w:rsidRPr="005E182F">
              <w:rPr>
                <w:rFonts w:ascii="Times New Roman" w:hAnsi="Times New Roman" w:cs="Times New Roman"/>
                <w:sz w:val="24"/>
                <w:szCs w:val="24"/>
              </w:rPr>
              <w:t>Шемятихина</w:t>
            </w:r>
            <w:proofErr w:type="spellEnd"/>
            <w:r w:rsidRPr="005E182F">
              <w:rPr>
                <w:rFonts w:ascii="Times New Roman" w:hAnsi="Times New Roman" w:cs="Times New Roman"/>
                <w:sz w:val="24"/>
                <w:szCs w:val="24"/>
              </w:rPr>
              <w:t xml:space="preserve"> Т.В.</w:t>
            </w:r>
          </w:p>
        </w:tc>
      </w:tr>
    </w:tbl>
    <w:p w:rsidR="00BC0967" w:rsidRPr="005E182F" w:rsidRDefault="00BC0967" w:rsidP="00D0100C">
      <w:pPr>
        <w:spacing w:line="240" w:lineRule="auto"/>
        <w:rPr>
          <w:rFonts w:ascii="Times New Roman" w:hAnsi="Times New Roman" w:cs="Times New Roman"/>
          <w:b/>
          <w:sz w:val="24"/>
          <w:szCs w:val="24"/>
        </w:rPr>
      </w:pPr>
    </w:p>
    <w:p w:rsidR="00BC0967"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Предполагаемый результат:</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b/>
          <w:bCs/>
          <w:i/>
          <w:sz w:val="24"/>
          <w:szCs w:val="24"/>
          <w:lang w:eastAsia="en-US"/>
        </w:rPr>
        <w:t>Воспитание ценностного</w:t>
      </w:r>
      <w:r w:rsidRPr="005E182F">
        <w:rPr>
          <w:rFonts w:ascii="Times New Roman" w:hAnsi="Times New Roman" w:cs="Times New Roman"/>
          <w:b/>
          <w:bCs/>
          <w:i/>
          <w:spacing w:val="1"/>
          <w:sz w:val="24"/>
          <w:szCs w:val="24"/>
          <w:lang w:eastAsia="en-US"/>
        </w:rPr>
        <w:t xml:space="preserve"> </w:t>
      </w:r>
      <w:r w:rsidRPr="005E182F">
        <w:rPr>
          <w:rFonts w:ascii="Times New Roman" w:hAnsi="Times New Roman" w:cs="Times New Roman"/>
          <w:b/>
          <w:bCs/>
          <w:i/>
          <w:sz w:val="24"/>
          <w:szCs w:val="24"/>
          <w:lang w:eastAsia="en-US"/>
        </w:rPr>
        <w:t>отношения</w:t>
      </w:r>
      <w:r w:rsidRPr="005E182F">
        <w:rPr>
          <w:rFonts w:ascii="Times New Roman" w:hAnsi="Times New Roman" w:cs="Times New Roman"/>
          <w:b/>
          <w:bCs/>
          <w:i/>
          <w:spacing w:val="-3"/>
          <w:sz w:val="24"/>
          <w:szCs w:val="24"/>
          <w:lang w:eastAsia="en-US"/>
        </w:rPr>
        <w:t xml:space="preserve"> </w:t>
      </w:r>
      <w:r w:rsidRPr="005E182F">
        <w:rPr>
          <w:rFonts w:ascii="Times New Roman" w:hAnsi="Times New Roman" w:cs="Times New Roman"/>
          <w:b/>
          <w:bCs/>
          <w:i/>
          <w:sz w:val="24"/>
          <w:szCs w:val="24"/>
          <w:lang w:eastAsia="en-US"/>
        </w:rPr>
        <w:t>к</w:t>
      </w:r>
      <w:r w:rsidRPr="005E182F">
        <w:rPr>
          <w:rFonts w:ascii="Times New Roman" w:hAnsi="Times New Roman" w:cs="Times New Roman"/>
          <w:b/>
          <w:bCs/>
          <w:i/>
          <w:spacing w:val="-2"/>
          <w:sz w:val="24"/>
          <w:szCs w:val="24"/>
          <w:lang w:eastAsia="en-US"/>
        </w:rPr>
        <w:t xml:space="preserve"> </w:t>
      </w:r>
      <w:proofErr w:type="gramStart"/>
      <w:r w:rsidRPr="005E182F">
        <w:rPr>
          <w:rFonts w:ascii="Times New Roman" w:hAnsi="Times New Roman" w:cs="Times New Roman"/>
          <w:b/>
          <w:bCs/>
          <w:i/>
          <w:spacing w:val="-3"/>
          <w:sz w:val="24"/>
          <w:szCs w:val="24"/>
          <w:lang w:eastAsia="en-US"/>
        </w:rPr>
        <w:t>прекрасному</w:t>
      </w:r>
      <w:proofErr w:type="gramEnd"/>
      <w:r w:rsidRPr="005E182F">
        <w:rPr>
          <w:rFonts w:ascii="Times New Roman" w:hAnsi="Times New Roman" w:cs="Times New Roman"/>
          <w:b/>
          <w:bCs/>
          <w:i/>
          <w:spacing w:val="-3"/>
          <w:sz w:val="24"/>
          <w:szCs w:val="24"/>
          <w:lang w:eastAsia="en-US"/>
        </w:rPr>
        <w:t>,</w:t>
      </w:r>
      <w:r>
        <w:rPr>
          <w:rFonts w:ascii="Times New Roman" w:hAnsi="Times New Roman" w:cs="Times New Roman"/>
          <w:sz w:val="24"/>
          <w:szCs w:val="24"/>
          <w:lang w:eastAsia="en-US"/>
        </w:rPr>
        <w:t xml:space="preserve"> </w:t>
      </w:r>
      <w:r w:rsidRPr="005E182F">
        <w:rPr>
          <w:rFonts w:ascii="Times New Roman" w:hAnsi="Times New Roman" w:cs="Times New Roman"/>
          <w:b/>
          <w:bCs/>
          <w:i/>
          <w:spacing w:val="-2"/>
          <w:sz w:val="24"/>
          <w:szCs w:val="24"/>
          <w:lang w:eastAsia="en-US"/>
        </w:rPr>
        <w:t>формирование</w:t>
      </w:r>
      <w:r w:rsidRPr="005E182F">
        <w:rPr>
          <w:rFonts w:ascii="Times New Roman" w:hAnsi="Times New Roman" w:cs="Times New Roman"/>
          <w:b/>
          <w:bCs/>
          <w:i/>
          <w:sz w:val="24"/>
          <w:szCs w:val="24"/>
          <w:lang w:eastAsia="en-US"/>
        </w:rPr>
        <w:t xml:space="preserve"> </w:t>
      </w:r>
      <w:r w:rsidRPr="005E182F">
        <w:rPr>
          <w:rFonts w:ascii="Times New Roman" w:hAnsi="Times New Roman" w:cs="Times New Roman"/>
          <w:b/>
          <w:bCs/>
          <w:i/>
          <w:spacing w:val="-2"/>
          <w:sz w:val="24"/>
          <w:szCs w:val="24"/>
          <w:lang w:eastAsia="en-US"/>
        </w:rPr>
        <w:t>представлений</w:t>
      </w:r>
      <w:r w:rsidRPr="005E182F">
        <w:rPr>
          <w:rFonts w:ascii="Times New Roman" w:hAnsi="Times New Roman" w:cs="Times New Roman"/>
          <w:b/>
          <w:bCs/>
          <w:i/>
          <w:sz w:val="24"/>
          <w:szCs w:val="24"/>
          <w:lang w:eastAsia="en-US"/>
        </w:rPr>
        <w:t xml:space="preserve"> об </w:t>
      </w:r>
      <w:r w:rsidRPr="005E182F">
        <w:rPr>
          <w:rFonts w:ascii="Times New Roman" w:hAnsi="Times New Roman" w:cs="Times New Roman"/>
          <w:b/>
          <w:bCs/>
          <w:i/>
          <w:spacing w:val="-3"/>
          <w:sz w:val="24"/>
          <w:szCs w:val="24"/>
          <w:lang w:eastAsia="en-US"/>
        </w:rPr>
        <w:t>эстетических</w:t>
      </w:r>
      <w:r w:rsidRPr="005E182F">
        <w:rPr>
          <w:rFonts w:ascii="Times New Roman" w:hAnsi="Times New Roman" w:cs="Times New Roman"/>
          <w:b/>
          <w:bCs/>
          <w:i/>
          <w:spacing w:val="1"/>
          <w:sz w:val="24"/>
          <w:szCs w:val="24"/>
          <w:lang w:eastAsia="en-US"/>
        </w:rPr>
        <w:t xml:space="preserve"> </w:t>
      </w:r>
      <w:r w:rsidRPr="005E182F">
        <w:rPr>
          <w:rFonts w:ascii="Times New Roman" w:hAnsi="Times New Roman" w:cs="Times New Roman"/>
          <w:b/>
          <w:bCs/>
          <w:i/>
          <w:spacing w:val="-2"/>
          <w:sz w:val="24"/>
          <w:szCs w:val="24"/>
          <w:lang w:eastAsia="en-US"/>
        </w:rPr>
        <w:t>идеалах</w:t>
      </w:r>
      <w:r w:rsidRPr="005E182F">
        <w:rPr>
          <w:rFonts w:ascii="Times New Roman" w:hAnsi="Times New Roman" w:cs="Times New Roman"/>
          <w:b/>
          <w:bCs/>
          <w:i/>
          <w:spacing w:val="1"/>
          <w:sz w:val="24"/>
          <w:szCs w:val="24"/>
          <w:lang w:eastAsia="en-US"/>
        </w:rPr>
        <w:t xml:space="preserve"> </w:t>
      </w:r>
      <w:r w:rsidRPr="005E182F">
        <w:rPr>
          <w:rFonts w:ascii="Times New Roman" w:hAnsi="Times New Roman" w:cs="Times New Roman"/>
          <w:b/>
          <w:bCs/>
          <w:i/>
          <w:sz w:val="24"/>
          <w:szCs w:val="24"/>
          <w:lang w:eastAsia="en-US"/>
        </w:rPr>
        <w:t>и</w:t>
      </w:r>
      <w:r w:rsidRPr="005E182F">
        <w:rPr>
          <w:rFonts w:ascii="Times New Roman" w:hAnsi="Times New Roman" w:cs="Times New Roman"/>
          <w:b/>
          <w:bCs/>
          <w:i/>
          <w:spacing w:val="-2"/>
          <w:sz w:val="24"/>
          <w:szCs w:val="24"/>
          <w:lang w:eastAsia="en-US"/>
        </w:rPr>
        <w:t xml:space="preserve"> </w:t>
      </w:r>
      <w:r w:rsidRPr="005E182F">
        <w:rPr>
          <w:rFonts w:ascii="Times New Roman" w:hAnsi="Times New Roman" w:cs="Times New Roman"/>
          <w:b/>
          <w:bCs/>
          <w:i/>
          <w:sz w:val="24"/>
          <w:szCs w:val="24"/>
          <w:lang w:eastAsia="en-US"/>
        </w:rPr>
        <w:t>ценностях</w:t>
      </w:r>
      <w:r w:rsidRPr="005E182F">
        <w:rPr>
          <w:rFonts w:ascii="Times New Roman" w:hAnsi="Times New Roman" w:cs="Times New Roman"/>
          <w:b/>
          <w:bCs/>
          <w:i/>
          <w:spacing w:val="59"/>
          <w:sz w:val="24"/>
          <w:szCs w:val="24"/>
          <w:lang w:eastAsia="en-US"/>
        </w:rPr>
        <w:t xml:space="preserve"> </w:t>
      </w:r>
      <w:r w:rsidRPr="005E182F">
        <w:rPr>
          <w:rFonts w:ascii="Times New Roman" w:hAnsi="Times New Roman" w:cs="Times New Roman"/>
          <w:b/>
          <w:bCs/>
          <w:i/>
          <w:spacing w:val="-3"/>
          <w:sz w:val="24"/>
          <w:szCs w:val="24"/>
          <w:lang w:eastAsia="en-US"/>
        </w:rPr>
        <w:t>(эстетическое</w:t>
      </w:r>
      <w:r w:rsidRPr="005E182F">
        <w:rPr>
          <w:rFonts w:ascii="Times New Roman" w:hAnsi="Times New Roman" w:cs="Times New Roman"/>
          <w:b/>
          <w:bCs/>
          <w:i/>
          <w:sz w:val="24"/>
          <w:szCs w:val="24"/>
          <w:lang w:eastAsia="en-US"/>
        </w:rPr>
        <w:t xml:space="preserve"> </w:t>
      </w:r>
      <w:r w:rsidRPr="005E182F">
        <w:rPr>
          <w:rFonts w:ascii="Times New Roman" w:hAnsi="Times New Roman" w:cs="Times New Roman"/>
          <w:b/>
          <w:bCs/>
          <w:i/>
          <w:spacing w:val="-2"/>
          <w:sz w:val="24"/>
          <w:szCs w:val="24"/>
          <w:lang w:eastAsia="en-US"/>
        </w:rPr>
        <w:t>воспитание)</w:t>
      </w:r>
      <w:r w:rsidRPr="005E182F">
        <w:rPr>
          <w:rFonts w:ascii="Times New Roman" w:hAnsi="Times New Roman" w:cs="Times New Roman"/>
          <w:b/>
          <w:bCs/>
          <w:i/>
          <w:sz w:val="24"/>
          <w:szCs w:val="24"/>
          <w:lang w:eastAsia="en-US"/>
        </w:rPr>
        <w:t xml:space="preserve"> </w:t>
      </w:r>
    </w:p>
    <w:p w:rsidR="00F34EE7" w:rsidRPr="005E182F" w:rsidRDefault="00F34EE7" w:rsidP="00D0100C">
      <w:pPr>
        <w:spacing w:line="240" w:lineRule="auto"/>
        <w:ind w:firstLine="708"/>
        <w:rPr>
          <w:rFonts w:ascii="Times New Roman" w:hAnsi="Times New Roman" w:cs="Times New Roman"/>
          <w:spacing w:val="41"/>
          <w:sz w:val="24"/>
          <w:szCs w:val="24"/>
          <w:lang w:eastAsia="en-US"/>
        </w:rPr>
      </w:pPr>
      <w:r w:rsidRPr="005E182F">
        <w:rPr>
          <w:rFonts w:ascii="Times New Roman" w:hAnsi="Times New Roman" w:cs="Times New Roman"/>
          <w:spacing w:val="-3"/>
          <w:sz w:val="24"/>
          <w:szCs w:val="24"/>
          <w:lang w:eastAsia="en-US"/>
        </w:rPr>
        <w:t>1</w:t>
      </w:r>
      <w:r w:rsidRPr="005E182F">
        <w:rPr>
          <w:rFonts w:ascii="Times New Roman" w:hAnsi="Times New Roman" w:cs="Times New Roman"/>
          <w:sz w:val="24"/>
          <w:szCs w:val="24"/>
          <w:lang w:eastAsia="en-US"/>
        </w:rPr>
        <w:t>-4</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z w:val="24"/>
          <w:szCs w:val="24"/>
          <w:lang w:eastAsia="en-US"/>
        </w:rPr>
        <w:t>классы:</w:t>
      </w:r>
      <w:r w:rsidRPr="005E182F">
        <w:rPr>
          <w:rFonts w:ascii="Times New Roman" w:hAnsi="Times New Roman" w:cs="Times New Roman"/>
          <w:spacing w:val="41"/>
          <w:sz w:val="24"/>
          <w:szCs w:val="24"/>
          <w:lang w:eastAsia="en-US"/>
        </w:rPr>
        <w:t xml:space="preserve"> </w:t>
      </w:r>
    </w:p>
    <w:p w:rsidR="00F34EE7" w:rsidRPr="005E182F" w:rsidRDefault="00F34EE7" w:rsidP="00D0100C">
      <w:pPr>
        <w:spacing w:line="240" w:lineRule="auto"/>
        <w:rPr>
          <w:rFonts w:ascii="Times New Roman" w:hAnsi="Times New Roman" w:cs="Times New Roman"/>
          <w:spacing w:val="39"/>
          <w:sz w:val="24"/>
          <w:szCs w:val="24"/>
          <w:lang w:eastAsia="en-US"/>
        </w:rPr>
      </w:pPr>
      <w:r w:rsidRPr="005E182F">
        <w:rPr>
          <w:rFonts w:ascii="Times New Roman" w:hAnsi="Times New Roman" w:cs="Times New Roman"/>
          <w:spacing w:val="41"/>
          <w:sz w:val="24"/>
          <w:szCs w:val="24"/>
          <w:lang w:eastAsia="en-US"/>
        </w:rPr>
        <w:t>-</w:t>
      </w:r>
      <w:r w:rsidRPr="005E182F">
        <w:rPr>
          <w:rFonts w:ascii="Times New Roman" w:hAnsi="Times New Roman" w:cs="Times New Roman"/>
          <w:spacing w:val="-2"/>
          <w:sz w:val="24"/>
          <w:szCs w:val="24"/>
          <w:lang w:eastAsia="en-US"/>
        </w:rPr>
        <w:t>первоначальные</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умения</w:t>
      </w:r>
      <w:r w:rsidRPr="005E182F">
        <w:rPr>
          <w:rFonts w:ascii="Times New Roman" w:hAnsi="Times New Roman" w:cs="Times New Roman"/>
          <w:sz w:val="24"/>
          <w:szCs w:val="24"/>
          <w:lang w:eastAsia="en-US"/>
        </w:rPr>
        <w:t xml:space="preserve"> видеть красоту</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 xml:space="preserve">в </w:t>
      </w:r>
      <w:r w:rsidRPr="005E182F">
        <w:rPr>
          <w:rFonts w:ascii="Times New Roman" w:hAnsi="Times New Roman" w:cs="Times New Roman"/>
          <w:spacing w:val="-2"/>
          <w:sz w:val="24"/>
          <w:szCs w:val="24"/>
          <w:lang w:eastAsia="en-US"/>
        </w:rPr>
        <w:t xml:space="preserve">окружающем </w:t>
      </w:r>
      <w:r w:rsidRPr="005E182F">
        <w:rPr>
          <w:rFonts w:ascii="Times New Roman" w:hAnsi="Times New Roman" w:cs="Times New Roman"/>
          <w:sz w:val="24"/>
          <w:szCs w:val="24"/>
          <w:lang w:eastAsia="en-US"/>
        </w:rPr>
        <w:t>мире;</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spacing w:val="39"/>
          <w:sz w:val="24"/>
          <w:szCs w:val="24"/>
          <w:lang w:eastAsia="en-US"/>
        </w:rPr>
        <w:t>-</w:t>
      </w:r>
      <w:r w:rsidRPr="005E182F">
        <w:rPr>
          <w:rFonts w:ascii="Times New Roman" w:hAnsi="Times New Roman" w:cs="Times New Roman"/>
          <w:spacing w:val="-2"/>
          <w:sz w:val="24"/>
          <w:szCs w:val="24"/>
          <w:lang w:eastAsia="en-US"/>
        </w:rPr>
        <w:t>первоначальные</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умения</w:t>
      </w:r>
      <w:r w:rsidRPr="005E182F">
        <w:rPr>
          <w:rFonts w:ascii="Times New Roman" w:hAnsi="Times New Roman" w:cs="Times New Roman"/>
          <w:sz w:val="24"/>
          <w:szCs w:val="24"/>
          <w:lang w:eastAsia="en-US"/>
        </w:rPr>
        <w:t xml:space="preserve"> видеть </w:t>
      </w:r>
      <w:r w:rsidRPr="005E182F">
        <w:rPr>
          <w:rFonts w:ascii="Times New Roman" w:hAnsi="Times New Roman" w:cs="Times New Roman"/>
          <w:spacing w:val="-2"/>
          <w:sz w:val="24"/>
          <w:szCs w:val="24"/>
          <w:lang w:eastAsia="en-US"/>
        </w:rPr>
        <w:t>красоту</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 xml:space="preserve">в </w:t>
      </w:r>
      <w:r w:rsidRPr="005E182F">
        <w:rPr>
          <w:rFonts w:ascii="Times New Roman" w:hAnsi="Times New Roman" w:cs="Times New Roman"/>
          <w:spacing w:val="-2"/>
          <w:sz w:val="24"/>
          <w:szCs w:val="24"/>
          <w:lang w:eastAsia="en-US"/>
        </w:rPr>
        <w:t>поведении,</w:t>
      </w:r>
      <w:r w:rsidRPr="005E182F">
        <w:rPr>
          <w:rFonts w:ascii="Times New Roman" w:hAnsi="Times New Roman" w:cs="Times New Roman"/>
          <w:sz w:val="24"/>
          <w:szCs w:val="24"/>
          <w:lang w:eastAsia="en-US"/>
        </w:rPr>
        <w:t xml:space="preserve"> поступках</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4"/>
          <w:sz w:val="24"/>
          <w:szCs w:val="24"/>
          <w:lang w:eastAsia="en-US"/>
        </w:rPr>
        <w:t>людей;</w:t>
      </w:r>
    </w:p>
    <w:p w:rsidR="00F34EE7" w:rsidRPr="00B1593C" w:rsidRDefault="00F34EE7" w:rsidP="00D0100C">
      <w:pPr>
        <w:spacing w:line="240" w:lineRule="auto"/>
        <w:rPr>
          <w:rFonts w:ascii="Times New Roman" w:hAnsi="Times New Roman" w:cs="Times New Roman"/>
          <w:spacing w:val="-5"/>
          <w:sz w:val="24"/>
          <w:szCs w:val="24"/>
          <w:lang w:eastAsia="en-US"/>
        </w:rPr>
      </w:pPr>
      <w:r w:rsidRPr="005E182F">
        <w:rPr>
          <w:rFonts w:ascii="Times New Roman" w:hAnsi="Times New Roman" w:cs="Times New Roman"/>
          <w:sz w:val="24"/>
          <w:szCs w:val="24"/>
          <w:lang w:eastAsia="en-US"/>
        </w:rPr>
        <w:t>-элементарные</w:t>
      </w:r>
      <w:r w:rsidRPr="005E182F">
        <w:rPr>
          <w:rFonts w:ascii="Times New Roman" w:hAnsi="Times New Roman" w:cs="Times New Roman"/>
          <w:spacing w:val="45"/>
          <w:sz w:val="24"/>
          <w:szCs w:val="24"/>
          <w:lang w:eastAsia="en-US"/>
        </w:rPr>
        <w:t xml:space="preserve"> </w:t>
      </w:r>
      <w:r w:rsidRPr="005E182F">
        <w:rPr>
          <w:rFonts w:ascii="Times New Roman" w:hAnsi="Times New Roman" w:cs="Times New Roman"/>
          <w:spacing w:val="-2"/>
          <w:sz w:val="24"/>
          <w:szCs w:val="24"/>
          <w:lang w:eastAsia="en-US"/>
        </w:rPr>
        <w:t>представления</w:t>
      </w:r>
      <w:r w:rsidRPr="005E182F">
        <w:rPr>
          <w:rFonts w:ascii="Times New Roman" w:hAnsi="Times New Roman" w:cs="Times New Roman"/>
          <w:spacing w:val="45"/>
          <w:sz w:val="24"/>
          <w:szCs w:val="24"/>
          <w:lang w:eastAsia="en-US"/>
        </w:rPr>
        <w:t xml:space="preserve"> </w:t>
      </w:r>
      <w:r w:rsidRPr="005E182F">
        <w:rPr>
          <w:rFonts w:ascii="Times New Roman" w:hAnsi="Times New Roman" w:cs="Times New Roman"/>
          <w:sz w:val="24"/>
          <w:szCs w:val="24"/>
          <w:lang w:eastAsia="en-US"/>
        </w:rPr>
        <w:t>об</w:t>
      </w:r>
      <w:r w:rsidRPr="005E182F">
        <w:rPr>
          <w:rFonts w:ascii="Times New Roman" w:hAnsi="Times New Roman" w:cs="Times New Roman"/>
          <w:spacing w:val="45"/>
          <w:sz w:val="24"/>
          <w:szCs w:val="24"/>
          <w:lang w:eastAsia="en-US"/>
        </w:rPr>
        <w:t xml:space="preserve"> </w:t>
      </w:r>
      <w:r w:rsidRPr="005E182F">
        <w:rPr>
          <w:rFonts w:ascii="Times New Roman" w:hAnsi="Times New Roman" w:cs="Times New Roman"/>
          <w:sz w:val="24"/>
          <w:szCs w:val="24"/>
          <w:lang w:eastAsia="en-US"/>
        </w:rPr>
        <w:t>эстетических</w:t>
      </w:r>
      <w:r w:rsidRPr="005E182F">
        <w:rPr>
          <w:rFonts w:ascii="Times New Roman" w:hAnsi="Times New Roman" w:cs="Times New Roman"/>
          <w:spacing w:val="45"/>
          <w:sz w:val="24"/>
          <w:szCs w:val="24"/>
          <w:lang w:eastAsia="en-US"/>
        </w:rPr>
        <w:t xml:space="preserve"> </w:t>
      </w:r>
      <w:r w:rsidRPr="005E182F">
        <w:rPr>
          <w:rFonts w:ascii="Times New Roman" w:hAnsi="Times New Roman" w:cs="Times New Roman"/>
          <w:sz w:val="24"/>
          <w:szCs w:val="24"/>
          <w:lang w:eastAsia="en-US"/>
        </w:rPr>
        <w:t>и</w:t>
      </w:r>
      <w:r w:rsidRPr="005E182F">
        <w:rPr>
          <w:rFonts w:ascii="Times New Roman" w:hAnsi="Times New Roman" w:cs="Times New Roman"/>
          <w:spacing w:val="45"/>
          <w:sz w:val="24"/>
          <w:szCs w:val="24"/>
          <w:lang w:eastAsia="en-US"/>
        </w:rPr>
        <w:t xml:space="preserve"> </w:t>
      </w:r>
      <w:r w:rsidRPr="005E182F">
        <w:rPr>
          <w:rFonts w:ascii="Times New Roman" w:hAnsi="Times New Roman" w:cs="Times New Roman"/>
          <w:spacing w:val="-4"/>
          <w:sz w:val="24"/>
          <w:szCs w:val="24"/>
          <w:lang w:eastAsia="en-US"/>
        </w:rPr>
        <w:t>художественных</w:t>
      </w:r>
      <w:r w:rsidRPr="005E182F">
        <w:rPr>
          <w:rFonts w:ascii="Times New Roman" w:hAnsi="Times New Roman" w:cs="Times New Roman"/>
          <w:spacing w:val="45"/>
          <w:sz w:val="24"/>
          <w:szCs w:val="24"/>
          <w:lang w:eastAsia="en-US"/>
        </w:rPr>
        <w:t xml:space="preserve"> </w:t>
      </w:r>
      <w:r w:rsidRPr="005E182F">
        <w:rPr>
          <w:rFonts w:ascii="Times New Roman" w:hAnsi="Times New Roman" w:cs="Times New Roman"/>
          <w:sz w:val="24"/>
          <w:szCs w:val="24"/>
          <w:lang w:eastAsia="en-US"/>
        </w:rPr>
        <w:t>ценностях</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2"/>
          <w:sz w:val="24"/>
          <w:szCs w:val="24"/>
          <w:lang w:eastAsia="en-US"/>
        </w:rPr>
        <w:t>отечественной</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5"/>
          <w:sz w:val="24"/>
          <w:szCs w:val="24"/>
          <w:lang w:eastAsia="en-US"/>
        </w:rPr>
        <w:t>культуры.</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b/>
          <w:bCs/>
          <w:i/>
          <w:spacing w:val="-1"/>
          <w:sz w:val="24"/>
          <w:szCs w:val="24"/>
          <w:lang w:eastAsia="en-US"/>
        </w:rPr>
        <w:t>Воспитание</w:t>
      </w:r>
      <w:r w:rsidRPr="005E182F">
        <w:rPr>
          <w:rFonts w:ascii="Times New Roman" w:hAnsi="Times New Roman" w:cs="Times New Roman"/>
          <w:b/>
          <w:bCs/>
          <w:i/>
          <w:spacing w:val="-6"/>
          <w:sz w:val="24"/>
          <w:szCs w:val="24"/>
          <w:lang w:eastAsia="en-US"/>
        </w:rPr>
        <w:t xml:space="preserve"> </w:t>
      </w:r>
      <w:r w:rsidRPr="005E182F">
        <w:rPr>
          <w:rFonts w:ascii="Times New Roman" w:hAnsi="Times New Roman" w:cs="Times New Roman"/>
          <w:b/>
          <w:bCs/>
          <w:i/>
          <w:spacing w:val="-2"/>
          <w:sz w:val="24"/>
          <w:szCs w:val="24"/>
          <w:lang w:eastAsia="en-US"/>
        </w:rPr>
        <w:t>трудолюбия,</w:t>
      </w:r>
      <w:r w:rsidRPr="005E182F">
        <w:rPr>
          <w:rFonts w:ascii="Times New Roman" w:hAnsi="Times New Roman" w:cs="Times New Roman"/>
          <w:b/>
          <w:bCs/>
          <w:i/>
          <w:spacing w:val="-5"/>
          <w:sz w:val="24"/>
          <w:szCs w:val="24"/>
          <w:lang w:eastAsia="en-US"/>
        </w:rPr>
        <w:t xml:space="preserve"> </w:t>
      </w:r>
      <w:r w:rsidRPr="005E182F">
        <w:rPr>
          <w:rFonts w:ascii="Times New Roman" w:hAnsi="Times New Roman" w:cs="Times New Roman"/>
          <w:b/>
          <w:bCs/>
          <w:i/>
          <w:spacing w:val="-3"/>
          <w:sz w:val="24"/>
          <w:szCs w:val="24"/>
          <w:lang w:eastAsia="en-US"/>
        </w:rPr>
        <w:t>творческого</w:t>
      </w:r>
      <w:r w:rsidRPr="005E182F">
        <w:rPr>
          <w:rFonts w:ascii="Times New Roman" w:hAnsi="Times New Roman" w:cs="Times New Roman"/>
          <w:b/>
          <w:bCs/>
          <w:i/>
          <w:spacing w:val="-1"/>
          <w:sz w:val="24"/>
          <w:szCs w:val="24"/>
          <w:lang w:eastAsia="en-US"/>
        </w:rPr>
        <w:t xml:space="preserve"> отношения </w:t>
      </w:r>
      <w:r w:rsidRPr="005E182F">
        <w:rPr>
          <w:rFonts w:ascii="Times New Roman" w:hAnsi="Times New Roman" w:cs="Times New Roman"/>
          <w:b/>
          <w:bCs/>
          <w:i/>
          <w:sz w:val="24"/>
          <w:szCs w:val="24"/>
          <w:lang w:eastAsia="en-US"/>
        </w:rPr>
        <w:t>к</w:t>
      </w:r>
      <w:r w:rsidRPr="005E182F">
        <w:rPr>
          <w:rFonts w:ascii="Times New Roman" w:hAnsi="Times New Roman" w:cs="Times New Roman"/>
          <w:b/>
          <w:bCs/>
          <w:i/>
          <w:spacing w:val="-2"/>
          <w:sz w:val="24"/>
          <w:szCs w:val="24"/>
          <w:lang w:eastAsia="en-US"/>
        </w:rPr>
        <w:t xml:space="preserve"> </w:t>
      </w:r>
      <w:r w:rsidRPr="005E182F">
        <w:rPr>
          <w:rFonts w:ascii="Times New Roman" w:hAnsi="Times New Roman" w:cs="Times New Roman"/>
          <w:b/>
          <w:bCs/>
          <w:i/>
          <w:spacing w:val="-1"/>
          <w:sz w:val="24"/>
          <w:szCs w:val="24"/>
          <w:lang w:eastAsia="en-US"/>
        </w:rPr>
        <w:t>учению,</w:t>
      </w:r>
      <w:r w:rsidRPr="005E182F">
        <w:rPr>
          <w:rFonts w:ascii="Times New Roman" w:hAnsi="Times New Roman" w:cs="Times New Roman"/>
          <w:b/>
          <w:bCs/>
          <w:i/>
          <w:spacing w:val="-4"/>
          <w:sz w:val="24"/>
          <w:szCs w:val="24"/>
          <w:lang w:eastAsia="en-US"/>
        </w:rPr>
        <w:t xml:space="preserve"> труду,</w:t>
      </w:r>
      <w:r w:rsidRPr="005E182F">
        <w:rPr>
          <w:rFonts w:ascii="Times New Roman" w:hAnsi="Times New Roman" w:cs="Times New Roman"/>
          <w:sz w:val="24"/>
          <w:szCs w:val="24"/>
          <w:lang w:eastAsia="en-US"/>
        </w:rPr>
        <w:t xml:space="preserve"> </w:t>
      </w:r>
      <w:r w:rsidRPr="005E182F">
        <w:rPr>
          <w:rFonts w:ascii="Times New Roman" w:hAnsi="Times New Roman" w:cs="Times New Roman"/>
          <w:b/>
          <w:bCs/>
          <w:i/>
          <w:spacing w:val="-1"/>
          <w:sz w:val="24"/>
          <w:szCs w:val="24"/>
          <w:lang w:eastAsia="en-US"/>
        </w:rPr>
        <w:t>жизни</w:t>
      </w:r>
      <w:r w:rsidRPr="005E182F">
        <w:rPr>
          <w:rFonts w:ascii="Times New Roman" w:hAnsi="Times New Roman" w:cs="Times New Roman"/>
          <w:b/>
          <w:bCs/>
          <w:i/>
          <w:sz w:val="24"/>
          <w:szCs w:val="24"/>
          <w:lang w:eastAsia="en-US"/>
        </w:rPr>
        <w:t xml:space="preserve"> </w:t>
      </w:r>
    </w:p>
    <w:p w:rsidR="00F34EE7" w:rsidRPr="005E182F" w:rsidRDefault="00F34EE7" w:rsidP="00D0100C">
      <w:pPr>
        <w:spacing w:line="240" w:lineRule="auto"/>
        <w:ind w:firstLine="708"/>
        <w:rPr>
          <w:rFonts w:ascii="Times New Roman" w:hAnsi="Times New Roman" w:cs="Times New Roman"/>
          <w:sz w:val="24"/>
          <w:szCs w:val="24"/>
          <w:lang w:eastAsia="en-US"/>
        </w:rPr>
      </w:pPr>
      <w:r w:rsidRPr="005E182F">
        <w:rPr>
          <w:rFonts w:ascii="Times New Roman" w:hAnsi="Times New Roman" w:cs="Times New Roman"/>
          <w:spacing w:val="-3"/>
          <w:sz w:val="24"/>
          <w:szCs w:val="24"/>
          <w:lang w:eastAsia="en-US"/>
        </w:rPr>
        <w:t>1</w:t>
      </w:r>
      <w:r w:rsidRPr="005E182F">
        <w:rPr>
          <w:rFonts w:ascii="Times New Roman" w:hAnsi="Times New Roman" w:cs="Times New Roman"/>
          <w:sz w:val="24"/>
          <w:szCs w:val="24"/>
          <w:lang w:eastAsia="en-US"/>
        </w:rPr>
        <w:t>-4</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z w:val="24"/>
          <w:szCs w:val="24"/>
          <w:lang w:eastAsia="en-US"/>
        </w:rPr>
        <w:t>классы:</w:t>
      </w:r>
    </w:p>
    <w:p w:rsidR="00F34EE7" w:rsidRPr="005E182F" w:rsidRDefault="00F34EE7" w:rsidP="00D0100C">
      <w:pPr>
        <w:spacing w:line="240" w:lineRule="auto"/>
        <w:rPr>
          <w:rFonts w:ascii="Times New Roman" w:hAnsi="Times New Roman" w:cs="Times New Roman"/>
          <w:spacing w:val="57"/>
          <w:sz w:val="24"/>
          <w:szCs w:val="24"/>
          <w:lang w:eastAsia="en-US"/>
        </w:rPr>
      </w:pPr>
      <w:r w:rsidRPr="005E182F">
        <w:rPr>
          <w:rFonts w:ascii="Times New Roman" w:hAnsi="Times New Roman" w:cs="Times New Roman"/>
          <w:spacing w:val="41"/>
          <w:sz w:val="24"/>
          <w:szCs w:val="24"/>
          <w:lang w:eastAsia="en-US"/>
        </w:rPr>
        <w:lastRenderedPageBreak/>
        <w:t xml:space="preserve"> -</w:t>
      </w:r>
      <w:r w:rsidRPr="005E182F">
        <w:rPr>
          <w:rFonts w:ascii="Times New Roman" w:hAnsi="Times New Roman" w:cs="Times New Roman"/>
          <w:spacing w:val="-2"/>
          <w:sz w:val="24"/>
          <w:szCs w:val="24"/>
          <w:lang w:eastAsia="en-US"/>
        </w:rPr>
        <w:t>положительное</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отношение</w:t>
      </w:r>
      <w:r w:rsidRPr="005E182F">
        <w:rPr>
          <w:rFonts w:ascii="Times New Roman" w:hAnsi="Times New Roman" w:cs="Times New Roman"/>
          <w:sz w:val="24"/>
          <w:szCs w:val="24"/>
          <w:lang w:eastAsia="en-US"/>
        </w:rPr>
        <w:t xml:space="preserve"> к </w:t>
      </w:r>
      <w:r w:rsidRPr="005E182F">
        <w:rPr>
          <w:rFonts w:ascii="Times New Roman" w:hAnsi="Times New Roman" w:cs="Times New Roman"/>
          <w:spacing w:val="-2"/>
          <w:sz w:val="24"/>
          <w:szCs w:val="24"/>
          <w:lang w:eastAsia="en-US"/>
        </w:rPr>
        <w:t>учебному</w:t>
      </w:r>
      <w:r w:rsidRPr="005E182F">
        <w:rPr>
          <w:rFonts w:ascii="Times New Roman" w:hAnsi="Times New Roman" w:cs="Times New Roman"/>
          <w:spacing w:val="-4"/>
          <w:sz w:val="24"/>
          <w:szCs w:val="24"/>
          <w:lang w:eastAsia="en-US"/>
        </w:rPr>
        <w:t xml:space="preserve"> </w:t>
      </w:r>
      <w:r w:rsidRPr="005E182F">
        <w:rPr>
          <w:rFonts w:ascii="Times New Roman" w:hAnsi="Times New Roman" w:cs="Times New Roman"/>
          <w:spacing w:val="-5"/>
          <w:sz w:val="24"/>
          <w:szCs w:val="24"/>
          <w:lang w:eastAsia="en-US"/>
        </w:rPr>
        <w:t>труду;</w:t>
      </w:r>
      <w:r w:rsidRPr="005E182F">
        <w:rPr>
          <w:rFonts w:ascii="Times New Roman" w:hAnsi="Times New Roman" w:cs="Times New Roman"/>
          <w:spacing w:val="57"/>
          <w:sz w:val="24"/>
          <w:szCs w:val="24"/>
          <w:lang w:eastAsia="en-US"/>
        </w:rPr>
        <w:t xml:space="preserve"> </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spacing w:val="57"/>
          <w:sz w:val="24"/>
          <w:szCs w:val="24"/>
          <w:lang w:eastAsia="en-US"/>
        </w:rPr>
        <w:t>-</w:t>
      </w:r>
      <w:r w:rsidRPr="005E182F">
        <w:rPr>
          <w:rFonts w:ascii="Times New Roman" w:hAnsi="Times New Roman" w:cs="Times New Roman"/>
          <w:sz w:val="24"/>
          <w:szCs w:val="24"/>
          <w:lang w:eastAsia="en-US"/>
        </w:rPr>
        <w:t xml:space="preserve">элементарные </w:t>
      </w:r>
      <w:r w:rsidRPr="005E182F">
        <w:rPr>
          <w:rFonts w:ascii="Times New Roman" w:hAnsi="Times New Roman" w:cs="Times New Roman"/>
          <w:spacing w:val="-2"/>
          <w:sz w:val="24"/>
          <w:szCs w:val="24"/>
          <w:lang w:eastAsia="en-US"/>
        </w:rPr>
        <w:t>представления</w:t>
      </w:r>
      <w:r w:rsidRPr="005E182F">
        <w:rPr>
          <w:rFonts w:ascii="Times New Roman" w:hAnsi="Times New Roman" w:cs="Times New Roman"/>
          <w:sz w:val="24"/>
          <w:szCs w:val="24"/>
          <w:lang w:eastAsia="en-US"/>
        </w:rPr>
        <w:t xml:space="preserve"> о</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различных</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профессиях;</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spacing w:val="-2"/>
          <w:sz w:val="24"/>
          <w:szCs w:val="24"/>
          <w:lang w:eastAsia="en-US"/>
        </w:rPr>
        <w:t>-первоначальные</w:t>
      </w:r>
      <w:r w:rsidRPr="005E182F">
        <w:rPr>
          <w:rFonts w:ascii="Times New Roman" w:hAnsi="Times New Roman" w:cs="Times New Roman"/>
          <w:spacing w:val="18"/>
          <w:sz w:val="24"/>
          <w:szCs w:val="24"/>
          <w:lang w:eastAsia="en-US"/>
        </w:rPr>
        <w:t xml:space="preserve"> </w:t>
      </w:r>
      <w:r w:rsidRPr="005E182F">
        <w:rPr>
          <w:rFonts w:ascii="Times New Roman" w:hAnsi="Times New Roman" w:cs="Times New Roman"/>
          <w:sz w:val="24"/>
          <w:szCs w:val="24"/>
          <w:lang w:eastAsia="en-US"/>
        </w:rPr>
        <w:t>навыки</w:t>
      </w:r>
      <w:r w:rsidRPr="005E182F">
        <w:rPr>
          <w:rFonts w:ascii="Times New Roman" w:hAnsi="Times New Roman" w:cs="Times New Roman"/>
          <w:spacing w:val="19"/>
          <w:sz w:val="24"/>
          <w:szCs w:val="24"/>
          <w:lang w:eastAsia="en-US"/>
        </w:rPr>
        <w:t xml:space="preserve"> </w:t>
      </w:r>
      <w:r w:rsidRPr="005E182F">
        <w:rPr>
          <w:rFonts w:ascii="Times New Roman" w:hAnsi="Times New Roman" w:cs="Times New Roman"/>
          <w:spacing w:val="-5"/>
          <w:sz w:val="24"/>
          <w:szCs w:val="24"/>
          <w:lang w:eastAsia="en-US"/>
        </w:rPr>
        <w:t>трудового</w:t>
      </w:r>
      <w:r w:rsidRPr="005E182F">
        <w:rPr>
          <w:rFonts w:ascii="Times New Roman" w:hAnsi="Times New Roman" w:cs="Times New Roman"/>
          <w:spacing w:val="25"/>
          <w:sz w:val="24"/>
          <w:szCs w:val="24"/>
          <w:lang w:eastAsia="en-US"/>
        </w:rPr>
        <w:t xml:space="preserve"> </w:t>
      </w:r>
      <w:r w:rsidRPr="005E182F">
        <w:rPr>
          <w:rFonts w:ascii="Times New Roman" w:hAnsi="Times New Roman" w:cs="Times New Roman"/>
          <w:spacing w:val="-3"/>
          <w:sz w:val="24"/>
          <w:szCs w:val="24"/>
          <w:lang w:eastAsia="en-US"/>
        </w:rPr>
        <w:t>сотрудничества</w:t>
      </w:r>
      <w:r w:rsidRPr="005E182F">
        <w:rPr>
          <w:rFonts w:ascii="Times New Roman" w:hAnsi="Times New Roman" w:cs="Times New Roman"/>
          <w:spacing w:val="18"/>
          <w:sz w:val="24"/>
          <w:szCs w:val="24"/>
          <w:lang w:eastAsia="en-US"/>
        </w:rPr>
        <w:t xml:space="preserve"> </w:t>
      </w:r>
      <w:r w:rsidRPr="005E182F">
        <w:rPr>
          <w:rFonts w:ascii="Times New Roman" w:hAnsi="Times New Roman" w:cs="Times New Roman"/>
          <w:spacing w:val="-2"/>
          <w:sz w:val="24"/>
          <w:szCs w:val="24"/>
          <w:lang w:eastAsia="en-US"/>
        </w:rPr>
        <w:t>со</w:t>
      </w:r>
      <w:r w:rsidRPr="005E182F">
        <w:rPr>
          <w:rFonts w:ascii="Times New Roman" w:hAnsi="Times New Roman" w:cs="Times New Roman"/>
          <w:spacing w:val="18"/>
          <w:sz w:val="24"/>
          <w:szCs w:val="24"/>
          <w:lang w:eastAsia="en-US"/>
        </w:rPr>
        <w:t xml:space="preserve"> </w:t>
      </w:r>
      <w:r w:rsidRPr="005E182F">
        <w:rPr>
          <w:rFonts w:ascii="Times New Roman" w:hAnsi="Times New Roman" w:cs="Times New Roman"/>
          <w:sz w:val="24"/>
          <w:szCs w:val="24"/>
          <w:lang w:eastAsia="en-US"/>
        </w:rPr>
        <w:t>сверстниками,</w:t>
      </w:r>
      <w:r w:rsidRPr="005E182F">
        <w:rPr>
          <w:rFonts w:ascii="Times New Roman" w:hAnsi="Times New Roman" w:cs="Times New Roman"/>
          <w:spacing w:val="59"/>
          <w:sz w:val="24"/>
          <w:szCs w:val="24"/>
          <w:lang w:eastAsia="en-US"/>
        </w:rPr>
        <w:t xml:space="preserve"> </w:t>
      </w:r>
      <w:r w:rsidRPr="005E182F">
        <w:rPr>
          <w:rFonts w:ascii="Times New Roman" w:hAnsi="Times New Roman" w:cs="Times New Roman"/>
          <w:sz w:val="24"/>
          <w:szCs w:val="24"/>
          <w:lang w:eastAsia="en-US"/>
        </w:rPr>
        <w:t>старшими</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детьми</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и</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z w:val="24"/>
          <w:szCs w:val="24"/>
          <w:lang w:eastAsia="en-US"/>
        </w:rPr>
        <w:t>взрослыми;</w:t>
      </w:r>
    </w:p>
    <w:p w:rsidR="00F34EE7" w:rsidRPr="005E182F" w:rsidRDefault="00F34EE7" w:rsidP="00D0100C">
      <w:pPr>
        <w:spacing w:line="240" w:lineRule="auto"/>
        <w:rPr>
          <w:rFonts w:ascii="Times New Roman" w:hAnsi="Times New Roman" w:cs="Times New Roman"/>
          <w:sz w:val="24"/>
          <w:szCs w:val="24"/>
          <w:lang w:eastAsia="en-US"/>
        </w:rPr>
      </w:pPr>
      <w:r w:rsidRPr="005E182F">
        <w:rPr>
          <w:rFonts w:ascii="Times New Roman" w:hAnsi="Times New Roman" w:cs="Times New Roman"/>
          <w:sz w:val="24"/>
          <w:szCs w:val="24"/>
          <w:lang w:eastAsia="en-US"/>
        </w:rPr>
        <w:t>-осознание</w:t>
      </w:r>
      <w:r w:rsidRPr="005E182F">
        <w:rPr>
          <w:rFonts w:ascii="Times New Roman" w:hAnsi="Times New Roman" w:cs="Times New Roman"/>
          <w:spacing w:val="18"/>
          <w:sz w:val="24"/>
          <w:szCs w:val="24"/>
          <w:lang w:eastAsia="en-US"/>
        </w:rPr>
        <w:t xml:space="preserve"> </w:t>
      </w:r>
      <w:r w:rsidRPr="005E182F">
        <w:rPr>
          <w:rFonts w:ascii="Times New Roman" w:hAnsi="Times New Roman" w:cs="Times New Roman"/>
          <w:sz w:val="24"/>
          <w:szCs w:val="24"/>
          <w:lang w:eastAsia="en-US"/>
        </w:rPr>
        <w:t>приоритета</w:t>
      </w:r>
      <w:r w:rsidRPr="005E182F">
        <w:rPr>
          <w:rFonts w:ascii="Times New Roman" w:hAnsi="Times New Roman" w:cs="Times New Roman"/>
          <w:spacing w:val="18"/>
          <w:sz w:val="24"/>
          <w:szCs w:val="24"/>
          <w:lang w:eastAsia="en-US"/>
        </w:rPr>
        <w:t xml:space="preserve"> </w:t>
      </w:r>
      <w:r w:rsidRPr="005E182F">
        <w:rPr>
          <w:rFonts w:ascii="Times New Roman" w:hAnsi="Times New Roman" w:cs="Times New Roman"/>
          <w:sz w:val="24"/>
          <w:szCs w:val="24"/>
          <w:lang w:eastAsia="en-US"/>
        </w:rPr>
        <w:t>нравственных</w:t>
      </w:r>
      <w:r w:rsidRPr="005E182F">
        <w:rPr>
          <w:rFonts w:ascii="Times New Roman" w:hAnsi="Times New Roman" w:cs="Times New Roman"/>
          <w:spacing w:val="19"/>
          <w:sz w:val="24"/>
          <w:szCs w:val="24"/>
          <w:lang w:eastAsia="en-US"/>
        </w:rPr>
        <w:t xml:space="preserve"> </w:t>
      </w:r>
      <w:r w:rsidRPr="005E182F">
        <w:rPr>
          <w:rFonts w:ascii="Times New Roman" w:hAnsi="Times New Roman" w:cs="Times New Roman"/>
          <w:spacing w:val="1"/>
          <w:sz w:val="24"/>
          <w:szCs w:val="24"/>
          <w:lang w:eastAsia="en-US"/>
        </w:rPr>
        <w:t>основ</w:t>
      </w:r>
      <w:r w:rsidRPr="005E182F">
        <w:rPr>
          <w:rFonts w:ascii="Times New Roman" w:hAnsi="Times New Roman" w:cs="Times New Roman"/>
          <w:spacing w:val="17"/>
          <w:sz w:val="24"/>
          <w:szCs w:val="24"/>
          <w:lang w:eastAsia="en-US"/>
        </w:rPr>
        <w:t xml:space="preserve"> </w:t>
      </w:r>
      <w:r w:rsidRPr="005E182F">
        <w:rPr>
          <w:rFonts w:ascii="Times New Roman" w:hAnsi="Times New Roman" w:cs="Times New Roman"/>
          <w:spacing w:val="-4"/>
          <w:sz w:val="24"/>
          <w:szCs w:val="24"/>
          <w:lang w:eastAsia="en-US"/>
        </w:rPr>
        <w:t>труда,</w:t>
      </w:r>
      <w:r w:rsidRPr="005E182F">
        <w:rPr>
          <w:rFonts w:ascii="Times New Roman" w:hAnsi="Times New Roman" w:cs="Times New Roman"/>
          <w:spacing w:val="18"/>
          <w:sz w:val="24"/>
          <w:szCs w:val="24"/>
          <w:lang w:eastAsia="en-US"/>
        </w:rPr>
        <w:t xml:space="preserve"> </w:t>
      </w:r>
      <w:r w:rsidRPr="005E182F">
        <w:rPr>
          <w:rFonts w:ascii="Times New Roman" w:hAnsi="Times New Roman" w:cs="Times New Roman"/>
          <w:spacing w:val="-2"/>
          <w:sz w:val="24"/>
          <w:szCs w:val="24"/>
          <w:lang w:eastAsia="en-US"/>
        </w:rPr>
        <w:t>творчества,</w:t>
      </w:r>
      <w:r w:rsidRPr="005E182F">
        <w:rPr>
          <w:rFonts w:ascii="Times New Roman" w:hAnsi="Times New Roman" w:cs="Times New Roman"/>
          <w:spacing w:val="18"/>
          <w:sz w:val="24"/>
          <w:szCs w:val="24"/>
          <w:lang w:eastAsia="en-US"/>
        </w:rPr>
        <w:t xml:space="preserve"> </w:t>
      </w:r>
      <w:r w:rsidRPr="005E182F">
        <w:rPr>
          <w:rFonts w:ascii="Times New Roman" w:hAnsi="Times New Roman" w:cs="Times New Roman"/>
          <w:sz w:val="24"/>
          <w:szCs w:val="24"/>
          <w:lang w:eastAsia="en-US"/>
        </w:rPr>
        <w:t>создания</w:t>
      </w:r>
      <w:r w:rsidRPr="005E182F">
        <w:rPr>
          <w:rFonts w:ascii="Times New Roman" w:hAnsi="Times New Roman" w:cs="Times New Roman"/>
          <w:spacing w:val="27"/>
          <w:sz w:val="24"/>
          <w:szCs w:val="24"/>
          <w:lang w:eastAsia="en-US"/>
        </w:rPr>
        <w:t xml:space="preserve"> </w:t>
      </w:r>
      <w:r w:rsidRPr="005E182F">
        <w:rPr>
          <w:rFonts w:ascii="Times New Roman" w:hAnsi="Times New Roman" w:cs="Times New Roman"/>
          <w:spacing w:val="-3"/>
          <w:sz w:val="24"/>
          <w:szCs w:val="24"/>
          <w:lang w:eastAsia="en-US"/>
        </w:rPr>
        <w:t>нового;</w:t>
      </w:r>
    </w:p>
    <w:p w:rsidR="00F34EE7" w:rsidRPr="005E182F" w:rsidRDefault="00F34EE7" w:rsidP="00D0100C">
      <w:pPr>
        <w:pStyle w:val="212"/>
        <w:widowControl w:val="0"/>
        <w:spacing w:line="240" w:lineRule="auto"/>
        <w:rPr>
          <w:sz w:val="24"/>
          <w:szCs w:val="24"/>
        </w:rPr>
      </w:pPr>
      <w:r w:rsidRPr="005E182F">
        <w:rPr>
          <w:spacing w:val="-2"/>
          <w:sz w:val="24"/>
          <w:szCs w:val="24"/>
          <w:lang w:eastAsia="en-US"/>
        </w:rPr>
        <w:t>-первоначальный</w:t>
      </w:r>
      <w:r w:rsidRPr="005E182F">
        <w:rPr>
          <w:spacing w:val="18"/>
          <w:sz w:val="24"/>
          <w:szCs w:val="24"/>
          <w:lang w:eastAsia="en-US"/>
        </w:rPr>
        <w:t xml:space="preserve"> </w:t>
      </w:r>
      <w:r w:rsidRPr="005E182F">
        <w:rPr>
          <w:sz w:val="24"/>
          <w:szCs w:val="24"/>
          <w:lang w:eastAsia="en-US"/>
        </w:rPr>
        <w:t>опыт</w:t>
      </w:r>
      <w:r w:rsidRPr="005E182F">
        <w:rPr>
          <w:spacing w:val="17"/>
          <w:sz w:val="24"/>
          <w:szCs w:val="24"/>
          <w:lang w:eastAsia="en-US"/>
        </w:rPr>
        <w:t xml:space="preserve"> </w:t>
      </w:r>
      <w:r w:rsidRPr="005E182F">
        <w:rPr>
          <w:sz w:val="24"/>
          <w:szCs w:val="24"/>
          <w:lang w:eastAsia="en-US"/>
        </w:rPr>
        <w:t>участия</w:t>
      </w:r>
      <w:r w:rsidRPr="005E182F">
        <w:rPr>
          <w:spacing w:val="18"/>
          <w:sz w:val="24"/>
          <w:szCs w:val="24"/>
          <w:lang w:eastAsia="en-US"/>
        </w:rPr>
        <w:t xml:space="preserve"> </w:t>
      </w:r>
      <w:r w:rsidRPr="005E182F">
        <w:rPr>
          <w:sz w:val="24"/>
          <w:szCs w:val="24"/>
          <w:lang w:eastAsia="en-US"/>
        </w:rPr>
        <w:t>в</w:t>
      </w:r>
      <w:r w:rsidRPr="005E182F">
        <w:rPr>
          <w:spacing w:val="17"/>
          <w:sz w:val="24"/>
          <w:szCs w:val="24"/>
          <w:lang w:eastAsia="en-US"/>
        </w:rPr>
        <w:t xml:space="preserve"> </w:t>
      </w:r>
      <w:r w:rsidRPr="005E182F">
        <w:rPr>
          <w:sz w:val="24"/>
          <w:szCs w:val="24"/>
          <w:lang w:eastAsia="en-US"/>
        </w:rPr>
        <w:t>различных</w:t>
      </w:r>
      <w:r w:rsidRPr="005E182F">
        <w:rPr>
          <w:spacing w:val="18"/>
          <w:sz w:val="24"/>
          <w:szCs w:val="24"/>
          <w:lang w:eastAsia="en-US"/>
        </w:rPr>
        <w:t xml:space="preserve"> </w:t>
      </w:r>
      <w:r w:rsidRPr="005E182F">
        <w:rPr>
          <w:sz w:val="24"/>
          <w:szCs w:val="24"/>
          <w:lang w:eastAsia="en-US"/>
        </w:rPr>
        <w:t>видах</w:t>
      </w:r>
      <w:r w:rsidRPr="005E182F">
        <w:rPr>
          <w:spacing w:val="18"/>
          <w:sz w:val="24"/>
          <w:szCs w:val="24"/>
          <w:lang w:eastAsia="en-US"/>
        </w:rPr>
        <w:t xml:space="preserve"> </w:t>
      </w:r>
      <w:r w:rsidRPr="005E182F">
        <w:rPr>
          <w:sz w:val="24"/>
          <w:szCs w:val="24"/>
          <w:lang w:eastAsia="en-US"/>
        </w:rPr>
        <w:t>общественно-</w:t>
      </w:r>
      <w:r w:rsidRPr="005E182F">
        <w:rPr>
          <w:spacing w:val="47"/>
          <w:sz w:val="24"/>
          <w:szCs w:val="24"/>
          <w:lang w:eastAsia="en-US"/>
        </w:rPr>
        <w:t xml:space="preserve"> </w:t>
      </w:r>
      <w:r w:rsidRPr="005E182F">
        <w:rPr>
          <w:sz w:val="24"/>
          <w:szCs w:val="24"/>
          <w:lang w:eastAsia="en-US"/>
        </w:rPr>
        <w:t>полезной и личностно</w:t>
      </w:r>
      <w:r w:rsidRPr="005E182F">
        <w:rPr>
          <w:spacing w:val="1"/>
          <w:sz w:val="24"/>
          <w:szCs w:val="24"/>
          <w:lang w:eastAsia="en-US"/>
        </w:rPr>
        <w:t xml:space="preserve"> </w:t>
      </w:r>
      <w:r w:rsidRPr="005E182F">
        <w:rPr>
          <w:spacing w:val="-3"/>
          <w:sz w:val="24"/>
          <w:szCs w:val="24"/>
          <w:lang w:eastAsia="en-US"/>
        </w:rPr>
        <w:t>значимой</w:t>
      </w:r>
      <w:r w:rsidRPr="005E182F">
        <w:rPr>
          <w:sz w:val="24"/>
          <w:szCs w:val="24"/>
          <w:lang w:eastAsia="en-US"/>
        </w:rPr>
        <w:t xml:space="preserve"> деятельности</w:t>
      </w:r>
      <w:r w:rsidR="00BC0967" w:rsidRPr="005E182F">
        <w:rPr>
          <w:sz w:val="24"/>
          <w:szCs w:val="24"/>
        </w:rPr>
        <w:t>.</w:t>
      </w:r>
    </w:p>
    <w:p w:rsidR="00BC0967" w:rsidRPr="005E182F" w:rsidRDefault="00BC0967" w:rsidP="00D0100C">
      <w:pPr>
        <w:pStyle w:val="212"/>
        <w:widowControl w:val="0"/>
        <w:spacing w:line="240" w:lineRule="auto"/>
        <w:rPr>
          <w:sz w:val="24"/>
          <w:szCs w:val="24"/>
        </w:rPr>
      </w:pPr>
    </w:p>
    <w:p w:rsidR="00BC0967" w:rsidRPr="005E182F" w:rsidRDefault="00F34EE7" w:rsidP="00D0100C">
      <w:pPr>
        <w:pStyle w:val="130"/>
        <w:spacing w:before="8"/>
        <w:ind w:left="720" w:right="108"/>
        <w:rPr>
          <w:b w:val="0"/>
          <w:bCs w:val="0"/>
          <w:sz w:val="24"/>
          <w:szCs w:val="24"/>
          <w:lang w:val="ru-RU"/>
        </w:rPr>
      </w:pPr>
      <w:r>
        <w:rPr>
          <w:spacing w:val="-31"/>
          <w:sz w:val="24"/>
          <w:szCs w:val="24"/>
          <w:lang w:val="ru-RU"/>
        </w:rPr>
        <w:t>2.</w:t>
      </w:r>
      <w:r w:rsidR="00D96675" w:rsidRPr="005E182F">
        <w:rPr>
          <w:spacing w:val="-31"/>
          <w:sz w:val="24"/>
          <w:szCs w:val="24"/>
          <w:lang w:val="ru-RU"/>
        </w:rPr>
        <w:t>3.</w:t>
      </w:r>
      <w:r>
        <w:rPr>
          <w:spacing w:val="-31"/>
          <w:sz w:val="24"/>
          <w:szCs w:val="24"/>
          <w:lang w:val="ru-RU"/>
        </w:rPr>
        <w:t xml:space="preserve"> </w:t>
      </w:r>
      <w:r w:rsidR="00D96675" w:rsidRPr="005E182F">
        <w:rPr>
          <w:spacing w:val="-31"/>
          <w:sz w:val="24"/>
          <w:szCs w:val="24"/>
          <w:lang w:val="ru-RU"/>
        </w:rPr>
        <w:t>4.</w:t>
      </w:r>
      <w:r w:rsidR="006010AC">
        <w:rPr>
          <w:spacing w:val="-31"/>
          <w:sz w:val="24"/>
          <w:szCs w:val="24"/>
          <w:lang w:val="ru-RU"/>
        </w:rPr>
        <w:t xml:space="preserve"> </w:t>
      </w:r>
      <w:r w:rsidR="00D96675" w:rsidRPr="005E182F">
        <w:rPr>
          <w:spacing w:val="-31"/>
          <w:sz w:val="24"/>
          <w:szCs w:val="24"/>
          <w:lang w:val="ru-RU"/>
        </w:rPr>
        <w:t xml:space="preserve"> </w:t>
      </w:r>
      <w:r w:rsidR="00BC0967" w:rsidRPr="005E182F">
        <w:rPr>
          <w:spacing w:val="-31"/>
          <w:sz w:val="24"/>
          <w:szCs w:val="24"/>
          <w:lang w:val="ru-RU"/>
        </w:rPr>
        <w:t>У</w:t>
      </w:r>
      <w:r w:rsidR="00BC0967" w:rsidRPr="005E182F">
        <w:rPr>
          <w:sz w:val="24"/>
          <w:szCs w:val="24"/>
          <w:lang w:val="ru-RU"/>
        </w:rPr>
        <w:t>сл</w:t>
      </w:r>
      <w:r w:rsidR="00BC0967" w:rsidRPr="005E182F">
        <w:rPr>
          <w:spacing w:val="-6"/>
          <w:sz w:val="24"/>
          <w:szCs w:val="24"/>
          <w:lang w:val="ru-RU"/>
        </w:rPr>
        <w:t>о</w:t>
      </w:r>
      <w:r w:rsidR="00BC0967" w:rsidRPr="005E182F">
        <w:rPr>
          <w:sz w:val="24"/>
          <w:szCs w:val="24"/>
          <w:lang w:val="ru-RU"/>
        </w:rPr>
        <w:t>в</w:t>
      </w:r>
      <w:r w:rsidR="00BC0967" w:rsidRPr="005E182F">
        <w:rPr>
          <w:spacing w:val="-2"/>
          <w:sz w:val="24"/>
          <w:szCs w:val="24"/>
          <w:lang w:val="ru-RU"/>
        </w:rPr>
        <w:t>и</w:t>
      </w:r>
      <w:r w:rsidR="00BC0967" w:rsidRPr="005E182F">
        <w:rPr>
          <w:sz w:val="24"/>
          <w:szCs w:val="24"/>
          <w:lang w:val="ru-RU"/>
        </w:rPr>
        <w:t>я</w:t>
      </w:r>
      <w:r w:rsidR="00BC0967" w:rsidRPr="005E182F">
        <w:rPr>
          <w:spacing w:val="-2"/>
          <w:sz w:val="24"/>
          <w:szCs w:val="24"/>
          <w:lang w:val="ru-RU"/>
        </w:rPr>
        <w:t xml:space="preserve"> </w:t>
      </w:r>
      <w:r w:rsidR="00BC0967" w:rsidRPr="005E182F">
        <w:rPr>
          <w:sz w:val="24"/>
          <w:szCs w:val="24"/>
          <w:lang w:val="ru-RU"/>
        </w:rPr>
        <w:t>р</w:t>
      </w:r>
      <w:r w:rsidR="00BC0967" w:rsidRPr="005E182F">
        <w:rPr>
          <w:spacing w:val="-3"/>
          <w:sz w:val="24"/>
          <w:szCs w:val="24"/>
          <w:lang w:val="ru-RU"/>
        </w:rPr>
        <w:t>е</w:t>
      </w:r>
      <w:r w:rsidR="00BC0967" w:rsidRPr="005E182F">
        <w:rPr>
          <w:spacing w:val="3"/>
          <w:sz w:val="24"/>
          <w:szCs w:val="24"/>
          <w:lang w:val="ru-RU"/>
        </w:rPr>
        <w:t>а</w:t>
      </w:r>
      <w:r w:rsidR="00BC0967" w:rsidRPr="005E182F">
        <w:rPr>
          <w:sz w:val="24"/>
          <w:szCs w:val="24"/>
          <w:lang w:val="ru-RU"/>
        </w:rPr>
        <w:t>л</w:t>
      </w:r>
      <w:r w:rsidR="00BC0967" w:rsidRPr="005E182F">
        <w:rPr>
          <w:spacing w:val="-1"/>
          <w:sz w:val="24"/>
          <w:szCs w:val="24"/>
          <w:lang w:val="ru-RU"/>
        </w:rPr>
        <w:t>и</w:t>
      </w:r>
      <w:r w:rsidR="00BC0967" w:rsidRPr="005E182F">
        <w:rPr>
          <w:spacing w:val="-3"/>
          <w:sz w:val="24"/>
          <w:szCs w:val="24"/>
          <w:lang w:val="ru-RU"/>
        </w:rPr>
        <w:t>з</w:t>
      </w:r>
      <w:r w:rsidR="00BC0967" w:rsidRPr="005E182F">
        <w:rPr>
          <w:sz w:val="24"/>
          <w:szCs w:val="24"/>
          <w:lang w:val="ru-RU"/>
        </w:rPr>
        <w:t>а</w:t>
      </w:r>
      <w:r w:rsidR="00BC0967" w:rsidRPr="005E182F">
        <w:rPr>
          <w:spacing w:val="-1"/>
          <w:sz w:val="24"/>
          <w:szCs w:val="24"/>
          <w:lang w:val="ru-RU"/>
        </w:rPr>
        <w:t>ци</w:t>
      </w:r>
      <w:r w:rsidR="00BC0967" w:rsidRPr="005E182F">
        <w:rPr>
          <w:sz w:val="24"/>
          <w:szCs w:val="24"/>
          <w:lang w:val="ru-RU"/>
        </w:rPr>
        <w:t>и</w:t>
      </w:r>
      <w:r w:rsidR="00BC0967" w:rsidRPr="005E182F">
        <w:rPr>
          <w:spacing w:val="-1"/>
          <w:sz w:val="24"/>
          <w:szCs w:val="24"/>
          <w:lang w:val="ru-RU"/>
        </w:rPr>
        <w:t xml:space="preserve"> </w:t>
      </w:r>
      <w:r w:rsidR="00BC0967" w:rsidRPr="005E182F">
        <w:rPr>
          <w:sz w:val="24"/>
          <w:szCs w:val="24"/>
          <w:lang w:val="ru-RU"/>
        </w:rPr>
        <w:t>осн</w:t>
      </w:r>
      <w:r w:rsidR="00BC0967" w:rsidRPr="005E182F">
        <w:rPr>
          <w:spacing w:val="-7"/>
          <w:sz w:val="24"/>
          <w:szCs w:val="24"/>
          <w:lang w:val="ru-RU"/>
        </w:rPr>
        <w:t>о</w:t>
      </w:r>
      <w:r w:rsidR="00BC0967" w:rsidRPr="005E182F">
        <w:rPr>
          <w:sz w:val="24"/>
          <w:szCs w:val="24"/>
          <w:lang w:val="ru-RU"/>
        </w:rPr>
        <w:t>в</w:t>
      </w:r>
      <w:r w:rsidR="00BC0967" w:rsidRPr="005E182F">
        <w:rPr>
          <w:spacing w:val="-2"/>
          <w:sz w:val="24"/>
          <w:szCs w:val="24"/>
          <w:lang w:val="ru-RU"/>
        </w:rPr>
        <w:t>н</w:t>
      </w:r>
      <w:r w:rsidR="00BC0967" w:rsidRPr="005E182F">
        <w:rPr>
          <w:spacing w:val="-1"/>
          <w:sz w:val="24"/>
          <w:szCs w:val="24"/>
          <w:lang w:val="ru-RU"/>
        </w:rPr>
        <w:t>ы</w:t>
      </w:r>
      <w:r w:rsidR="00BC0967" w:rsidRPr="005E182F">
        <w:rPr>
          <w:sz w:val="24"/>
          <w:szCs w:val="24"/>
          <w:lang w:val="ru-RU"/>
        </w:rPr>
        <w:t>х</w:t>
      </w:r>
      <w:r w:rsidR="00BC0967" w:rsidRPr="005E182F">
        <w:rPr>
          <w:spacing w:val="1"/>
          <w:sz w:val="24"/>
          <w:szCs w:val="24"/>
          <w:lang w:val="ru-RU"/>
        </w:rPr>
        <w:t xml:space="preserve"> </w:t>
      </w:r>
      <w:r w:rsidR="00BC0967" w:rsidRPr="005E182F">
        <w:rPr>
          <w:spacing w:val="-2"/>
          <w:sz w:val="24"/>
          <w:szCs w:val="24"/>
          <w:lang w:val="ru-RU"/>
        </w:rPr>
        <w:t>н</w:t>
      </w:r>
      <w:r w:rsidR="00BC0967" w:rsidRPr="005E182F">
        <w:rPr>
          <w:spacing w:val="-4"/>
          <w:sz w:val="24"/>
          <w:szCs w:val="24"/>
          <w:lang w:val="ru-RU"/>
        </w:rPr>
        <w:t>а</w:t>
      </w:r>
      <w:r w:rsidR="00BC0967" w:rsidRPr="005E182F">
        <w:rPr>
          <w:spacing w:val="-1"/>
          <w:sz w:val="24"/>
          <w:szCs w:val="24"/>
          <w:lang w:val="ru-RU"/>
        </w:rPr>
        <w:t>п</w:t>
      </w:r>
      <w:r w:rsidR="00BC0967" w:rsidRPr="005E182F">
        <w:rPr>
          <w:spacing w:val="-3"/>
          <w:sz w:val="24"/>
          <w:szCs w:val="24"/>
          <w:lang w:val="ru-RU"/>
        </w:rPr>
        <w:t>р</w:t>
      </w:r>
      <w:r w:rsidR="00BC0967" w:rsidRPr="005E182F">
        <w:rPr>
          <w:sz w:val="24"/>
          <w:szCs w:val="24"/>
          <w:lang w:val="ru-RU"/>
        </w:rPr>
        <w:t>а</w:t>
      </w:r>
      <w:r w:rsidR="00BC0967" w:rsidRPr="005E182F">
        <w:rPr>
          <w:spacing w:val="-6"/>
          <w:sz w:val="24"/>
          <w:szCs w:val="24"/>
          <w:lang w:val="ru-RU"/>
        </w:rPr>
        <w:t>в</w:t>
      </w:r>
      <w:r w:rsidR="00BC0967" w:rsidRPr="005E182F">
        <w:rPr>
          <w:sz w:val="24"/>
          <w:szCs w:val="24"/>
          <w:lang w:val="ru-RU"/>
        </w:rPr>
        <w:t>лен</w:t>
      </w:r>
      <w:r w:rsidR="00BC0967" w:rsidRPr="005E182F">
        <w:rPr>
          <w:spacing w:val="-2"/>
          <w:sz w:val="24"/>
          <w:szCs w:val="24"/>
          <w:lang w:val="ru-RU"/>
        </w:rPr>
        <w:t>и</w:t>
      </w:r>
      <w:r w:rsidR="00BC0967" w:rsidRPr="005E182F">
        <w:rPr>
          <w:sz w:val="24"/>
          <w:szCs w:val="24"/>
          <w:lang w:val="ru-RU"/>
        </w:rPr>
        <w:t>й</w:t>
      </w:r>
      <w:r w:rsidR="00BC0967" w:rsidRPr="005E182F">
        <w:rPr>
          <w:spacing w:val="-1"/>
          <w:sz w:val="24"/>
          <w:szCs w:val="24"/>
          <w:lang w:val="ru-RU"/>
        </w:rPr>
        <w:t xml:space="preserve"> </w:t>
      </w:r>
      <w:r w:rsidR="00BC0967" w:rsidRPr="005E182F">
        <w:rPr>
          <w:spacing w:val="-2"/>
          <w:sz w:val="24"/>
          <w:szCs w:val="24"/>
          <w:lang w:val="ru-RU"/>
        </w:rPr>
        <w:t>н</w:t>
      </w:r>
      <w:r w:rsidR="00BC0967" w:rsidRPr="005E182F">
        <w:rPr>
          <w:sz w:val="24"/>
          <w:szCs w:val="24"/>
          <w:lang w:val="ru-RU"/>
        </w:rPr>
        <w:t>ра</w:t>
      </w:r>
      <w:r w:rsidR="00BC0967" w:rsidRPr="005E182F">
        <w:rPr>
          <w:spacing w:val="1"/>
          <w:sz w:val="24"/>
          <w:szCs w:val="24"/>
          <w:lang w:val="ru-RU"/>
        </w:rPr>
        <w:t>в</w:t>
      </w:r>
      <w:r w:rsidR="00BC0967" w:rsidRPr="005E182F">
        <w:rPr>
          <w:sz w:val="24"/>
          <w:szCs w:val="24"/>
          <w:lang w:val="ru-RU"/>
        </w:rPr>
        <w:t>с</w:t>
      </w:r>
      <w:r w:rsidR="00BC0967" w:rsidRPr="005E182F">
        <w:rPr>
          <w:spacing w:val="1"/>
          <w:sz w:val="24"/>
          <w:szCs w:val="24"/>
          <w:lang w:val="ru-RU"/>
        </w:rPr>
        <w:t>т</w:t>
      </w:r>
      <w:r w:rsidR="00BC0967" w:rsidRPr="005E182F">
        <w:rPr>
          <w:sz w:val="24"/>
          <w:szCs w:val="24"/>
          <w:lang w:val="ru-RU"/>
        </w:rPr>
        <w:t>ве</w:t>
      </w:r>
      <w:r w:rsidR="00BC0967" w:rsidRPr="005E182F">
        <w:rPr>
          <w:spacing w:val="-2"/>
          <w:sz w:val="24"/>
          <w:szCs w:val="24"/>
          <w:lang w:val="ru-RU"/>
        </w:rPr>
        <w:t>н</w:t>
      </w:r>
      <w:r w:rsidR="00BC0967" w:rsidRPr="005E182F">
        <w:rPr>
          <w:spacing w:val="-1"/>
          <w:sz w:val="24"/>
          <w:szCs w:val="24"/>
          <w:lang w:val="ru-RU"/>
        </w:rPr>
        <w:t>н</w:t>
      </w:r>
      <w:r w:rsidR="00BC0967" w:rsidRPr="005E182F">
        <w:rPr>
          <w:spacing w:val="-2"/>
          <w:sz w:val="24"/>
          <w:szCs w:val="24"/>
          <w:lang w:val="ru-RU"/>
        </w:rPr>
        <w:t>о</w:t>
      </w:r>
      <w:r w:rsidR="00BC0967" w:rsidRPr="005E182F">
        <w:rPr>
          <w:spacing w:val="-8"/>
          <w:sz w:val="24"/>
          <w:szCs w:val="24"/>
          <w:lang w:val="ru-RU"/>
        </w:rPr>
        <w:t>г</w:t>
      </w:r>
      <w:r w:rsidR="00BC0967" w:rsidRPr="005E182F">
        <w:rPr>
          <w:sz w:val="24"/>
          <w:szCs w:val="24"/>
          <w:lang w:val="ru-RU"/>
        </w:rPr>
        <w:t xml:space="preserve">о </w:t>
      </w:r>
      <w:r w:rsidR="00BC0967" w:rsidRPr="005E182F">
        <w:rPr>
          <w:spacing w:val="-1"/>
          <w:sz w:val="24"/>
          <w:szCs w:val="24"/>
          <w:lang w:val="ru-RU"/>
        </w:rPr>
        <w:t>развития</w:t>
      </w:r>
      <w:r w:rsidR="00BC0967" w:rsidRPr="005E182F">
        <w:rPr>
          <w:spacing w:val="-2"/>
          <w:sz w:val="24"/>
          <w:szCs w:val="24"/>
          <w:lang w:val="ru-RU"/>
        </w:rPr>
        <w:t xml:space="preserve"> </w:t>
      </w:r>
      <w:r w:rsidR="00BC0967" w:rsidRPr="005E182F">
        <w:rPr>
          <w:spacing w:val="-3"/>
          <w:sz w:val="24"/>
          <w:szCs w:val="24"/>
          <w:lang w:val="ru-RU"/>
        </w:rPr>
        <w:t xml:space="preserve"> </w:t>
      </w:r>
      <w:r w:rsidR="00BC0967" w:rsidRPr="005E182F">
        <w:rPr>
          <w:spacing w:val="-2"/>
          <w:sz w:val="24"/>
          <w:szCs w:val="24"/>
          <w:lang w:val="ru-RU"/>
        </w:rPr>
        <w:t>обучающихся</w:t>
      </w:r>
      <w:r w:rsidR="00CC3557" w:rsidRPr="005E182F">
        <w:rPr>
          <w:spacing w:val="-2"/>
          <w:sz w:val="24"/>
          <w:szCs w:val="24"/>
          <w:lang w:val="ru-RU"/>
        </w:rPr>
        <w:t xml:space="preserve"> с легкой умственной отсталость</w:t>
      </w:r>
      <w:proofErr w:type="gramStart"/>
      <w:r w:rsidR="00CC3557" w:rsidRPr="005E182F">
        <w:rPr>
          <w:spacing w:val="-2"/>
          <w:sz w:val="24"/>
          <w:szCs w:val="24"/>
          <w:lang w:val="ru-RU"/>
        </w:rPr>
        <w:t>ю(</w:t>
      </w:r>
      <w:proofErr w:type="gramEnd"/>
      <w:r w:rsidR="00CC3557" w:rsidRPr="005E182F">
        <w:rPr>
          <w:spacing w:val="-2"/>
          <w:sz w:val="24"/>
          <w:szCs w:val="24"/>
          <w:lang w:val="ru-RU"/>
        </w:rPr>
        <w:t>интеллектуальными нарушениями)</w:t>
      </w:r>
    </w:p>
    <w:p w:rsidR="00BC0967" w:rsidRPr="005E182F" w:rsidRDefault="00BC0967" w:rsidP="00D0100C">
      <w:pPr>
        <w:pStyle w:val="a7"/>
        <w:spacing w:before="1"/>
        <w:ind w:right="104" w:firstLine="708"/>
        <w:rPr>
          <w:sz w:val="24"/>
          <w:szCs w:val="24"/>
        </w:rPr>
      </w:pPr>
      <w:r w:rsidRPr="005E182F">
        <w:rPr>
          <w:spacing w:val="-2"/>
          <w:sz w:val="24"/>
          <w:szCs w:val="24"/>
        </w:rPr>
        <w:t>Направления</w:t>
      </w:r>
      <w:r w:rsidRPr="005E182F">
        <w:rPr>
          <w:spacing w:val="47"/>
          <w:sz w:val="24"/>
          <w:szCs w:val="24"/>
        </w:rPr>
        <w:t xml:space="preserve"> </w:t>
      </w:r>
      <w:r w:rsidRPr="005E182F">
        <w:rPr>
          <w:spacing w:val="-2"/>
          <w:sz w:val="24"/>
          <w:szCs w:val="24"/>
        </w:rPr>
        <w:t>коррекционно-воспитательной</w:t>
      </w:r>
      <w:r w:rsidRPr="005E182F">
        <w:rPr>
          <w:spacing w:val="47"/>
          <w:sz w:val="24"/>
          <w:szCs w:val="24"/>
        </w:rPr>
        <w:t xml:space="preserve"> </w:t>
      </w:r>
      <w:r w:rsidRPr="005E182F">
        <w:rPr>
          <w:spacing w:val="-2"/>
          <w:sz w:val="24"/>
          <w:szCs w:val="24"/>
        </w:rPr>
        <w:t>работы</w:t>
      </w:r>
      <w:r w:rsidRPr="005E182F">
        <w:rPr>
          <w:spacing w:val="45"/>
          <w:sz w:val="24"/>
          <w:szCs w:val="24"/>
        </w:rPr>
        <w:t xml:space="preserve"> </w:t>
      </w:r>
      <w:r w:rsidRPr="005E182F">
        <w:rPr>
          <w:sz w:val="24"/>
          <w:szCs w:val="24"/>
        </w:rPr>
        <w:t>по</w:t>
      </w:r>
      <w:r w:rsidRPr="005E182F">
        <w:rPr>
          <w:spacing w:val="48"/>
          <w:sz w:val="24"/>
          <w:szCs w:val="24"/>
        </w:rPr>
        <w:t xml:space="preserve"> </w:t>
      </w:r>
      <w:r w:rsidRPr="005E182F">
        <w:rPr>
          <w:spacing w:val="-1"/>
          <w:sz w:val="24"/>
          <w:szCs w:val="24"/>
        </w:rPr>
        <w:t>нравственному</w:t>
      </w:r>
      <w:r w:rsidRPr="005E182F">
        <w:rPr>
          <w:spacing w:val="61"/>
          <w:sz w:val="24"/>
          <w:szCs w:val="24"/>
        </w:rPr>
        <w:t xml:space="preserve"> </w:t>
      </w:r>
      <w:r w:rsidRPr="005E182F">
        <w:rPr>
          <w:spacing w:val="-1"/>
          <w:sz w:val="24"/>
          <w:szCs w:val="24"/>
        </w:rPr>
        <w:t>развитию</w:t>
      </w:r>
      <w:r w:rsidRPr="005E182F">
        <w:rPr>
          <w:spacing w:val="22"/>
          <w:sz w:val="24"/>
          <w:szCs w:val="24"/>
        </w:rPr>
        <w:t xml:space="preserve"> </w:t>
      </w:r>
      <w:r w:rsidRPr="005E182F">
        <w:rPr>
          <w:spacing w:val="21"/>
          <w:sz w:val="24"/>
          <w:szCs w:val="24"/>
        </w:rPr>
        <w:t xml:space="preserve"> </w:t>
      </w:r>
      <w:r w:rsidRPr="005E182F">
        <w:rPr>
          <w:spacing w:val="-3"/>
          <w:sz w:val="24"/>
          <w:szCs w:val="24"/>
        </w:rPr>
        <w:t>обучающихся</w:t>
      </w:r>
      <w:r w:rsidR="00CC3557" w:rsidRPr="005E182F">
        <w:rPr>
          <w:spacing w:val="-3"/>
          <w:sz w:val="24"/>
          <w:szCs w:val="24"/>
        </w:rPr>
        <w:t xml:space="preserve"> с </w:t>
      </w:r>
      <w:proofErr w:type="spellStart"/>
      <w:r w:rsidR="00CC3557" w:rsidRPr="005E182F">
        <w:rPr>
          <w:spacing w:val="-3"/>
          <w:sz w:val="24"/>
          <w:szCs w:val="24"/>
        </w:rPr>
        <w:t>лекой</w:t>
      </w:r>
      <w:proofErr w:type="spellEnd"/>
      <w:r w:rsidR="00CC3557" w:rsidRPr="005E182F">
        <w:rPr>
          <w:spacing w:val="-3"/>
          <w:sz w:val="24"/>
          <w:szCs w:val="24"/>
        </w:rPr>
        <w:t xml:space="preserve"> умственной отсталостью (интеллектуальными нарушениями)</w:t>
      </w:r>
      <w:r w:rsidR="00CC3557" w:rsidRPr="005E182F">
        <w:rPr>
          <w:spacing w:val="26"/>
          <w:sz w:val="24"/>
          <w:szCs w:val="24"/>
        </w:rPr>
        <w:t xml:space="preserve"> в М</w:t>
      </w:r>
      <w:r w:rsidRPr="005E182F">
        <w:rPr>
          <w:spacing w:val="26"/>
          <w:sz w:val="24"/>
          <w:szCs w:val="24"/>
        </w:rPr>
        <w:t xml:space="preserve">КОУ </w:t>
      </w:r>
      <w:r w:rsidR="00CC3557" w:rsidRPr="005E182F">
        <w:rPr>
          <w:spacing w:val="26"/>
          <w:sz w:val="24"/>
          <w:szCs w:val="24"/>
        </w:rPr>
        <w:t xml:space="preserve">Большехабыкская СОШ </w:t>
      </w:r>
      <w:r w:rsidRPr="005E182F">
        <w:rPr>
          <w:spacing w:val="-2"/>
          <w:sz w:val="24"/>
          <w:szCs w:val="24"/>
        </w:rPr>
        <w:t>реализуются</w:t>
      </w:r>
      <w:r w:rsidRPr="005E182F">
        <w:rPr>
          <w:spacing w:val="26"/>
          <w:sz w:val="24"/>
          <w:szCs w:val="24"/>
        </w:rPr>
        <w:t xml:space="preserve"> </w:t>
      </w:r>
      <w:r w:rsidRPr="005E182F">
        <w:rPr>
          <w:spacing w:val="-2"/>
          <w:sz w:val="24"/>
          <w:szCs w:val="24"/>
        </w:rPr>
        <w:t>как</w:t>
      </w:r>
      <w:r w:rsidRPr="005E182F">
        <w:rPr>
          <w:spacing w:val="23"/>
          <w:sz w:val="24"/>
          <w:szCs w:val="24"/>
        </w:rPr>
        <w:t xml:space="preserve"> </w:t>
      </w:r>
      <w:r w:rsidRPr="005E182F">
        <w:rPr>
          <w:spacing w:val="-2"/>
          <w:sz w:val="24"/>
          <w:szCs w:val="24"/>
        </w:rPr>
        <w:t>во</w:t>
      </w:r>
      <w:r w:rsidR="00CC3557" w:rsidRPr="005E182F">
        <w:rPr>
          <w:spacing w:val="22"/>
          <w:sz w:val="24"/>
          <w:szCs w:val="24"/>
        </w:rPr>
        <w:t xml:space="preserve"> </w:t>
      </w:r>
      <w:r w:rsidRPr="005E182F">
        <w:rPr>
          <w:spacing w:val="-3"/>
          <w:sz w:val="24"/>
          <w:szCs w:val="24"/>
        </w:rPr>
        <w:t>внеурочной</w:t>
      </w:r>
      <w:r w:rsidRPr="005E182F">
        <w:rPr>
          <w:spacing w:val="79"/>
          <w:sz w:val="24"/>
          <w:szCs w:val="24"/>
        </w:rPr>
        <w:t xml:space="preserve"> </w:t>
      </w:r>
      <w:r w:rsidRPr="005E182F">
        <w:rPr>
          <w:sz w:val="24"/>
          <w:szCs w:val="24"/>
        </w:rPr>
        <w:t>деятельности,</w:t>
      </w:r>
      <w:r w:rsidRPr="005E182F">
        <w:rPr>
          <w:spacing w:val="56"/>
          <w:sz w:val="24"/>
          <w:szCs w:val="24"/>
        </w:rPr>
        <w:t xml:space="preserve"> </w:t>
      </w:r>
      <w:r w:rsidRPr="005E182F">
        <w:rPr>
          <w:sz w:val="24"/>
          <w:szCs w:val="24"/>
        </w:rPr>
        <w:t>так</w:t>
      </w:r>
      <w:r w:rsidRPr="005E182F">
        <w:rPr>
          <w:spacing w:val="54"/>
          <w:sz w:val="24"/>
          <w:szCs w:val="24"/>
        </w:rPr>
        <w:t xml:space="preserve"> </w:t>
      </w:r>
      <w:r w:rsidRPr="005E182F">
        <w:rPr>
          <w:sz w:val="24"/>
          <w:szCs w:val="24"/>
        </w:rPr>
        <w:t>и</w:t>
      </w:r>
      <w:r w:rsidRPr="005E182F">
        <w:rPr>
          <w:spacing w:val="57"/>
          <w:sz w:val="24"/>
          <w:szCs w:val="24"/>
        </w:rPr>
        <w:t xml:space="preserve"> </w:t>
      </w:r>
      <w:r w:rsidRPr="005E182F">
        <w:rPr>
          <w:sz w:val="24"/>
          <w:szCs w:val="24"/>
        </w:rPr>
        <w:t>в</w:t>
      </w:r>
      <w:r w:rsidRPr="005E182F">
        <w:rPr>
          <w:spacing w:val="56"/>
          <w:sz w:val="24"/>
          <w:szCs w:val="24"/>
        </w:rPr>
        <w:t xml:space="preserve"> </w:t>
      </w:r>
      <w:r w:rsidRPr="005E182F">
        <w:rPr>
          <w:sz w:val="24"/>
          <w:szCs w:val="24"/>
        </w:rPr>
        <w:t>процессе</w:t>
      </w:r>
      <w:r w:rsidRPr="005E182F">
        <w:rPr>
          <w:spacing w:val="61"/>
          <w:sz w:val="24"/>
          <w:szCs w:val="24"/>
        </w:rPr>
        <w:t xml:space="preserve"> </w:t>
      </w:r>
      <w:r w:rsidRPr="005E182F">
        <w:rPr>
          <w:spacing w:val="-2"/>
          <w:sz w:val="24"/>
          <w:szCs w:val="24"/>
        </w:rPr>
        <w:t>изучения</w:t>
      </w:r>
      <w:r w:rsidRPr="005E182F">
        <w:rPr>
          <w:spacing w:val="54"/>
          <w:sz w:val="24"/>
          <w:szCs w:val="24"/>
        </w:rPr>
        <w:t xml:space="preserve"> </w:t>
      </w:r>
      <w:r w:rsidRPr="005E182F">
        <w:rPr>
          <w:spacing w:val="-2"/>
          <w:sz w:val="24"/>
          <w:szCs w:val="24"/>
        </w:rPr>
        <w:t>предметов,</w:t>
      </w:r>
      <w:r w:rsidR="00CC3557" w:rsidRPr="005E182F">
        <w:rPr>
          <w:spacing w:val="52"/>
          <w:sz w:val="24"/>
          <w:szCs w:val="24"/>
        </w:rPr>
        <w:t xml:space="preserve">  </w:t>
      </w:r>
      <w:r w:rsidRPr="005E182F">
        <w:rPr>
          <w:spacing w:val="-2"/>
          <w:sz w:val="24"/>
          <w:szCs w:val="24"/>
        </w:rPr>
        <w:t>предусмотренных</w:t>
      </w:r>
      <w:r w:rsidRPr="005E182F">
        <w:rPr>
          <w:spacing w:val="55"/>
          <w:sz w:val="24"/>
          <w:szCs w:val="24"/>
        </w:rPr>
        <w:t xml:space="preserve"> </w:t>
      </w:r>
      <w:r w:rsidRPr="005E182F">
        <w:rPr>
          <w:spacing w:val="-1"/>
          <w:sz w:val="24"/>
          <w:szCs w:val="24"/>
        </w:rPr>
        <w:t>базисным</w:t>
      </w:r>
      <w:r w:rsidRPr="005E182F">
        <w:rPr>
          <w:sz w:val="24"/>
          <w:szCs w:val="24"/>
        </w:rPr>
        <w:t xml:space="preserve"> </w:t>
      </w:r>
      <w:r w:rsidRPr="005E182F">
        <w:rPr>
          <w:spacing w:val="-1"/>
          <w:sz w:val="24"/>
          <w:szCs w:val="24"/>
        </w:rPr>
        <w:t>учебным</w:t>
      </w:r>
      <w:r w:rsidRPr="005E182F">
        <w:rPr>
          <w:spacing w:val="-3"/>
          <w:sz w:val="24"/>
          <w:szCs w:val="24"/>
        </w:rPr>
        <w:t xml:space="preserve"> </w:t>
      </w:r>
      <w:r w:rsidRPr="005E182F">
        <w:rPr>
          <w:spacing w:val="-1"/>
          <w:sz w:val="24"/>
          <w:szCs w:val="24"/>
        </w:rPr>
        <w:t>планом.</w:t>
      </w:r>
    </w:p>
    <w:p w:rsidR="00C74B37" w:rsidRDefault="00BC0967" w:rsidP="00C74B37">
      <w:pPr>
        <w:pStyle w:val="a7"/>
        <w:ind w:right="107" w:firstLine="608"/>
        <w:jc w:val="both"/>
        <w:rPr>
          <w:spacing w:val="-2"/>
          <w:sz w:val="24"/>
          <w:szCs w:val="24"/>
        </w:rPr>
      </w:pPr>
      <w:r w:rsidRPr="005E182F">
        <w:rPr>
          <w:spacing w:val="-2"/>
          <w:sz w:val="24"/>
          <w:szCs w:val="24"/>
        </w:rPr>
        <w:t>Содержание</w:t>
      </w:r>
      <w:r w:rsidRPr="005E182F">
        <w:rPr>
          <w:spacing w:val="1"/>
          <w:sz w:val="24"/>
          <w:szCs w:val="24"/>
        </w:rPr>
        <w:t xml:space="preserve"> </w:t>
      </w:r>
      <w:r w:rsidRPr="005E182F">
        <w:rPr>
          <w:sz w:val="24"/>
          <w:szCs w:val="24"/>
        </w:rPr>
        <w:t>и</w:t>
      </w:r>
      <w:r w:rsidRPr="005E182F">
        <w:rPr>
          <w:spacing w:val="3"/>
          <w:sz w:val="24"/>
          <w:szCs w:val="24"/>
        </w:rPr>
        <w:t xml:space="preserve"> </w:t>
      </w:r>
      <w:r w:rsidRPr="005E182F">
        <w:rPr>
          <w:spacing w:val="-2"/>
          <w:sz w:val="24"/>
          <w:szCs w:val="24"/>
        </w:rPr>
        <w:t>используемые</w:t>
      </w:r>
      <w:r w:rsidRPr="005E182F">
        <w:rPr>
          <w:spacing w:val="3"/>
          <w:sz w:val="24"/>
          <w:szCs w:val="24"/>
        </w:rPr>
        <w:t xml:space="preserve"> </w:t>
      </w:r>
      <w:r w:rsidRPr="005E182F">
        <w:rPr>
          <w:spacing w:val="-2"/>
          <w:sz w:val="24"/>
          <w:szCs w:val="24"/>
        </w:rPr>
        <w:t>формы</w:t>
      </w:r>
      <w:r w:rsidRPr="005E182F">
        <w:rPr>
          <w:spacing w:val="2"/>
          <w:sz w:val="24"/>
          <w:szCs w:val="24"/>
        </w:rPr>
        <w:t xml:space="preserve"> </w:t>
      </w:r>
      <w:r w:rsidRPr="005E182F">
        <w:rPr>
          <w:spacing w:val="-2"/>
          <w:sz w:val="24"/>
          <w:szCs w:val="24"/>
        </w:rPr>
        <w:t>коррекционно-воспитательной</w:t>
      </w:r>
      <w:r w:rsidRPr="005E182F">
        <w:rPr>
          <w:spacing w:val="53"/>
          <w:sz w:val="24"/>
          <w:szCs w:val="24"/>
        </w:rPr>
        <w:t xml:space="preserve"> </w:t>
      </w:r>
      <w:r w:rsidRPr="005E182F">
        <w:rPr>
          <w:spacing w:val="-2"/>
          <w:sz w:val="24"/>
          <w:szCs w:val="24"/>
        </w:rPr>
        <w:t>работы</w:t>
      </w:r>
      <w:r w:rsidRPr="005E182F">
        <w:rPr>
          <w:spacing w:val="26"/>
          <w:sz w:val="24"/>
          <w:szCs w:val="24"/>
        </w:rPr>
        <w:t xml:space="preserve"> </w:t>
      </w:r>
      <w:r w:rsidRPr="005E182F">
        <w:rPr>
          <w:spacing w:val="-2"/>
          <w:sz w:val="24"/>
          <w:szCs w:val="24"/>
        </w:rPr>
        <w:t xml:space="preserve">соответствуют </w:t>
      </w:r>
      <w:r w:rsidRPr="005E182F">
        <w:rPr>
          <w:spacing w:val="24"/>
          <w:sz w:val="24"/>
          <w:szCs w:val="24"/>
        </w:rPr>
        <w:t xml:space="preserve"> </w:t>
      </w:r>
      <w:r w:rsidRPr="005E182F">
        <w:rPr>
          <w:spacing w:val="-1"/>
          <w:sz w:val="24"/>
          <w:szCs w:val="24"/>
        </w:rPr>
        <w:t>ступени</w:t>
      </w:r>
      <w:r w:rsidRPr="005E182F">
        <w:rPr>
          <w:spacing w:val="26"/>
          <w:sz w:val="24"/>
          <w:szCs w:val="24"/>
        </w:rPr>
        <w:t xml:space="preserve"> </w:t>
      </w:r>
      <w:r w:rsidRPr="005E182F">
        <w:rPr>
          <w:spacing w:val="-2"/>
          <w:sz w:val="24"/>
          <w:szCs w:val="24"/>
        </w:rPr>
        <w:t>обучения,</w:t>
      </w:r>
      <w:r w:rsidRPr="005E182F">
        <w:rPr>
          <w:spacing w:val="28"/>
          <w:sz w:val="24"/>
          <w:szCs w:val="24"/>
        </w:rPr>
        <w:t xml:space="preserve"> </w:t>
      </w:r>
      <w:r w:rsidRPr="005E182F">
        <w:rPr>
          <w:spacing w:val="-1"/>
          <w:sz w:val="24"/>
          <w:szCs w:val="24"/>
        </w:rPr>
        <w:t>уровню</w:t>
      </w:r>
      <w:r w:rsidRPr="005E182F">
        <w:rPr>
          <w:spacing w:val="43"/>
          <w:sz w:val="24"/>
          <w:szCs w:val="24"/>
        </w:rPr>
        <w:t xml:space="preserve"> </w:t>
      </w:r>
      <w:r w:rsidRPr="005E182F">
        <w:rPr>
          <w:spacing w:val="-2"/>
          <w:sz w:val="24"/>
          <w:szCs w:val="24"/>
        </w:rPr>
        <w:t>интеллектуального</w:t>
      </w:r>
      <w:r w:rsidRPr="005E182F">
        <w:rPr>
          <w:spacing w:val="14"/>
          <w:sz w:val="24"/>
          <w:szCs w:val="24"/>
        </w:rPr>
        <w:t xml:space="preserve"> </w:t>
      </w:r>
      <w:r w:rsidRPr="005E182F">
        <w:rPr>
          <w:spacing w:val="-1"/>
          <w:sz w:val="24"/>
          <w:szCs w:val="24"/>
        </w:rPr>
        <w:t>развития</w:t>
      </w:r>
      <w:r w:rsidRPr="005E182F">
        <w:rPr>
          <w:spacing w:val="16"/>
          <w:sz w:val="24"/>
          <w:szCs w:val="24"/>
        </w:rPr>
        <w:t xml:space="preserve"> </w:t>
      </w:r>
      <w:r w:rsidRPr="005E182F">
        <w:rPr>
          <w:spacing w:val="-2"/>
          <w:sz w:val="24"/>
          <w:szCs w:val="24"/>
        </w:rPr>
        <w:t>обучающихся,</w:t>
      </w:r>
      <w:r w:rsidRPr="005E182F">
        <w:rPr>
          <w:spacing w:val="18"/>
          <w:sz w:val="24"/>
          <w:szCs w:val="24"/>
        </w:rPr>
        <w:t xml:space="preserve"> </w:t>
      </w:r>
      <w:r w:rsidRPr="005E182F">
        <w:rPr>
          <w:sz w:val="24"/>
          <w:szCs w:val="24"/>
        </w:rPr>
        <w:t>а</w:t>
      </w:r>
      <w:r w:rsidRPr="005E182F">
        <w:rPr>
          <w:spacing w:val="18"/>
          <w:sz w:val="24"/>
          <w:szCs w:val="24"/>
        </w:rPr>
        <w:t xml:space="preserve"> </w:t>
      </w:r>
      <w:r w:rsidRPr="005E182F">
        <w:rPr>
          <w:spacing w:val="-2"/>
          <w:sz w:val="24"/>
          <w:szCs w:val="24"/>
        </w:rPr>
        <w:t>также</w:t>
      </w:r>
      <w:r w:rsidRPr="005E182F">
        <w:rPr>
          <w:spacing w:val="18"/>
          <w:sz w:val="24"/>
          <w:szCs w:val="24"/>
        </w:rPr>
        <w:t xml:space="preserve"> </w:t>
      </w:r>
      <w:r w:rsidRPr="005E182F">
        <w:rPr>
          <w:spacing w:val="-3"/>
          <w:sz w:val="24"/>
          <w:szCs w:val="24"/>
        </w:rPr>
        <w:t xml:space="preserve">предусматривают </w:t>
      </w:r>
      <w:r w:rsidRPr="005E182F">
        <w:rPr>
          <w:spacing w:val="16"/>
          <w:sz w:val="24"/>
          <w:szCs w:val="24"/>
        </w:rPr>
        <w:t xml:space="preserve"> </w:t>
      </w:r>
      <w:r w:rsidRPr="005E182F">
        <w:rPr>
          <w:spacing w:val="-1"/>
          <w:sz w:val="24"/>
          <w:szCs w:val="24"/>
        </w:rPr>
        <w:t>учет</w:t>
      </w:r>
      <w:r w:rsidRPr="005E182F">
        <w:rPr>
          <w:spacing w:val="47"/>
          <w:sz w:val="24"/>
          <w:szCs w:val="24"/>
        </w:rPr>
        <w:t xml:space="preserve"> </w:t>
      </w:r>
      <w:r w:rsidRPr="005E182F">
        <w:rPr>
          <w:spacing w:val="-2"/>
          <w:sz w:val="24"/>
          <w:szCs w:val="24"/>
        </w:rPr>
        <w:t>психофизиологических</w:t>
      </w:r>
      <w:r w:rsidRPr="005E182F">
        <w:rPr>
          <w:spacing w:val="1"/>
          <w:sz w:val="24"/>
          <w:szCs w:val="24"/>
        </w:rPr>
        <w:t xml:space="preserve"> </w:t>
      </w:r>
      <w:r w:rsidRPr="005E182F">
        <w:rPr>
          <w:sz w:val="24"/>
          <w:szCs w:val="24"/>
        </w:rPr>
        <w:t>особенностей</w:t>
      </w:r>
      <w:r w:rsidRPr="005E182F">
        <w:rPr>
          <w:spacing w:val="-3"/>
          <w:sz w:val="24"/>
          <w:szCs w:val="24"/>
        </w:rPr>
        <w:t xml:space="preserve">      </w:t>
      </w:r>
      <w:r w:rsidRPr="005E182F">
        <w:rPr>
          <w:sz w:val="24"/>
          <w:szCs w:val="24"/>
        </w:rPr>
        <w:t xml:space="preserve">и </w:t>
      </w:r>
      <w:r w:rsidRPr="005E182F">
        <w:rPr>
          <w:spacing w:val="-2"/>
          <w:sz w:val="24"/>
          <w:szCs w:val="24"/>
        </w:rPr>
        <w:t>возможностей</w:t>
      </w:r>
      <w:r w:rsidRPr="005E182F">
        <w:rPr>
          <w:spacing w:val="-3"/>
          <w:sz w:val="24"/>
          <w:szCs w:val="24"/>
        </w:rPr>
        <w:t xml:space="preserve"> </w:t>
      </w:r>
      <w:r w:rsidRPr="005E182F">
        <w:rPr>
          <w:spacing w:val="-1"/>
          <w:sz w:val="24"/>
          <w:szCs w:val="24"/>
        </w:rPr>
        <w:t>детей</w:t>
      </w:r>
      <w:r w:rsidRPr="005E182F">
        <w:rPr>
          <w:spacing w:val="-2"/>
          <w:sz w:val="24"/>
          <w:szCs w:val="24"/>
        </w:rPr>
        <w:t xml:space="preserve"> </w:t>
      </w:r>
      <w:r w:rsidRPr="005E182F">
        <w:rPr>
          <w:sz w:val="24"/>
          <w:szCs w:val="24"/>
        </w:rPr>
        <w:t xml:space="preserve">и </w:t>
      </w:r>
      <w:r w:rsidRPr="005E182F">
        <w:rPr>
          <w:spacing w:val="-2"/>
          <w:sz w:val="24"/>
          <w:szCs w:val="24"/>
        </w:rPr>
        <w:t>подростков.</w:t>
      </w:r>
      <w:r w:rsidR="00C74B37">
        <w:rPr>
          <w:spacing w:val="-2"/>
          <w:sz w:val="24"/>
          <w:szCs w:val="24"/>
        </w:rPr>
        <w:t xml:space="preserve"> </w:t>
      </w:r>
    </w:p>
    <w:p w:rsidR="00BC0967" w:rsidRPr="00C74B37" w:rsidRDefault="00BC0967" w:rsidP="00C74B37">
      <w:pPr>
        <w:pStyle w:val="a7"/>
        <w:ind w:right="107" w:firstLine="608"/>
        <w:jc w:val="both"/>
        <w:rPr>
          <w:sz w:val="24"/>
          <w:szCs w:val="24"/>
        </w:rPr>
      </w:pPr>
      <w:r w:rsidRPr="006010AC">
        <w:rPr>
          <w:b/>
          <w:i/>
          <w:spacing w:val="-1"/>
          <w:sz w:val="24"/>
          <w:szCs w:val="24"/>
        </w:rPr>
        <w:t xml:space="preserve">Совместная </w:t>
      </w:r>
      <w:r w:rsidRPr="006010AC">
        <w:rPr>
          <w:b/>
          <w:i/>
          <w:spacing w:val="-2"/>
          <w:sz w:val="24"/>
          <w:szCs w:val="24"/>
        </w:rPr>
        <w:t>деятельность</w:t>
      </w:r>
      <w:r w:rsidRPr="006010AC">
        <w:rPr>
          <w:b/>
          <w:i/>
          <w:spacing w:val="-1"/>
          <w:sz w:val="24"/>
          <w:szCs w:val="24"/>
        </w:rPr>
        <w:t xml:space="preserve"> </w:t>
      </w:r>
      <w:r w:rsidRPr="006010AC">
        <w:rPr>
          <w:b/>
          <w:i/>
          <w:spacing w:val="-2"/>
          <w:sz w:val="24"/>
          <w:szCs w:val="24"/>
        </w:rPr>
        <w:t>образовательной</w:t>
      </w:r>
      <w:r w:rsidRPr="006010AC">
        <w:rPr>
          <w:b/>
          <w:i/>
          <w:spacing w:val="-3"/>
          <w:sz w:val="24"/>
          <w:szCs w:val="24"/>
        </w:rPr>
        <w:t xml:space="preserve"> </w:t>
      </w:r>
      <w:r w:rsidRPr="006010AC">
        <w:rPr>
          <w:b/>
          <w:i/>
          <w:spacing w:val="-1"/>
          <w:sz w:val="24"/>
          <w:szCs w:val="24"/>
        </w:rPr>
        <w:t xml:space="preserve">организации, </w:t>
      </w:r>
      <w:r w:rsidRPr="006010AC">
        <w:rPr>
          <w:b/>
          <w:i/>
          <w:spacing w:val="-3"/>
          <w:sz w:val="24"/>
          <w:szCs w:val="24"/>
        </w:rPr>
        <w:t>семьи</w:t>
      </w:r>
      <w:r w:rsidRPr="006010AC">
        <w:rPr>
          <w:b/>
          <w:i/>
          <w:spacing w:val="23"/>
          <w:sz w:val="24"/>
          <w:szCs w:val="24"/>
        </w:rPr>
        <w:t xml:space="preserve"> </w:t>
      </w:r>
      <w:r w:rsidRPr="006010AC">
        <w:rPr>
          <w:b/>
          <w:i/>
          <w:sz w:val="24"/>
          <w:szCs w:val="24"/>
        </w:rPr>
        <w:t xml:space="preserve">и </w:t>
      </w:r>
      <w:r w:rsidRPr="006010AC">
        <w:rPr>
          <w:b/>
          <w:i/>
          <w:spacing w:val="-2"/>
          <w:sz w:val="24"/>
          <w:szCs w:val="24"/>
        </w:rPr>
        <w:t>общественности</w:t>
      </w:r>
      <w:r w:rsidRPr="006010AC">
        <w:rPr>
          <w:b/>
          <w:i/>
          <w:spacing w:val="-5"/>
          <w:sz w:val="24"/>
          <w:szCs w:val="24"/>
        </w:rPr>
        <w:t xml:space="preserve"> </w:t>
      </w:r>
      <w:r w:rsidRPr="006010AC">
        <w:rPr>
          <w:b/>
          <w:i/>
          <w:sz w:val="24"/>
          <w:szCs w:val="24"/>
        </w:rPr>
        <w:t>по</w:t>
      </w:r>
      <w:r w:rsidR="006010AC">
        <w:rPr>
          <w:b/>
          <w:i/>
          <w:sz w:val="24"/>
          <w:szCs w:val="24"/>
        </w:rPr>
        <w:t xml:space="preserve"> </w:t>
      </w:r>
      <w:r w:rsidRPr="006010AC">
        <w:rPr>
          <w:b/>
          <w:i/>
          <w:spacing w:val="-3"/>
          <w:sz w:val="24"/>
          <w:szCs w:val="24"/>
        </w:rPr>
        <w:t xml:space="preserve">нравственному </w:t>
      </w:r>
      <w:r w:rsidRPr="006010AC">
        <w:rPr>
          <w:b/>
          <w:i/>
          <w:spacing w:val="-1"/>
          <w:sz w:val="24"/>
          <w:szCs w:val="24"/>
        </w:rPr>
        <w:t>разв</w:t>
      </w:r>
      <w:r w:rsidR="006010AC">
        <w:rPr>
          <w:b/>
          <w:i/>
          <w:spacing w:val="-1"/>
          <w:sz w:val="24"/>
          <w:szCs w:val="24"/>
        </w:rPr>
        <w:t xml:space="preserve">итию </w:t>
      </w:r>
      <w:proofErr w:type="gramStart"/>
      <w:r w:rsidRPr="006010AC">
        <w:rPr>
          <w:b/>
          <w:i/>
          <w:spacing w:val="-2"/>
          <w:sz w:val="24"/>
          <w:szCs w:val="24"/>
        </w:rPr>
        <w:t>обучающихся</w:t>
      </w:r>
      <w:proofErr w:type="gramEnd"/>
    </w:p>
    <w:p w:rsidR="00BC0967" w:rsidRPr="005E182F" w:rsidRDefault="00BC0967" w:rsidP="00D0100C">
      <w:pPr>
        <w:pStyle w:val="a7"/>
        <w:ind w:right="102" w:firstLine="608"/>
        <w:jc w:val="both"/>
        <w:rPr>
          <w:sz w:val="24"/>
          <w:szCs w:val="24"/>
        </w:rPr>
      </w:pPr>
      <w:r w:rsidRPr="005E182F">
        <w:rPr>
          <w:spacing w:val="-1"/>
          <w:sz w:val="24"/>
          <w:szCs w:val="24"/>
        </w:rPr>
        <w:t>Нравственное</w:t>
      </w:r>
      <w:r w:rsidRPr="005E182F">
        <w:rPr>
          <w:spacing w:val="16"/>
          <w:sz w:val="24"/>
          <w:szCs w:val="24"/>
        </w:rPr>
        <w:t xml:space="preserve"> </w:t>
      </w:r>
      <w:r w:rsidRPr="005E182F">
        <w:rPr>
          <w:spacing w:val="-1"/>
          <w:sz w:val="24"/>
          <w:szCs w:val="24"/>
        </w:rPr>
        <w:t>развитие</w:t>
      </w:r>
      <w:r w:rsidRPr="005E182F">
        <w:rPr>
          <w:spacing w:val="16"/>
          <w:sz w:val="24"/>
          <w:szCs w:val="24"/>
        </w:rPr>
        <w:t xml:space="preserve"> </w:t>
      </w:r>
      <w:r w:rsidRPr="005E182F">
        <w:rPr>
          <w:spacing w:val="-2"/>
          <w:sz w:val="24"/>
          <w:szCs w:val="24"/>
        </w:rPr>
        <w:t>умственно</w:t>
      </w:r>
      <w:r w:rsidRPr="005E182F">
        <w:rPr>
          <w:spacing w:val="17"/>
          <w:sz w:val="24"/>
          <w:szCs w:val="24"/>
        </w:rPr>
        <w:t xml:space="preserve"> </w:t>
      </w:r>
      <w:proofErr w:type="gramStart"/>
      <w:r w:rsidRPr="005E182F">
        <w:rPr>
          <w:spacing w:val="-1"/>
          <w:sz w:val="24"/>
          <w:szCs w:val="24"/>
        </w:rPr>
        <w:t>отсталых</w:t>
      </w:r>
      <w:proofErr w:type="gramEnd"/>
      <w:r w:rsidRPr="005E182F">
        <w:rPr>
          <w:spacing w:val="17"/>
          <w:sz w:val="24"/>
          <w:szCs w:val="24"/>
        </w:rPr>
        <w:t xml:space="preserve"> </w:t>
      </w:r>
      <w:r w:rsidRPr="005E182F">
        <w:rPr>
          <w:spacing w:val="-3"/>
          <w:sz w:val="24"/>
          <w:szCs w:val="24"/>
        </w:rPr>
        <w:t>обучающихся</w:t>
      </w:r>
      <w:r w:rsidRPr="005E182F">
        <w:rPr>
          <w:spacing w:val="16"/>
          <w:sz w:val="24"/>
          <w:szCs w:val="24"/>
        </w:rPr>
        <w:t xml:space="preserve"> </w:t>
      </w:r>
      <w:r w:rsidRPr="005E182F">
        <w:rPr>
          <w:sz w:val="24"/>
          <w:szCs w:val="24"/>
        </w:rPr>
        <w:t>осуществля</w:t>
      </w:r>
      <w:r w:rsidRPr="005E182F">
        <w:rPr>
          <w:spacing w:val="-1"/>
          <w:sz w:val="24"/>
          <w:szCs w:val="24"/>
        </w:rPr>
        <w:t>ются</w:t>
      </w:r>
      <w:r w:rsidRPr="005E182F">
        <w:rPr>
          <w:spacing w:val="52"/>
          <w:sz w:val="24"/>
          <w:szCs w:val="24"/>
        </w:rPr>
        <w:t xml:space="preserve"> </w:t>
      </w:r>
      <w:r w:rsidRPr="005E182F">
        <w:rPr>
          <w:sz w:val="24"/>
          <w:szCs w:val="24"/>
        </w:rPr>
        <w:t>не</w:t>
      </w:r>
      <w:r w:rsidRPr="005E182F">
        <w:rPr>
          <w:spacing w:val="52"/>
          <w:sz w:val="24"/>
          <w:szCs w:val="24"/>
        </w:rPr>
        <w:t xml:space="preserve"> </w:t>
      </w:r>
      <w:r w:rsidRPr="005E182F">
        <w:rPr>
          <w:spacing w:val="-5"/>
          <w:sz w:val="24"/>
          <w:szCs w:val="24"/>
        </w:rPr>
        <w:t>только</w:t>
      </w:r>
      <w:r w:rsidRPr="005E182F">
        <w:rPr>
          <w:spacing w:val="53"/>
          <w:sz w:val="24"/>
          <w:szCs w:val="24"/>
        </w:rPr>
        <w:t xml:space="preserve"> </w:t>
      </w:r>
      <w:r w:rsidR="00CC3557" w:rsidRPr="005E182F">
        <w:rPr>
          <w:spacing w:val="26"/>
          <w:sz w:val="24"/>
          <w:szCs w:val="24"/>
        </w:rPr>
        <w:t>МКОУ Большехабыкская СОШ</w:t>
      </w:r>
      <w:r w:rsidRPr="005E182F">
        <w:rPr>
          <w:spacing w:val="-2"/>
          <w:sz w:val="24"/>
          <w:szCs w:val="24"/>
        </w:rPr>
        <w:t>,</w:t>
      </w:r>
      <w:r w:rsidRPr="005E182F">
        <w:rPr>
          <w:spacing w:val="51"/>
          <w:sz w:val="24"/>
          <w:szCs w:val="24"/>
        </w:rPr>
        <w:t xml:space="preserve"> </w:t>
      </w:r>
      <w:r w:rsidRPr="005E182F">
        <w:rPr>
          <w:sz w:val="24"/>
          <w:szCs w:val="24"/>
        </w:rPr>
        <w:t>но</w:t>
      </w:r>
      <w:r w:rsidRPr="005E182F">
        <w:rPr>
          <w:spacing w:val="53"/>
          <w:sz w:val="24"/>
          <w:szCs w:val="24"/>
        </w:rPr>
        <w:t xml:space="preserve"> </w:t>
      </w:r>
      <w:r w:rsidRPr="005E182F">
        <w:rPr>
          <w:sz w:val="24"/>
          <w:szCs w:val="24"/>
        </w:rPr>
        <w:t>и</w:t>
      </w:r>
      <w:r w:rsidRPr="005E182F">
        <w:rPr>
          <w:spacing w:val="52"/>
          <w:sz w:val="24"/>
          <w:szCs w:val="24"/>
        </w:rPr>
        <w:t xml:space="preserve"> </w:t>
      </w:r>
      <w:r w:rsidRPr="005E182F">
        <w:rPr>
          <w:spacing w:val="-1"/>
          <w:sz w:val="24"/>
          <w:szCs w:val="24"/>
        </w:rPr>
        <w:t>семьёй,</w:t>
      </w:r>
      <w:r w:rsidRPr="005E182F">
        <w:rPr>
          <w:spacing w:val="51"/>
          <w:sz w:val="24"/>
          <w:szCs w:val="24"/>
        </w:rPr>
        <w:t xml:space="preserve"> </w:t>
      </w:r>
      <w:r w:rsidRPr="005E182F">
        <w:rPr>
          <w:spacing w:val="-3"/>
          <w:sz w:val="24"/>
          <w:szCs w:val="24"/>
        </w:rPr>
        <w:t>внешкольными</w:t>
      </w:r>
      <w:r w:rsidRPr="005E182F">
        <w:rPr>
          <w:spacing w:val="83"/>
          <w:sz w:val="24"/>
          <w:szCs w:val="24"/>
        </w:rPr>
        <w:t xml:space="preserve"> </w:t>
      </w:r>
      <w:r w:rsidRPr="005E182F">
        <w:rPr>
          <w:spacing w:val="-1"/>
          <w:sz w:val="24"/>
          <w:szCs w:val="24"/>
        </w:rPr>
        <w:t>организациями</w:t>
      </w:r>
      <w:r w:rsidRPr="005E182F">
        <w:rPr>
          <w:spacing w:val="26"/>
          <w:sz w:val="24"/>
          <w:szCs w:val="24"/>
        </w:rPr>
        <w:t xml:space="preserve"> </w:t>
      </w:r>
      <w:r w:rsidRPr="005E182F">
        <w:rPr>
          <w:spacing w:val="-1"/>
          <w:sz w:val="24"/>
          <w:szCs w:val="24"/>
        </w:rPr>
        <w:t>по</w:t>
      </w:r>
      <w:r w:rsidRPr="005E182F">
        <w:rPr>
          <w:spacing w:val="24"/>
          <w:sz w:val="24"/>
          <w:szCs w:val="24"/>
        </w:rPr>
        <w:t xml:space="preserve"> </w:t>
      </w:r>
      <w:r w:rsidRPr="005E182F">
        <w:rPr>
          <w:sz w:val="24"/>
          <w:szCs w:val="24"/>
        </w:rPr>
        <w:t>месту</w:t>
      </w:r>
      <w:r w:rsidRPr="005E182F">
        <w:rPr>
          <w:spacing w:val="22"/>
          <w:sz w:val="24"/>
          <w:szCs w:val="24"/>
        </w:rPr>
        <w:t xml:space="preserve"> </w:t>
      </w:r>
      <w:r w:rsidRPr="005E182F">
        <w:rPr>
          <w:spacing w:val="-1"/>
          <w:sz w:val="24"/>
          <w:szCs w:val="24"/>
        </w:rPr>
        <w:t>жительства.</w:t>
      </w:r>
      <w:r w:rsidRPr="005E182F">
        <w:rPr>
          <w:spacing w:val="27"/>
          <w:sz w:val="24"/>
          <w:szCs w:val="24"/>
        </w:rPr>
        <w:t xml:space="preserve"> </w:t>
      </w:r>
      <w:r w:rsidRPr="005E182F">
        <w:rPr>
          <w:spacing w:val="-1"/>
          <w:sz w:val="24"/>
          <w:szCs w:val="24"/>
        </w:rPr>
        <w:t>Взаимодействие</w:t>
      </w:r>
      <w:r w:rsidR="00CC3557" w:rsidRPr="005E182F">
        <w:rPr>
          <w:spacing w:val="23"/>
          <w:sz w:val="24"/>
          <w:szCs w:val="24"/>
        </w:rPr>
        <w:t xml:space="preserve"> школы </w:t>
      </w:r>
      <w:r w:rsidRPr="005E182F">
        <w:rPr>
          <w:spacing w:val="-2"/>
          <w:sz w:val="24"/>
          <w:szCs w:val="24"/>
        </w:rPr>
        <w:t xml:space="preserve"> </w:t>
      </w:r>
      <w:r w:rsidRPr="005E182F">
        <w:rPr>
          <w:sz w:val="24"/>
          <w:szCs w:val="24"/>
        </w:rPr>
        <w:t>и</w:t>
      </w:r>
      <w:r w:rsidRPr="005E182F">
        <w:rPr>
          <w:spacing w:val="12"/>
          <w:sz w:val="24"/>
          <w:szCs w:val="24"/>
        </w:rPr>
        <w:t xml:space="preserve"> </w:t>
      </w:r>
      <w:r w:rsidRPr="005E182F">
        <w:rPr>
          <w:sz w:val="24"/>
          <w:szCs w:val="24"/>
        </w:rPr>
        <w:t>семьи</w:t>
      </w:r>
      <w:r w:rsidRPr="005E182F">
        <w:rPr>
          <w:spacing w:val="12"/>
          <w:sz w:val="24"/>
          <w:szCs w:val="24"/>
        </w:rPr>
        <w:t xml:space="preserve"> </w:t>
      </w:r>
      <w:r w:rsidRPr="005E182F">
        <w:rPr>
          <w:spacing w:val="-1"/>
          <w:sz w:val="24"/>
          <w:szCs w:val="24"/>
        </w:rPr>
        <w:t>имеет</w:t>
      </w:r>
      <w:r w:rsidRPr="005E182F">
        <w:rPr>
          <w:spacing w:val="11"/>
          <w:sz w:val="24"/>
          <w:szCs w:val="24"/>
        </w:rPr>
        <w:t xml:space="preserve"> </w:t>
      </w:r>
      <w:r w:rsidRPr="005E182F">
        <w:rPr>
          <w:spacing w:val="-1"/>
          <w:sz w:val="24"/>
          <w:szCs w:val="24"/>
        </w:rPr>
        <w:t>решающее</w:t>
      </w:r>
      <w:r w:rsidRPr="005E182F">
        <w:rPr>
          <w:spacing w:val="11"/>
          <w:sz w:val="24"/>
          <w:szCs w:val="24"/>
        </w:rPr>
        <w:t xml:space="preserve"> </w:t>
      </w:r>
      <w:r w:rsidRPr="005E182F">
        <w:rPr>
          <w:spacing w:val="-2"/>
          <w:sz w:val="24"/>
          <w:szCs w:val="24"/>
        </w:rPr>
        <w:t>значение</w:t>
      </w:r>
      <w:r w:rsidRPr="005E182F">
        <w:rPr>
          <w:spacing w:val="11"/>
          <w:sz w:val="24"/>
          <w:szCs w:val="24"/>
        </w:rPr>
        <w:t xml:space="preserve"> </w:t>
      </w:r>
      <w:r w:rsidRPr="005E182F">
        <w:rPr>
          <w:spacing w:val="-1"/>
          <w:sz w:val="24"/>
          <w:szCs w:val="24"/>
        </w:rPr>
        <w:t>для</w:t>
      </w:r>
      <w:r w:rsidRPr="005E182F">
        <w:rPr>
          <w:spacing w:val="9"/>
          <w:sz w:val="24"/>
          <w:szCs w:val="24"/>
        </w:rPr>
        <w:t xml:space="preserve"> </w:t>
      </w:r>
      <w:r w:rsidRPr="005E182F">
        <w:rPr>
          <w:sz w:val="24"/>
          <w:szCs w:val="24"/>
        </w:rPr>
        <w:t>осуществления</w:t>
      </w:r>
      <w:r w:rsidRPr="005E182F">
        <w:rPr>
          <w:spacing w:val="11"/>
          <w:sz w:val="24"/>
          <w:szCs w:val="24"/>
        </w:rPr>
        <w:t xml:space="preserve"> </w:t>
      </w:r>
      <w:r w:rsidRPr="005E182F">
        <w:rPr>
          <w:spacing w:val="-1"/>
          <w:sz w:val="24"/>
          <w:szCs w:val="24"/>
        </w:rPr>
        <w:t>нравственно</w:t>
      </w:r>
      <w:r w:rsidRPr="005E182F">
        <w:rPr>
          <w:spacing w:val="-4"/>
          <w:sz w:val="24"/>
          <w:szCs w:val="24"/>
        </w:rPr>
        <w:t>го</w:t>
      </w:r>
      <w:r w:rsidRPr="005E182F">
        <w:rPr>
          <w:spacing w:val="31"/>
          <w:sz w:val="24"/>
          <w:szCs w:val="24"/>
        </w:rPr>
        <w:t xml:space="preserve"> </w:t>
      </w:r>
      <w:r w:rsidRPr="005E182F">
        <w:rPr>
          <w:spacing w:val="-1"/>
          <w:sz w:val="24"/>
          <w:szCs w:val="24"/>
        </w:rPr>
        <w:t>уклада</w:t>
      </w:r>
      <w:r w:rsidRPr="005E182F">
        <w:rPr>
          <w:spacing w:val="31"/>
          <w:sz w:val="24"/>
          <w:szCs w:val="24"/>
        </w:rPr>
        <w:t xml:space="preserve"> </w:t>
      </w:r>
      <w:r w:rsidRPr="005E182F">
        <w:rPr>
          <w:spacing w:val="-1"/>
          <w:sz w:val="24"/>
          <w:szCs w:val="24"/>
        </w:rPr>
        <w:t>жизни</w:t>
      </w:r>
      <w:r w:rsidRPr="005E182F">
        <w:rPr>
          <w:spacing w:val="28"/>
          <w:sz w:val="24"/>
          <w:szCs w:val="24"/>
        </w:rPr>
        <w:t xml:space="preserve"> </w:t>
      </w:r>
      <w:r w:rsidRPr="005E182F">
        <w:rPr>
          <w:spacing w:val="-2"/>
          <w:sz w:val="24"/>
          <w:szCs w:val="24"/>
        </w:rPr>
        <w:t>обучающегося.</w:t>
      </w:r>
      <w:r w:rsidRPr="005E182F">
        <w:rPr>
          <w:spacing w:val="30"/>
          <w:sz w:val="24"/>
          <w:szCs w:val="24"/>
        </w:rPr>
        <w:t xml:space="preserve"> </w:t>
      </w:r>
      <w:r w:rsidRPr="005E182F">
        <w:rPr>
          <w:sz w:val="24"/>
          <w:szCs w:val="24"/>
        </w:rPr>
        <w:t>В</w:t>
      </w:r>
      <w:r w:rsidRPr="005E182F">
        <w:rPr>
          <w:spacing w:val="28"/>
          <w:sz w:val="24"/>
          <w:szCs w:val="24"/>
        </w:rPr>
        <w:t xml:space="preserve"> </w:t>
      </w:r>
      <w:r w:rsidRPr="005E182F">
        <w:rPr>
          <w:spacing w:val="-2"/>
          <w:sz w:val="24"/>
          <w:szCs w:val="24"/>
        </w:rPr>
        <w:t>формировании</w:t>
      </w:r>
      <w:r w:rsidRPr="005E182F">
        <w:rPr>
          <w:spacing w:val="29"/>
          <w:sz w:val="24"/>
          <w:szCs w:val="24"/>
        </w:rPr>
        <w:t xml:space="preserve"> </w:t>
      </w:r>
      <w:r w:rsidRPr="005E182F">
        <w:rPr>
          <w:spacing w:val="-4"/>
          <w:sz w:val="24"/>
          <w:szCs w:val="24"/>
        </w:rPr>
        <w:t>такого</w:t>
      </w:r>
      <w:r w:rsidRPr="005E182F">
        <w:rPr>
          <w:spacing w:val="31"/>
          <w:sz w:val="24"/>
          <w:szCs w:val="24"/>
        </w:rPr>
        <w:t xml:space="preserve"> </w:t>
      </w:r>
      <w:r w:rsidRPr="005E182F">
        <w:rPr>
          <w:spacing w:val="-1"/>
          <w:sz w:val="24"/>
          <w:szCs w:val="24"/>
        </w:rPr>
        <w:t>уклада</w:t>
      </w:r>
      <w:r w:rsidRPr="005E182F">
        <w:rPr>
          <w:spacing w:val="28"/>
          <w:sz w:val="24"/>
          <w:szCs w:val="24"/>
        </w:rPr>
        <w:t xml:space="preserve"> </w:t>
      </w:r>
      <w:r w:rsidRPr="005E182F">
        <w:rPr>
          <w:spacing w:val="-1"/>
          <w:sz w:val="24"/>
          <w:szCs w:val="24"/>
        </w:rPr>
        <w:t>свои</w:t>
      </w:r>
      <w:r w:rsidRPr="005E182F">
        <w:rPr>
          <w:spacing w:val="29"/>
          <w:sz w:val="24"/>
          <w:szCs w:val="24"/>
        </w:rPr>
        <w:t xml:space="preserve"> </w:t>
      </w:r>
      <w:r w:rsidRPr="005E182F">
        <w:rPr>
          <w:spacing w:val="1"/>
          <w:sz w:val="24"/>
          <w:szCs w:val="24"/>
        </w:rPr>
        <w:t>тради</w:t>
      </w:r>
      <w:r w:rsidRPr="005E182F">
        <w:rPr>
          <w:spacing w:val="-1"/>
          <w:sz w:val="24"/>
          <w:szCs w:val="24"/>
        </w:rPr>
        <w:t>ционные</w:t>
      </w:r>
      <w:r w:rsidRPr="005E182F">
        <w:rPr>
          <w:spacing w:val="44"/>
          <w:sz w:val="24"/>
          <w:szCs w:val="24"/>
        </w:rPr>
        <w:t xml:space="preserve"> </w:t>
      </w:r>
      <w:r w:rsidRPr="005E182F">
        <w:rPr>
          <w:spacing w:val="-1"/>
          <w:sz w:val="24"/>
          <w:szCs w:val="24"/>
        </w:rPr>
        <w:t>позиции</w:t>
      </w:r>
      <w:r w:rsidRPr="005E182F">
        <w:rPr>
          <w:spacing w:val="42"/>
          <w:sz w:val="24"/>
          <w:szCs w:val="24"/>
        </w:rPr>
        <w:t xml:space="preserve"> </w:t>
      </w:r>
      <w:r w:rsidRPr="005E182F">
        <w:rPr>
          <w:spacing w:val="-2"/>
          <w:sz w:val="24"/>
          <w:szCs w:val="24"/>
        </w:rPr>
        <w:t>сохраняют</w:t>
      </w:r>
      <w:r w:rsidRPr="005E182F">
        <w:rPr>
          <w:spacing w:val="44"/>
          <w:sz w:val="24"/>
          <w:szCs w:val="24"/>
        </w:rPr>
        <w:t xml:space="preserve"> </w:t>
      </w:r>
      <w:r w:rsidRPr="005E182F">
        <w:rPr>
          <w:spacing w:val="-1"/>
          <w:sz w:val="24"/>
          <w:szCs w:val="24"/>
        </w:rPr>
        <w:t>организации</w:t>
      </w:r>
      <w:r w:rsidRPr="005E182F">
        <w:rPr>
          <w:spacing w:val="45"/>
          <w:sz w:val="24"/>
          <w:szCs w:val="24"/>
        </w:rPr>
        <w:t xml:space="preserve"> </w:t>
      </w:r>
      <w:r w:rsidRPr="005E182F">
        <w:rPr>
          <w:spacing w:val="-2"/>
          <w:sz w:val="24"/>
          <w:szCs w:val="24"/>
        </w:rPr>
        <w:t>дополнительного</w:t>
      </w:r>
      <w:r w:rsidRPr="005E182F">
        <w:rPr>
          <w:spacing w:val="50"/>
          <w:sz w:val="24"/>
          <w:szCs w:val="24"/>
        </w:rPr>
        <w:t xml:space="preserve"> </w:t>
      </w:r>
      <w:r w:rsidRPr="005E182F">
        <w:rPr>
          <w:spacing w:val="-2"/>
          <w:sz w:val="24"/>
          <w:szCs w:val="24"/>
        </w:rPr>
        <w:t>образования,</w:t>
      </w:r>
      <w:r w:rsidRPr="005E182F">
        <w:rPr>
          <w:spacing w:val="41"/>
          <w:sz w:val="24"/>
          <w:szCs w:val="24"/>
        </w:rPr>
        <w:t xml:space="preserve"> </w:t>
      </w:r>
      <w:r w:rsidRPr="005E182F">
        <w:rPr>
          <w:spacing w:val="-5"/>
          <w:sz w:val="24"/>
          <w:szCs w:val="24"/>
        </w:rPr>
        <w:t>культуры</w:t>
      </w:r>
      <w:r w:rsidRPr="005E182F">
        <w:rPr>
          <w:sz w:val="24"/>
          <w:szCs w:val="24"/>
        </w:rPr>
        <w:t xml:space="preserve"> и </w:t>
      </w:r>
      <w:r w:rsidRPr="005E182F">
        <w:rPr>
          <w:spacing w:val="-1"/>
          <w:sz w:val="24"/>
          <w:szCs w:val="24"/>
        </w:rPr>
        <w:t>спорта.</w:t>
      </w:r>
    </w:p>
    <w:p w:rsidR="00BC0967" w:rsidRPr="005E182F" w:rsidRDefault="00BC0967" w:rsidP="00D0100C">
      <w:pPr>
        <w:pStyle w:val="a7"/>
        <w:ind w:right="105" w:firstLine="608"/>
        <w:jc w:val="both"/>
        <w:rPr>
          <w:sz w:val="24"/>
          <w:szCs w:val="24"/>
        </w:rPr>
      </w:pPr>
      <w:r w:rsidRPr="005E182F">
        <w:rPr>
          <w:spacing w:val="-2"/>
          <w:sz w:val="24"/>
          <w:szCs w:val="24"/>
        </w:rPr>
        <w:t>Таким</w:t>
      </w:r>
      <w:r w:rsidRPr="005E182F">
        <w:rPr>
          <w:spacing w:val="6"/>
          <w:sz w:val="24"/>
          <w:szCs w:val="24"/>
        </w:rPr>
        <w:t xml:space="preserve"> </w:t>
      </w:r>
      <w:r w:rsidRPr="005E182F">
        <w:rPr>
          <w:spacing w:val="-2"/>
          <w:sz w:val="24"/>
          <w:szCs w:val="24"/>
        </w:rPr>
        <w:t>образом,</w:t>
      </w:r>
      <w:r w:rsidRPr="005E182F">
        <w:rPr>
          <w:spacing w:val="8"/>
          <w:sz w:val="24"/>
          <w:szCs w:val="24"/>
        </w:rPr>
        <w:t xml:space="preserve"> </w:t>
      </w:r>
      <w:r w:rsidRPr="005E182F">
        <w:rPr>
          <w:spacing w:val="-2"/>
          <w:sz w:val="24"/>
          <w:szCs w:val="24"/>
        </w:rPr>
        <w:t>важным</w:t>
      </w:r>
      <w:r w:rsidRPr="005E182F">
        <w:rPr>
          <w:spacing w:val="6"/>
          <w:sz w:val="24"/>
          <w:szCs w:val="24"/>
        </w:rPr>
        <w:t xml:space="preserve"> </w:t>
      </w:r>
      <w:r w:rsidRPr="005E182F">
        <w:rPr>
          <w:spacing w:val="-1"/>
          <w:sz w:val="24"/>
          <w:szCs w:val="24"/>
        </w:rPr>
        <w:t>условием</w:t>
      </w:r>
      <w:r w:rsidRPr="005E182F">
        <w:rPr>
          <w:spacing w:val="8"/>
          <w:sz w:val="24"/>
          <w:szCs w:val="24"/>
        </w:rPr>
        <w:t xml:space="preserve"> </w:t>
      </w:r>
      <w:r w:rsidRPr="005E182F">
        <w:rPr>
          <w:spacing w:val="-2"/>
          <w:sz w:val="24"/>
          <w:szCs w:val="24"/>
        </w:rPr>
        <w:t>эффективной</w:t>
      </w:r>
      <w:r w:rsidRPr="005E182F">
        <w:rPr>
          <w:spacing w:val="7"/>
          <w:sz w:val="24"/>
          <w:szCs w:val="24"/>
        </w:rPr>
        <w:t xml:space="preserve"> </w:t>
      </w:r>
      <w:r w:rsidRPr="005E182F">
        <w:rPr>
          <w:spacing w:val="-1"/>
          <w:sz w:val="24"/>
          <w:szCs w:val="24"/>
        </w:rPr>
        <w:t>реализации</w:t>
      </w:r>
      <w:r w:rsidRPr="005E182F">
        <w:rPr>
          <w:spacing w:val="7"/>
          <w:sz w:val="24"/>
          <w:szCs w:val="24"/>
        </w:rPr>
        <w:t xml:space="preserve"> </w:t>
      </w:r>
      <w:r w:rsidRPr="005E182F">
        <w:rPr>
          <w:spacing w:val="-3"/>
          <w:sz w:val="24"/>
          <w:szCs w:val="24"/>
        </w:rPr>
        <w:t>задач</w:t>
      </w:r>
      <w:r w:rsidRPr="005E182F">
        <w:rPr>
          <w:spacing w:val="6"/>
          <w:sz w:val="24"/>
          <w:szCs w:val="24"/>
        </w:rPr>
        <w:t xml:space="preserve"> </w:t>
      </w:r>
      <w:r w:rsidRPr="005E182F">
        <w:rPr>
          <w:sz w:val="24"/>
          <w:szCs w:val="24"/>
        </w:rPr>
        <w:t>нрав</w:t>
      </w:r>
      <w:r w:rsidRPr="005E182F">
        <w:rPr>
          <w:spacing w:val="-2"/>
          <w:sz w:val="24"/>
          <w:szCs w:val="24"/>
        </w:rPr>
        <w:t>ственного</w:t>
      </w:r>
      <w:r w:rsidRPr="005E182F">
        <w:rPr>
          <w:spacing w:val="65"/>
          <w:sz w:val="24"/>
          <w:szCs w:val="24"/>
        </w:rPr>
        <w:t xml:space="preserve"> </w:t>
      </w:r>
      <w:r w:rsidRPr="005E182F">
        <w:rPr>
          <w:spacing w:val="-1"/>
          <w:sz w:val="24"/>
          <w:szCs w:val="24"/>
        </w:rPr>
        <w:t>развития</w:t>
      </w:r>
      <w:r w:rsidRPr="005E182F">
        <w:rPr>
          <w:spacing w:val="62"/>
          <w:sz w:val="24"/>
          <w:szCs w:val="24"/>
        </w:rPr>
        <w:t xml:space="preserve"> </w:t>
      </w:r>
      <w:r w:rsidRPr="005E182F">
        <w:rPr>
          <w:spacing w:val="-3"/>
          <w:sz w:val="24"/>
          <w:szCs w:val="24"/>
        </w:rPr>
        <w:t>обучающихся</w:t>
      </w:r>
      <w:r w:rsidRPr="005E182F">
        <w:rPr>
          <w:spacing w:val="64"/>
          <w:sz w:val="24"/>
          <w:szCs w:val="24"/>
        </w:rPr>
        <w:t xml:space="preserve"> </w:t>
      </w:r>
      <w:r w:rsidRPr="005E182F">
        <w:rPr>
          <w:spacing w:val="-1"/>
          <w:sz w:val="24"/>
          <w:szCs w:val="24"/>
        </w:rPr>
        <w:t>является</w:t>
      </w:r>
      <w:r w:rsidRPr="005E182F">
        <w:rPr>
          <w:spacing w:val="64"/>
          <w:sz w:val="24"/>
          <w:szCs w:val="24"/>
        </w:rPr>
        <w:t xml:space="preserve"> </w:t>
      </w:r>
      <w:r w:rsidRPr="005E182F">
        <w:rPr>
          <w:spacing w:val="-1"/>
          <w:sz w:val="24"/>
          <w:szCs w:val="24"/>
        </w:rPr>
        <w:t>эффективность</w:t>
      </w:r>
      <w:r w:rsidRPr="005E182F">
        <w:rPr>
          <w:spacing w:val="60"/>
          <w:sz w:val="24"/>
          <w:szCs w:val="24"/>
        </w:rPr>
        <w:t xml:space="preserve"> </w:t>
      </w:r>
      <w:r w:rsidRPr="005E182F">
        <w:rPr>
          <w:spacing w:val="-3"/>
          <w:sz w:val="24"/>
          <w:szCs w:val="24"/>
        </w:rPr>
        <w:t>педагогического</w:t>
      </w:r>
      <w:r w:rsidRPr="005E182F">
        <w:rPr>
          <w:spacing w:val="69"/>
          <w:sz w:val="24"/>
          <w:szCs w:val="24"/>
        </w:rPr>
        <w:t xml:space="preserve"> </w:t>
      </w:r>
      <w:r w:rsidRPr="005E182F">
        <w:rPr>
          <w:spacing w:val="-2"/>
          <w:sz w:val="24"/>
          <w:szCs w:val="24"/>
        </w:rPr>
        <w:t>взаимодействия</w:t>
      </w:r>
      <w:r w:rsidRPr="005E182F">
        <w:rPr>
          <w:spacing w:val="19"/>
          <w:sz w:val="24"/>
          <w:szCs w:val="24"/>
        </w:rPr>
        <w:t xml:space="preserve"> </w:t>
      </w:r>
      <w:r w:rsidRPr="005E182F">
        <w:rPr>
          <w:spacing w:val="-1"/>
          <w:sz w:val="24"/>
          <w:szCs w:val="24"/>
        </w:rPr>
        <w:t>различных</w:t>
      </w:r>
      <w:r w:rsidRPr="005E182F">
        <w:rPr>
          <w:spacing w:val="21"/>
          <w:sz w:val="24"/>
          <w:szCs w:val="24"/>
        </w:rPr>
        <w:t xml:space="preserve"> </w:t>
      </w:r>
      <w:r w:rsidRPr="005E182F">
        <w:rPr>
          <w:spacing w:val="-1"/>
          <w:sz w:val="24"/>
          <w:szCs w:val="24"/>
        </w:rPr>
        <w:t>социальных</w:t>
      </w:r>
      <w:r w:rsidRPr="005E182F">
        <w:rPr>
          <w:spacing w:val="19"/>
          <w:sz w:val="24"/>
          <w:szCs w:val="24"/>
        </w:rPr>
        <w:t xml:space="preserve"> </w:t>
      </w:r>
      <w:r w:rsidRPr="005E182F">
        <w:rPr>
          <w:spacing w:val="-4"/>
          <w:sz w:val="24"/>
          <w:szCs w:val="24"/>
        </w:rPr>
        <w:t>субъектов</w:t>
      </w:r>
      <w:r w:rsidRPr="005E182F">
        <w:rPr>
          <w:spacing w:val="20"/>
          <w:sz w:val="24"/>
          <w:szCs w:val="24"/>
        </w:rPr>
        <w:t xml:space="preserve"> </w:t>
      </w:r>
      <w:r w:rsidRPr="005E182F">
        <w:rPr>
          <w:sz w:val="24"/>
          <w:szCs w:val="24"/>
        </w:rPr>
        <w:t>при</w:t>
      </w:r>
      <w:r w:rsidRPr="005E182F">
        <w:rPr>
          <w:spacing w:val="21"/>
          <w:sz w:val="24"/>
          <w:szCs w:val="24"/>
        </w:rPr>
        <w:t xml:space="preserve"> </w:t>
      </w:r>
      <w:r w:rsidRPr="005E182F">
        <w:rPr>
          <w:spacing w:val="-2"/>
          <w:sz w:val="24"/>
          <w:szCs w:val="24"/>
        </w:rPr>
        <w:t>ведущей</w:t>
      </w:r>
      <w:r w:rsidRPr="005E182F">
        <w:rPr>
          <w:spacing w:val="21"/>
          <w:sz w:val="24"/>
          <w:szCs w:val="24"/>
        </w:rPr>
        <w:t xml:space="preserve"> </w:t>
      </w:r>
      <w:r w:rsidRPr="005E182F">
        <w:rPr>
          <w:spacing w:val="-2"/>
          <w:sz w:val="24"/>
          <w:szCs w:val="24"/>
        </w:rPr>
        <w:t>роли</w:t>
      </w:r>
      <w:r w:rsidRPr="005E182F">
        <w:rPr>
          <w:spacing w:val="21"/>
          <w:sz w:val="24"/>
          <w:szCs w:val="24"/>
        </w:rPr>
        <w:t xml:space="preserve"> </w:t>
      </w:r>
      <w:r w:rsidRPr="005E182F">
        <w:rPr>
          <w:spacing w:val="-1"/>
          <w:sz w:val="24"/>
          <w:szCs w:val="24"/>
        </w:rPr>
        <w:t>педаго</w:t>
      </w:r>
      <w:r w:rsidRPr="005E182F">
        <w:rPr>
          <w:spacing w:val="-3"/>
          <w:sz w:val="24"/>
          <w:szCs w:val="24"/>
        </w:rPr>
        <w:t>гического</w:t>
      </w:r>
      <w:r w:rsidRPr="005E182F">
        <w:rPr>
          <w:spacing w:val="1"/>
          <w:sz w:val="24"/>
          <w:szCs w:val="24"/>
        </w:rPr>
        <w:t xml:space="preserve"> </w:t>
      </w:r>
      <w:r w:rsidRPr="005E182F">
        <w:rPr>
          <w:spacing w:val="-4"/>
          <w:sz w:val="24"/>
          <w:szCs w:val="24"/>
        </w:rPr>
        <w:t>коллектива</w:t>
      </w:r>
      <w:r w:rsidRPr="005E182F">
        <w:rPr>
          <w:sz w:val="24"/>
          <w:szCs w:val="24"/>
        </w:rPr>
        <w:t xml:space="preserve"> </w:t>
      </w:r>
      <w:r w:rsidR="00CC3557" w:rsidRPr="005E182F">
        <w:rPr>
          <w:spacing w:val="26"/>
          <w:sz w:val="24"/>
          <w:szCs w:val="24"/>
        </w:rPr>
        <w:t>МКОУ Большехабыкская СОШ</w:t>
      </w:r>
    </w:p>
    <w:p w:rsidR="00BC0967" w:rsidRPr="005E182F" w:rsidRDefault="00BC0967" w:rsidP="00D0100C">
      <w:pPr>
        <w:pStyle w:val="230"/>
        <w:tabs>
          <w:tab w:val="left" w:pos="1881"/>
        </w:tabs>
        <w:spacing w:before="13"/>
        <w:ind w:left="0" w:right="1632"/>
        <w:rPr>
          <w:b w:val="0"/>
          <w:bCs w:val="0"/>
          <w:i w:val="0"/>
          <w:sz w:val="24"/>
          <w:szCs w:val="24"/>
          <w:lang w:val="ru-RU"/>
        </w:rPr>
      </w:pPr>
      <w:r w:rsidRPr="005E182F">
        <w:rPr>
          <w:spacing w:val="-1"/>
          <w:sz w:val="24"/>
          <w:szCs w:val="24"/>
          <w:lang w:val="ru-RU"/>
        </w:rPr>
        <w:t>Повышение</w:t>
      </w:r>
      <w:r w:rsidRPr="005E182F">
        <w:rPr>
          <w:sz w:val="24"/>
          <w:szCs w:val="24"/>
          <w:lang w:val="ru-RU"/>
        </w:rPr>
        <w:t xml:space="preserve"> </w:t>
      </w:r>
      <w:r w:rsidRPr="005E182F">
        <w:rPr>
          <w:spacing w:val="-3"/>
          <w:sz w:val="24"/>
          <w:szCs w:val="24"/>
          <w:lang w:val="ru-RU"/>
        </w:rPr>
        <w:t>педагогической</w:t>
      </w:r>
      <w:r w:rsidRPr="005E182F">
        <w:rPr>
          <w:sz w:val="24"/>
          <w:szCs w:val="24"/>
          <w:lang w:val="ru-RU"/>
        </w:rPr>
        <w:t xml:space="preserve"> </w:t>
      </w:r>
      <w:r w:rsidRPr="005E182F">
        <w:rPr>
          <w:spacing w:val="-4"/>
          <w:sz w:val="24"/>
          <w:szCs w:val="24"/>
          <w:lang w:val="ru-RU"/>
        </w:rPr>
        <w:t>культуры</w:t>
      </w:r>
      <w:r w:rsidRPr="005E182F">
        <w:rPr>
          <w:spacing w:val="-1"/>
          <w:sz w:val="24"/>
          <w:szCs w:val="24"/>
          <w:lang w:val="ru-RU"/>
        </w:rPr>
        <w:t xml:space="preserve"> </w:t>
      </w:r>
      <w:r w:rsidRPr="005E182F">
        <w:rPr>
          <w:spacing w:val="-2"/>
          <w:sz w:val="24"/>
          <w:szCs w:val="24"/>
          <w:lang w:val="ru-RU"/>
        </w:rPr>
        <w:t>родителей</w:t>
      </w:r>
      <w:r w:rsidRPr="005E182F">
        <w:rPr>
          <w:spacing w:val="39"/>
          <w:sz w:val="24"/>
          <w:szCs w:val="24"/>
          <w:lang w:val="ru-RU"/>
        </w:rPr>
        <w:t xml:space="preserve"> </w:t>
      </w:r>
      <w:r w:rsidRPr="005E182F">
        <w:rPr>
          <w:spacing w:val="-2"/>
          <w:sz w:val="24"/>
          <w:szCs w:val="24"/>
          <w:lang w:val="ru-RU"/>
        </w:rPr>
        <w:t>(законных</w:t>
      </w:r>
      <w:r w:rsidR="00C74B37">
        <w:rPr>
          <w:sz w:val="24"/>
          <w:szCs w:val="24"/>
          <w:lang w:val="ru-RU"/>
        </w:rPr>
        <w:t xml:space="preserve"> </w:t>
      </w:r>
      <w:r w:rsidRPr="005E182F">
        <w:rPr>
          <w:spacing w:val="-2"/>
          <w:sz w:val="24"/>
          <w:szCs w:val="24"/>
          <w:lang w:val="ru-RU"/>
        </w:rPr>
        <w:t>представителей)</w:t>
      </w:r>
      <w:r w:rsidRPr="005E182F">
        <w:rPr>
          <w:spacing w:val="-3"/>
          <w:sz w:val="24"/>
          <w:szCs w:val="24"/>
          <w:lang w:val="ru-RU"/>
        </w:rPr>
        <w:t xml:space="preserve"> </w:t>
      </w:r>
      <w:r w:rsidRPr="005E182F">
        <w:rPr>
          <w:spacing w:val="-2"/>
          <w:sz w:val="24"/>
          <w:szCs w:val="24"/>
          <w:lang w:val="ru-RU"/>
        </w:rPr>
        <w:t>обучающихся</w:t>
      </w:r>
    </w:p>
    <w:p w:rsidR="00BC0967" w:rsidRPr="005E182F" w:rsidRDefault="00BC0967" w:rsidP="00D0100C">
      <w:pPr>
        <w:pStyle w:val="a7"/>
        <w:spacing w:before="1"/>
        <w:ind w:right="106" w:firstLine="708"/>
        <w:jc w:val="both"/>
        <w:rPr>
          <w:sz w:val="24"/>
          <w:szCs w:val="24"/>
        </w:rPr>
      </w:pPr>
      <w:r w:rsidRPr="005E182F">
        <w:rPr>
          <w:spacing w:val="-2"/>
          <w:sz w:val="24"/>
          <w:szCs w:val="24"/>
        </w:rPr>
        <w:t>Педагогическая</w:t>
      </w:r>
      <w:r w:rsidRPr="005E182F">
        <w:rPr>
          <w:spacing w:val="49"/>
          <w:sz w:val="24"/>
          <w:szCs w:val="24"/>
        </w:rPr>
        <w:t xml:space="preserve"> </w:t>
      </w:r>
      <w:r w:rsidRPr="005E182F">
        <w:rPr>
          <w:spacing w:val="-5"/>
          <w:sz w:val="24"/>
          <w:szCs w:val="24"/>
        </w:rPr>
        <w:t>культура</w:t>
      </w:r>
      <w:r w:rsidRPr="005E182F">
        <w:rPr>
          <w:spacing w:val="48"/>
          <w:sz w:val="24"/>
          <w:szCs w:val="24"/>
        </w:rPr>
        <w:t xml:space="preserve"> </w:t>
      </w:r>
      <w:r w:rsidRPr="005E182F">
        <w:rPr>
          <w:spacing w:val="-2"/>
          <w:sz w:val="24"/>
          <w:szCs w:val="24"/>
        </w:rPr>
        <w:t>родителей</w:t>
      </w:r>
      <w:r w:rsidRPr="005E182F">
        <w:rPr>
          <w:spacing w:val="49"/>
          <w:sz w:val="24"/>
          <w:szCs w:val="24"/>
        </w:rPr>
        <w:t xml:space="preserve"> </w:t>
      </w:r>
      <w:r w:rsidRPr="005E182F">
        <w:rPr>
          <w:spacing w:val="-3"/>
          <w:sz w:val="24"/>
          <w:szCs w:val="24"/>
        </w:rPr>
        <w:t>(законных</w:t>
      </w:r>
      <w:r w:rsidRPr="005E182F">
        <w:rPr>
          <w:spacing w:val="49"/>
          <w:sz w:val="24"/>
          <w:szCs w:val="24"/>
        </w:rPr>
        <w:t xml:space="preserve"> </w:t>
      </w:r>
      <w:r w:rsidRPr="005E182F">
        <w:rPr>
          <w:spacing w:val="-1"/>
          <w:sz w:val="24"/>
          <w:szCs w:val="24"/>
        </w:rPr>
        <w:t>представителей)</w:t>
      </w:r>
      <w:r w:rsidRPr="005E182F">
        <w:rPr>
          <w:spacing w:val="47"/>
          <w:sz w:val="24"/>
          <w:szCs w:val="24"/>
        </w:rPr>
        <w:t xml:space="preserve"> </w:t>
      </w:r>
      <w:r w:rsidRPr="005E182F">
        <w:rPr>
          <w:spacing w:val="-2"/>
          <w:sz w:val="24"/>
          <w:szCs w:val="24"/>
        </w:rPr>
        <w:t>умственно</w:t>
      </w:r>
      <w:r w:rsidRPr="005E182F">
        <w:rPr>
          <w:spacing w:val="33"/>
          <w:sz w:val="24"/>
          <w:szCs w:val="24"/>
        </w:rPr>
        <w:t xml:space="preserve"> </w:t>
      </w:r>
      <w:r w:rsidRPr="005E182F">
        <w:rPr>
          <w:spacing w:val="-1"/>
          <w:sz w:val="24"/>
          <w:szCs w:val="24"/>
        </w:rPr>
        <w:t>отсталых</w:t>
      </w:r>
      <w:r w:rsidRPr="005E182F">
        <w:rPr>
          <w:spacing w:val="33"/>
          <w:sz w:val="24"/>
          <w:szCs w:val="24"/>
        </w:rPr>
        <w:t xml:space="preserve"> </w:t>
      </w:r>
      <w:r w:rsidRPr="005E182F">
        <w:rPr>
          <w:spacing w:val="-3"/>
          <w:sz w:val="24"/>
          <w:szCs w:val="24"/>
        </w:rPr>
        <w:t>обучающихся</w:t>
      </w:r>
      <w:r w:rsidRPr="005E182F">
        <w:rPr>
          <w:spacing w:val="34"/>
          <w:sz w:val="24"/>
          <w:szCs w:val="24"/>
        </w:rPr>
        <w:t xml:space="preserve"> </w:t>
      </w:r>
      <w:r w:rsidRPr="005E182F">
        <w:rPr>
          <w:sz w:val="24"/>
          <w:szCs w:val="24"/>
        </w:rPr>
        <w:t>—</w:t>
      </w:r>
      <w:r w:rsidRPr="005E182F">
        <w:rPr>
          <w:spacing w:val="33"/>
          <w:sz w:val="24"/>
          <w:szCs w:val="24"/>
        </w:rPr>
        <w:t xml:space="preserve"> </w:t>
      </w:r>
      <w:r w:rsidRPr="005E182F">
        <w:rPr>
          <w:spacing w:val="-3"/>
          <w:sz w:val="24"/>
          <w:szCs w:val="24"/>
        </w:rPr>
        <w:t>один</w:t>
      </w:r>
      <w:r w:rsidRPr="005E182F">
        <w:rPr>
          <w:spacing w:val="33"/>
          <w:sz w:val="24"/>
          <w:szCs w:val="24"/>
        </w:rPr>
        <w:t xml:space="preserve"> </w:t>
      </w:r>
      <w:r w:rsidRPr="005E182F">
        <w:rPr>
          <w:sz w:val="24"/>
          <w:szCs w:val="24"/>
        </w:rPr>
        <w:t>из</w:t>
      </w:r>
      <w:r w:rsidRPr="005E182F">
        <w:rPr>
          <w:spacing w:val="32"/>
          <w:sz w:val="24"/>
          <w:szCs w:val="24"/>
        </w:rPr>
        <w:t xml:space="preserve"> </w:t>
      </w:r>
      <w:r w:rsidRPr="005E182F">
        <w:rPr>
          <w:spacing w:val="-1"/>
          <w:sz w:val="24"/>
          <w:szCs w:val="24"/>
        </w:rPr>
        <w:t>самых</w:t>
      </w:r>
      <w:r w:rsidRPr="005E182F">
        <w:rPr>
          <w:spacing w:val="31"/>
          <w:sz w:val="24"/>
          <w:szCs w:val="24"/>
        </w:rPr>
        <w:t xml:space="preserve"> </w:t>
      </w:r>
      <w:r w:rsidRPr="005E182F">
        <w:rPr>
          <w:spacing w:val="-1"/>
          <w:sz w:val="24"/>
          <w:szCs w:val="24"/>
        </w:rPr>
        <w:t>действенных</w:t>
      </w:r>
      <w:r w:rsidRPr="005E182F">
        <w:rPr>
          <w:spacing w:val="33"/>
          <w:sz w:val="24"/>
          <w:szCs w:val="24"/>
        </w:rPr>
        <w:t xml:space="preserve"> </w:t>
      </w:r>
      <w:r w:rsidRPr="005E182F">
        <w:rPr>
          <w:spacing w:val="-2"/>
          <w:sz w:val="24"/>
          <w:szCs w:val="24"/>
        </w:rPr>
        <w:t>факторов</w:t>
      </w:r>
      <w:r w:rsidRPr="005E182F">
        <w:rPr>
          <w:spacing w:val="57"/>
          <w:sz w:val="24"/>
          <w:szCs w:val="24"/>
        </w:rPr>
        <w:t xml:space="preserve"> </w:t>
      </w:r>
      <w:r w:rsidRPr="005E182F">
        <w:rPr>
          <w:sz w:val="24"/>
          <w:szCs w:val="24"/>
        </w:rPr>
        <w:t>их</w:t>
      </w:r>
      <w:r w:rsidRPr="005E182F">
        <w:rPr>
          <w:spacing w:val="26"/>
          <w:sz w:val="24"/>
          <w:szCs w:val="24"/>
        </w:rPr>
        <w:t xml:space="preserve"> </w:t>
      </w:r>
      <w:r w:rsidRPr="005E182F">
        <w:rPr>
          <w:spacing w:val="-2"/>
          <w:sz w:val="24"/>
          <w:szCs w:val="24"/>
        </w:rPr>
        <w:t>нравственного</w:t>
      </w:r>
      <w:r w:rsidRPr="005E182F">
        <w:rPr>
          <w:spacing w:val="28"/>
          <w:sz w:val="24"/>
          <w:szCs w:val="24"/>
        </w:rPr>
        <w:t xml:space="preserve"> </w:t>
      </w:r>
      <w:r w:rsidRPr="005E182F">
        <w:rPr>
          <w:spacing w:val="-1"/>
          <w:sz w:val="24"/>
          <w:szCs w:val="24"/>
        </w:rPr>
        <w:t>развития.</w:t>
      </w:r>
      <w:r w:rsidRPr="005E182F">
        <w:rPr>
          <w:spacing w:val="27"/>
          <w:sz w:val="24"/>
          <w:szCs w:val="24"/>
        </w:rPr>
        <w:t xml:space="preserve"> </w:t>
      </w:r>
      <w:r w:rsidRPr="005E182F">
        <w:rPr>
          <w:spacing w:val="-2"/>
          <w:sz w:val="24"/>
          <w:szCs w:val="24"/>
        </w:rPr>
        <w:t>Повышение</w:t>
      </w:r>
      <w:r w:rsidRPr="005E182F">
        <w:rPr>
          <w:spacing w:val="28"/>
          <w:sz w:val="24"/>
          <w:szCs w:val="24"/>
        </w:rPr>
        <w:t xml:space="preserve"> </w:t>
      </w:r>
      <w:r w:rsidRPr="005E182F">
        <w:rPr>
          <w:spacing w:val="-2"/>
          <w:sz w:val="24"/>
          <w:szCs w:val="24"/>
        </w:rPr>
        <w:t>педагогической</w:t>
      </w:r>
      <w:r w:rsidRPr="005E182F">
        <w:rPr>
          <w:spacing w:val="28"/>
          <w:sz w:val="24"/>
          <w:szCs w:val="24"/>
        </w:rPr>
        <w:t xml:space="preserve"> </w:t>
      </w:r>
      <w:r w:rsidRPr="005E182F">
        <w:rPr>
          <w:spacing w:val="-5"/>
          <w:sz w:val="24"/>
          <w:szCs w:val="24"/>
        </w:rPr>
        <w:t>культуры</w:t>
      </w:r>
      <w:r w:rsidRPr="005E182F">
        <w:rPr>
          <w:spacing w:val="28"/>
          <w:sz w:val="24"/>
          <w:szCs w:val="24"/>
        </w:rPr>
        <w:t xml:space="preserve"> </w:t>
      </w:r>
      <w:r w:rsidRPr="005E182F">
        <w:rPr>
          <w:spacing w:val="-2"/>
          <w:sz w:val="24"/>
          <w:szCs w:val="24"/>
        </w:rPr>
        <w:t>родителей</w:t>
      </w:r>
      <w:r w:rsidRPr="005E182F">
        <w:rPr>
          <w:spacing w:val="55"/>
          <w:sz w:val="24"/>
          <w:szCs w:val="24"/>
        </w:rPr>
        <w:t xml:space="preserve"> </w:t>
      </w:r>
      <w:r w:rsidRPr="005E182F">
        <w:rPr>
          <w:spacing w:val="-3"/>
          <w:sz w:val="24"/>
          <w:szCs w:val="24"/>
        </w:rPr>
        <w:t>(законных</w:t>
      </w:r>
      <w:r w:rsidRPr="005E182F">
        <w:rPr>
          <w:spacing w:val="18"/>
          <w:sz w:val="24"/>
          <w:szCs w:val="24"/>
        </w:rPr>
        <w:t xml:space="preserve"> </w:t>
      </w:r>
      <w:r w:rsidRPr="005E182F">
        <w:rPr>
          <w:spacing w:val="-1"/>
          <w:sz w:val="24"/>
          <w:szCs w:val="24"/>
        </w:rPr>
        <w:t>представителей)</w:t>
      </w:r>
      <w:r w:rsidRPr="005E182F">
        <w:rPr>
          <w:spacing w:val="15"/>
          <w:sz w:val="24"/>
          <w:szCs w:val="24"/>
        </w:rPr>
        <w:t xml:space="preserve"> </w:t>
      </w:r>
      <w:r w:rsidRPr="005E182F">
        <w:rPr>
          <w:spacing w:val="-2"/>
          <w:sz w:val="24"/>
          <w:szCs w:val="24"/>
        </w:rPr>
        <w:t>рассматривается</w:t>
      </w:r>
      <w:r w:rsidRPr="005E182F">
        <w:rPr>
          <w:spacing w:val="17"/>
          <w:sz w:val="24"/>
          <w:szCs w:val="24"/>
        </w:rPr>
        <w:t xml:space="preserve"> </w:t>
      </w:r>
      <w:r w:rsidRPr="005E182F">
        <w:rPr>
          <w:spacing w:val="-2"/>
          <w:sz w:val="24"/>
          <w:szCs w:val="24"/>
        </w:rPr>
        <w:t>как</w:t>
      </w:r>
      <w:r w:rsidRPr="005E182F">
        <w:rPr>
          <w:spacing w:val="12"/>
          <w:sz w:val="24"/>
          <w:szCs w:val="24"/>
        </w:rPr>
        <w:t xml:space="preserve"> </w:t>
      </w:r>
      <w:r w:rsidRPr="005E182F">
        <w:rPr>
          <w:spacing w:val="-3"/>
          <w:sz w:val="24"/>
          <w:szCs w:val="24"/>
        </w:rPr>
        <w:t>одно</w:t>
      </w:r>
      <w:r w:rsidRPr="005E182F">
        <w:rPr>
          <w:spacing w:val="16"/>
          <w:sz w:val="24"/>
          <w:szCs w:val="24"/>
        </w:rPr>
        <w:t xml:space="preserve"> </w:t>
      </w:r>
      <w:r w:rsidRPr="005E182F">
        <w:rPr>
          <w:sz w:val="24"/>
          <w:szCs w:val="24"/>
        </w:rPr>
        <w:t>из</w:t>
      </w:r>
      <w:r w:rsidRPr="005E182F">
        <w:rPr>
          <w:spacing w:val="16"/>
          <w:sz w:val="24"/>
          <w:szCs w:val="24"/>
        </w:rPr>
        <w:t xml:space="preserve"> </w:t>
      </w:r>
      <w:r w:rsidRPr="005E182F">
        <w:rPr>
          <w:spacing w:val="-3"/>
          <w:sz w:val="24"/>
          <w:szCs w:val="24"/>
        </w:rPr>
        <w:t>ключевых</w:t>
      </w:r>
      <w:r w:rsidRPr="005E182F">
        <w:rPr>
          <w:spacing w:val="67"/>
          <w:sz w:val="24"/>
          <w:szCs w:val="24"/>
        </w:rPr>
        <w:t xml:space="preserve"> </w:t>
      </w:r>
      <w:r w:rsidRPr="005E182F">
        <w:rPr>
          <w:spacing w:val="-2"/>
          <w:sz w:val="24"/>
          <w:szCs w:val="24"/>
        </w:rPr>
        <w:t>направлений</w:t>
      </w:r>
      <w:r w:rsidRPr="005E182F">
        <w:rPr>
          <w:sz w:val="24"/>
          <w:szCs w:val="24"/>
        </w:rPr>
        <w:t xml:space="preserve"> </w:t>
      </w:r>
      <w:r w:rsidRPr="005E182F">
        <w:rPr>
          <w:spacing w:val="-1"/>
          <w:sz w:val="24"/>
          <w:szCs w:val="24"/>
        </w:rPr>
        <w:t>реализации</w:t>
      </w:r>
      <w:r w:rsidRPr="005E182F">
        <w:rPr>
          <w:sz w:val="24"/>
          <w:szCs w:val="24"/>
        </w:rPr>
        <w:t xml:space="preserve"> </w:t>
      </w:r>
      <w:r w:rsidRPr="005E182F">
        <w:rPr>
          <w:spacing w:val="-1"/>
          <w:sz w:val="24"/>
          <w:szCs w:val="24"/>
        </w:rPr>
        <w:t>программы</w:t>
      </w:r>
      <w:r w:rsidRPr="005E182F">
        <w:rPr>
          <w:sz w:val="24"/>
          <w:szCs w:val="24"/>
        </w:rPr>
        <w:t xml:space="preserve"> </w:t>
      </w:r>
      <w:r w:rsidRPr="005E182F">
        <w:rPr>
          <w:spacing w:val="-2"/>
          <w:sz w:val="24"/>
          <w:szCs w:val="24"/>
        </w:rPr>
        <w:t>нравственного</w:t>
      </w:r>
      <w:r w:rsidRPr="005E182F">
        <w:rPr>
          <w:spacing w:val="-3"/>
          <w:sz w:val="24"/>
          <w:szCs w:val="24"/>
        </w:rPr>
        <w:t xml:space="preserve"> </w:t>
      </w:r>
      <w:r w:rsidRPr="005E182F">
        <w:rPr>
          <w:spacing w:val="-1"/>
          <w:sz w:val="24"/>
          <w:szCs w:val="24"/>
        </w:rPr>
        <w:t>развития</w:t>
      </w:r>
      <w:r w:rsidRPr="005E182F">
        <w:rPr>
          <w:sz w:val="24"/>
          <w:szCs w:val="24"/>
        </w:rPr>
        <w:t xml:space="preserve"> </w:t>
      </w:r>
      <w:r w:rsidRPr="005E182F">
        <w:rPr>
          <w:spacing w:val="-2"/>
          <w:sz w:val="24"/>
          <w:szCs w:val="24"/>
        </w:rPr>
        <w:t>обучающихся.</w:t>
      </w:r>
    </w:p>
    <w:p w:rsidR="00BC0967" w:rsidRPr="005E182F" w:rsidRDefault="00BC0967" w:rsidP="00D0100C">
      <w:pPr>
        <w:pStyle w:val="a7"/>
        <w:ind w:right="102" w:firstLine="708"/>
        <w:rPr>
          <w:sz w:val="24"/>
          <w:szCs w:val="24"/>
        </w:rPr>
        <w:sectPr w:rsidR="00BC0967" w:rsidRPr="005E182F" w:rsidSect="00D0100C">
          <w:footerReference w:type="default" r:id="rId9"/>
          <w:footerReference w:type="first" r:id="rId10"/>
          <w:type w:val="nextColumn"/>
          <w:pgSz w:w="11910" w:h="16840"/>
          <w:pgMar w:top="1060" w:right="740" w:bottom="1680" w:left="1600" w:header="0" w:footer="1480" w:gutter="0"/>
          <w:pgNumType w:start="1"/>
          <w:cols w:space="720"/>
          <w:titlePg/>
          <w:docGrid w:linePitch="299"/>
        </w:sectPr>
      </w:pPr>
      <w:r w:rsidRPr="005E182F">
        <w:rPr>
          <w:spacing w:val="-1"/>
          <w:sz w:val="24"/>
          <w:szCs w:val="24"/>
        </w:rPr>
        <w:t>Система</w:t>
      </w:r>
      <w:r w:rsidRPr="005E182F">
        <w:rPr>
          <w:spacing w:val="37"/>
          <w:sz w:val="24"/>
          <w:szCs w:val="24"/>
        </w:rPr>
        <w:t xml:space="preserve"> </w:t>
      </w:r>
      <w:r w:rsidRPr="005E182F">
        <w:rPr>
          <w:spacing w:val="-2"/>
          <w:sz w:val="24"/>
          <w:szCs w:val="24"/>
        </w:rPr>
        <w:t>работы</w:t>
      </w:r>
      <w:r w:rsidRPr="005E182F">
        <w:rPr>
          <w:spacing w:val="38"/>
          <w:sz w:val="24"/>
          <w:szCs w:val="24"/>
        </w:rPr>
        <w:t xml:space="preserve">  </w:t>
      </w:r>
      <w:r w:rsidR="00CC3557" w:rsidRPr="005E182F">
        <w:rPr>
          <w:spacing w:val="26"/>
          <w:sz w:val="24"/>
          <w:szCs w:val="24"/>
        </w:rPr>
        <w:t>МКОУ Большехабыкская СОШ</w:t>
      </w:r>
      <w:r w:rsidR="00CC3557" w:rsidRPr="005E182F">
        <w:rPr>
          <w:sz w:val="24"/>
          <w:szCs w:val="24"/>
        </w:rPr>
        <w:t xml:space="preserve"> </w:t>
      </w:r>
      <w:r w:rsidRPr="005E182F">
        <w:rPr>
          <w:sz w:val="24"/>
          <w:szCs w:val="24"/>
        </w:rPr>
        <w:t>по</w:t>
      </w:r>
      <w:r w:rsidRPr="005E182F">
        <w:rPr>
          <w:spacing w:val="38"/>
          <w:sz w:val="24"/>
          <w:szCs w:val="24"/>
        </w:rPr>
        <w:t xml:space="preserve"> </w:t>
      </w:r>
      <w:r w:rsidRPr="005E182F">
        <w:rPr>
          <w:spacing w:val="-1"/>
          <w:sz w:val="24"/>
          <w:szCs w:val="24"/>
        </w:rPr>
        <w:t>повышению</w:t>
      </w:r>
      <w:r w:rsidRPr="005E182F">
        <w:rPr>
          <w:spacing w:val="37"/>
          <w:sz w:val="24"/>
          <w:szCs w:val="24"/>
        </w:rPr>
        <w:t xml:space="preserve"> </w:t>
      </w:r>
      <w:r w:rsidRPr="005E182F">
        <w:rPr>
          <w:spacing w:val="-1"/>
          <w:sz w:val="24"/>
          <w:szCs w:val="24"/>
        </w:rPr>
        <w:t>педаго</w:t>
      </w:r>
      <w:r w:rsidRPr="005E182F">
        <w:rPr>
          <w:spacing w:val="-2"/>
          <w:sz w:val="24"/>
          <w:szCs w:val="24"/>
        </w:rPr>
        <w:t>гической</w:t>
      </w:r>
      <w:r w:rsidRPr="005E182F">
        <w:rPr>
          <w:spacing w:val="19"/>
          <w:sz w:val="24"/>
          <w:szCs w:val="24"/>
        </w:rPr>
        <w:t xml:space="preserve"> </w:t>
      </w:r>
      <w:r w:rsidRPr="005E182F">
        <w:rPr>
          <w:spacing w:val="-5"/>
          <w:sz w:val="24"/>
          <w:szCs w:val="24"/>
        </w:rPr>
        <w:t>культуры</w:t>
      </w:r>
      <w:r w:rsidRPr="005E182F">
        <w:rPr>
          <w:spacing w:val="16"/>
          <w:sz w:val="24"/>
          <w:szCs w:val="24"/>
        </w:rPr>
        <w:t xml:space="preserve"> </w:t>
      </w:r>
      <w:r w:rsidRPr="005E182F">
        <w:rPr>
          <w:spacing w:val="-2"/>
          <w:sz w:val="24"/>
          <w:szCs w:val="24"/>
        </w:rPr>
        <w:t>родителей</w:t>
      </w:r>
      <w:r w:rsidRPr="005E182F">
        <w:rPr>
          <w:spacing w:val="19"/>
          <w:sz w:val="24"/>
          <w:szCs w:val="24"/>
        </w:rPr>
        <w:t xml:space="preserve"> </w:t>
      </w:r>
      <w:r w:rsidRPr="005E182F">
        <w:rPr>
          <w:spacing w:val="-3"/>
          <w:sz w:val="24"/>
          <w:szCs w:val="24"/>
        </w:rPr>
        <w:t>(законных</w:t>
      </w:r>
      <w:r w:rsidRPr="005E182F">
        <w:rPr>
          <w:spacing w:val="19"/>
          <w:sz w:val="24"/>
          <w:szCs w:val="24"/>
        </w:rPr>
        <w:t xml:space="preserve"> </w:t>
      </w:r>
      <w:r w:rsidRPr="005E182F">
        <w:rPr>
          <w:spacing w:val="-1"/>
          <w:sz w:val="24"/>
          <w:szCs w:val="24"/>
        </w:rPr>
        <w:t>представителей)</w:t>
      </w:r>
      <w:r w:rsidRPr="005E182F">
        <w:rPr>
          <w:spacing w:val="18"/>
          <w:sz w:val="24"/>
          <w:szCs w:val="24"/>
        </w:rPr>
        <w:t xml:space="preserve"> </w:t>
      </w:r>
      <w:r w:rsidRPr="005E182F">
        <w:rPr>
          <w:sz w:val="24"/>
          <w:szCs w:val="24"/>
        </w:rPr>
        <w:t>в</w:t>
      </w:r>
      <w:r w:rsidRPr="005E182F">
        <w:rPr>
          <w:spacing w:val="15"/>
          <w:sz w:val="24"/>
          <w:szCs w:val="24"/>
        </w:rPr>
        <w:t xml:space="preserve"> </w:t>
      </w:r>
      <w:r w:rsidRPr="005E182F">
        <w:rPr>
          <w:spacing w:val="-1"/>
          <w:sz w:val="24"/>
          <w:szCs w:val="24"/>
        </w:rPr>
        <w:t>обеспечении</w:t>
      </w:r>
      <w:r w:rsidR="00CC3557" w:rsidRPr="005E182F">
        <w:rPr>
          <w:spacing w:val="-1"/>
          <w:sz w:val="24"/>
          <w:szCs w:val="24"/>
        </w:rPr>
        <w:t xml:space="preserve"> духовно-</w:t>
      </w:r>
      <w:r w:rsidRPr="005E182F">
        <w:rPr>
          <w:spacing w:val="17"/>
          <w:sz w:val="24"/>
          <w:szCs w:val="24"/>
        </w:rPr>
        <w:t xml:space="preserve"> </w:t>
      </w:r>
      <w:r w:rsidR="00CC3557" w:rsidRPr="005E182F">
        <w:rPr>
          <w:spacing w:val="1"/>
          <w:sz w:val="24"/>
          <w:szCs w:val="24"/>
        </w:rPr>
        <w:t>нравственного развития обучающихся с легкой умственной отсталость</w:t>
      </w:r>
      <w:proofErr w:type="gramStart"/>
      <w:r w:rsidR="00CC3557" w:rsidRPr="005E182F">
        <w:rPr>
          <w:spacing w:val="1"/>
          <w:sz w:val="24"/>
          <w:szCs w:val="24"/>
        </w:rPr>
        <w:t>ю(</w:t>
      </w:r>
      <w:proofErr w:type="gramEnd"/>
      <w:r w:rsidR="00CC3557" w:rsidRPr="005E182F">
        <w:rPr>
          <w:spacing w:val="1"/>
          <w:sz w:val="24"/>
          <w:szCs w:val="24"/>
        </w:rPr>
        <w:t>интеллектуальные нарушения основана на следующих принципах</w:t>
      </w:r>
    </w:p>
    <w:p w:rsidR="00BC0967" w:rsidRPr="005E182F" w:rsidRDefault="00BC0967" w:rsidP="00D0100C">
      <w:pPr>
        <w:pStyle w:val="a7"/>
        <w:spacing w:before="47"/>
        <w:ind w:left="0" w:right="108" w:firstLine="0"/>
        <w:jc w:val="both"/>
        <w:rPr>
          <w:sz w:val="24"/>
          <w:szCs w:val="24"/>
        </w:rPr>
      </w:pPr>
    </w:p>
    <w:p w:rsidR="00BC0967" w:rsidRPr="005E182F" w:rsidRDefault="00BC0967" w:rsidP="00D0100C">
      <w:pPr>
        <w:numPr>
          <w:ilvl w:val="0"/>
          <w:numId w:val="44"/>
        </w:numPr>
        <w:spacing w:after="0" w:line="240" w:lineRule="auto"/>
        <w:jc w:val="both"/>
        <w:rPr>
          <w:rFonts w:ascii="Times New Roman" w:hAnsi="Times New Roman" w:cs="Times New Roman"/>
          <w:sz w:val="24"/>
          <w:szCs w:val="24"/>
        </w:rPr>
      </w:pPr>
      <w:r w:rsidRPr="005E182F">
        <w:rPr>
          <w:rFonts w:ascii="Times New Roman" w:hAnsi="Times New Roman" w:cs="Times New Roman"/>
          <w:sz w:val="24"/>
          <w:szCs w:val="24"/>
        </w:rPr>
        <w:t>совместная</w:t>
      </w:r>
      <w:r w:rsidRPr="005E182F">
        <w:rPr>
          <w:rFonts w:ascii="Times New Roman" w:hAnsi="Times New Roman" w:cs="Times New Roman"/>
          <w:spacing w:val="40"/>
          <w:sz w:val="24"/>
          <w:szCs w:val="24"/>
        </w:rPr>
        <w:t xml:space="preserve"> </w:t>
      </w:r>
      <w:r w:rsidRPr="005E182F">
        <w:rPr>
          <w:rFonts w:ascii="Times New Roman" w:hAnsi="Times New Roman" w:cs="Times New Roman"/>
          <w:spacing w:val="-2"/>
          <w:sz w:val="24"/>
          <w:szCs w:val="24"/>
        </w:rPr>
        <w:t>педагогическая</w:t>
      </w:r>
      <w:r w:rsidRPr="005E182F">
        <w:rPr>
          <w:rFonts w:ascii="Times New Roman" w:hAnsi="Times New Roman" w:cs="Times New Roman"/>
          <w:spacing w:val="38"/>
          <w:sz w:val="24"/>
          <w:szCs w:val="24"/>
        </w:rPr>
        <w:t xml:space="preserve"> </w:t>
      </w:r>
      <w:r w:rsidRPr="005E182F">
        <w:rPr>
          <w:rFonts w:ascii="Times New Roman" w:hAnsi="Times New Roman" w:cs="Times New Roman"/>
          <w:sz w:val="24"/>
          <w:szCs w:val="24"/>
        </w:rPr>
        <w:t>деятельность</w:t>
      </w:r>
      <w:r w:rsidRPr="005E182F">
        <w:rPr>
          <w:rFonts w:ascii="Times New Roman" w:hAnsi="Times New Roman" w:cs="Times New Roman"/>
          <w:spacing w:val="38"/>
          <w:sz w:val="24"/>
          <w:szCs w:val="24"/>
        </w:rPr>
        <w:t xml:space="preserve"> </w:t>
      </w:r>
      <w:r w:rsidRPr="005E182F">
        <w:rPr>
          <w:rFonts w:ascii="Times New Roman" w:hAnsi="Times New Roman" w:cs="Times New Roman"/>
          <w:sz w:val="24"/>
          <w:szCs w:val="24"/>
        </w:rPr>
        <w:t>семьи</w:t>
      </w:r>
      <w:r w:rsidRPr="005E182F">
        <w:rPr>
          <w:rFonts w:ascii="Times New Roman" w:hAnsi="Times New Roman" w:cs="Times New Roman"/>
          <w:spacing w:val="40"/>
          <w:sz w:val="24"/>
          <w:szCs w:val="24"/>
        </w:rPr>
        <w:t xml:space="preserve"> </w:t>
      </w:r>
      <w:r w:rsidRPr="005E182F">
        <w:rPr>
          <w:rFonts w:ascii="Times New Roman" w:hAnsi="Times New Roman" w:cs="Times New Roman"/>
          <w:sz w:val="24"/>
          <w:szCs w:val="24"/>
        </w:rPr>
        <w:t>и</w:t>
      </w:r>
      <w:r w:rsidRPr="005E182F">
        <w:rPr>
          <w:rFonts w:ascii="Times New Roman" w:hAnsi="Times New Roman" w:cs="Times New Roman"/>
          <w:spacing w:val="38"/>
          <w:sz w:val="24"/>
          <w:szCs w:val="24"/>
        </w:rPr>
        <w:t xml:space="preserve"> </w:t>
      </w:r>
      <w:r w:rsidRPr="005E182F">
        <w:rPr>
          <w:rFonts w:ascii="Times New Roman" w:hAnsi="Times New Roman" w:cs="Times New Roman"/>
          <w:spacing w:val="-2"/>
          <w:sz w:val="24"/>
          <w:szCs w:val="24"/>
        </w:rPr>
        <w:t>образовательной</w:t>
      </w:r>
      <w:r w:rsidRPr="005E182F">
        <w:rPr>
          <w:rFonts w:ascii="Times New Roman" w:hAnsi="Times New Roman" w:cs="Times New Roman"/>
          <w:spacing w:val="38"/>
          <w:sz w:val="24"/>
          <w:szCs w:val="24"/>
        </w:rPr>
        <w:t xml:space="preserve"> </w:t>
      </w:r>
      <w:r w:rsidRPr="005E182F">
        <w:rPr>
          <w:rFonts w:ascii="Times New Roman" w:hAnsi="Times New Roman" w:cs="Times New Roman"/>
          <w:sz w:val="24"/>
          <w:szCs w:val="24"/>
        </w:rPr>
        <w:t>организации</w:t>
      </w:r>
      <w:r w:rsidRPr="005E182F">
        <w:rPr>
          <w:rFonts w:ascii="Times New Roman" w:hAnsi="Times New Roman" w:cs="Times New Roman"/>
          <w:spacing w:val="54"/>
          <w:sz w:val="24"/>
          <w:szCs w:val="24"/>
        </w:rPr>
        <w:t xml:space="preserve"> </w:t>
      </w:r>
      <w:r w:rsidRPr="005E182F">
        <w:rPr>
          <w:rFonts w:ascii="Times New Roman" w:hAnsi="Times New Roman" w:cs="Times New Roman"/>
          <w:sz w:val="24"/>
          <w:szCs w:val="24"/>
        </w:rPr>
        <w:t>в</w:t>
      </w:r>
      <w:r w:rsidRPr="005E182F">
        <w:rPr>
          <w:rFonts w:ascii="Times New Roman" w:hAnsi="Times New Roman" w:cs="Times New Roman"/>
          <w:spacing w:val="54"/>
          <w:sz w:val="24"/>
          <w:szCs w:val="24"/>
        </w:rPr>
        <w:t xml:space="preserve"> </w:t>
      </w:r>
      <w:r w:rsidRPr="005E182F">
        <w:rPr>
          <w:rFonts w:ascii="Times New Roman" w:hAnsi="Times New Roman" w:cs="Times New Roman"/>
          <w:spacing w:val="-2"/>
          <w:sz w:val="24"/>
          <w:szCs w:val="24"/>
        </w:rPr>
        <w:t>разработке</w:t>
      </w:r>
      <w:r w:rsidRPr="005E182F">
        <w:rPr>
          <w:rFonts w:ascii="Times New Roman" w:hAnsi="Times New Roman" w:cs="Times New Roman"/>
          <w:spacing w:val="54"/>
          <w:sz w:val="24"/>
          <w:szCs w:val="24"/>
        </w:rPr>
        <w:t xml:space="preserve"> </w:t>
      </w:r>
      <w:r w:rsidRPr="005E182F">
        <w:rPr>
          <w:rFonts w:ascii="Times New Roman" w:hAnsi="Times New Roman" w:cs="Times New Roman"/>
          <w:spacing w:val="-2"/>
          <w:sz w:val="24"/>
          <w:szCs w:val="24"/>
        </w:rPr>
        <w:t>содержания</w:t>
      </w:r>
      <w:r w:rsidRPr="005E182F">
        <w:rPr>
          <w:rFonts w:ascii="Times New Roman" w:hAnsi="Times New Roman" w:cs="Times New Roman"/>
          <w:spacing w:val="54"/>
          <w:sz w:val="24"/>
          <w:szCs w:val="24"/>
        </w:rPr>
        <w:t xml:space="preserve"> </w:t>
      </w:r>
      <w:r w:rsidRPr="005E182F">
        <w:rPr>
          <w:rFonts w:ascii="Times New Roman" w:hAnsi="Times New Roman" w:cs="Times New Roman"/>
          <w:sz w:val="24"/>
          <w:szCs w:val="24"/>
        </w:rPr>
        <w:t>и</w:t>
      </w:r>
      <w:r w:rsidRPr="005E182F">
        <w:rPr>
          <w:rFonts w:ascii="Times New Roman" w:hAnsi="Times New Roman" w:cs="Times New Roman"/>
          <w:spacing w:val="52"/>
          <w:sz w:val="24"/>
          <w:szCs w:val="24"/>
        </w:rPr>
        <w:t xml:space="preserve"> </w:t>
      </w:r>
      <w:r w:rsidRPr="005E182F">
        <w:rPr>
          <w:rFonts w:ascii="Times New Roman" w:hAnsi="Times New Roman" w:cs="Times New Roman"/>
          <w:sz w:val="24"/>
          <w:szCs w:val="24"/>
        </w:rPr>
        <w:t>реализации</w:t>
      </w:r>
      <w:r w:rsidRPr="005E182F">
        <w:rPr>
          <w:rFonts w:ascii="Times New Roman" w:hAnsi="Times New Roman" w:cs="Times New Roman"/>
          <w:spacing w:val="54"/>
          <w:sz w:val="24"/>
          <w:szCs w:val="24"/>
        </w:rPr>
        <w:t xml:space="preserve"> </w:t>
      </w:r>
      <w:r w:rsidRPr="005E182F">
        <w:rPr>
          <w:rFonts w:ascii="Times New Roman" w:hAnsi="Times New Roman" w:cs="Times New Roman"/>
          <w:sz w:val="24"/>
          <w:szCs w:val="24"/>
        </w:rPr>
        <w:t>программ</w:t>
      </w:r>
      <w:r w:rsidRPr="005E182F">
        <w:rPr>
          <w:rFonts w:ascii="Times New Roman" w:hAnsi="Times New Roman" w:cs="Times New Roman"/>
          <w:spacing w:val="54"/>
          <w:sz w:val="24"/>
          <w:szCs w:val="24"/>
        </w:rPr>
        <w:t xml:space="preserve"> </w:t>
      </w:r>
      <w:r w:rsidRPr="005E182F">
        <w:rPr>
          <w:rFonts w:ascii="Times New Roman" w:hAnsi="Times New Roman" w:cs="Times New Roman"/>
          <w:sz w:val="24"/>
          <w:szCs w:val="24"/>
        </w:rPr>
        <w:t>нравственного</w:t>
      </w:r>
      <w:r w:rsidRPr="005E182F">
        <w:rPr>
          <w:rFonts w:ascii="Times New Roman" w:hAnsi="Times New Roman" w:cs="Times New Roman"/>
          <w:spacing w:val="47"/>
          <w:sz w:val="24"/>
          <w:szCs w:val="24"/>
        </w:rPr>
        <w:t xml:space="preserve"> </w:t>
      </w:r>
      <w:r w:rsidRPr="005E182F">
        <w:rPr>
          <w:rFonts w:ascii="Times New Roman" w:hAnsi="Times New Roman" w:cs="Times New Roman"/>
          <w:sz w:val="24"/>
          <w:szCs w:val="24"/>
        </w:rPr>
        <w:t>развития</w:t>
      </w:r>
      <w:r w:rsidRPr="005E182F">
        <w:rPr>
          <w:rFonts w:ascii="Times New Roman" w:hAnsi="Times New Roman" w:cs="Times New Roman"/>
          <w:spacing w:val="-3"/>
          <w:sz w:val="24"/>
          <w:szCs w:val="24"/>
        </w:rPr>
        <w:t xml:space="preserve"> </w:t>
      </w:r>
      <w:r w:rsidRPr="005E182F">
        <w:rPr>
          <w:rFonts w:ascii="Times New Roman" w:hAnsi="Times New Roman" w:cs="Times New Roman"/>
          <w:spacing w:val="-2"/>
          <w:sz w:val="24"/>
          <w:szCs w:val="24"/>
        </w:rPr>
        <w:t>обучающихся,</w:t>
      </w:r>
      <w:r w:rsidRPr="005E182F">
        <w:rPr>
          <w:rFonts w:ascii="Times New Roman" w:hAnsi="Times New Roman" w:cs="Times New Roman"/>
          <w:sz w:val="24"/>
          <w:szCs w:val="24"/>
        </w:rPr>
        <w:t xml:space="preserve"> в</w:t>
      </w:r>
      <w:r w:rsidRPr="005E182F">
        <w:rPr>
          <w:rFonts w:ascii="Times New Roman" w:hAnsi="Times New Roman" w:cs="Times New Roman"/>
          <w:spacing w:val="-2"/>
          <w:sz w:val="24"/>
          <w:szCs w:val="24"/>
        </w:rPr>
        <w:t xml:space="preserve"> оценке</w:t>
      </w:r>
      <w:r w:rsidRPr="005E182F">
        <w:rPr>
          <w:rFonts w:ascii="Times New Roman" w:hAnsi="Times New Roman" w:cs="Times New Roman"/>
          <w:sz w:val="24"/>
          <w:szCs w:val="24"/>
        </w:rPr>
        <w:t xml:space="preserve"> эффективности этих</w:t>
      </w:r>
      <w:r w:rsidRPr="005E182F">
        <w:rPr>
          <w:rFonts w:ascii="Times New Roman" w:hAnsi="Times New Roman" w:cs="Times New Roman"/>
          <w:spacing w:val="1"/>
          <w:sz w:val="24"/>
          <w:szCs w:val="24"/>
        </w:rPr>
        <w:t xml:space="preserve"> </w:t>
      </w:r>
      <w:r w:rsidRPr="005E182F">
        <w:rPr>
          <w:rFonts w:ascii="Times New Roman" w:hAnsi="Times New Roman" w:cs="Times New Roman"/>
          <w:sz w:val="24"/>
          <w:szCs w:val="24"/>
        </w:rPr>
        <w:t>программ;</w:t>
      </w:r>
    </w:p>
    <w:p w:rsidR="00BC0967" w:rsidRPr="005E182F" w:rsidRDefault="00BC0967" w:rsidP="00D0100C">
      <w:pPr>
        <w:numPr>
          <w:ilvl w:val="0"/>
          <w:numId w:val="44"/>
        </w:numPr>
        <w:spacing w:after="0" w:line="240" w:lineRule="auto"/>
        <w:jc w:val="both"/>
        <w:rPr>
          <w:rFonts w:ascii="Times New Roman" w:hAnsi="Times New Roman" w:cs="Times New Roman"/>
          <w:sz w:val="24"/>
          <w:szCs w:val="24"/>
        </w:rPr>
      </w:pPr>
      <w:r w:rsidRPr="005E182F">
        <w:rPr>
          <w:rFonts w:ascii="Times New Roman" w:hAnsi="Times New Roman" w:cs="Times New Roman"/>
          <w:sz w:val="24"/>
          <w:szCs w:val="24"/>
        </w:rPr>
        <w:t>сочетание</w:t>
      </w:r>
      <w:r w:rsidRPr="005E182F">
        <w:rPr>
          <w:rFonts w:ascii="Times New Roman" w:hAnsi="Times New Roman" w:cs="Times New Roman"/>
          <w:spacing w:val="13"/>
          <w:sz w:val="24"/>
          <w:szCs w:val="24"/>
        </w:rPr>
        <w:t xml:space="preserve"> </w:t>
      </w:r>
      <w:r w:rsidRPr="005E182F">
        <w:rPr>
          <w:rFonts w:ascii="Times New Roman" w:hAnsi="Times New Roman" w:cs="Times New Roman"/>
          <w:spacing w:val="-3"/>
          <w:sz w:val="24"/>
          <w:szCs w:val="24"/>
        </w:rPr>
        <w:t>педагогического</w:t>
      </w:r>
      <w:r w:rsidRPr="005E182F">
        <w:rPr>
          <w:rFonts w:ascii="Times New Roman" w:hAnsi="Times New Roman" w:cs="Times New Roman"/>
          <w:spacing w:val="12"/>
          <w:sz w:val="24"/>
          <w:szCs w:val="24"/>
        </w:rPr>
        <w:t xml:space="preserve"> </w:t>
      </w:r>
      <w:r w:rsidRPr="005E182F">
        <w:rPr>
          <w:rFonts w:ascii="Times New Roman" w:hAnsi="Times New Roman" w:cs="Times New Roman"/>
          <w:sz w:val="24"/>
          <w:szCs w:val="24"/>
        </w:rPr>
        <w:t>просвещения</w:t>
      </w:r>
      <w:r w:rsidRPr="005E182F">
        <w:rPr>
          <w:rFonts w:ascii="Times New Roman" w:hAnsi="Times New Roman" w:cs="Times New Roman"/>
          <w:spacing w:val="14"/>
          <w:sz w:val="24"/>
          <w:szCs w:val="24"/>
        </w:rPr>
        <w:t xml:space="preserve"> </w:t>
      </w:r>
      <w:r w:rsidRPr="005E182F">
        <w:rPr>
          <w:rFonts w:ascii="Times New Roman" w:hAnsi="Times New Roman" w:cs="Times New Roman"/>
          <w:sz w:val="24"/>
          <w:szCs w:val="24"/>
        </w:rPr>
        <w:t>с</w:t>
      </w:r>
      <w:r w:rsidRPr="005E182F">
        <w:rPr>
          <w:rFonts w:ascii="Times New Roman" w:hAnsi="Times New Roman" w:cs="Times New Roman"/>
          <w:spacing w:val="13"/>
          <w:sz w:val="24"/>
          <w:szCs w:val="24"/>
        </w:rPr>
        <w:t xml:space="preserve"> </w:t>
      </w:r>
      <w:r w:rsidRPr="005E182F">
        <w:rPr>
          <w:rFonts w:ascii="Times New Roman" w:hAnsi="Times New Roman" w:cs="Times New Roman"/>
          <w:sz w:val="24"/>
          <w:szCs w:val="24"/>
        </w:rPr>
        <w:t>педагогическим</w:t>
      </w:r>
      <w:r w:rsidRPr="005E182F">
        <w:rPr>
          <w:rFonts w:ascii="Times New Roman" w:hAnsi="Times New Roman" w:cs="Times New Roman"/>
          <w:spacing w:val="11"/>
          <w:sz w:val="24"/>
          <w:szCs w:val="24"/>
        </w:rPr>
        <w:t xml:space="preserve"> </w:t>
      </w:r>
      <w:r w:rsidRPr="005E182F">
        <w:rPr>
          <w:rFonts w:ascii="Times New Roman" w:hAnsi="Times New Roman" w:cs="Times New Roman"/>
          <w:sz w:val="24"/>
          <w:szCs w:val="24"/>
        </w:rPr>
        <w:t>самообразованием</w:t>
      </w:r>
      <w:r w:rsidRPr="005E182F">
        <w:rPr>
          <w:rFonts w:ascii="Times New Roman" w:hAnsi="Times New Roman" w:cs="Times New Roman"/>
          <w:spacing w:val="-3"/>
          <w:sz w:val="24"/>
          <w:szCs w:val="24"/>
        </w:rPr>
        <w:t xml:space="preserve"> </w:t>
      </w:r>
      <w:r w:rsidRPr="005E182F">
        <w:rPr>
          <w:rFonts w:ascii="Times New Roman" w:hAnsi="Times New Roman" w:cs="Times New Roman"/>
          <w:spacing w:val="-2"/>
          <w:sz w:val="24"/>
          <w:szCs w:val="24"/>
        </w:rPr>
        <w:t>родителей</w:t>
      </w:r>
      <w:r w:rsidRPr="005E182F">
        <w:rPr>
          <w:rFonts w:ascii="Times New Roman" w:hAnsi="Times New Roman" w:cs="Times New Roman"/>
          <w:sz w:val="24"/>
          <w:szCs w:val="24"/>
        </w:rPr>
        <w:t xml:space="preserve"> </w:t>
      </w:r>
      <w:r w:rsidRPr="005E182F">
        <w:rPr>
          <w:rFonts w:ascii="Times New Roman" w:hAnsi="Times New Roman" w:cs="Times New Roman"/>
          <w:spacing w:val="-3"/>
          <w:sz w:val="24"/>
          <w:szCs w:val="24"/>
        </w:rPr>
        <w:t>(законных</w:t>
      </w:r>
      <w:r w:rsidRPr="005E182F">
        <w:rPr>
          <w:rFonts w:ascii="Times New Roman" w:hAnsi="Times New Roman" w:cs="Times New Roman"/>
          <w:spacing w:val="1"/>
          <w:sz w:val="24"/>
          <w:szCs w:val="24"/>
        </w:rPr>
        <w:t xml:space="preserve"> </w:t>
      </w:r>
      <w:r w:rsidRPr="005E182F">
        <w:rPr>
          <w:rFonts w:ascii="Times New Roman" w:hAnsi="Times New Roman" w:cs="Times New Roman"/>
          <w:sz w:val="24"/>
          <w:szCs w:val="24"/>
        </w:rPr>
        <w:t>представителей);</w:t>
      </w:r>
    </w:p>
    <w:p w:rsidR="00BC0967" w:rsidRPr="005E182F" w:rsidRDefault="00BC0967" w:rsidP="00D0100C">
      <w:pPr>
        <w:numPr>
          <w:ilvl w:val="0"/>
          <w:numId w:val="44"/>
        </w:numPr>
        <w:spacing w:after="0" w:line="240" w:lineRule="auto"/>
        <w:jc w:val="both"/>
        <w:rPr>
          <w:rFonts w:ascii="Times New Roman" w:hAnsi="Times New Roman" w:cs="Times New Roman"/>
          <w:sz w:val="24"/>
          <w:szCs w:val="24"/>
        </w:rPr>
      </w:pPr>
      <w:r w:rsidRPr="005E182F">
        <w:rPr>
          <w:rFonts w:ascii="Times New Roman" w:hAnsi="Times New Roman" w:cs="Times New Roman"/>
          <w:spacing w:val="-2"/>
          <w:sz w:val="24"/>
          <w:szCs w:val="24"/>
        </w:rPr>
        <w:t>педагогическое</w:t>
      </w:r>
      <w:r w:rsidRPr="005E182F">
        <w:rPr>
          <w:rFonts w:ascii="Times New Roman" w:hAnsi="Times New Roman" w:cs="Times New Roman"/>
          <w:spacing w:val="64"/>
          <w:sz w:val="24"/>
          <w:szCs w:val="24"/>
        </w:rPr>
        <w:t xml:space="preserve"> </w:t>
      </w:r>
      <w:r w:rsidRPr="005E182F">
        <w:rPr>
          <w:rFonts w:ascii="Times New Roman" w:hAnsi="Times New Roman" w:cs="Times New Roman"/>
          <w:sz w:val="24"/>
          <w:szCs w:val="24"/>
        </w:rPr>
        <w:t>внимание,</w:t>
      </w:r>
      <w:r w:rsidRPr="005E182F">
        <w:rPr>
          <w:rFonts w:ascii="Times New Roman" w:hAnsi="Times New Roman" w:cs="Times New Roman"/>
          <w:spacing w:val="63"/>
          <w:sz w:val="24"/>
          <w:szCs w:val="24"/>
        </w:rPr>
        <w:t xml:space="preserve"> </w:t>
      </w:r>
      <w:r w:rsidRPr="005E182F">
        <w:rPr>
          <w:rFonts w:ascii="Times New Roman" w:hAnsi="Times New Roman" w:cs="Times New Roman"/>
          <w:spacing w:val="-2"/>
          <w:sz w:val="24"/>
          <w:szCs w:val="24"/>
        </w:rPr>
        <w:t>уважение</w:t>
      </w:r>
      <w:r w:rsidRPr="005E182F">
        <w:rPr>
          <w:rFonts w:ascii="Times New Roman" w:hAnsi="Times New Roman" w:cs="Times New Roman"/>
          <w:spacing w:val="64"/>
          <w:sz w:val="24"/>
          <w:szCs w:val="24"/>
        </w:rPr>
        <w:t xml:space="preserve"> </w:t>
      </w:r>
      <w:r w:rsidRPr="005E182F">
        <w:rPr>
          <w:rFonts w:ascii="Times New Roman" w:hAnsi="Times New Roman" w:cs="Times New Roman"/>
          <w:sz w:val="24"/>
          <w:szCs w:val="24"/>
        </w:rPr>
        <w:t>и</w:t>
      </w:r>
      <w:r w:rsidRPr="005E182F">
        <w:rPr>
          <w:rFonts w:ascii="Times New Roman" w:hAnsi="Times New Roman" w:cs="Times New Roman"/>
          <w:spacing w:val="62"/>
          <w:sz w:val="24"/>
          <w:szCs w:val="24"/>
        </w:rPr>
        <w:t xml:space="preserve"> </w:t>
      </w:r>
      <w:r w:rsidRPr="005E182F">
        <w:rPr>
          <w:rFonts w:ascii="Times New Roman" w:hAnsi="Times New Roman" w:cs="Times New Roman"/>
          <w:sz w:val="24"/>
          <w:szCs w:val="24"/>
        </w:rPr>
        <w:t>требовательность</w:t>
      </w:r>
      <w:r w:rsidRPr="005E182F">
        <w:rPr>
          <w:rFonts w:ascii="Times New Roman" w:hAnsi="Times New Roman" w:cs="Times New Roman"/>
          <w:spacing w:val="63"/>
          <w:sz w:val="24"/>
          <w:szCs w:val="24"/>
        </w:rPr>
        <w:t xml:space="preserve"> </w:t>
      </w:r>
      <w:r w:rsidRPr="005E182F">
        <w:rPr>
          <w:rFonts w:ascii="Times New Roman" w:hAnsi="Times New Roman" w:cs="Times New Roman"/>
          <w:sz w:val="24"/>
          <w:szCs w:val="24"/>
        </w:rPr>
        <w:t>к</w:t>
      </w:r>
      <w:r w:rsidRPr="005E182F">
        <w:rPr>
          <w:rFonts w:ascii="Times New Roman" w:hAnsi="Times New Roman" w:cs="Times New Roman"/>
          <w:spacing w:val="64"/>
          <w:sz w:val="24"/>
          <w:szCs w:val="24"/>
        </w:rPr>
        <w:t xml:space="preserve"> </w:t>
      </w:r>
      <w:r w:rsidRPr="005E182F">
        <w:rPr>
          <w:rFonts w:ascii="Times New Roman" w:hAnsi="Times New Roman" w:cs="Times New Roman"/>
          <w:spacing w:val="-2"/>
          <w:sz w:val="24"/>
          <w:szCs w:val="24"/>
        </w:rPr>
        <w:t>родителям</w:t>
      </w:r>
      <w:r w:rsidRPr="005E182F">
        <w:rPr>
          <w:rFonts w:ascii="Times New Roman" w:hAnsi="Times New Roman" w:cs="Times New Roman"/>
          <w:spacing w:val="27"/>
          <w:sz w:val="24"/>
          <w:szCs w:val="24"/>
        </w:rPr>
        <w:t xml:space="preserve"> </w:t>
      </w:r>
      <w:r w:rsidRPr="005E182F">
        <w:rPr>
          <w:rFonts w:ascii="Times New Roman" w:hAnsi="Times New Roman" w:cs="Times New Roman"/>
          <w:spacing w:val="-3"/>
          <w:sz w:val="24"/>
          <w:szCs w:val="24"/>
        </w:rPr>
        <w:t>(законным</w:t>
      </w:r>
      <w:r w:rsidRPr="005E182F">
        <w:rPr>
          <w:rFonts w:ascii="Times New Roman" w:hAnsi="Times New Roman" w:cs="Times New Roman"/>
          <w:sz w:val="24"/>
          <w:szCs w:val="24"/>
        </w:rPr>
        <w:t xml:space="preserve"> представителям);</w:t>
      </w:r>
    </w:p>
    <w:p w:rsidR="00BC0967" w:rsidRPr="005E182F" w:rsidRDefault="00BC0967" w:rsidP="00D0100C">
      <w:pPr>
        <w:numPr>
          <w:ilvl w:val="0"/>
          <w:numId w:val="44"/>
        </w:numPr>
        <w:spacing w:after="0" w:line="240" w:lineRule="auto"/>
        <w:jc w:val="both"/>
        <w:rPr>
          <w:rFonts w:ascii="Times New Roman" w:hAnsi="Times New Roman" w:cs="Times New Roman"/>
          <w:sz w:val="24"/>
          <w:szCs w:val="24"/>
        </w:rPr>
      </w:pPr>
      <w:r w:rsidRPr="005E182F">
        <w:rPr>
          <w:rFonts w:ascii="Times New Roman" w:hAnsi="Times New Roman" w:cs="Times New Roman"/>
          <w:spacing w:val="-2"/>
          <w:sz w:val="24"/>
          <w:szCs w:val="24"/>
        </w:rPr>
        <w:t>поддержка</w:t>
      </w:r>
      <w:r w:rsidRPr="005E182F">
        <w:rPr>
          <w:rFonts w:ascii="Times New Roman" w:hAnsi="Times New Roman" w:cs="Times New Roman"/>
          <w:spacing w:val="47"/>
          <w:sz w:val="24"/>
          <w:szCs w:val="24"/>
        </w:rPr>
        <w:t xml:space="preserve"> </w:t>
      </w:r>
      <w:r w:rsidRPr="005E182F">
        <w:rPr>
          <w:rFonts w:ascii="Times New Roman" w:hAnsi="Times New Roman" w:cs="Times New Roman"/>
          <w:sz w:val="24"/>
          <w:szCs w:val="24"/>
        </w:rPr>
        <w:t>и</w:t>
      </w:r>
      <w:r w:rsidRPr="005E182F">
        <w:rPr>
          <w:rFonts w:ascii="Times New Roman" w:hAnsi="Times New Roman" w:cs="Times New Roman"/>
          <w:spacing w:val="47"/>
          <w:sz w:val="24"/>
          <w:szCs w:val="24"/>
        </w:rPr>
        <w:t xml:space="preserve"> </w:t>
      </w:r>
      <w:r w:rsidRPr="005E182F">
        <w:rPr>
          <w:rFonts w:ascii="Times New Roman" w:hAnsi="Times New Roman" w:cs="Times New Roman"/>
          <w:sz w:val="24"/>
          <w:szCs w:val="24"/>
        </w:rPr>
        <w:t>индивидуальное</w:t>
      </w:r>
      <w:r w:rsidRPr="005E182F">
        <w:rPr>
          <w:rFonts w:ascii="Times New Roman" w:hAnsi="Times New Roman" w:cs="Times New Roman"/>
          <w:spacing w:val="49"/>
          <w:sz w:val="24"/>
          <w:szCs w:val="24"/>
        </w:rPr>
        <w:t xml:space="preserve"> </w:t>
      </w:r>
      <w:r w:rsidRPr="005E182F">
        <w:rPr>
          <w:rFonts w:ascii="Times New Roman" w:hAnsi="Times New Roman" w:cs="Times New Roman"/>
          <w:spacing w:val="-2"/>
          <w:sz w:val="24"/>
          <w:szCs w:val="24"/>
        </w:rPr>
        <w:t>сопровождение</w:t>
      </w:r>
      <w:r w:rsidRPr="005E182F">
        <w:rPr>
          <w:rFonts w:ascii="Times New Roman" w:hAnsi="Times New Roman" w:cs="Times New Roman"/>
          <w:spacing w:val="49"/>
          <w:sz w:val="24"/>
          <w:szCs w:val="24"/>
        </w:rPr>
        <w:t xml:space="preserve"> </w:t>
      </w:r>
      <w:r w:rsidRPr="005E182F">
        <w:rPr>
          <w:rFonts w:ascii="Times New Roman" w:hAnsi="Times New Roman" w:cs="Times New Roman"/>
          <w:spacing w:val="-2"/>
          <w:sz w:val="24"/>
          <w:szCs w:val="24"/>
        </w:rPr>
        <w:t>становления</w:t>
      </w:r>
      <w:r w:rsidRPr="005E182F">
        <w:rPr>
          <w:rFonts w:ascii="Times New Roman" w:hAnsi="Times New Roman" w:cs="Times New Roman"/>
          <w:spacing w:val="50"/>
          <w:sz w:val="24"/>
          <w:szCs w:val="24"/>
        </w:rPr>
        <w:t xml:space="preserve"> </w:t>
      </w:r>
      <w:r w:rsidRPr="005E182F">
        <w:rPr>
          <w:rFonts w:ascii="Times New Roman" w:hAnsi="Times New Roman" w:cs="Times New Roman"/>
          <w:sz w:val="24"/>
          <w:szCs w:val="24"/>
        </w:rPr>
        <w:t>и</w:t>
      </w:r>
      <w:r w:rsidRPr="005E182F">
        <w:rPr>
          <w:rFonts w:ascii="Times New Roman" w:hAnsi="Times New Roman" w:cs="Times New Roman"/>
          <w:spacing w:val="47"/>
          <w:sz w:val="24"/>
          <w:szCs w:val="24"/>
        </w:rPr>
        <w:t xml:space="preserve"> </w:t>
      </w:r>
      <w:r w:rsidRPr="005E182F">
        <w:rPr>
          <w:rFonts w:ascii="Times New Roman" w:hAnsi="Times New Roman" w:cs="Times New Roman"/>
          <w:sz w:val="24"/>
          <w:szCs w:val="24"/>
        </w:rPr>
        <w:t>развития</w:t>
      </w:r>
      <w:r w:rsidRPr="005E182F">
        <w:rPr>
          <w:rFonts w:ascii="Times New Roman" w:hAnsi="Times New Roman" w:cs="Times New Roman"/>
          <w:spacing w:val="39"/>
          <w:sz w:val="24"/>
          <w:szCs w:val="24"/>
        </w:rPr>
        <w:t xml:space="preserve"> </w:t>
      </w:r>
      <w:r w:rsidRPr="005E182F">
        <w:rPr>
          <w:rFonts w:ascii="Times New Roman" w:hAnsi="Times New Roman" w:cs="Times New Roman"/>
          <w:spacing w:val="-3"/>
          <w:sz w:val="24"/>
          <w:szCs w:val="24"/>
        </w:rPr>
        <w:t>педагогической</w:t>
      </w:r>
      <w:r w:rsidRPr="005E182F">
        <w:rPr>
          <w:rFonts w:ascii="Times New Roman" w:hAnsi="Times New Roman" w:cs="Times New Roman"/>
          <w:sz w:val="24"/>
          <w:szCs w:val="24"/>
        </w:rPr>
        <w:t xml:space="preserve"> </w:t>
      </w:r>
      <w:r w:rsidRPr="005E182F">
        <w:rPr>
          <w:rFonts w:ascii="Times New Roman" w:hAnsi="Times New Roman" w:cs="Times New Roman"/>
          <w:spacing w:val="-5"/>
          <w:sz w:val="24"/>
          <w:szCs w:val="24"/>
        </w:rPr>
        <w:t>культуры</w:t>
      </w:r>
      <w:r w:rsidRPr="005E182F">
        <w:rPr>
          <w:rFonts w:ascii="Times New Roman" w:hAnsi="Times New Roman" w:cs="Times New Roman"/>
          <w:sz w:val="24"/>
          <w:szCs w:val="24"/>
        </w:rPr>
        <w:t xml:space="preserve"> </w:t>
      </w:r>
      <w:r w:rsidRPr="005E182F">
        <w:rPr>
          <w:rFonts w:ascii="Times New Roman" w:hAnsi="Times New Roman" w:cs="Times New Roman"/>
          <w:spacing w:val="-3"/>
          <w:sz w:val="24"/>
          <w:szCs w:val="24"/>
        </w:rPr>
        <w:t>каждого</w:t>
      </w:r>
      <w:r w:rsidRPr="005E182F">
        <w:rPr>
          <w:rFonts w:ascii="Times New Roman" w:hAnsi="Times New Roman" w:cs="Times New Roman"/>
          <w:spacing w:val="1"/>
          <w:sz w:val="24"/>
          <w:szCs w:val="24"/>
        </w:rPr>
        <w:t xml:space="preserve"> </w:t>
      </w:r>
      <w:r w:rsidRPr="005E182F">
        <w:rPr>
          <w:rFonts w:ascii="Times New Roman" w:hAnsi="Times New Roman" w:cs="Times New Roman"/>
          <w:sz w:val="24"/>
          <w:szCs w:val="24"/>
        </w:rPr>
        <w:t>из</w:t>
      </w:r>
      <w:r w:rsidRPr="005E182F">
        <w:rPr>
          <w:rFonts w:ascii="Times New Roman" w:hAnsi="Times New Roman" w:cs="Times New Roman"/>
          <w:spacing w:val="-3"/>
          <w:sz w:val="24"/>
          <w:szCs w:val="24"/>
        </w:rPr>
        <w:t xml:space="preserve"> </w:t>
      </w:r>
      <w:r w:rsidRPr="005E182F">
        <w:rPr>
          <w:rFonts w:ascii="Times New Roman" w:hAnsi="Times New Roman" w:cs="Times New Roman"/>
          <w:spacing w:val="-2"/>
          <w:sz w:val="24"/>
          <w:szCs w:val="24"/>
        </w:rPr>
        <w:t>родителей</w:t>
      </w:r>
      <w:r w:rsidRPr="005E182F">
        <w:rPr>
          <w:rFonts w:ascii="Times New Roman" w:hAnsi="Times New Roman" w:cs="Times New Roman"/>
          <w:spacing w:val="1"/>
          <w:sz w:val="24"/>
          <w:szCs w:val="24"/>
        </w:rPr>
        <w:t xml:space="preserve"> </w:t>
      </w:r>
      <w:r w:rsidRPr="005E182F">
        <w:rPr>
          <w:rFonts w:ascii="Times New Roman" w:hAnsi="Times New Roman" w:cs="Times New Roman"/>
          <w:spacing w:val="-3"/>
          <w:sz w:val="24"/>
          <w:szCs w:val="24"/>
        </w:rPr>
        <w:t>(законных</w:t>
      </w:r>
      <w:r w:rsidRPr="005E182F">
        <w:rPr>
          <w:rFonts w:ascii="Times New Roman" w:hAnsi="Times New Roman" w:cs="Times New Roman"/>
          <w:spacing w:val="1"/>
          <w:sz w:val="24"/>
          <w:szCs w:val="24"/>
        </w:rPr>
        <w:t xml:space="preserve"> </w:t>
      </w:r>
      <w:r w:rsidRPr="005E182F">
        <w:rPr>
          <w:rFonts w:ascii="Times New Roman" w:hAnsi="Times New Roman" w:cs="Times New Roman"/>
          <w:sz w:val="24"/>
          <w:szCs w:val="24"/>
        </w:rPr>
        <w:t>представителей);</w:t>
      </w:r>
    </w:p>
    <w:p w:rsidR="00BC0967" w:rsidRPr="005E182F" w:rsidRDefault="00BC0967" w:rsidP="00D0100C">
      <w:pPr>
        <w:numPr>
          <w:ilvl w:val="0"/>
          <w:numId w:val="44"/>
        </w:numPr>
        <w:spacing w:after="0" w:line="240" w:lineRule="auto"/>
        <w:jc w:val="both"/>
        <w:rPr>
          <w:rFonts w:ascii="Times New Roman" w:hAnsi="Times New Roman" w:cs="Times New Roman"/>
          <w:sz w:val="24"/>
          <w:szCs w:val="24"/>
        </w:rPr>
      </w:pPr>
      <w:r w:rsidRPr="005E182F">
        <w:rPr>
          <w:rFonts w:ascii="Times New Roman" w:hAnsi="Times New Roman" w:cs="Times New Roman"/>
          <w:spacing w:val="-2"/>
          <w:sz w:val="24"/>
          <w:szCs w:val="24"/>
        </w:rPr>
        <w:t>содействие</w:t>
      </w:r>
      <w:r w:rsidRPr="005E182F">
        <w:rPr>
          <w:rFonts w:ascii="Times New Roman" w:hAnsi="Times New Roman" w:cs="Times New Roman"/>
          <w:spacing w:val="40"/>
          <w:sz w:val="24"/>
          <w:szCs w:val="24"/>
        </w:rPr>
        <w:t xml:space="preserve"> </w:t>
      </w:r>
      <w:r w:rsidRPr="005E182F">
        <w:rPr>
          <w:rFonts w:ascii="Times New Roman" w:hAnsi="Times New Roman" w:cs="Times New Roman"/>
          <w:spacing w:val="-2"/>
          <w:sz w:val="24"/>
          <w:szCs w:val="24"/>
        </w:rPr>
        <w:t>родителям</w:t>
      </w:r>
      <w:r w:rsidRPr="005E182F">
        <w:rPr>
          <w:rFonts w:ascii="Times New Roman" w:hAnsi="Times New Roman" w:cs="Times New Roman"/>
          <w:spacing w:val="40"/>
          <w:sz w:val="24"/>
          <w:szCs w:val="24"/>
        </w:rPr>
        <w:t xml:space="preserve"> </w:t>
      </w:r>
      <w:r w:rsidRPr="005E182F">
        <w:rPr>
          <w:rFonts w:ascii="Times New Roman" w:hAnsi="Times New Roman" w:cs="Times New Roman"/>
          <w:spacing w:val="-3"/>
          <w:sz w:val="24"/>
          <w:szCs w:val="24"/>
        </w:rPr>
        <w:t>(законным</w:t>
      </w:r>
      <w:r w:rsidRPr="005E182F">
        <w:rPr>
          <w:rFonts w:ascii="Times New Roman" w:hAnsi="Times New Roman" w:cs="Times New Roman"/>
          <w:spacing w:val="40"/>
          <w:sz w:val="24"/>
          <w:szCs w:val="24"/>
        </w:rPr>
        <w:t xml:space="preserve"> </w:t>
      </w:r>
      <w:r w:rsidRPr="005E182F">
        <w:rPr>
          <w:rFonts w:ascii="Times New Roman" w:hAnsi="Times New Roman" w:cs="Times New Roman"/>
          <w:sz w:val="24"/>
          <w:szCs w:val="24"/>
        </w:rPr>
        <w:t>представителям)</w:t>
      </w:r>
      <w:r w:rsidRPr="005E182F">
        <w:rPr>
          <w:rFonts w:ascii="Times New Roman" w:hAnsi="Times New Roman" w:cs="Times New Roman"/>
          <w:spacing w:val="40"/>
          <w:sz w:val="24"/>
          <w:szCs w:val="24"/>
        </w:rPr>
        <w:t xml:space="preserve"> </w:t>
      </w:r>
      <w:r w:rsidRPr="005E182F">
        <w:rPr>
          <w:rFonts w:ascii="Times New Roman" w:hAnsi="Times New Roman" w:cs="Times New Roman"/>
          <w:sz w:val="24"/>
          <w:szCs w:val="24"/>
        </w:rPr>
        <w:t>в</w:t>
      </w:r>
      <w:r w:rsidRPr="005E182F">
        <w:rPr>
          <w:rFonts w:ascii="Times New Roman" w:hAnsi="Times New Roman" w:cs="Times New Roman"/>
          <w:spacing w:val="37"/>
          <w:sz w:val="24"/>
          <w:szCs w:val="24"/>
        </w:rPr>
        <w:t xml:space="preserve"> </w:t>
      </w:r>
      <w:r w:rsidRPr="005E182F">
        <w:rPr>
          <w:rFonts w:ascii="Times New Roman" w:hAnsi="Times New Roman" w:cs="Times New Roman"/>
          <w:spacing w:val="-2"/>
          <w:sz w:val="24"/>
          <w:szCs w:val="24"/>
        </w:rPr>
        <w:t>решении</w:t>
      </w:r>
      <w:r w:rsidRPr="005E182F">
        <w:rPr>
          <w:rFonts w:ascii="Times New Roman" w:hAnsi="Times New Roman" w:cs="Times New Roman"/>
          <w:spacing w:val="40"/>
          <w:sz w:val="24"/>
          <w:szCs w:val="24"/>
        </w:rPr>
        <w:t xml:space="preserve"> </w:t>
      </w:r>
      <w:r w:rsidRPr="005E182F">
        <w:rPr>
          <w:rFonts w:ascii="Times New Roman" w:hAnsi="Times New Roman" w:cs="Times New Roman"/>
          <w:sz w:val="24"/>
          <w:szCs w:val="24"/>
        </w:rPr>
        <w:t>индиви</w:t>
      </w:r>
      <w:r w:rsidRPr="005E182F">
        <w:rPr>
          <w:rFonts w:ascii="Times New Roman" w:hAnsi="Times New Roman" w:cs="Times New Roman"/>
          <w:spacing w:val="-2"/>
          <w:sz w:val="24"/>
          <w:szCs w:val="24"/>
        </w:rPr>
        <w:t>дуальных</w:t>
      </w:r>
      <w:r w:rsidRPr="005E182F">
        <w:rPr>
          <w:rFonts w:ascii="Times New Roman" w:hAnsi="Times New Roman" w:cs="Times New Roman"/>
          <w:spacing w:val="1"/>
          <w:sz w:val="24"/>
          <w:szCs w:val="24"/>
        </w:rPr>
        <w:t xml:space="preserve"> </w:t>
      </w:r>
      <w:r w:rsidRPr="005E182F">
        <w:rPr>
          <w:rFonts w:ascii="Times New Roman" w:hAnsi="Times New Roman" w:cs="Times New Roman"/>
          <w:spacing w:val="-2"/>
          <w:sz w:val="24"/>
          <w:szCs w:val="24"/>
        </w:rPr>
        <w:t>проблем</w:t>
      </w:r>
      <w:r w:rsidRPr="005E182F">
        <w:rPr>
          <w:rFonts w:ascii="Times New Roman" w:hAnsi="Times New Roman" w:cs="Times New Roman"/>
          <w:sz w:val="24"/>
          <w:szCs w:val="24"/>
        </w:rPr>
        <w:t xml:space="preserve"> воспитания</w:t>
      </w:r>
      <w:r w:rsidRPr="005E182F">
        <w:rPr>
          <w:rFonts w:ascii="Times New Roman" w:hAnsi="Times New Roman" w:cs="Times New Roman"/>
          <w:spacing w:val="-3"/>
          <w:sz w:val="24"/>
          <w:szCs w:val="24"/>
        </w:rPr>
        <w:t xml:space="preserve"> </w:t>
      </w:r>
      <w:r w:rsidRPr="005E182F">
        <w:rPr>
          <w:rFonts w:ascii="Times New Roman" w:hAnsi="Times New Roman" w:cs="Times New Roman"/>
          <w:sz w:val="24"/>
          <w:szCs w:val="24"/>
        </w:rPr>
        <w:t>детей;</w:t>
      </w:r>
    </w:p>
    <w:p w:rsidR="00BC0967" w:rsidRPr="005E182F" w:rsidRDefault="00BC0967" w:rsidP="00D0100C">
      <w:pPr>
        <w:numPr>
          <w:ilvl w:val="0"/>
          <w:numId w:val="44"/>
        </w:numPr>
        <w:spacing w:after="0" w:line="240" w:lineRule="auto"/>
        <w:jc w:val="both"/>
        <w:rPr>
          <w:rFonts w:ascii="Times New Roman" w:hAnsi="Times New Roman" w:cs="Times New Roman"/>
          <w:sz w:val="24"/>
          <w:szCs w:val="24"/>
        </w:rPr>
      </w:pPr>
      <w:r w:rsidRPr="005E182F">
        <w:rPr>
          <w:rFonts w:ascii="Times New Roman" w:hAnsi="Times New Roman" w:cs="Times New Roman"/>
          <w:sz w:val="24"/>
          <w:szCs w:val="24"/>
        </w:rPr>
        <w:t>опора на</w:t>
      </w:r>
      <w:r w:rsidRPr="005E182F">
        <w:rPr>
          <w:rFonts w:ascii="Times New Roman" w:hAnsi="Times New Roman" w:cs="Times New Roman"/>
          <w:spacing w:val="-3"/>
          <w:sz w:val="24"/>
          <w:szCs w:val="24"/>
        </w:rPr>
        <w:t xml:space="preserve"> </w:t>
      </w:r>
      <w:r w:rsidRPr="005E182F">
        <w:rPr>
          <w:rFonts w:ascii="Times New Roman" w:hAnsi="Times New Roman" w:cs="Times New Roman"/>
          <w:spacing w:val="-2"/>
          <w:sz w:val="24"/>
          <w:szCs w:val="24"/>
        </w:rPr>
        <w:t>положительный</w:t>
      </w:r>
      <w:r w:rsidRPr="005E182F">
        <w:rPr>
          <w:rFonts w:ascii="Times New Roman" w:hAnsi="Times New Roman" w:cs="Times New Roman"/>
          <w:sz w:val="24"/>
          <w:szCs w:val="24"/>
        </w:rPr>
        <w:t xml:space="preserve"> опыт </w:t>
      </w:r>
      <w:r w:rsidRPr="005E182F">
        <w:rPr>
          <w:rFonts w:ascii="Times New Roman" w:hAnsi="Times New Roman" w:cs="Times New Roman"/>
          <w:spacing w:val="-2"/>
          <w:sz w:val="24"/>
          <w:szCs w:val="24"/>
        </w:rPr>
        <w:t>семейного</w:t>
      </w:r>
      <w:r w:rsidRPr="005E182F">
        <w:rPr>
          <w:rFonts w:ascii="Times New Roman" w:hAnsi="Times New Roman" w:cs="Times New Roman"/>
          <w:spacing w:val="1"/>
          <w:sz w:val="24"/>
          <w:szCs w:val="24"/>
        </w:rPr>
        <w:t xml:space="preserve"> </w:t>
      </w:r>
      <w:r w:rsidRPr="005E182F">
        <w:rPr>
          <w:rFonts w:ascii="Times New Roman" w:hAnsi="Times New Roman" w:cs="Times New Roman"/>
          <w:sz w:val="24"/>
          <w:szCs w:val="24"/>
        </w:rPr>
        <w:t>воспитания.</w:t>
      </w:r>
    </w:p>
    <w:p w:rsidR="00BC0967" w:rsidRPr="005E182F" w:rsidRDefault="00BC0967" w:rsidP="00D0100C">
      <w:pPr>
        <w:pStyle w:val="a7"/>
        <w:spacing w:before="161"/>
        <w:ind w:right="112" w:firstLine="360"/>
        <w:jc w:val="both"/>
        <w:rPr>
          <w:sz w:val="24"/>
          <w:szCs w:val="24"/>
        </w:rPr>
      </w:pPr>
      <w:r w:rsidRPr="005E182F">
        <w:rPr>
          <w:spacing w:val="-2"/>
          <w:sz w:val="24"/>
          <w:szCs w:val="24"/>
        </w:rPr>
        <w:t>Содержание</w:t>
      </w:r>
      <w:r w:rsidRPr="005E182F">
        <w:rPr>
          <w:spacing w:val="18"/>
          <w:sz w:val="24"/>
          <w:szCs w:val="24"/>
        </w:rPr>
        <w:t xml:space="preserve"> </w:t>
      </w:r>
      <w:r w:rsidRPr="005E182F">
        <w:rPr>
          <w:spacing w:val="-1"/>
          <w:sz w:val="24"/>
          <w:szCs w:val="24"/>
        </w:rPr>
        <w:t>программ</w:t>
      </w:r>
      <w:r w:rsidRPr="005E182F">
        <w:rPr>
          <w:spacing w:val="18"/>
          <w:sz w:val="24"/>
          <w:szCs w:val="24"/>
        </w:rPr>
        <w:t xml:space="preserve"> </w:t>
      </w:r>
      <w:r w:rsidRPr="005E182F">
        <w:rPr>
          <w:spacing w:val="-1"/>
          <w:sz w:val="24"/>
          <w:szCs w:val="24"/>
        </w:rPr>
        <w:t>повышения</w:t>
      </w:r>
      <w:r w:rsidRPr="005E182F">
        <w:rPr>
          <w:spacing w:val="19"/>
          <w:sz w:val="24"/>
          <w:szCs w:val="24"/>
        </w:rPr>
        <w:t xml:space="preserve"> </w:t>
      </w:r>
      <w:r w:rsidRPr="005E182F">
        <w:rPr>
          <w:spacing w:val="-3"/>
          <w:sz w:val="24"/>
          <w:szCs w:val="24"/>
        </w:rPr>
        <w:t>педагогической</w:t>
      </w:r>
      <w:r w:rsidRPr="005E182F">
        <w:rPr>
          <w:spacing w:val="19"/>
          <w:sz w:val="24"/>
          <w:szCs w:val="24"/>
        </w:rPr>
        <w:t xml:space="preserve"> </w:t>
      </w:r>
      <w:r w:rsidRPr="005E182F">
        <w:rPr>
          <w:spacing w:val="-5"/>
          <w:sz w:val="24"/>
          <w:szCs w:val="24"/>
        </w:rPr>
        <w:t>культуры</w:t>
      </w:r>
      <w:r w:rsidRPr="005E182F">
        <w:rPr>
          <w:spacing w:val="19"/>
          <w:sz w:val="24"/>
          <w:szCs w:val="24"/>
        </w:rPr>
        <w:t xml:space="preserve"> </w:t>
      </w:r>
      <w:r w:rsidRPr="005E182F">
        <w:rPr>
          <w:spacing w:val="-2"/>
          <w:sz w:val="24"/>
          <w:szCs w:val="24"/>
        </w:rPr>
        <w:t>родителей</w:t>
      </w:r>
      <w:r w:rsidRPr="005E182F">
        <w:rPr>
          <w:spacing w:val="51"/>
          <w:sz w:val="24"/>
          <w:szCs w:val="24"/>
        </w:rPr>
        <w:t xml:space="preserve"> </w:t>
      </w:r>
      <w:r w:rsidRPr="005E182F">
        <w:rPr>
          <w:spacing w:val="-3"/>
          <w:sz w:val="24"/>
          <w:szCs w:val="24"/>
        </w:rPr>
        <w:t>(законных</w:t>
      </w:r>
      <w:r w:rsidRPr="005E182F">
        <w:rPr>
          <w:spacing w:val="42"/>
          <w:sz w:val="24"/>
          <w:szCs w:val="24"/>
        </w:rPr>
        <w:t xml:space="preserve"> </w:t>
      </w:r>
      <w:r w:rsidRPr="005E182F">
        <w:rPr>
          <w:spacing w:val="-1"/>
          <w:sz w:val="24"/>
          <w:szCs w:val="24"/>
        </w:rPr>
        <w:t>представителей)</w:t>
      </w:r>
      <w:r w:rsidRPr="005E182F">
        <w:rPr>
          <w:spacing w:val="41"/>
          <w:sz w:val="24"/>
          <w:szCs w:val="24"/>
        </w:rPr>
        <w:t xml:space="preserve"> </w:t>
      </w:r>
      <w:r w:rsidRPr="005E182F">
        <w:rPr>
          <w:spacing w:val="-2"/>
          <w:sz w:val="24"/>
          <w:szCs w:val="24"/>
        </w:rPr>
        <w:t>отражает</w:t>
      </w:r>
      <w:r w:rsidRPr="005E182F">
        <w:rPr>
          <w:spacing w:val="40"/>
          <w:sz w:val="24"/>
          <w:szCs w:val="24"/>
        </w:rPr>
        <w:t xml:space="preserve"> </w:t>
      </w:r>
      <w:r w:rsidRPr="005E182F">
        <w:rPr>
          <w:spacing w:val="-2"/>
          <w:sz w:val="24"/>
          <w:szCs w:val="24"/>
        </w:rPr>
        <w:t>содержание</w:t>
      </w:r>
      <w:r w:rsidRPr="005E182F">
        <w:rPr>
          <w:spacing w:val="39"/>
          <w:sz w:val="24"/>
          <w:szCs w:val="24"/>
        </w:rPr>
        <w:t xml:space="preserve"> </w:t>
      </w:r>
      <w:r w:rsidRPr="005E182F">
        <w:rPr>
          <w:sz w:val="24"/>
          <w:szCs w:val="24"/>
        </w:rPr>
        <w:t>основных</w:t>
      </w:r>
      <w:r w:rsidRPr="005E182F">
        <w:rPr>
          <w:spacing w:val="51"/>
          <w:sz w:val="24"/>
          <w:szCs w:val="24"/>
        </w:rPr>
        <w:t xml:space="preserve"> </w:t>
      </w:r>
      <w:r w:rsidRPr="005E182F">
        <w:rPr>
          <w:spacing w:val="-2"/>
          <w:sz w:val="24"/>
          <w:szCs w:val="24"/>
        </w:rPr>
        <w:t>направлений</w:t>
      </w:r>
      <w:r w:rsidRPr="005E182F">
        <w:rPr>
          <w:sz w:val="24"/>
          <w:szCs w:val="24"/>
        </w:rPr>
        <w:t xml:space="preserve"> </w:t>
      </w:r>
      <w:r w:rsidRPr="005E182F">
        <w:rPr>
          <w:spacing w:val="-2"/>
          <w:sz w:val="24"/>
          <w:szCs w:val="24"/>
        </w:rPr>
        <w:t>нравственного</w:t>
      </w:r>
      <w:r w:rsidRPr="005E182F">
        <w:rPr>
          <w:spacing w:val="-3"/>
          <w:sz w:val="24"/>
          <w:szCs w:val="24"/>
        </w:rPr>
        <w:t xml:space="preserve"> </w:t>
      </w:r>
      <w:r w:rsidRPr="005E182F">
        <w:rPr>
          <w:spacing w:val="-1"/>
          <w:sz w:val="24"/>
          <w:szCs w:val="24"/>
        </w:rPr>
        <w:t>развития</w:t>
      </w:r>
      <w:r w:rsidRPr="005E182F">
        <w:rPr>
          <w:spacing w:val="-3"/>
          <w:sz w:val="24"/>
          <w:szCs w:val="24"/>
        </w:rPr>
        <w:t xml:space="preserve"> </w:t>
      </w:r>
      <w:r w:rsidRPr="005E182F">
        <w:rPr>
          <w:spacing w:val="-2"/>
          <w:sz w:val="24"/>
          <w:szCs w:val="24"/>
        </w:rPr>
        <w:t>обучающихся.</w:t>
      </w:r>
    </w:p>
    <w:p w:rsidR="00BC0967" w:rsidRPr="005E182F" w:rsidRDefault="00BC0967" w:rsidP="00D0100C">
      <w:pPr>
        <w:pStyle w:val="a7"/>
        <w:spacing w:before="6"/>
        <w:ind w:right="106" w:firstLine="360"/>
        <w:jc w:val="both"/>
        <w:rPr>
          <w:sz w:val="24"/>
          <w:szCs w:val="24"/>
        </w:rPr>
      </w:pPr>
      <w:r w:rsidRPr="005E182F">
        <w:rPr>
          <w:spacing w:val="-1"/>
          <w:sz w:val="24"/>
          <w:szCs w:val="24"/>
        </w:rPr>
        <w:t>Сроки</w:t>
      </w:r>
      <w:r w:rsidRPr="005E182F">
        <w:rPr>
          <w:spacing w:val="21"/>
          <w:sz w:val="24"/>
          <w:szCs w:val="24"/>
        </w:rPr>
        <w:t xml:space="preserve"> </w:t>
      </w:r>
      <w:r w:rsidRPr="005E182F">
        <w:rPr>
          <w:sz w:val="24"/>
          <w:szCs w:val="24"/>
        </w:rPr>
        <w:t>и</w:t>
      </w:r>
      <w:r w:rsidRPr="005E182F">
        <w:rPr>
          <w:spacing w:val="21"/>
          <w:sz w:val="24"/>
          <w:szCs w:val="24"/>
        </w:rPr>
        <w:t xml:space="preserve"> </w:t>
      </w:r>
      <w:r w:rsidRPr="005E182F">
        <w:rPr>
          <w:spacing w:val="-2"/>
          <w:sz w:val="24"/>
          <w:szCs w:val="24"/>
        </w:rPr>
        <w:t>формы</w:t>
      </w:r>
      <w:r w:rsidRPr="005E182F">
        <w:rPr>
          <w:spacing w:val="20"/>
          <w:sz w:val="24"/>
          <w:szCs w:val="24"/>
        </w:rPr>
        <w:t xml:space="preserve"> </w:t>
      </w:r>
      <w:r w:rsidRPr="005E182F">
        <w:rPr>
          <w:spacing w:val="-2"/>
          <w:sz w:val="24"/>
          <w:szCs w:val="24"/>
        </w:rPr>
        <w:t>проведения</w:t>
      </w:r>
      <w:r w:rsidRPr="005E182F">
        <w:rPr>
          <w:spacing w:val="23"/>
          <w:sz w:val="24"/>
          <w:szCs w:val="24"/>
        </w:rPr>
        <w:t xml:space="preserve"> </w:t>
      </w:r>
      <w:r w:rsidRPr="005E182F">
        <w:rPr>
          <w:spacing w:val="-1"/>
          <w:sz w:val="24"/>
          <w:szCs w:val="24"/>
        </w:rPr>
        <w:t>мероприятий</w:t>
      </w:r>
      <w:r w:rsidRPr="005E182F">
        <w:rPr>
          <w:spacing w:val="23"/>
          <w:sz w:val="24"/>
          <w:szCs w:val="24"/>
        </w:rPr>
        <w:t xml:space="preserve"> </w:t>
      </w:r>
      <w:r w:rsidRPr="005E182F">
        <w:rPr>
          <w:sz w:val="24"/>
          <w:szCs w:val="24"/>
        </w:rPr>
        <w:t>в</w:t>
      </w:r>
      <w:r w:rsidRPr="005E182F">
        <w:rPr>
          <w:spacing w:val="19"/>
          <w:sz w:val="24"/>
          <w:szCs w:val="24"/>
        </w:rPr>
        <w:t xml:space="preserve"> </w:t>
      </w:r>
      <w:r w:rsidRPr="005E182F">
        <w:rPr>
          <w:spacing w:val="-2"/>
          <w:sz w:val="24"/>
          <w:szCs w:val="24"/>
        </w:rPr>
        <w:t>рамках</w:t>
      </w:r>
      <w:r w:rsidRPr="005E182F">
        <w:rPr>
          <w:spacing w:val="21"/>
          <w:sz w:val="24"/>
          <w:szCs w:val="24"/>
        </w:rPr>
        <w:t xml:space="preserve"> </w:t>
      </w:r>
      <w:r w:rsidRPr="005E182F">
        <w:rPr>
          <w:spacing w:val="-1"/>
          <w:sz w:val="24"/>
          <w:szCs w:val="24"/>
        </w:rPr>
        <w:t>повышения</w:t>
      </w:r>
      <w:r w:rsidRPr="005E182F">
        <w:rPr>
          <w:spacing w:val="43"/>
          <w:sz w:val="24"/>
          <w:szCs w:val="24"/>
        </w:rPr>
        <w:t xml:space="preserve"> </w:t>
      </w:r>
      <w:r w:rsidRPr="005E182F">
        <w:rPr>
          <w:spacing w:val="-3"/>
          <w:sz w:val="24"/>
          <w:szCs w:val="24"/>
        </w:rPr>
        <w:t>педагогической</w:t>
      </w:r>
      <w:r w:rsidRPr="005E182F">
        <w:rPr>
          <w:spacing w:val="11"/>
          <w:sz w:val="24"/>
          <w:szCs w:val="24"/>
        </w:rPr>
        <w:t xml:space="preserve"> </w:t>
      </w:r>
      <w:r w:rsidRPr="005E182F">
        <w:rPr>
          <w:spacing w:val="-5"/>
          <w:sz w:val="24"/>
          <w:szCs w:val="24"/>
        </w:rPr>
        <w:t>культуры</w:t>
      </w:r>
      <w:r w:rsidRPr="005E182F">
        <w:rPr>
          <w:spacing w:val="9"/>
          <w:sz w:val="24"/>
          <w:szCs w:val="24"/>
        </w:rPr>
        <w:t xml:space="preserve"> </w:t>
      </w:r>
      <w:r w:rsidRPr="005E182F">
        <w:rPr>
          <w:spacing w:val="-2"/>
          <w:sz w:val="24"/>
          <w:szCs w:val="24"/>
        </w:rPr>
        <w:t>родителей</w:t>
      </w:r>
      <w:r w:rsidRPr="005E182F">
        <w:rPr>
          <w:spacing w:val="11"/>
          <w:sz w:val="24"/>
          <w:szCs w:val="24"/>
        </w:rPr>
        <w:t xml:space="preserve"> </w:t>
      </w:r>
      <w:r w:rsidRPr="005E182F">
        <w:rPr>
          <w:spacing w:val="-3"/>
          <w:sz w:val="24"/>
          <w:szCs w:val="24"/>
        </w:rPr>
        <w:t>согласованы</w:t>
      </w:r>
      <w:r w:rsidRPr="005E182F">
        <w:rPr>
          <w:spacing w:val="9"/>
          <w:sz w:val="24"/>
          <w:szCs w:val="24"/>
        </w:rPr>
        <w:t xml:space="preserve"> </w:t>
      </w:r>
      <w:r w:rsidRPr="005E182F">
        <w:rPr>
          <w:sz w:val="24"/>
          <w:szCs w:val="24"/>
        </w:rPr>
        <w:t>с</w:t>
      </w:r>
      <w:r w:rsidRPr="005E182F">
        <w:rPr>
          <w:spacing w:val="11"/>
          <w:sz w:val="24"/>
          <w:szCs w:val="24"/>
        </w:rPr>
        <w:t xml:space="preserve"> </w:t>
      </w:r>
      <w:r w:rsidRPr="005E182F">
        <w:rPr>
          <w:spacing w:val="-1"/>
          <w:sz w:val="24"/>
          <w:szCs w:val="24"/>
        </w:rPr>
        <w:t>планами</w:t>
      </w:r>
      <w:r w:rsidRPr="005E182F">
        <w:rPr>
          <w:spacing w:val="43"/>
          <w:sz w:val="24"/>
          <w:szCs w:val="24"/>
        </w:rPr>
        <w:t xml:space="preserve"> </w:t>
      </w:r>
      <w:r w:rsidRPr="005E182F">
        <w:rPr>
          <w:spacing w:val="-1"/>
          <w:sz w:val="24"/>
          <w:szCs w:val="24"/>
        </w:rPr>
        <w:t>воспитательной</w:t>
      </w:r>
      <w:r w:rsidRPr="005E182F">
        <w:rPr>
          <w:spacing w:val="43"/>
          <w:sz w:val="24"/>
          <w:szCs w:val="24"/>
        </w:rPr>
        <w:t xml:space="preserve"> </w:t>
      </w:r>
      <w:r w:rsidRPr="005E182F">
        <w:rPr>
          <w:spacing w:val="-1"/>
          <w:sz w:val="24"/>
          <w:szCs w:val="24"/>
        </w:rPr>
        <w:t>работы</w:t>
      </w:r>
      <w:r w:rsidRPr="005E182F">
        <w:rPr>
          <w:spacing w:val="45"/>
          <w:sz w:val="24"/>
          <w:szCs w:val="24"/>
        </w:rPr>
        <w:t xml:space="preserve"> </w:t>
      </w:r>
      <w:r w:rsidR="00CC3557" w:rsidRPr="005E182F">
        <w:rPr>
          <w:spacing w:val="-2"/>
          <w:sz w:val="24"/>
          <w:szCs w:val="24"/>
        </w:rPr>
        <w:t xml:space="preserve">МКОУ Большехабыкская СОШ. </w:t>
      </w:r>
      <w:r w:rsidRPr="005E182F">
        <w:rPr>
          <w:spacing w:val="-1"/>
          <w:sz w:val="24"/>
          <w:szCs w:val="24"/>
        </w:rPr>
        <w:t>Работа</w:t>
      </w:r>
      <w:r w:rsidRPr="005E182F">
        <w:rPr>
          <w:spacing w:val="45"/>
          <w:sz w:val="24"/>
          <w:szCs w:val="24"/>
        </w:rPr>
        <w:t xml:space="preserve"> </w:t>
      </w:r>
      <w:r w:rsidRPr="005E182F">
        <w:rPr>
          <w:sz w:val="24"/>
          <w:szCs w:val="24"/>
        </w:rPr>
        <w:t>с</w:t>
      </w:r>
      <w:r w:rsidRPr="005E182F">
        <w:rPr>
          <w:spacing w:val="45"/>
          <w:sz w:val="24"/>
          <w:szCs w:val="24"/>
        </w:rPr>
        <w:t xml:space="preserve"> </w:t>
      </w:r>
      <w:r w:rsidRPr="005E182F">
        <w:rPr>
          <w:spacing w:val="-2"/>
          <w:sz w:val="24"/>
          <w:szCs w:val="24"/>
        </w:rPr>
        <w:t>родителями</w:t>
      </w:r>
      <w:r w:rsidRPr="005E182F">
        <w:rPr>
          <w:spacing w:val="37"/>
          <w:sz w:val="24"/>
          <w:szCs w:val="24"/>
        </w:rPr>
        <w:t xml:space="preserve"> </w:t>
      </w:r>
      <w:r w:rsidRPr="005E182F">
        <w:rPr>
          <w:spacing w:val="-3"/>
          <w:sz w:val="24"/>
          <w:szCs w:val="24"/>
        </w:rPr>
        <w:t>(законными</w:t>
      </w:r>
      <w:r w:rsidRPr="005E182F">
        <w:rPr>
          <w:spacing w:val="14"/>
          <w:sz w:val="24"/>
          <w:szCs w:val="24"/>
        </w:rPr>
        <w:t xml:space="preserve"> </w:t>
      </w:r>
      <w:r w:rsidRPr="005E182F">
        <w:rPr>
          <w:spacing w:val="-1"/>
          <w:sz w:val="24"/>
          <w:szCs w:val="24"/>
        </w:rPr>
        <w:t xml:space="preserve">представителями) </w:t>
      </w:r>
      <w:r w:rsidRPr="005E182F">
        <w:rPr>
          <w:spacing w:val="10"/>
          <w:sz w:val="24"/>
          <w:szCs w:val="24"/>
        </w:rPr>
        <w:t xml:space="preserve">предшествует </w:t>
      </w:r>
      <w:r w:rsidRPr="005E182F">
        <w:rPr>
          <w:spacing w:val="12"/>
          <w:sz w:val="24"/>
          <w:szCs w:val="24"/>
        </w:rPr>
        <w:t xml:space="preserve"> </w:t>
      </w:r>
      <w:r w:rsidRPr="005E182F">
        <w:rPr>
          <w:spacing w:val="-2"/>
          <w:sz w:val="24"/>
          <w:szCs w:val="24"/>
        </w:rPr>
        <w:t>работе</w:t>
      </w:r>
      <w:r w:rsidRPr="005E182F">
        <w:rPr>
          <w:spacing w:val="11"/>
          <w:sz w:val="24"/>
          <w:szCs w:val="24"/>
        </w:rPr>
        <w:t xml:space="preserve"> </w:t>
      </w:r>
      <w:proofErr w:type="gramStart"/>
      <w:r w:rsidRPr="005E182F">
        <w:rPr>
          <w:sz w:val="24"/>
          <w:szCs w:val="24"/>
        </w:rPr>
        <w:t>с</w:t>
      </w:r>
      <w:proofErr w:type="gramEnd"/>
      <w:r w:rsidRPr="005E182F">
        <w:rPr>
          <w:spacing w:val="67"/>
          <w:sz w:val="24"/>
          <w:szCs w:val="24"/>
        </w:rPr>
        <w:t xml:space="preserve"> </w:t>
      </w:r>
      <w:r w:rsidRPr="005E182F">
        <w:rPr>
          <w:spacing w:val="-2"/>
          <w:sz w:val="24"/>
          <w:szCs w:val="24"/>
        </w:rPr>
        <w:t>обучающимися</w:t>
      </w:r>
      <w:r w:rsidRPr="005E182F">
        <w:rPr>
          <w:sz w:val="24"/>
          <w:szCs w:val="24"/>
        </w:rPr>
        <w:t xml:space="preserve"> и</w:t>
      </w:r>
      <w:r w:rsidRPr="005E182F">
        <w:rPr>
          <w:spacing w:val="-3"/>
          <w:sz w:val="24"/>
          <w:szCs w:val="24"/>
        </w:rPr>
        <w:t xml:space="preserve"> подготавливает</w:t>
      </w:r>
      <w:r w:rsidRPr="005E182F">
        <w:rPr>
          <w:spacing w:val="-1"/>
          <w:sz w:val="24"/>
          <w:szCs w:val="24"/>
        </w:rPr>
        <w:t xml:space="preserve"> </w:t>
      </w:r>
      <w:r w:rsidRPr="005E182F">
        <w:rPr>
          <w:sz w:val="24"/>
          <w:szCs w:val="24"/>
        </w:rPr>
        <w:t>к</w:t>
      </w:r>
      <w:r w:rsidRPr="005E182F">
        <w:rPr>
          <w:spacing w:val="-1"/>
          <w:sz w:val="24"/>
          <w:szCs w:val="24"/>
        </w:rPr>
        <w:t xml:space="preserve"> </w:t>
      </w:r>
      <w:r w:rsidRPr="005E182F">
        <w:rPr>
          <w:sz w:val="24"/>
          <w:szCs w:val="24"/>
        </w:rPr>
        <w:t>ней.</w:t>
      </w:r>
    </w:p>
    <w:p w:rsidR="00BC0967" w:rsidRPr="005E182F" w:rsidRDefault="00BC0967" w:rsidP="00D0100C">
      <w:pPr>
        <w:pStyle w:val="a7"/>
        <w:spacing w:before="7"/>
        <w:ind w:right="102" w:firstLine="360"/>
        <w:jc w:val="both"/>
        <w:rPr>
          <w:sz w:val="24"/>
          <w:szCs w:val="24"/>
        </w:rPr>
      </w:pPr>
      <w:r w:rsidRPr="005E182F">
        <w:rPr>
          <w:sz w:val="24"/>
          <w:szCs w:val="24"/>
        </w:rPr>
        <w:t>В</w:t>
      </w:r>
      <w:r w:rsidRPr="005E182F">
        <w:rPr>
          <w:spacing w:val="52"/>
          <w:sz w:val="24"/>
          <w:szCs w:val="24"/>
        </w:rPr>
        <w:t xml:space="preserve"> </w:t>
      </w:r>
      <w:r w:rsidRPr="005E182F">
        <w:rPr>
          <w:spacing w:val="-1"/>
          <w:sz w:val="24"/>
          <w:szCs w:val="24"/>
        </w:rPr>
        <w:t>системе</w:t>
      </w:r>
      <w:r w:rsidRPr="005E182F">
        <w:rPr>
          <w:spacing w:val="49"/>
          <w:sz w:val="24"/>
          <w:szCs w:val="24"/>
        </w:rPr>
        <w:t xml:space="preserve"> </w:t>
      </w:r>
      <w:r w:rsidRPr="005E182F">
        <w:rPr>
          <w:spacing w:val="-1"/>
          <w:sz w:val="24"/>
          <w:szCs w:val="24"/>
        </w:rPr>
        <w:t>повышения</w:t>
      </w:r>
      <w:r w:rsidRPr="005E182F">
        <w:rPr>
          <w:spacing w:val="50"/>
          <w:sz w:val="24"/>
          <w:szCs w:val="24"/>
        </w:rPr>
        <w:t xml:space="preserve"> </w:t>
      </w:r>
      <w:r w:rsidRPr="005E182F">
        <w:rPr>
          <w:spacing w:val="-3"/>
          <w:sz w:val="24"/>
          <w:szCs w:val="24"/>
        </w:rPr>
        <w:t>педагогической</w:t>
      </w:r>
      <w:r w:rsidRPr="005E182F">
        <w:rPr>
          <w:spacing w:val="50"/>
          <w:sz w:val="24"/>
          <w:szCs w:val="24"/>
        </w:rPr>
        <w:t xml:space="preserve"> </w:t>
      </w:r>
      <w:r w:rsidRPr="005E182F">
        <w:rPr>
          <w:spacing w:val="-5"/>
          <w:sz w:val="24"/>
          <w:szCs w:val="24"/>
        </w:rPr>
        <w:t>культуры</w:t>
      </w:r>
      <w:r w:rsidRPr="005E182F">
        <w:rPr>
          <w:spacing w:val="52"/>
          <w:sz w:val="24"/>
          <w:szCs w:val="24"/>
        </w:rPr>
        <w:t xml:space="preserve"> </w:t>
      </w:r>
      <w:r w:rsidRPr="005E182F">
        <w:rPr>
          <w:spacing w:val="-2"/>
          <w:sz w:val="24"/>
          <w:szCs w:val="24"/>
        </w:rPr>
        <w:t>родителей</w:t>
      </w:r>
      <w:r w:rsidRPr="005E182F">
        <w:rPr>
          <w:spacing w:val="52"/>
          <w:sz w:val="24"/>
          <w:szCs w:val="24"/>
        </w:rPr>
        <w:t xml:space="preserve"> </w:t>
      </w:r>
      <w:r w:rsidRPr="005E182F">
        <w:rPr>
          <w:spacing w:val="-3"/>
          <w:sz w:val="24"/>
          <w:szCs w:val="24"/>
        </w:rPr>
        <w:t>(законных</w:t>
      </w:r>
      <w:r w:rsidRPr="005E182F">
        <w:rPr>
          <w:spacing w:val="55"/>
          <w:sz w:val="24"/>
          <w:szCs w:val="24"/>
        </w:rPr>
        <w:t xml:space="preserve"> </w:t>
      </w:r>
      <w:r w:rsidRPr="005E182F">
        <w:rPr>
          <w:spacing w:val="-1"/>
          <w:sz w:val="24"/>
          <w:szCs w:val="24"/>
        </w:rPr>
        <w:t>представителей)</w:t>
      </w:r>
      <w:r w:rsidRPr="005E182F">
        <w:rPr>
          <w:spacing w:val="39"/>
          <w:sz w:val="24"/>
          <w:szCs w:val="24"/>
        </w:rPr>
        <w:t xml:space="preserve"> </w:t>
      </w:r>
      <w:r w:rsidRPr="005E182F">
        <w:rPr>
          <w:spacing w:val="-2"/>
          <w:sz w:val="24"/>
          <w:szCs w:val="24"/>
        </w:rPr>
        <w:t>используются</w:t>
      </w:r>
      <w:r w:rsidRPr="005E182F">
        <w:rPr>
          <w:spacing w:val="39"/>
          <w:sz w:val="24"/>
          <w:szCs w:val="24"/>
        </w:rPr>
        <w:t xml:space="preserve"> </w:t>
      </w:r>
      <w:r w:rsidRPr="005E182F">
        <w:rPr>
          <w:spacing w:val="-1"/>
          <w:sz w:val="24"/>
          <w:szCs w:val="24"/>
        </w:rPr>
        <w:t>различные</w:t>
      </w:r>
      <w:r w:rsidRPr="005E182F">
        <w:rPr>
          <w:spacing w:val="37"/>
          <w:sz w:val="24"/>
          <w:szCs w:val="24"/>
        </w:rPr>
        <w:t xml:space="preserve"> </w:t>
      </w:r>
      <w:r w:rsidRPr="005E182F">
        <w:rPr>
          <w:spacing w:val="-2"/>
          <w:sz w:val="24"/>
          <w:szCs w:val="24"/>
        </w:rPr>
        <w:t>формы</w:t>
      </w:r>
      <w:r w:rsidRPr="005E182F">
        <w:rPr>
          <w:spacing w:val="39"/>
          <w:sz w:val="24"/>
          <w:szCs w:val="24"/>
        </w:rPr>
        <w:t xml:space="preserve"> </w:t>
      </w:r>
      <w:r w:rsidRPr="005E182F">
        <w:rPr>
          <w:spacing w:val="-2"/>
          <w:sz w:val="24"/>
          <w:szCs w:val="24"/>
        </w:rPr>
        <w:t>работы</w:t>
      </w:r>
      <w:r w:rsidRPr="005E182F">
        <w:rPr>
          <w:spacing w:val="55"/>
          <w:sz w:val="24"/>
          <w:szCs w:val="24"/>
        </w:rPr>
        <w:t xml:space="preserve"> </w:t>
      </w:r>
      <w:r w:rsidRPr="005E182F">
        <w:rPr>
          <w:spacing w:val="-3"/>
          <w:sz w:val="24"/>
          <w:szCs w:val="24"/>
        </w:rPr>
        <w:t>(родительское</w:t>
      </w:r>
      <w:r w:rsidRPr="005E182F">
        <w:rPr>
          <w:spacing w:val="34"/>
          <w:sz w:val="24"/>
          <w:szCs w:val="24"/>
        </w:rPr>
        <w:t xml:space="preserve"> </w:t>
      </w:r>
      <w:r w:rsidRPr="005E182F">
        <w:rPr>
          <w:spacing w:val="-1"/>
          <w:sz w:val="24"/>
          <w:szCs w:val="24"/>
        </w:rPr>
        <w:t>собрание,</w:t>
      </w:r>
      <w:r w:rsidRPr="005E182F">
        <w:rPr>
          <w:spacing w:val="33"/>
          <w:sz w:val="24"/>
          <w:szCs w:val="24"/>
        </w:rPr>
        <w:t xml:space="preserve"> </w:t>
      </w:r>
      <w:r w:rsidRPr="005E182F">
        <w:rPr>
          <w:spacing w:val="-2"/>
          <w:sz w:val="24"/>
          <w:szCs w:val="24"/>
        </w:rPr>
        <w:t>родительская</w:t>
      </w:r>
      <w:r w:rsidRPr="005E182F">
        <w:rPr>
          <w:spacing w:val="34"/>
          <w:sz w:val="24"/>
          <w:szCs w:val="24"/>
        </w:rPr>
        <w:t xml:space="preserve"> </w:t>
      </w:r>
      <w:r w:rsidRPr="005E182F">
        <w:rPr>
          <w:spacing w:val="-2"/>
          <w:sz w:val="24"/>
          <w:szCs w:val="24"/>
        </w:rPr>
        <w:t>конференция,</w:t>
      </w:r>
      <w:r w:rsidRPr="005E182F">
        <w:rPr>
          <w:spacing w:val="31"/>
          <w:sz w:val="24"/>
          <w:szCs w:val="24"/>
        </w:rPr>
        <w:t xml:space="preserve"> </w:t>
      </w:r>
      <w:proofErr w:type="spellStart"/>
      <w:r w:rsidRPr="005E182F">
        <w:rPr>
          <w:spacing w:val="-1"/>
          <w:sz w:val="24"/>
          <w:szCs w:val="24"/>
        </w:rPr>
        <w:t>организационно-деятельностная</w:t>
      </w:r>
      <w:proofErr w:type="spellEnd"/>
      <w:r w:rsidRPr="005E182F">
        <w:rPr>
          <w:spacing w:val="35"/>
          <w:sz w:val="24"/>
          <w:szCs w:val="24"/>
        </w:rPr>
        <w:t xml:space="preserve"> </w:t>
      </w:r>
      <w:r w:rsidRPr="005E182F">
        <w:rPr>
          <w:sz w:val="24"/>
          <w:szCs w:val="24"/>
        </w:rPr>
        <w:t>и</w:t>
      </w:r>
      <w:r w:rsidRPr="005E182F">
        <w:rPr>
          <w:spacing w:val="32"/>
          <w:sz w:val="24"/>
          <w:szCs w:val="24"/>
        </w:rPr>
        <w:t xml:space="preserve"> </w:t>
      </w:r>
      <w:r w:rsidRPr="005E182F">
        <w:rPr>
          <w:spacing w:val="-2"/>
          <w:sz w:val="24"/>
          <w:szCs w:val="24"/>
        </w:rPr>
        <w:t>психологическая</w:t>
      </w:r>
      <w:r w:rsidRPr="005E182F">
        <w:rPr>
          <w:spacing w:val="32"/>
          <w:sz w:val="24"/>
          <w:szCs w:val="24"/>
        </w:rPr>
        <w:t xml:space="preserve"> </w:t>
      </w:r>
      <w:r w:rsidRPr="005E182F">
        <w:rPr>
          <w:spacing w:val="-1"/>
          <w:sz w:val="24"/>
          <w:szCs w:val="24"/>
        </w:rPr>
        <w:t>игра,</w:t>
      </w:r>
      <w:r w:rsidRPr="005E182F">
        <w:rPr>
          <w:spacing w:val="34"/>
          <w:sz w:val="24"/>
          <w:szCs w:val="24"/>
        </w:rPr>
        <w:t xml:space="preserve"> </w:t>
      </w:r>
      <w:r w:rsidRPr="005E182F">
        <w:rPr>
          <w:spacing w:val="-1"/>
          <w:sz w:val="24"/>
          <w:szCs w:val="24"/>
        </w:rPr>
        <w:t>собрание,</w:t>
      </w:r>
      <w:r w:rsidRPr="005E182F">
        <w:rPr>
          <w:spacing w:val="42"/>
          <w:sz w:val="24"/>
          <w:szCs w:val="24"/>
        </w:rPr>
        <w:t xml:space="preserve"> </w:t>
      </w:r>
      <w:r w:rsidRPr="005E182F">
        <w:rPr>
          <w:spacing w:val="-5"/>
          <w:sz w:val="24"/>
          <w:szCs w:val="24"/>
        </w:rPr>
        <w:t>диспут,</w:t>
      </w:r>
      <w:r w:rsidRPr="005E182F">
        <w:rPr>
          <w:spacing w:val="34"/>
          <w:sz w:val="24"/>
          <w:szCs w:val="24"/>
        </w:rPr>
        <w:t xml:space="preserve"> </w:t>
      </w:r>
      <w:r w:rsidRPr="005E182F">
        <w:rPr>
          <w:spacing w:val="-2"/>
          <w:sz w:val="24"/>
          <w:szCs w:val="24"/>
        </w:rPr>
        <w:t>родительский</w:t>
      </w:r>
      <w:r w:rsidRPr="005E182F">
        <w:rPr>
          <w:spacing w:val="85"/>
          <w:sz w:val="24"/>
          <w:szCs w:val="24"/>
        </w:rPr>
        <w:t xml:space="preserve"> </w:t>
      </w:r>
      <w:r w:rsidRPr="005E182F">
        <w:rPr>
          <w:spacing w:val="-2"/>
          <w:sz w:val="24"/>
          <w:szCs w:val="24"/>
        </w:rPr>
        <w:t>лекторий,</w:t>
      </w:r>
      <w:r w:rsidRPr="005E182F">
        <w:rPr>
          <w:spacing w:val="39"/>
          <w:sz w:val="24"/>
          <w:szCs w:val="24"/>
        </w:rPr>
        <w:t xml:space="preserve"> </w:t>
      </w:r>
      <w:r w:rsidRPr="005E182F">
        <w:rPr>
          <w:spacing w:val="-1"/>
          <w:sz w:val="24"/>
          <w:szCs w:val="24"/>
        </w:rPr>
        <w:t>семейная</w:t>
      </w:r>
      <w:r w:rsidRPr="005E182F">
        <w:rPr>
          <w:spacing w:val="38"/>
          <w:sz w:val="24"/>
          <w:szCs w:val="24"/>
        </w:rPr>
        <w:t xml:space="preserve"> </w:t>
      </w:r>
      <w:r w:rsidRPr="005E182F">
        <w:rPr>
          <w:spacing w:val="-1"/>
          <w:sz w:val="24"/>
          <w:szCs w:val="24"/>
        </w:rPr>
        <w:t>гостиная,</w:t>
      </w:r>
      <w:r w:rsidRPr="005E182F">
        <w:rPr>
          <w:spacing w:val="40"/>
          <w:sz w:val="24"/>
          <w:szCs w:val="24"/>
        </w:rPr>
        <w:t xml:space="preserve"> </w:t>
      </w:r>
      <w:r w:rsidRPr="005E182F">
        <w:rPr>
          <w:spacing w:val="-2"/>
          <w:sz w:val="24"/>
          <w:szCs w:val="24"/>
        </w:rPr>
        <w:t>встреча</w:t>
      </w:r>
      <w:r w:rsidRPr="005E182F">
        <w:rPr>
          <w:spacing w:val="38"/>
          <w:sz w:val="24"/>
          <w:szCs w:val="24"/>
        </w:rPr>
        <w:t xml:space="preserve"> </w:t>
      </w:r>
      <w:r w:rsidRPr="005E182F">
        <w:rPr>
          <w:sz w:val="24"/>
          <w:szCs w:val="24"/>
        </w:rPr>
        <w:t>за</w:t>
      </w:r>
      <w:r w:rsidRPr="005E182F">
        <w:rPr>
          <w:spacing w:val="39"/>
          <w:sz w:val="24"/>
          <w:szCs w:val="24"/>
        </w:rPr>
        <w:t xml:space="preserve"> </w:t>
      </w:r>
      <w:r w:rsidRPr="005E182F">
        <w:rPr>
          <w:spacing w:val="-4"/>
          <w:sz w:val="24"/>
          <w:szCs w:val="24"/>
        </w:rPr>
        <w:t>круглым</w:t>
      </w:r>
      <w:r w:rsidRPr="005E182F">
        <w:rPr>
          <w:spacing w:val="40"/>
          <w:sz w:val="24"/>
          <w:szCs w:val="24"/>
        </w:rPr>
        <w:t xml:space="preserve"> </w:t>
      </w:r>
      <w:r w:rsidRPr="005E182F">
        <w:rPr>
          <w:spacing w:val="-3"/>
          <w:sz w:val="24"/>
          <w:szCs w:val="24"/>
        </w:rPr>
        <w:t>столом,</w:t>
      </w:r>
      <w:r w:rsidRPr="005E182F">
        <w:rPr>
          <w:spacing w:val="39"/>
          <w:sz w:val="24"/>
          <w:szCs w:val="24"/>
        </w:rPr>
        <w:t xml:space="preserve"> </w:t>
      </w:r>
      <w:r w:rsidRPr="005E182F">
        <w:rPr>
          <w:spacing w:val="-2"/>
          <w:sz w:val="24"/>
          <w:szCs w:val="24"/>
        </w:rPr>
        <w:t>вечер</w:t>
      </w:r>
      <w:r w:rsidRPr="005E182F">
        <w:rPr>
          <w:spacing w:val="41"/>
          <w:sz w:val="24"/>
          <w:szCs w:val="24"/>
        </w:rPr>
        <w:t xml:space="preserve"> </w:t>
      </w:r>
      <w:r w:rsidRPr="005E182F">
        <w:rPr>
          <w:spacing w:val="-1"/>
          <w:sz w:val="24"/>
          <w:szCs w:val="24"/>
        </w:rPr>
        <w:t>вопросов</w:t>
      </w:r>
      <w:r w:rsidRPr="005E182F">
        <w:rPr>
          <w:spacing w:val="39"/>
          <w:sz w:val="24"/>
          <w:szCs w:val="24"/>
        </w:rPr>
        <w:t xml:space="preserve"> </w:t>
      </w:r>
      <w:r w:rsidRPr="005E182F">
        <w:rPr>
          <w:sz w:val="24"/>
          <w:szCs w:val="24"/>
        </w:rPr>
        <w:t>и</w:t>
      </w:r>
      <w:r w:rsidRPr="005E182F">
        <w:rPr>
          <w:spacing w:val="71"/>
          <w:sz w:val="24"/>
          <w:szCs w:val="24"/>
        </w:rPr>
        <w:t xml:space="preserve"> </w:t>
      </w:r>
      <w:r w:rsidRPr="005E182F">
        <w:rPr>
          <w:spacing w:val="-2"/>
          <w:sz w:val="24"/>
          <w:szCs w:val="24"/>
        </w:rPr>
        <w:t>ответов,</w:t>
      </w:r>
      <w:r w:rsidRPr="005E182F">
        <w:rPr>
          <w:spacing w:val="-1"/>
          <w:sz w:val="24"/>
          <w:szCs w:val="24"/>
        </w:rPr>
        <w:t xml:space="preserve"> семинар, </w:t>
      </w:r>
      <w:r w:rsidRPr="005E182F">
        <w:rPr>
          <w:spacing w:val="-2"/>
          <w:sz w:val="24"/>
          <w:szCs w:val="24"/>
        </w:rPr>
        <w:t>педагогический</w:t>
      </w:r>
      <w:r w:rsidRPr="005E182F">
        <w:rPr>
          <w:sz w:val="24"/>
          <w:szCs w:val="24"/>
        </w:rPr>
        <w:t xml:space="preserve"> </w:t>
      </w:r>
      <w:r w:rsidRPr="005E182F">
        <w:rPr>
          <w:spacing w:val="-3"/>
          <w:sz w:val="24"/>
          <w:szCs w:val="24"/>
        </w:rPr>
        <w:t>практикум,</w:t>
      </w:r>
      <w:r w:rsidRPr="005E182F">
        <w:rPr>
          <w:spacing w:val="1"/>
          <w:sz w:val="24"/>
          <w:szCs w:val="24"/>
        </w:rPr>
        <w:t xml:space="preserve"> </w:t>
      </w:r>
      <w:r w:rsidRPr="005E182F">
        <w:rPr>
          <w:spacing w:val="-1"/>
          <w:sz w:val="24"/>
          <w:szCs w:val="24"/>
        </w:rPr>
        <w:t>тренинг</w:t>
      </w:r>
      <w:r w:rsidRPr="005E182F">
        <w:rPr>
          <w:sz w:val="24"/>
          <w:szCs w:val="24"/>
        </w:rPr>
        <w:t xml:space="preserve"> для</w:t>
      </w:r>
      <w:r w:rsidRPr="005E182F">
        <w:rPr>
          <w:spacing w:val="-3"/>
          <w:sz w:val="24"/>
          <w:szCs w:val="24"/>
        </w:rPr>
        <w:t xml:space="preserve"> </w:t>
      </w:r>
      <w:r w:rsidRPr="005E182F">
        <w:rPr>
          <w:spacing w:val="-2"/>
          <w:sz w:val="24"/>
          <w:szCs w:val="24"/>
        </w:rPr>
        <w:t>родителей</w:t>
      </w:r>
      <w:r w:rsidRPr="005E182F">
        <w:rPr>
          <w:sz w:val="24"/>
          <w:szCs w:val="24"/>
        </w:rPr>
        <w:t xml:space="preserve"> и</w:t>
      </w:r>
      <w:r w:rsidRPr="005E182F">
        <w:rPr>
          <w:spacing w:val="-3"/>
          <w:sz w:val="24"/>
          <w:szCs w:val="24"/>
        </w:rPr>
        <w:t xml:space="preserve"> </w:t>
      </w:r>
      <w:proofErr w:type="spellStart"/>
      <w:proofErr w:type="gramStart"/>
      <w:r w:rsidRPr="005E182F">
        <w:rPr>
          <w:spacing w:val="-1"/>
          <w:sz w:val="24"/>
          <w:szCs w:val="24"/>
        </w:rPr>
        <w:t>др</w:t>
      </w:r>
      <w:proofErr w:type="spellEnd"/>
      <w:proofErr w:type="gramEnd"/>
      <w:r w:rsidRPr="005E182F">
        <w:rPr>
          <w:spacing w:val="-1"/>
          <w:sz w:val="24"/>
          <w:szCs w:val="24"/>
        </w:rPr>
        <w:t>).</w:t>
      </w:r>
    </w:p>
    <w:p w:rsidR="00BC0967" w:rsidRPr="005E182F" w:rsidRDefault="00BC0967" w:rsidP="00D0100C">
      <w:pPr>
        <w:pStyle w:val="a4"/>
        <w:spacing w:line="240" w:lineRule="auto"/>
        <w:ind w:left="0"/>
        <w:jc w:val="center"/>
        <w:rPr>
          <w:rFonts w:ascii="Times New Roman" w:hAnsi="Times New Roman" w:cs="Times New Roman"/>
          <w:b/>
          <w:color w:val="FF0000"/>
          <w:sz w:val="24"/>
          <w:szCs w:val="24"/>
        </w:rPr>
      </w:pPr>
      <w:bookmarkStart w:id="7" w:name="_Toc231265559"/>
      <w:r w:rsidRPr="005E182F">
        <w:rPr>
          <w:rFonts w:ascii="Times New Roman" w:hAnsi="Times New Roman" w:cs="Times New Roman"/>
          <w:b/>
          <w:sz w:val="24"/>
          <w:szCs w:val="24"/>
        </w:rPr>
        <w:t>Взаимодействие школы и семьи.</w:t>
      </w:r>
    </w:p>
    <w:p w:rsidR="00BC0967" w:rsidRPr="005E182F" w:rsidRDefault="00BC0967" w:rsidP="00D0100C">
      <w:pPr>
        <w:pStyle w:val="aff9"/>
        <w:spacing w:before="0" w:beforeAutospacing="0" w:after="200" w:afterAutospacing="0"/>
        <w:ind w:left="900" w:hanging="900"/>
        <w:contextualSpacing/>
        <w:jc w:val="both"/>
        <w:rPr>
          <w:rStyle w:val="af0"/>
          <w:bCs/>
          <w:i w:val="0"/>
        </w:rPr>
      </w:pPr>
      <w:r w:rsidRPr="005E182F">
        <w:rPr>
          <w:b/>
        </w:rPr>
        <w:t xml:space="preserve">Цель: </w:t>
      </w:r>
      <w:r w:rsidRPr="005E182F">
        <w:t>укреплять  связи семьи и школы</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Задачи:</w:t>
      </w:r>
    </w:p>
    <w:p w:rsidR="00BC0967" w:rsidRPr="005E182F" w:rsidRDefault="00BC0967" w:rsidP="00D0100C">
      <w:pPr>
        <w:pStyle w:val="a4"/>
        <w:numPr>
          <w:ilvl w:val="0"/>
          <w:numId w:val="45"/>
        </w:numPr>
        <w:tabs>
          <w:tab w:val="num" w:pos="360"/>
        </w:tabs>
        <w:spacing w:line="240" w:lineRule="auto"/>
        <w:ind w:left="360"/>
        <w:jc w:val="both"/>
        <w:rPr>
          <w:rFonts w:ascii="Times New Roman" w:hAnsi="Times New Roman" w:cs="Times New Roman"/>
          <w:sz w:val="24"/>
          <w:szCs w:val="24"/>
        </w:rPr>
      </w:pPr>
      <w:r w:rsidRPr="005E182F">
        <w:rPr>
          <w:rFonts w:ascii="Times New Roman" w:hAnsi="Times New Roman" w:cs="Times New Roman"/>
          <w:sz w:val="24"/>
          <w:szCs w:val="24"/>
        </w:rPr>
        <w:t>создать условия для активного и полезного взаимодействия школы и семьи по вопросам воспитания учащихся;</w:t>
      </w:r>
    </w:p>
    <w:p w:rsidR="00BC0967" w:rsidRPr="005E182F" w:rsidRDefault="00BC0967" w:rsidP="00D0100C">
      <w:pPr>
        <w:pStyle w:val="acxspmiddle"/>
        <w:numPr>
          <w:ilvl w:val="0"/>
          <w:numId w:val="46"/>
        </w:numPr>
        <w:tabs>
          <w:tab w:val="num" w:pos="360"/>
        </w:tabs>
        <w:spacing w:before="0" w:beforeAutospacing="0" w:after="200" w:afterAutospacing="0"/>
        <w:ind w:left="360"/>
        <w:contextualSpacing/>
        <w:jc w:val="both"/>
      </w:pPr>
      <w:r w:rsidRPr="005E182F">
        <w:t>позитивно влиять на формирование у детей и родителей позитивных семейных ценностей;</w:t>
      </w:r>
    </w:p>
    <w:p w:rsidR="00BC0967" w:rsidRPr="005E182F" w:rsidRDefault="00BC0967" w:rsidP="00D0100C">
      <w:pPr>
        <w:pStyle w:val="acxspmiddlecxspmiddle"/>
        <w:numPr>
          <w:ilvl w:val="0"/>
          <w:numId w:val="46"/>
        </w:numPr>
        <w:tabs>
          <w:tab w:val="num" w:pos="360"/>
        </w:tabs>
        <w:spacing w:before="0" w:beforeAutospacing="0" w:after="200" w:afterAutospacing="0"/>
        <w:ind w:left="360"/>
        <w:contextualSpacing/>
        <w:jc w:val="both"/>
      </w:pPr>
      <w:r w:rsidRPr="005E182F">
        <w:t>преодолевать негативные тенденции в воспитании учащихся в отдельных семьях, привлекать с целью помощи и поддержки соответствующие организации;</w:t>
      </w:r>
    </w:p>
    <w:p w:rsidR="00BC0967" w:rsidRPr="005E182F" w:rsidRDefault="00BC0967" w:rsidP="00D0100C">
      <w:pPr>
        <w:pStyle w:val="acxspmiddlecxspmiddle"/>
        <w:numPr>
          <w:ilvl w:val="0"/>
          <w:numId w:val="46"/>
        </w:numPr>
        <w:tabs>
          <w:tab w:val="num" w:pos="360"/>
        </w:tabs>
        <w:spacing w:before="0" w:beforeAutospacing="0" w:after="200" w:afterAutospacing="0"/>
        <w:ind w:left="360"/>
        <w:contextualSpacing/>
        <w:jc w:val="both"/>
      </w:pPr>
      <w:r w:rsidRPr="005E182F">
        <w:t>способствовать демонстрации положительного опыта воспитания детей в семье;</w:t>
      </w:r>
    </w:p>
    <w:p w:rsidR="00BC0967" w:rsidRPr="005E182F" w:rsidRDefault="00BC0967" w:rsidP="00D0100C">
      <w:pPr>
        <w:pStyle w:val="acxspmiddle"/>
        <w:numPr>
          <w:ilvl w:val="0"/>
          <w:numId w:val="47"/>
        </w:numPr>
        <w:tabs>
          <w:tab w:val="num" w:pos="360"/>
        </w:tabs>
        <w:spacing w:before="0" w:beforeAutospacing="0" w:after="200" w:afterAutospacing="0"/>
        <w:ind w:left="360"/>
        <w:contextualSpacing/>
        <w:jc w:val="both"/>
      </w:pPr>
      <w:r w:rsidRPr="005E182F">
        <w:t>создавать условия для духовного общения детей и родителей;</w:t>
      </w:r>
    </w:p>
    <w:p w:rsidR="00BC0967" w:rsidRPr="005E182F" w:rsidRDefault="00BC0967" w:rsidP="00D0100C">
      <w:pPr>
        <w:pStyle w:val="acxsplast"/>
        <w:numPr>
          <w:ilvl w:val="0"/>
          <w:numId w:val="47"/>
        </w:numPr>
        <w:tabs>
          <w:tab w:val="num" w:pos="360"/>
        </w:tabs>
        <w:spacing w:before="0" w:beforeAutospacing="0" w:after="200" w:afterAutospacing="0"/>
        <w:ind w:left="360"/>
        <w:contextualSpacing/>
        <w:jc w:val="both"/>
      </w:pPr>
      <w:r w:rsidRPr="005E182F">
        <w:t>создать систему целенаправленной работы для психолого-педагогического просвещения родителей и совместного проведения досуга детей и родителей.</w:t>
      </w:r>
    </w:p>
    <w:p w:rsidR="00BC0967" w:rsidRPr="005E182F" w:rsidRDefault="00BC0967" w:rsidP="00D0100C">
      <w:pPr>
        <w:pStyle w:val="acxsplast"/>
        <w:numPr>
          <w:ilvl w:val="0"/>
          <w:numId w:val="47"/>
        </w:numPr>
        <w:tabs>
          <w:tab w:val="num" w:pos="360"/>
        </w:tabs>
        <w:spacing w:before="0" w:beforeAutospacing="0" w:after="200" w:afterAutospacing="0"/>
        <w:ind w:left="360"/>
        <w:contextualSpacing/>
        <w:jc w:val="both"/>
      </w:pPr>
      <w:r w:rsidRPr="005E182F">
        <w:t xml:space="preserve">вовлекать родителей в совместную с детьми и педагогами учебно-познавательную, </w:t>
      </w:r>
      <w:proofErr w:type="spellStart"/>
      <w:r w:rsidRPr="005E182F">
        <w:t>культурно-досуговую</w:t>
      </w:r>
      <w:proofErr w:type="spellEnd"/>
      <w:r w:rsidRPr="005E182F">
        <w:t>, общественно-полезную и спортивно-оздоровительную деятельность;</w:t>
      </w:r>
    </w:p>
    <w:p w:rsidR="00BC0967" w:rsidRPr="005E182F" w:rsidRDefault="00BC0967" w:rsidP="00D0100C">
      <w:pPr>
        <w:pStyle w:val="acxsplast"/>
        <w:numPr>
          <w:ilvl w:val="0"/>
          <w:numId w:val="47"/>
        </w:numPr>
        <w:tabs>
          <w:tab w:val="num" w:pos="360"/>
        </w:tabs>
        <w:spacing w:before="0" w:beforeAutospacing="0" w:after="200" w:afterAutospacing="0"/>
        <w:ind w:left="360"/>
        <w:contextualSpacing/>
        <w:jc w:val="both"/>
      </w:pPr>
      <w:r w:rsidRPr="005E182F">
        <w:t>оказывать  помощь семье в воспитании детей;</w:t>
      </w:r>
    </w:p>
    <w:p w:rsidR="00BC0967" w:rsidRPr="005E182F" w:rsidRDefault="00BC0967" w:rsidP="00D0100C">
      <w:pPr>
        <w:pStyle w:val="acxsplast"/>
        <w:numPr>
          <w:ilvl w:val="0"/>
          <w:numId w:val="47"/>
        </w:numPr>
        <w:tabs>
          <w:tab w:val="num" w:pos="360"/>
        </w:tabs>
        <w:spacing w:before="0" w:beforeAutospacing="0" w:after="200" w:afterAutospacing="0"/>
        <w:ind w:left="360"/>
        <w:contextualSpacing/>
        <w:jc w:val="both"/>
      </w:pPr>
      <w:r w:rsidRPr="005E182F">
        <w:lastRenderedPageBreak/>
        <w:t>создать систему целенаправленной работы для психолого-педагогического просвещения родителей и совместного проведения досуга детей и родителей;</w:t>
      </w:r>
    </w:p>
    <w:p w:rsidR="00BC0967" w:rsidRPr="005E182F" w:rsidRDefault="00BC0967" w:rsidP="00D0100C">
      <w:pPr>
        <w:pStyle w:val="acxsplastcxsplast"/>
        <w:numPr>
          <w:ilvl w:val="0"/>
          <w:numId w:val="47"/>
        </w:numPr>
        <w:tabs>
          <w:tab w:val="num" w:pos="360"/>
        </w:tabs>
        <w:spacing w:before="0" w:beforeAutospacing="0" w:after="200" w:afterAutospacing="0"/>
        <w:ind w:left="360"/>
        <w:contextualSpacing/>
        <w:jc w:val="both"/>
      </w:pPr>
      <w:r w:rsidRPr="005E182F">
        <w:t>знакомить с нормативно-правовой документацией по защите прав ребенка.</w:t>
      </w:r>
    </w:p>
    <w:p w:rsidR="00BC0967" w:rsidRPr="005E182F" w:rsidRDefault="00BC0967" w:rsidP="00D0100C">
      <w:pPr>
        <w:widowControl w:val="0"/>
        <w:spacing w:line="240" w:lineRule="auto"/>
        <w:rPr>
          <w:rFonts w:ascii="Times New Roman" w:hAnsi="Times New Roman" w:cs="Times New Roman"/>
          <w:b/>
          <w:sz w:val="24"/>
          <w:szCs w:val="24"/>
        </w:rPr>
      </w:pPr>
      <w:r w:rsidRPr="005E182F">
        <w:rPr>
          <w:rFonts w:ascii="Times New Roman" w:hAnsi="Times New Roman" w:cs="Times New Roman"/>
          <w:b/>
          <w:sz w:val="24"/>
          <w:szCs w:val="24"/>
        </w:rPr>
        <w:t>Мероприятия по реализации воспитательной программы</w:t>
      </w:r>
    </w:p>
    <w:tbl>
      <w:tblPr>
        <w:tblW w:w="5700"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2"/>
        <w:gridCol w:w="1450"/>
        <w:gridCol w:w="2028"/>
        <w:gridCol w:w="2316"/>
      </w:tblGrid>
      <w:tr w:rsidR="00BC0967" w:rsidRPr="005E182F" w:rsidTr="004826D3">
        <w:tc>
          <w:tcPr>
            <w:tcW w:w="240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Название </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мероприятия</w:t>
            </w:r>
          </w:p>
        </w:tc>
        <w:tc>
          <w:tcPr>
            <w:tcW w:w="65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Сроки</w:t>
            </w:r>
          </w:p>
        </w:tc>
        <w:tc>
          <w:tcPr>
            <w:tcW w:w="90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Форма </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проведения</w:t>
            </w:r>
          </w:p>
        </w:tc>
        <w:tc>
          <w:tcPr>
            <w:tcW w:w="1038"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Ответственные</w:t>
            </w:r>
          </w:p>
        </w:tc>
      </w:tr>
      <w:tr w:rsidR="00BC0967" w:rsidRPr="005E182F" w:rsidTr="004826D3">
        <w:tc>
          <w:tcPr>
            <w:tcW w:w="240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bCs/>
                <w:iCs/>
                <w:sz w:val="24"/>
                <w:szCs w:val="24"/>
              </w:rPr>
              <w:t>Диагностическая работа по изучению семьи</w:t>
            </w:r>
          </w:p>
        </w:tc>
        <w:tc>
          <w:tcPr>
            <w:tcW w:w="65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Сентябрь, октябрь, по мере прихода новых учащихся</w:t>
            </w:r>
          </w:p>
        </w:tc>
        <w:tc>
          <w:tcPr>
            <w:tcW w:w="90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iCs/>
                <w:sz w:val="24"/>
                <w:szCs w:val="24"/>
              </w:rPr>
            </w:pPr>
            <w:r w:rsidRPr="005E182F">
              <w:rPr>
                <w:rFonts w:ascii="Times New Roman" w:hAnsi="Times New Roman" w:cs="Times New Roman"/>
                <w:iCs/>
                <w:sz w:val="24"/>
                <w:szCs w:val="24"/>
              </w:rPr>
              <w:t>Беседа, анкета, наблюдение</w:t>
            </w:r>
          </w:p>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iCs/>
                <w:sz w:val="24"/>
                <w:szCs w:val="24"/>
              </w:rPr>
              <w:t>посещение семей учащихся</w:t>
            </w:r>
          </w:p>
        </w:tc>
        <w:tc>
          <w:tcPr>
            <w:tcW w:w="1038" w:type="pct"/>
            <w:tcBorders>
              <w:top w:val="single" w:sz="4" w:space="0" w:color="auto"/>
              <w:left w:val="single" w:sz="4" w:space="0" w:color="auto"/>
              <w:bottom w:val="single" w:sz="4" w:space="0" w:color="auto"/>
              <w:right w:val="single" w:sz="4" w:space="0" w:color="auto"/>
            </w:tcBorders>
            <w:hideMark/>
          </w:tcPr>
          <w:p w:rsidR="00BC0967" w:rsidRPr="005E182F" w:rsidRDefault="00CC355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 социальный педагог</w:t>
            </w:r>
          </w:p>
        </w:tc>
      </w:tr>
      <w:tr w:rsidR="00BC0967" w:rsidRPr="005E182F" w:rsidTr="004826D3">
        <w:tc>
          <w:tcPr>
            <w:tcW w:w="240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Цикл </w:t>
            </w:r>
            <w:r w:rsidR="00B1593C" w:rsidRPr="005E182F">
              <w:rPr>
                <w:rFonts w:ascii="Times New Roman" w:hAnsi="Times New Roman" w:cs="Times New Roman"/>
                <w:b/>
                <w:sz w:val="24"/>
                <w:szCs w:val="24"/>
              </w:rPr>
              <w:t>Бесед</w:t>
            </w:r>
            <w:proofErr w:type="gramStart"/>
            <w:r w:rsidR="00B1593C" w:rsidRPr="005E182F">
              <w:rPr>
                <w:rFonts w:ascii="Times New Roman" w:hAnsi="Times New Roman" w:cs="Times New Roman"/>
                <w:b/>
                <w:sz w:val="24"/>
                <w:szCs w:val="24"/>
              </w:rPr>
              <w:t xml:space="preserve"> Н</w:t>
            </w:r>
            <w:proofErr w:type="gramEnd"/>
            <w:r w:rsidR="00B1593C" w:rsidRPr="005E182F">
              <w:rPr>
                <w:rFonts w:ascii="Times New Roman" w:hAnsi="Times New Roman" w:cs="Times New Roman"/>
                <w:b/>
                <w:sz w:val="24"/>
                <w:szCs w:val="24"/>
              </w:rPr>
              <w:t>а Тему «</w:t>
            </w:r>
            <w:r w:rsidRPr="005E182F">
              <w:rPr>
                <w:rFonts w:ascii="Times New Roman" w:hAnsi="Times New Roman" w:cs="Times New Roman"/>
                <w:b/>
                <w:sz w:val="24"/>
                <w:szCs w:val="24"/>
              </w:rPr>
              <w:t xml:space="preserve">Моя </w:t>
            </w:r>
            <w:r w:rsidR="00B1593C" w:rsidRPr="005E182F">
              <w:rPr>
                <w:rFonts w:ascii="Times New Roman" w:hAnsi="Times New Roman" w:cs="Times New Roman"/>
                <w:b/>
                <w:sz w:val="24"/>
                <w:szCs w:val="24"/>
              </w:rPr>
              <w:t>Семья»:</w:t>
            </w:r>
          </w:p>
          <w:p w:rsidR="00BC0967" w:rsidRPr="005E182F" w:rsidRDefault="00B1593C" w:rsidP="00D0100C">
            <w:pPr>
              <w:numPr>
                <w:ilvl w:val="0"/>
                <w:numId w:val="48"/>
              </w:numPr>
              <w:tabs>
                <w:tab w:val="num" w:pos="0"/>
                <w:tab w:val="left" w:pos="225"/>
              </w:tabs>
              <w:spacing w:after="0" w:line="240" w:lineRule="auto"/>
              <w:ind w:left="0" w:firstLine="0"/>
              <w:jc w:val="both"/>
              <w:rPr>
                <w:rFonts w:ascii="Times New Roman" w:hAnsi="Times New Roman" w:cs="Times New Roman"/>
                <w:b/>
                <w:sz w:val="24"/>
                <w:szCs w:val="24"/>
              </w:rPr>
            </w:pPr>
            <w:r w:rsidRPr="005E182F">
              <w:rPr>
                <w:rFonts w:ascii="Times New Roman" w:hAnsi="Times New Roman" w:cs="Times New Roman"/>
                <w:sz w:val="24"/>
                <w:szCs w:val="24"/>
              </w:rPr>
              <w:t xml:space="preserve"> «</w:t>
            </w:r>
            <w:r w:rsidR="00BC0967" w:rsidRPr="005E182F">
              <w:rPr>
                <w:rFonts w:ascii="Times New Roman" w:hAnsi="Times New Roman" w:cs="Times New Roman"/>
                <w:sz w:val="24"/>
                <w:szCs w:val="24"/>
              </w:rPr>
              <w:t xml:space="preserve">Моя </w:t>
            </w:r>
            <w:r>
              <w:rPr>
                <w:rFonts w:ascii="Times New Roman" w:hAnsi="Times New Roman" w:cs="Times New Roman"/>
                <w:sz w:val="24"/>
                <w:szCs w:val="24"/>
              </w:rPr>
              <w:t>Семья в фотографиях и в</w:t>
            </w:r>
            <w:r w:rsidRPr="005E182F">
              <w:rPr>
                <w:rFonts w:ascii="Times New Roman" w:hAnsi="Times New Roman" w:cs="Times New Roman"/>
                <w:sz w:val="24"/>
                <w:szCs w:val="24"/>
              </w:rPr>
              <w:t>оспоминаниях»,</w:t>
            </w:r>
          </w:p>
          <w:p w:rsidR="00BC0967" w:rsidRPr="005E182F" w:rsidRDefault="00B1593C" w:rsidP="00D0100C">
            <w:pPr>
              <w:numPr>
                <w:ilvl w:val="0"/>
                <w:numId w:val="48"/>
              </w:numPr>
              <w:tabs>
                <w:tab w:val="num" w:pos="0"/>
                <w:tab w:val="left" w:pos="225"/>
              </w:tabs>
              <w:spacing w:after="0" w:line="240" w:lineRule="auto"/>
              <w:ind w:left="0" w:firstLine="0"/>
              <w:jc w:val="both"/>
              <w:rPr>
                <w:rFonts w:ascii="Times New Roman" w:hAnsi="Times New Roman" w:cs="Times New Roman"/>
                <w:b/>
                <w:sz w:val="24"/>
                <w:szCs w:val="24"/>
              </w:rPr>
            </w:pPr>
            <w:r w:rsidRPr="005E182F">
              <w:rPr>
                <w:rFonts w:ascii="Times New Roman" w:hAnsi="Times New Roman" w:cs="Times New Roman"/>
                <w:sz w:val="24"/>
                <w:szCs w:val="24"/>
              </w:rPr>
              <w:t xml:space="preserve"> «</w:t>
            </w:r>
            <w:r w:rsidR="00BC0967" w:rsidRPr="005E182F">
              <w:rPr>
                <w:rFonts w:ascii="Times New Roman" w:hAnsi="Times New Roman" w:cs="Times New Roman"/>
                <w:sz w:val="24"/>
                <w:szCs w:val="24"/>
              </w:rPr>
              <w:t xml:space="preserve">Традиции </w:t>
            </w:r>
            <w:r>
              <w:rPr>
                <w:rFonts w:ascii="Times New Roman" w:hAnsi="Times New Roman" w:cs="Times New Roman"/>
                <w:sz w:val="24"/>
                <w:szCs w:val="24"/>
              </w:rPr>
              <w:t>нашей с</w:t>
            </w:r>
            <w:r w:rsidRPr="005E182F">
              <w:rPr>
                <w:rFonts w:ascii="Times New Roman" w:hAnsi="Times New Roman" w:cs="Times New Roman"/>
                <w:sz w:val="24"/>
                <w:szCs w:val="24"/>
              </w:rPr>
              <w:t xml:space="preserve">емьи» </w:t>
            </w:r>
          </w:p>
          <w:p w:rsidR="00BC0967" w:rsidRPr="005E182F" w:rsidRDefault="00B1593C" w:rsidP="00D0100C">
            <w:pPr>
              <w:numPr>
                <w:ilvl w:val="0"/>
                <w:numId w:val="48"/>
              </w:numPr>
              <w:tabs>
                <w:tab w:val="num" w:pos="-59"/>
                <w:tab w:val="left" w:pos="366"/>
              </w:tabs>
              <w:spacing w:after="0" w:line="240" w:lineRule="auto"/>
              <w:ind w:left="0" w:firstLine="0"/>
              <w:jc w:val="both"/>
              <w:rPr>
                <w:rFonts w:ascii="Times New Roman" w:hAnsi="Times New Roman" w:cs="Times New Roman"/>
                <w:sz w:val="24"/>
                <w:szCs w:val="24"/>
                <w:lang w:val="de-DE"/>
              </w:rPr>
            </w:pPr>
            <w:r>
              <w:rPr>
                <w:rFonts w:ascii="Times New Roman" w:hAnsi="Times New Roman" w:cs="Times New Roman"/>
                <w:sz w:val="24"/>
                <w:szCs w:val="24"/>
              </w:rPr>
              <w:t>«</w:t>
            </w:r>
            <w:proofErr w:type="spellStart"/>
            <w:r w:rsidR="00BC0967" w:rsidRPr="005E182F">
              <w:rPr>
                <w:rFonts w:ascii="Times New Roman" w:hAnsi="Times New Roman" w:cs="Times New Roman"/>
                <w:sz w:val="24"/>
                <w:szCs w:val="24"/>
                <w:lang w:val="de-DE"/>
              </w:rPr>
              <w:t>Семья</w:t>
            </w:r>
            <w:proofErr w:type="spellEnd"/>
            <w:r w:rsidR="00BC0967" w:rsidRPr="005E182F">
              <w:rPr>
                <w:rFonts w:ascii="Times New Roman" w:hAnsi="Times New Roman" w:cs="Times New Roman"/>
                <w:sz w:val="24"/>
                <w:szCs w:val="24"/>
                <w:lang w:val="de-DE"/>
              </w:rPr>
              <w:t xml:space="preserve"> </w:t>
            </w:r>
            <w:r>
              <w:rPr>
                <w:rFonts w:ascii="Times New Roman" w:hAnsi="Times New Roman" w:cs="Times New Roman"/>
                <w:sz w:val="24"/>
                <w:szCs w:val="24"/>
              </w:rPr>
              <w:t>в</w:t>
            </w:r>
            <w:r>
              <w:rPr>
                <w:rFonts w:ascii="Times New Roman" w:hAnsi="Times New Roman" w:cs="Times New Roman"/>
                <w:sz w:val="24"/>
                <w:szCs w:val="24"/>
                <w:lang w:val="de-DE"/>
              </w:rPr>
              <w:t xml:space="preserve"> </w:t>
            </w:r>
            <w:r>
              <w:rPr>
                <w:rFonts w:ascii="Times New Roman" w:hAnsi="Times New Roman" w:cs="Times New Roman"/>
                <w:sz w:val="24"/>
                <w:szCs w:val="24"/>
              </w:rPr>
              <w:t>м</w:t>
            </w:r>
            <w:proofErr w:type="spellStart"/>
            <w:r>
              <w:rPr>
                <w:rFonts w:ascii="Times New Roman" w:hAnsi="Times New Roman" w:cs="Times New Roman"/>
                <w:sz w:val="24"/>
                <w:szCs w:val="24"/>
                <w:lang w:val="de-DE"/>
              </w:rPr>
              <w:t>оей</w:t>
            </w:r>
            <w:proofErr w:type="spellEnd"/>
            <w:r>
              <w:rPr>
                <w:rFonts w:ascii="Times New Roman" w:hAnsi="Times New Roman" w:cs="Times New Roman"/>
                <w:sz w:val="24"/>
                <w:szCs w:val="24"/>
                <w:lang w:val="de-DE"/>
              </w:rPr>
              <w:t xml:space="preserve"> </w:t>
            </w:r>
            <w:r>
              <w:rPr>
                <w:rFonts w:ascii="Times New Roman" w:hAnsi="Times New Roman" w:cs="Times New Roman"/>
                <w:sz w:val="24"/>
                <w:szCs w:val="24"/>
              </w:rPr>
              <w:t>ж</w:t>
            </w:r>
            <w:proofErr w:type="spellStart"/>
            <w:r w:rsidRPr="005E182F">
              <w:rPr>
                <w:rFonts w:ascii="Times New Roman" w:hAnsi="Times New Roman" w:cs="Times New Roman"/>
                <w:sz w:val="24"/>
                <w:szCs w:val="24"/>
                <w:lang w:val="de-DE"/>
              </w:rPr>
              <w:t>изни</w:t>
            </w:r>
            <w:proofErr w:type="spellEnd"/>
            <w:r>
              <w:rPr>
                <w:rFonts w:ascii="Times New Roman" w:hAnsi="Times New Roman" w:cs="Times New Roman"/>
                <w:sz w:val="24"/>
                <w:szCs w:val="24"/>
              </w:rPr>
              <w:t>»</w:t>
            </w:r>
          </w:p>
        </w:tc>
        <w:tc>
          <w:tcPr>
            <w:tcW w:w="65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 течение года</w:t>
            </w:r>
          </w:p>
        </w:tc>
        <w:tc>
          <w:tcPr>
            <w:tcW w:w="90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Беседы, классные часы</w:t>
            </w:r>
          </w:p>
        </w:tc>
        <w:tc>
          <w:tcPr>
            <w:tcW w:w="1038" w:type="pct"/>
            <w:tcBorders>
              <w:top w:val="single" w:sz="4" w:space="0" w:color="auto"/>
              <w:left w:val="single" w:sz="4" w:space="0" w:color="auto"/>
              <w:bottom w:val="single" w:sz="4" w:space="0" w:color="auto"/>
              <w:right w:val="single" w:sz="4" w:space="0" w:color="auto"/>
            </w:tcBorders>
            <w:hideMark/>
          </w:tcPr>
          <w:p w:rsidR="00BC0967" w:rsidRPr="005E182F" w:rsidRDefault="00CC355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p>
        </w:tc>
      </w:tr>
      <w:tr w:rsidR="00BC0967" w:rsidRPr="005E182F" w:rsidTr="004826D3">
        <w:tc>
          <w:tcPr>
            <w:tcW w:w="240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b/>
                <w:sz w:val="24"/>
                <w:szCs w:val="24"/>
              </w:rPr>
              <w:t>«Папа, мама, я - спортивная семья»</w:t>
            </w:r>
            <w:r w:rsidRPr="005E182F">
              <w:rPr>
                <w:rFonts w:ascii="Times New Roman" w:hAnsi="Times New Roman" w:cs="Times New Roman"/>
                <w:sz w:val="24"/>
                <w:szCs w:val="24"/>
              </w:rPr>
              <w:t xml:space="preserve">            </w:t>
            </w:r>
          </w:p>
        </w:tc>
        <w:tc>
          <w:tcPr>
            <w:tcW w:w="65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Октябрь, февраль</w:t>
            </w:r>
          </w:p>
        </w:tc>
        <w:tc>
          <w:tcPr>
            <w:tcW w:w="90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соревнования</w:t>
            </w:r>
          </w:p>
        </w:tc>
        <w:tc>
          <w:tcPr>
            <w:tcW w:w="1038" w:type="pct"/>
            <w:tcBorders>
              <w:top w:val="single" w:sz="4" w:space="0" w:color="auto"/>
              <w:left w:val="single" w:sz="4" w:space="0" w:color="auto"/>
              <w:bottom w:val="single" w:sz="4" w:space="0" w:color="auto"/>
              <w:right w:val="single" w:sz="4" w:space="0" w:color="auto"/>
            </w:tcBorders>
            <w:hideMark/>
          </w:tcPr>
          <w:p w:rsidR="00BC0967" w:rsidRPr="005E182F" w:rsidRDefault="00CC355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Вожатая, учителя физической культуры</w:t>
            </w:r>
          </w:p>
        </w:tc>
      </w:tr>
      <w:tr w:rsidR="00BC0967" w:rsidRPr="005E182F" w:rsidTr="004826D3">
        <w:tc>
          <w:tcPr>
            <w:tcW w:w="240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Тематические родительские собрания по классам (на выбор)</w:t>
            </w:r>
          </w:p>
          <w:p w:rsidR="00BC0967" w:rsidRPr="005E182F" w:rsidRDefault="00BC0967" w:rsidP="00D0100C">
            <w:pPr>
              <w:numPr>
                <w:ilvl w:val="0"/>
                <w:numId w:val="49"/>
              </w:numPr>
              <w:spacing w:after="0" w:line="240" w:lineRule="auto"/>
              <w:ind w:left="366"/>
              <w:jc w:val="both"/>
              <w:rPr>
                <w:rFonts w:ascii="Times New Roman" w:hAnsi="Times New Roman" w:cs="Times New Roman"/>
                <w:sz w:val="24"/>
                <w:szCs w:val="24"/>
              </w:rPr>
            </w:pPr>
            <w:r w:rsidRPr="005E182F">
              <w:rPr>
                <w:rFonts w:ascii="Times New Roman" w:hAnsi="Times New Roman" w:cs="Times New Roman"/>
                <w:sz w:val="24"/>
                <w:szCs w:val="24"/>
              </w:rPr>
              <w:t>Единство требований школы и семьи в воспитании ребенка.</w:t>
            </w:r>
          </w:p>
          <w:p w:rsidR="00BC0967" w:rsidRPr="005E182F" w:rsidRDefault="00BC0967" w:rsidP="00D0100C">
            <w:pPr>
              <w:numPr>
                <w:ilvl w:val="0"/>
                <w:numId w:val="49"/>
              </w:numPr>
              <w:spacing w:after="0" w:line="240" w:lineRule="auto"/>
              <w:ind w:left="366"/>
              <w:jc w:val="both"/>
              <w:rPr>
                <w:rFonts w:ascii="Times New Roman" w:hAnsi="Times New Roman" w:cs="Times New Roman"/>
                <w:sz w:val="24"/>
                <w:szCs w:val="24"/>
              </w:rPr>
            </w:pPr>
            <w:r w:rsidRPr="005E182F">
              <w:rPr>
                <w:rFonts w:ascii="Times New Roman" w:hAnsi="Times New Roman" w:cs="Times New Roman"/>
                <w:sz w:val="24"/>
                <w:szCs w:val="24"/>
              </w:rPr>
              <w:t>Методы и средства воспитания у младших школьников навыков и привычек культурного поведения в семье и школе.</w:t>
            </w:r>
          </w:p>
          <w:p w:rsidR="00BC0967" w:rsidRPr="005E182F" w:rsidRDefault="00BC0967" w:rsidP="00D0100C">
            <w:pPr>
              <w:numPr>
                <w:ilvl w:val="0"/>
                <w:numId w:val="49"/>
              </w:numPr>
              <w:spacing w:after="0" w:line="240" w:lineRule="auto"/>
              <w:ind w:left="366"/>
              <w:jc w:val="both"/>
              <w:rPr>
                <w:rFonts w:ascii="Times New Roman" w:hAnsi="Times New Roman" w:cs="Times New Roman"/>
                <w:sz w:val="24"/>
                <w:szCs w:val="24"/>
              </w:rPr>
            </w:pPr>
            <w:r w:rsidRPr="005E182F">
              <w:rPr>
                <w:rFonts w:ascii="Times New Roman" w:hAnsi="Times New Roman" w:cs="Times New Roman"/>
                <w:sz w:val="24"/>
                <w:szCs w:val="24"/>
              </w:rPr>
              <w:t>Пример родителей – основное усвоение успешного воспитания культуры поведения у детей. Культура речи ребенка.</w:t>
            </w:r>
          </w:p>
          <w:p w:rsidR="00BC0967" w:rsidRPr="005E182F" w:rsidRDefault="00BC0967" w:rsidP="00D0100C">
            <w:pPr>
              <w:numPr>
                <w:ilvl w:val="0"/>
                <w:numId w:val="49"/>
              </w:numPr>
              <w:spacing w:after="0" w:line="240" w:lineRule="auto"/>
              <w:ind w:left="366"/>
              <w:jc w:val="both"/>
              <w:rPr>
                <w:rFonts w:ascii="Times New Roman" w:hAnsi="Times New Roman" w:cs="Times New Roman"/>
                <w:sz w:val="24"/>
                <w:szCs w:val="24"/>
              </w:rPr>
            </w:pPr>
            <w:r w:rsidRPr="005E182F">
              <w:rPr>
                <w:rFonts w:ascii="Times New Roman" w:hAnsi="Times New Roman" w:cs="Times New Roman"/>
                <w:sz w:val="24"/>
                <w:szCs w:val="24"/>
              </w:rPr>
              <w:t>Досуг подростков.</w:t>
            </w:r>
          </w:p>
          <w:p w:rsidR="00BC0967" w:rsidRPr="005E182F" w:rsidRDefault="00BC0967" w:rsidP="00D0100C">
            <w:pPr>
              <w:spacing w:after="0" w:line="240" w:lineRule="auto"/>
              <w:ind w:left="366"/>
              <w:jc w:val="both"/>
              <w:rPr>
                <w:rFonts w:ascii="Times New Roman" w:hAnsi="Times New Roman" w:cs="Times New Roman"/>
                <w:sz w:val="24"/>
                <w:szCs w:val="24"/>
                <w:lang w:val="de-DE"/>
              </w:rPr>
            </w:pPr>
          </w:p>
        </w:tc>
        <w:tc>
          <w:tcPr>
            <w:tcW w:w="65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 течение года</w:t>
            </w:r>
          </w:p>
        </w:tc>
        <w:tc>
          <w:tcPr>
            <w:tcW w:w="90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Собрание</w:t>
            </w:r>
          </w:p>
        </w:tc>
        <w:tc>
          <w:tcPr>
            <w:tcW w:w="1038" w:type="pct"/>
            <w:tcBorders>
              <w:top w:val="single" w:sz="4" w:space="0" w:color="auto"/>
              <w:left w:val="single" w:sz="4" w:space="0" w:color="auto"/>
              <w:bottom w:val="single" w:sz="4" w:space="0" w:color="auto"/>
              <w:right w:val="single" w:sz="4" w:space="0" w:color="auto"/>
            </w:tcBorders>
            <w:hideMark/>
          </w:tcPr>
          <w:p w:rsidR="00BC0967" w:rsidRPr="005E182F" w:rsidRDefault="00CC355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 социальный педагог</w:t>
            </w:r>
          </w:p>
        </w:tc>
      </w:tr>
      <w:tr w:rsidR="00BC0967" w:rsidRPr="005E182F" w:rsidTr="004826D3">
        <w:tc>
          <w:tcPr>
            <w:tcW w:w="2403"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 xml:space="preserve">Общешкольное родительское собрание </w:t>
            </w:r>
          </w:p>
          <w:p w:rsidR="00BC0967" w:rsidRPr="005E182F" w:rsidRDefault="00BC0967" w:rsidP="00D0100C">
            <w:pPr>
              <w:spacing w:line="240" w:lineRule="auto"/>
              <w:rPr>
                <w:rFonts w:ascii="Times New Roman" w:hAnsi="Times New Roman" w:cs="Times New Roman"/>
                <w:sz w:val="24"/>
                <w:szCs w:val="24"/>
              </w:rPr>
            </w:pPr>
          </w:p>
        </w:tc>
        <w:tc>
          <w:tcPr>
            <w:tcW w:w="650" w:type="pct"/>
            <w:tcBorders>
              <w:top w:val="single" w:sz="4" w:space="0" w:color="auto"/>
              <w:left w:val="single" w:sz="4" w:space="0" w:color="auto"/>
              <w:bottom w:val="single" w:sz="4" w:space="0" w:color="auto"/>
              <w:right w:val="single" w:sz="4" w:space="0" w:color="auto"/>
            </w:tcBorders>
            <w:hideMark/>
          </w:tcPr>
          <w:p w:rsidR="00BC0967" w:rsidRPr="005E182F" w:rsidRDefault="00CC355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4 раза в год (ок</w:t>
            </w:r>
            <w:r w:rsidR="00BC0967" w:rsidRPr="005E182F">
              <w:rPr>
                <w:rFonts w:ascii="Times New Roman" w:hAnsi="Times New Roman" w:cs="Times New Roman"/>
                <w:sz w:val="24"/>
                <w:szCs w:val="24"/>
              </w:rPr>
              <w:t xml:space="preserve">тябрь, </w:t>
            </w:r>
            <w:r w:rsidRPr="005E182F">
              <w:rPr>
                <w:rFonts w:ascii="Times New Roman" w:hAnsi="Times New Roman" w:cs="Times New Roman"/>
                <w:sz w:val="24"/>
                <w:szCs w:val="24"/>
              </w:rPr>
              <w:t>декабрь, февраль, апрель</w:t>
            </w:r>
            <w:r w:rsidR="00BC0967" w:rsidRPr="005E182F">
              <w:rPr>
                <w:rFonts w:ascii="Times New Roman" w:hAnsi="Times New Roman" w:cs="Times New Roman"/>
                <w:sz w:val="24"/>
                <w:szCs w:val="24"/>
              </w:rPr>
              <w:t>)</w:t>
            </w:r>
          </w:p>
        </w:tc>
        <w:tc>
          <w:tcPr>
            <w:tcW w:w="909"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собрание</w:t>
            </w:r>
          </w:p>
        </w:tc>
        <w:tc>
          <w:tcPr>
            <w:tcW w:w="1038" w:type="pct"/>
            <w:tcBorders>
              <w:top w:val="single" w:sz="4" w:space="0" w:color="auto"/>
              <w:left w:val="single" w:sz="4" w:space="0" w:color="auto"/>
              <w:bottom w:val="single" w:sz="4" w:space="0" w:color="auto"/>
              <w:right w:val="single" w:sz="4" w:space="0" w:color="auto"/>
            </w:tcBorders>
            <w:hideMark/>
          </w:tcPr>
          <w:p w:rsidR="00BC0967" w:rsidRDefault="00B1593C"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А</w:t>
            </w:r>
            <w:r w:rsidR="00CC3557" w:rsidRPr="005E182F">
              <w:rPr>
                <w:rFonts w:ascii="Times New Roman" w:hAnsi="Times New Roman" w:cs="Times New Roman"/>
                <w:sz w:val="24"/>
                <w:szCs w:val="24"/>
              </w:rPr>
              <w:t>дминистрация</w:t>
            </w:r>
          </w:p>
          <w:p w:rsidR="00B1593C" w:rsidRPr="005E182F" w:rsidRDefault="00B1593C" w:rsidP="00D0100C">
            <w:pPr>
              <w:spacing w:line="240" w:lineRule="auto"/>
              <w:rPr>
                <w:rFonts w:ascii="Times New Roman" w:hAnsi="Times New Roman" w:cs="Times New Roman"/>
                <w:sz w:val="24"/>
                <w:szCs w:val="24"/>
              </w:rPr>
            </w:pPr>
            <w:r>
              <w:rPr>
                <w:rFonts w:ascii="Times New Roman" w:hAnsi="Times New Roman" w:cs="Times New Roman"/>
                <w:sz w:val="24"/>
                <w:szCs w:val="24"/>
              </w:rPr>
              <w:t>Классные руководители</w:t>
            </w:r>
          </w:p>
        </w:tc>
      </w:tr>
      <w:tr w:rsidR="00BC0967" w:rsidRPr="005E182F" w:rsidTr="004826D3">
        <w:tc>
          <w:tcPr>
            <w:tcW w:w="240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b/>
                <w:sz w:val="24"/>
                <w:szCs w:val="24"/>
              </w:rPr>
            </w:pPr>
            <w:r w:rsidRPr="005E182F">
              <w:rPr>
                <w:rFonts w:ascii="Times New Roman" w:hAnsi="Times New Roman" w:cs="Times New Roman"/>
                <w:b/>
                <w:sz w:val="24"/>
                <w:szCs w:val="24"/>
              </w:rPr>
              <w:t>Участие родителей во внеурочной деятельности.</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Традиционные совместные мероприятия родителей, учащихся и учителей:</w:t>
            </w:r>
          </w:p>
          <w:p w:rsidR="00BC0967" w:rsidRPr="005E182F" w:rsidRDefault="00B1593C" w:rsidP="00D0100C">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«День рождения класса»</w:t>
            </w:r>
          </w:p>
          <w:p w:rsidR="00BC0967" w:rsidRPr="005E182F" w:rsidRDefault="00B1593C" w:rsidP="00D0100C">
            <w:pPr>
              <w:spacing w:line="240" w:lineRule="auto"/>
              <w:rPr>
                <w:rFonts w:ascii="Times New Roman" w:hAnsi="Times New Roman" w:cs="Times New Roman"/>
                <w:sz w:val="24"/>
                <w:szCs w:val="24"/>
              </w:rPr>
            </w:pPr>
            <w:r>
              <w:rPr>
                <w:rFonts w:ascii="Times New Roman" w:hAnsi="Times New Roman" w:cs="Times New Roman"/>
                <w:sz w:val="24"/>
                <w:szCs w:val="24"/>
              </w:rPr>
              <w:t>«</w:t>
            </w:r>
            <w:r w:rsidR="00BC0967" w:rsidRPr="005E182F">
              <w:rPr>
                <w:rFonts w:ascii="Times New Roman" w:hAnsi="Times New Roman" w:cs="Times New Roman"/>
                <w:sz w:val="24"/>
                <w:szCs w:val="24"/>
              </w:rPr>
              <w:t>Традиции нашей семьи</w:t>
            </w:r>
            <w:r>
              <w:rPr>
                <w:rFonts w:ascii="Times New Roman" w:hAnsi="Times New Roman" w:cs="Times New Roman"/>
                <w:sz w:val="24"/>
                <w:szCs w:val="24"/>
              </w:rPr>
              <w:t>»</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Общешкольные мероприятия (День знаний, День пожилого человека, День Матери,</w:t>
            </w:r>
            <w:r w:rsidR="00CC3557" w:rsidRPr="005E182F">
              <w:rPr>
                <w:rFonts w:ascii="Times New Roman" w:hAnsi="Times New Roman" w:cs="Times New Roman"/>
                <w:sz w:val="24"/>
                <w:szCs w:val="24"/>
              </w:rPr>
              <w:t xml:space="preserve"> День открытых дверей, </w:t>
            </w:r>
            <w:r w:rsidRPr="005E182F">
              <w:rPr>
                <w:rFonts w:ascii="Times New Roman" w:hAnsi="Times New Roman" w:cs="Times New Roman"/>
                <w:sz w:val="24"/>
                <w:szCs w:val="24"/>
              </w:rPr>
              <w:t xml:space="preserve"> Новый год, День защитника Отечества, 8 марта, День Победы)</w:t>
            </w:r>
          </w:p>
          <w:p w:rsidR="00CC355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Субботники</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Акция «Помоги зимующим птицам» (изготовление кормушек для птиц и их развешивание вместе с родителями)</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Конкур</w:t>
            </w:r>
            <w:r w:rsidR="00572C9B" w:rsidRPr="005E182F">
              <w:rPr>
                <w:rFonts w:ascii="Times New Roman" w:hAnsi="Times New Roman" w:cs="Times New Roman"/>
                <w:sz w:val="24"/>
                <w:szCs w:val="24"/>
              </w:rPr>
              <w:t xml:space="preserve">с поделок «Делаем вместе </w:t>
            </w:r>
            <w:r w:rsidRPr="005E182F">
              <w:rPr>
                <w:rFonts w:ascii="Times New Roman" w:hAnsi="Times New Roman" w:cs="Times New Roman"/>
                <w:sz w:val="24"/>
                <w:szCs w:val="24"/>
              </w:rPr>
              <w:t>»</w:t>
            </w:r>
          </w:p>
        </w:tc>
        <w:tc>
          <w:tcPr>
            <w:tcW w:w="65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lastRenderedPageBreak/>
              <w:t>в течение года</w:t>
            </w:r>
          </w:p>
        </w:tc>
        <w:tc>
          <w:tcPr>
            <w:tcW w:w="909"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rsidR="00CC3557" w:rsidRPr="005E182F" w:rsidRDefault="00CC355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Классный руководитель</w:t>
            </w:r>
          </w:p>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учителя-предметники</w:t>
            </w:r>
          </w:p>
        </w:tc>
      </w:tr>
      <w:tr w:rsidR="00BC0967" w:rsidRPr="005E182F" w:rsidTr="004826D3">
        <w:tc>
          <w:tcPr>
            <w:tcW w:w="240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lastRenderedPageBreak/>
              <w:t>Работа с социально-неблагополучными семьями</w:t>
            </w:r>
          </w:p>
        </w:tc>
        <w:tc>
          <w:tcPr>
            <w:tcW w:w="65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 течение года</w:t>
            </w:r>
          </w:p>
        </w:tc>
        <w:tc>
          <w:tcPr>
            <w:tcW w:w="909"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rsidR="00BC0967" w:rsidRPr="005E182F" w:rsidRDefault="00572C9B"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Социальный педагог</w:t>
            </w:r>
            <w:r w:rsidR="00976C74">
              <w:rPr>
                <w:rFonts w:ascii="Times New Roman" w:hAnsi="Times New Roman" w:cs="Times New Roman"/>
                <w:sz w:val="24"/>
                <w:szCs w:val="24"/>
              </w:rPr>
              <w:t>, классные руководители</w:t>
            </w:r>
          </w:p>
        </w:tc>
      </w:tr>
      <w:tr w:rsidR="00BC0967" w:rsidRPr="005E182F" w:rsidTr="004826D3">
        <w:tc>
          <w:tcPr>
            <w:tcW w:w="2403"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Привлечение родителей к работе по профилактике вредных привычек, противоправного поведения несовершеннолетних</w:t>
            </w:r>
          </w:p>
        </w:tc>
        <w:tc>
          <w:tcPr>
            <w:tcW w:w="650" w:type="pct"/>
            <w:tcBorders>
              <w:top w:val="single" w:sz="4" w:space="0" w:color="auto"/>
              <w:left w:val="single" w:sz="4" w:space="0" w:color="auto"/>
              <w:bottom w:val="single" w:sz="4" w:space="0" w:color="auto"/>
              <w:right w:val="single" w:sz="4" w:space="0" w:color="auto"/>
            </w:tcBorders>
            <w:hideMark/>
          </w:tcPr>
          <w:p w:rsidR="00BC0967" w:rsidRPr="005E182F" w:rsidRDefault="00BC0967"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в течение года</w:t>
            </w:r>
          </w:p>
        </w:tc>
        <w:tc>
          <w:tcPr>
            <w:tcW w:w="909" w:type="pct"/>
            <w:tcBorders>
              <w:top w:val="single" w:sz="4" w:space="0" w:color="auto"/>
              <w:left w:val="single" w:sz="4" w:space="0" w:color="auto"/>
              <w:bottom w:val="single" w:sz="4" w:space="0" w:color="auto"/>
              <w:right w:val="single" w:sz="4" w:space="0" w:color="auto"/>
            </w:tcBorders>
          </w:tcPr>
          <w:p w:rsidR="00BC0967" w:rsidRPr="005E182F" w:rsidRDefault="00BC0967" w:rsidP="00D0100C">
            <w:pPr>
              <w:spacing w:line="240" w:lineRule="auto"/>
              <w:rPr>
                <w:rFonts w:ascii="Times New Roman" w:hAnsi="Times New Roman" w:cs="Times New Roman"/>
                <w:sz w:val="24"/>
                <w:szCs w:val="24"/>
              </w:rPr>
            </w:pPr>
          </w:p>
        </w:tc>
        <w:tc>
          <w:tcPr>
            <w:tcW w:w="1038" w:type="pct"/>
            <w:tcBorders>
              <w:top w:val="single" w:sz="4" w:space="0" w:color="auto"/>
              <w:left w:val="single" w:sz="4" w:space="0" w:color="auto"/>
              <w:bottom w:val="single" w:sz="4" w:space="0" w:color="auto"/>
              <w:right w:val="single" w:sz="4" w:space="0" w:color="auto"/>
            </w:tcBorders>
            <w:hideMark/>
          </w:tcPr>
          <w:p w:rsidR="00BC0967" w:rsidRPr="005E182F" w:rsidRDefault="00572C9B" w:rsidP="00D0100C">
            <w:pPr>
              <w:spacing w:line="240" w:lineRule="auto"/>
              <w:rPr>
                <w:rFonts w:ascii="Times New Roman" w:hAnsi="Times New Roman" w:cs="Times New Roman"/>
                <w:sz w:val="24"/>
                <w:szCs w:val="24"/>
              </w:rPr>
            </w:pPr>
            <w:r w:rsidRPr="005E182F">
              <w:rPr>
                <w:rFonts w:ascii="Times New Roman" w:hAnsi="Times New Roman" w:cs="Times New Roman"/>
                <w:sz w:val="24"/>
                <w:szCs w:val="24"/>
              </w:rPr>
              <w:t>Социальный педагог, классный руководитель</w:t>
            </w:r>
          </w:p>
        </w:tc>
      </w:tr>
      <w:bookmarkEnd w:id="7"/>
    </w:tbl>
    <w:p w:rsidR="00BC0967" w:rsidRPr="005E182F" w:rsidRDefault="00BC0967" w:rsidP="00D0100C">
      <w:pPr>
        <w:spacing w:line="240" w:lineRule="auto"/>
        <w:rPr>
          <w:rFonts w:ascii="Times New Roman" w:hAnsi="Times New Roman" w:cs="Times New Roman"/>
          <w:b/>
          <w:sz w:val="24"/>
          <w:szCs w:val="24"/>
        </w:rPr>
      </w:pPr>
    </w:p>
    <w:p w:rsidR="00BC0967" w:rsidRPr="005E182F" w:rsidRDefault="00BC0967" w:rsidP="00D0100C">
      <w:pPr>
        <w:spacing w:line="240" w:lineRule="auto"/>
        <w:ind w:firstLine="708"/>
        <w:rPr>
          <w:rFonts w:ascii="Times New Roman" w:hAnsi="Times New Roman" w:cs="Times New Roman"/>
          <w:b/>
          <w:sz w:val="24"/>
          <w:szCs w:val="24"/>
        </w:rPr>
      </w:pPr>
      <w:r w:rsidRPr="005E182F">
        <w:rPr>
          <w:rFonts w:ascii="Times New Roman" w:hAnsi="Times New Roman" w:cs="Times New Roman"/>
          <w:b/>
          <w:sz w:val="24"/>
          <w:szCs w:val="24"/>
        </w:rPr>
        <w:t>Характеристика взаимоотношения с окружающей средой</w:t>
      </w:r>
    </w:p>
    <w:p w:rsidR="00BC0967" w:rsidRPr="005E182F" w:rsidRDefault="00BC0967" w:rsidP="00D0100C">
      <w:pPr>
        <w:spacing w:line="240" w:lineRule="auto"/>
        <w:ind w:firstLine="708"/>
        <w:rPr>
          <w:rFonts w:ascii="Times New Roman" w:hAnsi="Times New Roman" w:cs="Times New Roman"/>
          <w:sz w:val="24"/>
          <w:szCs w:val="24"/>
        </w:rPr>
      </w:pPr>
      <w:r w:rsidRPr="005E182F">
        <w:rPr>
          <w:rFonts w:ascii="Times New Roman" w:hAnsi="Times New Roman" w:cs="Times New Roman"/>
          <w:sz w:val="24"/>
          <w:szCs w:val="24"/>
        </w:rPr>
        <w:t xml:space="preserve">Значительная часть работа школы направлена на взаимоотношение ее с окружающей средой. Свое взаимодействие школа ведет по нескольким направлениям: </w:t>
      </w:r>
    </w:p>
    <w:p w:rsidR="00BC0967" w:rsidRPr="005E182F" w:rsidRDefault="00BC0967" w:rsidP="00D0100C">
      <w:pPr>
        <w:spacing w:line="240" w:lineRule="auto"/>
        <w:ind w:firstLine="708"/>
        <w:rPr>
          <w:rFonts w:ascii="Times New Roman" w:hAnsi="Times New Roman" w:cs="Times New Roman"/>
          <w:sz w:val="24"/>
          <w:szCs w:val="24"/>
        </w:rPr>
      </w:pPr>
      <w:proofErr w:type="gramStart"/>
      <w:r w:rsidRPr="005E182F">
        <w:rPr>
          <w:rFonts w:ascii="Times New Roman" w:hAnsi="Times New Roman" w:cs="Times New Roman"/>
          <w:sz w:val="24"/>
          <w:szCs w:val="24"/>
        </w:rPr>
        <w:t>- спортивно-оздоровительное</w:t>
      </w:r>
      <w:r w:rsidR="00572C9B" w:rsidRPr="005E182F">
        <w:rPr>
          <w:rFonts w:ascii="Times New Roman" w:hAnsi="Times New Roman" w:cs="Times New Roman"/>
          <w:sz w:val="24"/>
          <w:szCs w:val="24"/>
        </w:rPr>
        <w:t xml:space="preserve"> </w:t>
      </w:r>
      <w:r w:rsidR="007667B5" w:rsidRPr="005E182F">
        <w:rPr>
          <w:rFonts w:ascii="Times New Roman" w:hAnsi="Times New Roman" w:cs="Times New Roman"/>
          <w:sz w:val="24"/>
          <w:szCs w:val="24"/>
        </w:rPr>
        <w:t>–</w:t>
      </w:r>
      <w:r w:rsidR="00572C9B" w:rsidRPr="005E182F">
        <w:rPr>
          <w:rFonts w:ascii="Times New Roman" w:hAnsi="Times New Roman" w:cs="Times New Roman"/>
          <w:sz w:val="24"/>
          <w:szCs w:val="24"/>
        </w:rPr>
        <w:t xml:space="preserve"> ДЮСШ</w:t>
      </w:r>
      <w:r w:rsidR="00976C74">
        <w:rPr>
          <w:rFonts w:ascii="Times New Roman" w:hAnsi="Times New Roman" w:cs="Times New Roman"/>
          <w:sz w:val="24"/>
          <w:szCs w:val="24"/>
        </w:rPr>
        <w:t xml:space="preserve"> </w:t>
      </w:r>
      <w:r w:rsidR="007667B5" w:rsidRPr="005E182F">
        <w:rPr>
          <w:rFonts w:ascii="Times New Roman" w:hAnsi="Times New Roman" w:cs="Times New Roman"/>
          <w:sz w:val="24"/>
          <w:szCs w:val="24"/>
        </w:rPr>
        <w:t xml:space="preserve">(отделение </w:t>
      </w:r>
      <w:r w:rsidR="00976C74">
        <w:rPr>
          <w:rFonts w:ascii="Times New Roman" w:hAnsi="Times New Roman" w:cs="Times New Roman"/>
          <w:sz w:val="24"/>
          <w:szCs w:val="24"/>
        </w:rPr>
        <w:t>«</w:t>
      </w:r>
      <w:r w:rsidR="007667B5" w:rsidRPr="005E182F">
        <w:rPr>
          <w:rFonts w:ascii="Times New Roman" w:hAnsi="Times New Roman" w:cs="Times New Roman"/>
          <w:sz w:val="24"/>
          <w:szCs w:val="24"/>
        </w:rPr>
        <w:t>футбол</w:t>
      </w:r>
      <w:r w:rsidR="00976C74">
        <w:rPr>
          <w:rFonts w:ascii="Times New Roman" w:hAnsi="Times New Roman" w:cs="Times New Roman"/>
          <w:sz w:val="24"/>
          <w:szCs w:val="24"/>
        </w:rPr>
        <w:t>»</w:t>
      </w:r>
      <w:r w:rsidR="007667B5" w:rsidRPr="005E182F">
        <w:rPr>
          <w:rFonts w:ascii="Times New Roman" w:hAnsi="Times New Roman" w:cs="Times New Roman"/>
          <w:sz w:val="24"/>
          <w:szCs w:val="24"/>
        </w:rPr>
        <w:t xml:space="preserve"> функционирует на базе</w:t>
      </w:r>
      <w:r w:rsidR="00976C74">
        <w:rPr>
          <w:rFonts w:ascii="Times New Roman" w:hAnsi="Times New Roman" w:cs="Times New Roman"/>
          <w:sz w:val="24"/>
          <w:szCs w:val="24"/>
        </w:rPr>
        <w:t xml:space="preserve"> школы МКОУ Большехабыкская СОШ, кружки на базе  МБУК СДК;</w:t>
      </w:r>
      <w:r w:rsidR="004B09F7">
        <w:rPr>
          <w:rFonts w:ascii="Times New Roman" w:hAnsi="Times New Roman" w:cs="Times New Roman"/>
          <w:sz w:val="24"/>
          <w:szCs w:val="24"/>
        </w:rPr>
        <w:t xml:space="preserve"> ФСК «Витязь»</w:t>
      </w:r>
      <w:proofErr w:type="gramEnd"/>
    </w:p>
    <w:p w:rsidR="00976C74" w:rsidRDefault="00BC0967" w:rsidP="00D0100C">
      <w:pPr>
        <w:spacing w:line="240" w:lineRule="auto"/>
        <w:ind w:firstLine="708"/>
        <w:rPr>
          <w:rFonts w:ascii="Times New Roman" w:hAnsi="Times New Roman" w:cs="Times New Roman"/>
          <w:sz w:val="24"/>
          <w:szCs w:val="24"/>
        </w:rPr>
      </w:pPr>
      <w:r w:rsidRPr="005E182F">
        <w:rPr>
          <w:rFonts w:ascii="Times New Roman" w:hAnsi="Times New Roman" w:cs="Times New Roman"/>
          <w:sz w:val="24"/>
          <w:szCs w:val="24"/>
        </w:rPr>
        <w:t>- культурно-просветительское</w:t>
      </w:r>
      <w:r w:rsidR="00976C74">
        <w:rPr>
          <w:rFonts w:ascii="Times New Roman" w:hAnsi="Times New Roman" w:cs="Times New Roman"/>
          <w:sz w:val="24"/>
          <w:szCs w:val="24"/>
        </w:rPr>
        <w:t xml:space="preserve"> </w:t>
      </w:r>
      <w:r w:rsidR="00572C9B" w:rsidRPr="005E182F">
        <w:rPr>
          <w:rFonts w:ascii="Times New Roman" w:hAnsi="Times New Roman" w:cs="Times New Roman"/>
          <w:sz w:val="24"/>
          <w:szCs w:val="24"/>
        </w:rPr>
        <w:t xml:space="preserve">- </w:t>
      </w:r>
      <w:r w:rsidR="00976C74">
        <w:rPr>
          <w:rFonts w:ascii="Times New Roman" w:hAnsi="Times New Roman" w:cs="Times New Roman"/>
          <w:sz w:val="24"/>
          <w:szCs w:val="24"/>
        </w:rPr>
        <w:t xml:space="preserve"> МБУК</w:t>
      </w:r>
      <w:r w:rsidR="00572C9B" w:rsidRPr="005E182F">
        <w:rPr>
          <w:rFonts w:ascii="Times New Roman" w:hAnsi="Times New Roman" w:cs="Times New Roman"/>
          <w:sz w:val="24"/>
          <w:szCs w:val="24"/>
        </w:rPr>
        <w:t xml:space="preserve"> СДК, </w:t>
      </w:r>
      <w:r w:rsidR="00976C74">
        <w:rPr>
          <w:rFonts w:ascii="Times New Roman" w:hAnsi="Times New Roman" w:cs="Times New Roman"/>
          <w:sz w:val="24"/>
          <w:szCs w:val="24"/>
        </w:rPr>
        <w:t xml:space="preserve">Большехабыкская </w:t>
      </w:r>
      <w:r w:rsidR="00572C9B" w:rsidRPr="005E182F">
        <w:rPr>
          <w:rFonts w:ascii="Times New Roman" w:hAnsi="Times New Roman" w:cs="Times New Roman"/>
          <w:sz w:val="24"/>
          <w:szCs w:val="24"/>
        </w:rPr>
        <w:t>поселенческая библиотека</w:t>
      </w:r>
      <w:r w:rsidR="00976C74">
        <w:rPr>
          <w:rFonts w:ascii="Times New Roman" w:hAnsi="Times New Roman" w:cs="Times New Roman"/>
          <w:sz w:val="24"/>
          <w:szCs w:val="24"/>
        </w:rPr>
        <w:t xml:space="preserve"> ;</w:t>
      </w:r>
      <w:r w:rsidR="00572C9B" w:rsidRPr="005E182F">
        <w:rPr>
          <w:rFonts w:ascii="Times New Roman" w:hAnsi="Times New Roman" w:cs="Times New Roman"/>
          <w:sz w:val="24"/>
          <w:szCs w:val="24"/>
        </w:rPr>
        <w:t xml:space="preserve"> </w:t>
      </w:r>
      <w:r w:rsidRPr="005E182F">
        <w:rPr>
          <w:rFonts w:ascii="Times New Roman" w:hAnsi="Times New Roman" w:cs="Times New Roman"/>
          <w:sz w:val="24"/>
          <w:szCs w:val="24"/>
        </w:rPr>
        <w:t>- правово</w:t>
      </w:r>
      <w:proofErr w:type="gramStart"/>
      <w:r w:rsidRPr="005E182F">
        <w:rPr>
          <w:rFonts w:ascii="Times New Roman" w:hAnsi="Times New Roman" w:cs="Times New Roman"/>
          <w:sz w:val="24"/>
          <w:szCs w:val="24"/>
        </w:rPr>
        <w:t>е</w:t>
      </w:r>
      <w:r w:rsidR="006010AC">
        <w:rPr>
          <w:rFonts w:ascii="Times New Roman" w:hAnsi="Times New Roman" w:cs="Times New Roman"/>
          <w:sz w:val="24"/>
          <w:szCs w:val="24"/>
        </w:rPr>
        <w:t>-</w:t>
      </w:r>
      <w:proofErr w:type="gramEnd"/>
      <w:r w:rsidR="006010AC">
        <w:rPr>
          <w:rFonts w:ascii="Times New Roman" w:hAnsi="Times New Roman" w:cs="Times New Roman"/>
          <w:sz w:val="24"/>
          <w:szCs w:val="24"/>
        </w:rPr>
        <w:t xml:space="preserve"> </w:t>
      </w:r>
      <w:r w:rsidR="00976C74">
        <w:rPr>
          <w:rFonts w:ascii="Times New Roman" w:hAnsi="Times New Roman" w:cs="Times New Roman"/>
          <w:sz w:val="24"/>
          <w:szCs w:val="24"/>
        </w:rPr>
        <w:t xml:space="preserve">КГБУ СО </w:t>
      </w:r>
      <w:r w:rsidR="006010AC">
        <w:rPr>
          <w:rFonts w:ascii="Times New Roman" w:hAnsi="Times New Roman" w:cs="Times New Roman"/>
          <w:sz w:val="24"/>
          <w:szCs w:val="24"/>
        </w:rPr>
        <w:t>Центр семьи «</w:t>
      </w:r>
      <w:proofErr w:type="spellStart"/>
      <w:r w:rsidR="006010AC">
        <w:rPr>
          <w:rFonts w:ascii="Times New Roman" w:hAnsi="Times New Roman" w:cs="Times New Roman"/>
          <w:sz w:val="24"/>
          <w:szCs w:val="24"/>
        </w:rPr>
        <w:t>Идринский</w:t>
      </w:r>
      <w:proofErr w:type="spellEnd"/>
      <w:r w:rsidR="006010AC">
        <w:rPr>
          <w:rFonts w:ascii="Times New Roman" w:hAnsi="Times New Roman" w:cs="Times New Roman"/>
          <w:sz w:val="24"/>
          <w:szCs w:val="24"/>
        </w:rPr>
        <w:t>»;</w:t>
      </w:r>
    </w:p>
    <w:p w:rsidR="006010AC" w:rsidRPr="005E182F" w:rsidRDefault="00976C74" w:rsidP="00D0100C">
      <w:pPr>
        <w:spacing w:line="240" w:lineRule="auto"/>
        <w:ind w:firstLine="708"/>
        <w:rPr>
          <w:rFonts w:ascii="Times New Roman" w:hAnsi="Times New Roman" w:cs="Times New Roman"/>
          <w:b/>
          <w:sz w:val="24"/>
          <w:szCs w:val="24"/>
        </w:rPr>
      </w:pPr>
      <w:r w:rsidRPr="005E182F">
        <w:rPr>
          <w:rFonts w:ascii="Times New Roman" w:hAnsi="Times New Roman" w:cs="Times New Roman"/>
          <w:b/>
          <w:sz w:val="24"/>
          <w:szCs w:val="24"/>
        </w:rPr>
        <w:t xml:space="preserve"> </w:t>
      </w:r>
      <w:r w:rsidR="006010AC" w:rsidRPr="005E182F">
        <w:rPr>
          <w:rFonts w:ascii="Times New Roman" w:hAnsi="Times New Roman" w:cs="Times New Roman"/>
          <w:b/>
          <w:sz w:val="24"/>
          <w:szCs w:val="24"/>
        </w:rPr>
        <w:t>Предполагаемый результат:</w:t>
      </w:r>
    </w:p>
    <w:p w:rsidR="006010AC" w:rsidRPr="005E182F" w:rsidRDefault="006010AC" w:rsidP="00D0100C">
      <w:pPr>
        <w:spacing w:line="240" w:lineRule="auto"/>
        <w:ind w:firstLine="708"/>
        <w:rPr>
          <w:rFonts w:ascii="Times New Roman" w:hAnsi="Times New Roman" w:cs="Times New Roman"/>
          <w:sz w:val="24"/>
          <w:szCs w:val="24"/>
        </w:rPr>
      </w:pPr>
      <w:r w:rsidRPr="005E182F">
        <w:rPr>
          <w:rFonts w:ascii="Times New Roman" w:hAnsi="Times New Roman" w:cs="Times New Roman"/>
          <w:sz w:val="24"/>
          <w:szCs w:val="24"/>
        </w:rPr>
        <w:t xml:space="preserve">- понимание </w:t>
      </w:r>
      <w:proofErr w:type="gramStart"/>
      <w:r w:rsidRPr="005E182F">
        <w:rPr>
          <w:rFonts w:ascii="Times New Roman" w:hAnsi="Times New Roman" w:cs="Times New Roman"/>
          <w:sz w:val="24"/>
          <w:szCs w:val="24"/>
        </w:rPr>
        <w:t>обучающимися</w:t>
      </w:r>
      <w:proofErr w:type="gramEnd"/>
      <w:r w:rsidRPr="005E182F">
        <w:rPr>
          <w:rFonts w:ascii="Times New Roman" w:hAnsi="Times New Roman" w:cs="Times New Roman"/>
          <w:sz w:val="24"/>
          <w:szCs w:val="24"/>
        </w:rPr>
        <w:t xml:space="preserve"> значения нравственности, морального ответственного поведения в жизни человека и общества;</w:t>
      </w:r>
    </w:p>
    <w:p w:rsidR="006010AC" w:rsidRPr="005E182F" w:rsidRDefault="006010AC" w:rsidP="00D0100C">
      <w:pPr>
        <w:spacing w:line="240" w:lineRule="auto"/>
        <w:ind w:firstLine="708"/>
        <w:rPr>
          <w:rFonts w:ascii="Times New Roman" w:hAnsi="Times New Roman" w:cs="Times New Roman"/>
          <w:sz w:val="24"/>
          <w:szCs w:val="24"/>
        </w:rPr>
      </w:pPr>
      <w:r w:rsidRPr="005E182F">
        <w:rPr>
          <w:rFonts w:ascii="Times New Roman" w:hAnsi="Times New Roman" w:cs="Times New Roman"/>
          <w:sz w:val="24"/>
          <w:szCs w:val="24"/>
        </w:rPr>
        <w:t>- формирование первоначальных представлений об основах православной культуры;</w:t>
      </w:r>
    </w:p>
    <w:p w:rsidR="006010AC" w:rsidRPr="005E182F" w:rsidRDefault="006010AC" w:rsidP="00D0100C">
      <w:pPr>
        <w:spacing w:line="240" w:lineRule="auto"/>
        <w:ind w:firstLine="708"/>
        <w:rPr>
          <w:rFonts w:ascii="Times New Roman" w:hAnsi="Times New Roman" w:cs="Times New Roman"/>
          <w:sz w:val="24"/>
          <w:szCs w:val="24"/>
        </w:rPr>
      </w:pPr>
      <w:r w:rsidRPr="005E182F">
        <w:rPr>
          <w:rFonts w:ascii="Times New Roman" w:hAnsi="Times New Roman" w:cs="Times New Roman"/>
          <w:sz w:val="24"/>
          <w:szCs w:val="24"/>
        </w:rPr>
        <w:t>- укрепление средствами образования преемственности поколений на основе сохранения и развития культурных и духовных ценностей;</w:t>
      </w:r>
    </w:p>
    <w:p w:rsidR="006010AC" w:rsidRPr="005E182F" w:rsidRDefault="006010AC" w:rsidP="00D0100C">
      <w:pPr>
        <w:spacing w:line="240" w:lineRule="auto"/>
        <w:ind w:firstLine="708"/>
        <w:rPr>
          <w:rFonts w:ascii="Times New Roman" w:hAnsi="Times New Roman" w:cs="Times New Roman"/>
          <w:color w:val="000000"/>
          <w:sz w:val="24"/>
          <w:szCs w:val="24"/>
        </w:rPr>
      </w:pPr>
      <w:r w:rsidRPr="005E182F">
        <w:rPr>
          <w:rFonts w:ascii="Times New Roman" w:hAnsi="Times New Roman" w:cs="Times New Roman"/>
          <w:sz w:val="24"/>
          <w:szCs w:val="24"/>
        </w:rPr>
        <w:t xml:space="preserve">- </w:t>
      </w:r>
      <w:r w:rsidRPr="005E182F">
        <w:rPr>
          <w:rFonts w:ascii="Times New Roman" w:hAnsi="Times New Roman" w:cs="Times New Roman"/>
          <w:color w:val="000000"/>
          <w:sz w:val="24"/>
          <w:szCs w:val="24"/>
        </w:rPr>
        <w:t xml:space="preserve">популяризации и развития различных видов спорта; </w:t>
      </w:r>
    </w:p>
    <w:p w:rsidR="006010AC" w:rsidRDefault="006010AC" w:rsidP="00D0100C">
      <w:pPr>
        <w:spacing w:line="240" w:lineRule="auto"/>
        <w:ind w:firstLine="708"/>
        <w:rPr>
          <w:rFonts w:ascii="Times New Roman" w:hAnsi="Times New Roman" w:cs="Times New Roman"/>
          <w:color w:val="000000"/>
          <w:sz w:val="24"/>
          <w:szCs w:val="24"/>
        </w:rPr>
      </w:pPr>
      <w:r w:rsidRPr="005E182F">
        <w:rPr>
          <w:rFonts w:ascii="Times New Roman" w:hAnsi="Times New Roman" w:cs="Times New Roman"/>
          <w:color w:val="000000"/>
          <w:sz w:val="24"/>
          <w:szCs w:val="24"/>
        </w:rPr>
        <w:t>- пропаганда здорового образа жизни молодого поколения за счёт привлечения детей и подростков к систематическим занятиям спортом.</w:t>
      </w:r>
    </w:p>
    <w:p w:rsidR="006010AC" w:rsidRPr="000C5266" w:rsidRDefault="006010AC" w:rsidP="00D0100C">
      <w:pPr>
        <w:spacing w:line="240" w:lineRule="auto"/>
        <w:rPr>
          <w:rFonts w:ascii="Times New Roman" w:hAnsi="Times New Roman" w:cs="Times New Roman"/>
          <w:bCs/>
          <w:iCs/>
          <w:sz w:val="24"/>
          <w:szCs w:val="24"/>
        </w:rPr>
      </w:pPr>
      <w:r w:rsidRPr="000C5266">
        <w:rPr>
          <w:rFonts w:ascii="Times New Roman" w:hAnsi="Times New Roman" w:cs="Times New Roman"/>
          <w:bCs/>
          <w:sz w:val="24"/>
          <w:szCs w:val="24"/>
        </w:rPr>
        <w:lastRenderedPageBreak/>
        <w:t xml:space="preserve">Совершенствование подготовки и повышения квалификации кадров </w:t>
      </w:r>
      <w:r w:rsidRPr="000C5266">
        <w:rPr>
          <w:rFonts w:ascii="Times New Roman" w:hAnsi="Times New Roman" w:cs="Times New Roman"/>
          <w:bCs/>
          <w:iCs/>
          <w:sz w:val="24"/>
          <w:szCs w:val="24"/>
        </w:rPr>
        <w:t>по вопросам гражданского, патриотического и духовно-нравственного воспитания детей</w:t>
      </w:r>
    </w:p>
    <w:p w:rsidR="006010AC" w:rsidRPr="005E182F" w:rsidRDefault="006010AC" w:rsidP="00D0100C">
      <w:pPr>
        <w:spacing w:line="240" w:lineRule="auto"/>
        <w:ind w:firstLine="301"/>
        <w:rPr>
          <w:rFonts w:ascii="Times New Roman" w:hAnsi="Times New Roman" w:cs="Times New Roman"/>
          <w:sz w:val="24"/>
          <w:szCs w:val="24"/>
        </w:rPr>
      </w:pPr>
      <w:r w:rsidRPr="005E182F">
        <w:rPr>
          <w:rFonts w:ascii="Times New Roman" w:hAnsi="Times New Roman" w:cs="Times New Roman"/>
          <w:sz w:val="24"/>
          <w:szCs w:val="24"/>
        </w:rPr>
        <w:t>На разных этапах реализации Программы предполагается оп</w:t>
      </w:r>
      <w:r w:rsidRPr="005E182F">
        <w:rPr>
          <w:rFonts w:ascii="Times New Roman" w:hAnsi="Times New Roman" w:cs="Times New Roman"/>
          <w:sz w:val="24"/>
          <w:szCs w:val="24"/>
        </w:rPr>
        <w:softHyphen/>
        <w:t>ределение мер школьного уровня по подготовке, просвеще</w:t>
      </w:r>
      <w:r w:rsidRPr="005E182F">
        <w:rPr>
          <w:rFonts w:ascii="Times New Roman" w:hAnsi="Times New Roman" w:cs="Times New Roman"/>
          <w:sz w:val="24"/>
          <w:szCs w:val="24"/>
        </w:rPr>
        <w:softHyphen/>
        <w:t>нию и повышению квалификации кадров по вопросам патриотического и духовно-нравственного воспитания детей, в том числе мер, направленных на выработку единых подходов к орга</w:t>
      </w:r>
      <w:r w:rsidRPr="005E182F">
        <w:rPr>
          <w:rFonts w:ascii="Times New Roman" w:hAnsi="Times New Roman" w:cs="Times New Roman"/>
          <w:sz w:val="24"/>
          <w:szCs w:val="24"/>
        </w:rPr>
        <w:softHyphen/>
        <w:t>низации гражданского, патриотического и духовно-нравственного воспитания:</w:t>
      </w:r>
    </w:p>
    <w:p w:rsidR="006010AC" w:rsidRPr="005E182F" w:rsidRDefault="006010AC" w:rsidP="00D0100C">
      <w:pPr>
        <w:numPr>
          <w:ilvl w:val="1"/>
          <w:numId w:val="51"/>
        </w:numPr>
        <w:tabs>
          <w:tab w:val="num" w:pos="720"/>
        </w:tabs>
        <w:spacing w:after="0" w:line="240" w:lineRule="auto"/>
        <w:ind w:left="720"/>
        <w:jc w:val="both"/>
        <w:rPr>
          <w:rFonts w:ascii="Times New Roman" w:hAnsi="Times New Roman" w:cs="Times New Roman"/>
          <w:sz w:val="24"/>
          <w:szCs w:val="24"/>
        </w:rPr>
      </w:pPr>
      <w:r w:rsidRPr="005E182F">
        <w:rPr>
          <w:rFonts w:ascii="Times New Roman" w:hAnsi="Times New Roman" w:cs="Times New Roman"/>
          <w:sz w:val="24"/>
          <w:szCs w:val="24"/>
        </w:rPr>
        <w:t>Предполагается создание и внедрение содержательных и методических учебных программ по ду</w:t>
      </w:r>
      <w:r w:rsidR="00F34EE7">
        <w:rPr>
          <w:rFonts w:ascii="Times New Roman" w:hAnsi="Times New Roman" w:cs="Times New Roman"/>
          <w:sz w:val="24"/>
          <w:szCs w:val="24"/>
        </w:rPr>
        <w:t>ховно-нравственному воспитанию</w:t>
      </w:r>
      <w:r w:rsidRPr="005E182F">
        <w:rPr>
          <w:rFonts w:ascii="Times New Roman" w:hAnsi="Times New Roman" w:cs="Times New Roman"/>
          <w:sz w:val="24"/>
          <w:szCs w:val="24"/>
        </w:rPr>
        <w:t>, основ православной культуры в школе.</w:t>
      </w:r>
    </w:p>
    <w:p w:rsidR="006010AC" w:rsidRPr="005E182F" w:rsidRDefault="006010AC" w:rsidP="00D0100C">
      <w:pPr>
        <w:numPr>
          <w:ilvl w:val="1"/>
          <w:numId w:val="51"/>
        </w:numPr>
        <w:tabs>
          <w:tab w:val="num" w:pos="720"/>
        </w:tabs>
        <w:spacing w:after="0" w:line="240" w:lineRule="auto"/>
        <w:ind w:left="720"/>
        <w:jc w:val="both"/>
        <w:rPr>
          <w:rFonts w:ascii="Times New Roman" w:hAnsi="Times New Roman" w:cs="Times New Roman"/>
          <w:sz w:val="24"/>
          <w:szCs w:val="24"/>
        </w:rPr>
      </w:pPr>
      <w:r w:rsidRPr="005E182F">
        <w:rPr>
          <w:rFonts w:ascii="Times New Roman" w:hAnsi="Times New Roman" w:cs="Times New Roman"/>
          <w:sz w:val="24"/>
          <w:szCs w:val="24"/>
        </w:rPr>
        <w:t>Планируется проведение школьных научно-практических пе</w:t>
      </w:r>
      <w:r w:rsidRPr="005E182F">
        <w:rPr>
          <w:rFonts w:ascii="Times New Roman" w:hAnsi="Times New Roman" w:cs="Times New Roman"/>
          <w:sz w:val="24"/>
          <w:szCs w:val="24"/>
        </w:rPr>
        <w:softHyphen/>
        <w:t>дагогических семинаров, «круг</w:t>
      </w:r>
      <w:r w:rsidRPr="005E182F">
        <w:rPr>
          <w:rFonts w:ascii="Times New Roman" w:hAnsi="Times New Roman" w:cs="Times New Roman"/>
          <w:sz w:val="24"/>
          <w:szCs w:val="24"/>
        </w:rPr>
        <w:softHyphen/>
        <w:t>лых столов» по вопросам патриотического, гражданского и духовно-нравственного воспитания с при</w:t>
      </w:r>
      <w:r w:rsidRPr="005E182F">
        <w:rPr>
          <w:rFonts w:ascii="Times New Roman" w:hAnsi="Times New Roman" w:cs="Times New Roman"/>
          <w:sz w:val="24"/>
          <w:szCs w:val="24"/>
        </w:rPr>
        <w:softHyphen/>
        <w:t>влечением юристов, работников культуры, представителей духовенства.</w:t>
      </w:r>
    </w:p>
    <w:p w:rsidR="006010AC" w:rsidRPr="005E182F" w:rsidRDefault="006010AC" w:rsidP="00D0100C">
      <w:pPr>
        <w:numPr>
          <w:ilvl w:val="1"/>
          <w:numId w:val="51"/>
        </w:numPr>
        <w:tabs>
          <w:tab w:val="num" w:pos="720"/>
        </w:tabs>
        <w:spacing w:after="0" w:line="240" w:lineRule="auto"/>
        <w:ind w:left="720"/>
        <w:jc w:val="both"/>
        <w:rPr>
          <w:rFonts w:ascii="Times New Roman" w:hAnsi="Times New Roman" w:cs="Times New Roman"/>
          <w:sz w:val="24"/>
          <w:szCs w:val="24"/>
        </w:rPr>
      </w:pPr>
      <w:r w:rsidRPr="005E182F">
        <w:rPr>
          <w:rFonts w:ascii="Times New Roman" w:hAnsi="Times New Roman" w:cs="Times New Roman"/>
          <w:sz w:val="24"/>
          <w:szCs w:val="24"/>
        </w:rPr>
        <w:t>Предполагается составление методических рекомендаций по гражданскому, правовому, ду</w:t>
      </w:r>
      <w:r w:rsidRPr="005E182F">
        <w:rPr>
          <w:rFonts w:ascii="Times New Roman" w:hAnsi="Times New Roman" w:cs="Times New Roman"/>
          <w:sz w:val="24"/>
          <w:szCs w:val="24"/>
        </w:rPr>
        <w:softHyphen/>
        <w:t>ховно-нравственному</w:t>
      </w:r>
      <w:r w:rsidRPr="005E182F">
        <w:rPr>
          <w:rFonts w:ascii="Times New Roman" w:hAnsi="Times New Roman" w:cs="Times New Roman"/>
          <w:bCs/>
          <w:sz w:val="24"/>
          <w:szCs w:val="24"/>
        </w:rPr>
        <w:t xml:space="preserve"> воспитанию</w:t>
      </w:r>
      <w:r w:rsidRPr="005E182F">
        <w:rPr>
          <w:rFonts w:ascii="Times New Roman" w:hAnsi="Times New Roman" w:cs="Times New Roman"/>
          <w:sz w:val="24"/>
          <w:szCs w:val="24"/>
        </w:rPr>
        <w:t xml:space="preserve"> для различных</w:t>
      </w:r>
      <w:r w:rsidRPr="005E182F">
        <w:rPr>
          <w:rFonts w:ascii="Times New Roman" w:hAnsi="Times New Roman" w:cs="Times New Roman"/>
          <w:bCs/>
          <w:sz w:val="24"/>
          <w:szCs w:val="24"/>
        </w:rPr>
        <w:t xml:space="preserve"> категорий</w:t>
      </w:r>
      <w:r w:rsidRPr="005E182F">
        <w:rPr>
          <w:rFonts w:ascii="Times New Roman" w:hAnsi="Times New Roman" w:cs="Times New Roman"/>
          <w:sz w:val="24"/>
          <w:szCs w:val="24"/>
        </w:rPr>
        <w:t xml:space="preserve"> спе</w:t>
      </w:r>
      <w:r w:rsidRPr="005E182F">
        <w:rPr>
          <w:rFonts w:ascii="Times New Roman" w:hAnsi="Times New Roman" w:cs="Times New Roman"/>
          <w:sz w:val="24"/>
          <w:szCs w:val="24"/>
        </w:rPr>
        <w:softHyphen/>
        <w:t>циалистов по обмену опытом.</w:t>
      </w:r>
    </w:p>
    <w:p w:rsidR="006010AC" w:rsidRPr="00F34EE7" w:rsidRDefault="006010AC" w:rsidP="00D0100C">
      <w:pPr>
        <w:numPr>
          <w:ilvl w:val="1"/>
          <w:numId w:val="51"/>
        </w:numPr>
        <w:tabs>
          <w:tab w:val="num" w:pos="720"/>
        </w:tabs>
        <w:spacing w:after="0" w:line="240" w:lineRule="auto"/>
        <w:ind w:left="720"/>
        <w:jc w:val="both"/>
        <w:rPr>
          <w:rFonts w:ascii="Times New Roman" w:hAnsi="Times New Roman" w:cs="Times New Roman"/>
          <w:sz w:val="24"/>
          <w:szCs w:val="24"/>
        </w:rPr>
      </w:pPr>
      <w:r w:rsidRPr="005E182F">
        <w:rPr>
          <w:rFonts w:ascii="Times New Roman" w:hAnsi="Times New Roman" w:cs="Times New Roman"/>
          <w:sz w:val="24"/>
          <w:szCs w:val="24"/>
        </w:rPr>
        <w:t>Планируется проведение ряда открытых мероприятий на базе школы по гражданскому, патриотическому и духовно-нравственному вос</w:t>
      </w:r>
      <w:r w:rsidRPr="005E182F">
        <w:rPr>
          <w:rFonts w:ascii="Times New Roman" w:hAnsi="Times New Roman" w:cs="Times New Roman"/>
          <w:sz w:val="24"/>
          <w:szCs w:val="24"/>
        </w:rPr>
        <w:softHyphen/>
        <w:t>питанию и преподаванию основ православной культуры.</w:t>
      </w:r>
    </w:p>
    <w:p w:rsidR="006010AC" w:rsidRPr="00F34EE7" w:rsidRDefault="006010AC" w:rsidP="00D0100C">
      <w:pPr>
        <w:widowControl w:val="0"/>
        <w:spacing w:before="10" w:line="240" w:lineRule="auto"/>
        <w:jc w:val="center"/>
        <w:outlineLvl w:val="0"/>
        <w:rPr>
          <w:rFonts w:ascii="Times New Roman" w:hAnsi="Times New Roman" w:cs="Times New Roman"/>
          <w:sz w:val="24"/>
          <w:szCs w:val="24"/>
          <w:lang w:eastAsia="en-US"/>
        </w:rPr>
      </w:pPr>
      <w:r w:rsidRPr="00F34EE7">
        <w:rPr>
          <w:rFonts w:ascii="Times New Roman" w:hAnsi="Times New Roman" w:cs="Times New Roman"/>
          <w:bCs/>
          <w:spacing w:val="-2"/>
          <w:sz w:val="24"/>
          <w:szCs w:val="24"/>
          <w:lang w:eastAsia="en-US"/>
        </w:rPr>
        <w:t>2.3.5. Планируемые</w:t>
      </w:r>
      <w:r w:rsidRPr="00F34EE7">
        <w:rPr>
          <w:rFonts w:ascii="Times New Roman" w:hAnsi="Times New Roman" w:cs="Times New Roman"/>
          <w:bCs/>
          <w:sz w:val="24"/>
          <w:szCs w:val="24"/>
          <w:lang w:eastAsia="en-US"/>
        </w:rPr>
        <w:t xml:space="preserve"> </w:t>
      </w:r>
      <w:r w:rsidRPr="00F34EE7">
        <w:rPr>
          <w:rFonts w:ascii="Times New Roman" w:hAnsi="Times New Roman" w:cs="Times New Roman"/>
          <w:bCs/>
          <w:spacing w:val="-4"/>
          <w:sz w:val="24"/>
          <w:szCs w:val="24"/>
          <w:lang w:eastAsia="en-US"/>
        </w:rPr>
        <w:t>результаты</w:t>
      </w:r>
      <w:r w:rsidRPr="00F34EE7">
        <w:rPr>
          <w:rFonts w:ascii="Times New Roman" w:hAnsi="Times New Roman" w:cs="Times New Roman"/>
          <w:bCs/>
          <w:spacing w:val="-1"/>
          <w:sz w:val="24"/>
          <w:szCs w:val="24"/>
          <w:lang w:eastAsia="en-US"/>
        </w:rPr>
        <w:t xml:space="preserve"> </w:t>
      </w:r>
      <w:r w:rsidRPr="00F34EE7">
        <w:rPr>
          <w:rFonts w:ascii="Times New Roman" w:hAnsi="Times New Roman" w:cs="Times New Roman"/>
          <w:bCs/>
          <w:spacing w:val="-2"/>
          <w:sz w:val="24"/>
          <w:szCs w:val="24"/>
          <w:lang w:eastAsia="en-US"/>
        </w:rPr>
        <w:t>нравственного</w:t>
      </w:r>
      <w:r w:rsidRPr="00F34EE7">
        <w:rPr>
          <w:rFonts w:ascii="Times New Roman" w:hAnsi="Times New Roman" w:cs="Times New Roman"/>
          <w:bCs/>
          <w:spacing w:val="1"/>
          <w:sz w:val="24"/>
          <w:szCs w:val="24"/>
          <w:lang w:eastAsia="en-US"/>
        </w:rPr>
        <w:t xml:space="preserve"> </w:t>
      </w:r>
      <w:r w:rsidRPr="00F34EE7">
        <w:rPr>
          <w:rFonts w:ascii="Times New Roman" w:hAnsi="Times New Roman" w:cs="Times New Roman"/>
          <w:bCs/>
          <w:spacing w:val="-1"/>
          <w:sz w:val="24"/>
          <w:szCs w:val="24"/>
          <w:lang w:eastAsia="en-US"/>
        </w:rPr>
        <w:t>развития</w:t>
      </w:r>
      <w:r w:rsidRPr="00F34EE7">
        <w:rPr>
          <w:rFonts w:ascii="Times New Roman" w:hAnsi="Times New Roman" w:cs="Times New Roman"/>
          <w:sz w:val="24"/>
          <w:szCs w:val="24"/>
          <w:lang w:eastAsia="en-US"/>
        </w:rPr>
        <w:t xml:space="preserve"> </w:t>
      </w:r>
      <w:proofErr w:type="gramStart"/>
      <w:r w:rsidRPr="00F34EE7">
        <w:rPr>
          <w:rFonts w:ascii="Times New Roman" w:hAnsi="Times New Roman" w:cs="Times New Roman"/>
          <w:sz w:val="24"/>
          <w:szCs w:val="24"/>
          <w:lang w:eastAsia="en-US"/>
        </w:rPr>
        <w:t>обучающихся</w:t>
      </w:r>
      <w:proofErr w:type="gramEnd"/>
      <w:r w:rsidRPr="00F34EE7">
        <w:rPr>
          <w:rFonts w:ascii="Times New Roman" w:hAnsi="Times New Roman" w:cs="Times New Roman"/>
          <w:sz w:val="24"/>
          <w:szCs w:val="24"/>
          <w:lang w:eastAsia="en-US"/>
        </w:rPr>
        <w:t xml:space="preserve"> с легкой умственной отсталостью (интеллектуальными нарушениями)</w:t>
      </w:r>
    </w:p>
    <w:p w:rsidR="006010AC" w:rsidRPr="005E182F" w:rsidRDefault="006010AC" w:rsidP="00D0100C">
      <w:pPr>
        <w:widowControl w:val="0"/>
        <w:spacing w:before="158" w:line="240" w:lineRule="auto"/>
        <w:ind w:left="102" w:right="108" w:firstLine="707"/>
        <w:rPr>
          <w:rFonts w:ascii="Times New Roman" w:hAnsi="Times New Roman" w:cs="Times New Roman"/>
          <w:sz w:val="24"/>
          <w:szCs w:val="24"/>
          <w:lang w:eastAsia="en-US"/>
        </w:rPr>
      </w:pPr>
      <w:r w:rsidRPr="005E182F">
        <w:rPr>
          <w:rFonts w:ascii="Times New Roman" w:hAnsi="Times New Roman" w:cs="Times New Roman"/>
          <w:spacing w:val="-1"/>
          <w:sz w:val="24"/>
          <w:szCs w:val="24"/>
          <w:lang w:eastAsia="en-US"/>
        </w:rPr>
        <w:t>Каждое</w:t>
      </w:r>
      <w:r w:rsidRPr="005E182F">
        <w:rPr>
          <w:rFonts w:ascii="Times New Roman" w:hAnsi="Times New Roman" w:cs="Times New Roman"/>
          <w:spacing w:val="43"/>
          <w:sz w:val="24"/>
          <w:szCs w:val="24"/>
          <w:lang w:eastAsia="en-US"/>
        </w:rPr>
        <w:t xml:space="preserve"> </w:t>
      </w:r>
      <w:r w:rsidRPr="005E182F">
        <w:rPr>
          <w:rFonts w:ascii="Times New Roman" w:hAnsi="Times New Roman" w:cs="Times New Roman"/>
          <w:spacing w:val="1"/>
          <w:sz w:val="24"/>
          <w:szCs w:val="24"/>
          <w:lang w:eastAsia="en-US"/>
        </w:rPr>
        <w:t>из</w:t>
      </w:r>
      <w:r w:rsidRPr="005E182F">
        <w:rPr>
          <w:rFonts w:ascii="Times New Roman" w:hAnsi="Times New Roman" w:cs="Times New Roman"/>
          <w:spacing w:val="45"/>
          <w:sz w:val="24"/>
          <w:szCs w:val="24"/>
          <w:lang w:eastAsia="en-US"/>
        </w:rPr>
        <w:t xml:space="preserve"> </w:t>
      </w:r>
      <w:r w:rsidRPr="005E182F">
        <w:rPr>
          <w:rFonts w:ascii="Times New Roman" w:hAnsi="Times New Roman" w:cs="Times New Roman"/>
          <w:sz w:val="24"/>
          <w:szCs w:val="24"/>
          <w:lang w:eastAsia="en-US"/>
        </w:rPr>
        <w:t>основных</w:t>
      </w:r>
      <w:r w:rsidRPr="005E182F">
        <w:rPr>
          <w:rFonts w:ascii="Times New Roman" w:hAnsi="Times New Roman" w:cs="Times New Roman"/>
          <w:spacing w:val="44"/>
          <w:sz w:val="24"/>
          <w:szCs w:val="24"/>
          <w:lang w:eastAsia="en-US"/>
        </w:rPr>
        <w:t xml:space="preserve"> </w:t>
      </w:r>
      <w:r w:rsidRPr="005E182F">
        <w:rPr>
          <w:rFonts w:ascii="Times New Roman" w:hAnsi="Times New Roman" w:cs="Times New Roman"/>
          <w:spacing w:val="-2"/>
          <w:sz w:val="24"/>
          <w:szCs w:val="24"/>
          <w:lang w:eastAsia="en-US"/>
        </w:rPr>
        <w:t>направлений</w:t>
      </w:r>
      <w:r w:rsidRPr="005E182F">
        <w:rPr>
          <w:rFonts w:ascii="Times New Roman" w:hAnsi="Times New Roman" w:cs="Times New Roman"/>
          <w:spacing w:val="46"/>
          <w:sz w:val="24"/>
          <w:szCs w:val="24"/>
          <w:lang w:eastAsia="en-US"/>
        </w:rPr>
        <w:t xml:space="preserve"> </w:t>
      </w:r>
      <w:r w:rsidRPr="005E182F">
        <w:rPr>
          <w:rFonts w:ascii="Times New Roman" w:hAnsi="Times New Roman" w:cs="Times New Roman"/>
          <w:spacing w:val="-2"/>
          <w:sz w:val="24"/>
          <w:szCs w:val="24"/>
          <w:lang w:eastAsia="en-US"/>
        </w:rPr>
        <w:t>нравственного</w:t>
      </w:r>
      <w:r w:rsidRPr="005E182F">
        <w:rPr>
          <w:rFonts w:ascii="Times New Roman" w:hAnsi="Times New Roman" w:cs="Times New Roman"/>
          <w:spacing w:val="44"/>
          <w:sz w:val="24"/>
          <w:szCs w:val="24"/>
          <w:lang w:eastAsia="en-US"/>
        </w:rPr>
        <w:t xml:space="preserve"> </w:t>
      </w:r>
      <w:r w:rsidRPr="005E182F">
        <w:rPr>
          <w:rFonts w:ascii="Times New Roman" w:hAnsi="Times New Roman" w:cs="Times New Roman"/>
          <w:spacing w:val="-1"/>
          <w:sz w:val="24"/>
          <w:szCs w:val="24"/>
          <w:lang w:eastAsia="en-US"/>
        </w:rPr>
        <w:t>развития</w:t>
      </w:r>
      <w:r w:rsidRPr="005E182F">
        <w:rPr>
          <w:rFonts w:ascii="Times New Roman" w:hAnsi="Times New Roman" w:cs="Times New Roman"/>
          <w:spacing w:val="47"/>
          <w:sz w:val="24"/>
          <w:szCs w:val="24"/>
          <w:lang w:eastAsia="en-US"/>
        </w:rPr>
        <w:t xml:space="preserve"> </w:t>
      </w:r>
      <w:r w:rsidRPr="005E182F">
        <w:rPr>
          <w:rFonts w:ascii="Times New Roman" w:hAnsi="Times New Roman" w:cs="Times New Roman"/>
          <w:spacing w:val="-3"/>
          <w:sz w:val="24"/>
          <w:szCs w:val="24"/>
          <w:lang w:eastAsia="en-US"/>
        </w:rPr>
        <w:t>обучающихся</w:t>
      </w:r>
      <w:r w:rsidRPr="005E182F">
        <w:rPr>
          <w:rFonts w:ascii="Times New Roman" w:hAnsi="Times New Roman" w:cs="Times New Roman"/>
          <w:spacing w:val="35"/>
          <w:sz w:val="24"/>
          <w:szCs w:val="24"/>
          <w:lang w:eastAsia="en-US"/>
        </w:rPr>
        <w:t xml:space="preserve"> </w:t>
      </w:r>
      <w:r w:rsidRPr="005E182F">
        <w:rPr>
          <w:rFonts w:ascii="Times New Roman" w:hAnsi="Times New Roman" w:cs="Times New Roman"/>
          <w:spacing w:val="-2"/>
          <w:sz w:val="24"/>
          <w:szCs w:val="24"/>
          <w:lang w:eastAsia="en-US"/>
        </w:rPr>
        <w:t>обеспечивает</w:t>
      </w:r>
      <w:r w:rsidRPr="005E182F">
        <w:rPr>
          <w:rFonts w:ascii="Times New Roman" w:hAnsi="Times New Roman" w:cs="Times New Roman"/>
          <w:spacing w:val="36"/>
          <w:sz w:val="24"/>
          <w:szCs w:val="24"/>
          <w:lang w:eastAsia="en-US"/>
        </w:rPr>
        <w:t xml:space="preserve"> </w:t>
      </w:r>
      <w:r w:rsidRPr="005E182F">
        <w:rPr>
          <w:rFonts w:ascii="Times New Roman" w:hAnsi="Times New Roman" w:cs="Times New Roman"/>
          <w:spacing w:val="-2"/>
          <w:sz w:val="24"/>
          <w:szCs w:val="24"/>
          <w:lang w:eastAsia="en-US"/>
        </w:rPr>
        <w:t>формирование</w:t>
      </w:r>
      <w:r w:rsidRPr="005E182F">
        <w:rPr>
          <w:rFonts w:ascii="Times New Roman" w:hAnsi="Times New Roman" w:cs="Times New Roman"/>
          <w:spacing w:val="35"/>
          <w:sz w:val="24"/>
          <w:szCs w:val="24"/>
          <w:lang w:eastAsia="en-US"/>
        </w:rPr>
        <w:t xml:space="preserve"> </w:t>
      </w:r>
      <w:r w:rsidRPr="005E182F">
        <w:rPr>
          <w:rFonts w:ascii="Times New Roman" w:hAnsi="Times New Roman" w:cs="Times New Roman"/>
          <w:spacing w:val="-2"/>
          <w:sz w:val="24"/>
          <w:szCs w:val="24"/>
          <w:lang w:eastAsia="en-US"/>
        </w:rPr>
        <w:t>начальных</w:t>
      </w:r>
      <w:r w:rsidRPr="005E182F">
        <w:rPr>
          <w:rFonts w:ascii="Times New Roman" w:hAnsi="Times New Roman" w:cs="Times New Roman"/>
          <w:spacing w:val="36"/>
          <w:sz w:val="24"/>
          <w:szCs w:val="24"/>
          <w:lang w:eastAsia="en-US"/>
        </w:rPr>
        <w:t xml:space="preserve"> </w:t>
      </w:r>
      <w:r w:rsidRPr="005E182F">
        <w:rPr>
          <w:rFonts w:ascii="Times New Roman" w:hAnsi="Times New Roman" w:cs="Times New Roman"/>
          <w:spacing w:val="-2"/>
          <w:sz w:val="24"/>
          <w:szCs w:val="24"/>
          <w:lang w:eastAsia="en-US"/>
        </w:rPr>
        <w:t>нравственных</w:t>
      </w:r>
      <w:r w:rsidRPr="005E182F">
        <w:rPr>
          <w:rFonts w:ascii="Times New Roman" w:hAnsi="Times New Roman" w:cs="Times New Roman"/>
          <w:spacing w:val="67"/>
          <w:sz w:val="24"/>
          <w:szCs w:val="24"/>
          <w:lang w:eastAsia="en-US"/>
        </w:rPr>
        <w:t xml:space="preserve"> </w:t>
      </w:r>
      <w:r w:rsidRPr="005E182F">
        <w:rPr>
          <w:rFonts w:ascii="Times New Roman" w:hAnsi="Times New Roman" w:cs="Times New Roman"/>
          <w:spacing w:val="-2"/>
          <w:sz w:val="24"/>
          <w:szCs w:val="24"/>
          <w:lang w:eastAsia="en-US"/>
        </w:rPr>
        <w:t>представлений,</w:t>
      </w:r>
      <w:r w:rsidRPr="005E182F">
        <w:rPr>
          <w:rFonts w:ascii="Times New Roman" w:hAnsi="Times New Roman" w:cs="Times New Roman"/>
          <w:spacing w:val="49"/>
          <w:sz w:val="24"/>
          <w:szCs w:val="24"/>
          <w:lang w:eastAsia="en-US"/>
        </w:rPr>
        <w:t xml:space="preserve"> </w:t>
      </w:r>
      <w:r w:rsidRPr="005E182F">
        <w:rPr>
          <w:rFonts w:ascii="Times New Roman" w:hAnsi="Times New Roman" w:cs="Times New Roman"/>
          <w:spacing w:val="-1"/>
          <w:sz w:val="24"/>
          <w:szCs w:val="24"/>
          <w:lang w:eastAsia="en-US"/>
        </w:rPr>
        <w:t>опыта</w:t>
      </w:r>
      <w:r w:rsidRPr="005E182F">
        <w:rPr>
          <w:rFonts w:ascii="Times New Roman" w:hAnsi="Times New Roman" w:cs="Times New Roman"/>
          <w:spacing w:val="49"/>
          <w:sz w:val="24"/>
          <w:szCs w:val="24"/>
          <w:lang w:eastAsia="en-US"/>
        </w:rPr>
        <w:t xml:space="preserve"> </w:t>
      </w:r>
      <w:r w:rsidRPr="005E182F">
        <w:rPr>
          <w:rFonts w:ascii="Times New Roman" w:hAnsi="Times New Roman" w:cs="Times New Roman"/>
          <w:spacing w:val="-1"/>
          <w:sz w:val="24"/>
          <w:szCs w:val="24"/>
          <w:lang w:eastAsia="en-US"/>
        </w:rPr>
        <w:t>эмоционально-ценностного</w:t>
      </w:r>
      <w:r w:rsidRPr="005E182F">
        <w:rPr>
          <w:rFonts w:ascii="Times New Roman" w:hAnsi="Times New Roman" w:cs="Times New Roman"/>
          <w:spacing w:val="48"/>
          <w:sz w:val="24"/>
          <w:szCs w:val="24"/>
          <w:lang w:eastAsia="en-US"/>
        </w:rPr>
        <w:t xml:space="preserve"> </w:t>
      </w:r>
      <w:r w:rsidRPr="005E182F">
        <w:rPr>
          <w:rFonts w:ascii="Times New Roman" w:hAnsi="Times New Roman" w:cs="Times New Roman"/>
          <w:spacing w:val="-1"/>
          <w:sz w:val="24"/>
          <w:szCs w:val="24"/>
          <w:lang w:eastAsia="en-US"/>
        </w:rPr>
        <w:t>постижения</w:t>
      </w:r>
      <w:r w:rsidRPr="005E182F">
        <w:rPr>
          <w:rFonts w:ascii="Times New Roman" w:hAnsi="Times New Roman" w:cs="Times New Roman"/>
          <w:spacing w:val="47"/>
          <w:sz w:val="24"/>
          <w:szCs w:val="24"/>
          <w:lang w:eastAsia="en-US"/>
        </w:rPr>
        <w:t xml:space="preserve"> </w:t>
      </w:r>
      <w:r w:rsidRPr="005E182F">
        <w:rPr>
          <w:rFonts w:ascii="Times New Roman" w:hAnsi="Times New Roman" w:cs="Times New Roman"/>
          <w:spacing w:val="-2"/>
          <w:sz w:val="24"/>
          <w:szCs w:val="24"/>
          <w:lang w:eastAsia="en-US"/>
        </w:rPr>
        <w:t>окружающей</w:t>
      </w:r>
      <w:r w:rsidRPr="005E182F">
        <w:rPr>
          <w:rFonts w:ascii="Times New Roman" w:hAnsi="Times New Roman" w:cs="Times New Roman"/>
          <w:spacing w:val="73"/>
          <w:sz w:val="24"/>
          <w:szCs w:val="24"/>
          <w:lang w:eastAsia="en-US"/>
        </w:rPr>
        <w:t xml:space="preserve"> </w:t>
      </w:r>
      <w:r w:rsidRPr="005E182F">
        <w:rPr>
          <w:rFonts w:ascii="Times New Roman" w:hAnsi="Times New Roman" w:cs="Times New Roman"/>
          <w:spacing w:val="-1"/>
          <w:sz w:val="24"/>
          <w:szCs w:val="24"/>
          <w:lang w:eastAsia="en-US"/>
        </w:rPr>
        <w:t>действительности</w:t>
      </w:r>
      <w:r w:rsidRPr="005E182F">
        <w:rPr>
          <w:rFonts w:ascii="Times New Roman" w:hAnsi="Times New Roman" w:cs="Times New Roman"/>
          <w:sz w:val="24"/>
          <w:szCs w:val="24"/>
          <w:lang w:eastAsia="en-US"/>
        </w:rPr>
        <w:t xml:space="preserve"> и</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pacing w:val="-2"/>
          <w:sz w:val="24"/>
          <w:szCs w:val="24"/>
          <w:lang w:eastAsia="en-US"/>
        </w:rPr>
        <w:t>форм</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общественного</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2"/>
          <w:sz w:val="24"/>
          <w:szCs w:val="24"/>
          <w:lang w:eastAsia="en-US"/>
        </w:rPr>
        <w:t>нравственного</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2"/>
          <w:sz w:val="24"/>
          <w:szCs w:val="24"/>
          <w:lang w:eastAsia="en-US"/>
        </w:rPr>
        <w:t>взаимодействия.</w:t>
      </w:r>
    </w:p>
    <w:p w:rsidR="006010AC" w:rsidRPr="005E182F" w:rsidRDefault="006010AC" w:rsidP="00D0100C">
      <w:pPr>
        <w:widowControl w:val="0"/>
        <w:spacing w:before="8" w:line="240" w:lineRule="auto"/>
        <w:ind w:left="102" w:right="115" w:firstLine="707"/>
        <w:rPr>
          <w:rFonts w:ascii="Times New Roman" w:hAnsi="Times New Roman" w:cs="Times New Roman"/>
          <w:sz w:val="24"/>
          <w:szCs w:val="24"/>
          <w:lang w:eastAsia="en-US"/>
        </w:rPr>
      </w:pPr>
      <w:r w:rsidRPr="005E182F">
        <w:rPr>
          <w:rFonts w:ascii="Times New Roman" w:hAnsi="Times New Roman" w:cs="Times New Roman"/>
          <w:sz w:val="24"/>
          <w:szCs w:val="24"/>
          <w:lang w:eastAsia="en-US"/>
        </w:rPr>
        <w:t>В</w:t>
      </w:r>
      <w:r w:rsidRPr="005E182F">
        <w:rPr>
          <w:rFonts w:ascii="Times New Roman" w:hAnsi="Times New Roman" w:cs="Times New Roman"/>
          <w:spacing w:val="61"/>
          <w:sz w:val="24"/>
          <w:szCs w:val="24"/>
          <w:lang w:eastAsia="en-US"/>
        </w:rPr>
        <w:t xml:space="preserve"> </w:t>
      </w:r>
      <w:r w:rsidRPr="005E182F">
        <w:rPr>
          <w:rFonts w:ascii="Times New Roman" w:hAnsi="Times New Roman" w:cs="Times New Roman"/>
          <w:spacing w:val="-4"/>
          <w:sz w:val="24"/>
          <w:szCs w:val="24"/>
          <w:lang w:eastAsia="en-US"/>
        </w:rPr>
        <w:t>результате</w:t>
      </w:r>
      <w:r w:rsidRPr="005E182F">
        <w:rPr>
          <w:rFonts w:ascii="Times New Roman" w:hAnsi="Times New Roman" w:cs="Times New Roman"/>
          <w:spacing w:val="61"/>
          <w:sz w:val="24"/>
          <w:szCs w:val="24"/>
          <w:lang w:eastAsia="en-US"/>
        </w:rPr>
        <w:t xml:space="preserve"> </w:t>
      </w:r>
      <w:r w:rsidRPr="005E182F">
        <w:rPr>
          <w:rFonts w:ascii="Times New Roman" w:hAnsi="Times New Roman" w:cs="Times New Roman"/>
          <w:sz w:val="24"/>
          <w:szCs w:val="24"/>
          <w:lang w:eastAsia="en-US"/>
        </w:rPr>
        <w:t>реализации</w:t>
      </w:r>
      <w:r w:rsidRPr="005E182F">
        <w:rPr>
          <w:rFonts w:ascii="Times New Roman" w:hAnsi="Times New Roman" w:cs="Times New Roman"/>
          <w:spacing w:val="62"/>
          <w:sz w:val="24"/>
          <w:szCs w:val="24"/>
          <w:lang w:eastAsia="en-US"/>
        </w:rPr>
        <w:t xml:space="preserve"> </w:t>
      </w:r>
      <w:r w:rsidRPr="005E182F">
        <w:rPr>
          <w:rFonts w:ascii="Times New Roman" w:hAnsi="Times New Roman" w:cs="Times New Roman"/>
          <w:spacing w:val="-1"/>
          <w:sz w:val="24"/>
          <w:szCs w:val="24"/>
          <w:lang w:eastAsia="en-US"/>
        </w:rPr>
        <w:t>программы</w:t>
      </w:r>
      <w:r w:rsidRPr="005E182F">
        <w:rPr>
          <w:rFonts w:ascii="Times New Roman" w:hAnsi="Times New Roman" w:cs="Times New Roman"/>
          <w:spacing w:val="62"/>
          <w:sz w:val="24"/>
          <w:szCs w:val="24"/>
          <w:lang w:eastAsia="en-US"/>
        </w:rPr>
        <w:t xml:space="preserve"> </w:t>
      </w:r>
      <w:r w:rsidRPr="005E182F">
        <w:rPr>
          <w:rFonts w:ascii="Times New Roman" w:hAnsi="Times New Roman" w:cs="Times New Roman"/>
          <w:spacing w:val="-2"/>
          <w:sz w:val="24"/>
          <w:szCs w:val="24"/>
          <w:lang w:eastAsia="en-US"/>
        </w:rPr>
        <w:t>нравственного</w:t>
      </w:r>
      <w:r w:rsidRPr="005E182F">
        <w:rPr>
          <w:rFonts w:ascii="Times New Roman" w:hAnsi="Times New Roman" w:cs="Times New Roman"/>
          <w:spacing w:val="62"/>
          <w:sz w:val="24"/>
          <w:szCs w:val="24"/>
          <w:lang w:eastAsia="en-US"/>
        </w:rPr>
        <w:t xml:space="preserve"> </w:t>
      </w:r>
      <w:r w:rsidRPr="005E182F">
        <w:rPr>
          <w:rFonts w:ascii="Times New Roman" w:hAnsi="Times New Roman" w:cs="Times New Roman"/>
          <w:spacing w:val="-1"/>
          <w:sz w:val="24"/>
          <w:szCs w:val="24"/>
          <w:lang w:eastAsia="en-US"/>
        </w:rPr>
        <w:t>развития</w:t>
      </w:r>
      <w:r w:rsidRPr="005E182F">
        <w:rPr>
          <w:rFonts w:ascii="Times New Roman" w:hAnsi="Times New Roman" w:cs="Times New Roman"/>
          <w:spacing w:val="62"/>
          <w:sz w:val="24"/>
          <w:szCs w:val="24"/>
          <w:lang w:eastAsia="en-US"/>
        </w:rPr>
        <w:t xml:space="preserve"> </w:t>
      </w:r>
      <w:r w:rsidRPr="005E182F">
        <w:rPr>
          <w:rFonts w:ascii="Times New Roman" w:hAnsi="Times New Roman" w:cs="Times New Roman"/>
          <w:spacing w:val="-2"/>
          <w:sz w:val="24"/>
          <w:szCs w:val="24"/>
          <w:lang w:eastAsia="en-US"/>
        </w:rPr>
        <w:t>должно</w:t>
      </w:r>
      <w:r w:rsidRPr="005E182F">
        <w:rPr>
          <w:rFonts w:ascii="Times New Roman" w:hAnsi="Times New Roman" w:cs="Times New Roman"/>
          <w:spacing w:val="33"/>
          <w:sz w:val="24"/>
          <w:szCs w:val="24"/>
          <w:lang w:eastAsia="en-US"/>
        </w:rPr>
        <w:t xml:space="preserve"> </w:t>
      </w:r>
      <w:r w:rsidRPr="005E182F">
        <w:rPr>
          <w:rFonts w:ascii="Times New Roman" w:hAnsi="Times New Roman" w:cs="Times New Roman"/>
          <w:spacing w:val="-2"/>
          <w:sz w:val="24"/>
          <w:szCs w:val="24"/>
          <w:lang w:eastAsia="en-US"/>
        </w:rPr>
        <w:t>обеспечиваться:</w:t>
      </w:r>
    </w:p>
    <w:p w:rsidR="006010AC" w:rsidRPr="005E182F" w:rsidRDefault="006010AC" w:rsidP="00D0100C">
      <w:pPr>
        <w:widowControl w:val="0"/>
        <w:spacing w:before="6" w:line="240" w:lineRule="auto"/>
        <w:ind w:left="102" w:right="100" w:firstLine="1077"/>
        <w:rPr>
          <w:rFonts w:ascii="Times New Roman" w:hAnsi="Times New Roman" w:cs="Times New Roman"/>
          <w:sz w:val="24"/>
          <w:szCs w:val="24"/>
          <w:lang w:eastAsia="en-US"/>
        </w:rPr>
      </w:pPr>
      <w:r w:rsidRPr="005E182F">
        <w:rPr>
          <w:rFonts w:ascii="Times New Roman" w:hAnsi="Times New Roman" w:cs="Times New Roman"/>
          <w:spacing w:val="-1"/>
          <w:sz w:val="24"/>
          <w:szCs w:val="24"/>
          <w:lang w:eastAsia="en-US"/>
        </w:rPr>
        <w:t>- приобретение</w:t>
      </w:r>
      <w:r w:rsidRPr="005E182F">
        <w:rPr>
          <w:rFonts w:ascii="Times New Roman" w:hAnsi="Times New Roman" w:cs="Times New Roman"/>
          <w:spacing w:val="35"/>
          <w:sz w:val="24"/>
          <w:szCs w:val="24"/>
          <w:lang w:eastAsia="en-US"/>
        </w:rPr>
        <w:t xml:space="preserve"> </w:t>
      </w:r>
      <w:proofErr w:type="gramStart"/>
      <w:r w:rsidRPr="005E182F">
        <w:rPr>
          <w:rFonts w:ascii="Times New Roman" w:hAnsi="Times New Roman" w:cs="Times New Roman"/>
          <w:spacing w:val="-2"/>
          <w:sz w:val="24"/>
          <w:szCs w:val="24"/>
          <w:lang w:eastAsia="en-US"/>
        </w:rPr>
        <w:t>обучающимися</w:t>
      </w:r>
      <w:proofErr w:type="gramEnd"/>
      <w:r w:rsidRPr="005E182F">
        <w:rPr>
          <w:rFonts w:ascii="Times New Roman" w:hAnsi="Times New Roman" w:cs="Times New Roman"/>
          <w:spacing w:val="35"/>
          <w:sz w:val="24"/>
          <w:szCs w:val="24"/>
          <w:lang w:eastAsia="en-US"/>
        </w:rPr>
        <w:t xml:space="preserve"> </w:t>
      </w:r>
      <w:r w:rsidRPr="005E182F">
        <w:rPr>
          <w:rFonts w:ascii="Times New Roman" w:hAnsi="Times New Roman" w:cs="Times New Roman"/>
          <w:spacing w:val="-2"/>
          <w:sz w:val="24"/>
          <w:szCs w:val="24"/>
          <w:lang w:eastAsia="en-US"/>
        </w:rPr>
        <w:t>представлений</w:t>
      </w:r>
      <w:r w:rsidRPr="005E182F">
        <w:rPr>
          <w:rFonts w:ascii="Times New Roman" w:hAnsi="Times New Roman" w:cs="Times New Roman"/>
          <w:spacing w:val="35"/>
          <w:sz w:val="24"/>
          <w:szCs w:val="24"/>
          <w:lang w:eastAsia="en-US"/>
        </w:rPr>
        <w:t xml:space="preserve"> </w:t>
      </w:r>
      <w:r w:rsidRPr="005E182F">
        <w:rPr>
          <w:rFonts w:ascii="Times New Roman" w:hAnsi="Times New Roman" w:cs="Times New Roman"/>
          <w:sz w:val="24"/>
          <w:szCs w:val="24"/>
          <w:lang w:eastAsia="en-US"/>
        </w:rPr>
        <w:t>и</w:t>
      </w:r>
      <w:r w:rsidRPr="005E182F">
        <w:rPr>
          <w:rFonts w:ascii="Times New Roman" w:hAnsi="Times New Roman" w:cs="Times New Roman"/>
          <w:spacing w:val="35"/>
          <w:sz w:val="24"/>
          <w:szCs w:val="24"/>
          <w:lang w:eastAsia="en-US"/>
        </w:rPr>
        <w:t xml:space="preserve"> </w:t>
      </w:r>
      <w:r w:rsidRPr="005E182F">
        <w:rPr>
          <w:rFonts w:ascii="Times New Roman" w:hAnsi="Times New Roman" w:cs="Times New Roman"/>
          <w:spacing w:val="-1"/>
          <w:sz w:val="24"/>
          <w:szCs w:val="24"/>
          <w:lang w:eastAsia="en-US"/>
        </w:rPr>
        <w:t>знаний</w:t>
      </w:r>
      <w:r w:rsidRPr="005E182F">
        <w:rPr>
          <w:rFonts w:ascii="Times New Roman" w:hAnsi="Times New Roman" w:cs="Times New Roman"/>
          <w:spacing w:val="35"/>
          <w:sz w:val="24"/>
          <w:szCs w:val="24"/>
          <w:lang w:eastAsia="en-US"/>
        </w:rPr>
        <w:t xml:space="preserve"> </w:t>
      </w:r>
      <w:r w:rsidRPr="005E182F">
        <w:rPr>
          <w:rFonts w:ascii="Times New Roman" w:hAnsi="Times New Roman" w:cs="Times New Roman"/>
          <w:sz w:val="24"/>
          <w:szCs w:val="24"/>
          <w:lang w:eastAsia="en-US"/>
        </w:rPr>
        <w:t>(о</w:t>
      </w:r>
      <w:r w:rsidRPr="005E182F">
        <w:rPr>
          <w:rFonts w:ascii="Times New Roman" w:hAnsi="Times New Roman" w:cs="Times New Roman"/>
          <w:spacing w:val="34"/>
          <w:sz w:val="24"/>
          <w:szCs w:val="24"/>
          <w:lang w:eastAsia="en-US"/>
        </w:rPr>
        <w:t xml:space="preserve"> </w:t>
      </w:r>
      <w:r w:rsidRPr="005E182F">
        <w:rPr>
          <w:rFonts w:ascii="Times New Roman" w:hAnsi="Times New Roman" w:cs="Times New Roman"/>
          <w:spacing w:val="-3"/>
          <w:sz w:val="24"/>
          <w:szCs w:val="24"/>
          <w:lang w:eastAsia="en-US"/>
        </w:rPr>
        <w:t>Родине,</w:t>
      </w:r>
      <w:r w:rsidRPr="005E182F">
        <w:rPr>
          <w:rFonts w:ascii="Times New Roman" w:hAnsi="Times New Roman" w:cs="Times New Roman"/>
          <w:spacing w:val="34"/>
          <w:sz w:val="24"/>
          <w:szCs w:val="24"/>
          <w:lang w:eastAsia="en-US"/>
        </w:rPr>
        <w:t xml:space="preserve"> </w:t>
      </w:r>
      <w:r w:rsidRPr="005E182F">
        <w:rPr>
          <w:rFonts w:ascii="Times New Roman" w:hAnsi="Times New Roman" w:cs="Times New Roman"/>
          <w:sz w:val="24"/>
          <w:szCs w:val="24"/>
          <w:lang w:eastAsia="en-US"/>
        </w:rPr>
        <w:t>о</w:t>
      </w:r>
      <w:r w:rsidRPr="005E182F">
        <w:rPr>
          <w:rFonts w:ascii="Times New Roman" w:hAnsi="Times New Roman" w:cs="Times New Roman"/>
          <w:spacing w:val="41"/>
          <w:sz w:val="24"/>
          <w:szCs w:val="24"/>
          <w:lang w:eastAsia="en-US"/>
        </w:rPr>
        <w:t xml:space="preserve"> </w:t>
      </w:r>
      <w:r w:rsidRPr="005E182F">
        <w:rPr>
          <w:rFonts w:ascii="Times New Roman" w:hAnsi="Times New Roman" w:cs="Times New Roman"/>
          <w:spacing w:val="-2"/>
          <w:sz w:val="24"/>
          <w:szCs w:val="24"/>
          <w:lang w:eastAsia="en-US"/>
        </w:rPr>
        <w:t>ближайшем</w:t>
      </w:r>
      <w:r w:rsidRPr="005E182F">
        <w:rPr>
          <w:rFonts w:ascii="Times New Roman" w:hAnsi="Times New Roman" w:cs="Times New Roman"/>
          <w:spacing w:val="28"/>
          <w:sz w:val="24"/>
          <w:szCs w:val="24"/>
          <w:lang w:eastAsia="en-US"/>
        </w:rPr>
        <w:t xml:space="preserve"> </w:t>
      </w:r>
      <w:r w:rsidRPr="005E182F">
        <w:rPr>
          <w:rFonts w:ascii="Times New Roman" w:hAnsi="Times New Roman" w:cs="Times New Roman"/>
          <w:spacing w:val="-3"/>
          <w:sz w:val="24"/>
          <w:szCs w:val="24"/>
          <w:lang w:eastAsia="en-US"/>
        </w:rPr>
        <w:t>окружении</w:t>
      </w:r>
      <w:r w:rsidRPr="005E182F">
        <w:rPr>
          <w:rFonts w:ascii="Times New Roman" w:hAnsi="Times New Roman" w:cs="Times New Roman"/>
          <w:spacing w:val="28"/>
          <w:sz w:val="24"/>
          <w:szCs w:val="24"/>
          <w:lang w:eastAsia="en-US"/>
        </w:rPr>
        <w:t xml:space="preserve"> </w:t>
      </w:r>
      <w:r w:rsidRPr="005E182F">
        <w:rPr>
          <w:rFonts w:ascii="Times New Roman" w:hAnsi="Times New Roman" w:cs="Times New Roman"/>
          <w:sz w:val="24"/>
          <w:szCs w:val="24"/>
          <w:lang w:eastAsia="en-US"/>
        </w:rPr>
        <w:t>и</w:t>
      </w:r>
      <w:r w:rsidRPr="005E182F">
        <w:rPr>
          <w:rFonts w:ascii="Times New Roman" w:hAnsi="Times New Roman" w:cs="Times New Roman"/>
          <w:spacing w:val="26"/>
          <w:sz w:val="24"/>
          <w:szCs w:val="24"/>
          <w:lang w:eastAsia="en-US"/>
        </w:rPr>
        <w:t xml:space="preserve"> </w:t>
      </w:r>
      <w:r w:rsidRPr="005E182F">
        <w:rPr>
          <w:rFonts w:ascii="Times New Roman" w:hAnsi="Times New Roman" w:cs="Times New Roman"/>
          <w:sz w:val="24"/>
          <w:szCs w:val="24"/>
          <w:lang w:eastAsia="en-US"/>
        </w:rPr>
        <w:t>о</w:t>
      </w:r>
      <w:r w:rsidRPr="005E182F">
        <w:rPr>
          <w:rFonts w:ascii="Times New Roman" w:hAnsi="Times New Roman" w:cs="Times New Roman"/>
          <w:spacing w:val="28"/>
          <w:sz w:val="24"/>
          <w:szCs w:val="24"/>
          <w:lang w:eastAsia="en-US"/>
        </w:rPr>
        <w:t xml:space="preserve"> </w:t>
      </w:r>
      <w:r w:rsidRPr="005E182F">
        <w:rPr>
          <w:rFonts w:ascii="Times New Roman" w:hAnsi="Times New Roman" w:cs="Times New Roman"/>
          <w:spacing w:val="-1"/>
          <w:sz w:val="24"/>
          <w:szCs w:val="24"/>
          <w:lang w:eastAsia="en-US"/>
        </w:rPr>
        <w:t>себе,</w:t>
      </w:r>
      <w:r w:rsidRPr="005E182F">
        <w:rPr>
          <w:rFonts w:ascii="Times New Roman" w:hAnsi="Times New Roman" w:cs="Times New Roman"/>
          <w:spacing w:val="27"/>
          <w:sz w:val="24"/>
          <w:szCs w:val="24"/>
          <w:lang w:eastAsia="en-US"/>
        </w:rPr>
        <w:t xml:space="preserve"> </w:t>
      </w:r>
      <w:r w:rsidRPr="005E182F">
        <w:rPr>
          <w:rFonts w:ascii="Times New Roman" w:hAnsi="Times New Roman" w:cs="Times New Roman"/>
          <w:spacing w:val="-1"/>
          <w:sz w:val="24"/>
          <w:szCs w:val="24"/>
          <w:lang w:eastAsia="en-US"/>
        </w:rPr>
        <w:t>об</w:t>
      </w:r>
      <w:r w:rsidRPr="005E182F">
        <w:rPr>
          <w:rFonts w:ascii="Times New Roman" w:hAnsi="Times New Roman" w:cs="Times New Roman"/>
          <w:spacing w:val="28"/>
          <w:sz w:val="24"/>
          <w:szCs w:val="24"/>
          <w:lang w:eastAsia="en-US"/>
        </w:rPr>
        <w:t xml:space="preserve"> </w:t>
      </w:r>
      <w:r w:rsidRPr="005E182F">
        <w:rPr>
          <w:rFonts w:ascii="Times New Roman" w:hAnsi="Times New Roman" w:cs="Times New Roman"/>
          <w:spacing w:val="-1"/>
          <w:sz w:val="24"/>
          <w:szCs w:val="24"/>
          <w:lang w:eastAsia="en-US"/>
        </w:rPr>
        <w:t>общественных</w:t>
      </w:r>
      <w:r w:rsidRPr="005E182F">
        <w:rPr>
          <w:rFonts w:ascii="Times New Roman" w:hAnsi="Times New Roman" w:cs="Times New Roman"/>
          <w:spacing w:val="26"/>
          <w:sz w:val="24"/>
          <w:szCs w:val="24"/>
          <w:lang w:eastAsia="en-US"/>
        </w:rPr>
        <w:t xml:space="preserve"> </w:t>
      </w:r>
      <w:r w:rsidRPr="005E182F">
        <w:rPr>
          <w:rFonts w:ascii="Times New Roman" w:hAnsi="Times New Roman" w:cs="Times New Roman"/>
          <w:spacing w:val="-2"/>
          <w:sz w:val="24"/>
          <w:szCs w:val="24"/>
          <w:lang w:eastAsia="en-US"/>
        </w:rPr>
        <w:t>нормах,</w:t>
      </w:r>
      <w:r w:rsidRPr="005E182F">
        <w:rPr>
          <w:rFonts w:ascii="Times New Roman" w:hAnsi="Times New Roman" w:cs="Times New Roman"/>
          <w:spacing w:val="27"/>
          <w:sz w:val="24"/>
          <w:szCs w:val="24"/>
          <w:lang w:eastAsia="en-US"/>
        </w:rPr>
        <w:t xml:space="preserve"> </w:t>
      </w:r>
      <w:r w:rsidRPr="005E182F">
        <w:rPr>
          <w:rFonts w:ascii="Times New Roman" w:hAnsi="Times New Roman" w:cs="Times New Roman"/>
          <w:spacing w:val="-1"/>
          <w:sz w:val="24"/>
          <w:szCs w:val="24"/>
          <w:lang w:eastAsia="en-US"/>
        </w:rPr>
        <w:t>социально</w:t>
      </w:r>
      <w:r w:rsidRPr="005E182F">
        <w:rPr>
          <w:rFonts w:ascii="Times New Roman" w:hAnsi="Times New Roman" w:cs="Times New Roman"/>
          <w:spacing w:val="26"/>
          <w:sz w:val="24"/>
          <w:szCs w:val="24"/>
          <w:lang w:eastAsia="en-US"/>
        </w:rPr>
        <w:t xml:space="preserve"> </w:t>
      </w:r>
      <w:r w:rsidRPr="005E182F">
        <w:rPr>
          <w:rFonts w:ascii="Times New Roman" w:hAnsi="Times New Roman" w:cs="Times New Roman"/>
          <w:sz w:val="24"/>
          <w:szCs w:val="24"/>
          <w:lang w:eastAsia="en-US"/>
        </w:rPr>
        <w:t>одоб</w:t>
      </w:r>
      <w:r w:rsidRPr="005E182F">
        <w:rPr>
          <w:rFonts w:ascii="Times New Roman" w:hAnsi="Times New Roman" w:cs="Times New Roman"/>
          <w:spacing w:val="-1"/>
          <w:sz w:val="24"/>
          <w:szCs w:val="24"/>
          <w:lang w:eastAsia="en-US"/>
        </w:rPr>
        <w:t>ряемых</w:t>
      </w:r>
      <w:r w:rsidRPr="005E182F">
        <w:rPr>
          <w:rFonts w:ascii="Times New Roman" w:hAnsi="Times New Roman" w:cs="Times New Roman"/>
          <w:spacing w:val="21"/>
          <w:sz w:val="24"/>
          <w:szCs w:val="24"/>
          <w:lang w:eastAsia="en-US"/>
        </w:rPr>
        <w:t xml:space="preserve"> </w:t>
      </w:r>
      <w:r w:rsidRPr="005E182F">
        <w:rPr>
          <w:rFonts w:ascii="Times New Roman" w:hAnsi="Times New Roman" w:cs="Times New Roman"/>
          <w:sz w:val="24"/>
          <w:szCs w:val="24"/>
          <w:lang w:eastAsia="en-US"/>
        </w:rPr>
        <w:t>и</w:t>
      </w:r>
      <w:r w:rsidRPr="005E182F">
        <w:rPr>
          <w:rFonts w:ascii="Times New Roman" w:hAnsi="Times New Roman" w:cs="Times New Roman"/>
          <w:spacing w:val="21"/>
          <w:sz w:val="24"/>
          <w:szCs w:val="24"/>
          <w:lang w:eastAsia="en-US"/>
        </w:rPr>
        <w:t xml:space="preserve"> </w:t>
      </w:r>
      <w:r w:rsidRPr="005E182F">
        <w:rPr>
          <w:rFonts w:ascii="Times New Roman" w:hAnsi="Times New Roman" w:cs="Times New Roman"/>
          <w:sz w:val="24"/>
          <w:szCs w:val="24"/>
          <w:lang w:eastAsia="en-US"/>
        </w:rPr>
        <w:t>не</w:t>
      </w:r>
      <w:r w:rsidRPr="005E182F">
        <w:rPr>
          <w:rFonts w:ascii="Times New Roman" w:hAnsi="Times New Roman" w:cs="Times New Roman"/>
          <w:spacing w:val="18"/>
          <w:sz w:val="24"/>
          <w:szCs w:val="24"/>
          <w:lang w:eastAsia="en-US"/>
        </w:rPr>
        <w:t xml:space="preserve"> </w:t>
      </w:r>
      <w:r w:rsidRPr="005E182F">
        <w:rPr>
          <w:rFonts w:ascii="Times New Roman" w:hAnsi="Times New Roman" w:cs="Times New Roman"/>
          <w:spacing w:val="-2"/>
          <w:sz w:val="24"/>
          <w:szCs w:val="24"/>
          <w:lang w:eastAsia="en-US"/>
        </w:rPr>
        <w:t>одобряемых</w:t>
      </w:r>
      <w:r w:rsidRPr="005E182F">
        <w:rPr>
          <w:rFonts w:ascii="Times New Roman" w:hAnsi="Times New Roman" w:cs="Times New Roman"/>
          <w:spacing w:val="21"/>
          <w:sz w:val="24"/>
          <w:szCs w:val="24"/>
          <w:lang w:eastAsia="en-US"/>
        </w:rPr>
        <w:t xml:space="preserve"> </w:t>
      </w:r>
      <w:r w:rsidRPr="005E182F">
        <w:rPr>
          <w:rFonts w:ascii="Times New Roman" w:hAnsi="Times New Roman" w:cs="Times New Roman"/>
          <w:spacing w:val="-2"/>
          <w:sz w:val="24"/>
          <w:szCs w:val="24"/>
          <w:lang w:eastAsia="en-US"/>
        </w:rPr>
        <w:t>формах</w:t>
      </w:r>
      <w:r w:rsidRPr="005E182F">
        <w:rPr>
          <w:rFonts w:ascii="Times New Roman" w:hAnsi="Times New Roman" w:cs="Times New Roman"/>
          <w:spacing w:val="21"/>
          <w:sz w:val="24"/>
          <w:szCs w:val="24"/>
          <w:lang w:eastAsia="en-US"/>
        </w:rPr>
        <w:t xml:space="preserve"> </w:t>
      </w:r>
      <w:r w:rsidRPr="005E182F">
        <w:rPr>
          <w:rFonts w:ascii="Times New Roman" w:hAnsi="Times New Roman" w:cs="Times New Roman"/>
          <w:spacing w:val="-2"/>
          <w:sz w:val="24"/>
          <w:szCs w:val="24"/>
          <w:lang w:eastAsia="en-US"/>
        </w:rPr>
        <w:t>поведения</w:t>
      </w:r>
      <w:r w:rsidRPr="005E182F">
        <w:rPr>
          <w:rFonts w:ascii="Times New Roman" w:hAnsi="Times New Roman" w:cs="Times New Roman"/>
          <w:spacing w:val="21"/>
          <w:sz w:val="24"/>
          <w:szCs w:val="24"/>
          <w:lang w:eastAsia="en-US"/>
        </w:rPr>
        <w:t xml:space="preserve"> </w:t>
      </w:r>
      <w:r w:rsidRPr="005E182F">
        <w:rPr>
          <w:rFonts w:ascii="Times New Roman" w:hAnsi="Times New Roman" w:cs="Times New Roman"/>
          <w:sz w:val="24"/>
          <w:szCs w:val="24"/>
          <w:lang w:eastAsia="en-US"/>
        </w:rPr>
        <w:t>в</w:t>
      </w:r>
      <w:r w:rsidRPr="005E182F">
        <w:rPr>
          <w:rFonts w:ascii="Times New Roman" w:hAnsi="Times New Roman" w:cs="Times New Roman"/>
          <w:spacing w:val="20"/>
          <w:sz w:val="24"/>
          <w:szCs w:val="24"/>
          <w:lang w:eastAsia="en-US"/>
        </w:rPr>
        <w:t xml:space="preserve"> </w:t>
      </w:r>
      <w:r w:rsidRPr="005E182F">
        <w:rPr>
          <w:rFonts w:ascii="Times New Roman" w:hAnsi="Times New Roman" w:cs="Times New Roman"/>
          <w:sz w:val="24"/>
          <w:szCs w:val="24"/>
          <w:lang w:eastAsia="en-US"/>
        </w:rPr>
        <w:t>обществе</w:t>
      </w:r>
      <w:r w:rsidRPr="005E182F">
        <w:rPr>
          <w:rFonts w:ascii="Times New Roman" w:hAnsi="Times New Roman" w:cs="Times New Roman"/>
          <w:spacing w:val="20"/>
          <w:sz w:val="24"/>
          <w:szCs w:val="24"/>
          <w:lang w:eastAsia="en-US"/>
        </w:rPr>
        <w:t xml:space="preserve"> </w:t>
      </w:r>
      <w:r w:rsidRPr="005E182F">
        <w:rPr>
          <w:rFonts w:ascii="Times New Roman" w:hAnsi="Times New Roman" w:cs="Times New Roman"/>
          <w:sz w:val="24"/>
          <w:szCs w:val="24"/>
          <w:lang w:eastAsia="en-US"/>
        </w:rPr>
        <w:t>и</w:t>
      </w:r>
      <w:r w:rsidRPr="005E182F">
        <w:rPr>
          <w:rFonts w:ascii="Times New Roman" w:hAnsi="Times New Roman" w:cs="Times New Roman"/>
          <w:spacing w:val="40"/>
          <w:sz w:val="24"/>
          <w:szCs w:val="24"/>
          <w:lang w:eastAsia="en-US"/>
        </w:rPr>
        <w:t xml:space="preserve"> </w:t>
      </w:r>
      <w:r w:rsidRPr="005E182F">
        <w:rPr>
          <w:rFonts w:ascii="Times New Roman" w:hAnsi="Times New Roman" w:cs="Times New Roman"/>
          <w:spacing w:val="-11"/>
          <w:sz w:val="24"/>
          <w:szCs w:val="24"/>
          <w:lang w:eastAsia="en-US"/>
        </w:rPr>
        <w:t>т.</w:t>
      </w:r>
      <w:r w:rsidRPr="005E182F">
        <w:rPr>
          <w:rFonts w:ascii="Times New Roman" w:hAnsi="Times New Roman" w:cs="Times New Roman"/>
          <w:spacing w:val="20"/>
          <w:sz w:val="24"/>
          <w:szCs w:val="24"/>
          <w:lang w:eastAsia="en-US"/>
        </w:rPr>
        <w:t xml:space="preserve"> </w:t>
      </w:r>
      <w:r w:rsidRPr="005E182F">
        <w:rPr>
          <w:rFonts w:ascii="Times New Roman" w:hAnsi="Times New Roman" w:cs="Times New Roman"/>
          <w:sz w:val="24"/>
          <w:szCs w:val="24"/>
          <w:lang w:eastAsia="en-US"/>
        </w:rPr>
        <w:t>п.),</w:t>
      </w:r>
      <w:r w:rsidRPr="005E182F">
        <w:rPr>
          <w:rFonts w:ascii="Times New Roman" w:hAnsi="Times New Roman" w:cs="Times New Roman"/>
          <w:spacing w:val="19"/>
          <w:sz w:val="24"/>
          <w:szCs w:val="24"/>
          <w:lang w:eastAsia="en-US"/>
        </w:rPr>
        <w:t xml:space="preserve"> </w:t>
      </w:r>
      <w:r w:rsidRPr="005E182F">
        <w:rPr>
          <w:rFonts w:ascii="Times New Roman" w:hAnsi="Times New Roman" w:cs="Times New Roman"/>
          <w:spacing w:val="-2"/>
          <w:sz w:val="24"/>
          <w:szCs w:val="24"/>
          <w:lang w:eastAsia="en-US"/>
        </w:rPr>
        <w:t>первичного</w:t>
      </w:r>
      <w:r w:rsidRPr="005E182F">
        <w:rPr>
          <w:rFonts w:ascii="Times New Roman" w:hAnsi="Times New Roman" w:cs="Times New Roman"/>
          <w:spacing w:val="51"/>
          <w:sz w:val="24"/>
          <w:szCs w:val="24"/>
          <w:lang w:eastAsia="en-US"/>
        </w:rPr>
        <w:t xml:space="preserve"> </w:t>
      </w:r>
      <w:r w:rsidRPr="005E182F">
        <w:rPr>
          <w:rFonts w:ascii="Times New Roman" w:hAnsi="Times New Roman" w:cs="Times New Roman"/>
          <w:spacing w:val="-1"/>
          <w:sz w:val="24"/>
          <w:szCs w:val="24"/>
          <w:lang w:eastAsia="en-US"/>
        </w:rPr>
        <w:t>понимания</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1"/>
          <w:sz w:val="24"/>
          <w:szCs w:val="24"/>
          <w:lang w:eastAsia="en-US"/>
        </w:rPr>
        <w:t>социальной</w:t>
      </w:r>
      <w:r w:rsidRPr="005E182F">
        <w:rPr>
          <w:rFonts w:ascii="Times New Roman" w:hAnsi="Times New Roman" w:cs="Times New Roman"/>
          <w:sz w:val="24"/>
          <w:szCs w:val="24"/>
          <w:lang w:eastAsia="en-US"/>
        </w:rPr>
        <w:t xml:space="preserve"> реальности и</w:t>
      </w:r>
      <w:r w:rsidRPr="005E182F">
        <w:rPr>
          <w:rFonts w:ascii="Times New Roman" w:hAnsi="Times New Roman" w:cs="Times New Roman"/>
          <w:spacing w:val="-3"/>
          <w:sz w:val="24"/>
          <w:szCs w:val="24"/>
          <w:lang w:eastAsia="en-US"/>
        </w:rPr>
        <w:t xml:space="preserve"> </w:t>
      </w:r>
      <w:r w:rsidRPr="005E182F">
        <w:rPr>
          <w:rFonts w:ascii="Times New Roman" w:hAnsi="Times New Roman" w:cs="Times New Roman"/>
          <w:spacing w:val="-1"/>
          <w:sz w:val="24"/>
          <w:szCs w:val="24"/>
          <w:lang w:eastAsia="en-US"/>
        </w:rPr>
        <w:t>повседневной</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жизни;</w:t>
      </w:r>
    </w:p>
    <w:p w:rsidR="006010AC" w:rsidRPr="005E182F" w:rsidRDefault="006010AC" w:rsidP="00D0100C">
      <w:pPr>
        <w:widowControl w:val="0"/>
        <w:spacing w:before="5" w:line="240" w:lineRule="auto"/>
        <w:ind w:left="102" w:right="111" w:firstLine="1077"/>
        <w:rPr>
          <w:rFonts w:ascii="Times New Roman" w:hAnsi="Times New Roman" w:cs="Times New Roman"/>
          <w:sz w:val="24"/>
          <w:szCs w:val="24"/>
          <w:lang w:eastAsia="en-US"/>
        </w:rPr>
      </w:pPr>
      <w:r w:rsidRPr="005E182F">
        <w:rPr>
          <w:rFonts w:ascii="Times New Roman" w:hAnsi="Times New Roman" w:cs="Times New Roman"/>
          <w:spacing w:val="-2"/>
          <w:sz w:val="24"/>
          <w:szCs w:val="24"/>
          <w:lang w:eastAsia="en-US"/>
        </w:rPr>
        <w:t>-переживание</w:t>
      </w:r>
      <w:r w:rsidRPr="005E182F">
        <w:rPr>
          <w:rFonts w:ascii="Times New Roman" w:hAnsi="Times New Roman" w:cs="Times New Roman"/>
          <w:spacing w:val="54"/>
          <w:sz w:val="24"/>
          <w:szCs w:val="24"/>
          <w:lang w:eastAsia="en-US"/>
        </w:rPr>
        <w:t xml:space="preserve"> </w:t>
      </w:r>
      <w:r w:rsidRPr="005E182F">
        <w:rPr>
          <w:rFonts w:ascii="Times New Roman" w:hAnsi="Times New Roman" w:cs="Times New Roman"/>
          <w:spacing w:val="-2"/>
          <w:sz w:val="24"/>
          <w:szCs w:val="24"/>
          <w:lang w:eastAsia="en-US"/>
        </w:rPr>
        <w:t>обучающимися</w:t>
      </w:r>
      <w:r w:rsidRPr="005E182F">
        <w:rPr>
          <w:rFonts w:ascii="Times New Roman" w:hAnsi="Times New Roman" w:cs="Times New Roman"/>
          <w:spacing w:val="54"/>
          <w:sz w:val="24"/>
          <w:szCs w:val="24"/>
          <w:lang w:eastAsia="en-US"/>
        </w:rPr>
        <w:t xml:space="preserve"> </w:t>
      </w:r>
      <w:r w:rsidRPr="005E182F">
        <w:rPr>
          <w:rFonts w:ascii="Times New Roman" w:hAnsi="Times New Roman" w:cs="Times New Roman"/>
          <w:spacing w:val="-1"/>
          <w:sz w:val="24"/>
          <w:szCs w:val="24"/>
          <w:lang w:eastAsia="en-US"/>
        </w:rPr>
        <w:t>опыта</w:t>
      </w:r>
      <w:r w:rsidRPr="005E182F">
        <w:rPr>
          <w:rFonts w:ascii="Times New Roman" w:hAnsi="Times New Roman" w:cs="Times New Roman"/>
          <w:spacing w:val="54"/>
          <w:sz w:val="24"/>
          <w:szCs w:val="24"/>
          <w:lang w:eastAsia="en-US"/>
        </w:rPr>
        <w:t xml:space="preserve"> </w:t>
      </w:r>
      <w:r w:rsidRPr="005E182F">
        <w:rPr>
          <w:rFonts w:ascii="Times New Roman" w:hAnsi="Times New Roman" w:cs="Times New Roman"/>
          <w:spacing w:val="-2"/>
          <w:sz w:val="24"/>
          <w:szCs w:val="24"/>
          <w:lang w:eastAsia="en-US"/>
        </w:rPr>
        <w:t>нравственного</w:t>
      </w:r>
      <w:r w:rsidRPr="005E182F">
        <w:rPr>
          <w:rFonts w:ascii="Times New Roman" w:hAnsi="Times New Roman" w:cs="Times New Roman"/>
          <w:spacing w:val="54"/>
          <w:sz w:val="24"/>
          <w:szCs w:val="24"/>
          <w:lang w:eastAsia="en-US"/>
        </w:rPr>
        <w:t xml:space="preserve"> </w:t>
      </w:r>
      <w:r w:rsidRPr="005E182F">
        <w:rPr>
          <w:rFonts w:ascii="Times New Roman" w:hAnsi="Times New Roman" w:cs="Times New Roman"/>
          <w:spacing w:val="-2"/>
          <w:sz w:val="24"/>
          <w:szCs w:val="24"/>
          <w:lang w:eastAsia="en-US"/>
        </w:rPr>
        <w:t>отношения</w:t>
      </w:r>
      <w:r w:rsidRPr="005E182F">
        <w:rPr>
          <w:rFonts w:ascii="Times New Roman" w:hAnsi="Times New Roman" w:cs="Times New Roman"/>
          <w:spacing w:val="52"/>
          <w:sz w:val="24"/>
          <w:szCs w:val="24"/>
          <w:lang w:eastAsia="en-US"/>
        </w:rPr>
        <w:t xml:space="preserve"> </w:t>
      </w:r>
      <w:r w:rsidRPr="005E182F">
        <w:rPr>
          <w:rFonts w:ascii="Times New Roman" w:hAnsi="Times New Roman" w:cs="Times New Roman"/>
          <w:sz w:val="24"/>
          <w:szCs w:val="24"/>
          <w:lang w:eastAsia="en-US"/>
        </w:rPr>
        <w:t>к</w:t>
      </w:r>
      <w:r w:rsidRPr="005E182F">
        <w:rPr>
          <w:rFonts w:ascii="Times New Roman" w:hAnsi="Times New Roman" w:cs="Times New Roman"/>
          <w:spacing w:val="61"/>
          <w:sz w:val="24"/>
          <w:szCs w:val="24"/>
          <w:lang w:eastAsia="en-US"/>
        </w:rPr>
        <w:t xml:space="preserve"> </w:t>
      </w:r>
      <w:r w:rsidRPr="005E182F">
        <w:rPr>
          <w:rFonts w:ascii="Times New Roman" w:hAnsi="Times New Roman" w:cs="Times New Roman"/>
          <w:spacing w:val="-1"/>
          <w:sz w:val="24"/>
          <w:szCs w:val="24"/>
          <w:lang w:eastAsia="en-US"/>
        </w:rPr>
        <w:t>социальной</w:t>
      </w:r>
      <w:r w:rsidRPr="005E182F">
        <w:rPr>
          <w:rFonts w:ascii="Times New Roman" w:hAnsi="Times New Roman" w:cs="Times New Roman"/>
          <w:spacing w:val="45"/>
          <w:sz w:val="24"/>
          <w:szCs w:val="24"/>
          <w:lang w:eastAsia="en-US"/>
        </w:rPr>
        <w:t xml:space="preserve"> </w:t>
      </w:r>
      <w:r w:rsidRPr="005E182F">
        <w:rPr>
          <w:rFonts w:ascii="Times New Roman" w:hAnsi="Times New Roman" w:cs="Times New Roman"/>
          <w:sz w:val="24"/>
          <w:szCs w:val="24"/>
          <w:lang w:eastAsia="en-US"/>
        </w:rPr>
        <w:t>реальности</w:t>
      </w:r>
      <w:r w:rsidRPr="005E182F">
        <w:rPr>
          <w:rFonts w:ascii="Times New Roman" w:hAnsi="Times New Roman" w:cs="Times New Roman"/>
          <w:spacing w:val="45"/>
          <w:sz w:val="24"/>
          <w:szCs w:val="24"/>
          <w:lang w:eastAsia="en-US"/>
        </w:rPr>
        <w:t xml:space="preserve"> </w:t>
      </w:r>
      <w:r w:rsidRPr="005E182F">
        <w:rPr>
          <w:rFonts w:ascii="Times New Roman" w:hAnsi="Times New Roman" w:cs="Times New Roman"/>
          <w:spacing w:val="-1"/>
          <w:sz w:val="24"/>
          <w:szCs w:val="24"/>
          <w:lang w:eastAsia="en-US"/>
        </w:rPr>
        <w:t>(на</w:t>
      </w:r>
      <w:r w:rsidRPr="005E182F">
        <w:rPr>
          <w:rFonts w:ascii="Times New Roman" w:hAnsi="Times New Roman" w:cs="Times New Roman"/>
          <w:spacing w:val="42"/>
          <w:sz w:val="24"/>
          <w:szCs w:val="24"/>
          <w:lang w:eastAsia="en-US"/>
        </w:rPr>
        <w:t xml:space="preserve"> </w:t>
      </w:r>
      <w:r w:rsidRPr="005E182F">
        <w:rPr>
          <w:rFonts w:ascii="Times New Roman" w:hAnsi="Times New Roman" w:cs="Times New Roman"/>
          <w:sz w:val="24"/>
          <w:szCs w:val="24"/>
          <w:lang w:eastAsia="en-US"/>
        </w:rPr>
        <w:t>основе</w:t>
      </w:r>
      <w:r w:rsidRPr="005E182F">
        <w:rPr>
          <w:rFonts w:ascii="Times New Roman" w:hAnsi="Times New Roman" w:cs="Times New Roman"/>
          <w:spacing w:val="44"/>
          <w:sz w:val="24"/>
          <w:szCs w:val="24"/>
          <w:lang w:eastAsia="en-US"/>
        </w:rPr>
        <w:t xml:space="preserve"> </w:t>
      </w:r>
      <w:r w:rsidRPr="005E182F">
        <w:rPr>
          <w:rFonts w:ascii="Times New Roman" w:hAnsi="Times New Roman" w:cs="Times New Roman"/>
          <w:spacing w:val="-2"/>
          <w:sz w:val="24"/>
          <w:szCs w:val="24"/>
          <w:lang w:eastAsia="en-US"/>
        </w:rPr>
        <w:t>взаимодействия</w:t>
      </w:r>
      <w:r w:rsidRPr="005E182F">
        <w:rPr>
          <w:rFonts w:ascii="Times New Roman" w:hAnsi="Times New Roman" w:cs="Times New Roman"/>
          <w:spacing w:val="42"/>
          <w:sz w:val="24"/>
          <w:szCs w:val="24"/>
          <w:lang w:eastAsia="en-US"/>
        </w:rPr>
        <w:t xml:space="preserve"> </w:t>
      </w:r>
      <w:proofErr w:type="gramStart"/>
      <w:r w:rsidRPr="005E182F">
        <w:rPr>
          <w:rFonts w:ascii="Times New Roman" w:hAnsi="Times New Roman" w:cs="Times New Roman"/>
          <w:spacing w:val="-3"/>
          <w:sz w:val="24"/>
          <w:szCs w:val="24"/>
          <w:lang w:eastAsia="en-US"/>
        </w:rPr>
        <w:t>обучающихся</w:t>
      </w:r>
      <w:proofErr w:type="gramEnd"/>
      <w:r w:rsidRPr="005E182F">
        <w:rPr>
          <w:rFonts w:ascii="Times New Roman" w:hAnsi="Times New Roman" w:cs="Times New Roman"/>
          <w:spacing w:val="45"/>
          <w:sz w:val="24"/>
          <w:szCs w:val="24"/>
          <w:lang w:eastAsia="en-US"/>
        </w:rPr>
        <w:t xml:space="preserve"> </w:t>
      </w:r>
      <w:r w:rsidRPr="005E182F">
        <w:rPr>
          <w:rFonts w:ascii="Times New Roman" w:hAnsi="Times New Roman" w:cs="Times New Roman"/>
          <w:spacing w:val="-1"/>
          <w:sz w:val="24"/>
          <w:szCs w:val="24"/>
          <w:lang w:eastAsia="en-US"/>
        </w:rPr>
        <w:t>между</w:t>
      </w:r>
      <w:r w:rsidRPr="005E182F">
        <w:rPr>
          <w:rFonts w:ascii="Times New Roman" w:hAnsi="Times New Roman" w:cs="Times New Roman"/>
          <w:spacing w:val="57"/>
          <w:sz w:val="24"/>
          <w:szCs w:val="24"/>
          <w:lang w:eastAsia="en-US"/>
        </w:rPr>
        <w:t xml:space="preserve"> </w:t>
      </w:r>
      <w:r w:rsidRPr="005E182F">
        <w:rPr>
          <w:rFonts w:ascii="Times New Roman" w:hAnsi="Times New Roman" w:cs="Times New Roman"/>
          <w:spacing w:val="-1"/>
          <w:sz w:val="24"/>
          <w:szCs w:val="24"/>
          <w:lang w:eastAsia="en-US"/>
        </w:rPr>
        <w:t>собой</w:t>
      </w:r>
      <w:r w:rsidRPr="005E182F">
        <w:rPr>
          <w:rFonts w:ascii="Times New Roman" w:hAnsi="Times New Roman" w:cs="Times New Roman"/>
          <w:sz w:val="24"/>
          <w:szCs w:val="24"/>
          <w:lang w:eastAsia="en-US"/>
        </w:rPr>
        <w:t xml:space="preserve"> на </w:t>
      </w:r>
      <w:r w:rsidRPr="005E182F">
        <w:rPr>
          <w:rFonts w:ascii="Times New Roman" w:hAnsi="Times New Roman" w:cs="Times New Roman"/>
          <w:spacing w:val="-2"/>
          <w:sz w:val="24"/>
          <w:szCs w:val="24"/>
          <w:lang w:eastAsia="en-US"/>
        </w:rPr>
        <w:t>уровне</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1"/>
          <w:sz w:val="24"/>
          <w:szCs w:val="24"/>
          <w:lang w:eastAsia="en-US"/>
        </w:rPr>
        <w:t xml:space="preserve">класса, </w:t>
      </w:r>
      <w:r w:rsidRPr="005E182F">
        <w:rPr>
          <w:rFonts w:ascii="Times New Roman" w:hAnsi="Times New Roman" w:cs="Times New Roman"/>
          <w:spacing w:val="-2"/>
          <w:sz w:val="24"/>
          <w:szCs w:val="24"/>
          <w:lang w:eastAsia="en-US"/>
        </w:rPr>
        <w:t>образовательной</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1"/>
          <w:sz w:val="24"/>
          <w:szCs w:val="24"/>
          <w:lang w:eastAsia="en-US"/>
        </w:rPr>
        <w:t>организации</w:t>
      </w:r>
      <w:r w:rsidRPr="005E182F">
        <w:rPr>
          <w:rFonts w:ascii="Times New Roman" w:hAnsi="Times New Roman" w:cs="Times New Roman"/>
          <w:sz w:val="24"/>
          <w:szCs w:val="24"/>
          <w:lang w:eastAsia="en-US"/>
        </w:rPr>
        <w:t xml:space="preserve"> и за</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2"/>
          <w:sz w:val="24"/>
          <w:szCs w:val="24"/>
          <w:lang w:eastAsia="en-US"/>
        </w:rPr>
        <w:t>ее</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1"/>
          <w:sz w:val="24"/>
          <w:szCs w:val="24"/>
          <w:lang w:eastAsia="en-US"/>
        </w:rPr>
        <w:t>пределами);</w:t>
      </w:r>
    </w:p>
    <w:p w:rsidR="006010AC" w:rsidRPr="005E182F" w:rsidRDefault="006010AC" w:rsidP="00D0100C">
      <w:pPr>
        <w:widowControl w:val="0"/>
        <w:spacing w:before="5" w:line="240" w:lineRule="auto"/>
        <w:ind w:left="102" w:right="105" w:firstLine="1077"/>
        <w:rPr>
          <w:rFonts w:ascii="Times New Roman" w:hAnsi="Times New Roman" w:cs="Times New Roman"/>
          <w:sz w:val="24"/>
          <w:szCs w:val="24"/>
          <w:lang w:eastAsia="en-US"/>
        </w:rPr>
      </w:pPr>
      <w:r w:rsidRPr="005E182F">
        <w:rPr>
          <w:rFonts w:ascii="Times New Roman" w:hAnsi="Times New Roman" w:cs="Times New Roman"/>
          <w:spacing w:val="-1"/>
          <w:sz w:val="24"/>
          <w:szCs w:val="24"/>
          <w:lang w:eastAsia="en-US"/>
        </w:rPr>
        <w:t>-приобретение</w:t>
      </w:r>
      <w:r w:rsidRPr="005E182F">
        <w:rPr>
          <w:rFonts w:ascii="Times New Roman" w:hAnsi="Times New Roman" w:cs="Times New Roman"/>
          <w:spacing w:val="1"/>
          <w:sz w:val="24"/>
          <w:szCs w:val="24"/>
          <w:lang w:eastAsia="en-US"/>
        </w:rPr>
        <w:t xml:space="preserve"> </w:t>
      </w:r>
      <w:proofErr w:type="gramStart"/>
      <w:r w:rsidRPr="005E182F">
        <w:rPr>
          <w:rFonts w:ascii="Times New Roman" w:hAnsi="Times New Roman" w:cs="Times New Roman"/>
          <w:spacing w:val="-2"/>
          <w:sz w:val="24"/>
          <w:szCs w:val="24"/>
          <w:lang w:eastAsia="en-US"/>
        </w:rPr>
        <w:t>обучающимся</w:t>
      </w:r>
      <w:proofErr w:type="gramEnd"/>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2"/>
          <w:sz w:val="24"/>
          <w:szCs w:val="24"/>
          <w:lang w:eastAsia="en-US"/>
        </w:rPr>
        <w:t>нравственных</w:t>
      </w:r>
      <w:r w:rsidRPr="005E182F">
        <w:rPr>
          <w:rFonts w:ascii="Times New Roman" w:hAnsi="Times New Roman" w:cs="Times New Roman"/>
          <w:spacing w:val="2"/>
          <w:sz w:val="24"/>
          <w:szCs w:val="24"/>
          <w:lang w:eastAsia="en-US"/>
        </w:rPr>
        <w:t xml:space="preserve"> </w:t>
      </w:r>
      <w:r w:rsidRPr="005E182F">
        <w:rPr>
          <w:rFonts w:ascii="Times New Roman" w:hAnsi="Times New Roman" w:cs="Times New Roman"/>
          <w:spacing w:val="-3"/>
          <w:sz w:val="24"/>
          <w:szCs w:val="24"/>
          <w:lang w:eastAsia="en-US"/>
        </w:rPr>
        <w:t>моделей</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поведения,</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4"/>
          <w:sz w:val="24"/>
          <w:szCs w:val="24"/>
          <w:lang w:eastAsia="en-US"/>
        </w:rPr>
        <w:t>кото</w:t>
      </w:r>
      <w:r w:rsidRPr="005E182F">
        <w:rPr>
          <w:rFonts w:ascii="Times New Roman" w:hAnsi="Times New Roman" w:cs="Times New Roman"/>
          <w:sz w:val="24"/>
          <w:szCs w:val="24"/>
          <w:lang w:eastAsia="en-US"/>
        </w:rPr>
        <w:t>рые</w:t>
      </w:r>
      <w:r w:rsidRPr="005E182F">
        <w:rPr>
          <w:rFonts w:ascii="Times New Roman" w:hAnsi="Times New Roman" w:cs="Times New Roman"/>
          <w:spacing w:val="11"/>
          <w:sz w:val="24"/>
          <w:szCs w:val="24"/>
          <w:lang w:eastAsia="en-US"/>
        </w:rPr>
        <w:t xml:space="preserve"> </w:t>
      </w:r>
      <w:r w:rsidRPr="005E182F">
        <w:rPr>
          <w:rFonts w:ascii="Times New Roman" w:hAnsi="Times New Roman" w:cs="Times New Roman"/>
          <w:spacing w:val="-1"/>
          <w:sz w:val="24"/>
          <w:szCs w:val="24"/>
          <w:lang w:eastAsia="en-US"/>
        </w:rPr>
        <w:t>он</w:t>
      </w:r>
      <w:r w:rsidRPr="005E182F">
        <w:rPr>
          <w:rFonts w:ascii="Times New Roman" w:hAnsi="Times New Roman" w:cs="Times New Roman"/>
          <w:spacing w:val="14"/>
          <w:sz w:val="24"/>
          <w:szCs w:val="24"/>
          <w:lang w:eastAsia="en-US"/>
        </w:rPr>
        <w:t xml:space="preserve"> </w:t>
      </w:r>
      <w:r w:rsidRPr="005E182F">
        <w:rPr>
          <w:rFonts w:ascii="Times New Roman" w:hAnsi="Times New Roman" w:cs="Times New Roman"/>
          <w:spacing w:val="-2"/>
          <w:sz w:val="24"/>
          <w:szCs w:val="24"/>
          <w:lang w:eastAsia="en-US"/>
        </w:rPr>
        <w:t>усвоил</w:t>
      </w:r>
      <w:r w:rsidRPr="005E182F">
        <w:rPr>
          <w:rFonts w:ascii="Times New Roman" w:hAnsi="Times New Roman" w:cs="Times New Roman"/>
          <w:spacing w:val="12"/>
          <w:sz w:val="24"/>
          <w:szCs w:val="24"/>
          <w:lang w:eastAsia="en-US"/>
        </w:rPr>
        <w:t xml:space="preserve"> </w:t>
      </w:r>
      <w:r w:rsidRPr="005E182F">
        <w:rPr>
          <w:rFonts w:ascii="Times New Roman" w:hAnsi="Times New Roman" w:cs="Times New Roman"/>
          <w:spacing w:val="-2"/>
          <w:sz w:val="24"/>
          <w:szCs w:val="24"/>
          <w:lang w:eastAsia="en-US"/>
        </w:rPr>
        <w:t>вследствие</w:t>
      </w:r>
      <w:r w:rsidRPr="005E182F">
        <w:rPr>
          <w:rFonts w:ascii="Times New Roman" w:hAnsi="Times New Roman" w:cs="Times New Roman"/>
          <w:spacing w:val="13"/>
          <w:sz w:val="24"/>
          <w:szCs w:val="24"/>
          <w:lang w:eastAsia="en-US"/>
        </w:rPr>
        <w:t xml:space="preserve"> </w:t>
      </w:r>
      <w:r w:rsidRPr="005E182F">
        <w:rPr>
          <w:rFonts w:ascii="Times New Roman" w:hAnsi="Times New Roman" w:cs="Times New Roman"/>
          <w:spacing w:val="-1"/>
          <w:sz w:val="24"/>
          <w:szCs w:val="24"/>
          <w:lang w:eastAsia="en-US"/>
        </w:rPr>
        <w:t>участия</w:t>
      </w:r>
      <w:r w:rsidRPr="005E182F">
        <w:rPr>
          <w:rFonts w:ascii="Times New Roman" w:hAnsi="Times New Roman" w:cs="Times New Roman"/>
          <w:spacing w:val="14"/>
          <w:sz w:val="24"/>
          <w:szCs w:val="24"/>
          <w:lang w:eastAsia="en-US"/>
        </w:rPr>
        <w:t xml:space="preserve"> </w:t>
      </w:r>
      <w:r w:rsidRPr="005E182F">
        <w:rPr>
          <w:rFonts w:ascii="Times New Roman" w:hAnsi="Times New Roman" w:cs="Times New Roman"/>
          <w:sz w:val="24"/>
          <w:szCs w:val="24"/>
          <w:lang w:eastAsia="en-US"/>
        </w:rPr>
        <w:t>в</w:t>
      </w:r>
      <w:r w:rsidRPr="005E182F">
        <w:rPr>
          <w:rFonts w:ascii="Times New Roman" w:hAnsi="Times New Roman" w:cs="Times New Roman"/>
          <w:spacing w:val="10"/>
          <w:sz w:val="24"/>
          <w:szCs w:val="24"/>
          <w:lang w:eastAsia="en-US"/>
        </w:rPr>
        <w:t xml:space="preserve"> </w:t>
      </w:r>
      <w:r w:rsidRPr="005E182F">
        <w:rPr>
          <w:rFonts w:ascii="Times New Roman" w:hAnsi="Times New Roman" w:cs="Times New Roman"/>
          <w:spacing w:val="-3"/>
          <w:sz w:val="24"/>
          <w:szCs w:val="24"/>
          <w:lang w:eastAsia="en-US"/>
        </w:rPr>
        <w:t>той</w:t>
      </w:r>
      <w:r w:rsidRPr="005E182F">
        <w:rPr>
          <w:rFonts w:ascii="Times New Roman" w:hAnsi="Times New Roman" w:cs="Times New Roman"/>
          <w:spacing w:val="14"/>
          <w:sz w:val="24"/>
          <w:szCs w:val="24"/>
          <w:lang w:eastAsia="en-US"/>
        </w:rPr>
        <w:t xml:space="preserve"> </w:t>
      </w:r>
      <w:r w:rsidRPr="005E182F">
        <w:rPr>
          <w:rFonts w:ascii="Times New Roman" w:hAnsi="Times New Roman" w:cs="Times New Roman"/>
          <w:spacing w:val="-2"/>
          <w:sz w:val="24"/>
          <w:szCs w:val="24"/>
          <w:lang w:eastAsia="en-US"/>
        </w:rPr>
        <w:t>или</w:t>
      </w:r>
      <w:r w:rsidRPr="005E182F">
        <w:rPr>
          <w:rFonts w:ascii="Times New Roman" w:hAnsi="Times New Roman" w:cs="Times New Roman"/>
          <w:spacing w:val="12"/>
          <w:sz w:val="24"/>
          <w:szCs w:val="24"/>
          <w:lang w:eastAsia="en-US"/>
        </w:rPr>
        <w:t xml:space="preserve"> </w:t>
      </w:r>
      <w:r w:rsidRPr="005E182F">
        <w:rPr>
          <w:rFonts w:ascii="Times New Roman" w:hAnsi="Times New Roman" w:cs="Times New Roman"/>
          <w:spacing w:val="-1"/>
          <w:sz w:val="24"/>
          <w:szCs w:val="24"/>
          <w:lang w:eastAsia="en-US"/>
        </w:rPr>
        <w:t>иной</w:t>
      </w:r>
      <w:r w:rsidRPr="005E182F">
        <w:rPr>
          <w:rFonts w:ascii="Times New Roman" w:hAnsi="Times New Roman" w:cs="Times New Roman"/>
          <w:spacing w:val="12"/>
          <w:sz w:val="24"/>
          <w:szCs w:val="24"/>
          <w:lang w:eastAsia="en-US"/>
        </w:rPr>
        <w:t xml:space="preserve"> </w:t>
      </w:r>
      <w:r w:rsidRPr="005E182F">
        <w:rPr>
          <w:rFonts w:ascii="Times New Roman" w:hAnsi="Times New Roman" w:cs="Times New Roman"/>
          <w:spacing w:val="-1"/>
          <w:sz w:val="24"/>
          <w:szCs w:val="24"/>
          <w:lang w:eastAsia="en-US"/>
        </w:rPr>
        <w:t>общественно</w:t>
      </w:r>
      <w:r w:rsidRPr="005E182F">
        <w:rPr>
          <w:rFonts w:ascii="Times New Roman" w:hAnsi="Times New Roman" w:cs="Times New Roman"/>
          <w:spacing w:val="14"/>
          <w:sz w:val="24"/>
          <w:szCs w:val="24"/>
          <w:lang w:eastAsia="en-US"/>
        </w:rPr>
        <w:t xml:space="preserve"> </w:t>
      </w:r>
      <w:r w:rsidRPr="005E182F">
        <w:rPr>
          <w:rFonts w:ascii="Times New Roman" w:hAnsi="Times New Roman" w:cs="Times New Roman"/>
          <w:spacing w:val="-3"/>
          <w:sz w:val="24"/>
          <w:szCs w:val="24"/>
          <w:lang w:eastAsia="en-US"/>
        </w:rPr>
        <w:t>значимой</w:t>
      </w:r>
      <w:r w:rsidRPr="005E182F">
        <w:rPr>
          <w:rFonts w:ascii="Times New Roman" w:hAnsi="Times New Roman" w:cs="Times New Roman"/>
          <w:spacing w:val="12"/>
          <w:sz w:val="24"/>
          <w:szCs w:val="24"/>
          <w:lang w:eastAsia="en-US"/>
        </w:rPr>
        <w:t xml:space="preserve"> </w:t>
      </w:r>
      <w:r w:rsidRPr="005E182F">
        <w:rPr>
          <w:rFonts w:ascii="Times New Roman" w:hAnsi="Times New Roman" w:cs="Times New Roman"/>
          <w:sz w:val="24"/>
          <w:szCs w:val="24"/>
          <w:lang w:eastAsia="en-US"/>
        </w:rPr>
        <w:t>деятельности;</w:t>
      </w:r>
    </w:p>
    <w:p w:rsidR="006010AC" w:rsidRPr="005E182F" w:rsidRDefault="006010AC" w:rsidP="00D0100C">
      <w:pPr>
        <w:widowControl w:val="0"/>
        <w:spacing w:before="6" w:line="240" w:lineRule="auto"/>
        <w:ind w:left="102" w:right="113" w:firstLine="1077"/>
        <w:rPr>
          <w:rFonts w:ascii="Times New Roman" w:hAnsi="Times New Roman" w:cs="Times New Roman"/>
          <w:sz w:val="24"/>
          <w:szCs w:val="24"/>
          <w:lang w:eastAsia="en-US"/>
        </w:rPr>
      </w:pPr>
      <w:r w:rsidRPr="005E182F">
        <w:rPr>
          <w:rFonts w:ascii="Times New Roman" w:hAnsi="Times New Roman" w:cs="Times New Roman"/>
          <w:spacing w:val="-1"/>
          <w:sz w:val="24"/>
          <w:szCs w:val="24"/>
          <w:lang w:eastAsia="en-US"/>
        </w:rPr>
        <w:t>-развитие</w:t>
      </w:r>
      <w:r w:rsidRPr="005E182F">
        <w:rPr>
          <w:rFonts w:ascii="Times New Roman" w:hAnsi="Times New Roman" w:cs="Times New Roman"/>
          <w:spacing w:val="52"/>
          <w:sz w:val="24"/>
          <w:szCs w:val="24"/>
          <w:lang w:eastAsia="en-US"/>
        </w:rPr>
        <w:t xml:space="preserve"> </w:t>
      </w:r>
      <w:r w:rsidRPr="005E182F">
        <w:rPr>
          <w:rFonts w:ascii="Times New Roman" w:hAnsi="Times New Roman" w:cs="Times New Roman"/>
          <w:spacing w:val="-2"/>
          <w:sz w:val="24"/>
          <w:szCs w:val="24"/>
          <w:lang w:eastAsia="en-US"/>
        </w:rPr>
        <w:t>обучающегося</w:t>
      </w:r>
      <w:r w:rsidRPr="005E182F">
        <w:rPr>
          <w:rFonts w:ascii="Times New Roman" w:hAnsi="Times New Roman" w:cs="Times New Roman"/>
          <w:spacing w:val="52"/>
          <w:sz w:val="24"/>
          <w:szCs w:val="24"/>
          <w:lang w:eastAsia="en-US"/>
        </w:rPr>
        <w:t xml:space="preserve"> </w:t>
      </w:r>
      <w:r w:rsidRPr="005E182F">
        <w:rPr>
          <w:rFonts w:ascii="Times New Roman" w:hAnsi="Times New Roman" w:cs="Times New Roman"/>
          <w:spacing w:val="-3"/>
          <w:sz w:val="24"/>
          <w:szCs w:val="24"/>
          <w:lang w:eastAsia="en-US"/>
        </w:rPr>
        <w:t>как</w:t>
      </w:r>
      <w:r w:rsidRPr="005E182F">
        <w:rPr>
          <w:rFonts w:ascii="Times New Roman" w:hAnsi="Times New Roman" w:cs="Times New Roman"/>
          <w:spacing w:val="52"/>
          <w:sz w:val="24"/>
          <w:szCs w:val="24"/>
          <w:lang w:eastAsia="en-US"/>
        </w:rPr>
        <w:t xml:space="preserve"> </w:t>
      </w:r>
      <w:r w:rsidRPr="005E182F">
        <w:rPr>
          <w:rFonts w:ascii="Times New Roman" w:hAnsi="Times New Roman" w:cs="Times New Roman"/>
          <w:sz w:val="24"/>
          <w:szCs w:val="24"/>
          <w:lang w:eastAsia="en-US"/>
        </w:rPr>
        <w:t>личности,</w:t>
      </w:r>
      <w:r w:rsidRPr="005E182F">
        <w:rPr>
          <w:rFonts w:ascii="Times New Roman" w:hAnsi="Times New Roman" w:cs="Times New Roman"/>
          <w:spacing w:val="49"/>
          <w:sz w:val="24"/>
          <w:szCs w:val="24"/>
          <w:lang w:eastAsia="en-US"/>
        </w:rPr>
        <w:t xml:space="preserve"> </w:t>
      </w:r>
      <w:r w:rsidRPr="005E182F">
        <w:rPr>
          <w:rFonts w:ascii="Times New Roman" w:hAnsi="Times New Roman" w:cs="Times New Roman"/>
          <w:spacing w:val="-2"/>
          <w:sz w:val="24"/>
          <w:szCs w:val="24"/>
          <w:lang w:eastAsia="en-US"/>
        </w:rPr>
        <w:t>формирование</w:t>
      </w:r>
      <w:r w:rsidRPr="005E182F">
        <w:rPr>
          <w:rFonts w:ascii="Times New Roman" w:hAnsi="Times New Roman" w:cs="Times New Roman"/>
          <w:spacing w:val="52"/>
          <w:sz w:val="24"/>
          <w:szCs w:val="24"/>
          <w:lang w:eastAsia="en-US"/>
        </w:rPr>
        <w:t xml:space="preserve"> </w:t>
      </w:r>
      <w:r w:rsidRPr="005E182F">
        <w:rPr>
          <w:rFonts w:ascii="Times New Roman" w:hAnsi="Times New Roman" w:cs="Times New Roman"/>
          <w:spacing w:val="-4"/>
          <w:sz w:val="24"/>
          <w:szCs w:val="24"/>
          <w:lang w:eastAsia="en-US"/>
        </w:rPr>
        <w:t>его</w:t>
      </w:r>
      <w:r w:rsidRPr="005E182F">
        <w:rPr>
          <w:rFonts w:ascii="Times New Roman" w:hAnsi="Times New Roman" w:cs="Times New Roman"/>
          <w:spacing w:val="51"/>
          <w:sz w:val="24"/>
          <w:szCs w:val="24"/>
          <w:lang w:eastAsia="en-US"/>
        </w:rPr>
        <w:t xml:space="preserve"> </w:t>
      </w:r>
      <w:r w:rsidRPr="005E182F">
        <w:rPr>
          <w:rFonts w:ascii="Times New Roman" w:hAnsi="Times New Roman" w:cs="Times New Roman"/>
          <w:spacing w:val="-1"/>
          <w:sz w:val="24"/>
          <w:szCs w:val="24"/>
          <w:lang w:eastAsia="en-US"/>
        </w:rPr>
        <w:t>социальной</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компетентности,</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pacing w:val="-2"/>
          <w:sz w:val="24"/>
          <w:szCs w:val="24"/>
          <w:lang w:eastAsia="en-US"/>
        </w:rPr>
        <w:t>чувства</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патриотизма</w:t>
      </w:r>
      <w:r w:rsidRPr="005E182F">
        <w:rPr>
          <w:rFonts w:ascii="Times New Roman" w:hAnsi="Times New Roman" w:cs="Times New Roman"/>
          <w:sz w:val="24"/>
          <w:szCs w:val="24"/>
          <w:lang w:eastAsia="en-US"/>
        </w:rPr>
        <w:t xml:space="preserve"> и </w:t>
      </w:r>
      <w:r w:rsidRPr="005E182F">
        <w:rPr>
          <w:rFonts w:ascii="Times New Roman" w:hAnsi="Times New Roman" w:cs="Times New Roman"/>
          <w:spacing w:val="-11"/>
          <w:sz w:val="24"/>
          <w:szCs w:val="24"/>
          <w:lang w:eastAsia="en-US"/>
        </w:rPr>
        <w:t>т.</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z w:val="24"/>
          <w:szCs w:val="24"/>
          <w:lang w:eastAsia="en-US"/>
        </w:rPr>
        <w:t>д.</w:t>
      </w:r>
    </w:p>
    <w:p w:rsidR="006010AC" w:rsidRPr="005E182F" w:rsidRDefault="006010AC" w:rsidP="00D0100C">
      <w:pPr>
        <w:widowControl w:val="0"/>
        <w:spacing w:before="3" w:line="240" w:lineRule="auto"/>
        <w:ind w:left="102" w:right="104" w:firstLine="707"/>
        <w:rPr>
          <w:rFonts w:ascii="Times New Roman" w:hAnsi="Times New Roman" w:cs="Times New Roman"/>
          <w:spacing w:val="41"/>
          <w:sz w:val="24"/>
          <w:szCs w:val="24"/>
          <w:lang w:eastAsia="en-US"/>
        </w:rPr>
      </w:pPr>
      <w:r w:rsidRPr="005E182F">
        <w:rPr>
          <w:rFonts w:ascii="Times New Roman" w:hAnsi="Times New Roman" w:cs="Times New Roman"/>
          <w:spacing w:val="-1"/>
          <w:sz w:val="24"/>
          <w:szCs w:val="24"/>
          <w:lang w:eastAsia="en-US"/>
        </w:rPr>
        <w:t>При</w:t>
      </w:r>
      <w:r w:rsidRPr="005E182F">
        <w:rPr>
          <w:rFonts w:ascii="Times New Roman" w:hAnsi="Times New Roman" w:cs="Times New Roman"/>
          <w:spacing w:val="66"/>
          <w:sz w:val="24"/>
          <w:szCs w:val="24"/>
          <w:lang w:eastAsia="en-US"/>
        </w:rPr>
        <w:t xml:space="preserve"> </w:t>
      </w:r>
      <w:r w:rsidRPr="005E182F">
        <w:rPr>
          <w:rFonts w:ascii="Times New Roman" w:hAnsi="Times New Roman" w:cs="Times New Roman"/>
          <w:spacing w:val="-3"/>
          <w:sz w:val="24"/>
          <w:szCs w:val="24"/>
          <w:lang w:eastAsia="en-US"/>
        </w:rPr>
        <w:t>этом</w:t>
      </w:r>
      <w:r w:rsidRPr="005E182F">
        <w:rPr>
          <w:rFonts w:ascii="Times New Roman" w:hAnsi="Times New Roman" w:cs="Times New Roman"/>
          <w:spacing w:val="63"/>
          <w:sz w:val="24"/>
          <w:szCs w:val="24"/>
          <w:lang w:eastAsia="en-US"/>
        </w:rPr>
        <w:t xml:space="preserve"> </w:t>
      </w:r>
      <w:r w:rsidRPr="005E182F">
        <w:rPr>
          <w:rFonts w:ascii="Times New Roman" w:hAnsi="Times New Roman" w:cs="Times New Roman"/>
          <w:spacing w:val="-1"/>
          <w:sz w:val="24"/>
          <w:szCs w:val="24"/>
          <w:lang w:eastAsia="en-US"/>
        </w:rPr>
        <w:t>учитывается,</w:t>
      </w:r>
      <w:r w:rsidRPr="005E182F">
        <w:rPr>
          <w:rFonts w:ascii="Times New Roman" w:hAnsi="Times New Roman" w:cs="Times New Roman"/>
          <w:spacing w:val="65"/>
          <w:sz w:val="24"/>
          <w:szCs w:val="24"/>
          <w:lang w:eastAsia="en-US"/>
        </w:rPr>
        <w:t xml:space="preserve"> </w:t>
      </w:r>
      <w:r w:rsidRPr="005E182F">
        <w:rPr>
          <w:rFonts w:ascii="Times New Roman" w:hAnsi="Times New Roman" w:cs="Times New Roman"/>
          <w:spacing w:val="-2"/>
          <w:sz w:val="24"/>
          <w:szCs w:val="24"/>
          <w:lang w:eastAsia="en-US"/>
        </w:rPr>
        <w:t>что</w:t>
      </w:r>
      <w:r w:rsidRPr="005E182F">
        <w:rPr>
          <w:rFonts w:ascii="Times New Roman" w:hAnsi="Times New Roman" w:cs="Times New Roman"/>
          <w:spacing w:val="66"/>
          <w:sz w:val="24"/>
          <w:szCs w:val="24"/>
          <w:lang w:eastAsia="en-US"/>
        </w:rPr>
        <w:t xml:space="preserve"> </w:t>
      </w:r>
      <w:r w:rsidRPr="005E182F">
        <w:rPr>
          <w:rFonts w:ascii="Times New Roman" w:hAnsi="Times New Roman" w:cs="Times New Roman"/>
          <w:spacing w:val="-1"/>
          <w:sz w:val="24"/>
          <w:szCs w:val="24"/>
          <w:lang w:eastAsia="en-US"/>
        </w:rPr>
        <w:t>развитие</w:t>
      </w:r>
      <w:r w:rsidRPr="005E182F">
        <w:rPr>
          <w:rFonts w:ascii="Times New Roman" w:hAnsi="Times New Roman" w:cs="Times New Roman"/>
          <w:spacing w:val="66"/>
          <w:sz w:val="24"/>
          <w:szCs w:val="24"/>
          <w:lang w:eastAsia="en-US"/>
        </w:rPr>
        <w:t xml:space="preserve"> </w:t>
      </w:r>
      <w:r w:rsidRPr="005E182F">
        <w:rPr>
          <w:rFonts w:ascii="Times New Roman" w:hAnsi="Times New Roman" w:cs="Times New Roman"/>
          <w:sz w:val="24"/>
          <w:szCs w:val="24"/>
          <w:lang w:eastAsia="en-US"/>
        </w:rPr>
        <w:t>личности</w:t>
      </w:r>
      <w:r w:rsidRPr="005E182F">
        <w:rPr>
          <w:rFonts w:ascii="Times New Roman" w:hAnsi="Times New Roman" w:cs="Times New Roman"/>
          <w:spacing w:val="66"/>
          <w:sz w:val="24"/>
          <w:szCs w:val="24"/>
          <w:lang w:eastAsia="en-US"/>
        </w:rPr>
        <w:t xml:space="preserve"> </w:t>
      </w:r>
      <w:r w:rsidRPr="005E182F">
        <w:rPr>
          <w:rFonts w:ascii="Times New Roman" w:hAnsi="Times New Roman" w:cs="Times New Roman"/>
          <w:spacing w:val="-2"/>
          <w:sz w:val="24"/>
          <w:szCs w:val="24"/>
          <w:lang w:eastAsia="en-US"/>
        </w:rPr>
        <w:t>обучающегося,</w:t>
      </w:r>
      <w:r w:rsidRPr="005E182F">
        <w:rPr>
          <w:rFonts w:ascii="Times New Roman" w:hAnsi="Times New Roman" w:cs="Times New Roman"/>
          <w:spacing w:val="35"/>
          <w:sz w:val="24"/>
          <w:szCs w:val="24"/>
          <w:lang w:eastAsia="en-US"/>
        </w:rPr>
        <w:t xml:space="preserve"> </w:t>
      </w:r>
      <w:r w:rsidRPr="005E182F">
        <w:rPr>
          <w:rFonts w:ascii="Times New Roman" w:hAnsi="Times New Roman" w:cs="Times New Roman"/>
          <w:spacing w:val="-2"/>
          <w:sz w:val="24"/>
          <w:szCs w:val="24"/>
          <w:lang w:eastAsia="en-US"/>
        </w:rPr>
        <w:t>формирование</w:t>
      </w:r>
      <w:r w:rsidRPr="005E182F">
        <w:rPr>
          <w:rFonts w:ascii="Times New Roman" w:hAnsi="Times New Roman" w:cs="Times New Roman"/>
          <w:spacing w:val="24"/>
          <w:sz w:val="24"/>
          <w:szCs w:val="24"/>
          <w:lang w:eastAsia="en-US"/>
        </w:rPr>
        <w:t xml:space="preserve"> </w:t>
      </w:r>
      <w:r w:rsidRPr="005E182F">
        <w:rPr>
          <w:rFonts w:ascii="Times New Roman" w:hAnsi="Times New Roman" w:cs="Times New Roman"/>
          <w:spacing w:val="-3"/>
          <w:sz w:val="24"/>
          <w:szCs w:val="24"/>
          <w:lang w:eastAsia="en-US"/>
        </w:rPr>
        <w:t>его</w:t>
      </w:r>
      <w:r w:rsidRPr="005E182F">
        <w:rPr>
          <w:rFonts w:ascii="Times New Roman" w:hAnsi="Times New Roman" w:cs="Times New Roman"/>
          <w:spacing w:val="23"/>
          <w:sz w:val="24"/>
          <w:szCs w:val="24"/>
          <w:lang w:eastAsia="en-US"/>
        </w:rPr>
        <w:t xml:space="preserve"> </w:t>
      </w:r>
      <w:r w:rsidRPr="005E182F">
        <w:rPr>
          <w:rFonts w:ascii="Times New Roman" w:hAnsi="Times New Roman" w:cs="Times New Roman"/>
          <w:spacing w:val="-1"/>
          <w:sz w:val="24"/>
          <w:szCs w:val="24"/>
          <w:lang w:eastAsia="en-US"/>
        </w:rPr>
        <w:t>социальных</w:t>
      </w:r>
      <w:r w:rsidRPr="005E182F">
        <w:rPr>
          <w:rFonts w:ascii="Times New Roman" w:hAnsi="Times New Roman" w:cs="Times New Roman"/>
          <w:spacing w:val="25"/>
          <w:sz w:val="24"/>
          <w:szCs w:val="24"/>
          <w:lang w:eastAsia="en-US"/>
        </w:rPr>
        <w:t xml:space="preserve"> </w:t>
      </w:r>
      <w:r w:rsidRPr="005E182F">
        <w:rPr>
          <w:rFonts w:ascii="Times New Roman" w:hAnsi="Times New Roman" w:cs="Times New Roman"/>
          <w:spacing w:val="-3"/>
          <w:sz w:val="24"/>
          <w:szCs w:val="24"/>
          <w:lang w:eastAsia="en-US"/>
        </w:rPr>
        <w:t>компетенций</w:t>
      </w:r>
      <w:r w:rsidRPr="005E182F">
        <w:rPr>
          <w:rFonts w:ascii="Times New Roman" w:hAnsi="Times New Roman" w:cs="Times New Roman"/>
          <w:spacing w:val="24"/>
          <w:sz w:val="24"/>
          <w:szCs w:val="24"/>
          <w:lang w:eastAsia="en-US"/>
        </w:rPr>
        <w:t xml:space="preserve"> </w:t>
      </w:r>
      <w:r w:rsidRPr="005E182F">
        <w:rPr>
          <w:rFonts w:ascii="Times New Roman" w:hAnsi="Times New Roman" w:cs="Times New Roman"/>
          <w:spacing w:val="-1"/>
          <w:sz w:val="24"/>
          <w:szCs w:val="24"/>
          <w:lang w:eastAsia="en-US"/>
        </w:rPr>
        <w:t>становится</w:t>
      </w:r>
      <w:r w:rsidRPr="005E182F">
        <w:rPr>
          <w:rFonts w:ascii="Times New Roman" w:hAnsi="Times New Roman" w:cs="Times New Roman"/>
          <w:spacing w:val="24"/>
          <w:sz w:val="24"/>
          <w:szCs w:val="24"/>
          <w:lang w:eastAsia="en-US"/>
        </w:rPr>
        <w:t xml:space="preserve"> </w:t>
      </w:r>
      <w:r w:rsidRPr="005E182F">
        <w:rPr>
          <w:rFonts w:ascii="Times New Roman" w:hAnsi="Times New Roman" w:cs="Times New Roman"/>
          <w:spacing w:val="-3"/>
          <w:sz w:val="24"/>
          <w:szCs w:val="24"/>
          <w:lang w:eastAsia="en-US"/>
        </w:rPr>
        <w:t>возможным</w:t>
      </w:r>
      <w:r w:rsidRPr="005E182F">
        <w:rPr>
          <w:rFonts w:ascii="Times New Roman" w:hAnsi="Times New Roman" w:cs="Times New Roman"/>
          <w:spacing w:val="75"/>
          <w:sz w:val="24"/>
          <w:szCs w:val="24"/>
          <w:lang w:eastAsia="en-US"/>
        </w:rPr>
        <w:t xml:space="preserve"> </w:t>
      </w:r>
      <w:r w:rsidRPr="005E182F">
        <w:rPr>
          <w:rFonts w:ascii="Times New Roman" w:hAnsi="Times New Roman" w:cs="Times New Roman"/>
          <w:spacing w:val="-3"/>
          <w:sz w:val="24"/>
          <w:szCs w:val="24"/>
          <w:lang w:eastAsia="en-US"/>
        </w:rPr>
        <w:t>благодаря</w:t>
      </w:r>
      <w:r w:rsidRPr="005E182F">
        <w:rPr>
          <w:rFonts w:ascii="Times New Roman" w:hAnsi="Times New Roman" w:cs="Times New Roman"/>
          <w:spacing w:val="5"/>
          <w:sz w:val="24"/>
          <w:szCs w:val="24"/>
          <w:lang w:eastAsia="en-US"/>
        </w:rPr>
        <w:t xml:space="preserve"> </w:t>
      </w:r>
      <w:r w:rsidRPr="005E182F">
        <w:rPr>
          <w:rFonts w:ascii="Times New Roman" w:hAnsi="Times New Roman" w:cs="Times New Roman"/>
          <w:spacing w:val="-1"/>
          <w:sz w:val="24"/>
          <w:szCs w:val="24"/>
          <w:lang w:eastAsia="en-US"/>
        </w:rPr>
        <w:t>воспитательной</w:t>
      </w:r>
      <w:r w:rsidRPr="005E182F">
        <w:rPr>
          <w:rFonts w:ascii="Times New Roman" w:hAnsi="Times New Roman" w:cs="Times New Roman"/>
          <w:spacing w:val="5"/>
          <w:sz w:val="24"/>
          <w:szCs w:val="24"/>
          <w:lang w:eastAsia="en-US"/>
        </w:rPr>
        <w:t xml:space="preserve"> </w:t>
      </w:r>
      <w:r w:rsidRPr="005E182F">
        <w:rPr>
          <w:rFonts w:ascii="Times New Roman" w:hAnsi="Times New Roman" w:cs="Times New Roman"/>
          <w:sz w:val="24"/>
          <w:szCs w:val="24"/>
          <w:lang w:eastAsia="en-US"/>
        </w:rPr>
        <w:t>деятельности</w:t>
      </w:r>
      <w:r w:rsidRPr="005E182F">
        <w:rPr>
          <w:rFonts w:ascii="Times New Roman" w:hAnsi="Times New Roman" w:cs="Times New Roman"/>
          <w:spacing w:val="6"/>
          <w:sz w:val="24"/>
          <w:szCs w:val="24"/>
          <w:lang w:eastAsia="en-US"/>
        </w:rPr>
        <w:t xml:space="preserve"> </w:t>
      </w:r>
      <w:r w:rsidRPr="005E182F">
        <w:rPr>
          <w:rFonts w:ascii="Times New Roman" w:hAnsi="Times New Roman" w:cs="Times New Roman"/>
          <w:spacing w:val="-3"/>
          <w:sz w:val="24"/>
          <w:szCs w:val="24"/>
          <w:lang w:eastAsia="en-US"/>
        </w:rPr>
        <w:t>педагогов,</w:t>
      </w:r>
      <w:r w:rsidRPr="005E182F">
        <w:rPr>
          <w:rFonts w:ascii="Times New Roman" w:hAnsi="Times New Roman" w:cs="Times New Roman"/>
          <w:spacing w:val="6"/>
          <w:sz w:val="24"/>
          <w:szCs w:val="24"/>
          <w:lang w:eastAsia="en-US"/>
        </w:rPr>
        <w:t xml:space="preserve"> </w:t>
      </w:r>
      <w:r w:rsidRPr="005E182F">
        <w:rPr>
          <w:rFonts w:ascii="Times New Roman" w:hAnsi="Times New Roman" w:cs="Times New Roman"/>
          <w:spacing w:val="-2"/>
          <w:sz w:val="24"/>
          <w:szCs w:val="24"/>
          <w:lang w:eastAsia="en-US"/>
        </w:rPr>
        <w:t>других</w:t>
      </w:r>
      <w:r w:rsidRPr="005E182F">
        <w:rPr>
          <w:rFonts w:ascii="Times New Roman" w:hAnsi="Times New Roman" w:cs="Times New Roman"/>
          <w:spacing w:val="8"/>
          <w:sz w:val="24"/>
          <w:szCs w:val="24"/>
          <w:lang w:eastAsia="en-US"/>
        </w:rPr>
        <w:t xml:space="preserve"> </w:t>
      </w:r>
      <w:r w:rsidRPr="005E182F">
        <w:rPr>
          <w:rFonts w:ascii="Times New Roman" w:hAnsi="Times New Roman" w:cs="Times New Roman"/>
          <w:spacing w:val="-4"/>
          <w:sz w:val="24"/>
          <w:szCs w:val="24"/>
          <w:lang w:eastAsia="en-US"/>
        </w:rPr>
        <w:t>субъектов</w:t>
      </w:r>
      <w:r w:rsidRPr="005E182F">
        <w:rPr>
          <w:rFonts w:ascii="Times New Roman" w:hAnsi="Times New Roman" w:cs="Times New Roman"/>
          <w:spacing w:val="31"/>
          <w:sz w:val="24"/>
          <w:szCs w:val="24"/>
          <w:lang w:eastAsia="en-US"/>
        </w:rPr>
        <w:t xml:space="preserve"> </w:t>
      </w:r>
      <w:r w:rsidRPr="005E182F">
        <w:rPr>
          <w:rFonts w:ascii="Times New Roman" w:hAnsi="Times New Roman" w:cs="Times New Roman"/>
          <w:spacing w:val="-2"/>
          <w:sz w:val="24"/>
          <w:szCs w:val="24"/>
          <w:lang w:eastAsia="en-US"/>
        </w:rPr>
        <w:t>нравственного</w:t>
      </w:r>
      <w:r w:rsidRPr="005E182F">
        <w:rPr>
          <w:rFonts w:ascii="Times New Roman" w:hAnsi="Times New Roman" w:cs="Times New Roman"/>
          <w:spacing w:val="46"/>
          <w:sz w:val="24"/>
          <w:szCs w:val="24"/>
          <w:lang w:eastAsia="en-US"/>
        </w:rPr>
        <w:t xml:space="preserve"> </w:t>
      </w:r>
      <w:r w:rsidRPr="005E182F">
        <w:rPr>
          <w:rFonts w:ascii="Times New Roman" w:hAnsi="Times New Roman" w:cs="Times New Roman"/>
          <w:spacing w:val="-1"/>
          <w:sz w:val="24"/>
          <w:szCs w:val="24"/>
          <w:lang w:eastAsia="en-US"/>
        </w:rPr>
        <w:t>развития</w:t>
      </w:r>
      <w:r w:rsidRPr="005E182F">
        <w:rPr>
          <w:rFonts w:ascii="Times New Roman" w:hAnsi="Times New Roman" w:cs="Times New Roman"/>
          <w:spacing w:val="44"/>
          <w:sz w:val="24"/>
          <w:szCs w:val="24"/>
          <w:lang w:eastAsia="en-US"/>
        </w:rPr>
        <w:t xml:space="preserve"> </w:t>
      </w:r>
      <w:r w:rsidRPr="005E182F">
        <w:rPr>
          <w:rFonts w:ascii="Times New Roman" w:hAnsi="Times New Roman" w:cs="Times New Roman"/>
          <w:sz w:val="24"/>
          <w:szCs w:val="24"/>
          <w:lang w:eastAsia="en-US"/>
        </w:rPr>
        <w:t>(семьи,</w:t>
      </w:r>
      <w:r w:rsidRPr="005E182F">
        <w:rPr>
          <w:rFonts w:ascii="Times New Roman" w:hAnsi="Times New Roman" w:cs="Times New Roman"/>
          <w:spacing w:val="42"/>
          <w:sz w:val="24"/>
          <w:szCs w:val="24"/>
          <w:lang w:eastAsia="en-US"/>
        </w:rPr>
        <w:t xml:space="preserve"> </w:t>
      </w:r>
      <w:r w:rsidRPr="005E182F">
        <w:rPr>
          <w:rFonts w:ascii="Times New Roman" w:hAnsi="Times New Roman" w:cs="Times New Roman"/>
          <w:spacing w:val="-2"/>
          <w:sz w:val="24"/>
          <w:szCs w:val="24"/>
          <w:lang w:eastAsia="en-US"/>
        </w:rPr>
        <w:t>друзей,</w:t>
      </w:r>
      <w:r w:rsidRPr="005E182F">
        <w:rPr>
          <w:rFonts w:ascii="Times New Roman" w:hAnsi="Times New Roman" w:cs="Times New Roman"/>
          <w:spacing w:val="45"/>
          <w:sz w:val="24"/>
          <w:szCs w:val="24"/>
          <w:lang w:eastAsia="en-US"/>
        </w:rPr>
        <w:t xml:space="preserve"> </w:t>
      </w:r>
      <w:r w:rsidRPr="005E182F">
        <w:rPr>
          <w:rFonts w:ascii="Times New Roman" w:hAnsi="Times New Roman" w:cs="Times New Roman"/>
          <w:spacing w:val="-2"/>
          <w:sz w:val="24"/>
          <w:szCs w:val="24"/>
          <w:lang w:eastAsia="en-US"/>
        </w:rPr>
        <w:t>ближайшего</w:t>
      </w:r>
      <w:r w:rsidRPr="005E182F">
        <w:rPr>
          <w:rFonts w:ascii="Times New Roman" w:hAnsi="Times New Roman" w:cs="Times New Roman"/>
          <w:spacing w:val="44"/>
          <w:sz w:val="24"/>
          <w:szCs w:val="24"/>
          <w:lang w:eastAsia="en-US"/>
        </w:rPr>
        <w:t xml:space="preserve"> </w:t>
      </w:r>
      <w:r w:rsidRPr="005E182F">
        <w:rPr>
          <w:rFonts w:ascii="Times New Roman" w:hAnsi="Times New Roman" w:cs="Times New Roman"/>
          <w:spacing w:val="-2"/>
          <w:sz w:val="24"/>
          <w:szCs w:val="24"/>
          <w:lang w:eastAsia="en-US"/>
        </w:rPr>
        <w:t>окружения,</w:t>
      </w:r>
      <w:r w:rsidRPr="005E182F">
        <w:rPr>
          <w:rFonts w:ascii="Times New Roman" w:hAnsi="Times New Roman" w:cs="Times New Roman"/>
          <w:spacing w:val="41"/>
          <w:sz w:val="24"/>
          <w:szCs w:val="24"/>
          <w:lang w:eastAsia="en-US"/>
        </w:rPr>
        <w:t xml:space="preserve"> </w:t>
      </w:r>
      <w:r w:rsidRPr="005E182F">
        <w:rPr>
          <w:rFonts w:ascii="Times New Roman" w:hAnsi="Times New Roman" w:cs="Times New Roman"/>
          <w:sz w:val="24"/>
          <w:szCs w:val="24"/>
          <w:lang w:eastAsia="en-US"/>
        </w:rPr>
        <w:t xml:space="preserve">общественности, </w:t>
      </w:r>
      <w:r w:rsidRPr="005E182F">
        <w:rPr>
          <w:rFonts w:ascii="Times New Roman" w:hAnsi="Times New Roman" w:cs="Times New Roman"/>
          <w:spacing w:val="-1"/>
          <w:sz w:val="24"/>
          <w:szCs w:val="24"/>
          <w:lang w:eastAsia="en-US"/>
        </w:rPr>
        <w:t xml:space="preserve">СМИ </w:t>
      </w:r>
      <w:r w:rsidRPr="005E182F">
        <w:rPr>
          <w:rFonts w:ascii="Times New Roman" w:hAnsi="Times New Roman" w:cs="Times New Roman"/>
          <w:sz w:val="24"/>
          <w:szCs w:val="24"/>
          <w:lang w:eastAsia="en-US"/>
        </w:rPr>
        <w:t xml:space="preserve">и </w:t>
      </w:r>
      <w:r w:rsidRPr="005E182F">
        <w:rPr>
          <w:rFonts w:ascii="Times New Roman" w:hAnsi="Times New Roman" w:cs="Times New Roman"/>
          <w:spacing w:val="-12"/>
          <w:sz w:val="24"/>
          <w:szCs w:val="24"/>
          <w:lang w:eastAsia="en-US"/>
        </w:rPr>
        <w:t>т.</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z w:val="24"/>
          <w:szCs w:val="24"/>
          <w:lang w:eastAsia="en-US"/>
        </w:rPr>
        <w:t>п.),</w:t>
      </w:r>
      <w:r w:rsidRPr="005E182F">
        <w:rPr>
          <w:rFonts w:ascii="Times New Roman" w:hAnsi="Times New Roman" w:cs="Times New Roman"/>
          <w:spacing w:val="-1"/>
          <w:sz w:val="24"/>
          <w:szCs w:val="24"/>
          <w:lang w:eastAsia="en-US"/>
        </w:rPr>
        <w:t xml:space="preserve"> </w:t>
      </w:r>
      <w:r w:rsidRPr="005E182F">
        <w:rPr>
          <w:rFonts w:ascii="Times New Roman" w:hAnsi="Times New Roman" w:cs="Times New Roman"/>
          <w:sz w:val="24"/>
          <w:szCs w:val="24"/>
          <w:lang w:eastAsia="en-US"/>
        </w:rPr>
        <w:t>а</w:t>
      </w:r>
      <w:r w:rsidRPr="005E182F">
        <w:rPr>
          <w:rFonts w:ascii="Times New Roman" w:hAnsi="Times New Roman" w:cs="Times New Roman"/>
          <w:spacing w:val="-1"/>
          <w:sz w:val="24"/>
          <w:szCs w:val="24"/>
          <w:lang w:eastAsia="en-US"/>
        </w:rPr>
        <w:t xml:space="preserve"> также</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1"/>
          <w:sz w:val="24"/>
          <w:szCs w:val="24"/>
          <w:lang w:eastAsia="en-US"/>
        </w:rPr>
        <w:t>собственным</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усилиям</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lastRenderedPageBreak/>
        <w:t>обучающегося.</w:t>
      </w:r>
    </w:p>
    <w:p w:rsidR="000C5266" w:rsidRDefault="000C5266" w:rsidP="00D0100C">
      <w:pPr>
        <w:widowControl w:val="0"/>
        <w:spacing w:before="5" w:line="240" w:lineRule="auto"/>
        <w:ind w:left="102" w:right="114" w:firstLine="707"/>
        <w:rPr>
          <w:rFonts w:ascii="Times New Roman" w:hAnsi="Times New Roman" w:cs="Times New Roman"/>
          <w:spacing w:val="-1"/>
          <w:sz w:val="24"/>
          <w:szCs w:val="24"/>
          <w:lang w:eastAsia="en-US"/>
        </w:rPr>
      </w:pPr>
      <w:r>
        <w:rPr>
          <w:rFonts w:ascii="Times New Roman" w:hAnsi="Times New Roman" w:cs="Times New Roman"/>
          <w:spacing w:val="-1"/>
          <w:sz w:val="24"/>
          <w:szCs w:val="24"/>
          <w:lang w:eastAsia="en-US"/>
        </w:rPr>
        <w:t>2.3.5. Планируемые результаты</w:t>
      </w:r>
    </w:p>
    <w:p w:rsidR="006010AC" w:rsidRPr="005E182F" w:rsidRDefault="006010AC" w:rsidP="00D0100C">
      <w:pPr>
        <w:widowControl w:val="0"/>
        <w:spacing w:before="5" w:line="240" w:lineRule="auto"/>
        <w:ind w:left="102" w:right="114" w:firstLine="707"/>
        <w:rPr>
          <w:rFonts w:ascii="Times New Roman" w:hAnsi="Times New Roman" w:cs="Times New Roman"/>
          <w:sz w:val="24"/>
          <w:szCs w:val="24"/>
          <w:lang w:eastAsia="en-US"/>
        </w:rPr>
      </w:pPr>
      <w:proofErr w:type="gramStart"/>
      <w:r w:rsidRPr="005E182F">
        <w:rPr>
          <w:rFonts w:ascii="Times New Roman" w:hAnsi="Times New Roman" w:cs="Times New Roman"/>
          <w:spacing w:val="-1"/>
          <w:sz w:val="24"/>
          <w:szCs w:val="24"/>
          <w:lang w:eastAsia="en-US"/>
        </w:rPr>
        <w:t>По</w:t>
      </w:r>
      <w:r w:rsidRPr="005E182F">
        <w:rPr>
          <w:rFonts w:ascii="Times New Roman" w:hAnsi="Times New Roman" w:cs="Times New Roman"/>
          <w:spacing w:val="23"/>
          <w:sz w:val="24"/>
          <w:szCs w:val="24"/>
          <w:lang w:eastAsia="en-US"/>
        </w:rPr>
        <w:t xml:space="preserve"> </w:t>
      </w:r>
      <w:r w:rsidRPr="005E182F">
        <w:rPr>
          <w:rFonts w:ascii="Times New Roman" w:hAnsi="Times New Roman" w:cs="Times New Roman"/>
          <w:spacing w:val="-2"/>
          <w:sz w:val="24"/>
          <w:szCs w:val="24"/>
          <w:lang w:eastAsia="en-US"/>
        </w:rPr>
        <w:t>каждому</w:t>
      </w:r>
      <w:r w:rsidRPr="005E182F">
        <w:rPr>
          <w:rFonts w:ascii="Times New Roman" w:hAnsi="Times New Roman" w:cs="Times New Roman"/>
          <w:spacing w:val="19"/>
          <w:sz w:val="24"/>
          <w:szCs w:val="24"/>
          <w:lang w:eastAsia="en-US"/>
        </w:rPr>
        <w:t xml:space="preserve"> </w:t>
      </w:r>
      <w:r w:rsidRPr="005E182F">
        <w:rPr>
          <w:rFonts w:ascii="Times New Roman" w:hAnsi="Times New Roman" w:cs="Times New Roman"/>
          <w:sz w:val="24"/>
          <w:szCs w:val="24"/>
          <w:lang w:eastAsia="en-US"/>
        </w:rPr>
        <w:t>из</w:t>
      </w:r>
      <w:r w:rsidRPr="005E182F">
        <w:rPr>
          <w:rFonts w:ascii="Times New Roman" w:hAnsi="Times New Roman" w:cs="Times New Roman"/>
          <w:spacing w:val="22"/>
          <w:sz w:val="24"/>
          <w:szCs w:val="24"/>
          <w:lang w:eastAsia="en-US"/>
        </w:rPr>
        <w:t xml:space="preserve"> </w:t>
      </w:r>
      <w:r w:rsidRPr="005E182F">
        <w:rPr>
          <w:rFonts w:ascii="Times New Roman" w:hAnsi="Times New Roman" w:cs="Times New Roman"/>
          <w:spacing w:val="-2"/>
          <w:sz w:val="24"/>
          <w:szCs w:val="24"/>
          <w:lang w:eastAsia="en-US"/>
        </w:rPr>
        <w:t>направлений</w:t>
      </w:r>
      <w:r w:rsidRPr="005E182F">
        <w:rPr>
          <w:rFonts w:ascii="Times New Roman" w:hAnsi="Times New Roman" w:cs="Times New Roman"/>
          <w:spacing w:val="23"/>
          <w:sz w:val="24"/>
          <w:szCs w:val="24"/>
          <w:lang w:eastAsia="en-US"/>
        </w:rPr>
        <w:t xml:space="preserve"> </w:t>
      </w:r>
      <w:r w:rsidRPr="005E182F">
        <w:rPr>
          <w:rFonts w:ascii="Times New Roman" w:hAnsi="Times New Roman" w:cs="Times New Roman"/>
          <w:spacing w:val="-2"/>
          <w:sz w:val="24"/>
          <w:szCs w:val="24"/>
          <w:lang w:eastAsia="en-US"/>
        </w:rPr>
        <w:t>нравственного</w:t>
      </w:r>
      <w:r w:rsidRPr="005E182F">
        <w:rPr>
          <w:rFonts w:ascii="Times New Roman" w:hAnsi="Times New Roman" w:cs="Times New Roman"/>
          <w:spacing w:val="23"/>
          <w:sz w:val="24"/>
          <w:szCs w:val="24"/>
          <w:lang w:eastAsia="en-US"/>
        </w:rPr>
        <w:t xml:space="preserve"> </w:t>
      </w:r>
      <w:r w:rsidRPr="005E182F">
        <w:rPr>
          <w:rFonts w:ascii="Times New Roman" w:hAnsi="Times New Roman" w:cs="Times New Roman"/>
          <w:spacing w:val="-1"/>
          <w:sz w:val="24"/>
          <w:szCs w:val="24"/>
          <w:lang w:eastAsia="en-US"/>
        </w:rPr>
        <w:t>развития</w:t>
      </w:r>
      <w:r w:rsidRPr="005E182F">
        <w:rPr>
          <w:rFonts w:ascii="Times New Roman" w:hAnsi="Times New Roman" w:cs="Times New Roman"/>
          <w:spacing w:val="20"/>
          <w:sz w:val="24"/>
          <w:szCs w:val="24"/>
          <w:lang w:eastAsia="en-US"/>
        </w:rPr>
        <w:t xml:space="preserve"> </w:t>
      </w:r>
      <w:r w:rsidRPr="005E182F">
        <w:rPr>
          <w:rFonts w:ascii="Times New Roman" w:hAnsi="Times New Roman" w:cs="Times New Roman"/>
          <w:spacing w:val="-2"/>
          <w:sz w:val="24"/>
          <w:szCs w:val="24"/>
          <w:lang w:eastAsia="en-US"/>
        </w:rPr>
        <w:t>предусмотрены</w:t>
      </w:r>
      <w:r w:rsidRPr="005E182F">
        <w:rPr>
          <w:rFonts w:ascii="Times New Roman" w:hAnsi="Times New Roman" w:cs="Times New Roman"/>
          <w:spacing w:val="26"/>
          <w:sz w:val="24"/>
          <w:szCs w:val="24"/>
          <w:lang w:eastAsia="en-US"/>
        </w:rPr>
        <w:t xml:space="preserve"> </w:t>
      </w:r>
      <w:r w:rsidRPr="005E182F">
        <w:rPr>
          <w:rFonts w:ascii="Times New Roman" w:hAnsi="Times New Roman" w:cs="Times New Roman"/>
          <w:spacing w:val="-2"/>
          <w:sz w:val="24"/>
          <w:szCs w:val="24"/>
          <w:lang w:eastAsia="en-US"/>
        </w:rPr>
        <w:t>следующие</w:t>
      </w:r>
      <w:r w:rsidRPr="005E182F">
        <w:rPr>
          <w:rFonts w:ascii="Times New Roman" w:hAnsi="Times New Roman" w:cs="Times New Roman"/>
          <w:spacing w:val="26"/>
          <w:sz w:val="24"/>
          <w:szCs w:val="24"/>
          <w:lang w:eastAsia="en-US"/>
        </w:rPr>
        <w:t xml:space="preserve"> </w:t>
      </w:r>
      <w:r w:rsidRPr="005E182F">
        <w:rPr>
          <w:rFonts w:ascii="Times New Roman" w:hAnsi="Times New Roman" w:cs="Times New Roman"/>
          <w:spacing w:val="-1"/>
          <w:sz w:val="24"/>
          <w:szCs w:val="24"/>
          <w:lang w:eastAsia="en-US"/>
        </w:rPr>
        <w:t>воспитательные</w:t>
      </w:r>
      <w:r w:rsidRPr="005E182F">
        <w:rPr>
          <w:rFonts w:ascii="Times New Roman" w:hAnsi="Times New Roman" w:cs="Times New Roman"/>
          <w:spacing w:val="25"/>
          <w:sz w:val="24"/>
          <w:szCs w:val="24"/>
          <w:lang w:eastAsia="en-US"/>
        </w:rPr>
        <w:t xml:space="preserve"> </w:t>
      </w:r>
      <w:r w:rsidRPr="005E182F">
        <w:rPr>
          <w:rFonts w:ascii="Times New Roman" w:hAnsi="Times New Roman" w:cs="Times New Roman"/>
          <w:spacing w:val="-4"/>
          <w:sz w:val="24"/>
          <w:szCs w:val="24"/>
          <w:lang w:eastAsia="en-US"/>
        </w:rPr>
        <w:t>результаты,</w:t>
      </w:r>
      <w:r w:rsidRPr="005E182F">
        <w:rPr>
          <w:rFonts w:ascii="Times New Roman" w:hAnsi="Times New Roman" w:cs="Times New Roman"/>
          <w:spacing w:val="25"/>
          <w:sz w:val="24"/>
          <w:szCs w:val="24"/>
          <w:lang w:eastAsia="en-US"/>
        </w:rPr>
        <w:t xml:space="preserve"> </w:t>
      </w:r>
      <w:r w:rsidRPr="005E182F">
        <w:rPr>
          <w:rFonts w:ascii="Times New Roman" w:hAnsi="Times New Roman" w:cs="Times New Roman"/>
          <w:spacing w:val="-4"/>
          <w:sz w:val="24"/>
          <w:szCs w:val="24"/>
          <w:lang w:eastAsia="en-US"/>
        </w:rPr>
        <w:t>которые</w:t>
      </w:r>
      <w:r w:rsidRPr="005E182F">
        <w:rPr>
          <w:rFonts w:ascii="Times New Roman" w:hAnsi="Times New Roman" w:cs="Times New Roman"/>
          <w:spacing w:val="25"/>
          <w:sz w:val="24"/>
          <w:szCs w:val="24"/>
          <w:lang w:eastAsia="en-US"/>
        </w:rPr>
        <w:t xml:space="preserve"> </w:t>
      </w:r>
      <w:r w:rsidRPr="005E182F">
        <w:rPr>
          <w:rFonts w:ascii="Times New Roman" w:hAnsi="Times New Roman" w:cs="Times New Roman"/>
          <w:spacing w:val="-1"/>
          <w:sz w:val="24"/>
          <w:szCs w:val="24"/>
          <w:lang w:eastAsia="en-US"/>
        </w:rPr>
        <w:t>могут</w:t>
      </w:r>
      <w:r w:rsidRPr="005E182F">
        <w:rPr>
          <w:rFonts w:ascii="Times New Roman" w:hAnsi="Times New Roman" w:cs="Times New Roman"/>
          <w:spacing w:val="25"/>
          <w:sz w:val="24"/>
          <w:szCs w:val="24"/>
          <w:lang w:eastAsia="en-US"/>
        </w:rPr>
        <w:t xml:space="preserve"> </w:t>
      </w:r>
      <w:r w:rsidRPr="005E182F">
        <w:rPr>
          <w:rFonts w:ascii="Times New Roman" w:hAnsi="Times New Roman" w:cs="Times New Roman"/>
          <w:sz w:val="24"/>
          <w:szCs w:val="24"/>
          <w:lang w:eastAsia="en-US"/>
        </w:rPr>
        <w:t>быть</w:t>
      </w:r>
      <w:r w:rsidRPr="005E182F">
        <w:rPr>
          <w:rFonts w:ascii="Times New Roman" w:hAnsi="Times New Roman" w:cs="Times New Roman"/>
          <w:spacing w:val="67"/>
          <w:sz w:val="24"/>
          <w:szCs w:val="24"/>
          <w:lang w:eastAsia="en-US"/>
        </w:rPr>
        <w:t xml:space="preserve"> </w:t>
      </w:r>
      <w:r w:rsidRPr="005E182F">
        <w:rPr>
          <w:rFonts w:ascii="Times New Roman" w:hAnsi="Times New Roman" w:cs="Times New Roman"/>
          <w:spacing w:val="-1"/>
          <w:sz w:val="24"/>
          <w:szCs w:val="24"/>
          <w:lang w:eastAsia="en-US"/>
        </w:rPr>
        <w:t>достигнуты</w:t>
      </w:r>
      <w:r w:rsidRPr="005E182F">
        <w:rPr>
          <w:rFonts w:ascii="Times New Roman" w:hAnsi="Times New Roman" w:cs="Times New Roman"/>
          <w:sz w:val="24"/>
          <w:szCs w:val="24"/>
          <w:lang w:eastAsia="en-US"/>
        </w:rPr>
        <w:t xml:space="preserve"> </w:t>
      </w:r>
      <w:r w:rsidRPr="005E182F">
        <w:rPr>
          <w:rFonts w:ascii="Times New Roman" w:hAnsi="Times New Roman" w:cs="Times New Roman"/>
          <w:spacing w:val="-2"/>
          <w:sz w:val="24"/>
          <w:szCs w:val="24"/>
          <w:lang w:eastAsia="en-US"/>
        </w:rPr>
        <w:t>обучающимися.</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Воспитательные результаты могут быть распределены по трем уровням.</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Первый уровень результатов – приобретение </w:t>
      </w:r>
      <w:proofErr w:type="gramStart"/>
      <w:r w:rsidRPr="005E182F">
        <w:rPr>
          <w:rFonts w:ascii="Times New Roman" w:eastAsia="Times New Roman,Italic" w:hAnsi="Times New Roman" w:cs="Times New Roman"/>
          <w:bCs/>
          <w:iCs/>
          <w:color w:val="000000"/>
          <w:sz w:val="24"/>
          <w:szCs w:val="24"/>
        </w:rPr>
        <w:t>обучающимися</w:t>
      </w:r>
      <w:proofErr w:type="gramEnd"/>
      <w:r w:rsidRPr="005E182F">
        <w:rPr>
          <w:rFonts w:ascii="Times New Roman" w:eastAsia="Times New Roman,Italic" w:hAnsi="Times New Roman" w:cs="Times New Roman"/>
          <w:bCs/>
          <w:iCs/>
          <w:color w:val="000000"/>
          <w:sz w:val="24"/>
          <w:szCs w:val="24"/>
        </w:rPr>
        <w:t xml:space="preserve"> социальных знаний (об общественных нормах, устройстве общества, социально одобряемых и неодобряемых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урочной и внеурочной деятельности) как значимыми для него носителями положительного социального знания и повседневного опыта.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Второй уровень результатов – получение </w:t>
      </w:r>
      <w:proofErr w:type="gramStart"/>
      <w:r w:rsidRPr="005E182F">
        <w:rPr>
          <w:rFonts w:ascii="Times New Roman" w:eastAsia="Times New Roman,Italic" w:hAnsi="Times New Roman" w:cs="Times New Roman"/>
          <w:bCs/>
          <w:iCs/>
          <w:color w:val="000000"/>
          <w:sz w:val="24"/>
          <w:szCs w:val="24"/>
        </w:rPr>
        <w:t>обучающимися</w:t>
      </w:r>
      <w:proofErr w:type="gramEnd"/>
      <w:r w:rsidRPr="005E182F">
        <w:rPr>
          <w:rFonts w:ascii="Times New Roman" w:eastAsia="Times New Roman,Italic" w:hAnsi="Times New Roman" w:cs="Times New Roman"/>
          <w:bCs/>
          <w:iCs/>
          <w:color w:val="000000"/>
          <w:sz w:val="24"/>
          <w:szCs w:val="24"/>
        </w:rPr>
        <w:t xml:space="preserve"> опыта переживания и позитивного отношения к базовым ценностям общества, цен</w:t>
      </w:r>
      <w:r>
        <w:rPr>
          <w:rFonts w:ascii="Times New Roman" w:eastAsia="Times New Roman,Italic" w:hAnsi="Times New Roman" w:cs="Times New Roman"/>
          <w:bCs/>
          <w:iCs/>
          <w:color w:val="000000"/>
          <w:sz w:val="24"/>
          <w:szCs w:val="24"/>
        </w:rPr>
        <w:t xml:space="preserve">ностного отношения к социальной  </w:t>
      </w:r>
      <w:r w:rsidRPr="005E182F">
        <w:rPr>
          <w:rFonts w:ascii="Times New Roman" w:eastAsia="Times New Roman,Italic" w:hAnsi="Times New Roman" w:cs="Times New Roman"/>
          <w:bCs/>
          <w:iCs/>
          <w:color w:val="000000"/>
          <w:sz w:val="24"/>
          <w:szCs w:val="24"/>
        </w:rPr>
        <w:t>реальности в целом. Для достижения данного уровня результатов особое значение имеет взаимодействие обучающихся между собой на уровне класса, школы, т. е. в защищенной среде, в которой ребенок получает (или не получает) первое практическое подтверждение приобретенных</w:t>
      </w:r>
      <w:r>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социальных знаний, начинает их ценить (или отвергает).</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Третий уровень результатов – получение </w:t>
      </w:r>
      <w:proofErr w:type="gramStart"/>
      <w:r w:rsidRPr="005E182F">
        <w:rPr>
          <w:rFonts w:ascii="Times New Roman" w:eastAsia="Times New Roman,Italic" w:hAnsi="Times New Roman" w:cs="Times New Roman"/>
          <w:bCs/>
          <w:iCs/>
          <w:color w:val="000000"/>
          <w:sz w:val="24"/>
          <w:szCs w:val="24"/>
        </w:rPr>
        <w:t>обучающимся</w:t>
      </w:r>
      <w:proofErr w:type="gramEnd"/>
      <w:r w:rsidRPr="005E182F">
        <w:rPr>
          <w:rFonts w:ascii="Times New Roman" w:eastAsia="Times New Roman,Italic" w:hAnsi="Times New Roman" w:cs="Times New Roman"/>
          <w:bCs/>
          <w:iCs/>
          <w:color w:val="000000"/>
          <w:sz w:val="24"/>
          <w:szCs w:val="24"/>
        </w:rPr>
        <w:t xml:space="preserve"> начального опыта самостоятельного общественного действия, формирование у младшего школьника социально приемлемых моделей поведения. Только в самостоятельном общественном </w:t>
      </w:r>
      <w:r>
        <w:rPr>
          <w:rFonts w:ascii="Times New Roman" w:eastAsia="Times New Roman,Italic" w:hAnsi="Times New Roman" w:cs="Times New Roman"/>
          <w:bCs/>
          <w:iCs/>
          <w:color w:val="000000"/>
          <w:sz w:val="24"/>
          <w:szCs w:val="24"/>
        </w:rPr>
        <w:t xml:space="preserve">действии человек </w:t>
      </w:r>
      <w:r w:rsidRPr="005E182F">
        <w:rPr>
          <w:rFonts w:ascii="Times New Roman" w:eastAsia="Times New Roman,Italic" w:hAnsi="Times New Roman" w:cs="Times New Roman"/>
          <w:bCs/>
          <w:iCs/>
          <w:color w:val="000000"/>
          <w:sz w:val="24"/>
          <w:szCs w:val="24"/>
        </w:rPr>
        <w:t>действительно становится (а не просто узнает о том, как стать)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МКОУ Большехабыкская СОШ, в открытой общественной среде.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С переходом от одного уровня результатов к другому существенно </w:t>
      </w:r>
      <w:r w:rsidR="00BE1CBB">
        <w:rPr>
          <w:rFonts w:ascii="Times New Roman" w:eastAsia="Times New Roman,Italic" w:hAnsi="Times New Roman" w:cs="Times New Roman"/>
          <w:bCs/>
          <w:iCs/>
          <w:color w:val="000000"/>
          <w:sz w:val="24"/>
          <w:szCs w:val="24"/>
        </w:rPr>
        <w:t xml:space="preserve">возрастают </w:t>
      </w:r>
      <w:r w:rsidRPr="005E182F">
        <w:rPr>
          <w:rFonts w:ascii="Times New Roman" w:eastAsia="Times New Roman,Italic" w:hAnsi="Times New Roman" w:cs="Times New Roman"/>
          <w:bCs/>
          <w:iCs/>
          <w:color w:val="000000"/>
          <w:sz w:val="24"/>
          <w:szCs w:val="24"/>
        </w:rPr>
        <w:t>воспитательные эффекты:</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поступков;</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обучающихся д</w:t>
      </w:r>
      <w:r w:rsidR="00BE1CBB">
        <w:rPr>
          <w:rFonts w:ascii="Times New Roman" w:eastAsia="Times New Roman,Italic" w:hAnsi="Times New Roman" w:cs="Times New Roman"/>
          <w:bCs/>
          <w:iCs/>
          <w:color w:val="000000"/>
          <w:sz w:val="24"/>
          <w:szCs w:val="24"/>
        </w:rPr>
        <w:t xml:space="preserve">остигает </w:t>
      </w:r>
      <w:r w:rsidRPr="005E182F">
        <w:rPr>
          <w:rFonts w:ascii="Times New Roman" w:eastAsia="Times New Roman,Italic" w:hAnsi="Times New Roman" w:cs="Times New Roman"/>
          <w:bCs/>
          <w:iCs/>
          <w:color w:val="000000"/>
          <w:sz w:val="24"/>
          <w:szCs w:val="24"/>
        </w:rPr>
        <w:t>относительной полноты.</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Несмотря на это разделение уровней результатов возможно только в теории, на уровне целей, а в практической деятельности смешиваются, реализуясь как последовательность педагогических ситуаций. Например, сложно представить, что сообщение знаний о ценностях, характерное для первого уровня, не формирует</w:t>
      </w:r>
      <w:r w:rsidR="00976C74">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никакого отношения к ним, в то же время участие в социально-значимой деятельности может решать все основные задачи по воспитанию обучающихся.</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Педагоги МКОУ Большехабыкская СОШ в практической деятельности используют</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 xml:space="preserve">различные концепции, методы и технологии воспитания, не противоречащие принципам </w:t>
      </w:r>
      <w:r w:rsidRPr="005E182F">
        <w:rPr>
          <w:rFonts w:ascii="Times New Roman" w:eastAsia="Times New Roman,Italic" w:hAnsi="Times New Roman" w:cs="Times New Roman"/>
          <w:bCs/>
          <w:iCs/>
          <w:color w:val="000000"/>
          <w:sz w:val="24"/>
          <w:szCs w:val="24"/>
        </w:rPr>
        <w:lastRenderedPageBreak/>
        <w:t>программы воспитания и социализации школьников, основанные на других логиках построения воспитательной деятельности, в том числе и не использующие понятие воспитательного эффекта. Педагогический коллектив школы применяет комплексное решение воспитательных задач за счет того, что участие обучающихся в нравственно ориентированной социально значимой деятельности и приобретение ими элементов опыта нравственного поведения и жизни позволяет одновременно решать все воспитательные задачи. Переход от одного уровня воспитательных результатов к другому осуществляется последовательно и постепенно.</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Достижение трех уровней воспитательных результатов обеспечивает</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появление значимых эффектов духовно-нравственного развития, воспитания и социализации обучающихся –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 позитивного отношения к жизни, доверия к людям и обществу и т. д.</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
          <w:bCs/>
          <w:iCs/>
          <w:color w:val="000000"/>
          <w:sz w:val="24"/>
          <w:szCs w:val="24"/>
        </w:rPr>
      </w:pPr>
      <w:r w:rsidRPr="005E182F">
        <w:rPr>
          <w:rFonts w:ascii="Times New Roman" w:eastAsia="Times New Roman,Italic" w:hAnsi="Times New Roman" w:cs="Times New Roman"/>
          <w:b/>
          <w:bCs/>
          <w:iCs/>
          <w:color w:val="000000"/>
          <w:sz w:val="24"/>
          <w:szCs w:val="24"/>
        </w:rPr>
        <w:t>2.3.6. Диагностика и исследование нравственной сферы школьника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
          <w:iCs/>
          <w:color w:val="000000"/>
          <w:sz w:val="24"/>
          <w:szCs w:val="24"/>
        </w:rPr>
      </w:pPr>
      <w:proofErr w:type="gramStart"/>
      <w:r w:rsidRPr="005E182F">
        <w:rPr>
          <w:rFonts w:ascii="Times New Roman" w:eastAsia="Times New Roman,Italic" w:hAnsi="Times New Roman" w:cs="Times New Roman"/>
          <w:bCs/>
          <w:i/>
          <w:iCs/>
          <w:color w:val="000000"/>
          <w:sz w:val="24"/>
          <w:szCs w:val="24"/>
        </w:rPr>
        <w:t xml:space="preserve">(Фридман Г.М., Пушкина Т.А., </w:t>
      </w:r>
      <w:proofErr w:type="spellStart"/>
      <w:r w:rsidRPr="005E182F">
        <w:rPr>
          <w:rFonts w:ascii="Times New Roman" w:eastAsia="Times New Roman,Italic" w:hAnsi="Times New Roman" w:cs="Times New Roman"/>
          <w:bCs/>
          <w:i/>
          <w:iCs/>
          <w:color w:val="000000"/>
          <w:sz w:val="24"/>
          <w:szCs w:val="24"/>
        </w:rPr>
        <w:t>Каплунович</w:t>
      </w:r>
      <w:proofErr w:type="spellEnd"/>
      <w:r w:rsidRPr="005E182F">
        <w:rPr>
          <w:rFonts w:ascii="Times New Roman" w:eastAsia="Times New Roman,Italic" w:hAnsi="Times New Roman" w:cs="Times New Roman"/>
          <w:bCs/>
          <w:i/>
          <w:iCs/>
          <w:color w:val="000000"/>
          <w:sz w:val="24"/>
          <w:szCs w:val="24"/>
        </w:rPr>
        <w:t xml:space="preserve"> И.Я. Изучение личности учащегося</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
          <w:iCs/>
          <w:color w:val="000000"/>
          <w:sz w:val="24"/>
          <w:szCs w:val="24"/>
        </w:rPr>
        <w:t xml:space="preserve">и ученических коллективов. – </w:t>
      </w:r>
      <w:proofErr w:type="gramStart"/>
      <w:r w:rsidRPr="005E182F">
        <w:rPr>
          <w:rFonts w:ascii="Times New Roman" w:eastAsia="Times New Roman,Italic" w:hAnsi="Times New Roman" w:cs="Times New Roman"/>
          <w:bCs/>
          <w:i/>
          <w:iCs/>
          <w:color w:val="000000"/>
          <w:sz w:val="24"/>
          <w:szCs w:val="24"/>
        </w:rPr>
        <w:t>М., 1988, с. 326-341</w:t>
      </w:r>
      <w:r w:rsidRPr="005E182F">
        <w:rPr>
          <w:rFonts w:ascii="Times New Roman" w:eastAsia="Times New Roman,Italic" w:hAnsi="Times New Roman" w:cs="Times New Roman"/>
          <w:bCs/>
          <w:iCs/>
          <w:color w:val="000000"/>
          <w:sz w:val="24"/>
          <w:szCs w:val="24"/>
        </w:rPr>
        <w:t>)</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Диагностика развития нравственной сферы ребенка чаще всего включает исследование когнитивного, эмоционального и поведенческого компонента нравственного развития. Исследование когнитивного компонента предполагает изучение осознания детьми нравственных норм и представлений о нравственных качествах. Исследование эмоционального компонента предполагает изучение нравственных чувств ребенка, эмоционального отношения к моральным нормам. Исследование поведенческого компонента предполагает выявление нравственного поведения в ситуации морального выбора, нравственной направленности личности во взаимодействии со сверстниками и т.д.</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sidRPr="005E182F">
        <w:rPr>
          <w:rFonts w:ascii="Times New Roman" w:eastAsia="Times New Roman,Italic" w:hAnsi="Times New Roman" w:cs="Times New Roman"/>
          <w:bCs/>
          <w:iCs/>
          <w:color w:val="000000"/>
          <w:sz w:val="24"/>
          <w:szCs w:val="24"/>
        </w:rPr>
        <w:t>Метод «Беседа» (предназначен для изучения представлений детей о</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нравственных </w:t>
      </w:r>
      <w:proofErr w:type="gramStart"/>
      <w:r w:rsidRPr="005E182F">
        <w:rPr>
          <w:rFonts w:ascii="Times New Roman" w:eastAsia="Times New Roman,Italic" w:hAnsi="Times New Roman" w:cs="Times New Roman"/>
          <w:bCs/>
          <w:iCs/>
          <w:color w:val="000000"/>
          <w:sz w:val="24"/>
          <w:szCs w:val="24"/>
        </w:rPr>
        <w:t>качествах</w:t>
      </w:r>
      <w:proofErr w:type="gramEnd"/>
      <w:r w:rsidRPr="005E182F">
        <w:rPr>
          <w:rFonts w:ascii="Times New Roman" w:eastAsia="Times New Roman,Italic" w:hAnsi="Times New Roman" w:cs="Times New Roman"/>
          <w:bCs/>
          <w:iCs/>
          <w:color w:val="000000"/>
          <w:sz w:val="24"/>
          <w:szCs w:val="24"/>
        </w:rPr>
        <w:t xml:space="preserve"> 6-7 лет (1 класс)</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Развиваются обобщенные представления о доброте, честности,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справедливости, дружбе. Складывается отрицательное отношение к таким мор</w:t>
      </w:r>
      <w:r w:rsidR="00BE1CBB">
        <w:rPr>
          <w:rFonts w:ascii="Times New Roman" w:eastAsia="Times New Roman,Italic" w:hAnsi="Times New Roman" w:cs="Times New Roman"/>
          <w:bCs/>
          <w:iCs/>
          <w:color w:val="000000"/>
          <w:sz w:val="24"/>
          <w:szCs w:val="24"/>
        </w:rPr>
        <w:t xml:space="preserve">альным качествам, как хитрость, </w:t>
      </w:r>
      <w:r w:rsidRPr="005E182F">
        <w:rPr>
          <w:rFonts w:ascii="Times New Roman" w:eastAsia="Times New Roman,Italic" w:hAnsi="Times New Roman" w:cs="Times New Roman"/>
          <w:bCs/>
          <w:iCs/>
          <w:color w:val="000000"/>
          <w:sz w:val="24"/>
          <w:szCs w:val="24"/>
        </w:rPr>
        <w:t>лживость, жестокость, себялюбие, трусость, леность.</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Вопросы для беседы:</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Кого можно назвать хорошим (плохим)? Почему?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Кого можно назвать честным (лживым)? Почему?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Кого можно назвать добрым (злым)? Почему?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Кого можно назвать справедливым (несправедливым)? Почему?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Кого можно назвать щедрым (жадным)? Почему?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Кого можно назвать смелым (трусливым)? Почему?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Выясняют соответствие представлений о нравственно-волевых качествах</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возрасту. Делается вывод о том, как меняются эти представления с возрастом.</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Методика «Что такое хорошо и что такое плохо?»</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Учащихся просят привести примеры: доброго дела, свидетелем которого ты</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был; зла, сделанного тебе другими; справедливого поступка твоего знакомого;</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безвольного поступка; проявления безответственности и др.</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Обработка результатов.</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Степень </w:t>
      </w:r>
      <w:proofErr w:type="spellStart"/>
      <w:r w:rsidRPr="005E182F">
        <w:rPr>
          <w:rFonts w:ascii="Times New Roman" w:eastAsia="Times New Roman,Italic" w:hAnsi="Times New Roman" w:cs="Times New Roman"/>
          <w:bCs/>
          <w:iCs/>
          <w:color w:val="000000"/>
          <w:sz w:val="24"/>
          <w:szCs w:val="24"/>
        </w:rPr>
        <w:t>сформированности</w:t>
      </w:r>
      <w:proofErr w:type="spellEnd"/>
      <w:r w:rsidRPr="005E182F">
        <w:rPr>
          <w:rFonts w:ascii="Times New Roman" w:eastAsia="Times New Roman,Italic" w:hAnsi="Times New Roman" w:cs="Times New Roman"/>
          <w:bCs/>
          <w:iCs/>
          <w:color w:val="000000"/>
          <w:sz w:val="24"/>
          <w:szCs w:val="24"/>
        </w:rPr>
        <w:t xml:space="preserve"> понятий о нравственных качествах оценивается</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по 3-х бальной шкале: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 балл – если у ребенка сформировано неправильное представление о данном</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нравственном понятии;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lastRenderedPageBreak/>
        <w:t>2 балла – если представление о нравственном понятии правильное, но</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недостаточно четкое и полное;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3 балла – если сформировано полное и четкое представление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
          <w:bCs/>
          <w:iCs/>
          <w:color w:val="000000"/>
          <w:sz w:val="24"/>
          <w:szCs w:val="24"/>
        </w:rPr>
      </w:pPr>
      <w:r w:rsidRPr="005E182F">
        <w:rPr>
          <w:rFonts w:ascii="Times New Roman" w:eastAsia="Times New Roman,Italic" w:hAnsi="Times New Roman" w:cs="Times New Roman"/>
          <w:b/>
          <w:bCs/>
          <w:iCs/>
          <w:color w:val="000000"/>
          <w:sz w:val="24"/>
          <w:szCs w:val="24"/>
        </w:rPr>
        <w:t>Методика «Закончи историю»</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Детям читают рассказ-ситуацию из школьной жизни. Задаются вопросы: «Как</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называется такой поступок?», «О каком справедливом поступке ты можешь</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рассказать сам?». Обработка результатов по вышеуказанной шкале.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Диагностика эмоционального компонента нравственного развития</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Методика «Сюжетные картинки» (предназначена для детей 1–2 классов) (по </w:t>
      </w:r>
      <w:proofErr w:type="spellStart"/>
      <w:r w:rsidRPr="005E182F">
        <w:rPr>
          <w:rFonts w:ascii="Times New Roman" w:eastAsia="Times New Roman,Italic" w:hAnsi="Times New Roman" w:cs="Times New Roman"/>
          <w:bCs/>
          <w:iCs/>
          <w:color w:val="000000"/>
          <w:sz w:val="24"/>
          <w:szCs w:val="24"/>
        </w:rPr>
        <w:t>Р.Р.Калининой</w:t>
      </w:r>
      <w:proofErr w:type="spellEnd"/>
      <w:r w:rsidRPr="005E182F">
        <w:rPr>
          <w:rFonts w:ascii="Times New Roman" w:eastAsia="Times New Roman,Italic" w:hAnsi="Times New Roman" w:cs="Times New Roman"/>
          <w:bCs/>
          <w:iCs/>
          <w:color w:val="000000"/>
          <w:sz w:val="24"/>
          <w:szCs w:val="24"/>
        </w:rPr>
        <w:t>)</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Ребенку предоставляются картинки с изображением положительных 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отрицательных поступков сверстников. Он должен разложить картинки так, чтобы с</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одной стороны лежали те, на которых нарисованы хорошие поступки, а с другой –</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плохие, объясняя свой выбор.</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Обработка результатов.</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sidRPr="005E182F">
        <w:rPr>
          <w:rFonts w:ascii="Times New Roman" w:eastAsia="Times New Roman,Italic" w:hAnsi="Times New Roman" w:cs="Times New Roman"/>
          <w:bCs/>
          <w:iCs/>
          <w:color w:val="000000"/>
          <w:sz w:val="24"/>
          <w:szCs w:val="24"/>
        </w:rPr>
        <w:t>0 баллов – ребенок неправильно раскладывает картинки (в одной стопке</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картинки с изображением плохих и хороших поступков), эмоциональные реакции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неадекватны или отсутствуют.</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 балл – ребенок правильно раскладывает картинки, но не может обосновать</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свои действия; эмоциональные реакции неадекватны.</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2 балла – ребенок правильно раскладывает картинки, обосновывает свои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действия, эмоциональные реакции адекватны, но выражены слабо.</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3 балла – ребенок обосновывает свой выбор (называет моральные нормы);</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эмоциональные реакции адекватны, ярки, проявляются в мимике, активной</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жестикуляции и т.д.</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sidRPr="005E182F">
        <w:rPr>
          <w:rFonts w:ascii="Times New Roman" w:eastAsia="Times New Roman,Italic" w:hAnsi="Times New Roman" w:cs="Times New Roman"/>
          <w:b/>
          <w:bCs/>
          <w:iCs/>
          <w:color w:val="000000"/>
          <w:sz w:val="24"/>
          <w:szCs w:val="24"/>
        </w:rPr>
        <w:t>Методика «Что мы ценим в людях»</w:t>
      </w:r>
      <w:r w:rsidRPr="005E182F">
        <w:rPr>
          <w:rFonts w:ascii="Times New Roman" w:eastAsia="Times New Roman,Italic" w:hAnsi="Times New Roman" w:cs="Times New Roman"/>
          <w:bCs/>
          <w:iCs/>
          <w:color w:val="000000"/>
          <w:sz w:val="24"/>
          <w:szCs w:val="24"/>
        </w:rPr>
        <w:t xml:space="preserve"> (предназначена для выявления</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нравственных ориентаций ребенка).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Ребенку предлагается мысленно выбрать двух своих знакомых: один из них</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хороший человек, на которого ребенок хотел бы быть похожим, другой – плохой.</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После чего просят назвать те их качества, которые нравятся в них и которые не</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нравятся, и привести по три примера поступков на эти качества. Исследование</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проводится индивидуально. Ребенок должен дать моральную оценку поступкам, что</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позволит выявить отношение детей к нравственным нормам. Особое внимание</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уделяется оценке адекватности эмоциональных реакций ребенка на моральные</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нормы: положительная эмоциональная реакция (улыбка, одобрение и т.п.) на</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нравственный поступок и отрицательная эмоциональная реакция (осуждение,</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негодование и т.п.) – на безнравственный поступок.</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Обработка результатов.</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0 баллов – ребенок не имеет четких нравственных ориентиров. Отношения </w:t>
      </w:r>
      <w:proofErr w:type="gramStart"/>
      <w:r w:rsidRPr="005E182F">
        <w:rPr>
          <w:rFonts w:ascii="Times New Roman" w:eastAsia="Times New Roman,Italic" w:hAnsi="Times New Roman" w:cs="Times New Roman"/>
          <w:bCs/>
          <w:iCs/>
          <w:color w:val="000000"/>
          <w:sz w:val="24"/>
          <w:szCs w:val="24"/>
        </w:rPr>
        <w:t>к</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нравственным нормам </w:t>
      </w:r>
      <w:proofErr w:type="gramStart"/>
      <w:r w:rsidRPr="005E182F">
        <w:rPr>
          <w:rFonts w:ascii="Times New Roman" w:eastAsia="Times New Roman,Italic" w:hAnsi="Times New Roman" w:cs="Times New Roman"/>
          <w:bCs/>
          <w:iCs/>
          <w:color w:val="000000"/>
          <w:sz w:val="24"/>
          <w:szCs w:val="24"/>
        </w:rPr>
        <w:t>неустойчивое</w:t>
      </w:r>
      <w:proofErr w:type="gramEnd"/>
      <w:r w:rsidRPr="005E182F">
        <w:rPr>
          <w:rFonts w:ascii="Times New Roman" w:eastAsia="Times New Roman,Italic" w:hAnsi="Times New Roman" w:cs="Times New Roman"/>
          <w:bCs/>
          <w:iCs/>
          <w:color w:val="000000"/>
          <w:sz w:val="24"/>
          <w:szCs w:val="24"/>
        </w:rPr>
        <w:t>. Неправильно объясняет поступки,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эмоциональные реакции неадекватны или отсутствуют.</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 балл – нравственные ориентиры существуют, но соответствовать им ребенок</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не стремиться или считает это недостижимой мечтой. Адекватно оценивает</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поступки, </w:t>
      </w:r>
      <w:proofErr w:type="gramStart"/>
      <w:r w:rsidRPr="005E182F">
        <w:rPr>
          <w:rFonts w:ascii="Times New Roman" w:eastAsia="Times New Roman,Italic" w:hAnsi="Times New Roman" w:cs="Times New Roman"/>
          <w:bCs/>
          <w:iCs/>
          <w:color w:val="000000"/>
          <w:sz w:val="24"/>
          <w:szCs w:val="24"/>
        </w:rPr>
        <w:t>однако</w:t>
      </w:r>
      <w:proofErr w:type="gramEnd"/>
      <w:r w:rsidRPr="005E182F">
        <w:rPr>
          <w:rFonts w:ascii="Times New Roman" w:eastAsia="Times New Roman,Italic" w:hAnsi="Times New Roman" w:cs="Times New Roman"/>
          <w:bCs/>
          <w:iCs/>
          <w:color w:val="000000"/>
          <w:sz w:val="24"/>
          <w:szCs w:val="24"/>
        </w:rPr>
        <w:t xml:space="preserve"> отношение к нравственным нормам неустойчивое, пассивное.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Эмоциональные реакции неадекватны.</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2 балла – нравственные ориентиры существуют, оценки поступков 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эмоциональные реакции адекватны, но отношение к нравственным нормам ещё</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недостаточно устойчивое.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3 балла – ребенок обосновывает свой выбор нравственными установками;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эмоциональные реакции адекватны, отношение к нравственным нормам активное 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устойчивое.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
          <w:bCs/>
          <w:iCs/>
          <w:color w:val="000000"/>
          <w:sz w:val="24"/>
          <w:szCs w:val="24"/>
        </w:rPr>
        <w:t>Методика «Как поступать»</w:t>
      </w:r>
      <w:r w:rsidRPr="005E182F">
        <w:rPr>
          <w:rFonts w:ascii="Times New Roman" w:eastAsia="Times New Roman,Italic" w:hAnsi="Times New Roman" w:cs="Times New Roman"/>
          <w:bCs/>
          <w:iCs/>
          <w:color w:val="000000"/>
          <w:sz w:val="24"/>
          <w:szCs w:val="24"/>
        </w:rPr>
        <w:t xml:space="preserve"> (предназначена для выявления отношения к</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нравственным нормам).</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lastRenderedPageBreak/>
        <w:t>Ребенку предлагается представить себе заданную ситуацию и сообщить, как</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бы он повел себя в ней. Например, первая ситуация: во время перемены один из</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твоих одноклассников разбил окно. Ты это видел. Он не сознался. Что ты скажешь?</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Почему? Вторая ситуация: одноклассники сговорились сорвать урок. Как ты</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поступишь? Почему?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Обработка результатов по вышеуказанной шкале.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
          <w:bCs/>
          <w:iCs/>
          <w:color w:val="000000"/>
          <w:sz w:val="24"/>
          <w:szCs w:val="24"/>
        </w:rPr>
        <w:t>Методика «Закончи предложение»</w:t>
      </w:r>
      <w:r w:rsidRPr="005E182F">
        <w:rPr>
          <w:rFonts w:ascii="Times New Roman" w:eastAsia="Times New Roman,Italic" w:hAnsi="Times New Roman" w:cs="Times New Roman"/>
          <w:bCs/>
          <w:iCs/>
          <w:color w:val="000000"/>
          <w:sz w:val="24"/>
          <w:szCs w:val="24"/>
        </w:rPr>
        <w:t xml:space="preserve"> (методика Н.Е. Богуславской)</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Детям предлагается бланк теста, где необходимо закончить предложения</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несколькими словами.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 Если я знаю, что поступил неправильно, то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2. Когда я затрудняюсь сам принять правильное решение, то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3. Выбирая между интересным, но необязательным, и необходимым, но</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скучным занятием, я обычно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4. Когда в моем присутствии обижают человека, я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5. Когда ложь становится единственным средством сохранения хорошего</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отношения ко мне, я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6. Если бы я был на месте учителя, я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Обработка результатов по вышеуказанной шкале.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Незаконченные предложения, или моё отношение к людям.</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Отношение к друзьям</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Думаю, что настоящий друг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Не люблю людей, которые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Больше всего люблю тех людей, которые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Когда меня нет, мои друзья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Я хотел бы, чтобы мои друзья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Отношение к семье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Моя семья обращается со мной как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когда я был маленьким, моя семья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Чувство вины</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Сделал бы все, чтобы забыть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Моей самой большой ошибкой было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Если ты совершаешь дурной поступок, то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Отношение к себе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Если все против меня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Думаю, что я достаточно способен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Я хотел бы быть похожим на тех, кто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Наибольших успехов я достигаю, когда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Больше всего я ценю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sidRPr="005E182F">
        <w:rPr>
          <w:rFonts w:ascii="Times New Roman" w:eastAsia="Times New Roman,Italic" w:hAnsi="Times New Roman" w:cs="Times New Roman"/>
          <w:bCs/>
          <w:iCs/>
          <w:color w:val="000000"/>
          <w:sz w:val="24"/>
          <w:szCs w:val="24"/>
        </w:rPr>
        <w:t>(Богуславская Н.Е., Купина Н.А. Веселый этикет.</w:t>
      </w:r>
      <w:proofErr w:type="gramEnd"/>
      <w:r w:rsidRPr="005E182F">
        <w:rPr>
          <w:rFonts w:ascii="Times New Roman" w:eastAsia="Times New Roman,Italic" w:hAnsi="Times New Roman" w:cs="Times New Roman"/>
          <w:bCs/>
          <w:iCs/>
          <w:color w:val="000000"/>
          <w:sz w:val="24"/>
          <w:szCs w:val="24"/>
        </w:rPr>
        <w:t xml:space="preserve"> – Екатеринбург: </w:t>
      </w:r>
      <w:proofErr w:type="gramStart"/>
      <w:r w:rsidRPr="005E182F">
        <w:rPr>
          <w:rFonts w:ascii="Times New Roman" w:eastAsia="Times New Roman,Italic" w:hAnsi="Times New Roman" w:cs="Times New Roman"/>
          <w:bCs/>
          <w:iCs/>
          <w:color w:val="000000"/>
          <w:sz w:val="24"/>
          <w:szCs w:val="24"/>
        </w:rPr>
        <w:t>«АРД ЛТД», 1997, с. 37)</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spellStart"/>
      <w:r w:rsidRPr="005E182F">
        <w:rPr>
          <w:rFonts w:ascii="Times New Roman" w:eastAsia="Times New Roman,Italic" w:hAnsi="Times New Roman" w:cs="Times New Roman"/>
          <w:bCs/>
          <w:iCs/>
          <w:color w:val="000000"/>
          <w:sz w:val="24"/>
          <w:szCs w:val="24"/>
        </w:rPr>
        <w:t>Анкета-опросник</w:t>
      </w:r>
      <w:proofErr w:type="spellEnd"/>
      <w:r w:rsidRPr="005E182F">
        <w:rPr>
          <w:rFonts w:ascii="Times New Roman" w:eastAsia="Times New Roman,Italic" w:hAnsi="Times New Roman" w:cs="Times New Roman"/>
          <w:bCs/>
          <w:iCs/>
          <w:color w:val="000000"/>
          <w:sz w:val="24"/>
          <w:szCs w:val="24"/>
        </w:rPr>
        <w:t xml:space="preserve"> «Настоящий друг»</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sidRPr="005E182F">
        <w:rPr>
          <w:rFonts w:ascii="Times New Roman" w:eastAsia="Times New Roman,Italic" w:hAnsi="Times New Roman" w:cs="Times New Roman"/>
          <w:bCs/>
          <w:iCs/>
          <w:color w:val="000000"/>
          <w:sz w:val="24"/>
          <w:szCs w:val="24"/>
        </w:rPr>
        <w:t>(</w:t>
      </w:r>
      <w:proofErr w:type="spellStart"/>
      <w:r w:rsidRPr="005E182F">
        <w:rPr>
          <w:rFonts w:ascii="Times New Roman" w:eastAsia="Times New Roman,Italic" w:hAnsi="Times New Roman" w:cs="Times New Roman"/>
          <w:bCs/>
          <w:iCs/>
          <w:color w:val="000000"/>
          <w:sz w:val="24"/>
          <w:szCs w:val="24"/>
        </w:rPr>
        <w:t>Прутченков</w:t>
      </w:r>
      <w:proofErr w:type="spellEnd"/>
      <w:r w:rsidRPr="005E182F">
        <w:rPr>
          <w:rFonts w:ascii="Times New Roman" w:eastAsia="Times New Roman,Italic" w:hAnsi="Times New Roman" w:cs="Times New Roman"/>
          <w:bCs/>
          <w:iCs/>
          <w:color w:val="000000"/>
          <w:sz w:val="24"/>
          <w:szCs w:val="24"/>
        </w:rPr>
        <w:t xml:space="preserve"> А.С. Наедине с собой.</w:t>
      </w:r>
      <w:proofErr w:type="gramEnd"/>
      <w:r w:rsidRPr="005E182F">
        <w:rPr>
          <w:rFonts w:ascii="Times New Roman" w:eastAsia="Times New Roman,Italic" w:hAnsi="Times New Roman" w:cs="Times New Roman"/>
          <w:bCs/>
          <w:iCs/>
          <w:color w:val="000000"/>
          <w:sz w:val="24"/>
          <w:szCs w:val="24"/>
        </w:rPr>
        <w:t xml:space="preserve"> </w:t>
      </w:r>
      <w:proofErr w:type="gramStart"/>
      <w:r w:rsidRPr="005E182F">
        <w:rPr>
          <w:rFonts w:ascii="Times New Roman" w:eastAsia="Times New Roman,Italic" w:hAnsi="Times New Roman" w:cs="Times New Roman"/>
          <w:bCs/>
          <w:iCs/>
          <w:color w:val="000000"/>
          <w:sz w:val="24"/>
          <w:szCs w:val="24"/>
        </w:rPr>
        <w:t>М. 1996, с. 154)</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 Делится новостями о своих успехах.</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2. Оказывает эмоциональную поддержку.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3. Добровольно помогает в случае нужды.</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4. Стремиться, чтобы другу было приятно в его обществе.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5. Не завидует другу.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6. Защищает друга в его отсутствие.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7. Терпим к остальным друзьям своего друга.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8. Хранит доверенные ему тайны.</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9. Не критикует друга публично.</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lastRenderedPageBreak/>
        <w:t>10. Не ревнует друга к остальным людям.</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11. Стремится не быть назойливым.</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12. Не поучает, как нужно жить.</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13. Уважает внутренний мир друга.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14. Не использует доверенную тайну в своих целях.</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15. Не стремиться переделать друга по своему образцу.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16. Не предает в трудную минуту.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17. Доверяет свои самые сокровенные мысли.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18. Понимает состояние и настроение друга.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19. </w:t>
      </w:r>
      <w:proofErr w:type="gramStart"/>
      <w:r w:rsidRPr="005E182F">
        <w:rPr>
          <w:rFonts w:ascii="Times New Roman" w:eastAsia="Times New Roman,Italic" w:hAnsi="Times New Roman" w:cs="Times New Roman"/>
          <w:bCs/>
          <w:iCs/>
          <w:color w:val="000000"/>
          <w:sz w:val="24"/>
          <w:szCs w:val="24"/>
        </w:rPr>
        <w:t>Уверен</w:t>
      </w:r>
      <w:proofErr w:type="gramEnd"/>
      <w:r w:rsidRPr="005E182F">
        <w:rPr>
          <w:rFonts w:ascii="Times New Roman" w:eastAsia="Times New Roman,Italic" w:hAnsi="Times New Roman" w:cs="Times New Roman"/>
          <w:bCs/>
          <w:iCs/>
          <w:color w:val="000000"/>
          <w:sz w:val="24"/>
          <w:szCs w:val="24"/>
        </w:rPr>
        <w:t xml:space="preserve"> в своем друге.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20. </w:t>
      </w:r>
      <w:proofErr w:type="gramStart"/>
      <w:r w:rsidRPr="005E182F">
        <w:rPr>
          <w:rFonts w:ascii="Times New Roman" w:eastAsia="Times New Roman,Italic" w:hAnsi="Times New Roman" w:cs="Times New Roman"/>
          <w:bCs/>
          <w:iCs/>
          <w:color w:val="000000"/>
          <w:sz w:val="24"/>
          <w:szCs w:val="24"/>
        </w:rPr>
        <w:t>Искренен</w:t>
      </w:r>
      <w:proofErr w:type="gramEnd"/>
      <w:r w:rsidRPr="005E182F">
        <w:rPr>
          <w:rFonts w:ascii="Times New Roman" w:eastAsia="Times New Roman,Italic" w:hAnsi="Times New Roman" w:cs="Times New Roman"/>
          <w:bCs/>
          <w:iCs/>
          <w:color w:val="000000"/>
          <w:sz w:val="24"/>
          <w:szCs w:val="24"/>
        </w:rPr>
        <w:t xml:space="preserve"> в общении.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21. Первым прощает ошибки друга.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22. Радуется успехам и достижениям друга.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23. Не забывает поздравить друга.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24. Помнит о друге, когда того нет рядом.</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25. Может сказать другу то, что думает.</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Обработка результатов:</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За каждый ответ «да» поставьте себе 2 балла, за ответ «не знаю» – по 1 баллу,</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а за ответ «нет» – 0 баллов. Сложите полученные очки.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От 0 до 14 баллов. Вы еще не оценили до конца всех прелестей и достоинств</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дружбы. Скорее всего, вы не доверяете людям, поэтому с вами трудно дружить.</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От 15 до 35 баллов. У вас есть опыт дружбы, но есть и ошибки. Хорошо, что</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вы </w:t>
      </w:r>
      <w:proofErr w:type="gramStart"/>
      <w:r w:rsidRPr="005E182F">
        <w:rPr>
          <w:rFonts w:ascii="Times New Roman" w:eastAsia="Times New Roman,Italic" w:hAnsi="Times New Roman" w:cs="Times New Roman"/>
          <w:bCs/>
          <w:iCs/>
          <w:color w:val="000000"/>
          <w:sz w:val="24"/>
          <w:szCs w:val="24"/>
        </w:rPr>
        <w:t>верите</w:t>
      </w:r>
      <w:proofErr w:type="gramEnd"/>
      <w:r w:rsidRPr="005E182F">
        <w:rPr>
          <w:rFonts w:ascii="Times New Roman" w:eastAsia="Times New Roman,Italic" w:hAnsi="Times New Roman" w:cs="Times New Roman"/>
          <w:bCs/>
          <w:iCs/>
          <w:color w:val="000000"/>
          <w:sz w:val="24"/>
          <w:szCs w:val="24"/>
        </w:rPr>
        <w:t xml:space="preserve"> в настоящую дружбу и готовы дружить.</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От 35 до 50 баллов. Вы настоящий друг, верный и преданный. С вами тепло 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радостно, ваши друзья чувствуют себя спокойно и надежно, доверяют вам, и вы</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платите им тем же.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
          <w:bCs/>
          <w:iCs/>
          <w:color w:val="000000"/>
          <w:sz w:val="24"/>
          <w:szCs w:val="24"/>
        </w:rPr>
      </w:pPr>
      <w:r w:rsidRPr="005E182F">
        <w:rPr>
          <w:rFonts w:ascii="Times New Roman" w:eastAsia="Times New Roman,Italic" w:hAnsi="Times New Roman" w:cs="Times New Roman"/>
          <w:b/>
          <w:bCs/>
          <w:iCs/>
          <w:color w:val="000000"/>
          <w:sz w:val="24"/>
          <w:szCs w:val="24"/>
        </w:rPr>
        <w:t>Методика-тест «Хороший ли ты сын (дочь)?»</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(Лаврентьева Л.И., Ерина Э.Г., </w:t>
      </w:r>
      <w:proofErr w:type="spellStart"/>
      <w:r w:rsidRPr="005E182F">
        <w:rPr>
          <w:rFonts w:ascii="Times New Roman" w:eastAsia="Times New Roman,Italic" w:hAnsi="Times New Roman" w:cs="Times New Roman"/>
          <w:bCs/>
          <w:iCs/>
          <w:color w:val="000000"/>
          <w:sz w:val="24"/>
          <w:szCs w:val="24"/>
        </w:rPr>
        <w:t>Цацинская</w:t>
      </w:r>
      <w:proofErr w:type="spellEnd"/>
      <w:r w:rsidRPr="005E182F">
        <w:rPr>
          <w:rFonts w:ascii="Times New Roman" w:eastAsia="Times New Roman,Italic" w:hAnsi="Times New Roman" w:cs="Times New Roman"/>
          <w:bCs/>
          <w:iCs/>
          <w:color w:val="000000"/>
          <w:sz w:val="24"/>
          <w:szCs w:val="24"/>
        </w:rPr>
        <w:t xml:space="preserve"> Л.И. Нравственное воспитание в</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начальной школе // Завуч начальной школы. 2004, № 6, стр. 118)</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Поставь против каждого вопроса знак «+» или знак «–» </w:t>
      </w:r>
      <w:proofErr w:type="gramStart"/>
      <w:r w:rsidRPr="005E182F">
        <w:rPr>
          <w:rFonts w:ascii="Times New Roman" w:eastAsia="Times New Roman,Italic" w:hAnsi="Times New Roman" w:cs="Times New Roman"/>
          <w:bCs/>
          <w:iCs/>
          <w:color w:val="000000"/>
          <w:sz w:val="24"/>
          <w:szCs w:val="24"/>
        </w:rPr>
        <w:t xml:space="preserve">в </w:t>
      </w:r>
      <w:proofErr w:type="gramEnd"/>
      <w:r w:rsidRPr="005E182F">
        <w:rPr>
          <w:rFonts w:ascii="Times New Roman" w:eastAsia="Times New Roman,Italic" w:hAnsi="Times New Roman" w:cs="Times New Roman"/>
          <w:bCs/>
          <w:iCs/>
          <w:color w:val="000000"/>
          <w:sz w:val="24"/>
          <w:szCs w:val="24"/>
        </w:rPr>
        <w:t>зависимости от того,</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положительный или отрицательный ответ ты дашь.</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 Если тебе приходится неожиданно задержаться в школе, на прогулке или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внезапно уйти из дому, сообщаешь ли ты об этом родным (запиской, по телефону,</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через товарищей)?</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2. Бывают ли случаи, что родители заняты какой-то большой работой, а тебя</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отправляют на улицу или в кино, «чтобы не крутился под ногами»?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3. Отложи на минутку книжку и осмотри квартиру не своими, а мамиными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глазами: нет ли в комнате вещей, которые лежат не на месте?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4. Можешь ли ты сразу, никуда не заглядывая, назвать дни рождения</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родителей, бабушки, дедушки, братьев, сестер?</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5. Свои нужды (купить коньки, мяч) ты, наверное, знаешь хорошо. А известно</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ли тебе, какая вещь срочно необходима матери или отцу и когда собираются ее</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приобрести?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6. Случается ли, что помимо маминого поручения, ты выполняешь какую-</w:t>
      </w:r>
      <w:r w:rsidR="00BE1CBB">
        <w:rPr>
          <w:rFonts w:ascii="Times New Roman" w:eastAsia="Times New Roman,Italic" w:hAnsi="Times New Roman" w:cs="Times New Roman"/>
          <w:bCs/>
          <w:iCs/>
          <w:color w:val="000000"/>
          <w:sz w:val="24"/>
          <w:szCs w:val="24"/>
        </w:rPr>
        <w:t xml:space="preserve"> </w:t>
      </w:r>
      <w:proofErr w:type="spellStart"/>
      <w:r w:rsidRPr="005E182F">
        <w:rPr>
          <w:rFonts w:ascii="Times New Roman" w:eastAsia="Times New Roman,Italic" w:hAnsi="Times New Roman" w:cs="Times New Roman"/>
          <w:bCs/>
          <w:iCs/>
          <w:color w:val="000000"/>
          <w:sz w:val="24"/>
          <w:szCs w:val="24"/>
        </w:rPr>
        <w:t>нибудь</w:t>
      </w:r>
      <w:proofErr w:type="spellEnd"/>
      <w:r w:rsidRPr="005E182F">
        <w:rPr>
          <w:rFonts w:ascii="Times New Roman" w:eastAsia="Times New Roman,Italic" w:hAnsi="Times New Roman" w:cs="Times New Roman"/>
          <w:bCs/>
          <w:iCs/>
          <w:color w:val="000000"/>
          <w:sz w:val="24"/>
          <w:szCs w:val="24"/>
        </w:rPr>
        <w:t xml:space="preserve"> работу «от себя», по своей инициативе?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7. Мама угощает тебя апельсином, конфетой. Всегда ли ты проверяешь,</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 xml:space="preserve">досталось ли </w:t>
      </w:r>
      <w:proofErr w:type="gramStart"/>
      <w:r w:rsidRPr="005E182F">
        <w:rPr>
          <w:rFonts w:ascii="Times New Roman" w:eastAsia="Times New Roman,Italic" w:hAnsi="Times New Roman" w:cs="Times New Roman"/>
          <w:bCs/>
          <w:iCs/>
          <w:color w:val="000000"/>
          <w:sz w:val="24"/>
          <w:szCs w:val="24"/>
        </w:rPr>
        <w:t>вкусное</w:t>
      </w:r>
      <w:proofErr w:type="gramEnd"/>
      <w:r w:rsidRPr="005E182F">
        <w:rPr>
          <w:rFonts w:ascii="Times New Roman" w:eastAsia="Times New Roman,Italic" w:hAnsi="Times New Roman" w:cs="Times New Roman"/>
          <w:bCs/>
          <w:iCs/>
          <w:color w:val="000000"/>
          <w:sz w:val="24"/>
          <w:szCs w:val="24"/>
        </w:rPr>
        <w:t xml:space="preserve"> взрослым?</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8. У родителей выдался свободный вечер. Они собираются в гости или в кино.</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sidRPr="005E182F">
        <w:rPr>
          <w:rFonts w:ascii="Times New Roman" w:eastAsia="Times New Roman,Italic" w:hAnsi="Times New Roman" w:cs="Times New Roman"/>
          <w:bCs/>
          <w:iCs/>
          <w:color w:val="000000"/>
          <w:sz w:val="24"/>
          <w:szCs w:val="24"/>
        </w:rPr>
        <w:t>Выражаешь ли ты свое нежелание остаться дома (просишь их не уходить, требуешь</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взять с собой, говоришь, что тебе одному страшно, или, может быть, </w:t>
      </w:r>
      <w:proofErr w:type="gramStart"/>
      <w:r w:rsidRPr="005E182F">
        <w:rPr>
          <w:rFonts w:ascii="Times New Roman" w:eastAsia="Times New Roman,Italic" w:hAnsi="Times New Roman" w:cs="Times New Roman"/>
          <w:bCs/>
          <w:iCs/>
          <w:color w:val="000000"/>
          <w:sz w:val="24"/>
          <w:szCs w:val="24"/>
        </w:rPr>
        <w:t>молча</w:t>
      </w:r>
      <w:proofErr w:type="gramEnd"/>
      <w:r w:rsidRPr="005E182F">
        <w:rPr>
          <w:rFonts w:ascii="Times New Roman" w:eastAsia="Times New Roman,Italic" w:hAnsi="Times New Roman" w:cs="Times New Roman"/>
          <w:bCs/>
          <w:iCs/>
          <w:color w:val="000000"/>
          <w:sz w:val="24"/>
          <w:szCs w:val="24"/>
        </w:rPr>
        <w:t xml:space="preserve"> сидишь</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lastRenderedPageBreak/>
        <w:t>с кислым и недовольным лицом)?</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9. У вас дома взрослые гости. Приходится ли родным напоминать тебе, что</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надо заняться тихим делом, не мешать им, не вмешиваться в их разговор?</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10. Стесняешься ли ты дома, в гостях подать маме пальто или оказать другие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знаки внимания?</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Обработка результатов: Если ты очень хороший сын или дочь, знаки у тебя</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должны получиться такие</w:t>
      </w:r>
      <w:proofErr w:type="gramStart"/>
      <w:r w:rsidRPr="005E182F">
        <w:rPr>
          <w:rFonts w:ascii="Times New Roman" w:eastAsia="Times New Roman,Italic" w:hAnsi="Times New Roman" w:cs="Times New Roman"/>
          <w:bCs/>
          <w:iCs/>
          <w:color w:val="000000"/>
          <w:sz w:val="24"/>
          <w:szCs w:val="24"/>
        </w:rPr>
        <w:t xml:space="preserve">: «+ – – + + + + – – –». </w:t>
      </w:r>
      <w:proofErr w:type="gramEnd"/>
      <w:r w:rsidRPr="005E182F">
        <w:rPr>
          <w:rFonts w:ascii="Times New Roman" w:eastAsia="Times New Roman,Italic" w:hAnsi="Times New Roman" w:cs="Times New Roman"/>
          <w:bCs/>
          <w:iCs/>
          <w:color w:val="000000"/>
          <w:sz w:val="24"/>
          <w:szCs w:val="24"/>
        </w:rPr>
        <w:t>Если картина получилась</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sidRPr="005E182F">
        <w:rPr>
          <w:rFonts w:ascii="Times New Roman" w:eastAsia="Times New Roman,Italic" w:hAnsi="Times New Roman" w:cs="Times New Roman"/>
          <w:bCs/>
          <w:iCs/>
          <w:color w:val="000000"/>
          <w:sz w:val="24"/>
          <w:szCs w:val="24"/>
        </w:rPr>
        <w:t>противоположная, тебе надо всерьез призадуматься, каким ты растешь человеком.</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Если же есть некоторые несовпадения, не огорчайся. Дело вполне можно поправить.</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Оценка эффективности реализации программы воспитания и</w:t>
      </w:r>
      <w:r w:rsidR="00BE1CBB">
        <w:rPr>
          <w:rFonts w:ascii="Times New Roman" w:eastAsia="Times New Roman,Italic" w:hAnsi="Times New Roman" w:cs="Times New Roman"/>
          <w:bCs/>
          <w:iCs/>
          <w:color w:val="000000"/>
          <w:sz w:val="24"/>
          <w:szCs w:val="24"/>
        </w:rPr>
        <w:t xml:space="preserve"> социализации в МК</w:t>
      </w:r>
      <w:r w:rsidRPr="005E182F">
        <w:rPr>
          <w:rFonts w:ascii="Times New Roman" w:eastAsia="Times New Roman,Italic" w:hAnsi="Times New Roman" w:cs="Times New Roman"/>
          <w:bCs/>
          <w:iCs/>
          <w:color w:val="000000"/>
          <w:sz w:val="24"/>
          <w:szCs w:val="24"/>
        </w:rPr>
        <w:t>ОУ</w:t>
      </w:r>
      <w:r w:rsidR="00BE1CBB">
        <w:rPr>
          <w:rFonts w:ascii="Times New Roman" w:eastAsia="Times New Roman,Italic" w:hAnsi="Times New Roman" w:cs="Times New Roman"/>
          <w:bCs/>
          <w:iCs/>
          <w:color w:val="000000"/>
          <w:sz w:val="24"/>
          <w:szCs w:val="24"/>
        </w:rPr>
        <w:t xml:space="preserve"> Большехабыкская </w:t>
      </w:r>
      <w:r w:rsidRPr="005E182F">
        <w:rPr>
          <w:rFonts w:ascii="Times New Roman" w:eastAsia="Times New Roman,Italic" w:hAnsi="Times New Roman" w:cs="Times New Roman"/>
          <w:bCs/>
          <w:iCs/>
          <w:color w:val="000000"/>
          <w:sz w:val="24"/>
          <w:szCs w:val="24"/>
        </w:rPr>
        <w:t xml:space="preserve"> СОШ  сопровождается отчетными материалами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исследования:</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годовой план воспитательной ра</w:t>
      </w:r>
      <w:r w:rsidR="00BE1CBB">
        <w:rPr>
          <w:rFonts w:ascii="Times New Roman" w:eastAsia="Times New Roman,Italic" w:hAnsi="Times New Roman" w:cs="Times New Roman"/>
          <w:bCs/>
          <w:iCs/>
          <w:color w:val="000000"/>
          <w:sz w:val="24"/>
          <w:szCs w:val="24"/>
        </w:rPr>
        <w:t>боты</w:t>
      </w:r>
      <w:r w:rsidRPr="005E182F">
        <w:rPr>
          <w:rFonts w:ascii="Times New Roman" w:eastAsia="Times New Roman,Italic" w:hAnsi="Times New Roman" w:cs="Times New Roman"/>
          <w:bCs/>
          <w:iCs/>
          <w:color w:val="000000"/>
          <w:sz w:val="24"/>
          <w:szCs w:val="24"/>
        </w:rPr>
        <w:t>;</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бланки тестов и анкет заполненные обучающимися и их родителями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(законными представителями);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материалы и листы наблюдений;</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сводные бланки результатов исследования и т. д.</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Материалы отражают степень достижения </w:t>
      </w:r>
      <w:r w:rsidR="00156F38">
        <w:rPr>
          <w:rFonts w:ascii="Times New Roman" w:eastAsia="Times New Roman,Italic" w:hAnsi="Times New Roman" w:cs="Times New Roman"/>
          <w:bCs/>
          <w:iCs/>
          <w:color w:val="000000"/>
          <w:sz w:val="24"/>
          <w:szCs w:val="24"/>
        </w:rPr>
        <w:t xml:space="preserve">планируемых результатов духовно </w:t>
      </w:r>
      <w:proofErr w:type="gramStart"/>
      <w:r w:rsidR="00156F38">
        <w:rPr>
          <w:rFonts w:ascii="Times New Roman" w:eastAsia="Times New Roman,Italic" w:hAnsi="Times New Roman" w:cs="Times New Roman"/>
          <w:bCs/>
          <w:iCs/>
          <w:color w:val="000000"/>
          <w:sz w:val="24"/>
          <w:szCs w:val="24"/>
        </w:rPr>
        <w:t>-</w:t>
      </w:r>
      <w:r w:rsidRPr="005E182F">
        <w:rPr>
          <w:rFonts w:ascii="Times New Roman" w:eastAsia="Times New Roman,Italic" w:hAnsi="Times New Roman" w:cs="Times New Roman"/>
          <w:bCs/>
          <w:iCs/>
          <w:color w:val="000000"/>
          <w:sz w:val="24"/>
          <w:szCs w:val="24"/>
        </w:rPr>
        <w:t>н</w:t>
      </w:r>
      <w:proofErr w:type="gramEnd"/>
      <w:r w:rsidRPr="005E182F">
        <w:rPr>
          <w:rFonts w:ascii="Times New Roman" w:eastAsia="Times New Roman,Italic" w:hAnsi="Times New Roman" w:cs="Times New Roman"/>
          <w:bCs/>
          <w:iCs/>
          <w:color w:val="000000"/>
          <w:sz w:val="24"/>
          <w:szCs w:val="24"/>
        </w:rPr>
        <w:t>равственного развития, воспитания и социализации обучающихся с легкой</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умственной отсталостью (интеллектуальными) нарушениями.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На основе результатов исследования составляется характеристика</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класса и индивидуальная характеристика учащегося, включающая три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основных компонента: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 характеристику достижений и положительных качеств </w:t>
      </w:r>
      <w:proofErr w:type="gramStart"/>
      <w:r w:rsidRPr="005E182F">
        <w:rPr>
          <w:rFonts w:ascii="Times New Roman" w:eastAsia="Times New Roman,Italic" w:hAnsi="Times New Roman" w:cs="Times New Roman"/>
          <w:bCs/>
          <w:iCs/>
          <w:color w:val="000000"/>
          <w:sz w:val="24"/>
          <w:szCs w:val="24"/>
        </w:rPr>
        <w:t>обучающегося</w:t>
      </w:r>
      <w:proofErr w:type="gramEnd"/>
      <w:r w:rsidRPr="005E182F">
        <w:rPr>
          <w:rFonts w:ascii="Times New Roman" w:eastAsia="Times New Roman,Italic" w:hAnsi="Times New Roman" w:cs="Times New Roman"/>
          <w:bCs/>
          <w:iCs/>
          <w:color w:val="000000"/>
          <w:sz w:val="24"/>
          <w:szCs w:val="24"/>
        </w:rPr>
        <w:t xml:space="preserve"> с</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легкой умственной отсталостью (интеллектуальными) нарушениями;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определение приоритетных задач и направлений индивидуального развития;</w:t>
      </w:r>
    </w:p>
    <w:p w:rsidR="00F34EE7" w:rsidRPr="005E182F" w:rsidRDefault="00F34EE7" w:rsidP="00C74B37">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систему психолого-педагогических рекомендаций, призванных обеспечить</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гармоничное развитие обучающегося с легкой умственной отсталостью</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(интеллектуальными) нарушениями и успешную реализацию задач образования.</w:t>
      </w:r>
      <w:r w:rsidR="00C74B37">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 xml:space="preserve">Полученные и зафиксированные результаты исследования могут быть </w:t>
      </w:r>
      <w:r w:rsidR="00C74B37">
        <w:rPr>
          <w:rFonts w:ascii="Times New Roman" w:eastAsia="Times New Roman,Italic" w:hAnsi="Times New Roman" w:cs="Times New Roman"/>
          <w:bCs/>
          <w:iCs/>
          <w:color w:val="000000"/>
          <w:sz w:val="24"/>
          <w:szCs w:val="24"/>
        </w:rPr>
        <w:t xml:space="preserve">включены в </w:t>
      </w:r>
      <w:proofErr w:type="spellStart"/>
      <w:r w:rsidR="00BE1CBB">
        <w:rPr>
          <w:rFonts w:ascii="Times New Roman" w:eastAsia="Times New Roman,Italic" w:hAnsi="Times New Roman" w:cs="Times New Roman"/>
          <w:bCs/>
          <w:iCs/>
          <w:color w:val="000000"/>
          <w:sz w:val="24"/>
          <w:szCs w:val="24"/>
        </w:rPr>
        <w:t>портфолио</w:t>
      </w:r>
      <w:proofErr w:type="spellEnd"/>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 xml:space="preserve"> достижений школьников.</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Необходимо отметить, что результаты индивидуальных достижений и особенности личностного </w:t>
      </w:r>
      <w:proofErr w:type="gramStart"/>
      <w:r w:rsidRPr="005E182F">
        <w:rPr>
          <w:rFonts w:ascii="Times New Roman" w:eastAsia="Times New Roman,Italic" w:hAnsi="Times New Roman" w:cs="Times New Roman"/>
          <w:bCs/>
          <w:iCs/>
          <w:color w:val="000000"/>
          <w:sz w:val="24"/>
          <w:szCs w:val="24"/>
        </w:rPr>
        <w:t>развития</w:t>
      </w:r>
      <w:proofErr w:type="gramEnd"/>
      <w:r w:rsidRPr="005E182F">
        <w:rPr>
          <w:rFonts w:ascii="Times New Roman" w:eastAsia="Times New Roman,Italic" w:hAnsi="Times New Roman" w:cs="Times New Roman"/>
          <w:bCs/>
          <w:iCs/>
          <w:color w:val="000000"/>
          <w:sz w:val="24"/>
          <w:szCs w:val="24"/>
        </w:rPr>
        <w:t xml:space="preserve"> обучающихся с легкой умственной отсталостью (интеллектуальными) нарушениями не подлежат итоговой оценке</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качества освоения АОП, в полном соответствии с требованиями ФГОС.</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sidRPr="005E182F">
        <w:rPr>
          <w:rFonts w:ascii="Times New Roman" w:eastAsia="Times New Roman,Italic" w:hAnsi="Times New Roman" w:cs="Times New Roman"/>
          <w:bCs/>
          <w:iCs/>
          <w:color w:val="000000"/>
          <w:sz w:val="24"/>
          <w:szCs w:val="24"/>
        </w:rPr>
        <w:t>Обобщенная оценка личностных результатов обучающихся, в рамках оценки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эффективности реализуемой МКОУ Большехабыкская СОШ программы воспитания 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социализации, осуществляется в ходе мониторинговых исследований, полностью</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отвечающих этическим принципам охраны и защиты интересов ребенка и конфиденциальности, в форме, не представляющей угрозы личности,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психологической безопасности и эмоциональному статусу учащегося с легкой</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умственной отсталостью (интеллектуальными) нарушениями.</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Для расширения возможностей реализации программы воспитания и</w:t>
      </w:r>
      <w:r w:rsidR="00BE1CBB">
        <w:rPr>
          <w:rFonts w:ascii="Times New Roman" w:eastAsia="Times New Roman,Italic" w:hAnsi="Times New Roman" w:cs="Times New Roman"/>
          <w:bCs/>
          <w:iCs/>
          <w:color w:val="000000"/>
          <w:sz w:val="24"/>
          <w:szCs w:val="24"/>
        </w:rPr>
        <w:t xml:space="preserve"> </w:t>
      </w:r>
      <w:proofErr w:type="gramStart"/>
      <w:r w:rsidRPr="005E182F">
        <w:rPr>
          <w:rFonts w:ascii="Times New Roman" w:eastAsia="Times New Roman,Italic" w:hAnsi="Times New Roman" w:cs="Times New Roman"/>
          <w:bCs/>
          <w:iCs/>
          <w:color w:val="000000"/>
          <w:sz w:val="24"/>
          <w:szCs w:val="24"/>
        </w:rPr>
        <w:t>социализации</w:t>
      </w:r>
      <w:proofErr w:type="gramEnd"/>
      <w:r w:rsidRPr="005E182F">
        <w:rPr>
          <w:rFonts w:ascii="Times New Roman" w:eastAsia="Times New Roman,Italic" w:hAnsi="Times New Roman" w:cs="Times New Roman"/>
          <w:bCs/>
          <w:iCs/>
          <w:color w:val="000000"/>
          <w:sz w:val="24"/>
          <w:szCs w:val="24"/>
        </w:rPr>
        <w:t xml:space="preserve"> обучающихся с легкой умственной отсталостью (интеллектуальными)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нарушениями (проведение развивающих программ, тренингов для детей, родителей</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(законных представителей) и педагогов; оценка динамики развития обучающихся 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общей эффективности воспитательной деятельности), при согласии родителей,</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могут быть привлечены квалифицированные специалисты, обладающие</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необходимой компетентностью в сфере психологической диагностики и</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развития личности в детском и подростковом возрасте.</w:t>
      </w:r>
    </w:p>
    <w:p w:rsidR="00F34EE7" w:rsidRPr="00C74B37" w:rsidRDefault="00F34EE7" w:rsidP="00D0100C">
      <w:pPr>
        <w:autoSpaceDE w:val="0"/>
        <w:autoSpaceDN w:val="0"/>
        <w:adjustRightInd w:val="0"/>
        <w:spacing w:after="0" w:line="240" w:lineRule="auto"/>
        <w:rPr>
          <w:rFonts w:ascii="Times New Roman" w:eastAsia="Times New Roman,Italic" w:hAnsi="Times New Roman" w:cs="Times New Roman"/>
          <w:bCs/>
          <w:i/>
          <w:color w:val="000000"/>
          <w:sz w:val="24"/>
          <w:szCs w:val="24"/>
        </w:rPr>
      </w:pPr>
      <w:r w:rsidRPr="00C74B37">
        <w:rPr>
          <w:rFonts w:ascii="Times New Roman" w:eastAsia="Times New Roman,Italic" w:hAnsi="Times New Roman" w:cs="Times New Roman"/>
          <w:bCs/>
          <w:i/>
          <w:color w:val="000000"/>
          <w:sz w:val="24"/>
          <w:szCs w:val="24"/>
        </w:rPr>
        <w:t xml:space="preserve">Показатели оценки организационных, ресурсных и </w:t>
      </w:r>
      <w:proofErr w:type="spellStart"/>
      <w:proofErr w:type="gramStart"/>
      <w:r w:rsidRPr="00C74B37">
        <w:rPr>
          <w:rFonts w:ascii="Times New Roman" w:eastAsia="Times New Roman,Italic" w:hAnsi="Times New Roman" w:cs="Times New Roman"/>
          <w:bCs/>
          <w:i/>
          <w:color w:val="000000"/>
          <w:sz w:val="24"/>
          <w:szCs w:val="24"/>
        </w:rPr>
        <w:t>психолого</w:t>
      </w:r>
      <w:proofErr w:type="spellEnd"/>
      <w:r w:rsidRPr="00C74B37">
        <w:rPr>
          <w:rFonts w:ascii="Times New Roman" w:eastAsia="Times New Roman,Italic" w:hAnsi="Times New Roman" w:cs="Times New Roman"/>
          <w:bCs/>
          <w:i/>
          <w:color w:val="000000"/>
          <w:sz w:val="24"/>
          <w:szCs w:val="24"/>
        </w:rPr>
        <w:t>- педагогических</w:t>
      </w:r>
      <w:proofErr w:type="gramEnd"/>
      <w:r w:rsidRPr="00C74B37">
        <w:rPr>
          <w:rFonts w:ascii="Times New Roman" w:eastAsia="Times New Roman,Italic" w:hAnsi="Times New Roman" w:cs="Times New Roman"/>
          <w:bCs/>
          <w:i/>
          <w:color w:val="000000"/>
          <w:sz w:val="24"/>
          <w:szCs w:val="24"/>
        </w:rPr>
        <w:t xml:space="preserve"> условий осуществления воспитания школьников в МКОУ Большехабыкская СОШ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1. Документационное обеспечение воспитательной деятельности </w:t>
      </w:r>
      <w:proofErr w:type="gramStart"/>
      <w:r w:rsidRPr="005E182F">
        <w:rPr>
          <w:rFonts w:ascii="Times New Roman" w:eastAsia="Times New Roman,Italic" w:hAnsi="Times New Roman" w:cs="Times New Roman"/>
          <w:bCs/>
          <w:iCs/>
          <w:color w:val="000000"/>
          <w:sz w:val="24"/>
          <w:szCs w:val="24"/>
        </w:rPr>
        <w:t>в</w:t>
      </w:r>
      <w:proofErr w:type="gramEnd"/>
      <w:r w:rsidRPr="005E182F">
        <w:rPr>
          <w:rFonts w:ascii="Times New Roman" w:eastAsia="Times New Roman,Italic" w:hAnsi="Times New Roman" w:cs="Times New Roman"/>
          <w:bCs/>
          <w:iCs/>
          <w:color w:val="000000"/>
          <w:sz w:val="24"/>
          <w:szCs w:val="24"/>
        </w:rPr>
        <w:t xml:space="preserve"> начальной</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lastRenderedPageBreak/>
        <w:t>школе: наличие нормативных локальных актов МКОУ Большехабыкская СОШ, определяющих содержание воспитательной деятельности и основные средства его реализаци</w:t>
      </w:r>
      <w:proofErr w:type="gramStart"/>
      <w:r w:rsidRPr="005E182F">
        <w:rPr>
          <w:rFonts w:ascii="Times New Roman" w:eastAsia="Times New Roman,Italic" w:hAnsi="Times New Roman" w:cs="Times New Roman"/>
          <w:bCs/>
          <w:iCs/>
          <w:color w:val="000000"/>
          <w:sz w:val="24"/>
          <w:szCs w:val="24"/>
        </w:rPr>
        <w:t>и(</w:t>
      </w:r>
      <w:proofErr w:type="gramEnd"/>
      <w:r w:rsidRPr="005E182F">
        <w:rPr>
          <w:rFonts w:ascii="Times New Roman" w:eastAsia="Times New Roman,Italic" w:hAnsi="Times New Roman" w:cs="Times New Roman"/>
          <w:bCs/>
          <w:iCs/>
          <w:color w:val="000000"/>
          <w:sz w:val="24"/>
          <w:szCs w:val="24"/>
        </w:rPr>
        <w:t xml:space="preserve">включая разделы образовательной программы школы и/или ее концепции развития и т. п.); четкость вычленения целей, задач воспитательной деятельности, средств их реализации; </w:t>
      </w:r>
      <w:proofErr w:type="spellStart"/>
      <w:r w:rsidRPr="005E182F">
        <w:rPr>
          <w:rFonts w:ascii="Times New Roman" w:eastAsia="Times New Roman,Italic" w:hAnsi="Times New Roman" w:cs="Times New Roman"/>
          <w:bCs/>
          <w:iCs/>
          <w:color w:val="000000"/>
          <w:sz w:val="24"/>
          <w:szCs w:val="24"/>
        </w:rPr>
        <w:t>взаимосоответствие</w:t>
      </w:r>
      <w:proofErr w:type="spellEnd"/>
      <w:r w:rsidRPr="005E182F">
        <w:rPr>
          <w:rFonts w:ascii="Times New Roman" w:eastAsia="Times New Roman,Italic" w:hAnsi="Times New Roman" w:cs="Times New Roman"/>
          <w:bCs/>
          <w:iCs/>
          <w:color w:val="000000"/>
          <w:sz w:val="24"/>
          <w:szCs w:val="24"/>
        </w:rPr>
        <w:t xml:space="preserve"> целей и задач, задач и средств воспитательной деятельности; </w:t>
      </w:r>
      <w:proofErr w:type="spellStart"/>
      <w:r w:rsidRPr="005E182F">
        <w:rPr>
          <w:rFonts w:ascii="Times New Roman" w:eastAsia="Times New Roman,Italic" w:hAnsi="Times New Roman" w:cs="Times New Roman"/>
          <w:bCs/>
          <w:iCs/>
          <w:color w:val="000000"/>
          <w:sz w:val="24"/>
          <w:szCs w:val="24"/>
        </w:rPr>
        <w:t>предусмотренность</w:t>
      </w:r>
      <w:proofErr w:type="spellEnd"/>
      <w:r w:rsidRPr="005E182F">
        <w:rPr>
          <w:rFonts w:ascii="Times New Roman" w:eastAsia="Times New Roman,Italic" w:hAnsi="Times New Roman" w:cs="Times New Roman"/>
          <w:bCs/>
          <w:iCs/>
          <w:color w:val="000000"/>
          <w:sz w:val="24"/>
          <w:szCs w:val="24"/>
        </w:rPr>
        <w:t xml:space="preserve"> в содержании образования возможностей для реализации дополнительных образовательных программ воспитательных направленностей.</w:t>
      </w:r>
    </w:p>
    <w:p w:rsidR="00F34EE7" w:rsidRPr="005E182F" w:rsidRDefault="00BE1CBB"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2</w:t>
      </w:r>
      <w:r w:rsidR="00F34EE7" w:rsidRPr="005E182F">
        <w:rPr>
          <w:rFonts w:ascii="Times New Roman" w:eastAsia="Times New Roman,Italic" w:hAnsi="Times New Roman" w:cs="Times New Roman"/>
          <w:bCs/>
          <w:iCs/>
          <w:color w:val="000000"/>
          <w:sz w:val="24"/>
          <w:szCs w:val="24"/>
        </w:rPr>
        <w:t>. Информационно-методическое обеспечение воспитательной деятельности в</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начальной школе: наличие необходимого методического обеспечения</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воспитательной работы и воспитывающих влияний целостной образовательной</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деятельности, определяемого их целями и задачами; информационно-техническая оснащенность воспитательной работы в соответствии с цел</w:t>
      </w:r>
      <w:r>
        <w:rPr>
          <w:rFonts w:ascii="Times New Roman" w:eastAsia="Times New Roman,Italic" w:hAnsi="Times New Roman" w:cs="Times New Roman"/>
          <w:bCs/>
          <w:iCs/>
          <w:color w:val="000000"/>
          <w:sz w:val="24"/>
          <w:szCs w:val="24"/>
        </w:rPr>
        <w:t xml:space="preserve">ями и задачами </w:t>
      </w:r>
      <w:r w:rsidR="00F34EE7" w:rsidRPr="005E182F">
        <w:rPr>
          <w:rFonts w:ascii="Times New Roman" w:eastAsia="Times New Roman,Italic" w:hAnsi="Times New Roman" w:cs="Times New Roman"/>
          <w:bCs/>
          <w:iCs/>
          <w:color w:val="000000"/>
          <w:sz w:val="24"/>
          <w:szCs w:val="24"/>
        </w:rPr>
        <w:t xml:space="preserve"> МКОУ Большехабыкская СОШ: уровень обеспеченности МКОУ Большехабыкская СОШ </w:t>
      </w:r>
      <w:proofErr w:type="spellStart"/>
      <w:r w:rsidR="00F34EE7" w:rsidRPr="005E182F">
        <w:rPr>
          <w:rFonts w:ascii="Times New Roman" w:eastAsia="Times New Roman,Italic" w:hAnsi="Times New Roman" w:cs="Times New Roman"/>
          <w:bCs/>
          <w:iCs/>
          <w:color w:val="000000"/>
          <w:sz w:val="24"/>
          <w:szCs w:val="24"/>
        </w:rPr>
        <w:t>компьюте</w:t>
      </w:r>
      <w:proofErr w:type="gramStart"/>
      <w:r w:rsidR="00F34EE7" w:rsidRPr="005E182F">
        <w:rPr>
          <w:rFonts w:ascii="Times New Roman" w:eastAsia="Times New Roman,Italic" w:hAnsi="Times New Roman" w:cs="Times New Roman"/>
          <w:bCs/>
          <w:iCs/>
          <w:color w:val="000000"/>
          <w:sz w:val="24"/>
          <w:szCs w:val="24"/>
        </w:rPr>
        <w:t>p</w:t>
      </w:r>
      <w:proofErr w:type="gramEnd"/>
      <w:r w:rsidR="00F34EE7" w:rsidRPr="005E182F">
        <w:rPr>
          <w:rFonts w:ascii="Times New Roman" w:eastAsia="Times New Roman,Italic" w:hAnsi="Times New Roman" w:cs="Times New Roman"/>
          <w:bCs/>
          <w:iCs/>
          <w:color w:val="000000"/>
          <w:sz w:val="24"/>
          <w:szCs w:val="24"/>
        </w:rPr>
        <w:t>ной</w:t>
      </w:r>
      <w:proofErr w:type="spellEnd"/>
      <w:r w:rsidR="00F34EE7" w:rsidRPr="005E182F">
        <w:rPr>
          <w:rFonts w:ascii="Times New Roman" w:eastAsia="Times New Roman,Italic" w:hAnsi="Times New Roman" w:cs="Times New Roman"/>
          <w:bCs/>
          <w:iCs/>
          <w:color w:val="000000"/>
          <w:sz w:val="24"/>
          <w:szCs w:val="24"/>
        </w:rPr>
        <w:t xml:space="preserve"> техникой и его использования для решения задач </w:t>
      </w:r>
      <w:proofErr w:type="spellStart"/>
      <w:r w:rsidR="00F34EE7" w:rsidRPr="005E182F">
        <w:rPr>
          <w:rFonts w:ascii="Times New Roman" w:eastAsia="Times New Roman,Italic" w:hAnsi="Times New Roman" w:cs="Times New Roman"/>
          <w:bCs/>
          <w:iCs/>
          <w:color w:val="000000"/>
          <w:sz w:val="24"/>
          <w:szCs w:val="24"/>
        </w:rPr>
        <w:t>воспитательнойдеятельности</w:t>
      </w:r>
      <w:proofErr w:type="spellEnd"/>
      <w:r w:rsidR="00F34EE7" w:rsidRPr="005E182F">
        <w:rPr>
          <w:rFonts w:ascii="Times New Roman" w:eastAsia="Times New Roman,Italic" w:hAnsi="Times New Roman" w:cs="Times New Roman"/>
          <w:bCs/>
          <w:iCs/>
          <w:color w:val="000000"/>
          <w:sz w:val="24"/>
          <w:szCs w:val="24"/>
        </w:rPr>
        <w:t>; уровень сохранности и использования школьного библиотечного</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фонда для решения задач воспитательной деятельности.</w:t>
      </w:r>
    </w:p>
    <w:p w:rsidR="00F34EE7" w:rsidRPr="005E182F" w:rsidRDefault="00BE1CBB"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3</w:t>
      </w:r>
      <w:r w:rsidR="00F34EE7" w:rsidRPr="005E182F">
        <w:rPr>
          <w:rFonts w:ascii="Times New Roman" w:eastAsia="Times New Roman,Italic" w:hAnsi="Times New Roman" w:cs="Times New Roman"/>
          <w:bCs/>
          <w:iCs/>
          <w:color w:val="000000"/>
          <w:sz w:val="24"/>
          <w:szCs w:val="24"/>
        </w:rPr>
        <w:t xml:space="preserve">. Обеспечение уровня организации воспитательной работы и </w:t>
      </w:r>
      <w:proofErr w:type="gramStart"/>
      <w:r w:rsidR="00F34EE7" w:rsidRPr="005E182F">
        <w:rPr>
          <w:rFonts w:ascii="Times New Roman" w:eastAsia="Times New Roman,Italic" w:hAnsi="Times New Roman" w:cs="Times New Roman"/>
          <w:bCs/>
          <w:iCs/>
          <w:color w:val="000000"/>
          <w:sz w:val="24"/>
          <w:szCs w:val="24"/>
        </w:rPr>
        <w:t>воспитывающих</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влияний учебной деятельности: четкое указание целей, задач, средств их реализации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в документации МКОУ Большехабыкская СОШ; </w:t>
      </w:r>
      <w:proofErr w:type="spellStart"/>
      <w:r w:rsidRPr="005E182F">
        <w:rPr>
          <w:rFonts w:ascii="Times New Roman" w:eastAsia="Times New Roman,Italic" w:hAnsi="Times New Roman" w:cs="Times New Roman"/>
          <w:bCs/>
          <w:iCs/>
          <w:color w:val="000000"/>
          <w:sz w:val="24"/>
          <w:szCs w:val="24"/>
        </w:rPr>
        <w:t>взаимосоответствие</w:t>
      </w:r>
      <w:proofErr w:type="spellEnd"/>
      <w:r w:rsidRPr="005E182F">
        <w:rPr>
          <w:rFonts w:ascii="Times New Roman" w:eastAsia="Times New Roman,Italic" w:hAnsi="Times New Roman" w:cs="Times New Roman"/>
          <w:bCs/>
          <w:iCs/>
          <w:color w:val="000000"/>
          <w:sz w:val="24"/>
          <w:szCs w:val="24"/>
        </w:rPr>
        <w:t xml:space="preserve"> целей, задач и средств воспитания; оптимальность, реалистичность плана воспитательной деятельности;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наличие достаточной связи внеурочной воспитывающей деятельности </w:t>
      </w:r>
      <w:proofErr w:type="gramStart"/>
      <w:r w:rsidRPr="005E182F">
        <w:rPr>
          <w:rFonts w:ascii="Times New Roman" w:eastAsia="Times New Roman,Italic" w:hAnsi="Times New Roman" w:cs="Times New Roman"/>
          <w:bCs/>
          <w:iCs/>
          <w:color w:val="000000"/>
          <w:sz w:val="24"/>
          <w:szCs w:val="24"/>
        </w:rPr>
        <w:t>с</w:t>
      </w:r>
      <w:proofErr w:type="gramEnd"/>
      <w:r w:rsidRPr="005E182F">
        <w:rPr>
          <w:rFonts w:ascii="Times New Roman" w:eastAsia="Times New Roman,Italic" w:hAnsi="Times New Roman" w:cs="Times New Roman"/>
          <w:bCs/>
          <w:iCs/>
          <w:color w:val="000000"/>
          <w:sz w:val="24"/>
          <w:szCs w:val="24"/>
        </w:rPr>
        <w:t xml:space="preserve"> урочной</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деятельностью; направленность воспитывающей деятельности МКОУ Большехабыкская СОШ в соответствии с реализацией принципа индивидуальной дифференциации </w:t>
      </w:r>
      <w:proofErr w:type="gramStart"/>
      <w:r w:rsidRPr="005E182F">
        <w:rPr>
          <w:rFonts w:ascii="Times New Roman" w:eastAsia="Times New Roman,Italic" w:hAnsi="Times New Roman" w:cs="Times New Roman"/>
          <w:bCs/>
          <w:iCs/>
          <w:color w:val="000000"/>
          <w:sz w:val="24"/>
          <w:szCs w:val="24"/>
        </w:rPr>
        <w:t>в</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образовании на возможно более </w:t>
      </w:r>
      <w:proofErr w:type="gramStart"/>
      <w:r w:rsidRPr="005E182F">
        <w:rPr>
          <w:rFonts w:ascii="Times New Roman" w:eastAsia="Times New Roman,Italic" w:hAnsi="Times New Roman" w:cs="Times New Roman"/>
          <w:bCs/>
          <w:iCs/>
          <w:color w:val="000000"/>
          <w:sz w:val="24"/>
          <w:szCs w:val="24"/>
        </w:rPr>
        <w:t>полные</w:t>
      </w:r>
      <w:proofErr w:type="gramEnd"/>
      <w:r w:rsidRPr="005E182F">
        <w:rPr>
          <w:rFonts w:ascii="Times New Roman" w:eastAsia="Times New Roman,Italic" w:hAnsi="Times New Roman" w:cs="Times New Roman"/>
          <w:bCs/>
          <w:iCs/>
          <w:color w:val="000000"/>
          <w:sz w:val="24"/>
          <w:szCs w:val="24"/>
        </w:rPr>
        <w:t xml:space="preserve"> развитие и реализацию образовательного 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в целом личностного потенциала обучающихся, воспитанников; соответствие</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предлагаемых учащимся форм воспитательной деятельности доминирующим</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социально позитивным ориентациям обучающихся в начальной школе; обеспечение</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возможностей для развития творческих способностей учащихся; регулярное ведение</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текущего контроля результатов выполнения установленных документацией МКОУ Большехабыкская СОШ воспитательной деятельности; наличие в МКОУ Большехабыкская СОШ органов ученического самоуправления.</w:t>
      </w:r>
    </w:p>
    <w:p w:rsidR="00F34EE7" w:rsidRPr="005E182F" w:rsidRDefault="00BE1CBB"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4</w:t>
      </w:r>
      <w:r w:rsidR="00F34EE7" w:rsidRPr="005E182F">
        <w:rPr>
          <w:rFonts w:ascii="Times New Roman" w:eastAsia="Times New Roman,Italic" w:hAnsi="Times New Roman" w:cs="Times New Roman"/>
          <w:bCs/>
          <w:iCs/>
          <w:color w:val="000000"/>
          <w:sz w:val="24"/>
          <w:szCs w:val="24"/>
        </w:rPr>
        <w:t>. Кадровое обеспечение воспитательной деятельности в МКОУ Большехабыкская СОШ:</w:t>
      </w:r>
    </w:p>
    <w:p w:rsidR="00F34EE7" w:rsidRPr="005E182F" w:rsidRDefault="00BE1CBB"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 xml:space="preserve">наличие в школе </w:t>
      </w:r>
      <w:r w:rsidR="00F34EE7" w:rsidRPr="005E182F">
        <w:rPr>
          <w:rFonts w:ascii="Times New Roman" w:eastAsia="Times New Roman,Italic" w:hAnsi="Times New Roman" w:cs="Times New Roman"/>
          <w:bCs/>
          <w:iCs/>
          <w:color w:val="000000"/>
          <w:sz w:val="24"/>
          <w:szCs w:val="24"/>
        </w:rPr>
        <w:t xml:space="preserve"> должностей работников, по своему функционалу</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отвечающих за воспитательную работу и/или внеурочную деятельность; общий</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уровень психолого-педагогической компетентности работников МКОУ Большехабыкская СОШ в организации воспитательной деятельности.</w:t>
      </w:r>
    </w:p>
    <w:p w:rsidR="00F34EE7" w:rsidRPr="005E182F" w:rsidRDefault="00BE1CBB"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5</w:t>
      </w:r>
      <w:r w:rsidR="00F34EE7" w:rsidRPr="005E182F">
        <w:rPr>
          <w:rFonts w:ascii="Times New Roman" w:eastAsia="Times New Roman,Italic" w:hAnsi="Times New Roman" w:cs="Times New Roman"/>
          <w:bCs/>
          <w:iCs/>
          <w:color w:val="000000"/>
          <w:sz w:val="24"/>
          <w:szCs w:val="24"/>
        </w:rPr>
        <w:t>. Использование в МКОУ Большехабыкская СОШ форм организации внеурочной</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деятельности в соответствии с содержанием, целями и задачами </w:t>
      </w:r>
      <w:proofErr w:type="gramStart"/>
      <w:r w:rsidRPr="005E182F">
        <w:rPr>
          <w:rFonts w:ascii="Times New Roman" w:eastAsia="Times New Roman,Italic" w:hAnsi="Times New Roman" w:cs="Times New Roman"/>
          <w:bCs/>
          <w:iCs/>
          <w:color w:val="000000"/>
          <w:sz w:val="24"/>
          <w:szCs w:val="24"/>
        </w:rPr>
        <w:t>основных</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направлений воспитательной деятельности в школе: наличие в МКОУ Большехабыкская СОШ кружков, секций и других форм организации внеурочной деятельности, </w:t>
      </w:r>
      <w:proofErr w:type="gramStart"/>
      <w:r w:rsidRPr="005E182F">
        <w:rPr>
          <w:rFonts w:ascii="Times New Roman" w:eastAsia="Times New Roman,Italic" w:hAnsi="Times New Roman" w:cs="Times New Roman"/>
          <w:bCs/>
          <w:iCs/>
          <w:color w:val="000000"/>
          <w:sz w:val="24"/>
          <w:szCs w:val="24"/>
        </w:rPr>
        <w:t>по своему</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содержанию, целям и задачам, соответствующим обеспечению:</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а) социально-нравственного развития обучающихся, воспитанников</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(формированию основ духовно-нравственного, гражданско-патриотического,</w:t>
      </w:r>
      <w:r w:rsidR="00BE1CBB">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экономико-трудового и экологического сознания и деятельности личности);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б) общекультурного развития обучающихся, воспитанников (формированию</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основ эстетического, физического сознания и деятельности личности, развитию ее</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самоорганизации).</w:t>
      </w:r>
    </w:p>
    <w:p w:rsidR="00F34EE7" w:rsidRPr="005E182F" w:rsidRDefault="00BE1CBB"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6</w:t>
      </w:r>
      <w:r w:rsidR="00F34EE7" w:rsidRPr="005E182F">
        <w:rPr>
          <w:rFonts w:ascii="Times New Roman" w:eastAsia="Times New Roman,Italic" w:hAnsi="Times New Roman" w:cs="Times New Roman"/>
          <w:bCs/>
          <w:iCs/>
          <w:color w:val="000000"/>
          <w:sz w:val="24"/>
          <w:szCs w:val="24"/>
        </w:rPr>
        <w:t xml:space="preserve">. </w:t>
      </w:r>
      <w:proofErr w:type="gramStart"/>
      <w:r w:rsidR="00F34EE7" w:rsidRPr="005E182F">
        <w:rPr>
          <w:rFonts w:ascii="Times New Roman" w:eastAsia="Times New Roman,Italic" w:hAnsi="Times New Roman" w:cs="Times New Roman"/>
          <w:bCs/>
          <w:iCs/>
          <w:color w:val="000000"/>
          <w:sz w:val="24"/>
          <w:szCs w:val="24"/>
        </w:rPr>
        <w:t>Соответствие социально-психологических условий проведения</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воспитательной работы и воспитывающих влияний обучения в школе требованиям</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федеральных нормативных правовых актов к деятельности образовательных</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 xml:space="preserve">организаций данного типа и вида: </w:t>
      </w:r>
      <w:r w:rsidR="00F34EE7" w:rsidRPr="005E182F">
        <w:rPr>
          <w:rFonts w:ascii="Times New Roman" w:eastAsia="Times New Roman,Italic" w:hAnsi="Times New Roman" w:cs="Times New Roman"/>
          <w:bCs/>
          <w:iCs/>
          <w:color w:val="000000"/>
          <w:sz w:val="24"/>
          <w:szCs w:val="24"/>
        </w:rPr>
        <w:lastRenderedPageBreak/>
        <w:t>достижение психологической защищенности</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обучающихся в ходе мероприятий воспитательной работы на основе: обеспечения</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общей удовлетворенности обучающихся процессом и результатами своего участия в</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них, эмоциональной включенности обучающихся в воспитательную деятельность –</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заинтересованности в происходящем на данных мероприятиях и</w:t>
      </w:r>
      <w:proofErr w:type="gramEnd"/>
      <w:r w:rsidR="00F34EE7" w:rsidRPr="005E182F">
        <w:rPr>
          <w:rFonts w:ascii="Times New Roman" w:eastAsia="Times New Roman,Italic" w:hAnsi="Times New Roman" w:cs="Times New Roman"/>
          <w:bCs/>
          <w:iCs/>
          <w:color w:val="000000"/>
          <w:sz w:val="24"/>
          <w:szCs w:val="24"/>
        </w:rPr>
        <w:t xml:space="preserve"> </w:t>
      </w:r>
      <w:proofErr w:type="gramStart"/>
      <w:r w:rsidR="00F34EE7" w:rsidRPr="005E182F">
        <w:rPr>
          <w:rFonts w:ascii="Times New Roman" w:eastAsia="Times New Roman,Italic" w:hAnsi="Times New Roman" w:cs="Times New Roman"/>
          <w:bCs/>
          <w:iCs/>
          <w:color w:val="000000"/>
          <w:sz w:val="24"/>
          <w:szCs w:val="24"/>
        </w:rPr>
        <w:t>при данном</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использовании, ощущения обучающимися своей социально-групповой</w:t>
      </w:r>
      <w:r>
        <w:rPr>
          <w:rFonts w:ascii="Times New Roman" w:eastAsia="Times New Roman,Italic" w:hAnsi="Times New Roman" w:cs="Times New Roman"/>
          <w:bCs/>
          <w:iCs/>
          <w:color w:val="000000"/>
          <w:sz w:val="24"/>
          <w:szCs w:val="24"/>
        </w:rPr>
        <w:t xml:space="preserve"> </w:t>
      </w:r>
      <w:proofErr w:type="spellStart"/>
      <w:r w:rsidR="00F34EE7" w:rsidRPr="005E182F">
        <w:rPr>
          <w:rFonts w:ascii="Times New Roman" w:eastAsia="Times New Roman,Italic" w:hAnsi="Times New Roman" w:cs="Times New Roman"/>
          <w:bCs/>
          <w:iCs/>
          <w:color w:val="000000"/>
          <w:sz w:val="24"/>
          <w:szCs w:val="24"/>
        </w:rPr>
        <w:t>приобщенности</w:t>
      </w:r>
      <w:proofErr w:type="spellEnd"/>
      <w:r w:rsidR="00F34EE7" w:rsidRPr="005E182F">
        <w:rPr>
          <w:rFonts w:ascii="Times New Roman" w:eastAsia="Times New Roman,Italic" w:hAnsi="Times New Roman" w:cs="Times New Roman"/>
          <w:bCs/>
          <w:iCs/>
          <w:color w:val="000000"/>
          <w:sz w:val="24"/>
          <w:szCs w:val="24"/>
        </w:rPr>
        <w:t xml:space="preserve"> на данных мероприятиях и при данном использовании, отсутствия у</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обучающихся чрезмерной нервно-эмоциональной и физической напряженности и</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чувства собственной несостоятельности при участии в них (в том числе – как</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результат уважения личности ребенка в данном педагогическом коллективе).</w:t>
      </w:r>
      <w:proofErr w:type="gramEnd"/>
    </w:p>
    <w:p w:rsidR="00F34EE7" w:rsidRPr="005E182F"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7</w:t>
      </w:r>
      <w:r w:rsidR="00F34EE7" w:rsidRPr="005E182F">
        <w:rPr>
          <w:rFonts w:ascii="Times New Roman" w:eastAsia="Times New Roman,Italic" w:hAnsi="Times New Roman" w:cs="Times New Roman"/>
          <w:bCs/>
          <w:iCs/>
          <w:color w:val="000000"/>
          <w:sz w:val="24"/>
          <w:szCs w:val="24"/>
        </w:rPr>
        <w:t>. Соответствие педагогической организации совместной деятельности</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 xml:space="preserve">обучающихся на уровне общего образования психолого-педагогическим требованиям к воспитывающим взаимоотношениям в образовательной деятельности: обеспечение освоения учащимися нравственных норм отношений на основе человеколюбия, развития у них коллективистской идентификации в процессе педагогически организуемой совместной деятельности; </w:t>
      </w:r>
      <w:proofErr w:type="gramStart"/>
      <w:r w:rsidR="00F34EE7" w:rsidRPr="005E182F">
        <w:rPr>
          <w:rFonts w:ascii="Times New Roman" w:eastAsia="Times New Roman,Italic" w:hAnsi="Times New Roman" w:cs="Times New Roman"/>
          <w:bCs/>
          <w:iCs/>
          <w:color w:val="000000"/>
          <w:sz w:val="24"/>
          <w:szCs w:val="24"/>
        </w:rPr>
        <w:t>использование при организации совместной деятельности учащихся осмысленной учащимися общественно-полезной деятельности как наиболее эффективно влияющей, учитывая особенности юношеского возраста, на формирование социально позитивных взаимоотношений учащихся с окружающим миром; отсутствие у педагогов МКОУ Большехабыкская СОШ опоры на авторитарный подход в задавании целей совместной воспитательно-значимой деятельности учащихся и в организации осуществления</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ими данной деятельности;</w:t>
      </w:r>
      <w:proofErr w:type="gramEnd"/>
      <w:r w:rsidR="00F34EE7" w:rsidRPr="005E182F">
        <w:rPr>
          <w:rFonts w:ascii="Times New Roman" w:eastAsia="Times New Roman,Italic" w:hAnsi="Times New Roman" w:cs="Times New Roman"/>
          <w:bCs/>
          <w:iCs/>
          <w:color w:val="000000"/>
          <w:sz w:val="24"/>
          <w:szCs w:val="24"/>
        </w:rPr>
        <w:t xml:space="preserve"> разнообразие форм внеклассной работы в</w:t>
      </w:r>
      <w:r>
        <w:rPr>
          <w:rFonts w:ascii="Times New Roman" w:eastAsia="Times New Roman,Italic" w:hAnsi="Times New Roman" w:cs="Times New Roman"/>
          <w:bCs/>
          <w:iCs/>
          <w:color w:val="000000"/>
          <w:sz w:val="24"/>
          <w:szCs w:val="24"/>
        </w:rPr>
        <w:t xml:space="preserve"> </w:t>
      </w:r>
      <w:r w:rsidR="00F34EE7" w:rsidRPr="005E182F">
        <w:rPr>
          <w:rFonts w:ascii="Times New Roman" w:eastAsia="Times New Roman,Italic" w:hAnsi="Times New Roman" w:cs="Times New Roman"/>
          <w:bCs/>
          <w:iCs/>
          <w:color w:val="000000"/>
          <w:sz w:val="24"/>
          <w:szCs w:val="24"/>
        </w:rPr>
        <w:t>образовательной организации с приоритетом форм, обеспечивающих:</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а) неформальное общение учащихся между собой и </w:t>
      </w:r>
      <w:proofErr w:type="gramStart"/>
      <w:r w:rsidRPr="005E182F">
        <w:rPr>
          <w:rFonts w:ascii="Times New Roman" w:eastAsia="Times New Roman,Italic" w:hAnsi="Times New Roman" w:cs="Times New Roman"/>
          <w:bCs/>
          <w:iCs/>
          <w:color w:val="000000"/>
          <w:sz w:val="24"/>
          <w:szCs w:val="24"/>
        </w:rPr>
        <w:t>с</w:t>
      </w:r>
      <w:proofErr w:type="gramEnd"/>
      <w:r w:rsidRPr="005E182F">
        <w:rPr>
          <w:rFonts w:ascii="Times New Roman" w:eastAsia="Times New Roman,Italic" w:hAnsi="Times New Roman" w:cs="Times New Roman"/>
          <w:bCs/>
          <w:iCs/>
          <w:color w:val="000000"/>
          <w:sz w:val="24"/>
          <w:szCs w:val="24"/>
        </w:rPr>
        <w:t xml:space="preserve"> педагогическими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работниками;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б) самовыражение и самоутверждение учащегося в коллективе сверстников;</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sidRPr="005E182F">
        <w:rPr>
          <w:rFonts w:ascii="Times New Roman" w:eastAsia="Times New Roman,Italic" w:hAnsi="Times New Roman" w:cs="Times New Roman"/>
          <w:bCs/>
          <w:iCs/>
          <w:color w:val="000000"/>
          <w:sz w:val="24"/>
          <w:szCs w:val="24"/>
        </w:rPr>
        <w:t>в) создание наиболее благоприятных условий для включения учащихся в</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систему реальных нравственных отношений при проведении внеклассных</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мероприятий; обеспечиваемая педагогической организацией учебной и иной</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совместной деятельности учащихся позитивность общего настроения в классных</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коллективах; варьирование основных стилей педагогического воздействия на</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обучающихся (наставнический; тренирующий; консультативный) в зависимости от</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решаемых воспитательных задач и особенностей учащихся;</w:t>
      </w:r>
      <w:proofErr w:type="gramEnd"/>
      <w:r w:rsidRPr="005E182F">
        <w:rPr>
          <w:rFonts w:ascii="Times New Roman" w:eastAsia="Times New Roman,Italic" w:hAnsi="Times New Roman" w:cs="Times New Roman"/>
          <w:bCs/>
          <w:iCs/>
          <w:color w:val="000000"/>
          <w:sz w:val="24"/>
          <w:szCs w:val="24"/>
        </w:rPr>
        <w:t xml:space="preserve"> интерактивность</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взаимодействия педагога с учащимися в их педагогически организуемой совместной</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деятельности, характеризуемая последовательной реализацией следующих стадий</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организации взаимодействия: поиск педагогом позитивного в личности ребенка;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активизация деятельности педагога на основе педагогически целесообразного и</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корректного его участия в личных проблемах и трудностях ученика; выраженность</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заинтересованности педагогов в успехе каждого, </w:t>
      </w:r>
      <w:proofErr w:type="gramStart"/>
      <w:r w:rsidRPr="005E182F">
        <w:rPr>
          <w:rFonts w:ascii="Times New Roman" w:eastAsia="Times New Roman,Italic" w:hAnsi="Times New Roman" w:cs="Times New Roman"/>
          <w:bCs/>
          <w:iCs/>
          <w:color w:val="000000"/>
          <w:sz w:val="24"/>
          <w:szCs w:val="24"/>
        </w:rPr>
        <w:t>проявляемая</w:t>
      </w:r>
      <w:proofErr w:type="gramEnd"/>
      <w:r w:rsidRPr="005E182F">
        <w:rPr>
          <w:rFonts w:ascii="Times New Roman" w:eastAsia="Times New Roman,Italic" w:hAnsi="Times New Roman" w:cs="Times New Roman"/>
          <w:bCs/>
          <w:iCs/>
          <w:color w:val="000000"/>
          <w:sz w:val="24"/>
          <w:szCs w:val="24"/>
        </w:rPr>
        <w:t xml:space="preserve"> с помощью</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систематической оценки эффективности участия в совместной деятельности как</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условия формирования у учащихся нравственных норм отношений на основе</w:t>
      </w:r>
      <w:r w:rsidR="00156F38">
        <w:rPr>
          <w:rFonts w:ascii="Times New Roman" w:eastAsia="Times New Roman,Italic" w:hAnsi="Times New Roman" w:cs="Times New Roman"/>
          <w:bCs/>
          <w:iCs/>
          <w:color w:val="000000"/>
          <w:sz w:val="24"/>
          <w:szCs w:val="24"/>
        </w:rPr>
        <w:t xml:space="preserve"> </w:t>
      </w:r>
      <w:r w:rsidRPr="005E182F">
        <w:rPr>
          <w:rFonts w:ascii="Times New Roman" w:eastAsia="Times New Roman,Italic" w:hAnsi="Times New Roman" w:cs="Times New Roman"/>
          <w:bCs/>
          <w:iCs/>
          <w:color w:val="000000"/>
          <w:sz w:val="24"/>
          <w:szCs w:val="24"/>
        </w:rPr>
        <w:t>развития их коллективистской идентификации.</w:t>
      </w:r>
    </w:p>
    <w:p w:rsidR="00F34EE7" w:rsidRPr="005E182F"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8</w:t>
      </w:r>
      <w:r w:rsidR="00F34EE7" w:rsidRPr="005E182F">
        <w:rPr>
          <w:rFonts w:ascii="Times New Roman" w:eastAsia="Times New Roman,Italic" w:hAnsi="Times New Roman" w:cs="Times New Roman"/>
          <w:bCs/>
          <w:iCs/>
          <w:color w:val="000000"/>
          <w:sz w:val="24"/>
          <w:szCs w:val="24"/>
        </w:rPr>
        <w:t xml:space="preserve">. Обеспечение взаимодействия педагогического коллектива школы </w:t>
      </w:r>
      <w:proofErr w:type="gramStart"/>
      <w:r w:rsidR="00F34EE7" w:rsidRPr="005E182F">
        <w:rPr>
          <w:rFonts w:ascii="Times New Roman" w:eastAsia="Times New Roman,Italic" w:hAnsi="Times New Roman" w:cs="Times New Roman"/>
          <w:bCs/>
          <w:iCs/>
          <w:color w:val="000000"/>
          <w:sz w:val="24"/>
          <w:szCs w:val="24"/>
        </w:rPr>
        <w:t>с</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общественностью и внешними организациями для решения задач воспитательной</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деятельности: активность обеспечения взаимодействия педагогического коллектива</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МКОУ Большехабыкская СОШ с родителями обучающихся при решении задач воспитательной деятельности; </w:t>
      </w:r>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 xml:space="preserve">выраженность ориентации администрации МКОУ Большехабыкская СОШ </w:t>
      </w:r>
      <w:proofErr w:type="gramStart"/>
      <w:r w:rsidRPr="005E182F">
        <w:rPr>
          <w:rFonts w:ascii="Times New Roman" w:eastAsia="Times New Roman,Italic" w:hAnsi="Times New Roman" w:cs="Times New Roman"/>
          <w:bCs/>
          <w:iCs/>
          <w:color w:val="000000"/>
          <w:sz w:val="24"/>
          <w:szCs w:val="24"/>
        </w:rPr>
        <w:t>на</w:t>
      </w:r>
      <w:proofErr w:type="gramEnd"/>
    </w:p>
    <w:p w:rsidR="00F34EE7" w:rsidRPr="005E182F"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t>поддержание связей сво</w:t>
      </w:r>
      <w:r w:rsidR="00156F38">
        <w:rPr>
          <w:rFonts w:ascii="Times New Roman" w:eastAsia="Times New Roman,Italic" w:hAnsi="Times New Roman" w:cs="Times New Roman"/>
          <w:bCs/>
          <w:iCs/>
          <w:color w:val="000000"/>
          <w:sz w:val="24"/>
          <w:szCs w:val="24"/>
        </w:rPr>
        <w:t>е</w:t>
      </w:r>
      <w:r w:rsidRPr="005E182F">
        <w:rPr>
          <w:rFonts w:ascii="Times New Roman" w:eastAsia="Times New Roman,Italic" w:hAnsi="Times New Roman" w:cs="Times New Roman"/>
          <w:bCs/>
          <w:iCs/>
          <w:color w:val="000000"/>
          <w:sz w:val="24"/>
          <w:szCs w:val="24"/>
        </w:rPr>
        <w:t>й организации с другими организациями для обеспечения</w:t>
      </w:r>
    </w:p>
    <w:p w:rsidR="00F34EE7" w:rsidRDefault="00F34EE7"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5E182F">
        <w:rPr>
          <w:rFonts w:ascii="Times New Roman" w:eastAsia="Times New Roman,Italic" w:hAnsi="Times New Roman" w:cs="Times New Roman"/>
          <w:bCs/>
          <w:iCs/>
          <w:color w:val="000000"/>
          <w:sz w:val="24"/>
          <w:szCs w:val="24"/>
        </w:rPr>
        <w:lastRenderedPageBreak/>
        <w:t>культурного досуга, духовно-нравственного развития младшего школьника</w:t>
      </w:r>
      <w:r w:rsidR="00156F38">
        <w:rPr>
          <w:rFonts w:ascii="Times New Roman" w:eastAsia="Times New Roman,Italic" w:hAnsi="Times New Roman" w:cs="Times New Roman"/>
          <w:bCs/>
          <w:iCs/>
          <w:color w:val="000000"/>
          <w:sz w:val="24"/>
          <w:szCs w:val="24"/>
        </w:rPr>
        <w:t>.</w:t>
      </w:r>
    </w:p>
    <w:p w:rsidR="00156F38" w:rsidRPr="00156F38" w:rsidRDefault="00156F38" w:rsidP="00D0100C">
      <w:pPr>
        <w:spacing w:line="240" w:lineRule="auto"/>
        <w:rPr>
          <w:rFonts w:ascii="Times New Roman" w:hAnsi="Times New Roman" w:cs="Times New Roman"/>
          <w:sz w:val="24"/>
          <w:szCs w:val="24"/>
          <w:lang w:eastAsia="en-US"/>
        </w:rPr>
      </w:pPr>
      <w:r w:rsidRPr="001F66EE">
        <w:rPr>
          <w:rFonts w:ascii="Times New Roman" w:eastAsia="Times New Roman,Italic" w:hAnsi="Times New Roman" w:cs="Times New Roman"/>
          <w:b/>
          <w:bCs/>
          <w:iCs/>
          <w:color w:val="000000"/>
          <w:sz w:val="24"/>
          <w:szCs w:val="24"/>
        </w:rPr>
        <w:t>2.4. Программа формирования эко</w:t>
      </w:r>
      <w:r>
        <w:rPr>
          <w:rFonts w:ascii="Times New Roman" w:eastAsia="Times New Roman,Italic" w:hAnsi="Times New Roman" w:cs="Times New Roman"/>
          <w:b/>
          <w:bCs/>
          <w:iCs/>
          <w:color w:val="000000"/>
          <w:sz w:val="24"/>
          <w:szCs w:val="24"/>
        </w:rPr>
        <w:t xml:space="preserve">логической культуры, здорового и </w:t>
      </w:r>
      <w:r w:rsidRPr="001F66EE">
        <w:rPr>
          <w:rFonts w:ascii="Times New Roman" w:eastAsia="Times New Roman,Italic" w:hAnsi="Times New Roman" w:cs="Times New Roman"/>
          <w:b/>
          <w:bCs/>
          <w:iCs/>
          <w:color w:val="000000"/>
          <w:sz w:val="24"/>
          <w:szCs w:val="24"/>
        </w:rPr>
        <w:t>безопасного образа жизни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2.4.1. Общие положения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Программа формирования экологической культуры, здорового и безопасного</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образа жизни — комплексная программа формирования у обучающихся с</w:t>
      </w:r>
      <w:r>
        <w:rPr>
          <w:rFonts w:ascii="Times New Roman" w:eastAsia="Times New Roman,Italic" w:hAnsi="Times New Roman" w:cs="Times New Roman"/>
          <w:bCs/>
          <w:iCs/>
          <w:color w:val="000000"/>
          <w:sz w:val="24"/>
          <w:szCs w:val="24"/>
        </w:rPr>
        <w:t xml:space="preserve"> умственной отсталостью </w:t>
      </w:r>
      <w:r w:rsidRPr="00125FD4">
        <w:rPr>
          <w:rFonts w:ascii="Times New Roman" w:eastAsia="Times New Roman,Italic" w:hAnsi="Times New Roman" w:cs="Times New Roman"/>
          <w:bCs/>
          <w:iCs/>
          <w:color w:val="000000"/>
          <w:sz w:val="24"/>
          <w:szCs w:val="24"/>
        </w:rPr>
        <w:t>(интеллектуальными нарушениями) знаний, установок,</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личностных ориентиров и норм поведения, обеспечивающих сохранение 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укрепление физического и психического здоровья как одной из ценностных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составляющих, способствующих познавательному и эмоциональному развитию</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ребёнка.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Программа формирования экологической культуры, здорового 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безопасного образа жизни вносит вклад в достижение требований к</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личностным результатам освоения АОП обучающихся с умственной</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отсталостью (интеллектуальными 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w:t>
      </w:r>
      <w:r w:rsidRPr="00125FD4">
        <w:rPr>
          <w:rFonts w:ascii="Times New Roman" w:eastAsia="Times New Roman,Italic" w:hAnsi="Times New Roman" w:cs="Times New Roman"/>
          <w:bCs/>
          <w:iCs/>
          <w:color w:val="000000"/>
          <w:sz w:val="24"/>
          <w:szCs w:val="24"/>
        </w:rPr>
        <w:t>формирование представлений о мире в его органичном единстве 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разнообразии природы, народов, культур;</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w:t>
      </w:r>
      <w:r w:rsidRPr="00125FD4">
        <w:rPr>
          <w:rFonts w:ascii="Times New Roman" w:eastAsia="Times New Roman,Italic" w:hAnsi="Times New Roman" w:cs="Times New Roman"/>
          <w:bCs/>
          <w:iCs/>
          <w:color w:val="000000"/>
          <w:sz w:val="24"/>
          <w:szCs w:val="24"/>
        </w:rPr>
        <w:t>овладение начальными навыками адаптации в окружающем мире;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w:t>
      </w:r>
      <w:r w:rsidRPr="00125FD4">
        <w:rPr>
          <w:rFonts w:ascii="Times New Roman" w:eastAsia="Times New Roman,Italic" w:hAnsi="Times New Roman" w:cs="Times New Roman"/>
          <w:bCs/>
          <w:iCs/>
          <w:color w:val="000000"/>
          <w:sz w:val="24"/>
          <w:szCs w:val="24"/>
        </w:rPr>
        <w:t>формирование установки на безопасный, здоровый образ жизни, наличие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мотивации к труду, работе на результат, бережному отношению к материальным 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духовным ценностям.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Программа построена на основе общенациональных ценностей российского</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общества, таких, как гражданственность, здоровье, природа, экологическая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культура, безопасность человека и государства. Она направлена на развитие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мотивации и готовности обучающихся с умственной отсталостью</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(интеллектуа</w:t>
      </w:r>
      <w:r>
        <w:rPr>
          <w:rFonts w:ascii="Times New Roman" w:eastAsia="Times New Roman,Italic" w:hAnsi="Times New Roman" w:cs="Times New Roman"/>
          <w:bCs/>
          <w:iCs/>
          <w:color w:val="000000"/>
          <w:sz w:val="24"/>
          <w:szCs w:val="24"/>
        </w:rPr>
        <w:t xml:space="preserve">льными нарушениями) действовать </w:t>
      </w:r>
      <w:proofErr w:type="spellStart"/>
      <w:r w:rsidR="004B2232">
        <w:rPr>
          <w:rFonts w:ascii="Times New Roman" w:eastAsia="Times New Roman,Italic" w:hAnsi="Times New Roman" w:cs="Times New Roman"/>
          <w:bCs/>
          <w:iCs/>
          <w:color w:val="000000"/>
          <w:sz w:val="24"/>
          <w:szCs w:val="24"/>
        </w:rPr>
        <w:t>предусмотрительно</w:t>
      </w:r>
      <w:proofErr w:type="gramStart"/>
      <w:r w:rsidR="004B2232">
        <w:rPr>
          <w:rFonts w:ascii="Times New Roman" w:eastAsia="Times New Roman,Italic" w:hAnsi="Times New Roman" w:cs="Times New Roman"/>
          <w:bCs/>
          <w:iCs/>
          <w:color w:val="000000"/>
          <w:sz w:val="24"/>
          <w:szCs w:val="24"/>
        </w:rPr>
        <w:t>,</w:t>
      </w:r>
      <w:r w:rsidRPr="00125FD4">
        <w:rPr>
          <w:rFonts w:ascii="Times New Roman" w:eastAsia="Times New Roman,Italic" w:hAnsi="Times New Roman" w:cs="Times New Roman"/>
          <w:bCs/>
          <w:iCs/>
          <w:color w:val="000000"/>
          <w:sz w:val="24"/>
          <w:szCs w:val="24"/>
        </w:rPr>
        <w:t>п</w:t>
      </w:r>
      <w:proofErr w:type="gramEnd"/>
      <w:r w:rsidRPr="00125FD4">
        <w:rPr>
          <w:rFonts w:ascii="Times New Roman" w:eastAsia="Times New Roman,Italic" w:hAnsi="Times New Roman" w:cs="Times New Roman"/>
          <w:bCs/>
          <w:iCs/>
          <w:color w:val="000000"/>
          <w:sz w:val="24"/>
          <w:szCs w:val="24"/>
        </w:rPr>
        <w:t>ридерживаться</w:t>
      </w:r>
      <w:proofErr w:type="spellEnd"/>
      <w:r w:rsidRPr="00125FD4">
        <w:rPr>
          <w:rFonts w:ascii="Times New Roman" w:eastAsia="Times New Roman,Italic" w:hAnsi="Times New Roman" w:cs="Times New Roman"/>
          <w:bCs/>
          <w:iCs/>
          <w:color w:val="000000"/>
          <w:sz w:val="24"/>
          <w:szCs w:val="24"/>
        </w:rPr>
        <w:t xml:space="preserve"> здорового и экологически безопасного образа жизни, ценить</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природу как источник духовного развития, информации, красоты, здоровья,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материального благополучия.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Программа формирования экологической культуры, здорового 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безопасного образа жизни обеспечивает:</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представлений об основах экологической культуры на</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примере экологически сообразного поведения в быту и природе, безопасного для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человека и окружающей среды;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пробуждение</w:t>
      </w:r>
      <w:r>
        <w:rPr>
          <w:rFonts w:ascii="Times New Roman" w:eastAsia="Times New Roman,Italic" w:hAnsi="Times New Roman" w:cs="Times New Roman"/>
          <w:bCs/>
          <w:iCs/>
          <w:color w:val="000000"/>
          <w:sz w:val="24"/>
          <w:szCs w:val="24"/>
        </w:rPr>
        <w:t xml:space="preserve"> </w:t>
      </w:r>
      <w:proofErr w:type="gramStart"/>
      <w:r w:rsidRPr="00125FD4">
        <w:rPr>
          <w:rFonts w:ascii="Times New Roman" w:eastAsia="Times New Roman,Italic" w:hAnsi="Times New Roman" w:cs="Times New Roman"/>
          <w:bCs/>
          <w:iCs/>
          <w:color w:val="000000"/>
          <w:sz w:val="24"/>
          <w:szCs w:val="24"/>
        </w:rPr>
        <w:t>в</w:t>
      </w:r>
      <w:proofErr w:type="gramEnd"/>
      <w:r w:rsidRPr="00125FD4">
        <w:rPr>
          <w:rFonts w:ascii="Times New Roman" w:eastAsia="Times New Roman,Italic" w:hAnsi="Times New Roman" w:cs="Times New Roman"/>
          <w:bCs/>
          <w:iCs/>
          <w:color w:val="000000"/>
          <w:sz w:val="24"/>
          <w:szCs w:val="24"/>
        </w:rPr>
        <w:t xml:space="preserve"> </w:t>
      </w:r>
      <w:proofErr w:type="gramStart"/>
      <w:r w:rsidRPr="00125FD4">
        <w:rPr>
          <w:rFonts w:ascii="Times New Roman" w:eastAsia="Times New Roman,Italic" w:hAnsi="Times New Roman" w:cs="Times New Roman"/>
          <w:bCs/>
          <w:iCs/>
          <w:color w:val="000000"/>
          <w:sz w:val="24"/>
          <w:szCs w:val="24"/>
        </w:rPr>
        <w:t>обучающихся</w:t>
      </w:r>
      <w:proofErr w:type="gramEnd"/>
      <w:r w:rsidRPr="00125FD4">
        <w:rPr>
          <w:rFonts w:ascii="Times New Roman" w:eastAsia="Times New Roman,Italic" w:hAnsi="Times New Roman" w:cs="Times New Roman"/>
          <w:bCs/>
          <w:iCs/>
          <w:color w:val="000000"/>
          <w:sz w:val="24"/>
          <w:szCs w:val="24"/>
        </w:rPr>
        <w:t xml:space="preserve"> желания заботиться о своем здоровье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(формирование заинтересованного отношения к собственному здоровью) путем</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соблюдения правил здорового образа жизни и организации </w:t>
      </w:r>
      <w:proofErr w:type="spellStart"/>
      <w:r w:rsidRPr="00125FD4">
        <w:rPr>
          <w:rFonts w:ascii="Times New Roman" w:eastAsia="Times New Roman,Italic" w:hAnsi="Times New Roman" w:cs="Times New Roman"/>
          <w:bCs/>
          <w:iCs/>
          <w:color w:val="000000"/>
          <w:sz w:val="24"/>
          <w:szCs w:val="24"/>
        </w:rPr>
        <w:t>здоровьесберегающего</w:t>
      </w:r>
      <w:proofErr w:type="spellEnd"/>
      <w:r>
        <w:rPr>
          <w:rFonts w:ascii="Times New Roman" w:eastAsia="Times New Roman,Italic" w:hAnsi="Times New Roman" w:cs="Times New Roman"/>
          <w:bCs/>
          <w:iCs/>
          <w:color w:val="000000"/>
          <w:sz w:val="24"/>
          <w:szCs w:val="24"/>
        </w:rPr>
        <w:t xml:space="preserve"> </w:t>
      </w:r>
      <w:r w:rsidR="004B2232">
        <w:rPr>
          <w:rFonts w:ascii="Times New Roman" w:eastAsia="Times New Roman,Italic" w:hAnsi="Times New Roman" w:cs="Times New Roman"/>
          <w:bCs/>
          <w:iCs/>
          <w:color w:val="000000"/>
          <w:sz w:val="24"/>
          <w:szCs w:val="24"/>
        </w:rPr>
        <w:t xml:space="preserve">характера учебной </w:t>
      </w:r>
      <w:r w:rsidRPr="00125FD4">
        <w:rPr>
          <w:rFonts w:ascii="Times New Roman" w:eastAsia="Times New Roman,Italic" w:hAnsi="Times New Roman" w:cs="Times New Roman"/>
          <w:bCs/>
          <w:iCs/>
          <w:color w:val="000000"/>
          <w:sz w:val="24"/>
          <w:szCs w:val="24"/>
        </w:rPr>
        <w:t>деятельности и общения;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познавательного интереса и бережного отношения к</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природе;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установок на использование здорового питания;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использование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оптимальных двигательных режимов для детей с учетом их</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возрастных, психологических и иных особенностей, развитие потребности в</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занятиях физической культурой и спортом;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соблюдение</w:t>
      </w:r>
      <w:r>
        <w:rPr>
          <w:rFonts w:ascii="Times New Roman" w:eastAsia="Times New Roman,Italic" w:hAnsi="Times New Roman" w:cs="Times New Roman"/>
          <w:bCs/>
          <w:iCs/>
          <w:color w:val="000000"/>
          <w:sz w:val="24"/>
          <w:szCs w:val="24"/>
        </w:rPr>
        <w:t xml:space="preserve"> </w:t>
      </w:r>
      <w:proofErr w:type="spellStart"/>
      <w:r w:rsidRPr="00125FD4">
        <w:rPr>
          <w:rFonts w:ascii="Times New Roman" w:eastAsia="Times New Roman,Italic" w:hAnsi="Times New Roman" w:cs="Times New Roman"/>
          <w:bCs/>
          <w:iCs/>
          <w:color w:val="000000"/>
          <w:sz w:val="24"/>
          <w:szCs w:val="24"/>
        </w:rPr>
        <w:t>здоровьесозидающих</w:t>
      </w:r>
      <w:proofErr w:type="spellEnd"/>
      <w:r w:rsidRPr="00125FD4">
        <w:rPr>
          <w:rFonts w:ascii="Times New Roman" w:eastAsia="Times New Roman,Italic" w:hAnsi="Times New Roman" w:cs="Times New Roman"/>
          <w:bCs/>
          <w:iCs/>
          <w:color w:val="000000"/>
          <w:sz w:val="24"/>
          <w:szCs w:val="24"/>
        </w:rPr>
        <w:t xml:space="preserve"> режимов дня;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негативного отношения к факторам риска здоровью детей</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(сниженная двигательная активность, курение, алкоголь, наркотики и другие</w:t>
      </w:r>
      <w:r>
        <w:rPr>
          <w:rFonts w:ascii="Times New Roman" w:eastAsia="Times New Roman,Italic" w:hAnsi="Times New Roman" w:cs="Times New Roman"/>
          <w:bCs/>
          <w:iCs/>
          <w:color w:val="000000"/>
          <w:sz w:val="24"/>
          <w:szCs w:val="24"/>
        </w:rPr>
        <w:t xml:space="preserve"> </w:t>
      </w:r>
      <w:proofErr w:type="spellStart"/>
      <w:r w:rsidRPr="00125FD4">
        <w:rPr>
          <w:rFonts w:ascii="Times New Roman" w:eastAsia="Times New Roman,Italic" w:hAnsi="Times New Roman" w:cs="Times New Roman"/>
          <w:bCs/>
          <w:iCs/>
          <w:color w:val="000000"/>
          <w:sz w:val="24"/>
          <w:szCs w:val="24"/>
        </w:rPr>
        <w:t>психоактивные</w:t>
      </w:r>
      <w:proofErr w:type="spellEnd"/>
      <w:r w:rsidRPr="00125FD4">
        <w:rPr>
          <w:rFonts w:ascii="Times New Roman" w:eastAsia="Times New Roman,Italic" w:hAnsi="Times New Roman" w:cs="Times New Roman"/>
          <w:bCs/>
          <w:iCs/>
          <w:color w:val="000000"/>
          <w:sz w:val="24"/>
          <w:szCs w:val="24"/>
        </w:rPr>
        <w:t xml:space="preserve"> вещества, инфекционные заболевания);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потребности обучающегося обращаться к врачу по любым</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вопросам, связанным с особенностями роста и развития, состоянием здоровья,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развитие готовности самостоятельно поддерживать свое здоровье на основе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использования навыков личной гигиены;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умений безопасного поведения в окружающей среде 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простейших умений поведения в экстремальных (чрезвычайных) ситуациях;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lastRenderedPageBreak/>
        <w:t>становление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умений противостояния вовлечению в </w:t>
      </w:r>
      <w:proofErr w:type="spellStart"/>
      <w:r w:rsidRPr="00125FD4">
        <w:rPr>
          <w:rFonts w:ascii="Times New Roman" w:eastAsia="Times New Roman,Italic" w:hAnsi="Times New Roman" w:cs="Times New Roman"/>
          <w:bCs/>
          <w:iCs/>
          <w:color w:val="000000"/>
          <w:sz w:val="24"/>
          <w:szCs w:val="24"/>
        </w:rPr>
        <w:t>табакокурение</w:t>
      </w:r>
      <w:proofErr w:type="spellEnd"/>
      <w:r w:rsidRPr="00125FD4">
        <w:rPr>
          <w:rFonts w:ascii="Times New Roman" w:eastAsia="Times New Roman,Italic" w:hAnsi="Times New Roman" w:cs="Times New Roman"/>
          <w:bCs/>
          <w:iCs/>
          <w:color w:val="000000"/>
          <w:sz w:val="24"/>
          <w:szCs w:val="24"/>
        </w:rPr>
        <w:t>,</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употребление алкоголя, наркотических и сильнодействующих веществ.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Наиболее эффективным путём формирования экологической культуры,</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здорового и безопасного образа жизни у обучающихся является направляемая 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организуемая взрослыми самостоятельная деятельность обучающихся, развивающая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способность понимать своё состояние, обеспечивающая усвоение способов</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рациональной организации режима дня, двигательной активности, питания, правил</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личной гигиены. Однако только знание основ здорового образа жизни не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обеспечивает и не гарантирует их использования, если это не становится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необходимым условием ежедневной жизни ребёнка в семье и социуме.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sidRPr="00125FD4">
        <w:rPr>
          <w:rFonts w:ascii="Times New Roman" w:eastAsia="Times New Roman,Italic" w:hAnsi="Times New Roman" w:cs="Times New Roman"/>
          <w:bCs/>
          <w:iCs/>
          <w:color w:val="000000"/>
          <w:sz w:val="24"/>
          <w:szCs w:val="24"/>
        </w:rPr>
        <w:t>Реализация программы осуществляется в единстве урочной (через</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содержание учебных предметов «Чтение», «Мир природы и человека»,</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внеурочной и внешкольной деятельности, в совместной педагогической работе</w:t>
      </w:r>
      <w:r>
        <w:rPr>
          <w:rFonts w:ascii="Times New Roman" w:eastAsia="Times New Roman,Italic" w:hAnsi="Times New Roman" w:cs="Times New Roman"/>
          <w:bCs/>
          <w:iCs/>
          <w:color w:val="000000"/>
          <w:sz w:val="24"/>
          <w:szCs w:val="24"/>
        </w:rPr>
        <w:t xml:space="preserve"> МКОУ Большехабыкская СОШ</w:t>
      </w:r>
      <w:r w:rsidRPr="00125FD4">
        <w:rPr>
          <w:rFonts w:ascii="Times New Roman" w:eastAsia="Times New Roman,Italic" w:hAnsi="Times New Roman" w:cs="Times New Roman"/>
          <w:bCs/>
          <w:iCs/>
          <w:color w:val="000000"/>
          <w:sz w:val="24"/>
          <w:szCs w:val="24"/>
        </w:rPr>
        <w:t>, семьи и других институтов общества.</w:t>
      </w:r>
      <w:proofErr w:type="gramEnd"/>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Программа формирования экологической культуры, здорового и безопасного</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образа жизни является составной частью АОП и проектируется в согласовании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 другими ее компонентами: планируемыми результатами, программой</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формирования базовых учебных действий, программами отдельных учебных</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предметов, внеурочной деятельности, нравственного развития.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Целью программы является социально-педагогическая поддержка в</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сохранении и укреплении физического, психического и социального </w:t>
      </w:r>
      <w:proofErr w:type="spellStart"/>
      <w:r w:rsidRPr="00125FD4">
        <w:rPr>
          <w:rFonts w:ascii="Times New Roman" w:eastAsia="Times New Roman,Italic" w:hAnsi="Times New Roman" w:cs="Times New Roman"/>
          <w:bCs/>
          <w:iCs/>
          <w:color w:val="000000"/>
          <w:sz w:val="24"/>
          <w:szCs w:val="24"/>
        </w:rPr>
        <w:t>здоровьяобучающихся</w:t>
      </w:r>
      <w:proofErr w:type="spellEnd"/>
      <w:r w:rsidRPr="00125FD4">
        <w:rPr>
          <w:rFonts w:ascii="Times New Roman" w:eastAsia="Times New Roman,Italic" w:hAnsi="Times New Roman" w:cs="Times New Roman"/>
          <w:bCs/>
          <w:iCs/>
          <w:color w:val="000000"/>
          <w:sz w:val="24"/>
          <w:szCs w:val="24"/>
        </w:rPr>
        <w:t xml:space="preserve">, формирование основ экологической культуры, здорового </w:t>
      </w:r>
      <w:proofErr w:type="spellStart"/>
      <w:r w:rsidRPr="00125FD4">
        <w:rPr>
          <w:rFonts w:ascii="Times New Roman" w:eastAsia="Times New Roman,Italic" w:hAnsi="Times New Roman" w:cs="Times New Roman"/>
          <w:bCs/>
          <w:iCs/>
          <w:color w:val="000000"/>
          <w:sz w:val="24"/>
          <w:szCs w:val="24"/>
        </w:rPr>
        <w:t>ибезопасного</w:t>
      </w:r>
      <w:proofErr w:type="spellEnd"/>
      <w:r w:rsidRPr="00125FD4">
        <w:rPr>
          <w:rFonts w:ascii="Times New Roman" w:eastAsia="Times New Roman,Italic" w:hAnsi="Times New Roman" w:cs="Times New Roman"/>
          <w:bCs/>
          <w:iCs/>
          <w:color w:val="000000"/>
          <w:sz w:val="24"/>
          <w:szCs w:val="24"/>
        </w:rPr>
        <w:t xml:space="preserve"> образа жизни.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Основные задачи программы: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w:t>
      </w:r>
      <w:r w:rsidRPr="00125FD4">
        <w:rPr>
          <w:rFonts w:ascii="Times New Roman" w:eastAsia="Times New Roman,Italic" w:hAnsi="Times New Roman" w:cs="Times New Roman"/>
          <w:bCs/>
          <w:iCs/>
          <w:color w:val="000000"/>
          <w:sz w:val="24"/>
          <w:szCs w:val="24"/>
        </w:rPr>
        <w:t>формирование представлений об основах экологической культуры на</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примере экологически сообразного поведения в быту и природе, безопасного для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человека и окружающей среды;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w:t>
      </w:r>
      <w:r w:rsidRPr="00125FD4">
        <w:rPr>
          <w:rFonts w:ascii="Times New Roman" w:eastAsia="Times New Roman,Italic" w:hAnsi="Times New Roman" w:cs="Times New Roman"/>
          <w:bCs/>
          <w:iCs/>
          <w:color w:val="000000"/>
          <w:sz w:val="24"/>
          <w:szCs w:val="24"/>
        </w:rPr>
        <w:t>формирование познавательного интереса и бережного отношения к</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природе;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w:t>
      </w:r>
      <w:r w:rsidRPr="00125FD4">
        <w:rPr>
          <w:rFonts w:ascii="Times New Roman" w:eastAsia="Times New Roman,Italic" w:hAnsi="Times New Roman" w:cs="Times New Roman"/>
          <w:bCs/>
          <w:iCs/>
          <w:color w:val="000000"/>
          <w:sz w:val="24"/>
          <w:szCs w:val="24"/>
        </w:rPr>
        <w:t>формирование представлений об основных компонентах культуры</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здоровья и здорового образа жизни;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w:t>
      </w:r>
      <w:r w:rsidRPr="00125FD4">
        <w:rPr>
          <w:rFonts w:ascii="Times New Roman" w:eastAsia="Times New Roman,Italic" w:hAnsi="Times New Roman" w:cs="Times New Roman"/>
          <w:bCs/>
          <w:iCs/>
          <w:color w:val="000000"/>
          <w:sz w:val="24"/>
          <w:szCs w:val="24"/>
        </w:rPr>
        <w:t>пробуждение в детях желания заботиться о своем здоровье (формирование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заинтересованного отношения к собственному здоровью) путем соблюдения правил</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здорового образа жизни и организации </w:t>
      </w:r>
      <w:proofErr w:type="spellStart"/>
      <w:r w:rsidRPr="00125FD4">
        <w:rPr>
          <w:rFonts w:ascii="Times New Roman" w:eastAsia="Times New Roman,Italic" w:hAnsi="Times New Roman" w:cs="Times New Roman"/>
          <w:bCs/>
          <w:iCs/>
          <w:color w:val="000000"/>
          <w:sz w:val="24"/>
          <w:szCs w:val="24"/>
        </w:rPr>
        <w:t>здоровьесберегающего</w:t>
      </w:r>
      <w:proofErr w:type="spellEnd"/>
      <w:r w:rsidRPr="00125FD4">
        <w:rPr>
          <w:rFonts w:ascii="Times New Roman" w:eastAsia="Times New Roman,Italic" w:hAnsi="Times New Roman" w:cs="Times New Roman"/>
          <w:bCs/>
          <w:iCs/>
          <w:color w:val="000000"/>
          <w:sz w:val="24"/>
          <w:szCs w:val="24"/>
        </w:rPr>
        <w:t xml:space="preserve"> характера учебной</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деятельности и общения;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 представлений о рациональной организации режима дня,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учебы и отдыха, двигательной активности;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 установок на использование здорового питания;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использование оптимальных двигательных режимов для обучающихся с</w:t>
      </w:r>
      <w:r>
        <w:rPr>
          <w:rFonts w:ascii="Times New Roman" w:eastAsia="Times New Roman,Italic" w:hAnsi="Times New Roman" w:cs="Times New Roman"/>
          <w:bCs/>
          <w:iCs/>
          <w:color w:val="000000"/>
          <w:sz w:val="24"/>
          <w:szCs w:val="24"/>
        </w:rPr>
        <w:t xml:space="preserve"> </w:t>
      </w:r>
      <w:r w:rsidR="004B2232">
        <w:rPr>
          <w:rFonts w:ascii="Times New Roman" w:eastAsia="Times New Roman,Italic" w:hAnsi="Times New Roman" w:cs="Times New Roman"/>
          <w:bCs/>
          <w:iCs/>
          <w:color w:val="000000"/>
          <w:sz w:val="24"/>
          <w:szCs w:val="24"/>
        </w:rPr>
        <w:t xml:space="preserve">учетом их </w:t>
      </w:r>
      <w:r w:rsidRPr="00125FD4">
        <w:rPr>
          <w:rFonts w:ascii="Times New Roman" w:eastAsia="Times New Roman,Italic" w:hAnsi="Times New Roman" w:cs="Times New Roman"/>
          <w:bCs/>
          <w:iCs/>
          <w:color w:val="000000"/>
          <w:sz w:val="24"/>
          <w:szCs w:val="24"/>
        </w:rPr>
        <w:t>возрастных, психофизических особенностей;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развитие потребности в занятиях физической культурой и спортом;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соблюдение </w:t>
      </w:r>
      <w:proofErr w:type="spellStart"/>
      <w:r w:rsidRPr="00125FD4">
        <w:rPr>
          <w:rFonts w:ascii="Times New Roman" w:eastAsia="Times New Roman,Italic" w:hAnsi="Times New Roman" w:cs="Times New Roman"/>
          <w:bCs/>
          <w:iCs/>
          <w:color w:val="000000"/>
          <w:sz w:val="24"/>
          <w:szCs w:val="24"/>
        </w:rPr>
        <w:t>здоровьесозидающих</w:t>
      </w:r>
      <w:proofErr w:type="spellEnd"/>
      <w:r w:rsidRPr="00125FD4">
        <w:rPr>
          <w:rFonts w:ascii="Times New Roman" w:eastAsia="Times New Roman,Italic" w:hAnsi="Times New Roman" w:cs="Times New Roman"/>
          <w:bCs/>
          <w:iCs/>
          <w:color w:val="000000"/>
          <w:sz w:val="24"/>
          <w:szCs w:val="24"/>
        </w:rPr>
        <w:t xml:space="preserve"> режимов дня;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развитие готовности самостоятельно подде</w:t>
      </w:r>
      <w:r w:rsidR="004B2232">
        <w:rPr>
          <w:rFonts w:ascii="Times New Roman" w:eastAsia="Times New Roman,Italic" w:hAnsi="Times New Roman" w:cs="Times New Roman"/>
          <w:bCs/>
          <w:iCs/>
          <w:color w:val="000000"/>
          <w:sz w:val="24"/>
          <w:szCs w:val="24"/>
        </w:rPr>
        <w:t xml:space="preserve">рживать свое здоровье на основе </w:t>
      </w:r>
      <w:r w:rsidRPr="00125FD4">
        <w:rPr>
          <w:rFonts w:ascii="Times New Roman" w:eastAsia="Times New Roman,Italic" w:hAnsi="Times New Roman" w:cs="Times New Roman"/>
          <w:bCs/>
          <w:iCs/>
          <w:color w:val="000000"/>
          <w:sz w:val="24"/>
          <w:szCs w:val="24"/>
        </w:rPr>
        <w:t>использования навыков личной гигиены;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 негативного отно</w:t>
      </w:r>
      <w:r w:rsidR="004B2232">
        <w:rPr>
          <w:rFonts w:ascii="Times New Roman" w:eastAsia="Times New Roman,Italic" w:hAnsi="Times New Roman" w:cs="Times New Roman"/>
          <w:bCs/>
          <w:iCs/>
          <w:color w:val="000000"/>
          <w:sz w:val="24"/>
          <w:szCs w:val="24"/>
        </w:rPr>
        <w:t xml:space="preserve">шения к факторам риска здоровью </w:t>
      </w:r>
      <w:proofErr w:type="gramStart"/>
      <w:r w:rsidRPr="00125FD4">
        <w:rPr>
          <w:rFonts w:ascii="Times New Roman" w:eastAsia="Times New Roman,Italic" w:hAnsi="Times New Roman" w:cs="Times New Roman"/>
          <w:bCs/>
          <w:iCs/>
          <w:color w:val="000000"/>
          <w:sz w:val="24"/>
          <w:szCs w:val="24"/>
        </w:rPr>
        <w:t>обучающихся</w:t>
      </w:r>
      <w:proofErr w:type="gramEnd"/>
      <w:r w:rsidRPr="00125FD4">
        <w:rPr>
          <w:rFonts w:ascii="Times New Roman" w:eastAsia="Times New Roman,Italic" w:hAnsi="Times New Roman" w:cs="Times New Roman"/>
          <w:bCs/>
          <w:iCs/>
          <w:color w:val="000000"/>
          <w:sz w:val="24"/>
          <w:szCs w:val="24"/>
        </w:rPr>
        <w:t xml:space="preserve"> (сниженная двигательная активность,</w:t>
      </w:r>
      <w:r w:rsidR="004B2232">
        <w:rPr>
          <w:rFonts w:ascii="Times New Roman" w:eastAsia="Times New Roman,Italic" w:hAnsi="Times New Roman" w:cs="Times New Roman"/>
          <w:bCs/>
          <w:iCs/>
          <w:color w:val="000000"/>
          <w:sz w:val="24"/>
          <w:szCs w:val="24"/>
        </w:rPr>
        <w:t xml:space="preserve"> курение, алкоголь, наркотики и </w:t>
      </w:r>
      <w:r w:rsidRPr="00125FD4">
        <w:rPr>
          <w:rFonts w:ascii="Times New Roman" w:eastAsia="Times New Roman,Italic" w:hAnsi="Times New Roman" w:cs="Times New Roman"/>
          <w:bCs/>
          <w:iCs/>
          <w:color w:val="000000"/>
          <w:sz w:val="24"/>
          <w:szCs w:val="24"/>
        </w:rPr>
        <w:t xml:space="preserve">другие </w:t>
      </w:r>
      <w:proofErr w:type="spellStart"/>
      <w:r w:rsidRPr="00125FD4">
        <w:rPr>
          <w:rFonts w:ascii="Times New Roman" w:eastAsia="Times New Roman,Italic" w:hAnsi="Times New Roman" w:cs="Times New Roman"/>
          <w:bCs/>
          <w:iCs/>
          <w:color w:val="000000"/>
          <w:sz w:val="24"/>
          <w:szCs w:val="24"/>
        </w:rPr>
        <w:t>психоактивные</w:t>
      </w:r>
      <w:proofErr w:type="spellEnd"/>
      <w:r w:rsidRPr="00125FD4">
        <w:rPr>
          <w:rFonts w:ascii="Times New Roman" w:eastAsia="Times New Roman,Italic" w:hAnsi="Times New Roman" w:cs="Times New Roman"/>
          <w:bCs/>
          <w:iCs/>
          <w:color w:val="000000"/>
          <w:sz w:val="24"/>
          <w:szCs w:val="24"/>
        </w:rPr>
        <w:t xml:space="preserve"> вещества, инфекционные заболевания);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становление умений противостоя</w:t>
      </w:r>
      <w:r w:rsidR="004B2232">
        <w:rPr>
          <w:rFonts w:ascii="Times New Roman" w:eastAsia="Times New Roman,Italic" w:hAnsi="Times New Roman" w:cs="Times New Roman"/>
          <w:bCs/>
          <w:iCs/>
          <w:color w:val="000000"/>
          <w:sz w:val="24"/>
          <w:szCs w:val="24"/>
        </w:rPr>
        <w:t xml:space="preserve">ния вовлечению в </w:t>
      </w:r>
      <w:proofErr w:type="spellStart"/>
      <w:r w:rsidR="004B2232">
        <w:rPr>
          <w:rFonts w:ascii="Times New Roman" w:eastAsia="Times New Roman,Italic" w:hAnsi="Times New Roman" w:cs="Times New Roman"/>
          <w:bCs/>
          <w:iCs/>
          <w:color w:val="000000"/>
          <w:sz w:val="24"/>
          <w:szCs w:val="24"/>
        </w:rPr>
        <w:t>табакокурение</w:t>
      </w:r>
      <w:proofErr w:type="spellEnd"/>
      <w:r w:rsidR="004B2232">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употребление алкоголя, наркотических и сильнодействующих веществ;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 потребности ребенка без</w:t>
      </w:r>
      <w:r w:rsidR="004B2232">
        <w:rPr>
          <w:rFonts w:ascii="Times New Roman" w:eastAsia="Times New Roman,Italic" w:hAnsi="Times New Roman" w:cs="Times New Roman"/>
          <w:bCs/>
          <w:iCs/>
          <w:color w:val="000000"/>
          <w:sz w:val="24"/>
          <w:szCs w:val="24"/>
        </w:rPr>
        <w:t xml:space="preserve">боязненно обращаться к врачу по </w:t>
      </w:r>
      <w:r w:rsidRPr="00125FD4">
        <w:rPr>
          <w:rFonts w:ascii="Times New Roman" w:eastAsia="Times New Roman,Italic" w:hAnsi="Times New Roman" w:cs="Times New Roman"/>
          <w:bCs/>
          <w:iCs/>
          <w:color w:val="000000"/>
          <w:sz w:val="24"/>
          <w:szCs w:val="24"/>
        </w:rPr>
        <w:t>любым вопросам, связанным с особенностями роста и развития, состояния здоровья;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lastRenderedPageBreak/>
        <w:t>формирование умений безопасного поведения в окружающей сре</w:t>
      </w:r>
      <w:r w:rsidR="004B2232">
        <w:rPr>
          <w:rFonts w:ascii="Times New Roman" w:eastAsia="Times New Roman,Italic" w:hAnsi="Times New Roman" w:cs="Times New Roman"/>
          <w:bCs/>
          <w:iCs/>
          <w:color w:val="000000"/>
          <w:sz w:val="24"/>
          <w:szCs w:val="24"/>
        </w:rPr>
        <w:t xml:space="preserve">де и </w:t>
      </w:r>
      <w:r w:rsidRPr="00125FD4">
        <w:rPr>
          <w:rFonts w:ascii="Times New Roman" w:eastAsia="Times New Roman,Italic" w:hAnsi="Times New Roman" w:cs="Times New Roman"/>
          <w:bCs/>
          <w:iCs/>
          <w:color w:val="000000"/>
          <w:sz w:val="24"/>
          <w:szCs w:val="24"/>
        </w:rPr>
        <w:t>простейших умений поведения в экстремальных (чрезвычайных) ситуациях.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2.4.2. Основные направления, формы реализации программы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Системная работа по формированию экологической культуры, </w:t>
      </w:r>
      <w:proofErr w:type="gramStart"/>
      <w:r w:rsidRPr="00125FD4">
        <w:rPr>
          <w:rFonts w:ascii="Times New Roman" w:eastAsia="Times New Roman,Italic" w:hAnsi="Times New Roman" w:cs="Times New Roman"/>
          <w:bCs/>
          <w:iCs/>
          <w:color w:val="000000"/>
          <w:sz w:val="24"/>
          <w:szCs w:val="24"/>
        </w:rPr>
        <w:t>здорового</w:t>
      </w:r>
      <w:proofErr w:type="gramEnd"/>
      <w:r w:rsidRPr="00125FD4">
        <w:rPr>
          <w:rFonts w:ascii="Times New Roman" w:eastAsia="Times New Roman,Italic" w:hAnsi="Times New Roman" w:cs="Times New Roman"/>
          <w:bCs/>
          <w:iCs/>
          <w:color w:val="000000"/>
          <w:sz w:val="24"/>
          <w:szCs w:val="24"/>
        </w:rPr>
        <w:t xml:space="preserve"> 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безопасного образа жизни в </w:t>
      </w:r>
      <w:r>
        <w:rPr>
          <w:rFonts w:ascii="Times New Roman" w:eastAsia="Times New Roman,Italic" w:hAnsi="Times New Roman" w:cs="Times New Roman"/>
          <w:bCs/>
          <w:iCs/>
          <w:color w:val="000000"/>
          <w:sz w:val="24"/>
          <w:szCs w:val="24"/>
        </w:rPr>
        <w:t>МКОУ Большехабыкская СОШ</w:t>
      </w:r>
      <w:r w:rsidRPr="00125FD4">
        <w:rPr>
          <w:rFonts w:ascii="Times New Roman" w:eastAsia="Times New Roman,Italic" w:hAnsi="Times New Roman" w:cs="Times New Roman"/>
          <w:bCs/>
          <w:iCs/>
          <w:color w:val="000000"/>
          <w:sz w:val="24"/>
          <w:szCs w:val="24"/>
        </w:rPr>
        <w:t xml:space="preserve"> организуется </w:t>
      </w:r>
      <w:proofErr w:type="gramStart"/>
      <w:r w:rsidRPr="00125FD4">
        <w:rPr>
          <w:rFonts w:ascii="Times New Roman" w:eastAsia="Times New Roman,Italic" w:hAnsi="Times New Roman" w:cs="Times New Roman"/>
          <w:bCs/>
          <w:iCs/>
          <w:color w:val="000000"/>
          <w:sz w:val="24"/>
          <w:szCs w:val="24"/>
        </w:rPr>
        <w:t>по</w:t>
      </w:r>
      <w:proofErr w:type="gramEnd"/>
      <w:r w:rsidRPr="00125FD4">
        <w:rPr>
          <w:rFonts w:ascii="Times New Roman" w:eastAsia="Times New Roman,Italic" w:hAnsi="Times New Roman" w:cs="Times New Roman"/>
          <w:bCs/>
          <w:iCs/>
          <w:color w:val="000000"/>
          <w:sz w:val="24"/>
          <w:szCs w:val="24"/>
        </w:rPr>
        <w:t xml:space="preserve"> следующим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направлениям: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1. Создание экологически безопасной, </w:t>
      </w:r>
      <w:proofErr w:type="spellStart"/>
      <w:r w:rsidRPr="00125FD4">
        <w:rPr>
          <w:rFonts w:ascii="Times New Roman" w:eastAsia="Times New Roman,Italic" w:hAnsi="Times New Roman" w:cs="Times New Roman"/>
          <w:bCs/>
          <w:iCs/>
          <w:color w:val="000000"/>
          <w:sz w:val="24"/>
          <w:szCs w:val="24"/>
        </w:rPr>
        <w:t>здо</w:t>
      </w:r>
      <w:r w:rsidR="004B2232">
        <w:rPr>
          <w:rFonts w:ascii="Times New Roman" w:eastAsia="Times New Roman,Italic" w:hAnsi="Times New Roman" w:cs="Times New Roman"/>
          <w:bCs/>
          <w:iCs/>
          <w:color w:val="000000"/>
          <w:sz w:val="24"/>
          <w:szCs w:val="24"/>
        </w:rPr>
        <w:t>ровьесберегающей</w:t>
      </w:r>
      <w:proofErr w:type="spellEnd"/>
      <w:r w:rsidR="004B2232">
        <w:rPr>
          <w:rFonts w:ascii="Times New Roman" w:eastAsia="Times New Roman,Italic" w:hAnsi="Times New Roman" w:cs="Times New Roman"/>
          <w:bCs/>
          <w:iCs/>
          <w:color w:val="000000"/>
          <w:sz w:val="24"/>
          <w:szCs w:val="24"/>
        </w:rPr>
        <w:t xml:space="preserve"> инфраструктуры </w:t>
      </w:r>
      <w:r>
        <w:rPr>
          <w:rFonts w:ascii="Times New Roman" w:eastAsia="Times New Roman,Italic" w:hAnsi="Times New Roman" w:cs="Times New Roman"/>
          <w:bCs/>
          <w:iCs/>
          <w:color w:val="000000"/>
          <w:sz w:val="24"/>
          <w:szCs w:val="24"/>
        </w:rPr>
        <w:t>МКОУ Большехабыкская СОШ</w:t>
      </w:r>
      <w:r w:rsidRPr="00125FD4">
        <w:rPr>
          <w:rFonts w:ascii="Times New Roman" w:eastAsia="Times New Roman,Italic" w:hAnsi="Times New Roman" w:cs="Times New Roman"/>
          <w:bCs/>
          <w:iCs/>
          <w:color w:val="000000"/>
          <w:sz w:val="24"/>
          <w:szCs w:val="24"/>
        </w:rPr>
        <w:t>.</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2. Реализация программы формирования эко</w:t>
      </w:r>
      <w:r w:rsidR="004B2232">
        <w:rPr>
          <w:rFonts w:ascii="Times New Roman" w:eastAsia="Times New Roman,Italic" w:hAnsi="Times New Roman" w:cs="Times New Roman"/>
          <w:bCs/>
          <w:iCs/>
          <w:color w:val="000000"/>
          <w:sz w:val="24"/>
          <w:szCs w:val="24"/>
        </w:rPr>
        <w:t xml:space="preserve">логической культуры и здорового </w:t>
      </w:r>
      <w:r w:rsidRPr="00125FD4">
        <w:rPr>
          <w:rFonts w:ascii="Times New Roman" w:eastAsia="Times New Roman,Italic" w:hAnsi="Times New Roman" w:cs="Times New Roman"/>
          <w:bCs/>
          <w:iCs/>
          <w:color w:val="000000"/>
          <w:sz w:val="24"/>
          <w:szCs w:val="24"/>
        </w:rPr>
        <w:t>образа жизни в урочной деятельности.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3. Реализация программы формирования эко</w:t>
      </w:r>
      <w:r w:rsidR="004B2232">
        <w:rPr>
          <w:rFonts w:ascii="Times New Roman" w:eastAsia="Times New Roman,Italic" w:hAnsi="Times New Roman" w:cs="Times New Roman"/>
          <w:bCs/>
          <w:iCs/>
          <w:color w:val="000000"/>
          <w:sz w:val="24"/>
          <w:szCs w:val="24"/>
        </w:rPr>
        <w:t xml:space="preserve">логической культуры и здорового </w:t>
      </w:r>
      <w:r w:rsidRPr="00125FD4">
        <w:rPr>
          <w:rFonts w:ascii="Times New Roman" w:eastAsia="Times New Roman,Italic" w:hAnsi="Times New Roman" w:cs="Times New Roman"/>
          <w:bCs/>
          <w:iCs/>
          <w:color w:val="000000"/>
          <w:sz w:val="24"/>
          <w:szCs w:val="24"/>
        </w:rPr>
        <w:t>образа жизни во внеурочной деятельности.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4. Работа с родителями (законными представителями).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5. Просветительская и методическая работа со специалистами </w:t>
      </w:r>
      <w:r>
        <w:rPr>
          <w:rFonts w:ascii="Times New Roman" w:eastAsia="Times New Roman,Italic" w:hAnsi="Times New Roman" w:cs="Times New Roman"/>
          <w:bCs/>
          <w:iCs/>
          <w:color w:val="000000"/>
          <w:sz w:val="24"/>
          <w:szCs w:val="24"/>
        </w:rPr>
        <w:t>МКОУ Большехабыкская СОШ</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Экологически безопасная, </w:t>
      </w:r>
      <w:proofErr w:type="spellStart"/>
      <w:r w:rsidRPr="00125FD4">
        <w:rPr>
          <w:rFonts w:ascii="Times New Roman" w:eastAsia="Times New Roman,Italic" w:hAnsi="Times New Roman" w:cs="Times New Roman"/>
          <w:bCs/>
          <w:iCs/>
          <w:color w:val="000000"/>
          <w:sz w:val="24"/>
          <w:szCs w:val="24"/>
        </w:rPr>
        <w:t>здоровьесберегающая</w:t>
      </w:r>
      <w:proofErr w:type="spellEnd"/>
      <w:r w:rsidRPr="00125FD4">
        <w:rPr>
          <w:rFonts w:ascii="Times New Roman" w:eastAsia="Times New Roman,Italic" w:hAnsi="Times New Roman" w:cs="Times New Roman"/>
          <w:bCs/>
          <w:iCs/>
          <w:color w:val="000000"/>
          <w:sz w:val="24"/>
          <w:szCs w:val="24"/>
        </w:rPr>
        <w:t xml:space="preserve"> инфраструктура </w:t>
      </w:r>
      <w:r>
        <w:rPr>
          <w:rFonts w:ascii="Times New Roman" w:eastAsia="Times New Roman,Italic" w:hAnsi="Times New Roman" w:cs="Times New Roman"/>
          <w:bCs/>
          <w:iCs/>
          <w:color w:val="000000"/>
          <w:sz w:val="24"/>
          <w:szCs w:val="24"/>
        </w:rPr>
        <w:t>МКОУ Большехабыкская СОШ</w:t>
      </w:r>
      <w:r w:rsidRPr="00125FD4">
        <w:rPr>
          <w:rFonts w:ascii="Times New Roman" w:eastAsia="Times New Roman,Italic" w:hAnsi="Times New Roman" w:cs="Times New Roman"/>
          <w:bCs/>
          <w:iCs/>
          <w:color w:val="000000"/>
          <w:sz w:val="24"/>
          <w:szCs w:val="24"/>
        </w:rPr>
        <w:t xml:space="preserve"> включает:</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соответствие состояния и соде</w:t>
      </w:r>
      <w:r w:rsidR="004B2232">
        <w:rPr>
          <w:rFonts w:ascii="Times New Roman" w:eastAsia="Times New Roman,Italic" w:hAnsi="Times New Roman" w:cs="Times New Roman"/>
          <w:bCs/>
          <w:iCs/>
          <w:color w:val="000000"/>
          <w:sz w:val="24"/>
          <w:szCs w:val="24"/>
        </w:rPr>
        <w:t xml:space="preserve">ржания здания и помещений школы </w:t>
      </w:r>
      <w:r w:rsidRPr="00125FD4">
        <w:rPr>
          <w:rFonts w:ascii="Times New Roman" w:eastAsia="Times New Roman,Italic" w:hAnsi="Times New Roman" w:cs="Times New Roman"/>
          <w:bCs/>
          <w:iCs/>
          <w:color w:val="000000"/>
          <w:sz w:val="24"/>
          <w:szCs w:val="24"/>
        </w:rPr>
        <w:t>экологическим требованиям, санитарным</w:t>
      </w:r>
      <w:r w:rsidR="004B2232">
        <w:rPr>
          <w:rFonts w:ascii="Times New Roman" w:eastAsia="Times New Roman,Italic" w:hAnsi="Times New Roman" w:cs="Times New Roman"/>
          <w:bCs/>
          <w:iCs/>
          <w:color w:val="000000"/>
          <w:sz w:val="24"/>
          <w:szCs w:val="24"/>
        </w:rPr>
        <w:t xml:space="preserve"> и гигиеническим нормам, нормам </w:t>
      </w:r>
      <w:r w:rsidRPr="00125FD4">
        <w:rPr>
          <w:rFonts w:ascii="Times New Roman" w:eastAsia="Times New Roman,Italic" w:hAnsi="Times New Roman" w:cs="Times New Roman"/>
          <w:bCs/>
          <w:iCs/>
          <w:color w:val="000000"/>
          <w:sz w:val="24"/>
          <w:szCs w:val="24"/>
        </w:rPr>
        <w:t>пожарной безопасности, требованиям охраны здоровь</w:t>
      </w:r>
      <w:r w:rsidR="004B2232">
        <w:rPr>
          <w:rFonts w:ascii="Times New Roman" w:eastAsia="Times New Roman,Italic" w:hAnsi="Times New Roman" w:cs="Times New Roman"/>
          <w:bCs/>
          <w:iCs/>
          <w:color w:val="000000"/>
          <w:sz w:val="24"/>
          <w:szCs w:val="24"/>
        </w:rPr>
        <w:t xml:space="preserve">я и охраны труда </w:t>
      </w:r>
      <w:r w:rsidRPr="00125FD4">
        <w:rPr>
          <w:rFonts w:ascii="Times New Roman" w:eastAsia="Times New Roman,Italic" w:hAnsi="Times New Roman" w:cs="Times New Roman"/>
          <w:bCs/>
          <w:iCs/>
          <w:color w:val="000000"/>
          <w:sz w:val="24"/>
          <w:szCs w:val="24"/>
        </w:rPr>
        <w:t>обучающихся;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наличие и необходимое оснащение помещений для питания обучающихся, 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также для хранения и приготовления пищи;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организацию качественного горячего п</w:t>
      </w:r>
      <w:r w:rsidR="004B2232">
        <w:rPr>
          <w:rFonts w:ascii="Times New Roman" w:eastAsia="Times New Roman,Italic" w:hAnsi="Times New Roman" w:cs="Times New Roman"/>
          <w:bCs/>
          <w:iCs/>
          <w:color w:val="000000"/>
          <w:sz w:val="24"/>
          <w:szCs w:val="24"/>
        </w:rPr>
        <w:t xml:space="preserve">итания обучающихся, в том числе </w:t>
      </w:r>
      <w:r w:rsidRPr="00125FD4">
        <w:rPr>
          <w:rFonts w:ascii="Times New Roman" w:eastAsia="Times New Roman,Italic" w:hAnsi="Times New Roman" w:cs="Times New Roman"/>
          <w:bCs/>
          <w:iCs/>
          <w:color w:val="000000"/>
          <w:sz w:val="24"/>
          <w:szCs w:val="24"/>
        </w:rPr>
        <w:t>горячих завтраков;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оснащённость кабинетов, физ</w:t>
      </w:r>
      <w:r w:rsidR="004B2232">
        <w:rPr>
          <w:rFonts w:ascii="Times New Roman" w:eastAsia="Times New Roman,Italic" w:hAnsi="Times New Roman" w:cs="Times New Roman"/>
          <w:bCs/>
          <w:iCs/>
          <w:color w:val="000000"/>
          <w:sz w:val="24"/>
          <w:szCs w:val="24"/>
        </w:rPr>
        <w:t xml:space="preserve">культурного зала, спортплощадок </w:t>
      </w:r>
      <w:r w:rsidRPr="00125FD4">
        <w:rPr>
          <w:rFonts w:ascii="Times New Roman" w:eastAsia="Times New Roman,Italic" w:hAnsi="Times New Roman" w:cs="Times New Roman"/>
          <w:bCs/>
          <w:iCs/>
          <w:color w:val="000000"/>
          <w:sz w:val="24"/>
          <w:szCs w:val="24"/>
        </w:rPr>
        <w:t>необходимым игровым и спортивным оборудованием и инвентарём;</w:t>
      </w:r>
    </w:p>
    <w:p w:rsidR="00156F38" w:rsidRPr="004B2232"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наличие необходимого (в расчё</w:t>
      </w:r>
      <w:r w:rsidR="004B2232">
        <w:rPr>
          <w:rFonts w:ascii="Times New Roman" w:eastAsia="Times New Roman,Italic" w:hAnsi="Times New Roman" w:cs="Times New Roman"/>
          <w:bCs/>
          <w:iCs/>
          <w:color w:val="000000"/>
          <w:sz w:val="24"/>
          <w:szCs w:val="24"/>
        </w:rPr>
        <w:t xml:space="preserve">те на количество обучающихся) и </w:t>
      </w:r>
      <w:r w:rsidRPr="00125FD4">
        <w:rPr>
          <w:rFonts w:ascii="Times New Roman" w:eastAsia="Times New Roman,Italic" w:hAnsi="Times New Roman" w:cs="Times New Roman"/>
          <w:bCs/>
          <w:iCs/>
          <w:color w:val="000000"/>
          <w:sz w:val="24"/>
          <w:szCs w:val="24"/>
        </w:rPr>
        <w:t>квалифицированного состава специалистов, обеспечивающих оздоровительную</w:t>
      </w:r>
      <w:r w:rsidR="004B2232">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работу с </w:t>
      </w:r>
      <w:proofErr w:type="gramStart"/>
      <w:r w:rsidRPr="00125FD4">
        <w:rPr>
          <w:rFonts w:ascii="Times New Roman" w:eastAsia="Times New Roman,Italic" w:hAnsi="Times New Roman" w:cs="Times New Roman"/>
          <w:bCs/>
          <w:iCs/>
          <w:color w:val="000000"/>
          <w:sz w:val="24"/>
          <w:szCs w:val="24"/>
        </w:rPr>
        <w:t>обучающимися</w:t>
      </w:r>
      <w:proofErr w:type="gramEnd"/>
      <w:r w:rsidRPr="001F66EE">
        <w:rPr>
          <w:rFonts w:ascii="Times New Roman" w:eastAsia="Times New Roman,Italic" w:hAnsi="Times New Roman" w:cs="Times New Roman"/>
          <w:bCs/>
          <w:iCs/>
          <w:sz w:val="24"/>
          <w:szCs w:val="24"/>
        </w:rPr>
        <w:t xml:space="preserve"> (логопед, учителя физической культуры, психолог,</w:t>
      </w:r>
      <w:r w:rsidR="004B2232">
        <w:rPr>
          <w:rFonts w:ascii="Times New Roman" w:eastAsia="Times New Roman,Italic" w:hAnsi="Times New Roman" w:cs="Times New Roman"/>
          <w:bCs/>
          <w:iCs/>
          <w:color w:val="000000"/>
          <w:sz w:val="24"/>
          <w:szCs w:val="24"/>
        </w:rPr>
        <w:t xml:space="preserve"> </w:t>
      </w:r>
      <w:r w:rsidRPr="001F66EE">
        <w:rPr>
          <w:rFonts w:ascii="Times New Roman" w:eastAsia="Times New Roman,Italic" w:hAnsi="Times New Roman" w:cs="Times New Roman"/>
          <w:bCs/>
          <w:iCs/>
          <w:sz w:val="24"/>
          <w:szCs w:val="24"/>
        </w:rPr>
        <w:t xml:space="preserve">фельдшер </w:t>
      </w:r>
      <w:proofErr w:type="spellStart"/>
      <w:r w:rsidRPr="001F66EE">
        <w:rPr>
          <w:rFonts w:ascii="Times New Roman" w:eastAsia="Times New Roman,Italic" w:hAnsi="Times New Roman" w:cs="Times New Roman"/>
          <w:bCs/>
          <w:iCs/>
          <w:sz w:val="24"/>
          <w:szCs w:val="24"/>
        </w:rPr>
        <w:t>ФАПа</w:t>
      </w:r>
      <w:proofErr w:type="spellEnd"/>
      <w:r w:rsidRPr="001F66EE">
        <w:rPr>
          <w:rFonts w:ascii="Times New Roman" w:eastAsia="Times New Roman,Italic" w:hAnsi="Times New Roman" w:cs="Times New Roman"/>
          <w:bCs/>
          <w:iCs/>
          <w:sz w:val="24"/>
          <w:szCs w:val="24"/>
        </w:rPr>
        <w:t>).</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Реализация программы форм</w:t>
      </w:r>
      <w:r w:rsidR="004B2232">
        <w:rPr>
          <w:rFonts w:ascii="Times New Roman" w:eastAsia="Times New Roman,Italic" w:hAnsi="Times New Roman" w:cs="Times New Roman"/>
          <w:bCs/>
          <w:iCs/>
          <w:color w:val="000000"/>
          <w:sz w:val="24"/>
          <w:szCs w:val="24"/>
        </w:rPr>
        <w:t xml:space="preserve">ирования экологической культуры </w:t>
      </w:r>
      <w:r w:rsidRPr="00125FD4">
        <w:rPr>
          <w:rFonts w:ascii="Times New Roman" w:eastAsia="Times New Roman,Italic" w:hAnsi="Times New Roman" w:cs="Times New Roman"/>
          <w:bCs/>
          <w:iCs/>
          <w:color w:val="000000"/>
          <w:sz w:val="24"/>
          <w:szCs w:val="24"/>
        </w:rPr>
        <w:t>и здорового образа жизни в урочной деятельности.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Программа реализуется на </w:t>
      </w:r>
      <w:proofErr w:type="spellStart"/>
      <w:r w:rsidRPr="00125FD4">
        <w:rPr>
          <w:rFonts w:ascii="Times New Roman" w:eastAsia="Times New Roman,Italic" w:hAnsi="Times New Roman" w:cs="Times New Roman"/>
          <w:bCs/>
          <w:iCs/>
          <w:color w:val="000000"/>
          <w:sz w:val="24"/>
          <w:szCs w:val="24"/>
        </w:rPr>
        <w:t>межпредм</w:t>
      </w:r>
      <w:r w:rsidR="004B2232">
        <w:rPr>
          <w:rFonts w:ascii="Times New Roman" w:eastAsia="Times New Roman,Italic" w:hAnsi="Times New Roman" w:cs="Times New Roman"/>
          <w:bCs/>
          <w:iCs/>
          <w:color w:val="000000"/>
          <w:sz w:val="24"/>
          <w:szCs w:val="24"/>
        </w:rPr>
        <w:t>етной</w:t>
      </w:r>
      <w:proofErr w:type="spellEnd"/>
      <w:r w:rsidR="004B2232">
        <w:rPr>
          <w:rFonts w:ascii="Times New Roman" w:eastAsia="Times New Roman,Italic" w:hAnsi="Times New Roman" w:cs="Times New Roman"/>
          <w:bCs/>
          <w:iCs/>
          <w:color w:val="000000"/>
          <w:sz w:val="24"/>
          <w:szCs w:val="24"/>
        </w:rPr>
        <w:t xml:space="preserve"> основе путем интеграции в </w:t>
      </w:r>
      <w:r w:rsidRPr="00125FD4">
        <w:rPr>
          <w:rFonts w:ascii="Times New Roman" w:eastAsia="Times New Roman,Italic" w:hAnsi="Times New Roman" w:cs="Times New Roman"/>
          <w:bCs/>
          <w:iCs/>
          <w:color w:val="000000"/>
          <w:sz w:val="24"/>
          <w:szCs w:val="24"/>
        </w:rPr>
        <w:t>содержание базовых учебных предметов</w:t>
      </w:r>
      <w:r w:rsidR="004B2232">
        <w:rPr>
          <w:rFonts w:ascii="Times New Roman" w:eastAsia="Times New Roman,Italic" w:hAnsi="Times New Roman" w:cs="Times New Roman"/>
          <w:bCs/>
          <w:iCs/>
          <w:color w:val="000000"/>
          <w:sz w:val="24"/>
          <w:szCs w:val="24"/>
        </w:rPr>
        <w:t xml:space="preserve"> разделов и тем, способствующих формированию у обучающихся с </w:t>
      </w:r>
      <w:r w:rsidRPr="00125FD4">
        <w:rPr>
          <w:rFonts w:ascii="Times New Roman" w:eastAsia="Times New Roman,Italic" w:hAnsi="Times New Roman" w:cs="Times New Roman"/>
          <w:bCs/>
          <w:iCs/>
          <w:color w:val="000000"/>
          <w:sz w:val="24"/>
          <w:szCs w:val="24"/>
        </w:rPr>
        <w:t>умственной</w:t>
      </w:r>
      <w:r w:rsidR="004B2232">
        <w:rPr>
          <w:rFonts w:ascii="Times New Roman" w:eastAsia="Times New Roman,Italic" w:hAnsi="Times New Roman" w:cs="Times New Roman"/>
          <w:bCs/>
          <w:iCs/>
          <w:color w:val="000000"/>
          <w:sz w:val="24"/>
          <w:szCs w:val="24"/>
        </w:rPr>
        <w:t xml:space="preserve"> отсталостью (интеллектуальными </w:t>
      </w:r>
      <w:r w:rsidRPr="00125FD4">
        <w:rPr>
          <w:rFonts w:ascii="Times New Roman" w:eastAsia="Times New Roman,Italic" w:hAnsi="Times New Roman" w:cs="Times New Roman"/>
          <w:bCs/>
          <w:iCs/>
          <w:color w:val="000000"/>
          <w:sz w:val="24"/>
          <w:szCs w:val="24"/>
        </w:rPr>
        <w:t>нарушениями) основ экологической культуры, уст</w:t>
      </w:r>
      <w:r w:rsidR="004B2232">
        <w:rPr>
          <w:rFonts w:ascii="Times New Roman" w:eastAsia="Times New Roman,Italic" w:hAnsi="Times New Roman" w:cs="Times New Roman"/>
          <w:bCs/>
          <w:iCs/>
          <w:color w:val="000000"/>
          <w:sz w:val="24"/>
          <w:szCs w:val="24"/>
        </w:rPr>
        <w:t xml:space="preserve">ановки на здоровый и безопасный </w:t>
      </w:r>
      <w:r w:rsidRPr="00125FD4">
        <w:rPr>
          <w:rFonts w:ascii="Times New Roman" w:eastAsia="Times New Roman,Italic" w:hAnsi="Times New Roman" w:cs="Times New Roman"/>
          <w:bCs/>
          <w:iCs/>
          <w:color w:val="000000"/>
          <w:sz w:val="24"/>
          <w:szCs w:val="24"/>
        </w:rPr>
        <w:t>образ жизни. Ведущая роль принадлежит таким учебным предметам</w:t>
      </w:r>
      <w:r w:rsidR="004B2232">
        <w:rPr>
          <w:rFonts w:ascii="Times New Roman" w:eastAsia="Times New Roman,Italic" w:hAnsi="Times New Roman" w:cs="Times New Roman"/>
          <w:bCs/>
          <w:iCs/>
          <w:color w:val="000000"/>
          <w:sz w:val="24"/>
          <w:szCs w:val="24"/>
        </w:rPr>
        <w:t xml:space="preserve"> как </w:t>
      </w:r>
      <w:r w:rsidRPr="00125FD4">
        <w:rPr>
          <w:rFonts w:ascii="Times New Roman" w:eastAsia="Times New Roman,Italic" w:hAnsi="Times New Roman" w:cs="Times New Roman"/>
          <w:bCs/>
          <w:iCs/>
          <w:color w:val="000000"/>
          <w:sz w:val="24"/>
          <w:szCs w:val="24"/>
        </w:rPr>
        <w:t>«Физическая культура», «Мир природы и человека», а также «Ручной труд».</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В результате реализации программы у обучающихся будут сформированы</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практико-ориентированные умения и навыки, которые обеспечат им</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возможность в достижении жизненных компетенций:</w:t>
      </w:r>
    </w:p>
    <w:p w:rsidR="004B2232"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элементарные </w:t>
      </w:r>
      <w:proofErr w:type="spellStart"/>
      <w:r w:rsidRPr="00125FD4">
        <w:rPr>
          <w:rFonts w:ascii="Times New Roman" w:eastAsia="Times New Roman,Italic" w:hAnsi="Times New Roman" w:cs="Times New Roman"/>
          <w:bCs/>
          <w:iCs/>
          <w:color w:val="000000"/>
          <w:sz w:val="24"/>
          <w:szCs w:val="24"/>
        </w:rPr>
        <w:t>прир</w:t>
      </w:r>
      <w:r w:rsidR="004B2232">
        <w:rPr>
          <w:rFonts w:ascii="Times New Roman" w:eastAsia="Times New Roman,Italic" w:hAnsi="Times New Roman" w:cs="Times New Roman"/>
          <w:bCs/>
          <w:iCs/>
          <w:color w:val="000000"/>
          <w:sz w:val="24"/>
          <w:szCs w:val="24"/>
        </w:rPr>
        <w:t>одосберегающие</w:t>
      </w:r>
      <w:proofErr w:type="spellEnd"/>
      <w:r w:rsidR="004B2232">
        <w:rPr>
          <w:rFonts w:ascii="Times New Roman" w:eastAsia="Times New Roman,Italic" w:hAnsi="Times New Roman" w:cs="Times New Roman"/>
          <w:bCs/>
          <w:iCs/>
          <w:color w:val="000000"/>
          <w:sz w:val="24"/>
          <w:szCs w:val="24"/>
        </w:rPr>
        <w:t xml:space="preserve"> умения и навыки: </w:t>
      </w:r>
      <w:r w:rsidRPr="00125FD4">
        <w:rPr>
          <w:rFonts w:ascii="Times New Roman" w:eastAsia="Times New Roman,Italic" w:hAnsi="Times New Roman" w:cs="Times New Roman"/>
          <w:bCs/>
          <w:iCs/>
          <w:color w:val="000000"/>
          <w:sz w:val="24"/>
          <w:szCs w:val="24"/>
        </w:rPr>
        <w:t>умения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оценивать правильность пове</w:t>
      </w:r>
      <w:r w:rsidR="004B2232">
        <w:rPr>
          <w:rFonts w:ascii="Times New Roman" w:eastAsia="Times New Roman,Italic" w:hAnsi="Times New Roman" w:cs="Times New Roman"/>
          <w:bCs/>
          <w:iCs/>
          <w:color w:val="000000"/>
          <w:sz w:val="24"/>
          <w:szCs w:val="24"/>
        </w:rPr>
        <w:t xml:space="preserve">дения людей в природе; </w:t>
      </w:r>
    </w:p>
    <w:p w:rsidR="004B2232" w:rsidRDefault="004B2232"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Pr>
          <w:rFonts w:ascii="Times New Roman" w:eastAsia="Times New Roman,Italic" w:hAnsi="Times New Roman" w:cs="Times New Roman"/>
          <w:bCs/>
          <w:iCs/>
          <w:color w:val="000000"/>
          <w:sz w:val="24"/>
          <w:szCs w:val="24"/>
        </w:rPr>
        <w:t>бережное</w:t>
      </w:r>
      <w:proofErr w:type="gramEnd"/>
      <w:r>
        <w:rPr>
          <w:rFonts w:ascii="Times New Roman" w:eastAsia="Times New Roman,Italic" w:hAnsi="Times New Roman" w:cs="Times New Roman"/>
          <w:bCs/>
          <w:iCs/>
          <w:color w:val="000000"/>
          <w:sz w:val="24"/>
          <w:szCs w:val="24"/>
        </w:rPr>
        <w:t xml:space="preserve"> </w:t>
      </w:r>
      <w:r w:rsidR="00156F38" w:rsidRPr="00125FD4">
        <w:rPr>
          <w:rFonts w:ascii="Times New Roman" w:eastAsia="Times New Roman,Italic" w:hAnsi="Times New Roman" w:cs="Times New Roman"/>
          <w:bCs/>
          <w:iCs/>
          <w:color w:val="000000"/>
          <w:sz w:val="24"/>
          <w:szCs w:val="24"/>
        </w:rPr>
        <w:t>отношения к природе, растения</w:t>
      </w:r>
      <w:r>
        <w:rPr>
          <w:rFonts w:ascii="Times New Roman" w:eastAsia="Times New Roman,Italic" w:hAnsi="Times New Roman" w:cs="Times New Roman"/>
          <w:bCs/>
          <w:iCs/>
          <w:color w:val="000000"/>
          <w:sz w:val="24"/>
          <w:szCs w:val="24"/>
        </w:rPr>
        <w:t xml:space="preserve">м и животным; </w:t>
      </w:r>
    </w:p>
    <w:p w:rsidR="004B2232" w:rsidRDefault="004B2232"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Pr>
          <w:rFonts w:ascii="Times New Roman" w:eastAsia="Times New Roman,Italic" w:hAnsi="Times New Roman" w:cs="Times New Roman"/>
          <w:bCs/>
          <w:iCs/>
          <w:color w:val="000000"/>
          <w:sz w:val="24"/>
          <w:szCs w:val="24"/>
        </w:rPr>
        <w:t xml:space="preserve">элементарный опыт </w:t>
      </w:r>
      <w:r w:rsidR="00156F38" w:rsidRPr="00125FD4">
        <w:rPr>
          <w:rFonts w:ascii="Times New Roman" w:eastAsia="Times New Roman,Italic" w:hAnsi="Times New Roman" w:cs="Times New Roman"/>
          <w:bCs/>
          <w:iCs/>
          <w:color w:val="000000"/>
          <w:sz w:val="24"/>
          <w:szCs w:val="24"/>
        </w:rPr>
        <w:t>при</w:t>
      </w:r>
      <w:r>
        <w:rPr>
          <w:rFonts w:ascii="Times New Roman" w:eastAsia="Times New Roman,Italic" w:hAnsi="Times New Roman" w:cs="Times New Roman"/>
          <w:bCs/>
          <w:iCs/>
          <w:color w:val="000000"/>
          <w:sz w:val="24"/>
          <w:szCs w:val="24"/>
        </w:rPr>
        <w:t xml:space="preserve">родоохранительной деятельности. </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элементарные </w:t>
      </w:r>
      <w:proofErr w:type="spellStart"/>
      <w:r w:rsidRPr="00125FD4">
        <w:rPr>
          <w:rFonts w:ascii="Times New Roman" w:eastAsia="Times New Roman,Italic" w:hAnsi="Times New Roman" w:cs="Times New Roman"/>
          <w:bCs/>
          <w:iCs/>
          <w:color w:val="000000"/>
          <w:sz w:val="24"/>
          <w:szCs w:val="24"/>
        </w:rPr>
        <w:t>здоровьесберегающие</w:t>
      </w:r>
      <w:proofErr w:type="spellEnd"/>
      <w:r w:rsidRPr="00125FD4">
        <w:rPr>
          <w:rFonts w:ascii="Times New Roman" w:eastAsia="Times New Roman,Italic" w:hAnsi="Times New Roman" w:cs="Times New Roman"/>
          <w:bCs/>
          <w:iCs/>
          <w:color w:val="000000"/>
          <w:sz w:val="24"/>
          <w:szCs w:val="24"/>
        </w:rPr>
        <w:t xml:space="preserve"> умения и навыки: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навыки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личной гигиены; активного образа жизни;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умения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организовывать </w:t>
      </w:r>
      <w:proofErr w:type="spellStart"/>
      <w:r w:rsidRPr="00125FD4">
        <w:rPr>
          <w:rFonts w:ascii="Times New Roman" w:eastAsia="Times New Roman,Italic" w:hAnsi="Times New Roman" w:cs="Times New Roman"/>
          <w:bCs/>
          <w:iCs/>
          <w:color w:val="000000"/>
          <w:sz w:val="24"/>
          <w:szCs w:val="24"/>
        </w:rPr>
        <w:t>здоровь</w:t>
      </w:r>
      <w:r w:rsidR="004B2232">
        <w:rPr>
          <w:rFonts w:ascii="Times New Roman" w:eastAsia="Times New Roman,Italic" w:hAnsi="Times New Roman" w:cs="Times New Roman"/>
          <w:bCs/>
          <w:iCs/>
          <w:color w:val="000000"/>
          <w:sz w:val="24"/>
          <w:szCs w:val="24"/>
        </w:rPr>
        <w:t>есберегающую</w:t>
      </w:r>
      <w:proofErr w:type="spellEnd"/>
      <w:r w:rsidR="004B2232">
        <w:rPr>
          <w:rFonts w:ascii="Times New Roman" w:eastAsia="Times New Roman,Italic" w:hAnsi="Times New Roman" w:cs="Times New Roman"/>
          <w:bCs/>
          <w:iCs/>
          <w:color w:val="000000"/>
          <w:sz w:val="24"/>
          <w:szCs w:val="24"/>
        </w:rPr>
        <w:t xml:space="preserve"> </w:t>
      </w:r>
      <w:proofErr w:type="spellStart"/>
      <w:r w:rsidR="004B2232">
        <w:rPr>
          <w:rFonts w:ascii="Times New Roman" w:eastAsia="Times New Roman,Italic" w:hAnsi="Times New Roman" w:cs="Times New Roman"/>
          <w:bCs/>
          <w:iCs/>
          <w:color w:val="000000"/>
          <w:sz w:val="24"/>
          <w:szCs w:val="24"/>
        </w:rPr>
        <w:t>жизнедеятельность</w:t>
      </w:r>
      <w:proofErr w:type="gramStart"/>
      <w:r w:rsidR="004B2232">
        <w:rPr>
          <w:rFonts w:ascii="Times New Roman" w:eastAsia="Times New Roman,Italic" w:hAnsi="Times New Roman" w:cs="Times New Roman"/>
          <w:bCs/>
          <w:iCs/>
          <w:color w:val="000000"/>
          <w:sz w:val="24"/>
          <w:szCs w:val="24"/>
        </w:rPr>
        <w:t>:</w:t>
      </w:r>
      <w:r w:rsidRPr="00125FD4">
        <w:rPr>
          <w:rFonts w:ascii="Times New Roman" w:eastAsia="Times New Roman,Italic" w:hAnsi="Times New Roman" w:cs="Times New Roman"/>
          <w:bCs/>
          <w:iCs/>
          <w:color w:val="000000"/>
          <w:sz w:val="24"/>
          <w:szCs w:val="24"/>
        </w:rPr>
        <w:t>р</w:t>
      </w:r>
      <w:proofErr w:type="gramEnd"/>
      <w:r w:rsidRPr="00125FD4">
        <w:rPr>
          <w:rFonts w:ascii="Times New Roman" w:eastAsia="Times New Roman,Italic" w:hAnsi="Times New Roman" w:cs="Times New Roman"/>
          <w:bCs/>
          <w:iCs/>
          <w:color w:val="000000"/>
          <w:sz w:val="24"/>
          <w:szCs w:val="24"/>
        </w:rPr>
        <w:t>ежим</w:t>
      </w:r>
      <w:proofErr w:type="spellEnd"/>
      <w:r w:rsidRPr="00125FD4">
        <w:rPr>
          <w:rFonts w:ascii="Times New Roman" w:eastAsia="Times New Roman,Italic" w:hAnsi="Times New Roman" w:cs="Times New Roman"/>
          <w:bCs/>
          <w:iCs/>
          <w:color w:val="000000"/>
          <w:sz w:val="24"/>
          <w:szCs w:val="24"/>
        </w:rPr>
        <w:t xml:space="preserve"> дня, утренняя зарядк</w:t>
      </w:r>
      <w:r w:rsidR="004B2232">
        <w:rPr>
          <w:rFonts w:ascii="Times New Roman" w:eastAsia="Times New Roman,Italic" w:hAnsi="Times New Roman" w:cs="Times New Roman"/>
          <w:bCs/>
          <w:iCs/>
          <w:color w:val="000000"/>
          <w:sz w:val="24"/>
          <w:szCs w:val="24"/>
        </w:rPr>
        <w:t xml:space="preserve">а, оздоровительные мероприятия, </w:t>
      </w:r>
      <w:r w:rsidRPr="00125FD4">
        <w:rPr>
          <w:rFonts w:ascii="Times New Roman" w:eastAsia="Times New Roman,Italic" w:hAnsi="Times New Roman" w:cs="Times New Roman"/>
          <w:bCs/>
          <w:iCs/>
          <w:color w:val="000000"/>
          <w:sz w:val="24"/>
          <w:szCs w:val="24"/>
        </w:rPr>
        <w:t>подвижные игры и т. д.;</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lastRenderedPageBreak/>
        <w:t>умение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оценивать правильность собственного поведения и поведен</w:t>
      </w:r>
      <w:r w:rsidR="004B2232">
        <w:rPr>
          <w:rFonts w:ascii="Times New Roman" w:eastAsia="Times New Roman,Italic" w:hAnsi="Times New Roman" w:cs="Times New Roman"/>
          <w:bCs/>
          <w:iCs/>
          <w:color w:val="000000"/>
          <w:sz w:val="24"/>
          <w:szCs w:val="24"/>
        </w:rPr>
        <w:t xml:space="preserve">ия </w:t>
      </w:r>
      <w:r w:rsidRPr="00125FD4">
        <w:rPr>
          <w:rFonts w:ascii="Times New Roman" w:eastAsia="Times New Roman,Italic" w:hAnsi="Times New Roman" w:cs="Times New Roman"/>
          <w:bCs/>
          <w:iCs/>
          <w:color w:val="000000"/>
          <w:sz w:val="24"/>
          <w:szCs w:val="24"/>
        </w:rPr>
        <w:t>окружающих с позиций здорового образа жизни;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умение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соблюдать правила здо</w:t>
      </w:r>
      <w:r w:rsidR="004B2232">
        <w:rPr>
          <w:rFonts w:ascii="Times New Roman" w:eastAsia="Times New Roman,Italic" w:hAnsi="Times New Roman" w:cs="Times New Roman"/>
          <w:bCs/>
          <w:iCs/>
          <w:color w:val="000000"/>
          <w:sz w:val="24"/>
          <w:szCs w:val="24"/>
        </w:rPr>
        <w:t xml:space="preserve">рового питания: навыков гигиены </w:t>
      </w:r>
      <w:r w:rsidRPr="00125FD4">
        <w:rPr>
          <w:rFonts w:ascii="Times New Roman" w:eastAsia="Times New Roman,Italic" w:hAnsi="Times New Roman" w:cs="Times New Roman"/>
          <w:bCs/>
          <w:iCs/>
          <w:color w:val="000000"/>
          <w:sz w:val="24"/>
          <w:szCs w:val="24"/>
        </w:rPr>
        <w:t>приготовления, хранения и культуры приема пищи;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навыки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противостояния вовлечени</w:t>
      </w:r>
      <w:r w:rsidR="004B2232">
        <w:rPr>
          <w:rFonts w:ascii="Times New Roman" w:eastAsia="Times New Roman,Italic" w:hAnsi="Times New Roman" w:cs="Times New Roman"/>
          <w:bCs/>
          <w:iCs/>
          <w:color w:val="000000"/>
          <w:sz w:val="24"/>
          <w:szCs w:val="24"/>
        </w:rPr>
        <w:t xml:space="preserve">ю в </w:t>
      </w:r>
      <w:proofErr w:type="spellStart"/>
      <w:r w:rsidR="004B2232">
        <w:rPr>
          <w:rFonts w:ascii="Times New Roman" w:eastAsia="Times New Roman,Italic" w:hAnsi="Times New Roman" w:cs="Times New Roman"/>
          <w:bCs/>
          <w:iCs/>
          <w:color w:val="000000"/>
          <w:sz w:val="24"/>
          <w:szCs w:val="24"/>
        </w:rPr>
        <w:t>табакокурение</w:t>
      </w:r>
      <w:proofErr w:type="spellEnd"/>
      <w:r w:rsidR="004B2232">
        <w:rPr>
          <w:rFonts w:ascii="Times New Roman" w:eastAsia="Times New Roman,Italic" w:hAnsi="Times New Roman" w:cs="Times New Roman"/>
          <w:bCs/>
          <w:iCs/>
          <w:color w:val="000000"/>
          <w:sz w:val="24"/>
          <w:szCs w:val="24"/>
        </w:rPr>
        <w:t xml:space="preserve">, употребления </w:t>
      </w:r>
      <w:r w:rsidRPr="00125FD4">
        <w:rPr>
          <w:rFonts w:ascii="Times New Roman" w:eastAsia="Times New Roman,Italic" w:hAnsi="Times New Roman" w:cs="Times New Roman"/>
          <w:bCs/>
          <w:iCs/>
          <w:color w:val="000000"/>
          <w:sz w:val="24"/>
          <w:szCs w:val="24"/>
        </w:rPr>
        <w:t>алкоголя, наркотических и сильнодействующих веществ;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навыки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безбоязненного общения с медицинскими работниками;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адекватного поведения при посещени</w:t>
      </w:r>
      <w:r w:rsidR="004B2232">
        <w:rPr>
          <w:rFonts w:ascii="Times New Roman" w:eastAsia="Times New Roman,Italic" w:hAnsi="Times New Roman" w:cs="Times New Roman"/>
          <w:bCs/>
          <w:iCs/>
          <w:color w:val="000000"/>
          <w:sz w:val="24"/>
          <w:szCs w:val="24"/>
        </w:rPr>
        <w:t xml:space="preserve">и лечебного учреждения, а также </w:t>
      </w:r>
      <w:r w:rsidRPr="00125FD4">
        <w:rPr>
          <w:rFonts w:ascii="Times New Roman" w:eastAsia="Times New Roman,Italic" w:hAnsi="Times New Roman" w:cs="Times New Roman"/>
          <w:bCs/>
          <w:iCs/>
          <w:color w:val="000000"/>
          <w:sz w:val="24"/>
          <w:szCs w:val="24"/>
        </w:rPr>
        <w:t>при возникновении признаков заболеваний у себя и окружающих;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умения общего ухода за больными.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навыки и умения безопасного образа жизни: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навыки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адекватного поведения</w:t>
      </w:r>
      <w:r w:rsidR="004B2232">
        <w:rPr>
          <w:rFonts w:ascii="Times New Roman" w:eastAsia="Times New Roman,Italic" w:hAnsi="Times New Roman" w:cs="Times New Roman"/>
          <w:bCs/>
          <w:iCs/>
          <w:color w:val="000000"/>
          <w:sz w:val="24"/>
          <w:szCs w:val="24"/>
        </w:rPr>
        <w:t xml:space="preserve"> в случае возникновения опасных </w:t>
      </w:r>
      <w:r w:rsidRPr="00125FD4">
        <w:rPr>
          <w:rFonts w:ascii="Times New Roman" w:eastAsia="Times New Roman,Italic" w:hAnsi="Times New Roman" w:cs="Times New Roman"/>
          <w:bCs/>
          <w:iCs/>
          <w:color w:val="000000"/>
          <w:sz w:val="24"/>
          <w:szCs w:val="24"/>
        </w:rPr>
        <w:t>ситуаций в школе, дома, на улице;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умение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оценивать правильность поведения в быту;</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умения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соблюдать правила безопа</w:t>
      </w:r>
      <w:r w:rsidR="004B2232">
        <w:rPr>
          <w:rFonts w:ascii="Times New Roman" w:eastAsia="Times New Roman,Italic" w:hAnsi="Times New Roman" w:cs="Times New Roman"/>
          <w:bCs/>
          <w:iCs/>
          <w:color w:val="000000"/>
          <w:sz w:val="24"/>
          <w:szCs w:val="24"/>
        </w:rPr>
        <w:t xml:space="preserve">сного поведения с огнём, водой, </w:t>
      </w:r>
      <w:r w:rsidRPr="00125FD4">
        <w:rPr>
          <w:rFonts w:ascii="Times New Roman" w:eastAsia="Times New Roman,Italic" w:hAnsi="Times New Roman" w:cs="Times New Roman"/>
          <w:bCs/>
          <w:iCs/>
          <w:color w:val="000000"/>
          <w:sz w:val="24"/>
          <w:szCs w:val="24"/>
        </w:rPr>
        <w:t>газом, электричеством; безопасного использования учебных</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принадлежностей, инструментов;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навыки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соблюдения правил дорожного</w:t>
      </w:r>
      <w:r w:rsidR="004B2232">
        <w:rPr>
          <w:rFonts w:ascii="Times New Roman" w:eastAsia="Times New Roman,Italic" w:hAnsi="Times New Roman" w:cs="Times New Roman"/>
          <w:bCs/>
          <w:iCs/>
          <w:color w:val="000000"/>
          <w:sz w:val="24"/>
          <w:szCs w:val="24"/>
        </w:rPr>
        <w:t xml:space="preserve"> движения и поведения на улице, </w:t>
      </w:r>
      <w:r w:rsidRPr="00125FD4">
        <w:rPr>
          <w:rFonts w:ascii="Times New Roman" w:eastAsia="Times New Roman,Italic" w:hAnsi="Times New Roman" w:cs="Times New Roman"/>
          <w:bCs/>
          <w:iCs/>
          <w:color w:val="000000"/>
          <w:sz w:val="24"/>
          <w:szCs w:val="24"/>
        </w:rPr>
        <w:t>пожарной безопасности;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навыки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позитивного общения; соблюдение правил взаимоотношений с</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незнакомыми людьми; правил безопасного поведения в общественном</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транспорте</w:t>
      </w:r>
      <w:proofErr w:type="gramStart"/>
      <w:r w:rsidRPr="00125FD4">
        <w:rPr>
          <w:rFonts w:ascii="Times New Roman" w:eastAsia="Times New Roman,Italic" w:hAnsi="Times New Roman" w:cs="Times New Roman"/>
          <w:bCs/>
          <w:iCs/>
          <w:color w:val="000000"/>
          <w:sz w:val="24"/>
          <w:szCs w:val="24"/>
        </w:rPr>
        <w:t>.</w:t>
      </w:r>
      <w:proofErr w:type="gramEnd"/>
      <w:r>
        <w:rPr>
          <w:rFonts w:ascii="Times New Roman" w:eastAsia="Times New Roman,Italic" w:hAnsi="Times New Roman" w:cs="Times New Roman"/>
          <w:bCs/>
          <w:iCs/>
          <w:color w:val="000000"/>
          <w:sz w:val="24"/>
          <w:szCs w:val="24"/>
        </w:rPr>
        <w:t xml:space="preserve"> </w:t>
      </w:r>
      <w:proofErr w:type="gramStart"/>
      <w:r w:rsidRPr="00125FD4">
        <w:rPr>
          <w:rFonts w:ascii="Times New Roman" w:eastAsia="Times New Roman,Italic" w:hAnsi="Times New Roman" w:cs="Times New Roman"/>
          <w:bCs/>
          <w:iCs/>
          <w:color w:val="000000"/>
          <w:sz w:val="24"/>
          <w:szCs w:val="24"/>
        </w:rPr>
        <w:t>н</w:t>
      </w:r>
      <w:proofErr w:type="gramEnd"/>
      <w:r w:rsidRPr="00125FD4">
        <w:rPr>
          <w:rFonts w:ascii="Times New Roman" w:eastAsia="Times New Roman,Italic" w:hAnsi="Times New Roman" w:cs="Times New Roman"/>
          <w:bCs/>
          <w:iCs/>
          <w:color w:val="000000"/>
          <w:sz w:val="24"/>
          <w:szCs w:val="24"/>
        </w:rPr>
        <w:t>авыки и умения безопасного поведения в окружающей среде и</w:t>
      </w:r>
      <w:r>
        <w:rPr>
          <w:rFonts w:ascii="Times New Roman" w:eastAsia="Times New Roman,Italic" w:hAnsi="Times New Roman" w:cs="Times New Roman"/>
          <w:bCs/>
          <w:iCs/>
          <w:color w:val="000000"/>
          <w:sz w:val="24"/>
          <w:szCs w:val="24"/>
        </w:rPr>
        <w:t xml:space="preserve"> </w:t>
      </w:r>
      <w:r w:rsidR="004B2232">
        <w:rPr>
          <w:rFonts w:ascii="Times New Roman" w:eastAsia="Times New Roman,Italic" w:hAnsi="Times New Roman" w:cs="Times New Roman"/>
          <w:bCs/>
          <w:iCs/>
          <w:color w:val="000000"/>
          <w:sz w:val="24"/>
          <w:szCs w:val="24"/>
        </w:rPr>
        <w:t xml:space="preserve">простейшие умения поведения в </w:t>
      </w:r>
      <w:r w:rsidRPr="00125FD4">
        <w:rPr>
          <w:rFonts w:ascii="Times New Roman" w:eastAsia="Times New Roman,Italic" w:hAnsi="Times New Roman" w:cs="Times New Roman"/>
          <w:bCs/>
          <w:iCs/>
          <w:color w:val="000000"/>
          <w:sz w:val="24"/>
          <w:szCs w:val="24"/>
        </w:rPr>
        <w:t>экстремальных (чрезвычайных) ситуациях: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умения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действовать в неблагоприятных погодных условиях</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(соблюдение правил поведения при грозе, в лесу, на водоёме и т.п.);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Умения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действовать в условиях возникновения чрезвычайной ситуации в</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регионе проживания (порядок и правила вызова полиции, «скорой</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помощи», пожарной охраны);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умения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оказывать первую медицинскую помощь (при травмах, ушибах,</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порезах, ожогах, укусах насекомых, при отравлении пищевыми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продуктами).</w:t>
      </w:r>
    </w:p>
    <w:p w:rsidR="00156F38" w:rsidRPr="00C74B37" w:rsidRDefault="00156F38" w:rsidP="00D0100C">
      <w:pPr>
        <w:autoSpaceDE w:val="0"/>
        <w:autoSpaceDN w:val="0"/>
        <w:adjustRightInd w:val="0"/>
        <w:spacing w:after="0" w:line="240" w:lineRule="auto"/>
        <w:rPr>
          <w:rFonts w:ascii="Times New Roman" w:eastAsia="Times New Roman,Italic" w:hAnsi="Times New Roman" w:cs="Times New Roman"/>
          <w:i/>
          <w:color w:val="000000"/>
          <w:sz w:val="24"/>
          <w:szCs w:val="24"/>
        </w:rPr>
      </w:pPr>
      <w:r w:rsidRPr="00C74B37">
        <w:rPr>
          <w:rFonts w:ascii="Times New Roman" w:eastAsia="Times New Roman,Italic" w:hAnsi="Times New Roman" w:cs="Times New Roman"/>
          <w:i/>
          <w:color w:val="000000"/>
          <w:sz w:val="24"/>
          <w:szCs w:val="24"/>
        </w:rPr>
        <w:t>Реализация программы формирования экологической культуры и здорового образа жизни во внеурочной деятельности.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Формирование экологической культуры,</w:t>
      </w:r>
      <w:r w:rsidR="004B2232">
        <w:rPr>
          <w:rFonts w:ascii="Times New Roman" w:eastAsia="Times New Roman,Italic" w:hAnsi="Times New Roman" w:cs="Times New Roman"/>
          <w:bCs/>
          <w:iCs/>
          <w:color w:val="000000"/>
          <w:sz w:val="24"/>
          <w:szCs w:val="24"/>
        </w:rPr>
        <w:t xml:space="preserve"> здорового и безопасного образа </w:t>
      </w:r>
      <w:r w:rsidRPr="00125FD4">
        <w:rPr>
          <w:rFonts w:ascii="Times New Roman" w:eastAsia="Times New Roman,Italic" w:hAnsi="Times New Roman" w:cs="Times New Roman"/>
          <w:bCs/>
          <w:iCs/>
          <w:color w:val="000000"/>
          <w:sz w:val="24"/>
          <w:szCs w:val="24"/>
        </w:rPr>
        <w:t>жизни осуществляется во внеурочной де</w:t>
      </w:r>
      <w:r w:rsidR="004B2232">
        <w:rPr>
          <w:rFonts w:ascii="Times New Roman" w:eastAsia="Times New Roman,Italic" w:hAnsi="Times New Roman" w:cs="Times New Roman"/>
          <w:bCs/>
          <w:iCs/>
          <w:color w:val="000000"/>
          <w:sz w:val="24"/>
          <w:szCs w:val="24"/>
        </w:rPr>
        <w:t xml:space="preserve">ятельности во всех направлениях </w:t>
      </w:r>
      <w:r w:rsidRPr="00125FD4">
        <w:rPr>
          <w:rFonts w:ascii="Times New Roman" w:eastAsia="Times New Roman,Italic" w:hAnsi="Times New Roman" w:cs="Times New Roman"/>
          <w:bCs/>
          <w:iCs/>
          <w:color w:val="000000"/>
          <w:sz w:val="24"/>
          <w:szCs w:val="24"/>
        </w:rPr>
        <w:t>(социальном, духовно-нравствен</w:t>
      </w:r>
      <w:r w:rsidR="004B2232">
        <w:rPr>
          <w:rFonts w:ascii="Times New Roman" w:eastAsia="Times New Roman,Italic" w:hAnsi="Times New Roman" w:cs="Times New Roman"/>
          <w:bCs/>
          <w:iCs/>
          <w:color w:val="000000"/>
          <w:sz w:val="24"/>
          <w:szCs w:val="24"/>
        </w:rPr>
        <w:t xml:space="preserve">ном, спортивно-оздоровительном, </w:t>
      </w:r>
      <w:r w:rsidRPr="00125FD4">
        <w:rPr>
          <w:rFonts w:ascii="Times New Roman" w:eastAsia="Times New Roman,Italic" w:hAnsi="Times New Roman" w:cs="Times New Roman"/>
          <w:bCs/>
          <w:iCs/>
          <w:color w:val="000000"/>
          <w:sz w:val="24"/>
          <w:szCs w:val="24"/>
        </w:rPr>
        <w:t>общекультурном). Приоритетными являю</w:t>
      </w:r>
      <w:r w:rsidR="004B2232">
        <w:rPr>
          <w:rFonts w:ascii="Times New Roman" w:eastAsia="Times New Roman,Italic" w:hAnsi="Times New Roman" w:cs="Times New Roman"/>
          <w:bCs/>
          <w:iCs/>
          <w:color w:val="000000"/>
          <w:sz w:val="24"/>
          <w:szCs w:val="24"/>
        </w:rPr>
        <w:t xml:space="preserve">тся спортивно-оздоровительное и </w:t>
      </w:r>
      <w:r w:rsidRPr="00125FD4">
        <w:rPr>
          <w:rFonts w:ascii="Times New Roman" w:eastAsia="Times New Roman,Italic" w:hAnsi="Times New Roman" w:cs="Times New Roman"/>
          <w:bCs/>
          <w:iCs/>
          <w:color w:val="000000"/>
          <w:sz w:val="24"/>
          <w:szCs w:val="24"/>
        </w:rPr>
        <w:t xml:space="preserve">духовно-нравственное направления </w:t>
      </w:r>
      <w:r w:rsidR="004B2232">
        <w:rPr>
          <w:rFonts w:ascii="Times New Roman" w:eastAsia="Times New Roman,Italic" w:hAnsi="Times New Roman" w:cs="Times New Roman"/>
          <w:bCs/>
          <w:iCs/>
          <w:color w:val="000000"/>
          <w:sz w:val="24"/>
          <w:szCs w:val="24"/>
        </w:rPr>
        <w:t xml:space="preserve">(особенно в части экологической </w:t>
      </w:r>
      <w:r w:rsidRPr="00125FD4">
        <w:rPr>
          <w:rFonts w:ascii="Times New Roman" w:eastAsia="Times New Roman,Italic" w:hAnsi="Times New Roman" w:cs="Times New Roman"/>
          <w:bCs/>
          <w:iCs/>
          <w:color w:val="000000"/>
          <w:sz w:val="24"/>
          <w:szCs w:val="24"/>
        </w:rPr>
        <w:t>составляющей).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Спортивно-оздоровительная </w:t>
      </w:r>
      <w:r w:rsidR="004B2232">
        <w:rPr>
          <w:rFonts w:ascii="Times New Roman" w:eastAsia="Times New Roman,Italic" w:hAnsi="Times New Roman" w:cs="Times New Roman"/>
          <w:bCs/>
          <w:iCs/>
          <w:color w:val="000000"/>
          <w:sz w:val="24"/>
          <w:szCs w:val="24"/>
        </w:rPr>
        <w:t xml:space="preserve">деятельность является важнейшим </w:t>
      </w:r>
      <w:r w:rsidRPr="00125FD4">
        <w:rPr>
          <w:rFonts w:ascii="Times New Roman" w:eastAsia="Times New Roman,Italic" w:hAnsi="Times New Roman" w:cs="Times New Roman"/>
          <w:bCs/>
          <w:iCs/>
          <w:color w:val="000000"/>
          <w:sz w:val="24"/>
          <w:szCs w:val="24"/>
        </w:rPr>
        <w:t>направлением внеурочной деятельности обуча</w:t>
      </w:r>
      <w:r w:rsidR="004B2232">
        <w:rPr>
          <w:rFonts w:ascii="Times New Roman" w:eastAsia="Times New Roman,Italic" w:hAnsi="Times New Roman" w:cs="Times New Roman"/>
          <w:bCs/>
          <w:iCs/>
          <w:color w:val="000000"/>
          <w:sz w:val="24"/>
          <w:szCs w:val="24"/>
        </w:rPr>
        <w:t xml:space="preserve">ющихся с умственной отсталостью </w:t>
      </w:r>
      <w:r w:rsidRPr="00125FD4">
        <w:rPr>
          <w:rFonts w:ascii="Times New Roman" w:eastAsia="Times New Roman,Italic" w:hAnsi="Times New Roman" w:cs="Times New Roman"/>
          <w:bCs/>
          <w:iCs/>
          <w:color w:val="000000"/>
          <w:sz w:val="24"/>
          <w:szCs w:val="24"/>
        </w:rPr>
        <w:t>(интеллектуальными нарушениями), основная</w:t>
      </w:r>
      <w:r w:rsidR="004B2232">
        <w:rPr>
          <w:rFonts w:ascii="Times New Roman" w:eastAsia="Times New Roman,Italic" w:hAnsi="Times New Roman" w:cs="Times New Roman"/>
          <w:bCs/>
          <w:iCs/>
          <w:color w:val="000000"/>
          <w:sz w:val="24"/>
          <w:szCs w:val="24"/>
        </w:rPr>
        <w:t xml:space="preserve"> цель которой создание условий, </w:t>
      </w:r>
      <w:r w:rsidRPr="00125FD4">
        <w:rPr>
          <w:rFonts w:ascii="Times New Roman" w:eastAsia="Times New Roman,Italic" w:hAnsi="Times New Roman" w:cs="Times New Roman"/>
          <w:bCs/>
          <w:iCs/>
          <w:color w:val="000000"/>
          <w:sz w:val="24"/>
          <w:szCs w:val="24"/>
        </w:rPr>
        <w:t>способствующих гармоничному физическому, н</w:t>
      </w:r>
      <w:r w:rsidR="004B2232">
        <w:rPr>
          <w:rFonts w:ascii="Times New Roman" w:eastAsia="Times New Roman,Italic" w:hAnsi="Times New Roman" w:cs="Times New Roman"/>
          <w:bCs/>
          <w:iCs/>
          <w:color w:val="000000"/>
          <w:sz w:val="24"/>
          <w:szCs w:val="24"/>
        </w:rPr>
        <w:t xml:space="preserve">равственному и социальному </w:t>
      </w:r>
      <w:r w:rsidRPr="00125FD4">
        <w:rPr>
          <w:rFonts w:ascii="Times New Roman" w:eastAsia="Times New Roman,Italic" w:hAnsi="Times New Roman" w:cs="Times New Roman"/>
          <w:bCs/>
          <w:iCs/>
          <w:color w:val="000000"/>
          <w:sz w:val="24"/>
          <w:szCs w:val="24"/>
        </w:rPr>
        <w:t>развитию личности обучающегося с умственной</w:t>
      </w:r>
      <w:r w:rsidR="004B2232">
        <w:rPr>
          <w:rFonts w:ascii="Times New Roman" w:eastAsia="Times New Roman,Italic" w:hAnsi="Times New Roman" w:cs="Times New Roman"/>
          <w:bCs/>
          <w:iCs/>
          <w:color w:val="000000"/>
          <w:sz w:val="24"/>
          <w:szCs w:val="24"/>
        </w:rPr>
        <w:t xml:space="preserve"> отсталостью (интеллектуальными </w:t>
      </w:r>
      <w:r w:rsidRPr="00125FD4">
        <w:rPr>
          <w:rFonts w:ascii="Times New Roman" w:eastAsia="Times New Roman,Italic" w:hAnsi="Times New Roman" w:cs="Times New Roman"/>
          <w:bCs/>
          <w:iCs/>
          <w:color w:val="000000"/>
          <w:sz w:val="24"/>
          <w:szCs w:val="24"/>
        </w:rPr>
        <w:t xml:space="preserve">нарушениями) средствами физической культуры, </w:t>
      </w:r>
      <w:r w:rsidR="004B2232">
        <w:rPr>
          <w:rFonts w:ascii="Times New Roman" w:eastAsia="Times New Roman,Italic" w:hAnsi="Times New Roman" w:cs="Times New Roman"/>
          <w:bCs/>
          <w:iCs/>
          <w:color w:val="000000"/>
          <w:sz w:val="24"/>
          <w:szCs w:val="24"/>
        </w:rPr>
        <w:t xml:space="preserve">формированию культуры здорового </w:t>
      </w:r>
      <w:r w:rsidRPr="00125FD4">
        <w:rPr>
          <w:rFonts w:ascii="Times New Roman" w:eastAsia="Times New Roman,Italic" w:hAnsi="Times New Roman" w:cs="Times New Roman"/>
          <w:bCs/>
          <w:iCs/>
          <w:color w:val="000000"/>
          <w:sz w:val="24"/>
          <w:szCs w:val="24"/>
        </w:rPr>
        <w:t>и безопасного образа жизни.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Взаимодействие урочной и внеурочной деятельности </w:t>
      </w:r>
      <w:r w:rsidR="004B2232">
        <w:rPr>
          <w:rFonts w:ascii="Times New Roman" w:eastAsia="Times New Roman,Italic" w:hAnsi="Times New Roman" w:cs="Times New Roman"/>
          <w:bCs/>
          <w:iCs/>
          <w:color w:val="000000"/>
          <w:sz w:val="24"/>
          <w:szCs w:val="24"/>
        </w:rPr>
        <w:t>в спортивно-</w:t>
      </w:r>
      <w:r w:rsidRPr="00125FD4">
        <w:rPr>
          <w:rFonts w:ascii="Times New Roman" w:eastAsia="Times New Roman,Italic" w:hAnsi="Times New Roman" w:cs="Times New Roman"/>
          <w:bCs/>
          <w:iCs/>
          <w:color w:val="000000"/>
          <w:sz w:val="24"/>
          <w:szCs w:val="24"/>
        </w:rPr>
        <w:t>оздоровительном направлении способс</w:t>
      </w:r>
      <w:r w:rsidR="004B2232">
        <w:rPr>
          <w:rFonts w:ascii="Times New Roman" w:eastAsia="Times New Roman,Italic" w:hAnsi="Times New Roman" w:cs="Times New Roman"/>
          <w:bCs/>
          <w:iCs/>
          <w:color w:val="000000"/>
          <w:sz w:val="24"/>
          <w:szCs w:val="24"/>
        </w:rPr>
        <w:t xml:space="preserve">твует усилению оздоровительного </w:t>
      </w:r>
      <w:r w:rsidRPr="00125FD4">
        <w:rPr>
          <w:rFonts w:ascii="Times New Roman" w:eastAsia="Times New Roman,Italic" w:hAnsi="Times New Roman" w:cs="Times New Roman"/>
          <w:bCs/>
          <w:iCs/>
          <w:color w:val="000000"/>
          <w:sz w:val="24"/>
          <w:szCs w:val="24"/>
        </w:rPr>
        <w:t>эффекта, достигаемого в ходе активно</w:t>
      </w:r>
      <w:r w:rsidR="004B2232">
        <w:rPr>
          <w:rFonts w:ascii="Times New Roman" w:eastAsia="Times New Roman,Italic" w:hAnsi="Times New Roman" w:cs="Times New Roman"/>
          <w:bCs/>
          <w:iCs/>
          <w:color w:val="000000"/>
          <w:sz w:val="24"/>
          <w:szCs w:val="24"/>
        </w:rPr>
        <w:t xml:space="preserve">го использования обучающимися с </w:t>
      </w:r>
      <w:r w:rsidRPr="00125FD4">
        <w:rPr>
          <w:rFonts w:ascii="Times New Roman" w:eastAsia="Times New Roman,Italic" w:hAnsi="Times New Roman" w:cs="Times New Roman"/>
          <w:bCs/>
          <w:iCs/>
          <w:color w:val="000000"/>
          <w:sz w:val="24"/>
          <w:szCs w:val="24"/>
        </w:rPr>
        <w:t>умственной отсталостью (интеллектуальными</w:t>
      </w:r>
      <w:r w:rsidR="004B2232">
        <w:rPr>
          <w:rFonts w:ascii="Times New Roman" w:eastAsia="Times New Roman,Italic" w:hAnsi="Times New Roman" w:cs="Times New Roman"/>
          <w:bCs/>
          <w:iCs/>
          <w:color w:val="000000"/>
          <w:sz w:val="24"/>
          <w:szCs w:val="24"/>
        </w:rPr>
        <w:t xml:space="preserve"> нарушениями) освоенных знаний, </w:t>
      </w:r>
      <w:r w:rsidRPr="00125FD4">
        <w:rPr>
          <w:rFonts w:ascii="Times New Roman" w:eastAsia="Times New Roman,Italic" w:hAnsi="Times New Roman" w:cs="Times New Roman"/>
          <w:bCs/>
          <w:iCs/>
          <w:color w:val="000000"/>
          <w:sz w:val="24"/>
          <w:szCs w:val="24"/>
        </w:rPr>
        <w:t xml:space="preserve">способов и физических упражнений в </w:t>
      </w:r>
      <w:r w:rsidR="004B2232">
        <w:rPr>
          <w:rFonts w:ascii="Times New Roman" w:eastAsia="Times New Roman,Italic" w:hAnsi="Times New Roman" w:cs="Times New Roman"/>
          <w:bCs/>
          <w:iCs/>
          <w:color w:val="000000"/>
          <w:sz w:val="24"/>
          <w:szCs w:val="24"/>
        </w:rPr>
        <w:t xml:space="preserve">физкультурно-оздоровительных </w:t>
      </w:r>
      <w:r w:rsidRPr="00125FD4">
        <w:rPr>
          <w:rFonts w:ascii="Times New Roman" w:eastAsia="Times New Roman,Italic" w:hAnsi="Times New Roman" w:cs="Times New Roman"/>
          <w:bCs/>
          <w:iCs/>
          <w:color w:val="000000"/>
          <w:sz w:val="24"/>
          <w:szCs w:val="24"/>
        </w:rPr>
        <w:t>мероприятиях, режиме дня, самостоятельных занятиях физическими упражнениями.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В </w:t>
      </w:r>
      <w:r>
        <w:rPr>
          <w:rFonts w:ascii="Times New Roman" w:eastAsia="Times New Roman,Italic" w:hAnsi="Times New Roman" w:cs="Times New Roman"/>
          <w:bCs/>
          <w:iCs/>
          <w:color w:val="000000"/>
          <w:sz w:val="24"/>
          <w:szCs w:val="24"/>
        </w:rPr>
        <w:t>МКОУ Большехабыкская СОШ</w:t>
      </w:r>
      <w:r w:rsidRPr="00125FD4">
        <w:rPr>
          <w:rFonts w:ascii="Times New Roman" w:eastAsia="Times New Roman,Italic" w:hAnsi="Times New Roman" w:cs="Times New Roman"/>
          <w:bCs/>
          <w:iCs/>
          <w:color w:val="000000"/>
          <w:sz w:val="24"/>
          <w:szCs w:val="24"/>
        </w:rPr>
        <w:t xml:space="preserve"> для </w:t>
      </w:r>
      <w:r w:rsidR="004B2232">
        <w:rPr>
          <w:rFonts w:ascii="Times New Roman" w:eastAsia="Times New Roman,Italic" w:hAnsi="Times New Roman" w:cs="Times New Roman"/>
          <w:bCs/>
          <w:iCs/>
          <w:color w:val="000000"/>
          <w:sz w:val="24"/>
          <w:szCs w:val="24"/>
        </w:rPr>
        <w:t xml:space="preserve">организации данного направления </w:t>
      </w:r>
      <w:r w:rsidRPr="00125FD4">
        <w:rPr>
          <w:rFonts w:ascii="Times New Roman" w:eastAsia="Times New Roman,Italic" w:hAnsi="Times New Roman" w:cs="Times New Roman"/>
          <w:bCs/>
          <w:iCs/>
          <w:color w:val="000000"/>
          <w:sz w:val="24"/>
          <w:szCs w:val="24"/>
        </w:rPr>
        <w:t>осуществляется: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lastRenderedPageBreak/>
        <w:t>― организация работы спортивных с</w:t>
      </w:r>
      <w:r w:rsidR="004B2232">
        <w:rPr>
          <w:rFonts w:ascii="Times New Roman" w:eastAsia="Times New Roman,Italic" w:hAnsi="Times New Roman" w:cs="Times New Roman"/>
          <w:bCs/>
          <w:iCs/>
          <w:color w:val="000000"/>
          <w:sz w:val="24"/>
          <w:szCs w:val="24"/>
        </w:rPr>
        <w:t xml:space="preserve">екций и создание условий для их </w:t>
      </w:r>
      <w:r w:rsidRPr="00125FD4">
        <w:rPr>
          <w:rFonts w:ascii="Times New Roman" w:eastAsia="Times New Roman,Italic" w:hAnsi="Times New Roman" w:cs="Times New Roman"/>
          <w:bCs/>
          <w:iCs/>
          <w:color w:val="000000"/>
          <w:sz w:val="24"/>
          <w:szCs w:val="24"/>
        </w:rPr>
        <w:t>эффективного функционирования;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регулярное проведение спортивно-оздоровительных мероприятий (дней</w:t>
      </w:r>
      <w:r>
        <w:rPr>
          <w:rFonts w:ascii="Times New Roman" w:eastAsia="Times New Roman,Italic" w:hAnsi="Times New Roman" w:cs="Times New Roman"/>
          <w:bCs/>
          <w:iCs/>
          <w:color w:val="000000"/>
          <w:sz w:val="24"/>
          <w:szCs w:val="24"/>
        </w:rPr>
        <w:t xml:space="preserve"> здоровья</w:t>
      </w:r>
      <w:r w:rsidR="004B2232">
        <w:rPr>
          <w:rFonts w:ascii="Times New Roman" w:eastAsia="Times New Roman,Italic" w:hAnsi="Times New Roman" w:cs="Times New Roman"/>
          <w:bCs/>
          <w:iCs/>
          <w:color w:val="000000"/>
          <w:sz w:val="24"/>
          <w:szCs w:val="24"/>
        </w:rPr>
        <w:t>, соревнований</w:t>
      </w:r>
      <w:r w:rsidRPr="00125FD4">
        <w:rPr>
          <w:rFonts w:ascii="Times New Roman" w:eastAsia="Times New Roman,Italic" w:hAnsi="Times New Roman" w:cs="Times New Roman"/>
          <w:bCs/>
          <w:iCs/>
          <w:color w:val="000000"/>
          <w:sz w:val="24"/>
          <w:szCs w:val="24"/>
        </w:rPr>
        <w:t>, походов и т. 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проведение просветительской раб</w:t>
      </w:r>
      <w:r w:rsidR="004B2232">
        <w:rPr>
          <w:rFonts w:ascii="Times New Roman" w:eastAsia="Times New Roman,Italic" w:hAnsi="Times New Roman" w:cs="Times New Roman"/>
          <w:bCs/>
          <w:iCs/>
          <w:color w:val="000000"/>
          <w:sz w:val="24"/>
          <w:szCs w:val="24"/>
        </w:rPr>
        <w:t xml:space="preserve">оты с обучающимися с умственной </w:t>
      </w:r>
      <w:r w:rsidRPr="00125FD4">
        <w:rPr>
          <w:rFonts w:ascii="Times New Roman" w:eastAsia="Times New Roman,Italic" w:hAnsi="Times New Roman" w:cs="Times New Roman"/>
          <w:bCs/>
          <w:iCs/>
          <w:color w:val="000000"/>
          <w:sz w:val="24"/>
          <w:szCs w:val="24"/>
        </w:rPr>
        <w:t>отсталостью (интеллектуальными нарушениями) (п</w:t>
      </w:r>
      <w:r w:rsidR="004B2232">
        <w:rPr>
          <w:rFonts w:ascii="Times New Roman" w:eastAsia="Times New Roman,Italic" w:hAnsi="Times New Roman" w:cs="Times New Roman"/>
          <w:bCs/>
          <w:iCs/>
          <w:color w:val="000000"/>
          <w:sz w:val="24"/>
          <w:szCs w:val="24"/>
        </w:rPr>
        <w:t xml:space="preserve">о вопросам сохранения и </w:t>
      </w:r>
      <w:r w:rsidRPr="00125FD4">
        <w:rPr>
          <w:rFonts w:ascii="Times New Roman" w:eastAsia="Times New Roman,Italic" w:hAnsi="Times New Roman" w:cs="Times New Roman"/>
          <w:bCs/>
          <w:iCs/>
          <w:color w:val="000000"/>
          <w:sz w:val="24"/>
          <w:szCs w:val="24"/>
        </w:rPr>
        <w:t>укрепления здоровья обучающихся, профилактике</w:t>
      </w:r>
      <w:r w:rsidR="004B2232">
        <w:rPr>
          <w:rFonts w:ascii="Times New Roman" w:eastAsia="Times New Roman,Italic" w:hAnsi="Times New Roman" w:cs="Times New Roman"/>
          <w:bCs/>
          <w:iCs/>
          <w:color w:val="000000"/>
          <w:sz w:val="24"/>
          <w:szCs w:val="24"/>
        </w:rPr>
        <w:t xml:space="preserve"> вредных привычек, заболеваний, </w:t>
      </w:r>
      <w:r w:rsidRPr="00125FD4">
        <w:rPr>
          <w:rFonts w:ascii="Times New Roman" w:eastAsia="Times New Roman,Italic" w:hAnsi="Times New Roman" w:cs="Times New Roman"/>
          <w:bCs/>
          <w:iCs/>
          <w:color w:val="000000"/>
          <w:sz w:val="24"/>
          <w:szCs w:val="24"/>
        </w:rPr>
        <w:t>травматизма и т.п.).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Во внеурочной деятельности экологичес</w:t>
      </w:r>
      <w:r w:rsidR="004B2232">
        <w:rPr>
          <w:rFonts w:ascii="Times New Roman" w:eastAsia="Times New Roman,Italic" w:hAnsi="Times New Roman" w:cs="Times New Roman"/>
          <w:bCs/>
          <w:iCs/>
          <w:color w:val="000000"/>
          <w:sz w:val="24"/>
          <w:szCs w:val="24"/>
        </w:rPr>
        <w:t xml:space="preserve">кое воспитание осуществляется в </w:t>
      </w:r>
      <w:r w:rsidRPr="00125FD4">
        <w:rPr>
          <w:rFonts w:ascii="Times New Roman" w:eastAsia="Times New Roman,Italic" w:hAnsi="Times New Roman" w:cs="Times New Roman"/>
          <w:bCs/>
          <w:iCs/>
          <w:color w:val="000000"/>
          <w:sz w:val="24"/>
          <w:szCs w:val="24"/>
        </w:rPr>
        <w:t>рамках духовно-нравственного воспитания. Экологическое воспитание</w:t>
      </w:r>
      <w:r w:rsidR="004B2232">
        <w:rPr>
          <w:rFonts w:ascii="Times New Roman" w:eastAsia="Times New Roman,Italic" w:hAnsi="Times New Roman" w:cs="Times New Roman"/>
          <w:bCs/>
          <w:iCs/>
          <w:color w:val="000000"/>
          <w:sz w:val="24"/>
          <w:szCs w:val="24"/>
        </w:rPr>
        <w:t xml:space="preserve"> направлено </w:t>
      </w:r>
      <w:r w:rsidRPr="00125FD4">
        <w:rPr>
          <w:rFonts w:ascii="Times New Roman" w:eastAsia="Times New Roman,Italic" w:hAnsi="Times New Roman" w:cs="Times New Roman"/>
          <w:bCs/>
          <w:iCs/>
          <w:color w:val="000000"/>
          <w:sz w:val="24"/>
          <w:szCs w:val="24"/>
        </w:rPr>
        <w:t>на формирование элементарных экологиче</w:t>
      </w:r>
      <w:r w:rsidR="004B2232">
        <w:rPr>
          <w:rFonts w:ascii="Times New Roman" w:eastAsia="Times New Roman,Italic" w:hAnsi="Times New Roman" w:cs="Times New Roman"/>
          <w:bCs/>
          <w:iCs/>
          <w:color w:val="000000"/>
          <w:sz w:val="24"/>
          <w:szCs w:val="24"/>
        </w:rPr>
        <w:t xml:space="preserve">ских представлений, осознанного </w:t>
      </w:r>
      <w:r w:rsidRPr="00125FD4">
        <w:rPr>
          <w:rFonts w:ascii="Times New Roman" w:eastAsia="Times New Roman,Italic" w:hAnsi="Times New Roman" w:cs="Times New Roman"/>
          <w:bCs/>
          <w:iCs/>
          <w:color w:val="000000"/>
          <w:sz w:val="24"/>
          <w:szCs w:val="24"/>
        </w:rPr>
        <w:t>отношения к объектам окружающей действитель</w:t>
      </w:r>
      <w:r w:rsidR="004B2232">
        <w:rPr>
          <w:rFonts w:ascii="Times New Roman" w:eastAsia="Times New Roman,Italic" w:hAnsi="Times New Roman" w:cs="Times New Roman"/>
          <w:bCs/>
          <w:iCs/>
          <w:color w:val="000000"/>
          <w:sz w:val="24"/>
          <w:szCs w:val="24"/>
        </w:rPr>
        <w:t xml:space="preserve">ности, ознакомление с правилами </w:t>
      </w:r>
      <w:r w:rsidRPr="00125FD4">
        <w:rPr>
          <w:rFonts w:ascii="Times New Roman" w:eastAsia="Times New Roman,Italic" w:hAnsi="Times New Roman" w:cs="Times New Roman"/>
          <w:bCs/>
          <w:iCs/>
          <w:color w:val="000000"/>
          <w:sz w:val="24"/>
          <w:szCs w:val="24"/>
        </w:rPr>
        <w:t>общения человека с природой для сохра</w:t>
      </w:r>
      <w:r w:rsidR="004B2232">
        <w:rPr>
          <w:rFonts w:ascii="Times New Roman" w:eastAsia="Times New Roman,Italic" w:hAnsi="Times New Roman" w:cs="Times New Roman"/>
          <w:bCs/>
          <w:iCs/>
          <w:color w:val="000000"/>
          <w:sz w:val="24"/>
          <w:szCs w:val="24"/>
        </w:rPr>
        <w:t xml:space="preserve">нения и укрепления их здоровья, </w:t>
      </w:r>
      <w:r w:rsidRPr="00125FD4">
        <w:rPr>
          <w:rFonts w:ascii="Times New Roman" w:eastAsia="Times New Roman,Italic" w:hAnsi="Times New Roman" w:cs="Times New Roman"/>
          <w:bCs/>
          <w:iCs/>
          <w:color w:val="000000"/>
          <w:sz w:val="24"/>
          <w:szCs w:val="24"/>
        </w:rPr>
        <w:t>экологически грамотного поведения в школе и дома.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Основными источниками содержания в</w:t>
      </w:r>
      <w:r w:rsidR="004B2232">
        <w:rPr>
          <w:rFonts w:ascii="Times New Roman" w:eastAsia="Times New Roman,Italic" w:hAnsi="Times New Roman" w:cs="Times New Roman"/>
          <w:bCs/>
          <w:iCs/>
          <w:color w:val="000000"/>
          <w:sz w:val="24"/>
          <w:szCs w:val="24"/>
        </w:rPr>
        <w:t xml:space="preserve">ыступают экологические образы в </w:t>
      </w:r>
      <w:r w:rsidRPr="00125FD4">
        <w:rPr>
          <w:rFonts w:ascii="Times New Roman" w:eastAsia="Times New Roman,Italic" w:hAnsi="Times New Roman" w:cs="Times New Roman"/>
          <w:bCs/>
          <w:iCs/>
          <w:color w:val="000000"/>
          <w:sz w:val="24"/>
          <w:szCs w:val="24"/>
        </w:rPr>
        <w:t>традициях и творчестве разных народов, художественной литературе, искусстве, а</w:t>
      </w:r>
      <w:r w:rsidR="004B2232">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также элементы научного знания.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Формируемые ценности: природа, здоровье, экологическая куль</w:t>
      </w:r>
      <w:r w:rsidR="004B2232">
        <w:rPr>
          <w:rFonts w:ascii="Times New Roman" w:eastAsia="Times New Roman,Italic" w:hAnsi="Times New Roman" w:cs="Times New Roman"/>
          <w:bCs/>
          <w:iCs/>
          <w:color w:val="000000"/>
          <w:sz w:val="24"/>
          <w:szCs w:val="24"/>
        </w:rPr>
        <w:t xml:space="preserve">тура, </w:t>
      </w:r>
      <w:r w:rsidRPr="00125FD4">
        <w:rPr>
          <w:rFonts w:ascii="Times New Roman" w:eastAsia="Times New Roman,Italic" w:hAnsi="Times New Roman" w:cs="Times New Roman"/>
          <w:bCs/>
          <w:iCs/>
          <w:color w:val="000000"/>
          <w:sz w:val="24"/>
          <w:szCs w:val="24"/>
        </w:rPr>
        <w:t>экологически безопасное поведение.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Просветительская работа с родителями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Просветительская работа с родител</w:t>
      </w:r>
      <w:r w:rsidR="004B2232">
        <w:rPr>
          <w:rFonts w:ascii="Times New Roman" w:eastAsia="Times New Roman,Italic" w:hAnsi="Times New Roman" w:cs="Times New Roman"/>
          <w:bCs/>
          <w:iCs/>
          <w:color w:val="000000"/>
          <w:sz w:val="24"/>
          <w:szCs w:val="24"/>
        </w:rPr>
        <w:t xml:space="preserve">ями (законными представителями) </w:t>
      </w:r>
      <w:r w:rsidRPr="00125FD4">
        <w:rPr>
          <w:rFonts w:ascii="Times New Roman" w:eastAsia="Times New Roman,Italic" w:hAnsi="Times New Roman" w:cs="Times New Roman"/>
          <w:bCs/>
          <w:iCs/>
          <w:color w:val="000000"/>
          <w:sz w:val="24"/>
          <w:szCs w:val="24"/>
        </w:rPr>
        <w:t xml:space="preserve">направлена на повышение уровня знаний </w:t>
      </w:r>
      <w:r w:rsidR="004B2232">
        <w:rPr>
          <w:rFonts w:ascii="Times New Roman" w:eastAsia="Times New Roman,Italic" w:hAnsi="Times New Roman" w:cs="Times New Roman"/>
          <w:bCs/>
          <w:iCs/>
          <w:color w:val="000000"/>
          <w:sz w:val="24"/>
          <w:szCs w:val="24"/>
        </w:rPr>
        <w:t xml:space="preserve">по вопросам охраны и укрепления </w:t>
      </w:r>
      <w:r w:rsidRPr="00125FD4">
        <w:rPr>
          <w:rFonts w:ascii="Times New Roman" w:eastAsia="Times New Roman,Italic" w:hAnsi="Times New Roman" w:cs="Times New Roman"/>
          <w:bCs/>
          <w:iCs/>
          <w:color w:val="000000"/>
          <w:sz w:val="24"/>
          <w:szCs w:val="24"/>
        </w:rPr>
        <w:t>здоровья детей, формирования безопасного образа жизни включает:</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проведение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родительских собраний, семинаров, лекций, тренингов, и т.п.;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организацию</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совместной работы </w:t>
      </w:r>
      <w:r w:rsidR="004B2232">
        <w:rPr>
          <w:rFonts w:ascii="Times New Roman" w:eastAsia="Times New Roman,Italic" w:hAnsi="Times New Roman" w:cs="Times New Roman"/>
          <w:bCs/>
          <w:iCs/>
          <w:color w:val="000000"/>
          <w:sz w:val="24"/>
          <w:szCs w:val="24"/>
        </w:rPr>
        <w:t xml:space="preserve">педагогов и родителей (законных </w:t>
      </w:r>
      <w:r w:rsidRPr="00125FD4">
        <w:rPr>
          <w:rFonts w:ascii="Times New Roman" w:eastAsia="Times New Roman,Italic" w:hAnsi="Times New Roman" w:cs="Times New Roman"/>
          <w:bCs/>
          <w:iCs/>
          <w:color w:val="000000"/>
          <w:sz w:val="24"/>
          <w:szCs w:val="24"/>
        </w:rPr>
        <w:t>представителей) по проведению оздоровительны</w:t>
      </w:r>
      <w:r w:rsidR="004B2232">
        <w:rPr>
          <w:rFonts w:ascii="Times New Roman" w:eastAsia="Times New Roman,Italic" w:hAnsi="Times New Roman" w:cs="Times New Roman"/>
          <w:bCs/>
          <w:iCs/>
          <w:color w:val="000000"/>
          <w:sz w:val="24"/>
          <w:szCs w:val="24"/>
        </w:rPr>
        <w:t xml:space="preserve">х, природоохранных мероприятий, </w:t>
      </w:r>
      <w:r w:rsidRPr="00125FD4">
        <w:rPr>
          <w:rFonts w:ascii="Times New Roman" w:eastAsia="Times New Roman,Italic" w:hAnsi="Times New Roman" w:cs="Times New Roman"/>
          <w:bCs/>
          <w:iCs/>
          <w:color w:val="000000"/>
          <w:sz w:val="24"/>
          <w:szCs w:val="24"/>
        </w:rPr>
        <w:t xml:space="preserve">спортивных соревнований, дней здоровья, </w:t>
      </w:r>
      <w:r w:rsidR="004B2232">
        <w:rPr>
          <w:rFonts w:ascii="Times New Roman" w:eastAsia="Times New Roman,Italic" w:hAnsi="Times New Roman" w:cs="Times New Roman"/>
          <w:bCs/>
          <w:iCs/>
          <w:color w:val="000000"/>
          <w:sz w:val="24"/>
          <w:szCs w:val="24"/>
        </w:rPr>
        <w:t xml:space="preserve">занятий по профилактике вредных </w:t>
      </w:r>
      <w:r w:rsidRPr="00125FD4">
        <w:rPr>
          <w:rFonts w:ascii="Times New Roman" w:eastAsia="Times New Roman,Italic" w:hAnsi="Times New Roman" w:cs="Times New Roman"/>
          <w:bCs/>
          <w:iCs/>
          <w:color w:val="000000"/>
          <w:sz w:val="24"/>
          <w:szCs w:val="24"/>
        </w:rPr>
        <w:t>привычек и т. 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roofErr w:type="gramStart"/>
      <w:r w:rsidRPr="00125FD4">
        <w:rPr>
          <w:rFonts w:ascii="Times New Roman" w:eastAsia="Times New Roman,Italic" w:hAnsi="Times New Roman" w:cs="Times New Roman"/>
          <w:bCs/>
          <w:iCs/>
          <w:color w:val="000000"/>
          <w:sz w:val="24"/>
          <w:szCs w:val="24"/>
        </w:rPr>
        <w:t>В содержательном плане просве</w:t>
      </w:r>
      <w:r w:rsidR="004B2232">
        <w:rPr>
          <w:rFonts w:ascii="Times New Roman" w:eastAsia="Times New Roman,Italic" w:hAnsi="Times New Roman" w:cs="Times New Roman"/>
          <w:bCs/>
          <w:iCs/>
          <w:color w:val="000000"/>
          <w:sz w:val="24"/>
          <w:szCs w:val="24"/>
        </w:rPr>
        <w:t xml:space="preserve">тительская работа направлена на </w:t>
      </w:r>
      <w:r w:rsidRPr="00125FD4">
        <w:rPr>
          <w:rFonts w:ascii="Times New Roman" w:eastAsia="Times New Roman,Italic" w:hAnsi="Times New Roman" w:cs="Times New Roman"/>
          <w:bCs/>
          <w:iCs/>
          <w:color w:val="000000"/>
          <w:sz w:val="24"/>
          <w:szCs w:val="24"/>
        </w:rPr>
        <w:t>ознакомление родителей с широким кругом вопр</w:t>
      </w:r>
      <w:r w:rsidR="004B2232">
        <w:rPr>
          <w:rFonts w:ascii="Times New Roman" w:eastAsia="Times New Roman,Italic" w:hAnsi="Times New Roman" w:cs="Times New Roman"/>
          <w:bCs/>
          <w:iCs/>
          <w:color w:val="000000"/>
          <w:sz w:val="24"/>
          <w:szCs w:val="24"/>
        </w:rPr>
        <w:t xml:space="preserve">осов, связанных с особенностями </w:t>
      </w:r>
      <w:r w:rsidRPr="00125FD4">
        <w:rPr>
          <w:rFonts w:ascii="Times New Roman" w:eastAsia="Times New Roman,Italic" w:hAnsi="Times New Roman" w:cs="Times New Roman"/>
          <w:bCs/>
          <w:iCs/>
          <w:color w:val="000000"/>
          <w:sz w:val="24"/>
          <w:szCs w:val="24"/>
        </w:rPr>
        <w:t>психофизического развития детей, укреплением здоровья д</w:t>
      </w:r>
      <w:r w:rsidR="004B2232">
        <w:rPr>
          <w:rFonts w:ascii="Times New Roman" w:eastAsia="Times New Roman,Italic" w:hAnsi="Times New Roman" w:cs="Times New Roman"/>
          <w:bCs/>
          <w:iCs/>
          <w:color w:val="000000"/>
          <w:sz w:val="24"/>
          <w:szCs w:val="24"/>
        </w:rPr>
        <w:t xml:space="preserve">етей, созданием </w:t>
      </w:r>
      <w:r w:rsidRPr="00125FD4">
        <w:rPr>
          <w:rFonts w:ascii="Times New Roman" w:eastAsia="Times New Roman,Italic" w:hAnsi="Times New Roman" w:cs="Times New Roman"/>
          <w:bCs/>
          <w:iCs/>
          <w:color w:val="000000"/>
          <w:sz w:val="24"/>
          <w:szCs w:val="24"/>
        </w:rPr>
        <w:t xml:space="preserve">оптимальных средовых условий в семье, </w:t>
      </w:r>
      <w:r w:rsidR="004B2232">
        <w:rPr>
          <w:rFonts w:ascii="Times New Roman" w:eastAsia="Times New Roman,Italic" w:hAnsi="Times New Roman" w:cs="Times New Roman"/>
          <w:bCs/>
          <w:iCs/>
          <w:color w:val="000000"/>
          <w:sz w:val="24"/>
          <w:szCs w:val="24"/>
        </w:rPr>
        <w:t xml:space="preserve">соблюдением режима дня в семье, </w:t>
      </w:r>
      <w:r w:rsidRPr="00125FD4">
        <w:rPr>
          <w:rFonts w:ascii="Times New Roman" w:eastAsia="Times New Roman,Italic" w:hAnsi="Times New Roman" w:cs="Times New Roman"/>
          <w:bCs/>
          <w:iCs/>
          <w:color w:val="000000"/>
          <w:sz w:val="24"/>
          <w:szCs w:val="24"/>
        </w:rPr>
        <w:t>формированием у детей стереотипов бе</w:t>
      </w:r>
      <w:r w:rsidR="004B2232">
        <w:rPr>
          <w:rFonts w:ascii="Times New Roman" w:eastAsia="Times New Roman,Italic" w:hAnsi="Times New Roman" w:cs="Times New Roman"/>
          <w:bCs/>
          <w:iCs/>
          <w:color w:val="000000"/>
          <w:sz w:val="24"/>
          <w:szCs w:val="24"/>
        </w:rPr>
        <w:t xml:space="preserve">зопасного поведения, повышением </w:t>
      </w:r>
      <w:r w:rsidRPr="00125FD4">
        <w:rPr>
          <w:rFonts w:ascii="Times New Roman" w:eastAsia="Times New Roman,Italic" w:hAnsi="Times New Roman" w:cs="Times New Roman"/>
          <w:bCs/>
          <w:iCs/>
          <w:color w:val="000000"/>
          <w:sz w:val="24"/>
          <w:szCs w:val="24"/>
        </w:rPr>
        <w:t>адаптивных возможностей организма, профилакт</w:t>
      </w:r>
      <w:r w:rsidR="004B2232">
        <w:rPr>
          <w:rFonts w:ascii="Times New Roman" w:eastAsia="Times New Roman,Italic" w:hAnsi="Times New Roman" w:cs="Times New Roman"/>
          <w:bCs/>
          <w:iCs/>
          <w:color w:val="000000"/>
          <w:sz w:val="24"/>
          <w:szCs w:val="24"/>
        </w:rPr>
        <w:t>икой вредных привычек, дорожно-</w:t>
      </w:r>
      <w:r w:rsidRPr="00125FD4">
        <w:rPr>
          <w:rFonts w:ascii="Times New Roman" w:eastAsia="Times New Roman,Italic" w:hAnsi="Times New Roman" w:cs="Times New Roman"/>
          <w:bCs/>
          <w:iCs/>
          <w:color w:val="000000"/>
          <w:sz w:val="24"/>
          <w:szCs w:val="24"/>
        </w:rPr>
        <w:t>транспортного травматизма и т. д.</w:t>
      </w:r>
      <w:proofErr w:type="gramEnd"/>
    </w:p>
    <w:p w:rsidR="00156F38" w:rsidRPr="00C74B37" w:rsidRDefault="00156F38" w:rsidP="00D0100C">
      <w:pPr>
        <w:autoSpaceDE w:val="0"/>
        <w:autoSpaceDN w:val="0"/>
        <w:adjustRightInd w:val="0"/>
        <w:spacing w:after="0" w:line="240" w:lineRule="auto"/>
        <w:rPr>
          <w:rFonts w:ascii="Times New Roman" w:eastAsia="Times New Roman,Italic" w:hAnsi="Times New Roman" w:cs="Times New Roman"/>
          <w:i/>
          <w:color w:val="000000"/>
          <w:sz w:val="24"/>
          <w:szCs w:val="24"/>
        </w:rPr>
      </w:pPr>
      <w:r w:rsidRPr="00C74B37">
        <w:rPr>
          <w:rFonts w:ascii="Times New Roman" w:eastAsia="Times New Roman,Italic" w:hAnsi="Times New Roman" w:cs="Times New Roman"/>
          <w:i/>
          <w:color w:val="000000"/>
          <w:sz w:val="24"/>
          <w:szCs w:val="24"/>
        </w:rPr>
        <w:t>Просветительская и методическая работа с педагогами и специалистами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Просветительская и методическая работ</w:t>
      </w:r>
      <w:r w:rsidR="004B2232">
        <w:rPr>
          <w:rFonts w:ascii="Times New Roman" w:eastAsia="Times New Roman,Italic" w:hAnsi="Times New Roman" w:cs="Times New Roman"/>
          <w:bCs/>
          <w:iCs/>
          <w:color w:val="000000"/>
          <w:sz w:val="24"/>
          <w:szCs w:val="24"/>
        </w:rPr>
        <w:t xml:space="preserve">а с педагогами и специалистами, </w:t>
      </w:r>
      <w:r w:rsidRPr="00125FD4">
        <w:rPr>
          <w:rFonts w:ascii="Times New Roman" w:eastAsia="Times New Roman,Italic" w:hAnsi="Times New Roman" w:cs="Times New Roman"/>
          <w:bCs/>
          <w:iCs/>
          <w:color w:val="000000"/>
          <w:sz w:val="24"/>
          <w:szCs w:val="24"/>
        </w:rPr>
        <w:t xml:space="preserve">направленная на повышение квалификации работников </w:t>
      </w:r>
      <w:r>
        <w:rPr>
          <w:rFonts w:ascii="Times New Roman" w:eastAsia="Times New Roman,Italic" w:hAnsi="Times New Roman" w:cs="Times New Roman"/>
          <w:bCs/>
          <w:iCs/>
          <w:color w:val="000000"/>
          <w:sz w:val="24"/>
          <w:szCs w:val="24"/>
        </w:rPr>
        <w:t xml:space="preserve">МКОУ Большехабыкская СОШ </w:t>
      </w:r>
      <w:r w:rsidR="004B2232">
        <w:rPr>
          <w:rFonts w:ascii="Times New Roman" w:eastAsia="Times New Roman,Italic" w:hAnsi="Times New Roman" w:cs="Times New Roman"/>
          <w:bCs/>
          <w:iCs/>
          <w:color w:val="000000"/>
          <w:sz w:val="24"/>
          <w:szCs w:val="24"/>
        </w:rPr>
        <w:t xml:space="preserve">и </w:t>
      </w:r>
      <w:r w:rsidRPr="00125FD4">
        <w:rPr>
          <w:rFonts w:ascii="Times New Roman" w:eastAsia="Times New Roman,Italic" w:hAnsi="Times New Roman" w:cs="Times New Roman"/>
          <w:bCs/>
          <w:iCs/>
          <w:color w:val="000000"/>
          <w:sz w:val="24"/>
          <w:szCs w:val="24"/>
        </w:rPr>
        <w:t>повышение уровня их знаний по проблемам охраны и укрепления здоровья детей,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включает:</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проведение соответствующих лекций, к</w:t>
      </w:r>
      <w:r w:rsidR="004B2232">
        <w:rPr>
          <w:rFonts w:ascii="Times New Roman" w:eastAsia="Times New Roman,Italic" w:hAnsi="Times New Roman" w:cs="Times New Roman"/>
          <w:bCs/>
          <w:iCs/>
          <w:color w:val="000000"/>
          <w:sz w:val="24"/>
          <w:szCs w:val="24"/>
        </w:rPr>
        <w:t xml:space="preserve">онсультаций, семинаров, круглых </w:t>
      </w:r>
      <w:r w:rsidRPr="00125FD4">
        <w:rPr>
          <w:rFonts w:ascii="Times New Roman" w:eastAsia="Times New Roman,Italic" w:hAnsi="Times New Roman" w:cs="Times New Roman"/>
          <w:bCs/>
          <w:iCs/>
          <w:color w:val="000000"/>
          <w:sz w:val="24"/>
          <w:szCs w:val="24"/>
        </w:rPr>
        <w:t>столов, родительских собраний, педагогических советов по данной проблеме;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приобретение для педагогов, специалистов и родителей (зако</w:t>
      </w:r>
      <w:r w:rsidR="004B2232">
        <w:rPr>
          <w:rFonts w:ascii="Times New Roman" w:eastAsia="Times New Roman,Italic" w:hAnsi="Times New Roman" w:cs="Times New Roman"/>
          <w:bCs/>
          <w:iCs/>
          <w:color w:val="000000"/>
          <w:sz w:val="24"/>
          <w:szCs w:val="24"/>
        </w:rPr>
        <w:t xml:space="preserve">нных </w:t>
      </w:r>
      <w:r w:rsidRPr="00125FD4">
        <w:rPr>
          <w:rFonts w:ascii="Times New Roman" w:eastAsia="Times New Roman,Italic" w:hAnsi="Times New Roman" w:cs="Times New Roman"/>
          <w:bCs/>
          <w:iCs/>
          <w:color w:val="000000"/>
          <w:sz w:val="24"/>
          <w:szCs w:val="24"/>
        </w:rPr>
        <w:t>представителей) необходимой научно-методической литературы;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привлечение педагогов, медицинских раб</w:t>
      </w:r>
      <w:r w:rsidR="004B2232">
        <w:rPr>
          <w:rFonts w:ascii="Times New Roman" w:eastAsia="Times New Roman,Italic" w:hAnsi="Times New Roman" w:cs="Times New Roman"/>
          <w:bCs/>
          <w:iCs/>
          <w:color w:val="000000"/>
          <w:sz w:val="24"/>
          <w:szCs w:val="24"/>
        </w:rPr>
        <w:t xml:space="preserve">отников, психологов и родителей </w:t>
      </w:r>
      <w:r w:rsidRPr="00125FD4">
        <w:rPr>
          <w:rFonts w:ascii="Times New Roman" w:eastAsia="Times New Roman,Italic" w:hAnsi="Times New Roman" w:cs="Times New Roman"/>
          <w:bCs/>
          <w:iCs/>
          <w:color w:val="000000"/>
          <w:sz w:val="24"/>
          <w:szCs w:val="24"/>
        </w:rPr>
        <w:t>(законных представителей) к совместной работе</w:t>
      </w:r>
      <w:r w:rsidR="004B2232">
        <w:rPr>
          <w:rFonts w:ascii="Times New Roman" w:eastAsia="Times New Roman,Italic" w:hAnsi="Times New Roman" w:cs="Times New Roman"/>
          <w:bCs/>
          <w:iCs/>
          <w:color w:val="000000"/>
          <w:sz w:val="24"/>
          <w:szCs w:val="24"/>
        </w:rPr>
        <w:t xml:space="preserve"> по проведению природоохранных, </w:t>
      </w:r>
      <w:r w:rsidRPr="00125FD4">
        <w:rPr>
          <w:rFonts w:ascii="Times New Roman" w:eastAsia="Times New Roman,Italic" w:hAnsi="Times New Roman" w:cs="Times New Roman"/>
          <w:bCs/>
          <w:iCs/>
          <w:color w:val="000000"/>
          <w:sz w:val="24"/>
          <w:szCs w:val="24"/>
        </w:rPr>
        <w:t>оздоровительных мероприятий и спортивных соревнований.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2.4.3. Планируемые результаты</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освоения программы формирования</w:t>
      </w:r>
      <w:r>
        <w:rPr>
          <w:rFonts w:ascii="Times New Roman" w:eastAsia="Times New Roman,Italic" w:hAnsi="Times New Roman" w:cs="Times New Roman"/>
          <w:bCs/>
          <w:iCs/>
          <w:color w:val="000000"/>
          <w:sz w:val="24"/>
          <w:szCs w:val="24"/>
        </w:rPr>
        <w:t xml:space="preserve"> </w:t>
      </w:r>
      <w:r w:rsidR="004B2232">
        <w:rPr>
          <w:rFonts w:ascii="Times New Roman" w:eastAsia="Times New Roman,Italic" w:hAnsi="Times New Roman" w:cs="Times New Roman"/>
          <w:bCs/>
          <w:iCs/>
          <w:color w:val="000000"/>
          <w:sz w:val="24"/>
          <w:szCs w:val="24"/>
        </w:rPr>
        <w:t xml:space="preserve">экологической </w:t>
      </w:r>
      <w:r w:rsidRPr="00125FD4">
        <w:rPr>
          <w:rFonts w:ascii="Times New Roman" w:eastAsia="Times New Roman,Italic" w:hAnsi="Times New Roman" w:cs="Times New Roman"/>
          <w:bCs/>
          <w:iCs/>
          <w:color w:val="000000"/>
          <w:sz w:val="24"/>
          <w:szCs w:val="24"/>
        </w:rPr>
        <w:t>культуры, здорового и безопасного образа жизни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Важнейшие личностные результаты: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Ценностное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отношение к прир</w:t>
      </w:r>
      <w:r w:rsidR="004B2232">
        <w:rPr>
          <w:rFonts w:ascii="Times New Roman" w:eastAsia="Times New Roman,Italic" w:hAnsi="Times New Roman" w:cs="Times New Roman"/>
          <w:bCs/>
          <w:iCs/>
          <w:color w:val="000000"/>
          <w:sz w:val="24"/>
          <w:szCs w:val="24"/>
        </w:rPr>
        <w:t xml:space="preserve">оде; бережное отношение к живым </w:t>
      </w:r>
      <w:r w:rsidRPr="00125FD4">
        <w:rPr>
          <w:rFonts w:ascii="Times New Roman" w:eastAsia="Times New Roman,Italic" w:hAnsi="Times New Roman" w:cs="Times New Roman"/>
          <w:bCs/>
          <w:iCs/>
          <w:color w:val="000000"/>
          <w:sz w:val="24"/>
          <w:szCs w:val="24"/>
        </w:rPr>
        <w:t>организмам, способность сочувствовать природе и её обитателям;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lastRenderedPageBreak/>
        <w:t>потребность</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в занятиях физической культурой и спортом;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негативное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отношение к фак</w:t>
      </w:r>
      <w:r w:rsidR="004B2232">
        <w:rPr>
          <w:rFonts w:ascii="Times New Roman" w:eastAsia="Times New Roman,Italic" w:hAnsi="Times New Roman" w:cs="Times New Roman"/>
          <w:bCs/>
          <w:iCs/>
          <w:color w:val="000000"/>
          <w:sz w:val="24"/>
          <w:szCs w:val="24"/>
        </w:rPr>
        <w:t xml:space="preserve">торам риска здоровью (сниженная </w:t>
      </w:r>
      <w:r w:rsidRPr="00125FD4">
        <w:rPr>
          <w:rFonts w:ascii="Times New Roman" w:eastAsia="Times New Roman,Italic" w:hAnsi="Times New Roman" w:cs="Times New Roman"/>
          <w:bCs/>
          <w:iCs/>
          <w:color w:val="000000"/>
          <w:sz w:val="24"/>
          <w:szCs w:val="24"/>
        </w:rPr>
        <w:t>двигательная активность, курение, алкоголь, н</w:t>
      </w:r>
      <w:r w:rsidR="004B2232">
        <w:rPr>
          <w:rFonts w:ascii="Times New Roman" w:eastAsia="Times New Roman,Italic" w:hAnsi="Times New Roman" w:cs="Times New Roman"/>
          <w:bCs/>
          <w:iCs/>
          <w:color w:val="000000"/>
          <w:sz w:val="24"/>
          <w:szCs w:val="24"/>
        </w:rPr>
        <w:t xml:space="preserve">аркотики и другие </w:t>
      </w:r>
      <w:proofErr w:type="spellStart"/>
      <w:r w:rsidR="004B2232">
        <w:rPr>
          <w:rFonts w:ascii="Times New Roman" w:eastAsia="Times New Roman,Italic" w:hAnsi="Times New Roman" w:cs="Times New Roman"/>
          <w:bCs/>
          <w:iCs/>
          <w:color w:val="000000"/>
          <w:sz w:val="24"/>
          <w:szCs w:val="24"/>
        </w:rPr>
        <w:t>психоактивные</w:t>
      </w:r>
      <w:proofErr w:type="spellEnd"/>
      <w:r w:rsidR="004B2232">
        <w:rPr>
          <w:rFonts w:ascii="Times New Roman" w:eastAsia="Times New Roman,Italic" w:hAnsi="Times New Roman" w:cs="Times New Roman"/>
          <w:bCs/>
          <w:iCs/>
          <w:color w:val="000000"/>
          <w:sz w:val="24"/>
          <w:szCs w:val="24"/>
        </w:rPr>
        <w:t xml:space="preserve"> вещества, инфекционные </w:t>
      </w:r>
      <w:r w:rsidRPr="00125FD4">
        <w:rPr>
          <w:rFonts w:ascii="Times New Roman" w:eastAsia="Times New Roman,Italic" w:hAnsi="Times New Roman" w:cs="Times New Roman"/>
          <w:bCs/>
          <w:iCs/>
          <w:color w:val="000000"/>
          <w:sz w:val="24"/>
          <w:szCs w:val="24"/>
        </w:rPr>
        <w:t>заболевания);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эмоционально-ценностное отношени</w:t>
      </w:r>
      <w:r w:rsidR="004B2232">
        <w:rPr>
          <w:rFonts w:ascii="Times New Roman" w:eastAsia="Times New Roman,Italic" w:hAnsi="Times New Roman" w:cs="Times New Roman"/>
          <w:bCs/>
          <w:iCs/>
          <w:color w:val="000000"/>
          <w:sz w:val="24"/>
          <w:szCs w:val="24"/>
        </w:rPr>
        <w:t xml:space="preserve">е к окружающей среде, осознание </w:t>
      </w:r>
      <w:r w:rsidRPr="00125FD4">
        <w:rPr>
          <w:rFonts w:ascii="Times New Roman" w:eastAsia="Times New Roman,Italic" w:hAnsi="Times New Roman" w:cs="Times New Roman"/>
          <w:bCs/>
          <w:iCs/>
          <w:color w:val="000000"/>
          <w:sz w:val="24"/>
          <w:szCs w:val="24"/>
        </w:rPr>
        <w:t>необходимости ее охраны;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ценностное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отношение к свое</w:t>
      </w:r>
      <w:r w:rsidR="004B2232">
        <w:rPr>
          <w:rFonts w:ascii="Times New Roman" w:eastAsia="Times New Roman,Italic" w:hAnsi="Times New Roman" w:cs="Times New Roman"/>
          <w:bCs/>
          <w:iCs/>
          <w:color w:val="000000"/>
          <w:sz w:val="24"/>
          <w:szCs w:val="24"/>
        </w:rPr>
        <w:t xml:space="preserve">му здоровью, здоровью близких и </w:t>
      </w:r>
      <w:r w:rsidRPr="00125FD4">
        <w:rPr>
          <w:rFonts w:ascii="Times New Roman" w:eastAsia="Times New Roman,Italic" w:hAnsi="Times New Roman" w:cs="Times New Roman"/>
          <w:bCs/>
          <w:iCs/>
          <w:color w:val="000000"/>
          <w:sz w:val="24"/>
          <w:szCs w:val="24"/>
        </w:rPr>
        <w:t>окружающих людей;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элементарные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представления об окр</w:t>
      </w:r>
      <w:r w:rsidR="004B2232">
        <w:rPr>
          <w:rFonts w:ascii="Times New Roman" w:eastAsia="Times New Roman,Italic" w:hAnsi="Times New Roman" w:cs="Times New Roman"/>
          <w:bCs/>
          <w:iCs/>
          <w:color w:val="000000"/>
          <w:sz w:val="24"/>
          <w:szCs w:val="24"/>
        </w:rPr>
        <w:t xml:space="preserve">ужающем мире в совокупности его </w:t>
      </w:r>
      <w:r w:rsidRPr="00125FD4">
        <w:rPr>
          <w:rFonts w:ascii="Times New Roman" w:eastAsia="Times New Roman,Italic" w:hAnsi="Times New Roman" w:cs="Times New Roman"/>
          <w:bCs/>
          <w:iCs/>
          <w:color w:val="000000"/>
          <w:sz w:val="24"/>
          <w:szCs w:val="24"/>
        </w:rPr>
        <w:t>природных и социальных компонентов;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установка</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на здоровый образ жизни и реа</w:t>
      </w:r>
      <w:r w:rsidR="004B2232">
        <w:rPr>
          <w:rFonts w:ascii="Times New Roman" w:eastAsia="Times New Roman,Italic" w:hAnsi="Times New Roman" w:cs="Times New Roman"/>
          <w:bCs/>
          <w:iCs/>
          <w:color w:val="000000"/>
          <w:sz w:val="24"/>
          <w:szCs w:val="24"/>
        </w:rPr>
        <w:t xml:space="preserve">лизация ее в реальном поведении </w:t>
      </w:r>
      <w:r w:rsidRPr="00125FD4">
        <w:rPr>
          <w:rFonts w:ascii="Times New Roman" w:eastAsia="Times New Roman,Italic" w:hAnsi="Times New Roman" w:cs="Times New Roman"/>
          <w:bCs/>
          <w:iCs/>
          <w:color w:val="000000"/>
          <w:sz w:val="24"/>
          <w:szCs w:val="24"/>
        </w:rPr>
        <w:t>и поступках;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стремление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заботиться о своем здоровье;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готовность</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следовать социальным уста</w:t>
      </w:r>
      <w:r w:rsidR="004B2232">
        <w:rPr>
          <w:rFonts w:ascii="Times New Roman" w:eastAsia="Times New Roman,Italic" w:hAnsi="Times New Roman" w:cs="Times New Roman"/>
          <w:bCs/>
          <w:iCs/>
          <w:color w:val="000000"/>
          <w:sz w:val="24"/>
          <w:szCs w:val="24"/>
        </w:rPr>
        <w:t xml:space="preserve">новкам экологически культурного </w:t>
      </w:r>
      <w:proofErr w:type="spellStart"/>
      <w:r w:rsidRPr="00125FD4">
        <w:rPr>
          <w:rFonts w:ascii="Times New Roman" w:eastAsia="Times New Roman,Italic" w:hAnsi="Times New Roman" w:cs="Times New Roman"/>
          <w:bCs/>
          <w:iCs/>
          <w:color w:val="000000"/>
          <w:sz w:val="24"/>
          <w:szCs w:val="24"/>
        </w:rPr>
        <w:t>здоровьесберегаюшего</w:t>
      </w:r>
      <w:proofErr w:type="spellEnd"/>
      <w:r w:rsidRPr="00125FD4">
        <w:rPr>
          <w:rFonts w:ascii="Times New Roman" w:eastAsia="Times New Roman,Italic" w:hAnsi="Times New Roman" w:cs="Times New Roman"/>
          <w:bCs/>
          <w:iCs/>
          <w:color w:val="000000"/>
          <w:sz w:val="24"/>
          <w:szCs w:val="24"/>
        </w:rPr>
        <w:t>, безопасного поведения (в отношении к природе и людям);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готовность</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противостоять вовлечени</w:t>
      </w:r>
      <w:r w:rsidR="004B2232">
        <w:rPr>
          <w:rFonts w:ascii="Times New Roman" w:eastAsia="Times New Roman,Italic" w:hAnsi="Times New Roman" w:cs="Times New Roman"/>
          <w:bCs/>
          <w:iCs/>
          <w:color w:val="000000"/>
          <w:sz w:val="24"/>
          <w:szCs w:val="24"/>
        </w:rPr>
        <w:t xml:space="preserve">ю в </w:t>
      </w:r>
      <w:proofErr w:type="spellStart"/>
      <w:r w:rsidR="004B2232">
        <w:rPr>
          <w:rFonts w:ascii="Times New Roman" w:eastAsia="Times New Roman,Italic" w:hAnsi="Times New Roman" w:cs="Times New Roman"/>
          <w:bCs/>
          <w:iCs/>
          <w:color w:val="000000"/>
          <w:sz w:val="24"/>
          <w:szCs w:val="24"/>
        </w:rPr>
        <w:t>табакокурение</w:t>
      </w:r>
      <w:proofErr w:type="spellEnd"/>
      <w:r w:rsidR="004B2232">
        <w:rPr>
          <w:rFonts w:ascii="Times New Roman" w:eastAsia="Times New Roman,Italic" w:hAnsi="Times New Roman" w:cs="Times New Roman"/>
          <w:bCs/>
          <w:iCs/>
          <w:color w:val="000000"/>
          <w:sz w:val="24"/>
          <w:szCs w:val="24"/>
        </w:rPr>
        <w:t xml:space="preserve">, употребление </w:t>
      </w:r>
      <w:r w:rsidRPr="00125FD4">
        <w:rPr>
          <w:rFonts w:ascii="Times New Roman" w:eastAsia="Times New Roman,Italic" w:hAnsi="Times New Roman" w:cs="Times New Roman"/>
          <w:bCs/>
          <w:iCs/>
          <w:color w:val="000000"/>
          <w:sz w:val="24"/>
          <w:szCs w:val="24"/>
        </w:rPr>
        <w:t>алкоголя, наркотических и сильнодействующих веществ;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готовность</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самостоятельно подде</w:t>
      </w:r>
      <w:r w:rsidR="004B2232">
        <w:rPr>
          <w:rFonts w:ascii="Times New Roman" w:eastAsia="Times New Roman,Italic" w:hAnsi="Times New Roman" w:cs="Times New Roman"/>
          <w:bCs/>
          <w:iCs/>
          <w:color w:val="000000"/>
          <w:sz w:val="24"/>
          <w:szCs w:val="24"/>
        </w:rPr>
        <w:t xml:space="preserve">рживать свое здоровье на основе </w:t>
      </w:r>
      <w:r w:rsidRPr="00125FD4">
        <w:rPr>
          <w:rFonts w:ascii="Times New Roman" w:eastAsia="Times New Roman,Italic" w:hAnsi="Times New Roman" w:cs="Times New Roman"/>
          <w:bCs/>
          <w:iCs/>
          <w:color w:val="000000"/>
          <w:sz w:val="24"/>
          <w:szCs w:val="24"/>
        </w:rPr>
        <w:t>использования навыков личной гигиены;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овладение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умениями взаимодействия с </w:t>
      </w:r>
      <w:r w:rsidR="004B2232">
        <w:rPr>
          <w:rFonts w:ascii="Times New Roman" w:eastAsia="Times New Roman,Italic" w:hAnsi="Times New Roman" w:cs="Times New Roman"/>
          <w:bCs/>
          <w:iCs/>
          <w:color w:val="000000"/>
          <w:sz w:val="24"/>
          <w:szCs w:val="24"/>
        </w:rPr>
        <w:t xml:space="preserve">людьми, работать в коллективе с </w:t>
      </w:r>
      <w:r w:rsidRPr="00125FD4">
        <w:rPr>
          <w:rFonts w:ascii="Times New Roman" w:eastAsia="Times New Roman,Italic" w:hAnsi="Times New Roman" w:cs="Times New Roman"/>
          <w:bCs/>
          <w:iCs/>
          <w:color w:val="000000"/>
          <w:sz w:val="24"/>
          <w:szCs w:val="24"/>
        </w:rPr>
        <w:t>выполнением различных социальных ролей;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освоение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доступных способов изучения </w:t>
      </w:r>
      <w:r w:rsidR="004B2232">
        <w:rPr>
          <w:rFonts w:ascii="Times New Roman" w:eastAsia="Times New Roman,Italic" w:hAnsi="Times New Roman" w:cs="Times New Roman"/>
          <w:bCs/>
          <w:iCs/>
          <w:color w:val="000000"/>
          <w:sz w:val="24"/>
          <w:szCs w:val="24"/>
        </w:rPr>
        <w:t xml:space="preserve">природы и общества (наблюдение, </w:t>
      </w:r>
      <w:r w:rsidRPr="00125FD4">
        <w:rPr>
          <w:rFonts w:ascii="Times New Roman" w:eastAsia="Times New Roman,Italic" w:hAnsi="Times New Roman" w:cs="Times New Roman"/>
          <w:bCs/>
          <w:iCs/>
          <w:color w:val="000000"/>
          <w:sz w:val="24"/>
          <w:szCs w:val="24"/>
        </w:rPr>
        <w:t>запись, измерение, опыт, сравнение, классификация и др.);</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развитие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навыков устанавливать и выявл</w:t>
      </w:r>
      <w:r w:rsidR="004B2232">
        <w:rPr>
          <w:rFonts w:ascii="Times New Roman" w:eastAsia="Times New Roman,Italic" w:hAnsi="Times New Roman" w:cs="Times New Roman"/>
          <w:bCs/>
          <w:iCs/>
          <w:color w:val="000000"/>
          <w:sz w:val="24"/>
          <w:szCs w:val="24"/>
        </w:rPr>
        <w:t xml:space="preserve">ять причинно-следственные связи </w:t>
      </w:r>
      <w:r w:rsidRPr="00125FD4">
        <w:rPr>
          <w:rFonts w:ascii="Times New Roman" w:eastAsia="Times New Roman,Italic" w:hAnsi="Times New Roman" w:cs="Times New Roman"/>
          <w:bCs/>
          <w:iCs/>
          <w:color w:val="000000"/>
          <w:sz w:val="24"/>
          <w:szCs w:val="24"/>
        </w:rPr>
        <w:t>в окружающем мире;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овладение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умениями ориентироват</w:t>
      </w:r>
      <w:r w:rsidR="004B2232">
        <w:rPr>
          <w:rFonts w:ascii="Times New Roman" w:eastAsia="Times New Roman,Italic" w:hAnsi="Times New Roman" w:cs="Times New Roman"/>
          <w:bCs/>
          <w:iCs/>
          <w:color w:val="000000"/>
          <w:sz w:val="24"/>
          <w:szCs w:val="24"/>
        </w:rPr>
        <w:t xml:space="preserve">ься в окружающем мире, выбирать </w:t>
      </w:r>
      <w:r w:rsidRPr="00125FD4">
        <w:rPr>
          <w:rFonts w:ascii="Times New Roman" w:eastAsia="Times New Roman,Italic" w:hAnsi="Times New Roman" w:cs="Times New Roman"/>
          <w:bCs/>
          <w:iCs/>
          <w:color w:val="000000"/>
          <w:sz w:val="24"/>
          <w:szCs w:val="24"/>
        </w:rPr>
        <w:t>целевые и смысловые установки в своих д</w:t>
      </w:r>
      <w:r w:rsidR="004B2232">
        <w:rPr>
          <w:rFonts w:ascii="Times New Roman" w:eastAsia="Times New Roman,Italic" w:hAnsi="Times New Roman" w:cs="Times New Roman"/>
          <w:bCs/>
          <w:iCs/>
          <w:color w:val="000000"/>
          <w:sz w:val="24"/>
          <w:szCs w:val="24"/>
        </w:rPr>
        <w:t xml:space="preserve">ействиях и поступках, принимать </w:t>
      </w:r>
      <w:r w:rsidRPr="00125FD4">
        <w:rPr>
          <w:rFonts w:ascii="Times New Roman" w:eastAsia="Times New Roman,Italic" w:hAnsi="Times New Roman" w:cs="Times New Roman"/>
          <w:bCs/>
          <w:iCs/>
          <w:color w:val="000000"/>
          <w:sz w:val="24"/>
          <w:szCs w:val="24"/>
        </w:rPr>
        <w:t>решения.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Программа формирования экологической культуры, здор</w:t>
      </w:r>
      <w:r w:rsidR="004B2232">
        <w:rPr>
          <w:rFonts w:ascii="Times New Roman" w:eastAsia="Times New Roman,Italic" w:hAnsi="Times New Roman" w:cs="Times New Roman"/>
          <w:bCs/>
          <w:iCs/>
          <w:color w:val="000000"/>
          <w:sz w:val="24"/>
          <w:szCs w:val="24"/>
        </w:rPr>
        <w:t xml:space="preserve">ового и </w:t>
      </w:r>
      <w:r w:rsidRPr="00125FD4">
        <w:rPr>
          <w:rFonts w:ascii="Times New Roman" w:eastAsia="Times New Roman,Italic" w:hAnsi="Times New Roman" w:cs="Times New Roman"/>
          <w:bCs/>
          <w:iCs/>
          <w:color w:val="000000"/>
          <w:sz w:val="24"/>
          <w:szCs w:val="24"/>
        </w:rPr>
        <w:t>безопасного образа жизни реализу</w:t>
      </w:r>
      <w:r>
        <w:rPr>
          <w:rFonts w:ascii="Times New Roman" w:eastAsia="Times New Roman,Italic" w:hAnsi="Times New Roman" w:cs="Times New Roman"/>
          <w:bCs/>
          <w:iCs/>
          <w:color w:val="000000"/>
          <w:sz w:val="24"/>
          <w:szCs w:val="24"/>
        </w:rPr>
        <w:t>ется в соответствии с ООП НОО МК</w:t>
      </w:r>
      <w:r w:rsidRPr="00125FD4">
        <w:rPr>
          <w:rFonts w:ascii="Times New Roman" w:eastAsia="Times New Roman,Italic" w:hAnsi="Times New Roman" w:cs="Times New Roman"/>
          <w:bCs/>
          <w:iCs/>
          <w:color w:val="000000"/>
          <w:sz w:val="24"/>
          <w:szCs w:val="24"/>
        </w:rPr>
        <w:t>ОУ</w:t>
      </w:r>
      <w:r>
        <w:rPr>
          <w:rFonts w:ascii="Times New Roman" w:eastAsia="Times New Roman,Italic" w:hAnsi="Times New Roman" w:cs="Times New Roman"/>
          <w:bCs/>
          <w:iCs/>
          <w:color w:val="000000"/>
          <w:sz w:val="24"/>
          <w:szCs w:val="24"/>
        </w:rPr>
        <w:t xml:space="preserve"> Большехабыкская  СОШ </w:t>
      </w:r>
      <w:r w:rsidRPr="00125FD4">
        <w:rPr>
          <w:rFonts w:ascii="Times New Roman" w:eastAsia="Times New Roman,Italic" w:hAnsi="Times New Roman" w:cs="Times New Roman"/>
          <w:bCs/>
          <w:iCs/>
          <w:color w:val="000000"/>
          <w:sz w:val="24"/>
          <w:szCs w:val="24"/>
        </w:rPr>
        <w:t xml:space="preserve"> и с учетом специфики образовательных потребностей обучающихся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 легкой умственной отсталостью (интеллектуальными нарушениями).</w:t>
      </w:r>
    </w:p>
    <w:p w:rsidR="00156F38" w:rsidRPr="00C74B37" w:rsidRDefault="00156F38" w:rsidP="00D0100C">
      <w:pPr>
        <w:autoSpaceDE w:val="0"/>
        <w:autoSpaceDN w:val="0"/>
        <w:adjustRightInd w:val="0"/>
        <w:spacing w:after="0" w:line="240" w:lineRule="auto"/>
        <w:rPr>
          <w:rFonts w:ascii="Times New Roman" w:eastAsia="Times New Roman,Italic" w:hAnsi="Times New Roman" w:cs="Times New Roman"/>
          <w:bCs/>
          <w:i/>
          <w:color w:val="000000"/>
          <w:sz w:val="24"/>
          <w:szCs w:val="24"/>
        </w:rPr>
      </w:pPr>
      <w:r w:rsidRPr="00C74B37">
        <w:rPr>
          <w:rFonts w:ascii="Times New Roman" w:eastAsia="Times New Roman,Italic" w:hAnsi="Times New Roman" w:cs="Times New Roman"/>
          <w:bCs/>
          <w:i/>
          <w:color w:val="000000"/>
          <w:sz w:val="24"/>
          <w:szCs w:val="24"/>
        </w:rPr>
        <w:t xml:space="preserve">Критерии, показатели эффективности деятельности образовательного учреждения в части  формирования здорового и безопасного образа жизни и экологической культуры </w:t>
      </w:r>
    </w:p>
    <w:p w:rsidR="00156F38" w:rsidRPr="00C74B37" w:rsidRDefault="00C74B37" w:rsidP="00D0100C">
      <w:pPr>
        <w:autoSpaceDE w:val="0"/>
        <w:autoSpaceDN w:val="0"/>
        <w:adjustRightInd w:val="0"/>
        <w:spacing w:after="0" w:line="240" w:lineRule="auto"/>
        <w:rPr>
          <w:rFonts w:ascii="Times New Roman" w:eastAsia="Times New Roman,Italic" w:hAnsi="Times New Roman" w:cs="Times New Roman"/>
          <w:bCs/>
          <w:i/>
          <w:color w:val="000000"/>
          <w:sz w:val="24"/>
          <w:szCs w:val="24"/>
        </w:rPr>
      </w:pPr>
      <w:r w:rsidRPr="00C74B37">
        <w:rPr>
          <w:rFonts w:ascii="Times New Roman" w:eastAsia="Times New Roman,Italic" w:hAnsi="Times New Roman" w:cs="Times New Roman"/>
          <w:bCs/>
          <w:i/>
          <w:color w:val="000000"/>
          <w:sz w:val="24"/>
          <w:szCs w:val="24"/>
        </w:rPr>
        <w:t>О</w:t>
      </w:r>
      <w:r w:rsidR="00156F38" w:rsidRPr="00C74B37">
        <w:rPr>
          <w:rFonts w:ascii="Times New Roman" w:eastAsia="Times New Roman,Italic" w:hAnsi="Times New Roman" w:cs="Times New Roman"/>
          <w:bCs/>
          <w:i/>
          <w:color w:val="000000"/>
          <w:sz w:val="24"/>
          <w:szCs w:val="24"/>
        </w:rPr>
        <w:t>бучающихся</w:t>
      </w:r>
      <w:r>
        <w:rPr>
          <w:rFonts w:ascii="Times New Roman" w:eastAsia="Times New Roman,Italic" w:hAnsi="Times New Roman" w:cs="Times New Roman"/>
          <w:bCs/>
          <w:i/>
          <w:color w:val="000000"/>
          <w:sz w:val="24"/>
          <w:szCs w:val="24"/>
        </w:rPr>
        <w:t xml:space="preserve"> с легкой умственной отсталость</w:t>
      </w:r>
      <w:proofErr w:type="gramStart"/>
      <w:r>
        <w:rPr>
          <w:rFonts w:ascii="Times New Roman" w:eastAsia="Times New Roman,Italic" w:hAnsi="Times New Roman" w:cs="Times New Roman"/>
          <w:bCs/>
          <w:i/>
          <w:color w:val="000000"/>
          <w:sz w:val="24"/>
          <w:szCs w:val="24"/>
        </w:rPr>
        <w:t>ю(</w:t>
      </w:r>
      <w:proofErr w:type="gramEnd"/>
      <w:r>
        <w:rPr>
          <w:rFonts w:ascii="Times New Roman" w:eastAsia="Times New Roman,Italic" w:hAnsi="Times New Roman" w:cs="Times New Roman"/>
          <w:bCs/>
          <w:i/>
          <w:color w:val="000000"/>
          <w:sz w:val="24"/>
          <w:szCs w:val="24"/>
        </w:rPr>
        <w:t>интеллектуальными нарушениями)</w:t>
      </w:r>
    </w:p>
    <w:tbl>
      <w:tblPr>
        <w:tblStyle w:val="a3"/>
        <w:tblW w:w="0" w:type="auto"/>
        <w:tblLook w:val="04A0"/>
      </w:tblPr>
      <w:tblGrid>
        <w:gridCol w:w="4892"/>
        <w:gridCol w:w="4894"/>
      </w:tblGrid>
      <w:tr w:rsidR="00156F38" w:rsidRPr="00357A32" w:rsidTr="004B2232">
        <w:tc>
          <w:tcPr>
            <w:tcW w:w="5068"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Критерии</w:t>
            </w:r>
          </w:p>
        </w:tc>
        <w:tc>
          <w:tcPr>
            <w:tcW w:w="5069"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Показатели</w:t>
            </w:r>
          </w:p>
        </w:tc>
      </w:tr>
      <w:tr w:rsidR="00156F38" w:rsidRPr="00357A32" w:rsidTr="004B2232">
        <w:tc>
          <w:tcPr>
            <w:tcW w:w="5068"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Формирование  представлений  об  основах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экологической  культуры  на  примере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экологически с</w:t>
            </w:r>
            <w:r w:rsidR="004B2232">
              <w:rPr>
                <w:rFonts w:asciiTheme="majorBidi" w:eastAsia="Times New Roman,Italic" w:hAnsiTheme="majorBidi" w:cstheme="majorBidi"/>
                <w:bCs/>
                <w:iCs/>
                <w:color w:val="000000"/>
                <w:sz w:val="24"/>
                <w:szCs w:val="24"/>
              </w:rPr>
              <w:t xml:space="preserve">ообразного поведения в быту и  </w:t>
            </w:r>
            <w:r w:rsidRPr="00357A32">
              <w:rPr>
                <w:rFonts w:asciiTheme="majorBidi" w:eastAsia="Times New Roman,Italic" w:hAnsiTheme="majorBidi" w:cstheme="majorBidi"/>
                <w:bCs/>
                <w:iCs/>
                <w:color w:val="000000"/>
                <w:sz w:val="24"/>
                <w:szCs w:val="24"/>
              </w:rPr>
              <w:t xml:space="preserve">природе,  безопасного  для  человека  и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окружающей среды</w:t>
            </w:r>
          </w:p>
        </w:tc>
        <w:tc>
          <w:tcPr>
            <w:tcW w:w="5069" w:type="dxa"/>
          </w:tcPr>
          <w:p w:rsidR="00156F38" w:rsidRPr="00357A32" w:rsidRDefault="00156F38" w:rsidP="00C74B37">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1.  Результаты  участия  в  конкурсах  экологической </w:t>
            </w:r>
            <w:r w:rsidR="00C74B37">
              <w:rPr>
                <w:rFonts w:asciiTheme="majorBidi" w:eastAsia="Times New Roman,Italic" w:hAnsiTheme="majorBidi" w:cstheme="majorBidi"/>
                <w:bCs/>
                <w:iCs/>
                <w:color w:val="000000"/>
                <w:sz w:val="24"/>
                <w:szCs w:val="24"/>
              </w:rPr>
              <w:t xml:space="preserve"> </w:t>
            </w:r>
            <w:r w:rsidRPr="00357A32">
              <w:rPr>
                <w:rFonts w:asciiTheme="majorBidi" w:eastAsia="Times New Roman,Italic" w:hAnsiTheme="majorBidi" w:cstheme="majorBidi"/>
                <w:bCs/>
                <w:iCs/>
                <w:color w:val="000000"/>
                <w:sz w:val="24"/>
                <w:szCs w:val="24"/>
              </w:rPr>
              <w:t xml:space="preserve">направленности (личностные и школьные) </w:t>
            </w:r>
          </w:p>
          <w:p w:rsidR="00156F38" w:rsidRPr="00357A32" w:rsidRDefault="00156F38" w:rsidP="00C74B37">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2.  Количество  акций,  походов,  мероприятий </w:t>
            </w:r>
            <w:r w:rsidR="00C74B37">
              <w:rPr>
                <w:rFonts w:asciiTheme="majorBidi" w:eastAsia="Times New Roman,Italic" w:hAnsiTheme="majorBidi" w:cstheme="majorBidi"/>
                <w:bCs/>
                <w:iCs/>
                <w:color w:val="000000"/>
                <w:sz w:val="24"/>
                <w:szCs w:val="24"/>
              </w:rPr>
              <w:t xml:space="preserve"> </w:t>
            </w:r>
            <w:r w:rsidRPr="00357A32">
              <w:rPr>
                <w:rFonts w:asciiTheme="majorBidi" w:eastAsia="Times New Roman,Italic" w:hAnsiTheme="majorBidi" w:cstheme="majorBidi"/>
                <w:bCs/>
                <w:iCs/>
                <w:color w:val="000000"/>
                <w:sz w:val="24"/>
                <w:szCs w:val="24"/>
              </w:rPr>
              <w:t>эколог</w:t>
            </w:r>
            <w:r w:rsidR="00C74B37">
              <w:rPr>
                <w:rFonts w:asciiTheme="majorBidi" w:eastAsia="Times New Roman,Italic" w:hAnsiTheme="majorBidi" w:cstheme="majorBidi"/>
                <w:bCs/>
                <w:iCs/>
                <w:color w:val="000000"/>
                <w:sz w:val="24"/>
                <w:szCs w:val="24"/>
              </w:rPr>
              <w:t xml:space="preserve">ической </w:t>
            </w:r>
            <w:r w:rsidRPr="00357A32">
              <w:rPr>
                <w:rFonts w:asciiTheme="majorBidi" w:eastAsia="Times New Roman,Italic" w:hAnsiTheme="majorBidi" w:cstheme="majorBidi"/>
                <w:bCs/>
                <w:iCs/>
                <w:color w:val="000000"/>
                <w:sz w:val="24"/>
                <w:szCs w:val="24"/>
              </w:rPr>
              <w:t xml:space="preserve">направленности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3.  </w:t>
            </w:r>
            <w:proofErr w:type="gramStart"/>
            <w:r w:rsidRPr="00357A32">
              <w:rPr>
                <w:rFonts w:asciiTheme="majorBidi" w:eastAsia="Times New Roman,Italic" w:hAnsiTheme="majorBidi" w:cstheme="majorBidi"/>
                <w:bCs/>
                <w:iCs/>
                <w:color w:val="000000"/>
                <w:sz w:val="24"/>
                <w:szCs w:val="24"/>
              </w:rPr>
              <w:t>Реализация экологических проектов (классов, школы</w:t>
            </w:r>
            <w:proofErr w:type="gramEnd"/>
          </w:p>
        </w:tc>
      </w:tr>
      <w:tr w:rsidR="00156F38" w:rsidRPr="00357A32" w:rsidTr="004B2232">
        <w:tc>
          <w:tcPr>
            <w:tcW w:w="5068"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Побуждение  в  детях  желания  заботиться  о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proofErr w:type="gramStart"/>
            <w:r w:rsidRPr="00357A32">
              <w:rPr>
                <w:rFonts w:asciiTheme="majorBidi" w:eastAsia="Times New Roman,Italic" w:hAnsiTheme="majorBidi" w:cstheme="majorBidi"/>
                <w:bCs/>
                <w:iCs/>
                <w:color w:val="000000"/>
                <w:sz w:val="24"/>
                <w:szCs w:val="24"/>
              </w:rPr>
              <w:t>своем</w:t>
            </w:r>
            <w:proofErr w:type="gramEnd"/>
            <w:r w:rsidRPr="00357A32">
              <w:rPr>
                <w:rFonts w:asciiTheme="majorBidi" w:eastAsia="Times New Roman,Italic" w:hAnsiTheme="majorBidi" w:cstheme="majorBidi"/>
                <w:bCs/>
                <w:iCs/>
                <w:color w:val="000000"/>
                <w:sz w:val="24"/>
                <w:szCs w:val="24"/>
              </w:rPr>
              <w:t xml:space="preserve"> здоровье  </w:t>
            </w:r>
          </w:p>
        </w:tc>
        <w:tc>
          <w:tcPr>
            <w:tcW w:w="5069"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1.  </w:t>
            </w:r>
            <w:proofErr w:type="spellStart"/>
            <w:r w:rsidRPr="00357A32">
              <w:rPr>
                <w:rFonts w:asciiTheme="majorBidi" w:eastAsia="Times New Roman,Italic" w:hAnsiTheme="majorBidi" w:cstheme="majorBidi"/>
                <w:bCs/>
                <w:iCs/>
                <w:color w:val="000000"/>
                <w:sz w:val="24"/>
                <w:szCs w:val="24"/>
              </w:rPr>
              <w:t>Сформированность</w:t>
            </w:r>
            <w:proofErr w:type="spellEnd"/>
            <w:r w:rsidRPr="00357A32">
              <w:rPr>
                <w:rFonts w:asciiTheme="majorBidi" w:eastAsia="Times New Roman,Italic" w:hAnsiTheme="majorBidi" w:cstheme="majorBidi"/>
                <w:bCs/>
                <w:iCs/>
                <w:color w:val="000000"/>
                <w:sz w:val="24"/>
                <w:szCs w:val="24"/>
              </w:rPr>
              <w:t xml:space="preserve">  личностного  заинтересованного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proofErr w:type="gramStart"/>
            <w:r w:rsidRPr="00357A32">
              <w:rPr>
                <w:rFonts w:asciiTheme="majorBidi" w:eastAsia="Times New Roman,Italic" w:hAnsiTheme="majorBidi" w:cstheme="majorBidi"/>
                <w:bCs/>
                <w:iCs/>
                <w:color w:val="000000"/>
                <w:sz w:val="24"/>
                <w:szCs w:val="24"/>
              </w:rPr>
              <w:t xml:space="preserve">отношения  к  своему  здоровью  (анкетирование, </w:t>
            </w:r>
            <w:proofErr w:type="gramEnd"/>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наблюдение). </w:t>
            </w:r>
          </w:p>
          <w:p w:rsidR="00156F38" w:rsidRPr="00357A32" w:rsidRDefault="00156F38" w:rsidP="00C74B37">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2.  Использование  </w:t>
            </w:r>
            <w:proofErr w:type="spellStart"/>
            <w:r w:rsidRPr="00357A32">
              <w:rPr>
                <w:rFonts w:asciiTheme="majorBidi" w:eastAsia="Times New Roman,Italic" w:hAnsiTheme="majorBidi" w:cstheme="majorBidi"/>
                <w:bCs/>
                <w:iCs/>
                <w:color w:val="000000"/>
                <w:sz w:val="24"/>
                <w:szCs w:val="24"/>
              </w:rPr>
              <w:t>здоровьесберегающих</w:t>
            </w:r>
            <w:proofErr w:type="spellEnd"/>
            <w:r w:rsidRPr="00357A32">
              <w:rPr>
                <w:rFonts w:asciiTheme="majorBidi" w:eastAsia="Times New Roman,Italic" w:hAnsiTheme="majorBidi" w:cstheme="majorBidi"/>
                <w:bCs/>
                <w:iCs/>
                <w:color w:val="000000"/>
                <w:sz w:val="24"/>
                <w:szCs w:val="24"/>
              </w:rPr>
              <w:t xml:space="preserve">  технологий  в </w:t>
            </w:r>
            <w:r w:rsidR="00C74B37">
              <w:rPr>
                <w:rFonts w:asciiTheme="majorBidi" w:eastAsia="Times New Roman,Italic" w:hAnsiTheme="majorBidi" w:cstheme="majorBidi"/>
                <w:bCs/>
                <w:iCs/>
                <w:color w:val="000000"/>
                <w:sz w:val="24"/>
                <w:szCs w:val="24"/>
              </w:rPr>
              <w:t xml:space="preserve"> </w:t>
            </w:r>
            <w:r w:rsidRPr="00357A32">
              <w:rPr>
                <w:rFonts w:asciiTheme="majorBidi" w:eastAsia="Times New Roman,Italic" w:hAnsiTheme="majorBidi" w:cstheme="majorBidi"/>
                <w:bCs/>
                <w:iCs/>
                <w:color w:val="000000"/>
                <w:sz w:val="24"/>
                <w:szCs w:val="24"/>
              </w:rPr>
              <w:t xml:space="preserve">учебной деятельности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3.  Психологический  комфорт  классного  </w:t>
            </w:r>
            <w:r w:rsidRPr="00357A32">
              <w:rPr>
                <w:rFonts w:asciiTheme="majorBidi" w:eastAsia="Times New Roman,Italic" w:hAnsiTheme="majorBidi" w:cstheme="majorBidi"/>
                <w:bCs/>
                <w:iCs/>
                <w:color w:val="000000"/>
                <w:sz w:val="24"/>
                <w:szCs w:val="24"/>
              </w:rPr>
              <w:lastRenderedPageBreak/>
              <w:t xml:space="preserve">коллектива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(диагностика)</w:t>
            </w:r>
          </w:p>
        </w:tc>
      </w:tr>
      <w:tr w:rsidR="00156F38" w:rsidRPr="00357A32" w:rsidTr="004B2232">
        <w:tc>
          <w:tcPr>
            <w:tcW w:w="5068"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lastRenderedPageBreak/>
              <w:t xml:space="preserve">Формирование  </w:t>
            </w:r>
            <w:r w:rsidR="004B2232">
              <w:rPr>
                <w:rFonts w:asciiTheme="majorBidi" w:eastAsia="Times New Roman,Italic" w:hAnsiTheme="majorBidi" w:cstheme="majorBidi"/>
                <w:bCs/>
                <w:iCs/>
                <w:color w:val="000000"/>
                <w:sz w:val="24"/>
                <w:szCs w:val="24"/>
              </w:rPr>
              <w:t xml:space="preserve">  познавательного  интереса  и  </w:t>
            </w:r>
            <w:r w:rsidRPr="00357A32">
              <w:rPr>
                <w:rFonts w:asciiTheme="majorBidi" w:eastAsia="Times New Roman,Italic" w:hAnsiTheme="majorBidi" w:cstheme="majorBidi"/>
                <w:bCs/>
                <w:iCs/>
                <w:color w:val="000000"/>
                <w:sz w:val="24"/>
                <w:szCs w:val="24"/>
              </w:rPr>
              <w:t>бережного отношения  к природе</w:t>
            </w:r>
          </w:p>
        </w:tc>
        <w:tc>
          <w:tcPr>
            <w:tcW w:w="5069" w:type="dxa"/>
          </w:tcPr>
          <w:p w:rsidR="00156F38" w:rsidRPr="00357A32" w:rsidRDefault="00156F38" w:rsidP="00C74B37">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1.  </w:t>
            </w:r>
            <w:proofErr w:type="spellStart"/>
            <w:r w:rsidRPr="00357A32">
              <w:rPr>
                <w:rFonts w:asciiTheme="majorBidi" w:eastAsia="Times New Roman,Italic" w:hAnsiTheme="majorBidi" w:cstheme="majorBidi"/>
                <w:bCs/>
                <w:iCs/>
                <w:color w:val="000000"/>
                <w:sz w:val="24"/>
                <w:szCs w:val="24"/>
              </w:rPr>
              <w:t>Сформированность</w:t>
            </w:r>
            <w:proofErr w:type="spellEnd"/>
            <w:r w:rsidRPr="00357A32">
              <w:rPr>
                <w:rFonts w:asciiTheme="majorBidi" w:eastAsia="Times New Roman,Italic" w:hAnsiTheme="majorBidi" w:cstheme="majorBidi"/>
                <w:bCs/>
                <w:iCs/>
                <w:color w:val="000000"/>
                <w:sz w:val="24"/>
                <w:szCs w:val="24"/>
              </w:rPr>
              <w:t xml:space="preserve">  личностного  заинтересованного </w:t>
            </w:r>
            <w:r w:rsidR="00C74B37">
              <w:rPr>
                <w:rFonts w:asciiTheme="majorBidi" w:eastAsia="Times New Roman,Italic" w:hAnsiTheme="majorBidi" w:cstheme="majorBidi"/>
                <w:bCs/>
                <w:iCs/>
                <w:color w:val="000000"/>
                <w:sz w:val="24"/>
                <w:szCs w:val="24"/>
              </w:rPr>
              <w:t xml:space="preserve"> </w:t>
            </w:r>
            <w:r w:rsidRPr="00357A32">
              <w:rPr>
                <w:rFonts w:asciiTheme="majorBidi" w:eastAsia="Times New Roman,Italic" w:hAnsiTheme="majorBidi" w:cstheme="majorBidi"/>
                <w:bCs/>
                <w:iCs/>
                <w:color w:val="000000"/>
                <w:sz w:val="24"/>
                <w:szCs w:val="24"/>
              </w:rPr>
              <w:t xml:space="preserve">отношения  к  своему  здоровью  (анкетирование, </w:t>
            </w:r>
            <w:r w:rsidR="00C74B37">
              <w:rPr>
                <w:rFonts w:asciiTheme="majorBidi" w:eastAsia="Times New Roman,Italic" w:hAnsiTheme="majorBidi" w:cstheme="majorBidi"/>
                <w:bCs/>
                <w:iCs/>
                <w:color w:val="000000"/>
                <w:sz w:val="24"/>
                <w:szCs w:val="24"/>
              </w:rPr>
              <w:t xml:space="preserve"> </w:t>
            </w:r>
            <w:r w:rsidRPr="00357A32">
              <w:rPr>
                <w:rFonts w:asciiTheme="majorBidi" w:eastAsia="Times New Roman,Italic" w:hAnsiTheme="majorBidi" w:cstheme="majorBidi"/>
                <w:bCs/>
                <w:iCs/>
                <w:color w:val="000000"/>
                <w:sz w:val="24"/>
                <w:szCs w:val="24"/>
              </w:rPr>
              <w:t xml:space="preserve">наблюдение). </w:t>
            </w:r>
          </w:p>
          <w:p w:rsidR="00156F38" w:rsidRPr="00357A32" w:rsidRDefault="00156F38" w:rsidP="00C74B37">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2.  Использование  </w:t>
            </w:r>
            <w:proofErr w:type="spellStart"/>
            <w:r w:rsidRPr="00357A32">
              <w:rPr>
                <w:rFonts w:asciiTheme="majorBidi" w:eastAsia="Times New Roman,Italic" w:hAnsiTheme="majorBidi" w:cstheme="majorBidi"/>
                <w:bCs/>
                <w:iCs/>
                <w:color w:val="000000"/>
                <w:sz w:val="24"/>
                <w:szCs w:val="24"/>
              </w:rPr>
              <w:t>здоровьесберегающих</w:t>
            </w:r>
            <w:proofErr w:type="spellEnd"/>
            <w:r w:rsidRPr="00357A32">
              <w:rPr>
                <w:rFonts w:asciiTheme="majorBidi" w:eastAsia="Times New Roman,Italic" w:hAnsiTheme="majorBidi" w:cstheme="majorBidi"/>
                <w:bCs/>
                <w:iCs/>
                <w:color w:val="000000"/>
                <w:sz w:val="24"/>
                <w:szCs w:val="24"/>
              </w:rPr>
              <w:t xml:space="preserve">  технологий  в </w:t>
            </w:r>
            <w:r w:rsidR="00C74B37">
              <w:rPr>
                <w:rFonts w:asciiTheme="majorBidi" w:eastAsia="Times New Roman,Italic" w:hAnsiTheme="majorBidi" w:cstheme="majorBidi"/>
                <w:bCs/>
                <w:iCs/>
                <w:color w:val="000000"/>
                <w:sz w:val="24"/>
                <w:szCs w:val="24"/>
              </w:rPr>
              <w:t xml:space="preserve"> </w:t>
            </w:r>
            <w:r w:rsidRPr="00357A32">
              <w:rPr>
                <w:rFonts w:asciiTheme="majorBidi" w:eastAsia="Times New Roman,Italic" w:hAnsiTheme="majorBidi" w:cstheme="majorBidi"/>
                <w:bCs/>
                <w:iCs/>
                <w:color w:val="000000"/>
                <w:sz w:val="24"/>
                <w:szCs w:val="24"/>
              </w:rPr>
              <w:t xml:space="preserve">учебной деятельности </w:t>
            </w:r>
          </w:p>
          <w:p w:rsidR="00156F38" w:rsidRPr="00357A32" w:rsidRDefault="00156F38" w:rsidP="00C74B37">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3.  Психологический  комфорт  классного  коллектива (диагностика)</w:t>
            </w:r>
          </w:p>
        </w:tc>
      </w:tr>
      <w:tr w:rsidR="00156F38" w:rsidRPr="00357A32" w:rsidTr="004B2232">
        <w:tc>
          <w:tcPr>
            <w:tcW w:w="5068"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Формирование    познавательного  интереса  и </w:t>
            </w:r>
            <w:r w:rsidR="004B2232">
              <w:rPr>
                <w:rFonts w:asciiTheme="majorBidi" w:eastAsia="Times New Roman,Italic" w:hAnsiTheme="majorBidi" w:cstheme="majorBidi"/>
                <w:bCs/>
                <w:iCs/>
                <w:color w:val="000000"/>
                <w:sz w:val="24"/>
                <w:szCs w:val="24"/>
              </w:rPr>
              <w:t xml:space="preserve"> </w:t>
            </w:r>
            <w:r w:rsidRPr="00357A32">
              <w:rPr>
                <w:rFonts w:asciiTheme="majorBidi" w:eastAsia="Times New Roman,Italic" w:hAnsiTheme="majorBidi" w:cstheme="majorBidi"/>
                <w:bCs/>
                <w:iCs/>
                <w:color w:val="000000"/>
                <w:sz w:val="24"/>
                <w:szCs w:val="24"/>
              </w:rPr>
              <w:t>бережного отношения  к природе</w:t>
            </w:r>
          </w:p>
        </w:tc>
        <w:tc>
          <w:tcPr>
            <w:tcW w:w="5069"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1.  Уровень  развития  познавательного  интереса,  в  том </w:t>
            </w:r>
          </w:p>
          <w:p w:rsidR="00156F38" w:rsidRPr="00357A32" w:rsidRDefault="00156F38" w:rsidP="00E822FB">
            <w:pPr>
              <w:autoSpaceDE w:val="0"/>
              <w:autoSpaceDN w:val="0"/>
              <w:adjustRightInd w:val="0"/>
              <w:rPr>
                <w:rFonts w:asciiTheme="majorBidi" w:eastAsia="Times New Roman,Italic" w:hAnsiTheme="majorBidi" w:cstheme="majorBidi"/>
                <w:bCs/>
                <w:iCs/>
                <w:color w:val="000000"/>
                <w:sz w:val="24"/>
                <w:szCs w:val="24"/>
              </w:rPr>
            </w:pPr>
            <w:proofErr w:type="gramStart"/>
            <w:r w:rsidRPr="00357A32">
              <w:rPr>
                <w:rFonts w:asciiTheme="majorBidi" w:eastAsia="Times New Roman,Italic" w:hAnsiTheme="majorBidi" w:cstheme="majorBidi"/>
                <w:bCs/>
                <w:iCs/>
                <w:color w:val="000000"/>
                <w:sz w:val="24"/>
                <w:szCs w:val="24"/>
              </w:rPr>
              <w:t>числе</w:t>
            </w:r>
            <w:proofErr w:type="gramEnd"/>
            <w:r w:rsidRPr="00357A32">
              <w:rPr>
                <w:rFonts w:asciiTheme="majorBidi" w:eastAsia="Times New Roman,Italic" w:hAnsiTheme="majorBidi" w:cstheme="majorBidi"/>
                <w:bCs/>
                <w:iCs/>
                <w:color w:val="000000"/>
                <w:sz w:val="24"/>
                <w:szCs w:val="24"/>
              </w:rPr>
              <w:t xml:space="preserve">  к  предметам  с  экологическим  содержанием </w:t>
            </w:r>
            <w:r w:rsidR="00E822FB">
              <w:rPr>
                <w:rFonts w:asciiTheme="majorBidi" w:eastAsia="Times New Roman,Italic" w:hAnsiTheme="majorBidi" w:cstheme="majorBidi"/>
                <w:bCs/>
                <w:iCs/>
                <w:color w:val="000000"/>
                <w:sz w:val="24"/>
                <w:szCs w:val="24"/>
              </w:rPr>
              <w:t xml:space="preserve"> </w:t>
            </w:r>
            <w:r w:rsidRPr="00357A32">
              <w:rPr>
                <w:rFonts w:asciiTheme="majorBidi" w:eastAsia="Times New Roman,Italic" w:hAnsiTheme="majorBidi" w:cstheme="majorBidi"/>
                <w:bCs/>
                <w:iCs/>
                <w:color w:val="000000"/>
                <w:sz w:val="24"/>
                <w:szCs w:val="24"/>
              </w:rPr>
              <w:t>(диагностика)</w:t>
            </w:r>
          </w:p>
        </w:tc>
      </w:tr>
      <w:tr w:rsidR="00156F38" w:rsidRPr="00357A32" w:rsidTr="004B2232">
        <w:tc>
          <w:tcPr>
            <w:tcW w:w="5068"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Формирование  установок  на  использование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здорового питания</w:t>
            </w:r>
          </w:p>
        </w:tc>
        <w:tc>
          <w:tcPr>
            <w:tcW w:w="5069" w:type="dxa"/>
          </w:tcPr>
          <w:p w:rsidR="00156F38" w:rsidRPr="00357A32" w:rsidRDefault="00156F38" w:rsidP="00E822FB">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1.  Охват  горячим  питанием  </w:t>
            </w:r>
            <w:proofErr w:type="gramStart"/>
            <w:r w:rsidRPr="00357A32">
              <w:rPr>
                <w:rFonts w:asciiTheme="majorBidi" w:eastAsia="Times New Roman,Italic" w:hAnsiTheme="majorBidi" w:cstheme="majorBidi"/>
                <w:bCs/>
                <w:iCs/>
                <w:color w:val="000000"/>
                <w:sz w:val="24"/>
                <w:szCs w:val="24"/>
              </w:rPr>
              <w:t>обучающихся</w:t>
            </w:r>
            <w:proofErr w:type="gramEnd"/>
            <w:r w:rsidRPr="00357A32">
              <w:rPr>
                <w:rFonts w:asciiTheme="majorBidi" w:eastAsia="Times New Roman,Italic" w:hAnsiTheme="majorBidi" w:cstheme="majorBidi"/>
                <w:bCs/>
                <w:iCs/>
                <w:color w:val="000000"/>
                <w:sz w:val="24"/>
                <w:szCs w:val="24"/>
              </w:rPr>
              <w:t xml:space="preserve">  начальной школы </w:t>
            </w:r>
          </w:p>
          <w:p w:rsidR="00156F38" w:rsidRPr="00357A32" w:rsidRDefault="00156F38" w:rsidP="00E822FB">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2.  Степень соответствия организации школьного питания гигиеническим нормам</w:t>
            </w:r>
          </w:p>
        </w:tc>
      </w:tr>
      <w:tr w:rsidR="00156F38" w:rsidRPr="00357A32" w:rsidTr="004B2232">
        <w:tc>
          <w:tcPr>
            <w:tcW w:w="5068"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Формирование  представлений  с  учетом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принципа  информационной  безопасности  о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негативных </w:t>
            </w:r>
            <w:proofErr w:type="gramStart"/>
            <w:r w:rsidRPr="00357A32">
              <w:rPr>
                <w:rFonts w:asciiTheme="majorBidi" w:eastAsia="Times New Roman,Italic" w:hAnsiTheme="majorBidi" w:cstheme="majorBidi"/>
                <w:bCs/>
                <w:iCs/>
                <w:color w:val="000000"/>
                <w:sz w:val="24"/>
                <w:szCs w:val="24"/>
              </w:rPr>
              <w:t>факторах</w:t>
            </w:r>
            <w:proofErr w:type="gramEnd"/>
            <w:r w:rsidRPr="00357A32">
              <w:rPr>
                <w:rFonts w:asciiTheme="majorBidi" w:eastAsia="Times New Roman,Italic" w:hAnsiTheme="majorBidi" w:cstheme="majorBidi"/>
                <w:bCs/>
                <w:iCs/>
                <w:color w:val="000000"/>
                <w:sz w:val="24"/>
                <w:szCs w:val="24"/>
              </w:rPr>
              <w:t xml:space="preserve"> риска здоровью детей</w:t>
            </w:r>
          </w:p>
        </w:tc>
        <w:tc>
          <w:tcPr>
            <w:tcW w:w="5069" w:type="dxa"/>
          </w:tcPr>
          <w:p w:rsidR="00156F38" w:rsidRPr="00357A32" w:rsidRDefault="00156F38" w:rsidP="00E822FB">
            <w:pPr>
              <w:autoSpaceDE w:val="0"/>
              <w:autoSpaceDN w:val="0"/>
              <w:adjustRightInd w:val="0"/>
              <w:rPr>
                <w:rFonts w:asciiTheme="majorBidi" w:eastAsia="Times New Roman,Italic" w:hAnsiTheme="majorBidi" w:cstheme="majorBidi"/>
                <w:bCs/>
                <w:iCs/>
                <w:color w:val="000000"/>
                <w:sz w:val="24"/>
                <w:szCs w:val="24"/>
              </w:rPr>
            </w:pPr>
            <w:proofErr w:type="spellStart"/>
            <w:r w:rsidRPr="00357A32">
              <w:rPr>
                <w:rFonts w:asciiTheme="majorBidi" w:eastAsia="Times New Roman,Italic" w:hAnsiTheme="majorBidi" w:cstheme="majorBidi"/>
                <w:bCs/>
                <w:iCs/>
                <w:color w:val="000000"/>
                <w:sz w:val="24"/>
                <w:szCs w:val="24"/>
              </w:rPr>
              <w:t>Сформированность</w:t>
            </w:r>
            <w:proofErr w:type="spellEnd"/>
            <w:r w:rsidRPr="00357A32">
              <w:rPr>
                <w:rFonts w:asciiTheme="majorBidi" w:eastAsia="Times New Roman,Italic" w:hAnsiTheme="majorBidi" w:cstheme="majorBidi"/>
                <w:bCs/>
                <w:iCs/>
                <w:color w:val="000000"/>
                <w:sz w:val="24"/>
                <w:szCs w:val="24"/>
              </w:rPr>
              <w:t xml:space="preserve">  личностного  отрицательного </w:t>
            </w:r>
            <w:r w:rsidR="00E822FB">
              <w:rPr>
                <w:rFonts w:asciiTheme="majorBidi" w:eastAsia="Times New Roman,Italic" w:hAnsiTheme="majorBidi" w:cstheme="majorBidi"/>
                <w:bCs/>
                <w:iCs/>
                <w:color w:val="000000"/>
                <w:sz w:val="24"/>
                <w:szCs w:val="24"/>
              </w:rPr>
              <w:t xml:space="preserve"> </w:t>
            </w:r>
            <w:r w:rsidRPr="00357A32">
              <w:rPr>
                <w:rFonts w:asciiTheme="majorBidi" w:eastAsia="Times New Roman,Italic" w:hAnsiTheme="majorBidi" w:cstheme="majorBidi"/>
                <w:bCs/>
                <w:iCs/>
                <w:color w:val="000000"/>
                <w:sz w:val="24"/>
                <w:szCs w:val="24"/>
              </w:rPr>
              <w:t xml:space="preserve">отношения  к  </w:t>
            </w:r>
            <w:proofErr w:type="spellStart"/>
            <w:r w:rsidRPr="00357A32">
              <w:rPr>
                <w:rFonts w:asciiTheme="majorBidi" w:eastAsia="Times New Roman,Italic" w:hAnsiTheme="majorBidi" w:cstheme="majorBidi"/>
                <w:bCs/>
                <w:iCs/>
                <w:color w:val="000000"/>
                <w:sz w:val="24"/>
                <w:szCs w:val="24"/>
              </w:rPr>
              <w:t>табакокурению</w:t>
            </w:r>
            <w:proofErr w:type="spellEnd"/>
            <w:r w:rsidRPr="00357A32">
              <w:rPr>
                <w:rFonts w:asciiTheme="majorBidi" w:eastAsia="Times New Roman,Italic" w:hAnsiTheme="majorBidi" w:cstheme="majorBidi"/>
                <w:bCs/>
                <w:iCs/>
                <w:color w:val="000000"/>
                <w:sz w:val="24"/>
                <w:szCs w:val="24"/>
              </w:rPr>
              <w:t xml:space="preserve">,  алкоголизму  и  другим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негативным  факторам  риска    здоровью  дете</w:t>
            </w:r>
            <w:proofErr w:type="gramStart"/>
            <w:r w:rsidRPr="00357A32">
              <w:rPr>
                <w:rFonts w:asciiTheme="majorBidi" w:eastAsia="Times New Roman,Italic" w:hAnsiTheme="majorBidi" w:cstheme="majorBidi"/>
                <w:bCs/>
                <w:iCs/>
                <w:color w:val="000000"/>
                <w:sz w:val="24"/>
                <w:szCs w:val="24"/>
              </w:rPr>
              <w:t>й(</w:t>
            </w:r>
            <w:proofErr w:type="gramEnd"/>
            <w:r w:rsidRPr="00357A32">
              <w:rPr>
                <w:rFonts w:asciiTheme="majorBidi" w:eastAsia="Times New Roman,Italic" w:hAnsiTheme="majorBidi" w:cstheme="majorBidi"/>
                <w:bCs/>
                <w:iCs/>
                <w:color w:val="000000"/>
                <w:sz w:val="24"/>
                <w:szCs w:val="24"/>
              </w:rPr>
              <w:t>анкетирование)</w:t>
            </w:r>
          </w:p>
        </w:tc>
      </w:tr>
      <w:tr w:rsidR="00156F38" w:rsidRPr="00357A32" w:rsidTr="004B2232">
        <w:tc>
          <w:tcPr>
            <w:tcW w:w="5068"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Формирование  основ  </w:t>
            </w:r>
            <w:proofErr w:type="spellStart"/>
            <w:r w:rsidRPr="00357A32">
              <w:rPr>
                <w:rFonts w:asciiTheme="majorBidi" w:eastAsia="Times New Roman,Italic" w:hAnsiTheme="majorBidi" w:cstheme="majorBidi"/>
                <w:bCs/>
                <w:iCs/>
                <w:color w:val="000000"/>
                <w:sz w:val="24"/>
                <w:szCs w:val="24"/>
              </w:rPr>
              <w:t>здоровьесберегающей</w:t>
            </w:r>
            <w:proofErr w:type="spellEnd"/>
            <w:r w:rsidRPr="00357A32">
              <w:rPr>
                <w:rFonts w:asciiTheme="majorBidi" w:eastAsia="Times New Roman,Italic" w:hAnsiTheme="majorBidi" w:cstheme="majorBidi"/>
                <w:bCs/>
                <w:iCs/>
                <w:color w:val="000000"/>
                <w:sz w:val="24"/>
                <w:szCs w:val="24"/>
              </w:rPr>
              <w:t xml:space="preserve">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учебной  культуры:  умений  организовать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 xml:space="preserve">успешную  учебную  работу,  создавая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proofErr w:type="spellStart"/>
            <w:r w:rsidRPr="00357A32">
              <w:rPr>
                <w:rFonts w:asciiTheme="majorBidi" w:eastAsia="Times New Roman,Italic" w:hAnsiTheme="majorBidi" w:cstheme="majorBidi"/>
                <w:bCs/>
                <w:iCs/>
                <w:color w:val="000000"/>
                <w:sz w:val="24"/>
                <w:szCs w:val="24"/>
              </w:rPr>
              <w:t>здоровьесберегающие</w:t>
            </w:r>
            <w:proofErr w:type="spellEnd"/>
            <w:r w:rsidRPr="00357A32">
              <w:rPr>
                <w:rFonts w:asciiTheme="majorBidi" w:eastAsia="Times New Roman,Italic" w:hAnsiTheme="majorBidi" w:cstheme="majorBidi"/>
                <w:bCs/>
                <w:iCs/>
                <w:color w:val="000000"/>
                <w:sz w:val="24"/>
                <w:szCs w:val="24"/>
              </w:rPr>
              <w:t xml:space="preserve">  условия,  выбирая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адекватные средства и приемы</w:t>
            </w:r>
          </w:p>
        </w:tc>
        <w:tc>
          <w:tcPr>
            <w:tcW w:w="5069" w:type="dxa"/>
          </w:tcPr>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proofErr w:type="spellStart"/>
            <w:r w:rsidRPr="00357A32">
              <w:rPr>
                <w:rFonts w:asciiTheme="majorBidi" w:eastAsia="Times New Roman,Italic" w:hAnsiTheme="majorBidi" w:cstheme="majorBidi"/>
                <w:bCs/>
                <w:iCs/>
                <w:color w:val="000000"/>
                <w:sz w:val="24"/>
                <w:szCs w:val="24"/>
              </w:rPr>
              <w:t>Сформированность</w:t>
            </w:r>
            <w:proofErr w:type="spellEnd"/>
            <w:r w:rsidRPr="00357A32">
              <w:rPr>
                <w:rFonts w:asciiTheme="majorBidi" w:eastAsia="Times New Roman,Italic" w:hAnsiTheme="majorBidi" w:cstheme="majorBidi"/>
                <w:bCs/>
                <w:iCs/>
                <w:color w:val="000000"/>
                <w:sz w:val="24"/>
                <w:szCs w:val="24"/>
              </w:rPr>
              <w:t xml:space="preserve">   основ  </w:t>
            </w:r>
            <w:proofErr w:type="spellStart"/>
            <w:r w:rsidRPr="00357A32">
              <w:rPr>
                <w:rFonts w:asciiTheme="majorBidi" w:eastAsia="Times New Roman,Italic" w:hAnsiTheme="majorBidi" w:cstheme="majorBidi"/>
                <w:bCs/>
                <w:iCs/>
                <w:color w:val="000000"/>
                <w:sz w:val="24"/>
                <w:szCs w:val="24"/>
              </w:rPr>
              <w:t>здоровьесберегающей</w:t>
            </w:r>
            <w:proofErr w:type="spellEnd"/>
            <w:r w:rsidRPr="00357A32">
              <w:rPr>
                <w:rFonts w:asciiTheme="majorBidi" w:eastAsia="Times New Roman,Italic" w:hAnsiTheme="majorBidi" w:cstheme="majorBidi"/>
                <w:bCs/>
                <w:iCs/>
                <w:color w:val="000000"/>
                <w:sz w:val="24"/>
                <w:szCs w:val="24"/>
              </w:rPr>
              <w:t xml:space="preserve">  </w:t>
            </w:r>
            <w:proofErr w:type="gramStart"/>
            <w:r w:rsidRPr="00357A32">
              <w:rPr>
                <w:rFonts w:asciiTheme="majorBidi" w:eastAsia="Times New Roman,Italic" w:hAnsiTheme="majorBidi" w:cstheme="majorBidi"/>
                <w:bCs/>
                <w:iCs/>
                <w:color w:val="000000"/>
                <w:sz w:val="24"/>
                <w:szCs w:val="24"/>
              </w:rPr>
              <w:t>учебной</w:t>
            </w:r>
            <w:proofErr w:type="gramEnd"/>
            <w:r w:rsidRPr="00357A32">
              <w:rPr>
                <w:rFonts w:asciiTheme="majorBidi" w:eastAsia="Times New Roman,Italic" w:hAnsiTheme="majorBidi" w:cstheme="majorBidi"/>
                <w:bCs/>
                <w:iCs/>
                <w:color w:val="000000"/>
                <w:sz w:val="24"/>
                <w:szCs w:val="24"/>
              </w:rPr>
              <w:t xml:space="preserve"> </w:t>
            </w:r>
          </w:p>
          <w:p w:rsidR="00156F38" w:rsidRPr="00357A32"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357A32">
              <w:rPr>
                <w:rFonts w:asciiTheme="majorBidi" w:eastAsia="Times New Roman,Italic" w:hAnsiTheme="majorBidi" w:cstheme="majorBidi"/>
                <w:bCs/>
                <w:iCs/>
                <w:color w:val="000000"/>
                <w:sz w:val="24"/>
                <w:szCs w:val="24"/>
              </w:rPr>
              <w:t>культуры. (Наблюдение).</w:t>
            </w:r>
          </w:p>
        </w:tc>
      </w:tr>
    </w:tbl>
    <w:p w:rsidR="00156F38" w:rsidRPr="001E4F3E" w:rsidRDefault="00156F38" w:rsidP="00D0100C">
      <w:pPr>
        <w:autoSpaceDE w:val="0"/>
        <w:autoSpaceDN w:val="0"/>
        <w:adjustRightInd w:val="0"/>
        <w:spacing w:after="0" w:line="240" w:lineRule="auto"/>
        <w:rPr>
          <w:rFonts w:ascii="Times New Roman" w:eastAsia="Times New Roman,Italic" w:hAnsi="Times New Roman" w:cs="Times New Roman"/>
          <w:b/>
          <w:iCs/>
          <w:color w:val="000000"/>
          <w:sz w:val="24"/>
          <w:szCs w:val="24"/>
        </w:rPr>
      </w:pPr>
    </w:p>
    <w:p w:rsidR="00156F38" w:rsidRPr="00C752C4" w:rsidRDefault="00156F38" w:rsidP="00D0100C">
      <w:pPr>
        <w:autoSpaceDE w:val="0"/>
        <w:autoSpaceDN w:val="0"/>
        <w:adjustRightInd w:val="0"/>
        <w:spacing w:after="0" w:line="240" w:lineRule="auto"/>
        <w:jc w:val="center"/>
        <w:rPr>
          <w:rFonts w:asciiTheme="majorBidi" w:eastAsia="Times New Roman,Italic" w:hAnsiTheme="majorBidi" w:cstheme="majorBidi"/>
          <w:bCs/>
          <w:iCs/>
          <w:color w:val="000000"/>
          <w:sz w:val="24"/>
          <w:szCs w:val="24"/>
        </w:rPr>
      </w:pPr>
      <w:r w:rsidRPr="00C752C4">
        <w:rPr>
          <w:rFonts w:asciiTheme="majorBidi" w:hAnsiTheme="majorBidi" w:cstheme="majorBidi"/>
          <w:sz w:val="24"/>
          <w:szCs w:val="24"/>
        </w:rPr>
        <w:t>План организации физкультурно-оздоровительной работы</w:t>
      </w:r>
      <w:r>
        <w:rPr>
          <w:rFonts w:asciiTheme="majorBidi" w:eastAsia="Times New Roman,Italic" w:hAnsiTheme="majorBidi" w:cstheme="majorBidi"/>
          <w:bCs/>
          <w:iCs/>
          <w:color w:val="000000"/>
          <w:sz w:val="24"/>
          <w:szCs w:val="24"/>
        </w:rPr>
        <w:t xml:space="preserve">  в МКОУ Большехабыкская средняя общеобразовательная школа</w:t>
      </w:r>
    </w:p>
    <w:p w:rsidR="00156F38"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
    <w:tbl>
      <w:tblPr>
        <w:tblStyle w:val="a3"/>
        <w:tblW w:w="0" w:type="auto"/>
        <w:tblLook w:val="04A0"/>
      </w:tblPr>
      <w:tblGrid>
        <w:gridCol w:w="664"/>
        <w:gridCol w:w="4590"/>
        <w:gridCol w:w="2754"/>
        <w:gridCol w:w="1778"/>
      </w:tblGrid>
      <w:tr w:rsidR="00156F38" w:rsidRPr="00885BE9" w:rsidTr="004B2232">
        <w:tc>
          <w:tcPr>
            <w:tcW w:w="67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 xml:space="preserve">№ </w:t>
            </w:r>
            <w:proofErr w:type="spellStart"/>
            <w:proofErr w:type="gramStart"/>
            <w:r w:rsidRPr="00885BE9">
              <w:rPr>
                <w:rFonts w:asciiTheme="majorBidi" w:hAnsiTheme="majorBidi" w:cstheme="majorBidi"/>
                <w:sz w:val="24"/>
                <w:szCs w:val="24"/>
              </w:rPr>
              <w:t>п</w:t>
            </w:r>
            <w:proofErr w:type="spellEnd"/>
            <w:proofErr w:type="gramEnd"/>
            <w:r w:rsidRPr="00885BE9">
              <w:rPr>
                <w:rFonts w:asciiTheme="majorBidi" w:hAnsiTheme="majorBidi" w:cstheme="majorBidi"/>
                <w:sz w:val="24"/>
                <w:szCs w:val="24"/>
              </w:rPr>
              <w:t>/</w:t>
            </w:r>
            <w:proofErr w:type="spellStart"/>
            <w:r w:rsidRPr="00885BE9">
              <w:rPr>
                <w:rFonts w:asciiTheme="majorBidi" w:hAnsiTheme="majorBidi" w:cstheme="majorBidi"/>
                <w:sz w:val="24"/>
                <w:szCs w:val="24"/>
              </w:rPr>
              <w:t>п</w:t>
            </w:r>
            <w:proofErr w:type="spellEnd"/>
          </w:p>
        </w:tc>
        <w:tc>
          <w:tcPr>
            <w:tcW w:w="4820"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Мероприятия</w:t>
            </w:r>
          </w:p>
        </w:tc>
        <w:tc>
          <w:tcPr>
            <w:tcW w:w="283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Ответственный</w:t>
            </w:r>
          </w:p>
        </w:tc>
        <w:tc>
          <w:tcPr>
            <w:tcW w:w="1807"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Срок выполнения</w:t>
            </w:r>
          </w:p>
        </w:tc>
      </w:tr>
      <w:tr w:rsidR="00156F38" w:rsidRPr="00885BE9" w:rsidTr="004B2232">
        <w:tc>
          <w:tcPr>
            <w:tcW w:w="67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eastAsia="Times New Roman,Italic" w:hAnsiTheme="majorBidi" w:cstheme="majorBidi"/>
                <w:bCs/>
                <w:iCs/>
                <w:color w:val="000000"/>
                <w:sz w:val="24"/>
                <w:szCs w:val="24"/>
              </w:rPr>
              <w:t>1</w:t>
            </w:r>
          </w:p>
        </w:tc>
        <w:tc>
          <w:tcPr>
            <w:tcW w:w="4820" w:type="dxa"/>
          </w:tcPr>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Физкультурно-оздоровительные мероприятия в режиме рабочего дня: совещания на темы: </w:t>
            </w:r>
            <w:proofErr w:type="gramStart"/>
            <w:r w:rsidRPr="00885BE9">
              <w:rPr>
                <w:rFonts w:asciiTheme="majorBidi" w:hAnsiTheme="majorBidi" w:cstheme="majorBidi"/>
                <w:sz w:val="24"/>
                <w:szCs w:val="24"/>
              </w:rPr>
              <w:t>«Школа – территория здоровья», «Как воспитать в детях негативное отношение к вредным привычкам»;</w:t>
            </w:r>
            <w:proofErr w:type="gramEnd"/>
          </w:p>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 xml:space="preserve"> </w:t>
            </w:r>
            <w:proofErr w:type="gramStart"/>
            <w:r w:rsidRPr="00885BE9">
              <w:rPr>
                <w:rFonts w:asciiTheme="majorBidi" w:hAnsiTheme="majorBidi" w:cstheme="majorBidi"/>
                <w:sz w:val="24"/>
                <w:szCs w:val="24"/>
              </w:rPr>
              <w:t>проведение бесед в классах о режиме дня для школьника, о порядке проведения ФМ и подвижных игр на переменах; организация утренней зарядки для обучающихся школы</w:t>
            </w:r>
            <w:proofErr w:type="gramEnd"/>
          </w:p>
        </w:tc>
        <w:tc>
          <w:tcPr>
            <w:tcW w:w="2835" w:type="dxa"/>
          </w:tcPr>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Администрация</w:t>
            </w: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Классные руководители</w:t>
            </w:r>
          </w:p>
        </w:tc>
        <w:tc>
          <w:tcPr>
            <w:tcW w:w="1807" w:type="dxa"/>
          </w:tcPr>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2, 4 квартал </w:t>
            </w: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в течение года </w:t>
            </w: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ежедневно</w:t>
            </w:r>
          </w:p>
        </w:tc>
      </w:tr>
      <w:tr w:rsidR="00156F38" w:rsidRPr="00885BE9" w:rsidTr="004B2232">
        <w:tc>
          <w:tcPr>
            <w:tcW w:w="67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p>
        </w:tc>
        <w:tc>
          <w:tcPr>
            <w:tcW w:w="4820" w:type="dxa"/>
          </w:tcPr>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Ежедневные занятия физическими упражнениями, игры: ФМ во время</w:t>
            </w:r>
            <w:proofErr w:type="gramStart"/>
            <w:r w:rsidRPr="00885BE9">
              <w:rPr>
                <w:rFonts w:asciiTheme="majorBidi" w:hAnsiTheme="majorBidi" w:cstheme="majorBidi"/>
                <w:sz w:val="24"/>
                <w:szCs w:val="24"/>
              </w:rPr>
              <w:t xml:space="preserve"> ,</w:t>
            </w:r>
            <w:proofErr w:type="gramEnd"/>
            <w:r w:rsidRPr="00885BE9">
              <w:rPr>
                <w:rFonts w:asciiTheme="majorBidi" w:hAnsiTheme="majorBidi" w:cstheme="majorBidi"/>
                <w:sz w:val="24"/>
                <w:szCs w:val="24"/>
              </w:rPr>
              <w:t xml:space="preserve"> прогулки и экскурсии;</w:t>
            </w:r>
          </w:p>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 xml:space="preserve">физкультурные упражнения и игры в часы отдыха, занятия в спортивных секциях и </w:t>
            </w:r>
            <w:r w:rsidRPr="00885BE9">
              <w:rPr>
                <w:rFonts w:asciiTheme="majorBidi" w:hAnsiTheme="majorBidi" w:cstheme="majorBidi"/>
                <w:sz w:val="24"/>
                <w:szCs w:val="24"/>
              </w:rPr>
              <w:lastRenderedPageBreak/>
              <w:t>кружках.</w:t>
            </w:r>
          </w:p>
        </w:tc>
        <w:tc>
          <w:tcPr>
            <w:tcW w:w="283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eastAsia="Times New Roman,Italic" w:hAnsiTheme="majorBidi" w:cstheme="majorBidi"/>
                <w:bCs/>
                <w:iCs/>
                <w:color w:val="000000"/>
                <w:sz w:val="24"/>
                <w:szCs w:val="24"/>
              </w:rPr>
              <w:lastRenderedPageBreak/>
              <w:t>Учитель физической культуры</w:t>
            </w:r>
          </w:p>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eastAsia="Times New Roman,Italic" w:hAnsiTheme="majorBidi" w:cstheme="majorBidi"/>
                <w:bCs/>
                <w:iCs/>
                <w:color w:val="000000"/>
                <w:sz w:val="24"/>
                <w:szCs w:val="24"/>
              </w:rPr>
              <w:t>Учителя начальных классов</w:t>
            </w:r>
          </w:p>
        </w:tc>
        <w:tc>
          <w:tcPr>
            <w:tcW w:w="1807" w:type="dxa"/>
          </w:tcPr>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Ежедневно</w:t>
            </w: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hAnsiTheme="majorBidi" w:cstheme="majorBidi"/>
                <w:sz w:val="24"/>
                <w:szCs w:val="24"/>
              </w:rPr>
            </w:pPr>
          </w:p>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 xml:space="preserve">2-3 раза в </w:t>
            </w:r>
            <w:r w:rsidRPr="00885BE9">
              <w:rPr>
                <w:rFonts w:asciiTheme="majorBidi" w:hAnsiTheme="majorBidi" w:cstheme="majorBidi"/>
                <w:sz w:val="24"/>
                <w:szCs w:val="24"/>
              </w:rPr>
              <w:lastRenderedPageBreak/>
              <w:t>неделю</w:t>
            </w:r>
          </w:p>
        </w:tc>
      </w:tr>
      <w:tr w:rsidR="00156F38" w:rsidRPr="00885BE9" w:rsidTr="004B2232">
        <w:tc>
          <w:tcPr>
            <w:tcW w:w="67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p>
        </w:tc>
        <w:tc>
          <w:tcPr>
            <w:tcW w:w="4820"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Организация спортивной работы: составить расписание занятий секций и кружков;</w:t>
            </w:r>
          </w:p>
        </w:tc>
        <w:tc>
          <w:tcPr>
            <w:tcW w:w="283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proofErr w:type="spellStart"/>
            <w:r w:rsidRPr="00885BE9">
              <w:rPr>
                <w:rFonts w:asciiTheme="majorBidi" w:hAnsiTheme="majorBidi" w:cstheme="majorBidi"/>
                <w:sz w:val="24"/>
                <w:szCs w:val="24"/>
              </w:rPr>
              <w:t>кл</w:t>
            </w:r>
            <w:proofErr w:type="spellEnd"/>
            <w:r w:rsidRPr="00885BE9">
              <w:rPr>
                <w:rFonts w:asciiTheme="majorBidi" w:hAnsiTheme="majorBidi" w:cstheme="majorBidi"/>
                <w:sz w:val="24"/>
                <w:szCs w:val="24"/>
              </w:rPr>
              <w:t xml:space="preserve">. руководители учителя </w:t>
            </w:r>
            <w:r w:rsidRPr="00885BE9">
              <w:rPr>
                <w:rFonts w:asciiTheme="majorBidi" w:eastAsia="Times New Roman,Italic" w:hAnsiTheme="majorBidi" w:cstheme="majorBidi"/>
                <w:bCs/>
                <w:iCs/>
                <w:color w:val="000000"/>
                <w:sz w:val="24"/>
                <w:szCs w:val="24"/>
              </w:rPr>
              <w:t>физической культуры</w:t>
            </w:r>
          </w:p>
        </w:tc>
        <w:tc>
          <w:tcPr>
            <w:tcW w:w="1807"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Сентябрь</w:t>
            </w:r>
          </w:p>
        </w:tc>
      </w:tr>
      <w:tr w:rsidR="00156F38" w:rsidRPr="00885BE9" w:rsidTr="004B2232">
        <w:tc>
          <w:tcPr>
            <w:tcW w:w="67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p>
        </w:tc>
        <w:tc>
          <w:tcPr>
            <w:tcW w:w="4820"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Агитация и пропаганда: выпуск информационных листов о проведении спортивных мероприятий</w:t>
            </w:r>
          </w:p>
        </w:tc>
        <w:tc>
          <w:tcPr>
            <w:tcW w:w="283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 xml:space="preserve">учителя </w:t>
            </w:r>
            <w:r w:rsidRPr="00885BE9">
              <w:rPr>
                <w:rFonts w:asciiTheme="majorBidi" w:eastAsia="Times New Roman,Italic" w:hAnsiTheme="majorBidi" w:cstheme="majorBidi"/>
                <w:bCs/>
                <w:iCs/>
                <w:color w:val="000000"/>
                <w:sz w:val="24"/>
                <w:szCs w:val="24"/>
              </w:rPr>
              <w:t>физической культуры</w:t>
            </w:r>
          </w:p>
        </w:tc>
        <w:tc>
          <w:tcPr>
            <w:tcW w:w="1807"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eastAsia="Times New Roman,Italic" w:hAnsiTheme="majorBidi" w:cstheme="majorBidi"/>
                <w:bCs/>
                <w:iCs/>
                <w:color w:val="000000"/>
                <w:sz w:val="24"/>
                <w:szCs w:val="24"/>
              </w:rPr>
              <w:t>В течение года</w:t>
            </w:r>
          </w:p>
        </w:tc>
      </w:tr>
      <w:tr w:rsidR="00156F38" w:rsidRPr="00885BE9" w:rsidTr="004B2232">
        <w:tc>
          <w:tcPr>
            <w:tcW w:w="67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p>
        </w:tc>
        <w:tc>
          <w:tcPr>
            <w:tcW w:w="4820" w:type="dxa"/>
          </w:tcPr>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Работа с родителями </w:t>
            </w:r>
            <w:proofErr w:type="gramStart"/>
            <w:r w:rsidRPr="00885BE9">
              <w:rPr>
                <w:rFonts w:asciiTheme="majorBidi" w:hAnsiTheme="majorBidi" w:cstheme="majorBidi"/>
                <w:sz w:val="24"/>
                <w:szCs w:val="24"/>
              </w:rPr>
              <w:t>обучающихся</w:t>
            </w:r>
            <w:proofErr w:type="gramEnd"/>
            <w:r w:rsidRPr="00885BE9">
              <w:rPr>
                <w:rFonts w:asciiTheme="majorBidi" w:hAnsiTheme="majorBidi" w:cstheme="majorBidi"/>
                <w:sz w:val="24"/>
                <w:szCs w:val="24"/>
              </w:rPr>
              <w:t xml:space="preserve"> и педагогическим коллективом. </w:t>
            </w: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Лекции для родителей на темы: </w:t>
            </w: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1-2-й класс. Здоровье ребенка – основа успешности в обучении (проблемная лекция). Режим дня в жизни школьника (семинар- практикум). </w:t>
            </w: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3-й класс. Путь к здоровью (собрание- калейдоскоп). Что нужно знать родителям о физиологии младших школьников. (Полезные советы на каждый день). Спортивные традиции нашей семьи (круглый стол). Эмоциональное состояние. 4-й класс – Как уберечь от неверного шага. (Профилактика вредных привычек) консультация для родителей по вопросам физического воспитания детей в семье; закаливания и укрепления их здоровья; участие родителей в спортивных праздниках, Днях здоровья; </w:t>
            </w:r>
          </w:p>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консультации для классных руководителей по планированию спортивно-оздоровительной деятельности в классе</w:t>
            </w:r>
          </w:p>
        </w:tc>
        <w:tc>
          <w:tcPr>
            <w:tcW w:w="2835" w:type="dxa"/>
          </w:tcPr>
          <w:p w:rsidR="00156F38"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Администрация </w:t>
            </w:r>
          </w:p>
          <w:p w:rsidR="00156F38" w:rsidRPr="00885BE9" w:rsidRDefault="00156F38" w:rsidP="00D0100C">
            <w:pPr>
              <w:autoSpaceDE w:val="0"/>
              <w:autoSpaceDN w:val="0"/>
              <w:adjustRightInd w:val="0"/>
              <w:rPr>
                <w:rFonts w:asciiTheme="majorBidi" w:hAnsiTheme="majorBidi" w:cstheme="majorBidi"/>
                <w:sz w:val="24"/>
                <w:szCs w:val="24"/>
              </w:rPr>
            </w:pPr>
            <w:proofErr w:type="spellStart"/>
            <w:r w:rsidRPr="00885BE9">
              <w:rPr>
                <w:rFonts w:asciiTheme="majorBidi" w:hAnsiTheme="majorBidi" w:cstheme="majorBidi"/>
                <w:sz w:val="24"/>
                <w:szCs w:val="24"/>
              </w:rPr>
              <w:t>кл</w:t>
            </w:r>
            <w:proofErr w:type="spellEnd"/>
            <w:r w:rsidRPr="00885BE9">
              <w:rPr>
                <w:rFonts w:asciiTheme="majorBidi" w:hAnsiTheme="majorBidi" w:cstheme="majorBidi"/>
                <w:sz w:val="24"/>
                <w:szCs w:val="24"/>
              </w:rPr>
              <w:t xml:space="preserve">. руководители фельдшер </w:t>
            </w:r>
            <w:proofErr w:type="spellStart"/>
            <w:r w:rsidRPr="00885BE9">
              <w:rPr>
                <w:rFonts w:asciiTheme="majorBidi" w:hAnsiTheme="majorBidi" w:cstheme="majorBidi"/>
                <w:sz w:val="24"/>
                <w:szCs w:val="24"/>
              </w:rPr>
              <w:t>ФАПа</w:t>
            </w:r>
            <w:proofErr w:type="spellEnd"/>
            <w:r w:rsidRPr="00885BE9">
              <w:rPr>
                <w:rFonts w:asciiTheme="majorBidi" w:hAnsiTheme="majorBidi" w:cstheme="majorBidi"/>
                <w:sz w:val="24"/>
                <w:szCs w:val="24"/>
              </w:rPr>
              <w:t xml:space="preserve"> </w:t>
            </w: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учителя </w:t>
            </w:r>
            <w:r w:rsidRPr="00885BE9">
              <w:rPr>
                <w:rFonts w:asciiTheme="majorBidi" w:eastAsia="Times New Roman,Italic" w:hAnsiTheme="majorBidi" w:cstheme="majorBidi"/>
                <w:bCs/>
                <w:iCs/>
                <w:color w:val="000000"/>
                <w:sz w:val="24"/>
                <w:szCs w:val="24"/>
              </w:rPr>
              <w:t>физической культуры</w:t>
            </w:r>
            <w:r w:rsidRPr="00885BE9">
              <w:rPr>
                <w:rFonts w:asciiTheme="majorBidi" w:hAnsiTheme="majorBidi" w:cstheme="majorBidi"/>
                <w:sz w:val="24"/>
                <w:szCs w:val="24"/>
              </w:rPr>
              <w:t xml:space="preserve"> Администрация </w:t>
            </w:r>
          </w:p>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proofErr w:type="spellStart"/>
            <w:r w:rsidRPr="00885BE9">
              <w:rPr>
                <w:rFonts w:asciiTheme="majorBidi" w:hAnsiTheme="majorBidi" w:cstheme="majorBidi"/>
                <w:sz w:val="24"/>
                <w:szCs w:val="24"/>
              </w:rPr>
              <w:t>кл</w:t>
            </w:r>
            <w:proofErr w:type="spellEnd"/>
            <w:r w:rsidRPr="00885BE9">
              <w:rPr>
                <w:rFonts w:asciiTheme="majorBidi" w:hAnsiTheme="majorBidi" w:cstheme="majorBidi"/>
                <w:sz w:val="24"/>
                <w:szCs w:val="24"/>
              </w:rPr>
              <w:t>. руководители</w:t>
            </w:r>
          </w:p>
        </w:tc>
        <w:tc>
          <w:tcPr>
            <w:tcW w:w="1807"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 xml:space="preserve">сентябрь- ноябрь </w:t>
            </w:r>
          </w:p>
        </w:tc>
      </w:tr>
      <w:tr w:rsidR="00156F38" w:rsidRPr="00885BE9" w:rsidTr="004B2232">
        <w:tc>
          <w:tcPr>
            <w:tcW w:w="67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p>
        </w:tc>
        <w:tc>
          <w:tcPr>
            <w:tcW w:w="4820" w:type="dxa"/>
          </w:tcPr>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Внеурочная работа в школе:</w:t>
            </w:r>
            <w:r>
              <w:rPr>
                <w:rFonts w:asciiTheme="majorBidi" w:hAnsiTheme="majorBidi" w:cstheme="majorBidi"/>
                <w:sz w:val="24"/>
                <w:szCs w:val="24"/>
              </w:rPr>
              <w:t xml:space="preserve"> (по </w:t>
            </w:r>
            <w:r w:rsidRPr="00885BE9">
              <w:rPr>
                <w:rFonts w:asciiTheme="majorBidi" w:hAnsiTheme="majorBidi" w:cstheme="majorBidi"/>
                <w:sz w:val="24"/>
                <w:szCs w:val="24"/>
              </w:rPr>
              <w:t xml:space="preserve"> план</w:t>
            </w:r>
            <w:r>
              <w:rPr>
                <w:rFonts w:asciiTheme="majorBidi" w:hAnsiTheme="majorBidi" w:cstheme="majorBidi"/>
                <w:sz w:val="24"/>
                <w:szCs w:val="24"/>
              </w:rPr>
              <w:t>у</w:t>
            </w:r>
            <w:r w:rsidRPr="00885BE9">
              <w:rPr>
                <w:rFonts w:asciiTheme="majorBidi" w:hAnsiTheme="majorBidi" w:cstheme="majorBidi"/>
                <w:sz w:val="24"/>
                <w:szCs w:val="24"/>
              </w:rPr>
              <w:t xml:space="preserve"> спортивно-массовых мероприятий</w:t>
            </w:r>
            <w:r>
              <w:rPr>
                <w:rFonts w:asciiTheme="majorBidi" w:hAnsiTheme="majorBidi" w:cstheme="majorBidi"/>
                <w:sz w:val="24"/>
                <w:szCs w:val="24"/>
              </w:rPr>
              <w:t>);</w:t>
            </w: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 соблюдение светового режима</w:t>
            </w:r>
            <w:r>
              <w:rPr>
                <w:rFonts w:asciiTheme="majorBidi" w:hAnsiTheme="majorBidi" w:cstheme="majorBidi"/>
                <w:sz w:val="24"/>
                <w:szCs w:val="24"/>
              </w:rPr>
              <w:t>;</w:t>
            </w: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 беседа с родителями</w:t>
            </w:r>
            <w:r>
              <w:rPr>
                <w:rFonts w:asciiTheme="majorBidi" w:hAnsiTheme="majorBidi" w:cstheme="majorBidi"/>
                <w:sz w:val="24"/>
                <w:szCs w:val="24"/>
              </w:rPr>
              <w:t>;</w:t>
            </w: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проверка санитарного состояния спортзала;</w:t>
            </w:r>
          </w:p>
          <w:p w:rsidR="00156F38" w:rsidRPr="00885BE9" w:rsidRDefault="00156F38" w:rsidP="00D0100C">
            <w:pPr>
              <w:autoSpaceDE w:val="0"/>
              <w:autoSpaceDN w:val="0"/>
              <w:adjustRightInd w:val="0"/>
              <w:rPr>
                <w:rFonts w:asciiTheme="majorBidi" w:hAnsiTheme="majorBidi" w:cstheme="majorBidi"/>
                <w:sz w:val="24"/>
                <w:szCs w:val="24"/>
              </w:rPr>
            </w:pPr>
            <w:r>
              <w:rPr>
                <w:rFonts w:asciiTheme="majorBidi" w:hAnsiTheme="majorBidi" w:cstheme="majorBidi"/>
                <w:sz w:val="24"/>
                <w:szCs w:val="24"/>
              </w:rPr>
              <w:t xml:space="preserve"> </w:t>
            </w:r>
            <w:r w:rsidRPr="00885BE9">
              <w:rPr>
                <w:rFonts w:asciiTheme="majorBidi" w:hAnsiTheme="majorBidi" w:cstheme="majorBidi"/>
                <w:sz w:val="24"/>
                <w:szCs w:val="24"/>
              </w:rPr>
              <w:t xml:space="preserve"> соблюдение температурного режима, освещение, проветривание; </w:t>
            </w:r>
          </w:p>
          <w:p w:rsidR="00156F38"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 наличие спортивной одежды у детей на уроках физкультуры; </w:t>
            </w: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 контроль за правил</w:t>
            </w:r>
            <w:r>
              <w:rPr>
                <w:rFonts w:asciiTheme="majorBidi" w:hAnsiTheme="majorBidi" w:cstheme="majorBidi"/>
                <w:sz w:val="24"/>
                <w:szCs w:val="24"/>
              </w:rPr>
              <w:t xml:space="preserve">ьной осанкой </w:t>
            </w:r>
            <w:proofErr w:type="gramStart"/>
            <w:r w:rsidRPr="00885BE9">
              <w:rPr>
                <w:rFonts w:asciiTheme="majorBidi" w:hAnsiTheme="majorBidi" w:cstheme="majorBidi"/>
                <w:sz w:val="24"/>
                <w:szCs w:val="24"/>
              </w:rPr>
              <w:t>обучающихся</w:t>
            </w:r>
            <w:proofErr w:type="gramEnd"/>
            <w:r w:rsidRPr="00885BE9">
              <w:rPr>
                <w:rFonts w:asciiTheme="majorBidi" w:hAnsiTheme="majorBidi" w:cstheme="majorBidi"/>
                <w:sz w:val="24"/>
                <w:szCs w:val="24"/>
              </w:rPr>
              <w:t>;</w:t>
            </w:r>
          </w:p>
        </w:tc>
        <w:tc>
          <w:tcPr>
            <w:tcW w:w="2835" w:type="dxa"/>
          </w:tcPr>
          <w:p w:rsidR="00156F38" w:rsidRDefault="00156F38" w:rsidP="00D0100C">
            <w:pPr>
              <w:autoSpaceDE w:val="0"/>
              <w:autoSpaceDN w:val="0"/>
              <w:adjustRightInd w:val="0"/>
              <w:rPr>
                <w:rFonts w:asciiTheme="majorBidi" w:hAnsiTheme="majorBidi" w:cstheme="majorBidi"/>
                <w:sz w:val="24"/>
                <w:szCs w:val="24"/>
              </w:rPr>
            </w:pPr>
            <w:r>
              <w:rPr>
                <w:rFonts w:asciiTheme="majorBidi" w:hAnsiTheme="majorBidi" w:cstheme="majorBidi"/>
                <w:sz w:val="24"/>
                <w:szCs w:val="24"/>
              </w:rPr>
              <w:t>Учителя физической культуры</w:t>
            </w:r>
          </w:p>
          <w:p w:rsidR="00156F38" w:rsidRDefault="00156F38" w:rsidP="00D0100C">
            <w:pPr>
              <w:autoSpaceDE w:val="0"/>
              <w:autoSpaceDN w:val="0"/>
              <w:adjustRightInd w:val="0"/>
              <w:rPr>
                <w:rFonts w:asciiTheme="majorBidi" w:hAnsiTheme="majorBidi" w:cstheme="majorBidi"/>
                <w:sz w:val="24"/>
                <w:szCs w:val="24"/>
              </w:rPr>
            </w:pPr>
            <w:r>
              <w:rPr>
                <w:rFonts w:asciiTheme="majorBidi" w:hAnsiTheme="majorBidi" w:cstheme="majorBidi"/>
                <w:sz w:val="24"/>
                <w:szCs w:val="24"/>
              </w:rPr>
              <w:t>Классные руководители</w:t>
            </w:r>
          </w:p>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Pr>
                <w:rFonts w:asciiTheme="majorBidi" w:hAnsiTheme="majorBidi" w:cstheme="majorBidi"/>
                <w:sz w:val="24"/>
                <w:szCs w:val="24"/>
              </w:rPr>
              <w:t>администрация</w:t>
            </w:r>
          </w:p>
        </w:tc>
        <w:tc>
          <w:tcPr>
            <w:tcW w:w="1807"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p>
        </w:tc>
      </w:tr>
      <w:tr w:rsidR="00156F38" w:rsidRPr="00885BE9" w:rsidTr="004B2232">
        <w:tc>
          <w:tcPr>
            <w:tcW w:w="675"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p>
        </w:tc>
        <w:tc>
          <w:tcPr>
            <w:tcW w:w="4820" w:type="dxa"/>
          </w:tcPr>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Санитарно-просветительная работа:</w:t>
            </w: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 а) беседы, лекции для </w:t>
            </w:r>
            <w:proofErr w:type="gramStart"/>
            <w:r w:rsidRPr="00885BE9">
              <w:rPr>
                <w:rFonts w:asciiTheme="majorBidi" w:hAnsiTheme="majorBidi" w:cstheme="majorBidi"/>
                <w:sz w:val="24"/>
                <w:szCs w:val="24"/>
              </w:rPr>
              <w:t>обучающихся</w:t>
            </w:r>
            <w:proofErr w:type="gramEnd"/>
            <w:r w:rsidRPr="00885BE9">
              <w:rPr>
                <w:rFonts w:asciiTheme="majorBidi" w:hAnsiTheme="majorBidi" w:cstheme="majorBidi"/>
                <w:sz w:val="24"/>
                <w:szCs w:val="24"/>
              </w:rPr>
              <w:t xml:space="preserve"> на тему: «Профилактика заболеваний», «Профилактика травматизма» и т.д.; </w:t>
            </w: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б) выступление на педсоветах по вопросам: «Охрана здоровья», «Питание </w:t>
            </w:r>
            <w:r w:rsidRPr="00885BE9">
              <w:rPr>
                <w:rFonts w:asciiTheme="majorBidi" w:hAnsiTheme="majorBidi" w:cstheme="majorBidi"/>
                <w:sz w:val="24"/>
                <w:szCs w:val="24"/>
              </w:rPr>
              <w:lastRenderedPageBreak/>
              <w:t xml:space="preserve">обучающихся», «Профилактика травматизма в школе»; </w:t>
            </w:r>
          </w:p>
          <w:p w:rsidR="00156F38" w:rsidRPr="00885BE9" w:rsidRDefault="00156F38" w:rsidP="00D0100C">
            <w:pPr>
              <w:autoSpaceDE w:val="0"/>
              <w:autoSpaceDN w:val="0"/>
              <w:adjustRightInd w:val="0"/>
              <w:rPr>
                <w:rFonts w:asciiTheme="majorBidi" w:hAnsiTheme="majorBidi" w:cstheme="majorBidi"/>
                <w:sz w:val="24"/>
                <w:szCs w:val="24"/>
              </w:rPr>
            </w:pPr>
            <w:r w:rsidRPr="00885BE9">
              <w:rPr>
                <w:rFonts w:asciiTheme="majorBidi" w:hAnsiTheme="majorBidi" w:cstheme="majorBidi"/>
                <w:sz w:val="24"/>
                <w:szCs w:val="24"/>
              </w:rPr>
              <w:t xml:space="preserve">в) оформление уголка здоровья, выпуск санитарных бюллетеней; </w:t>
            </w:r>
          </w:p>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sidRPr="00885BE9">
              <w:rPr>
                <w:rFonts w:asciiTheme="majorBidi" w:hAnsiTheme="majorBidi" w:cstheme="majorBidi"/>
                <w:sz w:val="24"/>
                <w:szCs w:val="24"/>
              </w:rPr>
              <w:t>проведение бесед с техническим персоналом.</w:t>
            </w:r>
          </w:p>
        </w:tc>
        <w:tc>
          <w:tcPr>
            <w:tcW w:w="2835" w:type="dxa"/>
          </w:tcPr>
          <w:p w:rsidR="00156F38" w:rsidRDefault="00156F38" w:rsidP="00D0100C">
            <w:pPr>
              <w:autoSpaceDE w:val="0"/>
              <w:autoSpaceDN w:val="0"/>
              <w:adjustRightInd w:val="0"/>
              <w:rPr>
                <w:rFonts w:asciiTheme="majorBidi" w:hAnsiTheme="majorBidi" w:cstheme="majorBidi"/>
                <w:sz w:val="24"/>
                <w:szCs w:val="24"/>
              </w:rPr>
            </w:pPr>
            <w:r>
              <w:rPr>
                <w:rFonts w:asciiTheme="majorBidi" w:hAnsiTheme="majorBidi" w:cstheme="majorBidi"/>
                <w:sz w:val="24"/>
                <w:szCs w:val="24"/>
              </w:rPr>
              <w:lastRenderedPageBreak/>
              <w:t>Учителя физической культуры</w:t>
            </w:r>
          </w:p>
          <w:p w:rsidR="00156F38" w:rsidRDefault="00156F38" w:rsidP="00D0100C">
            <w:pPr>
              <w:autoSpaceDE w:val="0"/>
              <w:autoSpaceDN w:val="0"/>
              <w:adjustRightInd w:val="0"/>
              <w:rPr>
                <w:rFonts w:asciiTheme="majorBidi" w:hAnsiTheme="majorBidi" w:cstheme="majorBidi"/>
                <w:sz w:val="24"/>
                <w:szCs w:val="24"/>
              </w:rPr>
            </w:pPr>
            <w:r>
              <w:rPr>
                <w:rFonts w:asciiTheme="majorBidi" w:hAnsiTheme="majorBidi" w:cstheme="majorBidi"/>
                <w:sz w:val="24"/>
                <w:szCs w:val="24"/>
              </w:rPr>
              <w:t>Классные руководители</w:t>
            </w:r>
          </w:p>
          <w:p w:rsidR="00156F38" w:rsidRDefault="00156F38" w:rsidP="00D0100C">
            <w:pPr>
              <w:autoSpaceDE w:val="0"/>
              <w:autoSpaceDN w:val="0"/>
              <w:adjustRightInd w:val="0"/>
              <w:rPr>
                <w:rFonts w:asciiTheme="majorBidi" w:hAnsiTheme="majorBidi" w:cstheme="majorBidi"/>
                <w:sz w:val="24"/>
                <w:szCs w:val="24"/>
              </w:rPr>
            </w:pPr>
            <w:r>
              <w:rPr>
                <w:rFonts w:asciiTheme="majorBidi" w:hAnsiTheme="majorBidi" w:cstheme="majorBidi"/>
                <w:sz w:val="24"/>
                <w:szCs w:val="24"/>
              </w:rPr>
              <w:t>Администрация</w:t>
            </w:r>
          </w:p>
          <w:p w:rsidR="00156F38" w:rsidRDefault="00156F38" w:rsidP="00D0100C">
            <w:pPr>
              <w:autoSpaceDE w:val="0"/>
              <w:autoSpaceDN w:val="0"/>
              <w:adjustRightInd w:val="0"/>
              <w:rPr>
                <w:rFonts w:asciiTheme="majorBidi" w:hAnsiTheme="majorBidi" w:cstheme="majorBidi"/>
                <w:sz w:val="24"/>
                <w:szCs w:val="24"/>
              </w:rPr>
            </w:pPr>
            <w:r>
              <w:rPr>
                <w:rFonts w:asciiTheme="majorBidi" w:hAnsiTheme="majorBidi" w:cstheme="majorBidi"/>
                <w:sz w:val="24"/>
                <w:szCs w:val="24"/>
              </w:rPr>
              <w:t xml:space="preserve">Фельдшер </w:t>
            </w:r>
            <w:proofErr w:type="spellStart"/>
            <w:r>
              <w:rPr>
                <w:rFonts w:asciiTheme="majorBidi" w:hAnsiTheme="majorBidi" w:cstheme="majorBidi"/>
                <w:sz w:val="24"/>
                <w:szCs w:val="24"/>
              </w:rPr>
              <w:t>ФАПа</w:t>
            </w:r>
            <w:proofErr w:type="spellEnd"/>
          </w:p>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r>
              <w:rPr>
                <w:rFonts w:asciiTheme="majorBidi" w:hAnsiTheme="majorBidi" w:cstheme="majorBidi"/>
                <w:sz w:val="24"/>
                <w:szCs w:val="24"/>
              </w:rPr>
              <w:t>вожатая</w:t>
            </w:r>
          </w:p>
        </w:tc>
        <w:tc>
          <w:tcPr>
            <w:tcW w:w="1807" w:type="dxa"/>
          </w:tcPr>
          <w:p w:rsidR="00156F38" w:rsidRPr="00885BE9" w:rsidRDefault="00156F38" w:rsidP="00D0100C">
            <w:pPr>
              <w:autoSpaceDE w:val="0"/>
              <w:autoSpaceDN w:val="0"/>
              <w:adjustRightInd w:val="0"/>
              <w:rPr>
                <w:rFonts w:asciiTheme="majorBidi" w:eastAsia="Times New Roman,Italic" w:hAnsiTheme="majorBidi" w:cstheme="majorBidi"/>
                <w:bCs/>
                <w:iCs/>
                <w:color w:val="000000"/>
                <w:sz w:val="24"/>
                <w:szCs w:val="24"/>
              </w:rPr>
            </w:pPr>
          </w:p>
        </w:tc>
      </w:tr>
    </w:tbl>
    <w:p w:rsidR="00156F38"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p>
    <w:p w:rsidR="00156F38" w:rsidRPr="00156F38"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56F38">
        <w:rPr>
          <w:rFonts w:ascii="Times New Roman" w:eastAsia="Times New Roman,Italic" w:hAnsi="Times New Roman" w:cs="Times New Roman"/>
          <w:bCs/>
          <w:iCs/>
          <w:color w:val="000000"/>
          <w:sz w:val="24"/>
          <w:szCs w:val="24"/>
        </w:rPr>
        <w:t xml:space="preserve">2.4.3. </w:t>
      </w:r>
      <w:r w:rsidRPr="00156F38">
        <w:rPr>
          <w:rFonts w:ascii="Times New Roman" w:hAnsi="Times New Roman" w:cs="Times New Roman"/>
          <w:b/>
          <w:bCs/>
          <w:sz w:val="24"/>
          <w:szCs w:val="24"/>
        </w:rPr>
        <w:t>Планируемые результаты освоения программы формирования  экологической культуры, здорового и безопасного образа жизни</w:t>
      </w:r>
    </w:p>
    <w:p w:rsidR="00156F38" w:rsidRPr="00156F38" w:rsidRDefault="00156F38" w:rsidP="00D0100C">
      <w:pPr>
        <w:widowControl w:val="0"/>
        <w:autoSpaceDE w:val="0"/>
        <w:ind w:firstLine="709"/>
        <w:jc w:val="both"/>
        <w:rPr>
          <w:rFonts w:ascii="Times New Roman" w:hAnsi="Times New Roman" w:cs="Times New Roman"/>
          <w:sz w:val="24"/>
          <w:szCs w:val="24"/>
        </w:rPr>
      </w:pPr>
      <w:r w:rsidRPr="00156F38">
        <w:rPr>
          <w:rFonts w:ascii="Times New Roman" w:hAnsi="Times New Roman" w:cs="Times New Roman"/>
          <w:i/>
          <w:sz w:val="24"/>
          <w:szCs w:val="24"/>
        </w:rPr>
        <w:t>Важнейшие личностные результаты:</w:t>
      </w:r>
    </w:p>
    <w:p w:rsidR="00156F38" w:rsidRPr="00156F38" w:rsidRDefault="00156F38" w:rsidP="00D0100C">
      <w:pPr>
        <w:ind w:firstLine="709"/>
        <w:jc w:val="both"/>
        <w:rPr>
          <w:rFonts w:ascii="Times New Roman" w:hAnsi="Times New Roman" w:cs="Times New Roman"/>
          <w:sz w:val="24"/>
          <w:szCs w:val="24"/>
        </w:rPr>
      </w:pPr>
      <w:r w:rsidRPr="00156F38">
        <w:rPr>
          <w:rFonts w:ascii="Times New Roman" w:hAnsi="Times New Roman" w:cs="Times New Roman"/>
          <w:sz w:val="24"/>
          <w:szCs w:val="24"/>
        </w:rPr>
        <w:t xml:space="preserve">ценностное отношение к природе; </w:t>
      </w:r>
      <w:r w:rsidRPr="00156F38">
        <w:rPr>
          <w:rFonts w:ascii="Times New Roman" w:hAnsi="Times New Roman" w:cs="Times New Roman"/>
          <w:color w:val="000000"/>
          <w:sz w:val="24"/>
          <w:szCs w:val="24"/>
        </w:rPr>
        <w:t>бережное отношение к живым организмам,  способность сочувствовать природе и её обитателям;</w:t>
      </w:r>
    </w:p>
    <w:p w:rsidR="00156F38" w:rsidRPr="00156F38" w:rsidRDefault="00156F38" w:rsidP="00D0100C">
      <w:pPr>
        <w:tabs>
          <w:tab w:val="left" w:pos="720"/>
          <w:tab w:val="left" w:pos="1080"/>
        </w:tabs>
        <w:ind w:firstLine="709"/>
        <w:jc w:val="both"/>
        <w:rPr>
          <w:rFonts w:ascii="Times New Roman" w:hAnsi="Times New Roman" w:cs="Times New Roman"/>
          <w:sz w:val="24"/>
          <w:szCs w:val="24"/>
        </w:rPr>
      </w:pPr>
      <w:r w:rsidRPr="00156F38">
        <w:rPr>
          <w:rFonts w:ascii="Times New Roman" w:hAnsi="Times New Roman" w:cs="Times New Roman"/>
          <w:sz w:val="24"/>
          <w:szCs w:val="24"/>
        </w:rPr>
        <w:t xml:space="preserve">потребность в занятиях физической культурой и спортом; </w:t>
      </w:r>
    </w:p>
    <w:p w:rsidR="00156F38" w:rsidRPr="00156F38" w:rsidRDefault="00156F38" w:rsidP="00D0100C">
      <w:pPr>
        <w:tabs>
          <w:tab w:val="left" w:pos="720"/>
          <w:tab w:val="left" w:pos="1080"/>
        </w:tabs>
        <w:ind w:firstLine="709"/>
        <w:jc w:val="both"/>
        <w:rPr>
          <w:rFonts w:ascii="Times New Roman" w:hAnsi="Times New Roman" w:cs="Times New Roman"/>
          <w:sz w:val="24"/>
          <w:szCs w:val="24"/>
        </w:rPr>
      </w:pPr>
      <w:r w:rsidRPr="00156F38">
        <w:rPr>
          <w:rFonts w:ascii="Times New Roman" w:hAnsi="Times New Roman" w:cs="Times New Roman"/>
          <w:sz w:val="24"/>
          <w:szCs w:val="24"/>
        </w:rPr>
        <w:t>негативное отношение к факторам риска здоровью (сниженная двигательная ак</w:t>
      </w:r>
      <w:r w:rsidRPr="00156F38">
        <w:rPr>
          <w:rFonts w:ascii="Times New Roman" w:hAnsi="Times New Roman" w:cs="Times New Roman"/>
          <w:sz w:val="24"/>
          <w:szCs w:val="24"/>
        </w:rPr>
        <w:softHyphen/>
        <w:t>ти</w:t>
      </w:r>
      <w:r w:rsidRPr="00156F38">
        <w:rPr>
          <w:rFonts w:ascii="Times New Roman" w:hAnsi="Times New Roman" w:cs="Times New Roman"/>
          <w:sz w:val="24"/>
          <w:szCs w:val="24"/>
        </w:rPr>
        <w:softHyphen/>
        <w:t>в</w:t>
      </w:r>
      <w:r w:rsidRPr="00156F38">
        <w:rPr>
          <w:rFonts w:ascii="Times New Roman" w:hAnsi="Times New Roman" w:cs="Times New Roman"/>
          <w:sz w:val="24"/>
          <w:szCs w:val="24"/>
        </w:rPr>
        <w:softHyphen/>
        <w:t xml:space="preserve">ность, курение, алкоголь, наркотики и другие </w:t>
      </w:r>
      <w:proofErr w:type="spellStart"/>
      <w:r w:rsidRPr="00156F38">
        <w:rPr>
          <w:rFonts w:ascii="Times New Roman" w:hAnsi="Times New Roman" w:cs="Times New Roman"/>
          <w:sz w:val="24"/>
          <w:szCs w:val="24"/>
        </w:rPr>
        <w:t>психоактивные</w:t>
      </w:r>
      <w:proofErr w:type="spellEnd"/>
      <w:r w:rsidRPr="00156F38">
        <w:rPr>
          <w:rFonts w:ascii="Times New Roman" w:hAnsi="Times New Roman" w:cs="Times New Roman"/>
          <w:sz w:val="24"/>
          <w:szCs w:val="24"/>
        </w:rPr>
        <w:t xml:space="preserve"> вещества, инфекционные за</w:t>
      </w:r>
      <w:r w:rsidRPr="00156F38">
        <w:rPr>
          <w:rFonts w:ascii="Times New Roman" w:hAnsi="Times New Roman" w:cs="Times New Roman"/>
          <w:sz w:val="24"/>
          <w:szCs w:val="24"/>
        </w:rPr>
        <w:softHyphen/>
        <w:t>бо</w:t>
      </w:r>
      <w:r w:rsidRPr="00156F38">
        <w:rPr>
          <w:rFonts w:ascii="Times New Roman" w:hAnsi="Times New Roman" w:cs="Times New Roman"/>
          <w:sz w:val="24"/>
          <w:szCs w:val="24"/>
        </w:rPr>
        <w:softHyphen/>
        <w:t xml:space="preserve">левания); </w:t>
      </w:r>
    </w:p>
    <w:p w:rsidR="00156F38" w:rsidRPr="00156F38" w:rsidRDefault="00156F38" w:rsidP="00D0100C">
      <w:pPr>
        <w:widowControl w:val="0"/>
        <w:tabs>
          <w:tab w:val="left" w:pos="720"/>
        </w:tabs>
        <w:overflowPunct w:val="0"/>
        <w:autoSpaceDE w:val="0"/>
        <w:ind w:firstLine="709"/>
        <w:jc w:val="both"/>
        <w:rPr>
          <w:rFonts w:ascii="Times New Roman" w:hAnsi="Times New Roman" w:cs="Times New Roman"/>
          <w:sz w:val="24"/>
          <w:szCs w:val="24"/>
        </w:rPr>
      </w:pPr>
      <w:r w:rsidRPr="00156F38">
        <w:rPr>
          <w:rFonts w:ascii="Times New Roman" w:hAnsi="Times New Roman" w:cs="Times New Roman"/>
          <w:sz w:val="24"/>
          <w:szCs w:val="24"/>
        </w:rPr>
        <w:t>эмоционально-ценностное отношение к окружающей среде, осознание не</w:t>
      </w:r>
      <w:r w:rsidRPr="00156F38">
        <w:rPr>
          <w:rFonts w:ascii="Times New Roman" w:hAnsi="Times New Roman" w:cs="Times New Roman"/>
          <w:sz w:val="24"/>
          <w:szCs w:val="24"/>
        </w:rPr>
        <w:softHyphen/>
        <w:t>об</w:t>
      </w:r>
      <w:r w:rsidRPr="00156F38">
        <w:rPr>
          <w:rFonts w:ascii="Times New Roman" w:hAnsi="Times New Roman" w:cs="Times New Roman"/>
          <w:sz w:val="24"/>
          <w:szCs w:val="24"/>
        </w:rPr>
        <w:softHyphen/>
        <w:t>хо</w:t>
      </w:r>
      <w:r w:rsidRPr="00156F38">
        <w:rPr>
          <w:rFonts w:ascii="Times New Roman" w:hAnsi="Times New Roman" w:cs="Times New Roman"/>
          <w:sz w:val="24"/>
          <w:szCs w:val="24"/>
        </w:rPr>
        <w:softHyphen/>
        <w:t>ди</w:t>
      </w:r>
      <w:r w:rsidRPr="00156F38">
        <w:rPr>
          <w:rFonts w:ascii="Times New Roman" w:hAnsi="Times New Roman" w:cs="Times New Roman"/>
          <w:sz w:val="24"/>
          <w:szCs w:val="24"/>
        </w:rPr>
        <w:softHyphen/>
        <w:t>мо</w:t>
      </w:r>
      <w:r w:rsidRPr="00156F38">
        <w:rPr>
          <w:rFonts w:ascii="Times New Roman" w:hAnsi="Times New Roman" w:cs="Times New Roman"/>
          <w:sz w:val="24"/>
          <w:szCs w:val="24"/>
        </w:rPr>
        <w:softHyphen/>
        <w:t>с</w:t>
      </w:r>
      <w:r w:rsidRPr="00156F38">
        <w:rPr>
          <w:rFonts w:ascii="Times New Roman" w:hAnsi="Times New Roman" w:cs="Times New Roman"/>
          <w:sz w:val="24"/>
          <w:szCs w:val="24"/>
        </w:rPr>
        <w:softHyphen/>
        <w:t>ти ее охраны;</w:t>
      </w:r>
    </w:p>
    <w:p w:rsidR="00156F38" w:rsidRPr="00156F38" w:rsidRDefault="00156F38" w:rsidP="00D0100C">
      <w:pPr>
        <w:pStyle w:val="af2"/>
        <w:spacing w:line="276" w:lineRule="auto"/>
        <w:ind w:firstLine="709"/>
        <w:jc w:val="both"/>
        <w:rPr>
          <w:rFonts w:ascii="Times New Roman" w:hAnsi="Times New Roman"/>
          <w:bCs/>
          <w:sz w:val="24"/>
          <w:szCs w:val="24"/>
        </w:rPr>
      </w:pPr>
      <w:r w:rsidRPr="00156F38">
        <w:rPr>
          <w:rFonts w:ascii="Times New Roman" w:hAnsi="Times New Roman"/>
          <w:sz w:val="24"/>
          <w:szCs w:val="24"/>
        </w:rPr>
        <w:t xml:space="preserve">ценностное отношение к своему здоровью, здоровью близких и окружающих людей; </w:t>
      </w:r>
    </w:p>
    <w:p w:rsidR="00156F38" w:rsidRPr="00156F38" w:rsidRDefault="00156F38" w:rsidP="00D0100C">
      <w:pPr>
        <w:pStyle w:val="af2"/>
        <w:spacing w:line="276" w:lineRule="auto"/>
        <w:ind w:firstLine="709"/>
        <w:jc w:val="both"/>
        <w:rPr>
          <w:rFonts w:ascii="Times New Roman" w:hAnsi="Times New Roman"/>
          <w:sz w:val="24"/>
          <w:szCs w:val="24"/>
        </w:rPr>
      </w:pPr>
      <w:r w:rsidRPr="00156F38">
        <w:rPr>
          <w:rFonts w:ascii="Times New Roman" w:hAnsi="Times New Roman"/>
          <w:bCs/>
          <w:sz w:val="24"/>
          <w:szCs w:val="24"/>
        </w:rPr>
        <w:t>элементарные представления об окружающем мире в совокупности его природных и социальных компонентов;</w:t>
      </w:r>
    </w:p>
    <w:p w:rsidR="00156F38" w:rsidRPr="00156F38" w:rsidRDefault="00156F38" w:rsidP="00D0100C">
      <w:pPr>
        <w:tabs>
          <w:tab w:val="left" w:pos="720"/>
          <w:tab w:val="left" w:pos="1080"/>
        </w:tabs>
        <w:ind w:firstLine="709"/>
        <w:jc w:val="both"/>
        <w:rPr>
          <w:rFonts w:ascii="Times New Roman" w:hAnsi="Times New Roman" w:cs="Times New Roman"/>
          <w:sz w:val="24"/>
          <w:szCs w:val="24"/>
        </w:rPr>
      </w:pPr>
      <w:r w:rsidRPr="00156F38">
        <w:rPr>
          <w:rFonts w:ascii="Times New Roman" w:hAnsi="Times New Roman" w:cs="Times New Roman"/>
          <w:sz w:val="24"/>
          <w:szCs w:val="24"/>
        </w:rPr>
        <w:t xml:space="preserve"> установка на здоровый образ жизни и реализация ее в реальном поведении  и поступках; </w:t>
      </w:r>
    </w:p>
    <w:p w:rsidR="00156F38" w:rsidRPr="00156F38" w:rsidRDefault="00156F38" w:rsidP="00D0100C">
      <w:pPr>
        <w:tabs>
          <w:tab w:val="left" w:pos="720"/>
          <w:tab w:val="left" w:pos="993"/>
          <w:tab w:val="left" w:pos="1080"/>
        </w:tabs>
        <w:autoSpaceDE w:val="0"/>
        <w:ind w:firstLine="709"/>
        <w:jc w:val="both"/>
        <w:rPr>
          <w:rFonts w:ascii="Times New Roman" w:hAnsi="Times New Roman" w:cs="Times New Roman"/>
          <w:color w:val="000000"/>
          <w:sz w:val="24"/>
          <w:szCs w:val="24"/>
        </w:rPr>
      </w:pPr>
      <w:r w:rsidRPr="00156F38">
        <w:rPr>
          <w:rFonts w:ascii="Times New Roman" w:hAnsi="Times New Roman" w:cs="Times New Roman"/>
          <w:sz w:val="24"/>
          <w:szCs w:val="24"/>
        </w:rPr>
        <w:t xml:space="preserve">стремление заботиться о своем здоровье; </w:t>
      </w:r>
    </w:p>
    <w:p w:rsidR="00156F38" w:rsidRPr="00156F38" w:rsidRDefault="00156F38" w:rsidP="00D0100C">
      <w:pPr>
        <w:shd w:val="clear" w:color="auto" w:fill="FFFFFF"/>
        <w:ind w:firstLine="709"/>
        <w:jc w:val="both"/>
        <w:rPr>
          <w:rFonts w:ascii="Times New Roman" w:hAnsi="Times New Roman" w:cs="Times New Roman"/>
          <w:sz w:val="24"/>
          <w:szCs w:val="24"/>
        </w:rPr>
      </w:pPr>
      <w:r w:rsidRPr="00156F38">
        <w:rPr>
          <w:rFonts w:ascii="Times New Roman" w:hAnsi="Times New Roman" w:cs="Times New Roman"/>
          <w:color w:val="000000"/>
          <w:sz w:val="24"/>
          <w:szCs w:val="24"/>
        </w:rPr>
        <w:t xml:space="preserve">готовность следовать социальным установкам экологически культурного </w:t>
      </w:r>
      <w:proofErr w:type="spellStart"/>
      <w:r w:rsidRPr="00156F38">
        <w:rPr>
          <w:rFonts w:ascii="Times New Roman" w:hAnsi="Times New Roman" w:cs="Times New Roman"/>
          <w:color w:val="000000"/>
          <w:sz w:val="24"/>
          <w:szCs w:val="24"/>
        </w:rPr>
        <w:t>здо</w:t>
      </w:r>
      <w:r w:rsidRPr="00156F38">
        <w:rPr>
          <w:rFonts w:ascii="Times New Roman" w:hAnsi="Times New Roman" w:cs="Times New Roman"/>
          <w:color w:val="000000"/>
          <w:sz w:val="24"/>
          <w:szCs w:val="24"/>
        </w:rPr>
        <w:softHyphen/>
        <w:t>ро</w:t>
      </w:r>
      <w:r w:rsidRPr="00156F38">
        <w:rPr>
          <w:rFonts w:ascii="Times New Roman" w:hAnsi="Times New Roman" w:cs="Times New Roman"/>
          <w:color w:val="000000"/>
          <w:sz w:val="24"/>
          <w:szCs w:val="24"/>
        </w:rPr>
        <w:softHyphen/>
        <w:t>вье</w:t>
      </w:r>
      <w:r w:rsidRPr="00156F38">
        <w:rPr>
          <w:rFonts w:ascii="Times New Roman" w:hAnsi="Times New Roman" w:cs="Times New Roman"/>
          <w:color w:val="000000"/>
          <w:sz w:val="24"/>
          <w:szCs w:val="24"/>
        </w:rPr>
        <w:softHyphen/>
        <w:t>с</w:t>
      </w:r>
      <w:r w:rsidRPr="00156F38">
        <w:rPr>
          <w:rFonts w:ascii="Times New Roman" w:hAnsi="Times New Roman" w:cs="Times New Roman"/>
          <w:color w:val="000000"/>
          <w:sz w:val="24"/>
          <w:szCs w:val="24"/>
        </w:rPr>
        <w:softHyphen/>
        <w:t>бе</w:t>
      </w:r>
      <w:r w:rsidRPr="00156F38">
        <w:rPr>
          <w:rFonts w:ascii="Times New Roman" w:hAnsi="Times New Roman" w:cs="Times New Roman"/>
          <w:color w:val="000000"/>
          <w:sz w:val="24"/>
          <w:szCs w:val="24"/>
        </w:rPr>
        <w:softHyphen/>
        <w:t>ре</w:t>
      </w:r>
      <w:r w:rsidRPr="00156F38">
        <w:rPr>
          <w:rFonts w:ascii="Times New Roman" w:hAnsi="Times New Roman" w:cs="Times New Roman"/>
          <w:color w:val="000000"/>
          <w:sz w:val="24"/>
          <w:szCs w:val="24"/>
        </w:rPr>
        <w:softHyphen/>
        <w:t>гаюшего</w:t>
      </w:r>
      <w:proofErr w:type="spellEnd"/>
      <w:r w:rsidRPr="00156F38">
        <w:rPr>
          <w:rFonts w:ascii="Times New Roman" w:hAnsi="Times New Roman" w:cs="Times New Roman"/>
          <w:color w:val="000000"/>
          <w:sz w:val="24"/>
          <w:szCs w:val="24"/>
        </w:rPr>
        <w:t>, безопасного поведения (в отношении к природе и людям);</w:t>
      </w:r>
    </w:p>
    <w:p w:rsidR="00156F38" w:rsidRPr="00156F38" w:rsidRDefault="00156F38" w:rsidP="00D0100C">
      <w:pPr>
        <w:ind w:firstLine="709"/>
        <w:jc w:val="both"/>
        <w:rPr>
          <w:rFonts w:ascii="Times New Roman" w:hAnsi="Times New Roman" w:cs="Times New Roman"/>
          <w:sz w:val="24"/>
          <w:szCs w:val="24"/>
        </w:rPr>
      </w:pPr>
      <w:r w:rsidRPr="00156F38">
        <w:rPr>
          <w:rFonts w:ascii="Times New Roman" w:hAnsi="Times New Roman" w:cs="Times New Roman"/>
          <w:sz w:val="24"/>
          <w:szCs w:val="24"/>
        </w:rPr>
        <w:t xml:space="preserve">готовность противостоять вовлечению в </w:t>
      </w:r>
      <w:proofErr w:type="spellStart"/>
      <w:r w:rsidRPr="00156F38">
        <w:rPr>
          <w:rFonts w:ascii="Times New Roman" w:hAnsi="Times New Roman" w:cs="Times New Roman"/>
          <w:sz w:val="24"/>
          <w:szCs w:val="24"/>
        </w:rPr>
        <w:t>табакокурение</w:t>
      </w:r>
      <w:proofErr w:type="spellEnd"/>
      <w:r w:rsidRPr="00156F38">
        <w:rPr>
          <w:rFonts w:ascii="Times New Roman" w:hAnsi="Times New Roman" w:cs="Times New Roman"/>
          <w:sz w:val="24"/>
          <w:szCs w:val="24"/>
        </w:rPr>
        <w:t>, употребление алкоголя, наркотических и сильнодействующих веществ;</w:t>
      </w:r>
    </w:p>
    <w:p w:rsidR="00156F38" w:rsidRPr="00156F38" w:rsidRDefault="00156F38" w:rsidP="00D0100C">
      <w:pPr>
        <w:tabs>
          <w:tab w:val="left" w:pos="720"/>
          <w:tab w:val="left" w:pos="993"/>
          <w:tab w:val="left" w:pos="1080"/>
        </w:tabs>
        <w:autoSpaceDE w:val="0"/>
        <w:ind w:firstLine="709"/>
        <w:jc w:val="both"/>
        <w:rPr>
          <w:rFonts w:ascii="Times New Roman" w:hAnsi="Times New Roman" w:cs="Times New Roman"/>
          <w:sz w:val="24"/>
          <w:szCs w:val="24"/>
        </w:rPr>
      </w:pPr>
      <w:r w:rsidRPr="00156F38">
        <w:rPr>
          <w:rFonts w:ascii="Times New Roman" w:hAnsi="Times New Roman" w:cs="Times New Roman"/>
          <w:sz w:val="24"/>
          <w:szCs w:val="24"/>
        </w:rPr>
        <w:t>готовность самостоятельно поддерживать свое здоровье на основе использования навыков личной гигиены;</w:t>
      </w:r>
    </w:p>
    <w:p w:rsidR="00156F38" w:rsidRPr="00156F38" w:rsidRDefault="00156F38" w:rsidP="00D0100C">
      <w:pPr>
        <w:pStyle w:val="af"/>
        <w:spacing w:before="0" w:after="0" w:line="276" w:lineRule="auto"/>
        <w:jc w:val="both"/>
      </w:pPr>
      <w:r w:rsidRPr="00156F38">
        <w:t xml:space="preserve"> овладение умениями взаимодействия с людьми, работать в коллективе с выполнением различных социальных ролей; </w:t>
      </w:r>
    </w:p>
    <w:p w:rsidR="00156F38" w:rsidRPr="00156F38" w:rsidRDefault="00156F38" w:rsidP="00D0100C">
      <w:pPr>
        <w:pStyle w:val="af"/>
        <w:spacing w:before="0" w:after="0" w:line="276" w:lineRule="auto"/>
        <w:jc w:val="both"/>
      </w:pPr>
      <w:r w:rsidRPr="00156F38">
        <w:t>освоение доступных способов изучения природы и общества (наблюдение, запись, измерение, опыт, сравнение, классификация и др.);</w:t>
      </w:r>
    </w:p>
    <w:p w:rsidR="00156F38" w:rsidRPr="00156F38" w:rsidRDefault="00156F38" w:rsidP="00D0100C">
      <w:pPr>
        <w:tabs>
          <w:tab w:val="left" w:pos="1080"/>
        </w:tabs>
        <w:autoSpaceDE w:val="0"/>
        <w:ind w:firstLine="709"/>
        <w:jc w:val="both"/>
        <w:rPr>
          <w:rFonts w:ascii="Times New Roman" w:hAnsi="Times New Roman" w:cs="Times New Roman"/>
          <w:sz w:val="24"/>
          <w:szCs w:val="24"/>
        </w:rPr>
      </w:pPr>
      <w:r w:rsidRPr="00156F38">
        <w:rPr>
          <w:rFonts w:ascii="Times New Roman" w:hAnsi="Times New Roman" w:cs="Times New Roman"/>
          <w:sz w:val="24"/>
          <w:szCs w:val="24"/>
        </w:rPr>
        <w:t>развитие навыков устанавливать и выявлять причинно-следственные связи в окружающем мире;</w:t>
      </w:r>
    </w:p>
    <w:p w:rsidR="00156F38" w:rsidRDefault="00156F38" w:rsidP="00D0100C">
      <w:pPr>
        <w:tabs>
          <w:tab w:val="left" w:pos="720"/>
          <w:tab w:val="left" w:pos="993"/>
          <w:tab w:val="left" w:pos="1080"/>
        </w:tabs>
        <w:autoSpaceDE w:val="0"/>
        <w:ind w:firstLine="709"/>
        <w:jc w:val="both"/>
        <w:rPr>
          <w:rFonts w:ascii="Times New Roman" w:hAnsi="Times New Roman" w:cs="Times New Roman"/>
          <w:sz w:val="24"/>
          <w:szCs w:val="24"/>
        </w:rPr>
      </w:pPr>
      <w:r w:rsidRPr="00156F38">
        <w:rPr>
          <w:rFonts w:ascii="Times New Roman" w:hAnsi="Times New Roman" w:cs="Times New Roman"/>
          <w:sz w:val="24"/>
          <w:szCs w:val="24"/>
        </w:rPr>
        <w:lastRenderedPageBreak/>
        <w:t>овладение умениями ориентироваться в окружающем мире, выбирать целевые и смысловые установки в своих действиях и поступках, принимать решения.</w:t>
      </w:r>
    </w:p>
    <w:p w:rsidR="00B1593C" w:rsidRDefault="00B1593C" w:rsidP="00D0100C">
      <w:pPr>
        <w:pStyle w:val="2b"/>
        <w:numPr>
          <w:ilvl w:val="1"/>
          <w:numId w:val="53"/>
        </w:numPr>
        <w:tabs>
          <w:tab w:val="clear" w:pos="0"/>
          <w:tab w:val="num" w:pos="1069"/>
        </w:tabs>
        <w:autoSpaceDE w:val="0"/>
        <w:autoSpaceDN w:val="0"/>
        <w:adjustRightInd w:val="0"/>
        <w:spacing w:line="240" w:lineRule="auto"/>
        <w:contextualSpacing w:val="0"/>
        <w:jc w:val="left"/>
        <w:rPr>
          <w:rFonts w:ascii="Times New Roman" w:hAnsi="Times New Roman"/>
          <w:b/>
          <w:bCs/>
          <w:sz w:val="24"/>
          <w:szCs w:val="24"/>
        </w:rPr>
      </w:pPr>
      <w:r w:rsidRPr="00185D3A">
        <w:rPr>
          <w:rFonts w:ascii="Times New Roman" w:hAnsi="Times New Roman"/>
          <w:b/>
          <w:bCs/>
          <w:sz w:val="24"/>
          <w:szCs w:val="24"/>
        </w:rPr>
        <w:t>Мониторинг достижения планируемых результатов по формированию экологической культуры, культуры здорового и безопасного образа жизни</w:t>
      </w:r>
    </w:p>
    <w:p w:rsidR="00B1593C" w:rsidRPr="00185D3A" w:rsidRDefault="00B1593C" w:rsidP="00D0100C">
      <w:pPr>
        <w:pStyle w:val="2b"/>
        <w:autoSpaceDE w:val="0"/>
        <w:autoSpaceDN w:val="0"/>
        <w:adjustRightInd w:val="0"/>
        <w:spacing w:line="240" w:lineRule="auto"/>
        <w:ind w:left="1069"/>
        <w:contextualSpacing w:val="0"/>
        <w:rPr>
          <w:rFonts w:ascii="Times New Roman" w:hAnsi="Times New Roman"/>
          <w:b/>
          <w:bCs/>
          <w:sz w:val="24"/>
          <w:szCs w:val="24"/>
        </w:rPr>
      </w:pPr>
    </w:p>
    <w:p w:rsidR="00B1593C" w:rsidRPr="00185D3A" w:rsidRDefault="00B1593C" w:rsidP="00D0100C">
      <w:pPr>
        <w:pStyle w:val="a7"/>
        <w:rPr>
          <w:sz w:val="24"/>
          <w:szCs w:val="24"/>
        </w:rPr>
      </w:pPr>
      <w:proofErr w:type="gramStart"/>
      <w:r w:rsidRPr="00185D3A">
        <w:rPr>
          <w:b/>
          <w:bCs/>
          <w:sz w:val="24"/>
          <w:szCs w:val="24"/>
        </w:rPr>
        <w:t>Инструментарий мониторинга</w:t>
      </w:r>
      <w:r w:rsidRPr="00185D3A">
        <w:rPr>
          <w:sz w:val="24"/>
          <w:szCs w:val="24"/>
        </w:rPr>
        <w:t>: анкеты; тестирование; опросы; наблюдения; комплексная оценка состояния здоровья (проводит медработник);  ведение паспорта здоровья; оценка функционального состояния и уровня физической подготовленности (проводит учитель физической культуры); оценка уровня социально-психологической адаптации к школе, оценка уровня тревожности (проводит педагог-психолог);  анализ данных медицинских осмотров; анализ  данных по  сезонной заболеваемости, по распространённости астенических состояний и вегетативных нарушений, по группам здоровья, по школьному травматизму;</w:t>
      </w:r>
      <w:proofErr w:type="gramEnd"/>
      <w:r w:rsidRPr="00185D3A">
        <w:rPr>
          <w:sz w:val="24"/>
          <w:szCs w:val="24"/>
        </w:rPr>
        <w:t xml:space="preserve"> проверка гигиенического состояния школы перед началом учебного года; контроль учебной нагрузки при организации образовательного процесса; контроль соблюдения санитарно-гигиенических требований.</w:t>
      </w:r>
    </w:p>
    <w:p w:rsidR="00B1593C" w:rsidRPr="00185D3A" w:rsidRDefault="00B1593C" w:rsidP="00D0100C">
      <w:pPr>
        <w:pStyle w:val="a7"/>
        <w:rPr>
          <w:b/>
          <w:bCs/>
          <w:sz w:val="24"/>
          <w:szCs w:val="24"/>
          <w:u w:val="single"/>
        </w:rPr>
      </w:pPr>
      <w:r w:rsidRPr="00185D3A">
        <w:rPr>
          <w:b/>
          <w:bCs/>
          <w:sz w:val="24"/>
          <w:szCs w:val="24"/>
          <w:u w:val="single"/>
        </w:rPr>
        <w:t xml:space="preserve"> 1.Диагностика экологической культуры учащихся</w:t>
      </w:r>
    </w:p>
    <w:p w:rsidR="00B1593C" w:rsidRPr="00185D3A" w:rsidRDefault="00B1593C" w:rsidP="00D0100C">
      <w:pPr>
        <w:pStyle w:val="a7"/>
        <w:rPr>
          <w:b/>
          <w:bCs/>
          <w:sz w:val="24"/>
          <w:szCs w:val="24"/>
        </w:rPr>
      </w:pPr>
      <w:r w:rsidRPr="00185D3A">
        <w:rPr>
          <w:b/>
          <w:bCs/>
          <w:sz w:val="24"/>
          <w:szCs w:val="24"/>
        </w:rPr>
        <w:t xml:space="preserve">             1.1.Недописанные тезисы:</w:t>
      </w:r>
    </w:p>
    <w:p w:rsidR="00B1593C" w:rsidRPr="00185D3A" w:rsidRDefault="00B1593C" w:rsidP="00D0100C">
      <w:pPr>
        <w:pStyle w:val="a7"/>
        <w:numPr>
          <w:ilvl w:val="0"/>
          <w:numId w:val="67"/>
        </w:numPr>
        <w:tabs>
          <w:tab w:val="clear" w:pos="720"/>
          <w:tab w:val="num" w:pos="0"/>
          <w:tab w:val="left" w:pos="707"/>
        </w:tabs>
        <w:suppressAutoHyphens/>
        <w:autoSpaceDE/>
        <w:autoSpaceDN/>
        <w:adjustRightInd/>
        <w:spacing w:before="0" w:after="120"/>
        <w:ind w:left="0" w:firstLine="0"/>
        <w:rPr>
          <w:sz w:val="24"/>
          <w:szCs w:val="24"/>
        </w:rPr>
      </w:pPr>
      <w:r w:rsidRPr="00185D3A">
        <w:rPr>
          <w:rStyle w:val="af0"/>
          <w:sz w:val="24"/>
          <w:szCs w:val="24"/>
        </w:rPr>
        <w:t>На выявление мотивов экологической деятельности, отношения к природе:</w:t>
      </w:r>
      <w:r w:rsidRPr="00185D3A">
        <w:rPr>
          <w:sz w:val="24"/>
          <w:szCs w:val="24"/>
        </w:rPr>
        <w:t xml:space="preserve"> </w:t>
      </w:r>
    </w:p>
    <w:p w:rsidR="00B1593C" w:rsidRPr="00185D3A" w:rsidRDefault="00B1593C" w:rsidP="00D0100C">
      <w:pPr>
        <w:pStyle w:val="a7"/>
        <w:rPr>
          <w:sz w:val="24"/>
          <w:szCs w:val="24"/>
        </w:rPr>
      </w:pPr>
      <w:r w:rsidRPr="00185D3A">
        <w:rPr>
          <w:sz w:val="24"/>
          <w:szCs w:val="24"/>
        </w:rPr>
        <w:t xml:space="preserve"> «Я люблю бывать на природе, потому, что…»;</w:t>
      </w:r>
    </w:p>
    <w:p w:rsidR="00B1593C" w:rsidRPr="00185D3A" w:rsidRDefault="00B1593C" w:rsidP="00D0100C">
      <w:pPr>
        <w:pStyle w:val="a7"/>
        <w:rPr>
          <w:sz w:val="24"/>
          <w:szCs w:val="24"/>
        </w:rPr>
      </w:pPr>
      <w:r w:rsidRPr="00185D3A">
        <w:rPr>
          <w:sz w:val="24"/>
          <w:szCs w:val="24"/>
        </w:rPr>
        <w:t xml:space="preserve"> «Когда я собираю ягоды и грибы в лесу, я думаю о…»;</w:t>
      </w:r>
    </w:p>
    <w:p w:rsidR="00B1593C" w:rsidRPr="00185D3A" w:rsidRDefault="00B1593C" w:rsidP="00D0100C">
      <w:pPr>
        <w:pStyle w:val="a7"/>
        <w:rPr>
          <w:sz w:val="24"/>
          <w:szCs w:val="24"/>
        </w:rPr>
      </w:pPr>
      <w:r w:rsidRPr="00185D3A">
        <w:rPr>
          <w:sz w:val="24"/>
          <w:szCs w:val="24"/>
        </w:rPr>
        <w:t xml:space="preserve"> «Когда я рву цветы на лугу, я не задумываюсь о …»;</w:t>
      </w:r>
    </w:p>
    <w:p w:rsidR="00B1593C" w:rsidRPr="00185D3A" w:rsidRDefault="00B1593C" w:rsidP="00D0100C">
      <w:pPr>
        <w:pStyle w:val="a7"/>
        <w:rPr>
          <w:sz w:val="24"/>
          <w:szCs w:val="24"/>
        </w:rPr>
      </w:pPr>
      <w:r w:rsidRPr="00185D3A">
        <w:rPr>
          <w:sz w:val="24"/>
          <w:szCs w:val="24"/>
        </w:rPr>
        <w:t xml:space="preserve"> «Когда я вижу, что кто-то ломает ветку на дереве, то…»;</w:t>
      </w:r>
    </w:p>
    <w:p w:rsidR="00B1593C" w:rsidRPr="00185D3A" w:rsidRDefault="00B1593C" w:rsidP="00D0100C">
      <w:pPr>
        <w:pStyle w:val="a7"/>
        <w:rPr>
          <w:sz w:val="24"/>
          <w:szCs w:val="24"/>
        </w:rPr>
      </w:pPr>
      <w:r w:rsidRPr="00185D3A">
        <w:rPr>
          <w:sz w:val="24"/>
          <w:szCs w:val="24"/>
        </w:rPr>
        <w:t>«Я убежден, что человек должен относиться к природе…»;</w:t>
      </w:r>
    </w:p>
    <w:p w:rsidR="00B1593C" w:rsidRPr="00185D3A" w:rsidRDefault="00B1593C" w:rsidP="00D0100C">
      <w:pPr>
        <w:pStyle w:val="a7"/>
        <w:rPr>
          <w:sz w:val="24"/>
          <w:szCs w:val="24"/>
        </w:rPr>
      </w:pPr>
      <w:r w:rsidRPr="00185D3A">
        <w:rPr>
          <w:sz w:val="24"/>
          <w:szCs w:val="24"/>
        </w:rPr>
        <w:t xml:space="preserve"> «В существующих экологических проблемах </w:t>
      </w:r>
      <w:proofErr w:type="gramStart"/>
      <w:r w:rsidRPr="00185D3A">
        <w:rPr>
          <w:sz w:val="24"/>
          <w:szCs w:val="24"/>
        </w:rPr>
        <w:t>виновен</w:t>
      </w:r>
      <w:proofErr w:type="gramEnd"/>
      <w:r w:rsidRPr="00185D3A">
        <w:rPr>
          <w:sz w:val="24"/>
          <w:szCs w:val="24"/>
        </w:rPr>
        <w:t>…».</w:t>
      </w:r>
    </w:p>
    <w:p w:rsidR="00B1593C" w:rsidRPr="00185D3A" w:rsidRDefault="00B1593C" w:rsidP="00D0100C">
      <w:pPr>
        <w:pStyle w:val="a7"/>
        <w:numPr>
          <w:ilvl w:val="0"/>
          <w:numId w:val="60"/>
        </w:numPr>
        <w:tabs>
          <w:tab w:val="left" w:pos="707"/>
        </w:tabs>
        <w:suppressAutoHyphens/>
        <w:autoSpaceDE/>
        <w:autoSpaceDN/>
        <w:adjustRightInd/>
        <w:spacing w:before="0" w:after="120"/>
        <w:ind w:left="0" w:firstLine="0"/>
        <w:rPr>
          <w:sz w:val="24"/>
          <w:szCs w:val="24"/>
        </w:rPr>
      </w:pPr>
      <w:r w:rsidRPr="00185D3A">
        <w:rPr>
          <w:rStyle w:val="af0"/>
          <w:sz w:val="24"/>
          <w:szCs w:val="24"/>
        </w:rPr>
        <w:t>На выявление индивидуального смысла об экологической культуре человека, компонентах экологической культуры:</w:t>
      </w:r>
      <w:r w:rsidRPr="00185D3A">
        <w:rPr>
          <w:sz w:val="24"/>
          <w:szCs w:val="24"/>
        </w:rPr>
        <w:t xml:space="preserve"> </w:t>
      </w:r>
    </w:p>
    <w:p w:rsidR="00B1593C" w:rsidRPr="00185D3A" w:rsidRDefault="00B1593C" w:rsidP="00D0100C">
      <w:pPr>
        <w:pStyle w:val="a7"/>
        <w:rPr>
          <w:sz w:val="24"/>
          <w:szCs w:val="24"/>
        </w:rPr>
      </w:pPr>
      <w:r w:rsidRPr="00185D3A">
        <w:rPr>
          <w:sz w:val="24"/>
          <w:szCs w:val="24"/>
        </w:rPr>
        <w:t>«Основными правилами поведения человека в природе являются…»;</w:t>
      </w:r>
    </w:p>
    <w:p w:rsidR="00B1593C" w:rsidRPr="00185D3A" w:rsidRDefault="00B1593C" w:rsidP="00D0100C">
      <w:pPr>
        <w:pStyle w:val="a7"/>
        <w:rPr>
          <w:sz w:val="24"/>
          <w:szCs w:val="24"/>
        </w:rPr>
      </w:pPr>
      <w:r w:rsidRPr="00185D3A">
        <w:rPr>
          <w:sz w:val="24"/>
          <w:szCs w:val="24"/>
        </w:rPr>
        <w:t>«Свою деятельность по охране природы я оцениваю как…»;</w:t>
      </w:r>
    </w:p>
    <w:p w:rsidR="00B1593C" w:rsidRPr="00185D3A" w:rsidRDefault="00B1593C" w:rsidP="00D0100C">
      <w:pPr>
        <w:pStyle w:val="a7"/>
        <w:rPr>
          <w:sz w:val="24"/>
          <w:szCs w:val="24"/>
        </w:rPr>
      </w:pPr>
      <w:r w:rsidRPr="00185D3A">
        <w:rPr>
          <w:sz w:val="24"/>
          <w:szCs w:val="24"/>
        </w:rPr>
        <w:t xml:space="preserve">«Моя деятельность по охране природы заключается </w:t>
      </w:r>
      <w:proofErr w:type="gramStart"/>
      <w:r w:rsidRPr="00185D3A">
        <w:rPr>
          <w:sz w:val="24"/>
          <w:szCs w:val="24"/>
        </w:rPr>
        <w:t>в</w:t>
      </w:r>
      <w:proofErr w:type="gramEnd"/>
      <w:r w:rsidRPr="00185D3A">
        <w:rPr>
          <w:sz w:val="24"/>
          <w:szCs w:val="24"/>
        </w:rPr>
        <w:t>…».</w:t>
      </w:r>
    </w:p>
    <w:p w:rsidR="00B1593C" w:rsidRPr="00185D3A" w:rsidRDefault="00B1593C" w:rsidP="00D0100C">
      <w:pPr>
        <w:pStyle w:val="a7"/>
        <w:rPr>
          <w:b/>
          <w:bCs/>
          <w:sz w:val="24"/>
          <w:szCs w:val="24"/>
        </w:rPr>
      </w:pPr>
      <w:r w:rsidRPr="00185D3A">
        <w:rPr>
          <w:b/>
          <w:bCs/>
          <w:sz w:val="24"/>
          <w:szCs w:val="24"/>
        </w:rPr>
        <w:t>1.2. Ранжирование</w:t>
      </w:r>
    </w:p>
    <w:p w:rsidR="00B1593C" w:rsidRPr="00185D3A" w:rsidRDefault="00B1593C" w:rsidP="00D0100C">
      <w:pPr>
        <w:pStyle w:val="a7"/>
        <w:rPr>
          <w:rStyle w:val="af1"/>
          <w:b w:val="0"/>
          <w:bCs w:val="0"/>
          <w:sz w:val="24"/>
          <w:szCs w:val="24"/>
        </w:rPr>
      </w:pPr>
      <w:r w:rsidRPr="00185D3A">
        <w:rPr>
          <w:rStyle w:val="af1"/>
          <w:b w:val="0"/>
          <w:bCs w:val="0"/>
          <w:sz w:val="24"/>
          <w:szCs w:val="24"/>
        </w:rPr>
        <w:t>- ЭКОЛОГИЧЕСКАЯ ДЕЯТЕЛЬНОСТЬ.</w:t>
      </w:r>
    </w:p>
    <w:p w:rsidR="00B1593C" w:rsidRPr="00185D3A" w:rsidRDefault="00B1593C" w:rsidP="00D0100C">
      <w:pPr>
        <w:pStyle w:val="a7"/>
        <w:rPr>
          <w:sz w:val="24"/>
          <w:szCs w:val="24"/>
        </w:rPr>
      </w:pPr>
      <w:r w:rsidRPr="00185D3A">
        <w:rPr>
          <w:rStyle w:val="af1"/>
          <w:sz w:val="24"/>
          <w:szCs w:val="24"/>
        </w:rPr>
        <w:t>Цель</w:t>
      </w:r>
      <w:r w:rsidRPr="00185D3A">
        <w:rPr>
          <w:sz w:val="24"/>
          <w:szCs w:val="24"/>
        </w:rPr>
        <w:t>: выявление направленности личности в экологической деятельности.</w:t>
      </w:r>
    </w:p>
    <w:p w:rsidR="00B1593C" w:rsidRPr="00185D3A" w:rsidRDefault="00B1593C" w:rsidP="00D0100C">
      <w:pPr>
        <w:pStyle w:val="a7"/>
        <w:rPr>
          <w:sz w:val="24"/>
          <w:szCs w:val="24"/>
        </w:rPr>
      </w:pPr>
      <w:r w:rsidRPr="00185D3A">
        <w:rPr>
          <w:rStyle w:val="af1"/>
          <w:sz w:val="24"/>
          <w:szCs w:val="24"/>
        </w:rPr>
        <w:t>Задание</w:t>
      </w:r>
      <w:r w:rsidRPr="00185D3A">
        <w:rPr>
          <w:sz w:val="24"/>
          <w:szCs w:val="24"/>
        </w:rPr>
        <w:t>: расположите в порядке убывания (в зависимости от их значимости для себя) следующие дела:</w:t>
      </w:r>
    </w:p>
    <w:p w:rsidR="00B1593C" w:rsidRPr="00185D3A" w:rsidRDefault="00B1593C" w:rsidP="00D0100C">
      <w:pPr>
        <w:pStyle w:val="a7"/>
        <w:rPr>
          <w:sz w:val="24"/>
          <w:szCs w:val="24"/>
        </w:rPr>
      </w:pPr>
      <w:r w:rsidRPr="00185D3A">
        <w:rPr>
          <w:sz w:val="24"/>
          <w:szCs w:val="24"/>
        </w:rPr>
        <w:t>· участие в экологических акциях;</w:t>
      </w:r>
    </w:p>
    <w:p w:rsidR="00B1593C" w:rsidRPr="00185D3A" w:rsidRDefault="00B1593C" w:rsidP="00D0100C">
      <w:pPr>
        <w:pStyle w:val="a7"/>
        <w:rPr>
          <w:sz w:val="24"/>
          <w:szCs w:val="24"/>
        </w:rPr>
      </w:pPr>
      <w:r w:rsidRPr="00185D3A">
        <w:rPr>
          <w:sz w:val="24"/>
          <w:szCs w:val="24"/>
        </w:rPr>
        <w:t>· работа на огороде;</w:t>
      </w:r>
    </w:p>
    <w:p w:rsidR="00B1593C" w:rsidRPr="00185D3A" w:rsidRDefault="00B1593C" w:rsidP="00D0100C">
      <w:pPr>
        <w:pStyle w:val="a7"/>
        <w:rPr>
          <w:sz w:val="24"/>
          <w:szCs w:val="24"/>
        </w:rPr>
      </w:pPr>
      <w:r w:rsidRPr="00185D3A">
        <w:rPr>
          <w:sz w:val="24"/>
          <w:szCs w:val="24"/>
        </w:rPr>
        <w:t>· походы;</w:t>
      </w:r>
    </w:p>
    <w:p w:rsidR="00B1593C" w:rsidRPr="00185D3A" w:rsidRDefault="00B1593C" w:rsidP="00D0100C">
      <w:pPr>
        <w:pStyle w:val="a7"/>
        <w:rPr>
          <w:sz w:val="24"/>
          <w:szCs w:val="24"/>
        </w:rPr>
      </w:pPr>
      <w:r w:rsidRPr="00185D3A">
        <w:rPr>
          <w:sz w:val="24"/>
          <w:szCs w:val="24"/>
        </w:rPr>
        <w:t>· забота о домашних животных;</w:t>
      </w:r>
    </w:p>
    <w:p w:rsidR="00B1593C" w:rsidRPr="00185D3A" w:rsidRDefault="00B1593C" w:rsidP="00D0100C">
      <w:pPr>
        <w:pStyle w:val="a7"/>
        <w:rPr>
          <w:sz w:val="24"/>
          <w:szCs w:val="24"/>
        </w:rPr>
      </w:pPr>
      <w:r w:rsidRPr="00185D3A">
        <w:rPr>
          <w:sz w:val="24"/>
          <w:szCs w:val="24"/>
        </w:rPr>
        <w:t>· выпуск экологической газеты;</w:t>
      </w:r>
    </w:p>
    <w:p w:rsidR="00B1593C" w:rsidRPr="00185D3A" w:rsidRDefault="00B1593C" w:rsidP="00D0100C">
      <w:pPr>
        <w:pStyle w:val="a7"/>
        <w:rPr>
          <w:sz w:val="24"/>
          <w:szCs w:val="24"/>
        </w:rPr>
      </w:pPr>
      <w:r w:rsidRPr="00185D3A">
        <w:rPr>
          <w:sz w:val="24"/>
          <w:szCs w:val="24"/>
        </w:rPr>
        <w:t>· оформление стенда о природе, ее охране;</w:t>
      </w:r>
    </w:p>
    <w:p w:rsidR="00B1593C" w:rsidRPr="00185D3A" w:rsidRDefault="00B1593C" w:rsidP="00D0100C">
      <w:pPr>
        <w:pStyle w:val="a7"/>
        <w:rPr>
          <w:sz w:val="24"/>
          <w:szCs w:val="24"/>
        </w:rPr>
      </w:pPr>
      <w:r w:rsidRPr="00185D3A">
        <w:rPr>
          <w:sz w:val="24"/>
          <w:szCs w:val="24"/>
        </w:rPr>
        <w:t>· изготовление скворечника;</w:t>
      </w:r>
    </w:p>
    <w:p w:rsidR="00B1593C" w:rsidRPr="00185D3A" w:rsidRDefault="00B1593C" w:rsidP="00D0100C">
      <w:pPr>
        <w:pStyle w:val="a7"/>
        <w:rPr>
          <w:sz w:val="24"/>
          <w:szCs w:val="24"/>
        </w:rPr>
      </w:pPr>
      <w:r w:rsidRPr="00185D3A">
        <w:rPr>
          <w:sz w:val="24"/>
          <w:szCs w:val="24"/>
        </w:rPr>
        <w:t>· экскурсии в природу,</w:t>
      </w:r>
    </w:p>
    <w:p w:rsidR="00B1593C" w:rsidRPr="00185D3A" w:rsidRDefault="00B1593C" w:rsidP="00D0100C">
      <w:pPr>
        <w:pStyle w:val="a7"/>
        <w:rPr>
          <w:sz w:val="24"/>
          <w:szCs w:val="24"/>
        </w:rPr>
      </w:pPr>
      <w:r w:rsidRPr="00185D3A">
        <w:rPr>
          <w:sz w:val="24"/>
          <w:szCs w:val="24"/>
        </w:rPr>
        <w:t>·чтение книг о природе.</w:t>
      </w:r>
    </w:p>
    <w:p w:rsidR="00B1593C" w:rsidRPr="00185D3A" w:rsidRDefault="00B1593C" w:rsidP="00D0100C">
      <w:pPr>
        <w:pStyle w:val="a7"/>
        <w:rPr>
          <w:rStyle w:val="af1"/>
          <w:b w:val="0"/>
          <w:bCs w:val="0"/>
          <w:sz w:val="24"/>
          <w:szCs w:val="24"/>
        </w:rPr>
      </w:pPr>
      <w:r w:rsidRPr="00185D3A">
        <w:rPr>
          <w:rStyle w:val="af1"/>
          <w:b w:val="0"/>
          <w:bCs w:val="0"/>
          <w:sz w:val="24"/>
          <w:szCs w:val="24"/>
        </w:rPr>
        <w:t>- ОТНОШЕНИЕ К ПРИРОДЕ.</w:t>
      </w:r>
    </w:p>
    <w:p w:rsidR="00B1593C" w:rsidRPr="00185D3A" w:rsidRDefault="00B1593C" w:rsidP="00D0100C">
      <w:pPr>
        <w:pStyle w:val="a7"/>
        <w:rPr>
          <w:sz w:val="24"/>
          <w:szCs w:val="24"/>
        </w:rPr>
      </w:pPr>
      <w:r w:rsidRPr="00185D3A">
        <w:rPr>
          <w:rStyle w:val="af1"/>
          <w:sz w:val="24"/>
          <w:szCs w:val="24"/>
        </w:rPr>
        <w:t>Цель</w:t>
      </w:r>
      <w:r w:rsidRPr="00185D3A">
        <w:rPr>
          <w:sz w:val="24"/>
          <w:szCs w:val="24"/>
        </w:rPr>
        <w:t>: выявление факторов развития интереса, других мотивов отношения учащихся к природе.</w:t>
      </w:r>
    </w:p>
    <w:p w:rsidR="00B1593C" w:rsidRPr="00185D3A" w:rsidRDefault="00B1593C" w:rsidP="00D0100C">
      <w:pPr>
        <w:pStyle w:val="a7"/>
        <w:rPr>
          <w:sz w:val="24"/>
          <w:szCs w:val="24"/>
        </w:rPr>
      </w:pPr>
      <w:r w:rsidRPr="00185D3A">
        <w:rPr>
          <w:rStyle w:val="af1"/>
          <w:sz w:val="24"/>
          <w:szCs w:val="24"/>
        </w:rPr>
        <w:t>Задание</w:t>
      </w:r>
      <w:r w:rsidRPr="00185D3A">
        <w:rPr>
          <w:sz w:val="24"/>
          <w:szCs w:val="24"/>
        </w:rPr>
        <w:t xml:space="preserve">: перечислите в порядке убывания по степени значимости для себя, что </w:t>
      </w:r>
      <w:r w:rsidRPr="00185D3A">
        <w:rPr>
          <w:sz w:val="24"/>
          <w:szCs w:val="24"/>
        </w:rPr>
        <w:lastRenderedPageBreak/>
        <w:t>влияет на Ваше отношение к природе:</w:t>
      </w:r>
    </w:p>
    <w:p w:rsidR="00B1593C" w:rsidRPr="00185D3A" w:rsidRDefault="00B1593C" w:rsidP="00D0100C">
      <w:pPr>
        <w:pStyle w:val="a7"/>
        <w:rPr>
          <w:sz w:val="24"/>
          <w:szCs w:val="24"/>
        </w:rPr>
      </w:pPr>
      <w:r w:rsidRPr="00185D3A">
        <w:rPr>
          <w:sz w:val="24"/>
          <w:szCs w:val="24"/>
        </w:rPr>
        <w:t>· непосредственное общение с природой;</w:t>
      </w:r>
    </w:p>
    <w:p w:rsidR="00B1593C" w:rsidRPr="00185D3A" w:rsidRDefault="00B1593C" w:rsidP="00D0100C">
      <w:pPr>
        <w:pStyle w:val="a7"/>
        <w:rPr>
          <w:sz w:val="24"/>
          <w:szCs w:val="24"/>
        </w:rPr>
      </w:pPr>
      <w:r w:rsidRPr="00185D3A">
        <w:rPr>
          <w:sz w:val="24"/>
          <w:szCs w:val="24"/>
        </w:rPr>
        <w:t>· чтение книг о природе;</w:t>
      </w:r>
    </w:p>
    <w:p w:rsidR="00B1593C" w:rsidRPr="00185D3A" w:rsidRDefault="00B1593C" w:rsidP="00D0100C">
      <w:pPr>
        <w:pStyle w:val="a7"/>
        <w:rPr>
          <w:sz w:val="24"/>
          <w:szCs w:val="24"/>
        </w:rPr>
      </w:pPr>
      <w:r w:rsidRPr="00185D3A">
        <w:rPr>
          <w:sz w:val="24"/>
          <w:szCs w:val="24"/>
        </w:rPr>
        <w:t>· уроки окружающего мира, литературного чтения, математики, технологии и т.д.</w:t>
      </w:r>
    </w:p>
    <w:p w:rsidR="00B1593C" w:rsidRPr="00185D3A" w:rsidRDefault="00B1593C" w:rsidP="00D0100C">
      <w:pPr>
        <w:pStyle w:val="a7"/>
        <w:rPr>
          <w:sz w:val="24"/>
          <w:szCs w:val="24"/>
        </w:rPr>
      </w:pPr>
      <w:r w:rsidRPr="00185D3A">
        <w:rPr>
          <w:sz w:val="24"/>
          <w:szCs w:val="24"/>
        </w:rPr>
        <w:t>· участие в практических делах по охране природы;</w:t>
      </w:r>
    </w:p>
    <w:p w:rsidR="00B1593C" w:rsidRPr="00185D3A" w:rsidRDefault="00B1593C" w:rsidP="00D0100C">
      <w:pPr>
        <w:pStyle w:val="a7"/>
        <w:rPr>
          <w:sz w:val="24"/>
          <w:szCs w:val="24"/>
        </w:rPr>
      </w:pPr>
      <w:r w:rsidRPr="00185D3A">
        <w:rPr>
          <w:sz w:val="24"/>
          <w:szCs w:val="24"/>
        </w:rPr>
        <w:t>· телевизионные передачи;</w:t>
      </w:r>
    </w:p>
    <w:p w:rsidR="00B1593C" w:rsidRPr="00185D3A" w:rsidRDefault="00B1593C" w:rsidP="00D0100C">
      <w:pPr>
        <w:pStyle w:val="a7"/>
        <w:rPr>
          <w:sz w:val="24"/>
          <w:szCs w:val="24"/>
        </w:rPr>
      </w:pPr>
      <w:r w:rsidRPr="00185D3A">
        <w:rPr>
          <w:sz w:val="24"/>
          <w:szCs w:val="24"/>
        </w:rPr>
        <w:t>· кинофильмы о природе;</w:t>
      </w:r>
    </w:p>
    <w:p w:rsidR="00B1593C" w:rsidRPr="00185D3A" w:rsidRDefault="00B1593C" w:rsidP="00D0100C">
      <w:pPr>
        <w:pStyle w:val="a7"/>
        <w:rPr>
          <w:sz w:val="24"/>
          <w:szCs w:val="24"/>
        </w:rPr>
      </w:pPr>
      <w:r w:rsidRPr="00185D3A">
        <w:rPr>
          <w:sz w:val="24"/>
          <w:szCs w:val="24"/>
        </w:rPr>
        <w:t>· беседы и лекции о природе, ее охране.</w:t>
      </w:r>
    </w:p>
    <w:p w:rsidR="00B1593C" w:rsidRPr="00185D3A" w:rsidRDefault="00B1593C" w:rsidP="00D0100C">
      <w:pPr>
        <w:pStyle w:val="a7"/>
        <w:rPr>
          <w:rStyle w:val="af1"/>
          <w:b w:val="0"/>
          <w:bCs w:val="0"/>
          <w:sz w:val="24"/>
          <w:szCs w:val="24"/>
        </w:rPr>
      </w:pPr>
      <w:r w:rsidRPr="00185D3A">
        <w:rPr>
          <w:rStyle w:val="af1"/>
          <w:sz w:val="24"/>
          <w:szCs w:val="24"/>
        </w:rPr>
        <w:t xml:space="preserve">       </w:t>
      </w:r>
      <w:r w:rsidRPr="00185D3A">
        <w:rPr>
          <w:rStyle w:val="af1"/>
          <w:b w:val="0"/>
          <w:bCs w:val="0"/>
          <w:sz w:val="24"/>
          <w:szCs w:val="24"/>
        </w:rPr>
        <w:t xml:space="preserve">   ИНТЕРЕС К ПРИРОДЕ.</w:t>
      </w:r>
    </w:p>
    <w:p w:rsidR="00B1593C" w:rsidRPr="00185D3A" w:rsidRDefault="00B1593C" w:rsidP="00D0100C">
      <w:pPr>
        <w:pStyle w:val="a7"/>
        <w:rPr>
          <w:sz w:val="24"/>
          <w:szCs w:val="24"/>
        </w:rPr>
      </w:pPr>
      <w:r w:rsidRPr="00185D3A">
        <w:rPr>
          <w:rStyle w:val="af1"/>
          <w:sz w:val="24"/>
          <w:szCs w:val="24"/>
        </w:rPr>
        <w:t>Цель:</w:t>
      </w:r>
      <w:r w:rsidRPr="00185D3A">
        <w:rPr>
          <w:sz w:val="24"/>
          <w:szCs w:val="24"/>
        </w:rPr>
        <w:t xml:space="preserve"> выявление спектра интересов детей к природе.</w:t>
      </w:r>
    </w:p>
    <w:p w:rsidR="00B1593C" w:rsidRPr="00185D3A" w:rsidRDefault="00B1593C" w:rsidP="00D0100C">
      <w:pPr>
        <w:pStyle w:val="a7"/>
        <w:rPr>
          <w:sz w:val="24"/>
          <w:szCs w:val="24"/>
        </w:rPr>
      </w:pPr>
      <w:r w:rsidRPr="00185D3A">
        <w:rPr>
          <w:rStyle w:val="af1"/>
          <w:sz w:val="24"/>
          <w:szCs w:val="24"/>
        </w:rPr>
        <w:t>Задание</w:t>
      </w:r>
      <w:r w:rsidRPr="00185D3A">
        <w:rPr>
          <w:sz w:val="24"/>
          <w:szCs w:val="24"/>
        </w:rPr>
        <w:t>: ранжируйте (расставьте по степени значимости для себя) характеристики, отражающие Ваш интерес к природе:</w:t>
      </w:r>
    </w:p>
    <w:p w:rsidR="00B1593C" w:rsidRPr="00185D3A" w:rsidRDefault="00B1593C" w:rsidP="00D0100C">
      <w:pPr>
        <w:pStyle w:val="a7"/>
        <w:rPr>
          <w:sz w:val="24"/>
          <w:szCs w:val="24"/>
        </w:rPr>
      </w:pPr>
      <w:r w:rsidRPr="00185D3A">
        <w:rPr>
          <w:sz w:val="24"/>
          <w:szCs w:val="24"/>
        </w:rPr>
        <w:t>· сбор ягод, грибов, цветов и т.п.;</w:t>
      </w:r>
    </w:p>
    <w:p w:rsidR="00B1593C" w:rsidRPr="00185D3A" w:rsidRDefault="00B1593C" w:rsidP="00D0100C">
      <w:pPr>
        <w:pStyle w:val="a7"/>
        <w:rPr>
          <w:sz w:val="24"/>
          <w:szCs w:val="24"/>
        </w:rPr>
      </w:pPr>
      <w:r w:rsidRPr="00185D3A">
        <w:rPr>
          <w:sz w:val="24"/>
          <w:szCs w:val="24"/>
        </w:rPr>
        <w:t>· получение наслаждения, положительных эмоций;</w:t>
      </w:r>
    </w:p>
    <w:p w:rsidR="00B1593C" w:rsidRPr="00185D3A" w:rsidRDefault="00B1593C" w:rsidP="00D0100C">
      <w:pPr>
        <w:pStyle w:val="a7"/>
        <w:rPr>
          <w:sz w:val="24"/>
          <w:szCs w:val="24"/>
        </w:rPr>
      </w:pPr>
      <w:r w:rsidRPr="00185D3A">
        <w:rPr>
          <w:sz w:val="24"/>
          <w:szCs w:val="24"/>
        </w:rPr>
        <w:t>· возможности открытия чего-то нового, получение новых знаний;</w:t>
      </w:r>
    </w:p>
    <w:p w:rsidR="00B1593C" w:rsidRPr="00185D3A" w:rsidRDefault="00B1593C" w:rsidP="00D0100C">
      <w:pPr>
        <w:pStyle w:val="a7"/>
        <w:rPr>
          <w:sz w:val="24"/>
          <w:szCs w:val="24"/>
        </w:rPr>
      </w:pPr>
      <w:r w:rsidRPr="00185D3A">
        <w:rPr>
          <w:sz w:val="24"/>
          <w:szCs w:val="24"/>
        </w:rPr>
        <w:t>· купание, загорание;</w:t>
      </w:r>
    </w:p>
    <w:p w:rsidR="00B1593C" w:rsidRPr="00185D3A" w:rsidRDefault="00B1593C" w:rsidP="00D0100C">
      <w:pPr>
        <w:pStyle w:val="a7"/>
        <w:rPr>
          <w:sz w:val="24"/>
          <w:szCs w:val="24"/>
        </w:rPr>
      </w:pPr>
      <w:r w:rsidRPr="00185D3A">
        <w:rPr>
          <w:sz w:val="24"/>
          <w:szCs w:val="24"/>
        </w:rPr>
        <w:t>· рисование природы;</w:t>
      </w:r>
    </w:p>
    <w:p w:rsidR="00B1593C" w:rsidRPr="00185D3A" w:rsidRDefault="00B1593C" w:rsidP="00D0100C">
      <w:pPr>
        <w:pStyle w:val="a7"/>
        <w:rPr>
          <w:sz w:val="24"/>
          <w:szCs w:val="24"/>
        </w:rPr>
      </w:pPr>
      <w:r w:rsidRPr="00185D3A">
        <w:rPr>
          <w:sz w:val="24"/>
          <w:szCs w:val="24"/>
        </w:rPr>
        <w:t>· помощь природе в ее охране;</w:t>
      </w:r>
    </w:p>
    <w:p w:rsidR="00B1593C" w:rsidRPr="00185D3A" w:rsidRDefault="00B1593C" w:rsidP="00D0100C">
      <w:pPr>
        <w:pStyle w:val="a7"/>
        <w:rPr>
          <w:sz w:val="24"/>
          <w:szCs w:val="24"/>
        </w:rPr>
      </w:pPr>
      <w:r w:rsidRPr="00185D3A">
        <w:rPr>
          <w:sz w:val="24"/>
          <w:szCs w:val="24"/>
        </w:rPr>
        <w:t>· пение на природе;</w:t>
      </w:r>
    </w:p>
    <w:p w:rsidR="00B1593C" w:rsidRPr="00185D3A" w:rsidRDefault="00B1593C" w:rsidP="00D0100C">
      <w:pPr>
        <w:pStyle w:val="a7"/>
        <w:rPr>
          <w:sz w:val="24"/>
          <w:szCs w:val="24"/>
        </w:rPr>
      </w:pPr>
      <w:r w:rsidRPr="00185D3A">
        <w:rPr>
          <w:sz w:val="24"/>
          <w:szCs w:val="24"/>
        </w:rPr>
        <w:t>· игры на природе;</w:t>
      </w:r>
    </w:p>
    <w:p w:rsidR="00B1593C" w:rsidRPr="00185D3A" w:rsidRDefault="00B1593C" w:rsidP="00D0100C">
      <w:pPr>
        <w:pStyle w:val="a7"/>
        <w:rPr>
          <w:sz w:val="24"/>
          <w:szCs w:val="24"/>
        </w:rPr>
      </w:pPr>
      <w:r w:rsidRPr="00185D3A">
        <w:rPr>
          <w:sz w:val="24"/>
          <w:szCs w:val="24"/>
        </w:rPr>
        <w:t>· нахождение на природе способствует лучшему пониманию себя;</w:t>
      </w:r>
    </w:p>
    <w:p w:rsidR="00B1593C" w:rsidRPr="00185D3A" w:rsidRDefault="00B1593C" w:rsidP="00D0100C">
      <w:pPr>
        <w:pStyle w:val="a7"/>
        <w:rPr>
          <w:sz w:val="24"/>
          <w:szCs w:val="24"/>
        </w:rPr>
      </w:pPr>
      <w:r w:rsidRPr="00185D3A">
        <w:rPr>
          <w:sz w:val="24"/>
          <w:szCs w:val="24"/>
        </w:rPr>
        <w:t>· исследовательская деятельность в природе.</w:t>
      </w:r>
    </w:p>
    <w:p w:rsidR="00B1593C" w:rsidRPr="00185D3A" w:rsidRDefault="00B1593C" w:rsidP="00D0100C">
      <w:pPr>
        <w:pStyle w:val="a7"/>
        <w:rPr>
          <w:rStyle w:val="af1"/>
          <w:b w:val="0"/>
          <w:bCs w:val="0"/>
          <w:sz w:val="24"/>
          <w:szCs w:val="24"/>
        </w:rPr>
      </w:pPr>
      <w:r w:rsidRPr="00185D3A">
        <w:rPr>
          <w:rStyle w:val="af1"/>
          <w:b w:val="0"/>
          <w:bCs w:val="0"/>
          <w:sz w:val="24"/>
          <w:szCs w:val="24"/>
        </w:rPr>
        <w:t>ЦЕННОСТЬ ПРИРОДЫ.</w:t>
      </w:r>
    </w:p>
    <w:p w:rsidR="00B1593C" w:rsidRPr="00185D3A" w:rsidRDefault="00B1593C" w:rsidP="00D0100C">
      <w:pPr>
        <w:pStyle w:val="a7"/>
        <w:rPr>
          <w:sz w:val="24"/>
          <w:szCs w:val="24"/>
        </w:rPr>
      </w:pPr>
      <w:r w:rsidRPr="00185D3A">
        <w:rPr>
          <w:rStyle w:val="af1"/>
          <w:sz w:val="24"/>
          <w:szCs w:val="24"/>
        </w:rPr>
        <w:t>Цель</w:t>
      </w:r>
      <w:r w:rsidRPr="00185D3A">
        <w:rPr>
          <w:sz w:val="24"/>
          <w:szCs w:val="24"/>
        </w:rPr>
        <w:t>: выявление осознания учащимися многосторонней (универсальной) ценности природы, ее компонентов.</w:t>
      </w:r>
    </w:p>
    <w:p w:rsidR="00B1593C" w:rsidRPr="00185D3A" w:rsidRDefault="00B1593C" w:rsidP="00D0100C">
      <w:pPr>
        <w:pStyle w:val="a7"/>
        <w:rPr>
          <w:sz w:val="24"/>
          <w:szCs w:val="24"/>
        </w:rPr>
      </w:pPr>
      <w:r w:rsidRPr="00185D3A">
        <w:rPr>
          <w:rStyle w:val="af1"/>
          <w:sz w:val="24"/>
          <w:szCs w:val="24"/>
        </w:rPr>
        <w:t>Задание</w:t>
      </w:r>
      <w:r w:rsidRPr="00185D3A">
        <w:rPr>
          <w:sz w:val="24"/>
          <w:szCs w:val="24"/>
        </w:rPr>
        <w:t>: расположите по степени значимости для себя, за что Вы цените природу:</w:t>
      </w:r>
    </w:p>
    <w:p w:rsidR="00B1593C" w:rsidRPr="00185D3A" w:rsidRDefault="00B1593C" w:rsidP="00D0100C">
      <w:pPr>
        <w:pStyle w:val="a7"/>
        <w:rPr>
          <w:sz w:val="24"/>
          <w:szCs w:val="24"/>
        </w:rPr>
      </w:pPr>
      <w:r w:rsidRPr="00185D3A">
        <w:rPr>
          <w:sz w:val="24"/>
          <w:szCs w:val="24"/>
        </w:rPr>
        <w:t>· природа – источник знаний;</w:t>
      </w:r>
    </w:p>
    <w:p w:rsidR="00B1593C" w:rsidRPr="00185D3A" w:rsidRDefault="00B1593C" w:rsidP="00D0100C">
      <w:pPr>
        <w:pStyle w:val="a7"/>
        <w:rPr>
          <w:sz w:val="24"/>
          <w:szCs w:val="24"/>
        </w:rPr>
      </w:pPr>
      <w:r w:rsidRPr="00185D3A">
        <w:rPr>
          <w:sz w:val="24"/>
          <w:szCs w:val="24"/>
        </w:rPr>
        <w:t xml:space="preserve">· природа дает представление о </w:t>
      </w:r>
      <w:proofErr w:type="gramStart"/>
      <w:r w:rsidRPr="00185D3A">
        <w:rPr>
          <w:sz w:val="24"/>
          <w:szCs w:val="24"/>
        </w:rPr>
        <w:t>прекрасном</w:t>
      </w:r>
      <w:proofErr w:type="gramEnd"/>
      <w:r w:rsidRPr="00185D3A">
        <w:rPr>
          <w:sz w:val="24"/>
          <w:szCs w:val="24"/>
        </w:rPr>
        <w:t xml:space="preserve"> в жизни;</w:t>
      </w:r>
    </w:p>
    <w:p w:rsidR="00B1593C" w:rsidRPr="00185D3A" w:rsidRDefault="00B1593C" w:rsidP="00D0100C">
      <w:pPr>
        <w:pStyle w:val="a7"/>
        <w:rPr>
          <w:sz w:val="24"/>
          <w:szCs w:val="24"/>
        </w:rPr>
      </w:pPr>
      <w:r w:rsidRPr="00185D3A">
        <w:rPr>
          <w:sz w:val="24"/>
          <w:szCs w:val="24"/>
        </w:rPr>
        <w:t>· природа дает человеку грибы, ягоды, орехи, другие продукты питания;</w:t>
      </w:r>
    </w:p>
    <w:p w:rsidR="00B1593C" w:rsidRPr="00185D3A" w:rsidRDefault="00B1593C" w:rsidP="00D0100C">
      <w:pPr>
        <w:pStyle w:val="a7"/>
        <w:rPr>
          <w:sz w:val="24"/>
          <w:szCs w:val="24"/>
        </w:rPr>
      </w:pPr>
      <w:r w:rsidRPr="00185D3A">
        <w:rPr>
          <w:sz w:val="24"/>
          <w:szCs w:val="24"/>
        </w:rPr>
        <w:t>· природа дает человеку древесину;</w:t>
      </w:r>
    </w:p>
    <w:p w:rsidR="00B1593C" w:rsidRPr="00185D3A" w:rsidRDefault="00B1593C" w:rsidP="00D0100C">
      <w:pPr>
        <w:pStyle w:val="a7"/>
        <w:rPr>
          <w:sz w:val="24"/>
          <w:szCs w:val="24"/>
        </w:rPr>
      </w:pPr>
      <w:r w:rsidRPr="00185D3A">
        <w:rPr>
          <w:sz w:val="24"/>
          <w:szCs w:val="24"/>
        </w:rPr>
        <w:t>· природа – источник вдохновения, творчества для человека;</w:t>
      </w:r>
    </w:p>
    <w:p w:rsidR="00B1593C" w:rsidRPr="00185D3A" w:rsidRDefault="00B1593C" w:rsidP="00D0100C">
      <w:pPr>
        <w:pStyle w:val="a7"/>
        <w:rPr>
          <w:sz w:val="24"/>
          <w:szCs w:val="24"/>
        </w:rPr>
      </w:pPr>
      <w:r w:rsidRPr="00185D3A">
        <w:rPr>
          <w:sz w:val="24"/>
          <w:szCs w:val="24"/>
        </w:rPr>
        <w:t>· природа (солнце, воздух, вода) способствуют закаливанию, укреплению здоровья человека;</w:t>
      </w:r>
    </w:p>
    <w:p w:rsidR="00B1593C" w:rsidRPr="00185D3A" w:rsidRDefault="00B1593C" w:rsidP="00D0100C">
      <w:pPr>
        <w:pStyle w:val="a7"/>
        <w:rPr>
          <w:sz w:val="24"/>
          <w:szCs w:val="24"/>
        </w:rPr>
      </w:pPr>
      <w:r w:rsidRPr="00185D3A">
        <w:rPr>
          <w:sz w:val="24"/>
          <w:szCs w:val="24"/>
        </w:rPr>
        <w:t>· природа – это главное богатство народа, страны.</w:t>
      </w:r>
    </w:p>
    <w:p w:rsidR="00B1593C" w:rsidRPr="00185D3A" w:rsidRDefault="00B1593C" w:rsidP="00D0100C">
      <w:pPr>
        <w:pStyle w:val="a7"/>
        <w:jc w:val="center"/>
        <w:rPr>
          <w:rStyle w:val="af1"/>
          <w:sz w:val="24"/>
          <w:szCs w:val="24"/>
        </w:rPr>
      </w:pPr>
      <w:r w:rsidRPr="00185D3A">
        <w:rPr>
          <w:rStyle w:val="af1"/>
          <w:sz w:val="24"/>
          <w:szCs w:val="24"/>
        </w:rPr>
        <w:t>Охранная грамота природы</w:t>
      </w:r>
    </w:p>
    <w:p w:rsidR="00B1593C" w:rsidRPr="00185D3A" w:rsidRDefault="00B1593C" w:rsidP="00D0100C">
      <w:pPr>
        <w:pStyle w:val="a7"/>
        <w:jc w:val="center"/>
        <w:rPr>
          <w:rStyle w:val="af1"/>
          <w:sz w:val="24"/>
          <w:szCs w:val="24"/>
        </w:rPr>
      </w:pPr>
      <w:proofErr w:type="gramStart"/>
      <w:r w:rsidRPr="00185D3A">
        <w:rPr>
          <w:rStyle w:val="af1"/>
          <w:sz w:val="24"/>
          <w:szCs w:val="24"/>
        </w:rPr>
        <w:t xml:space="preserve">(анкета на выявление интереса к экологическим проблемам, </w:t>
      </w:r>
      <w:proofErr w:type="gramEnd"/>
    </w:p>
    <w:p w:rsidR="00B1593C" w:rsidRPr="00185D3A" w:rsidRDefault="00B1593C" w:rsidP="00D0100C">
      <w:pPr>
        <w:pStyle w:val="a7"/>
        <w:jc w:val="center"/>
        <w:rPr>
          <w:rStyle w:val="af1"/>
          <w:sz w:val="24"/>
          <w:szCs w:val="24"/>
        </w:rPr>
      </w:pPr>
      <w:r w:rsidRPr="00185D3A">
        <w:rPr>
          <w:rStyle w:val="af1"/>
          <w:sz w:val="24"/>
          <w:szCs w:val="24"/>
        </w:rPr>
        <w:t>уровня экологических знаний).</w:t>
      </w:r>
    </w:p>
    <w:p w:rsidR="00B1593C" w:rsidRPr="00185D3A" w:rsidRDefault="00B1593C" w:rsidP="00D0100C">
      <w:pPr>
        <w:pStyle w:val="a7"/>
        <w:numPr>
          <w:ilvl w:val="0"/>
          <w:numId w:val="66"/>
        </w:numPr>
        <w:tabs>
          <w:tab w:val="clear" w:pos="720"/>
          <w:tab w:val="num" w:pos="0"/>
          <w:tab w:val="left" w:pos="707"/>
        </w:tabs>
        <w:suppressAutoHyphens/>
        <w:autoSpaceDE/>
        <w:autoSpaceDN/>
        <w:adjustRightInd/>
        <w:spacing w:before="0"/>
        <w:ind w:left="0" w:firstLine="0"/>
        <w:rPr>
          <w:sz w:val="24"/>
          <w:szCs w:val="24"/>
        </w:rPr>
      </w:pPr>
      <w:r w:rsidRPr="00185D3A">
        <w:rPr>
          <w:sz w:val="24"/>
          <w:szCs w:val="24"/>
        </w:rPr>
        <w:t xml:space="preserve">Что такое природа? </w:t>
      </w:r>
    </w:p>
    <w:p w:rsidR="00B1593C" w:rsidRPr="00185D3A" w:rsidRDefault="00B1593C" w:rsidP="00D0100C">
      <w:pPr>
        <w:pStyle w:val="a7"/>
        <w:numPr>
          <w:ilvl w:val="0"/>
          <w:numId w:val="66"/>
        </w:numPr>
        <w:tabs>
          <w:tab w:val="clear" w:pos="720"/>
          <w:tab w:val="num" w:pos="0"/>
          <w:tab w:val="left" w:pos="707"/>
        </w:tabs>
        <w:suppressAutoHyphens/>
        <w:autoSpaceDE/>
        <w:autoSpaceDN/>
        <w:adjustRightInd/>
        <w:spacing w:before="0"/>
        <w:ind w:left="0" w:firstLine="0"/>
        <w:rPr>
          <w:sz w:val="24"/>
          <w:szCs w:val="24"/>
        </w:rPr>
      </w:pPr>
      <w:r w:rsidRPr="00185D3A">
        <w:rPr>
          <w:sz w:val="24"/>
          <w:szCs w:val="24"/>
        </w:rPr>
        <w:t xml:space="preserve">Что значит охранять природу? </w:t>
      </w:r>
    </w:p>
    <w:p w:rsidR="00B1593C" w:rsidRPr="00185D3A" w:rsidRDefault="00B1593C" w:rsidP="00D0100C">
      <w:pPr>
        <w:pStyle w:val="a7"/>
        <w:numPr>
          <w:ilvl w:val="0"/>
          <w:numId w:val="66"/>
        </w:numPr>
        <w:tabs>
          <w:tab w:val="clear" w:pos="720"/>
          <w:tab w:val="num" w:pos="0"/>
          <w:tab w:val="left" w:pos="707"/>
        </w:tabs>
        <w:suppressAutoHyphens/>
        <w:autoSpaceDE/>
        <w:autoSpaceDN/>
        <w:adjustRightInd/>
        <w:spacing w:before="0"/>
        <w:ind w:left="0" w:firstLine="0"/>
        <w:rPr>
          <w:sz w:val="24"/>
          <w:szCs w:val="24"/>
        </w:rPr>
      </w:pPr>
      <w:r w:rsidRPr="00185D3A">
        <w:rPr>
          <w:sz w:val="24"/>
          <w:szCs w:val="24"/>
        </w:rPr>
        <w:t xml:space="preserve">Для кого человек должен охранять природу?  </w:t>
      </w:r>
    </w:p>
    <w:p w:rsidR="00B1593C" w:rsidRPr="00185D3A" w:rsidRDefault="00B1593C" w:rsidP="00D0100C">
      <w:pPr>
        <w:pStyle w:val="a7"/>
        <w:numPr>
          <w:ilvl w:val="0"/>
          <w:numId w:val="66"/>
        </w:numPr>
        <w:tabs>
          <w:tab w:val="clear" w:pos="720"/>
          <w:tab w:val="num" w:pos="0"/>
          <w:tab w:val="left" w:pos="707"/>
        </w:tabs>
        <w:suppressAutoHyphens/>
        <w:autoSpaceDE/>
        <w:autoSpaceDN/>
        <w:adjustRightInd/>
        <w:spacing w:before="0"/>
        <w:ind w:left="0" w:firstLine="0"/>
        <w:rPr>
          <w:sz w:val="24"/>
          <w:szCs w:val="24"/>
        </w:rPr>
      </w:pPr>
      <w:r w:rsidRPr="00185D3A">
        <w:rPr>
          <w:sz w:val="24"/>
          <w:szCs w:val="24"/>
        </w:rPr>
        <w:t xml:space="preserve">От кого человек должен охранять природу?  </w:t>
      </w:r>
    </w:p>
    <w:p w:rsidR="00B1593C" w:rsidRPr="00185D3A" w:rsidRDefault="00B1593C" w:rsidP="00D0100C">
      <w:pPr>
        <w:pStyle w:val="a7"/>
        <w:numPr>
          <w:ilvl w:val="0"/>
          <w:numId w:val="66"/>
        </w:numPr>
        <w:tabs>
          <w:tab w:val="clear" w:pos="720"/>
          <w:tab w:val="num" w:pos="0"/>
          <w:tab w:val="left" w:pos="707"/>
        </w:tabs>
        <w:suppressAutoHyphens/>
        <w:autoSpaceDE/>
        <w:autoSpaceDN/>
        <w:adjustRightInd/>
        <w:spacing w:before="0"/>
        <w:ind w:left="0" w:firstLine="0"/>
        <w:rPr>
          <w:sz w:val="24"/>
          <w:szCs w:val="24"/>
        </w:rPr>
      </w:pPr>
      <w:r w:rsidRPr="00185D3A">
        <w:rPr>
          <w:sz w:val="24"/>
          <w:szCs w:val="24"/>
        </w:rPr>
        <w:t xml:space="preserve">Что такое Международная Красная книга? </w:t>
      </w:r>
    </w:p>
    <w:p w:rsidR="00B1593C" w:rsidRPr="00185D3A" w:rsidRDefault="00B1593C" w:rsidP="00D0100C">
      <w:pPr>
        <w:pStyle w:val="a7"/>
        <w:numPr>
          <w:ilvl w:val="0"/>
          <w:numId w:val="66"/>
        </w:numPr>
        <w:tabs>
          <w:tab w:val="clear" w:pos="720"/>
          <w:tab w:val="num" w:pos="0"/>
          <w:tab w:val="left" w:pos="707"/>
        </w:tabs>
        <w:suppressAutoHyphens/>
        <w:autoSpaceDE/>
        <w:autoSpaceDN/>
        <w:adjustRightInd/>
        <w:spacing w:before="0"/>
        <w:ind w:left="0" w:firstLine="0"/>
        <w:rPr>
          <w:sz w:val="24"/>
          <w:szCs w:val="24"/>
        </w:rPr>
      </w:pPr>
      <w:r w:rsidRPr="00185D3A">
        <w:rPr>
          <w:sz w:val="24"/>
          <w:szCs w:val="24"/>
        </w:rPr>
        <w:t xml:space="preserve">Что означает красный цвет Красной книги? </w:t>
      </w:r>
    </w:p>
    <w:p w:rsidR="00B1593C" w:rsidRPr="00185D3A" w:rsidRDefault="00B1593C" w:rsidP="00D0100C">
      <w:pPr>
        <w:pStyle w:val="a7"/>
        <w:numPr>
          <w:ilvl w:val="0"/>
          <w:numId w:val="66"/>
        </w:numPr>
        <w:tabs>
          <w:tab w:val="clear" w:pos="720"/>
          <w:tab w:val="num" w:pos="0"/>
          <w:tab w:val="left" w:pos="707"/>
        </w:tabs>
        <w:suppressAutoHyphens/>
        <w:autoSpaceDE/>
        <w:autoSpaceDN/>
        <w:adjustRightInd/>
        <w:spacing w:before="0"/>
        <w:ind w:left="0" w:firstLine="0"/>
        <w:rPr>
          <w:sz w:val="24"/>
          <w:szCs w:val="24"/>
        </w:rPr>
      </w:pPr>
      <w:r w:rsidRPr="00185D3A">
        <w:rPr>
          <w:sz w:val="24"/>
          <w:szCs w:val="24"/>
        </w:rPr>
        <w:t xml:space="preserve">Какие Вы знаете формы охраняемых природных территорий? </w:t>
      </w:r>
    </w:p>
    <w:p w:rsidR="00B1593C" w:rsidRPr="00185D3A" w:rsidRDefault="00B1593C" w:rsidP="00D0100C">
      <w:pPr>
        <w:pStyle w:val="a7"/>
        <w:numPr>
          <w:ilvl w:val="0"/>
          <w:numId w:val="66"/>
        </w:numPr>
        <w:tabs>
          <w:tab w:val="clear" w:pos="720"/>
          <w:tab w:val="num" w:pos="0"/>
          <w:tab w:val="left" w:pos="707"/>
        </w:tabs>
        <w:suppressAutoHyphens/>
        <w:autoSpaceDE/>
        <w:autoSpaceDN/>
        <w:adjustRightInd/>
        <w:spacing w:before="0"/>
        <w:ind w:left="0" w:firstLine="0"/>
        <w:rPr>
          <w:sz w:val="24"/>
          <w:szCs w:val="24"/>
        </w:rPr>
      </w:pPr>
      <w:r w:rsidRPr="00185D3A">
        <w:rPr>
          <w:sz w:val="24"/>
          <w:szCs w:val="24"/>
        </w:rPr>
        <w:t xml:space="preserve">Какие заповедники расположены на территории России?  </w:t>
      </w:r>
    </w:p>
    <w:p w:rsidR="00B1593C" w:rsidRPr="00185D3A" w:rsidRDefault="00B1593C" w:rsidP="00D0100C">
      <w:pPr>
        <w:pStyle w:val="a7"/>
        <w:numPr>
          <w:ilvl w:val="0"/>
          <w:numId w:val="66"/>
        </w:numPr>
        <w:tabs>
          <w:tab w:val="clear" w:pos="720"/>
          <w:tab w:val="num" w:pos="0"/>
          <w:tab w:val="left" w:pos="707"/>
        </w:tabs>
        <w:suppressAutoHyphens/>
        <w:autoSpaceDE/>
        <w:autoSpaceDN/>
        <w:adjustRightInd/>
        <w:spacing w:before="0"/>
        <w:ind w:left="0" w:firstLine="0"/>
        <w:rPr>
          <w:sz w:val="24"/>
          <w:szCs w:val="24"/>
        </w:rPr>
      </w:pPr>
      <w:r w:rsidRPr="00185D3A">
        <w:rPr>
          <w:sz w:val="24"/>
          <w:szCs w:val="24"/>
        </w:rPr>
        <w:t xml:space="preserve">Назовите экологические проблемы мира? России?  </w:t>
      </w:r>
    </w:p>
    <w:p w:rsidR="00B1593C" w:rsidRPr="00185D3A" w:rsidRDefault="00B1593C" w:rsidP="00D0100C">
      <w:pPr>
        <w:pStyle w:val="a7"/>
        <w:numPr>
          <w:ilvl w:val="0"/>
          <w:numId w:val="66"/>
        </w:numPr>
        <w:tabs>
          <w:tab w:val="clear" w:pos="720"/>
          <w:tab w:val="num" w:pos="0"/>
          <w:tab w:val="left" w:pos="707"/>
        </w:tabs>
        <w:suppressAutoHyphens/>
        <w:autoSpaceDE/>
        <w:autoSpaceDN/>
        <w:adjustRightInd/>
        <w:spacing w:before="0"/>
        <w:ind w:left="0" w:firstLine="0"/>
        <w:rPr>
          <w:sz w:val="24"/>
          <w:szCs w:val="24"/>
        </w:rPr>
      </w:pPr>
      <w:r w:rsidRPr="00185D3A">
        <w:rPr>
          <w:sz w:val="24"/>
          <w:szCs w:val="24"/>
        </w:rPr>
        <w:t xml:space="preserve">Что называют легкими планеты? Почему? </w:t>
      </w:r>
    </w:p>
    <w:p w:rsidR="00B1593C" w:rsidRPr="00185D3A" w:rsidRDefault="00B1593C" w:rsidP="00D0100C">
      <w:pPr>
        <w:pStyle w:val="a7"/>
        <w:numPr>
          <w:ilvl w:val="0"/>
          <w:numId w:val="66"/>
        </w:numPr>
        <w:tabs>
          <w:tab w:val="clear" w:pos="720"/>
          <w:tab w:val="num" w:pos="0"/>
          <w:tab w:val="left" w:pos="707"/>
        </w:tabs>
        <w:suppressAutoHyphens/>
        <w:autoSpaceDE/>
        <w:autoSpaceDN/>
        <w:adjustRightInd/>
        <w:spacing w:before="0"/>
        <w:ind w:left="0" w:firstLine="0"/>
        <w:rPr>
          <w:sz w:val="24"/>
          <w:szCs w:val="24"/>
        </w:rPr>
      </w:pPr>
      <w:r w:rsidRPr="00185D3A">
        <w:rPr>
          <w:sz w:val="24"/>
          <w:szCs w:val="24"/>
        </w:rPr>
        <w:t xml:space="preserve">Правильно ли делить растения и животных, </w:t>
      </w:r>
      <w:proofErr w:type="gramStart"/>
      <w:r w:rsidRPr="00185D3A">
        <w:rPr>
          <w:sz w:val="24"/>
          <w:szCs w:val="24"/>
        </w:rPr>
        <w:t>на</w:t>
      </w:r>
      <w:proofErr w:type="gramEnd"/>
      <w:r w:rsidRPr="00185D3A">
        <w:rPr>
          <w:sz w:val="24"/>
          <w:szCs w:val="24"/>
        </w:rPr>
        <w:t xml:space="preserve"> полезных и вредных?  </w:t>
      </w:r>
    </w:p>
    <w:p w:rsidR="00B1593C" w:rsidRPr="00697CB9" w:rsidRDefault="00B1593C" w:rsidP="00697CB9">
      <w:pPr>
        <w:pStyle w:val="a7"/>
        <w:numPr>
          <w:ilvl w:val="0"/>
          <w:numId w:val="66"/>
        </w:numPr>
        <w:tabs>
          <w:tab w:val="clear" w:pos="720"/>
          <w:tab w:val="num" w:pos="0"/>
          <w:tab w:val="left" w:pos="707"/>
        </w:tabs>
        <w:suppressAutoHyphens/>
        <w:autoSpaceDE/>
        <w:autoSpaceDN/>
        <w:adjustRightInd/>
        <w:spacing w:before="0" w:after="120"/>
        <w:ind w:left="0" w:firstLine="0"/>
        <w:rPr>
          <w:sz w:val="24"/>
          <w:szCs w:val="24"/>
        </w:rPr>
      </w:pPr>
      <w:r w:rsidRPr="00185D3A">
        <w:rPr>
          <w:sz w:val="24"/>
          <w:szCs w:val="24"/>
        </w:rPr>
        <w:lastRenderedPageBreak/>
        <w:t xml:space="preserve">Что лично ты можешь сделать для охраны природы? </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2.5. ПРОГРАММА КОРРЕКЦИОННОЙ РАБОТЫ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2.5.1. Основные положения.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Коррекционная работа представляет собой систему психолого-педагогических</w:t>
      </w:r>
      <w:r>
        <w:rPr>
          <w:rFonts w:ascii="Times New Roman" w:eastAsia="Times New Roman,Italic" w:hAnsi="Times New Roman" w:cs="Times New Roman"/>
          <w:bCs/>
          <w:iCs/>
          <w:color w:val="000000"/>
          <w:sz w:val="24"/>
          <w:szCs w:val="24"/>
        </w:rPr>
        <w:t xml:space="preserve"> </w:t>
      </w:r>
      <w:r w:rsidR="004B2232">
        <w:rPr>
          <w:rFonts w:ascii="Times New Roman" w:eastAsia="Times New Roman,Italic" w:hAnsi="Times New Roman" w:cs="Times New Roman"/>
          <w:bCs/>
          <w:iCs/>
          <w:color w:val="000000"/>
          <w:sz w:val="24"/>
          <w:szCs w:val="24"/>
        </w:rPr>
        <w:t xml:space="preserve">и </w:t>
      </w:r>
      <w:r w:rsidRPr="00125FD4">
        <w:rPr>
          <w:rFonts w:ascii="Times New Roman" w:eastAsia="Times New Roman,Italic" w:hAnsi="Times New Roman" w:cs="Times New Roman"/>
          <w:bCs/>
          <w:iCs/>
          <w:color w:val="000000"/>
          <w:sz w:val="24"/>
          <w:szCs w:val="24"/>
        </w:rPr>
        <w:t>медицинских средств, направленных на преодоление и/или ослабление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недостатков в психическом и физическом развитии обучающихся с умственной</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отсталостью.</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Программа коррекционной работы обеспечивает:</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1) выявление особых образовательных потребностей детей с умственной</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отсталостью (интеллектуальными нарушениями), обусловленных недостатками в их</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психическом и физическом развитии;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2) осуществление индивидуально ориентированной </w:t>
      </w:r>
      <w:proofErr w:type="spellStart"/>
      <w:r w:rsidRPr="00125FD4">
        <w:rPr>
          <w:rFonts w:ascii="Times New Roman" w:eastAsia="Times New Roman,Italic" w:hAnsi="Times New Roman" w:cs="Times New Roman"/>
          <w:bCs/>
          <w:iCs/>
          <w:color w:val="000000"/>
          <w:sz w:val="24"/>
          <w:szCs w:val="24"/>
        </w:rPr>
        <w:t>психолого-медик</w:t>
      </w:r>
      <w:proofErr w:type="gramStart"/>
      <w:r w:rsidRPr="00125FD4">
        <w:rPr>
          <w:rFonts w:ascii="Times New Roman" w:eastAsia="Times New Roman,Italic" w:hAnsi="Times New Roman" w:cs="Times New Roman"/>
          <w:bCs/>
          <w:iCs/>
          <w:color w:val="000000"/>
          <w:sz w:val="24"/>
          <w:szCs w:val="24"/>
        </w:rPr>
        <w:t>о</w:t>
      </w:r>
      <w:proofErr w:type="spellEnd"/>
      <w:r w:rsidRPr="00125FD4">
        <w:rPr>
          <w:rFonts w:ascii="Times New Roman" w:eastAsia="Times New Roman,Italic" w:hAnsi="Times New Roman" w:cs="Times New Roman"/>
          <w:bCs/>
          <w:iCs/>
          <w:color w:val="000000"/>
          <w:sz w:val="24"/>
          <w:szCs w:val="24"/>
        </w:rPr>
        <w:t>-</w:t>
      </w:r>
      <w:proofErr w:type="gramEnd"/>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педагогической помощи детям с умственной отсталостью (интеллектуальными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нарушениями) с учетом особенностей психофизического развития 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индивидуальных возмо</w:t>
      </w:r>
      <w:r>
        <w:rPr>
          <w:rFonts w:ascii="Times New Roman" w:eastAsia="Times New Roman,Italic" w:hAnsi="Times New Roman" w:cs="Times New Roman"/>
          <w:bCs/>
          <w:iCs/>
          <w:color w:val="000000"/>
          <w:sz w:val="24"/>
          <w:szCs w:val="24"/>
        </w:rPr>
        <w:t xml:space="preserve">жностей детей (в соответствии с </w:t>
      </w:r>
      <w:r w:rsidRPr="00125FD4">
        <w:rPr>
          <w:rFonts w:ascii="Times New Roman" w:eastAsia="Times New Roman,Italic" w:hAnsi="Times New Roman" w:cs="Times New Roman"/>
          <w:bCs/>
          <w:iCs/>
          <w:color w:val="000000"/>
          <w:sz w:val="24"/>
          <w:szCs w:val="24"/>
        </w:rPr>
        <w:t>рекомендациями ПМПК).</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Целью программы коррекционной работы является обеспечение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успешности освоения АОП обучающимися с легкой умственной отсталостью</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(интеллектуальными 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Задачи коррекционной работы: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выявление особых образовательных потребностей обучающихся с</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умственной отсталостью (интеллектуальными нарушениями),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обусловленных структурой и глубиной имеющихся у них нарушений,</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недостатками в физическом и психическом развитии;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осуществление индивидуально ориентированной </w:t>
      </w:r>
      <w:proofErr w:type="spellStart"/>
      <w:r w:rsidRPr="00125FD4">
        <w:rPr>
          <w:rFonts w:ascii="Times New Roman" w:eastAsia="Times New Roman,Italic" w:hAnsi="Times New Roman" w:cs="Times New Roman"/>
          <w:bCs/>
          <w:iCs/>
          <w:color w:val="000000"/>
          <w:sz w:val="24"/>
          <w:szCs w:val="24"/>
        </w:rPr>
        <w:t>психолого-медико-педагогической</w:t>
      </w:r>
      <w:proofErr w:type="spellEnd"/>
      <w:r w:rsidRPr="00125FD4">
        <w:rPr>
          <w:rFonts w:ascii="Times New Roman" w:eastAsia="Times New Roman,Italic" w:hAnsi="Times New Roman" w:cs="Times New Roman"/>
          <w:bCs/>
          <w:iCs/>
          <w:color w:val="000000"/>
          <w:sz w:val="24"/>
          <w:szCs w:val="24"/>
        </w:rPr>
        <w:t xml:space="preserve"> помощи детям с умственной отсталость</w:t>
      </w:r>
      <w:proofErr w:type="gramStart"/>
      <w:r w:rsidRPr="00125FD4">
        <w:rPr>
          <w:rFonts w:ascii="Times New Roman" w:eastAsia="Times New Roman,Italic" w:hAnsi="Times New Roman" w:cs="Times New Roman"/>
          <w:bCs/>
          <w:iCs/>
          <w:color w:val="000000"/>
          <w:sz w:val="24"/>
          <w:szCs w:val="24"/>
        </w:rPr>
        <w:t>ю(</w:t>
      </w:r>
      <w:proofErr w:type="gramEnd"/>
      <w:r w:rsidRPr="00125FD4">
        <w:rPr>
          <w:rFonts w:ascii="Times New Roman" w:eastAsia="Times New Roman,Italic" w:hAnsi="Times New Roman" w:cs="Times New Roman"/>
          <w:bCs/>
          <w:iCs/>
          <w:color w:val="000000"/>
          <w:sz w:val="24"/>
          <w:szCs w:val="24"/>
        </w:rPr>
        <w:t>интеллектуальными нарушениями) с учетом особенностей психофизического развития и индивидуальных возможностей обучающихся (в</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соответствии с рекомендациями </w:t>
      </w:r>
      <w:proofErr w:type="spellStart"/>
      <w:r w:rsidRPr="00125FD4">
        <w:rPr>
          <w:rFonts w:ascii="Times New Roman" w:eastAsia="Times New Roman,Italic" w:hAnsi="Times New Roman" w:cs="Times New Roman"/>
          <w:bCs/>
          <w:iCs/>
          <w:color w:val="000000"/>
          <w:sz w:val="24"/>
          <w:szCs w:val="24"/>
        </w:rPr>
        <w:t>психолого-медико-педагогической</w:t>
      </w:r>
      <w:proofErr w:type="spellEnd"/>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комиссии);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организация индивидуальных и групповых занятий для детей с учетом</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индивидуальных и типологических особенностей психофизического</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развития и индивидуальных возможностей обучающихся, разработка 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реализация инд</w:t>
      </w:r>
      <w:r w:rsidR="004B2232">
        <w:rPr>
          <w:rFonts w:ascii="Times New Roman" w:eastAsia="Times New Roman,Italic" w:hAnsi="Times New Roman" w:cs="Times New Roman"/>
          <w:bCs/>
          <w:iCs/>
          <w:color w:val="000000"/>
          <w:sz w:val="24"/>
          <w:szCs w:val="24"/>
        </w:rPr>
        <w:t xml:space="preserve">ивидуальных учебных планов (при </w:t>
      </w:r>
      <w:r w:rsidRPr="00125FD4">
        <w:rPr>
          <w:rFonts w:ascii="Times New Roman" w:eastAsia="Times New Roman,Italic" w:hAnsi="Times New Roman" w:cs="Times New Roman"/>
          <w:bCs/>
          <w:iCs/>
          <w:color w:val="000000"/>
          <w:sz w:val="24"/>
          <w:szCs w:val="24"/>
        </w:rPr>
        <w:t>необходимости);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реализация системы мероприятий по социальной адаптации обучающихся</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 умственной отсталостью (интеллектуальными 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 xml:space="preserve">оказание родителям (законным представителям) </w:t>
      </w:r>
      <w:proofErr w:type="gramStart"/>
      <w:r w:rsidRPr="00125FD4">
        <w:rPr>
          <w:rFonts w:ascii="Times New Roman" w:eastAsia="Times New Roman,Italic" w:hAnsi="Times New Roman" w:cs="Times New Roman"/>
          <w:bCs/>
          <w:iCs/>
          <w:color w:val="000000"/>
          <w:sz w:val="24"/>
          <w:szCs w:val="24"/>
        </w:rPr>
        <w:t>обучающихся</w:t>
      </w:r>
      <w:proofErr w:type="gramEnd"/>
      <w:r w:rsidRPr="00125FD4">
        <w:rPr>
          <w:rFonts w:ascii="Times New Roman" w:eastAsia="Times New Roman,Italic" w:hAnsi="Times New Roman" w:cs="Times New Roman"/>
          <w:bCs/>
          <w:iCs/>
          <w:color w:val="000000"/>
          <w:sz w:val="24"/>
          <w:szCs w:val="24"/>
        </w:rPr>
        <w:t xml:space="preserve"> с</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умственной отсталостью (интеллектуальными нарушениями)</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консультативной и методической помощи по психолого-педагогическим,</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социальным, правовым, медицинским и другим вопросам, связанным с их</w:t>
      </w:r>
      <w:r w:rsidR="004B2232">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воспитанием и обучением.</w:t>
      </w:r>
    </w:p>
    <w:p w:rsidR="00156F38" w:rsidRPr="00C752C4" w:rsidRDefault="00156F38" w:rsidP="00D0100C">
      <w:pPr>
        <w:autoSpaceDE w:val="0"/>
        <w:autoSpaceDN w:val="0"/>
        <w:adjustRightInd w:val="0"/>
        <w:spacing w:after="0" w:line="240" w:lineRule="auto"/>
        <w:rPr>
          <w:rFonts w:ascii="Times New Roman" w:eastAsia="Times New Roman,Italic" w:hAnsi="Times New Roman" w:cs="Times New Roman"/>
          <w:b/>
          <w:iCs/>
          <w:color w:val="000000"/>
          <w:sz w:val="24"/>
          <w:szCs w:val="24"/>
        </w:rPr>
      </w:pPr>
      <w:r w:rsidRPr="00C752C4">
        <w:rPr>
          <w:rFonts w:ascii="Times New Roman" w:eastAsia="Times New Roman,Italic" w:hAnsi="Times New Roman" w:cs="Times New Roman"/>
          <w:b/>
          <w:iCs/>
          <w:color w:val="000000"/>
          <w:sz w:val="24"/>
          <w:szCs w:val="24"/>
        </w:rPr>
        <w:t>Принципы коррекционной работы: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0"/>
          <w:sz w:val="24"/>
          <w:szCs w:val="24"/>
        </w:rPr>
      </w:pPr>
      <w:r w:rsidRPr="00125FD4">
        <w:rPr>
          <w:rFonts w:ascii="Times New Roman" w:eastAsia="Times New Roman,Italic" w:hAnsi="Times New Roman" w:cs="Times New Roman"/>
          <w:bCs/>
          <w:iCs/>
          <w:color w:val="000000"/>
          <w:sz w:val="24"/>
          <w:szCs w:val="24"/>
        </w:rPr>
        <w:t>Принцип приоритетности интересов обучающегося определяет отношение</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работников </w:t>
      </w:r>
      <w:r>
        <w:rPr>
          <w:rFonts w:ascii="Times New Roman" w:eastAsia="Times New Roman,Italic" w:hAnsi="Times New Roman" w:cs="Times New Roman"/>
          <w:bCs/>
          <w:iCs/>
          <w:color w:val="000000"/>
          <w:sz w:val="24"/>
          <w:szCs w:val="24"/>
        </w:rPr>
        <w:t>МК</w:t>
      </w:r>
      <w:r w:rsidRPr="00125FD4">
        <w:rPr>
          <w:rFonts w:ascii="Times New Roman" w:eastAsia="Times New Roman,Italic" w:hAnsi="Times New Roman" w:cs="Times New Roman"/>
          <w:bCs/>
          <w:iCs/>
          <w:color w:val="000000"/>
          <w:sz w:val="24"/>
          <w:szCs w:val="24"/>
        </w:rPr>
        <w:t>ОУ</w:t>
      </w:r>
      <w:r>
        <w:rPr>
          <w:rFonts w:ascii="Times New Roman" w:eastAsia="Times New Roman,Italic" w:hAnsi="Times New Roman" w:cs="Times New Roman"/>
          <w:bCs/>
          <w:iCs/>
          <w:color w:val="000000"/>
          <w:sz w:val="24"/>
          <w:szCs w:val="24"/>
        </w:rPr>
        <w:t xml:space="preserve"> Большехабыкская  СОШ</w:t>
      </w:r>
      <w:proofErr w:type="gramStart"/>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 ,</w:t>
      </w:r>
      <w:proofErr w:type="gramEnd"/>
      <w:r w:rsidRPr="00125FD4">
        <w:rPr>
          <w:rFonts w:ascii="Times New Roman" w:eastAsia="Times New Roman,Italic" w:hAnsi="Times New Roman" w:cs="Times New Roman"/>
          <w:bCs/>
          <w:iCs/>
          <w:color w:val="000000"/>
          <w:sz w:val="24"/>
          <w:szCs w:val="24"/>
        </w:rPr>
        <w:t xml:space="preserve"> которые призваны оказывать каждому</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обучающемуся помощь в развитии с учетом его индивидуальных образовательных</w:t>
      </w:r>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потребностей.</w:t>
      </w:r>
    </w:p>
    <w:p w:rsidR="00156F38" w:rsidRPr="00C752C4" w:rsidRDefault="00156F38" w:rsidP="00D0100C">
      <w:pPr>
        <w:autoSpaceDE w:val="0"/>
        <w:autoSpaceDN w:val="0"/>
        <w:adjustRightInd w:val="0"/>
        <w:spacing w:after="0" w:line="240" w:lineRule="auto"/>
        <w:rPr>
          <w:rFonts w:ascii="Times New Roman" w:eastAsia="Times New Roman,Italic" w:hAnsi="Times New Roman" w:cs="Times New Roman"/>
          <w:bCs/>
          <w:i/>
          <w:color w:val="000000"/>
          <w:sz w:val="24"/>
          <w:szCs w:val="24"/>
        </w:rPr>
      </w:pPr>
      <w:r w:rsidRPr="00C752C4">
        <w:rPr>
          <w:rFonts w:ascii="Times New Roman" w:eastAsia="Times New Roman,Italic" w:hAnsi="Times New Roman" w:cs="Times New Roman"/>
          <w:bCs/>
          <w:i/>
          <w:color w:val="000000"/>
          <w:sz w:val="24"/>
          <w:szCs w:val="24"/>
        </w:rPr>
        <w:t xml:space="preserve">Принцип </w:t>
      </w:r>
      <w:r w:rsidRPr="00C752C4">
        <w:rPr>
          <w:rFonts w:ascii="Times New Roman" w:eastAsia="Times New Roman,Italic" w:hAnsi="Times New Roman" w:cs="Times New Roman"/>
          <w:bCs/>
          <w:i/>
          <w:color w:val="00000A"/>
          <w:sz w:val="24"/>
          <w:szCs w:val="24"/>
        </w:rPr>
        <w:t xml:space="preserve">системности - </w:t>
      </w:r>
      <w:r w:rsidRPr="00C752C4">
        <w:rPr>
          <w:rFonts w:ascii="Times New Roman" w:eastAsia="Times New Roman,Italic" w:hAnsi="Times New Roman" w:cs="Times New Roman"/>
          <w:bCs/>
          <w:i/>
          <w:color w:val="000000"/>
          <w:sz w:val="24"/>
          <w:szCs w:val="24"/>
        </w:rPr>
        <w:t>обеспечивает единство всех элементов коррекционной работы: цели и задач, направлений осуществления и содержания, форм, методов и приемов организации, взаимодействия участников.</w:t>
      </w:r>
    </w:p>
    <w:p w:rsidR="00156F38" w:rsidRPr="00C752C4" w:rsidRDefault="00156F38" w:rsidP="00D0100C">
      <w:pPr>
        <w:autoSpaceDE w:val="0"/>
        <w:autoSpaceDN w:val="0"/>
        <w:adjustRightInd w:val="0"/>
        <w:spacing w:after="0" w:line="240" w:lineRule="auto"/>
        <w:rPr>
          <w:rFonts w:ascii="Times New Roman" w:eastAsia="Times New Roman,Italic" w:hAnsi="Times New Roman" w:cs="Times New Roman"/>
          <w:bCs/>
          <w:i/>
          <w:color w:val="00000A"/>
          <w:sz w:val="24"/>
          <w:szCs w:val="24"/>
        </w:rPr>
      </w:pPr>
      <w:r w:rsidRPr="00C752C4">
        <w:rPr>
          <w:rFonts w:ascii="Times New Roman" w:eastAsia="Times New Roman,Italic" w:hAnsi="Times New Roman" w:cs="Times New Roman"/>
          <w:bCs/>
          <w:i/>
          <w:color w:val="000000"/>
          <w:sz w:val="24"/>
          <w:szCs w:val="24"/>
        </w:rPr>
        <w:t xml:space="preserve">Принцип </w:t>
      </w:r>
      <w:r w:rsidRPr="00C752C4">
        <w:rPr>
          <w:rFonts w:ascii="Times New Roman" w:eastAsia="Times New Roman,Italic" w:hAnsi="Times New Roman" w:cs="Times New Roman"/>
          <w:bCs/>
          <w:i/>
          <w:color w:val="00000A"/>
          <w:sz w:val="24"/>
          <w:szCs w:val="24"/>
        </w:rPr>
        <w:t>непрерывности обеспечивает проведение коррекционной работы на всем протяжении обучения школьника с учетом изменений в их личности.</w:t>
      </w:r>
    </w:p>
    <w:p w:rsidR="00156F38" w:rsidRPr="00C752C4" w:rsidRDefault="00156F38" w:rsidP="00D0100C">
      <w:pPr>
        <w:autoSpaceDE w:val="0"/>
        <w:autoSpaceDN w:val="0"/>
        <w:adjustRightInd w:val="0"/>
        <w:spacing w:after="0" w:line="240" w:lineRule="auto"/>
        <w:rPr>
          <w:rFonts w:ascii="Times New Roman" w:eastAsia="Times New Roman,Italic" w:hAnsi="Times New Roman" w:cs="Times New Roman"/>
          <w:bCs/>
          <w:i/>
          <w:color w:val="00000A"/>
          <w:sz w:val="24"/>
          <w:szCs w:val="24"/>
        </w:rPr>
      </w:pPr>
      <w:r w:rsidRPr="00C752C4">
        <w:rPr>
          <w:rFonts w:ascii="Times New Roman" w:eastAsia="Times New Roman,Italic" w:hAnsi="Times New Roman" w:cs="Times New Roman"/>
          <w:bCs/>
          <w:i/>
          <w:color w:val="00000A"/>
          <w:sz w:val="24"/>
          <w:szCs w:val="24"/>
        </w:rPr>
        <w:t xml:space="preserve">Принцип вариативности предполагает создание вариативных </w:t>
      </w:r>
      <w:proofErr w:type="spellStart"/>
      <w:r w:rsidRPr="00C752C4">
        <w:rPr>
          <w:rFonts w:ascii="Times New Roman" w:eastAsia="Times New Roman,Italic" w:hAnsi="Times New Roman" w:cs="Times New Roman"/>
          <w:bCs/>
          <w:i/>
          <w:color w:val="00000A"/>
          <w:sz w:val="24"/>
          <w:szCs w:val="24"/>
        </w:rPr>
        <w:t>программкоррекционной</w:t>
      </w:r>
      <w:proofErr w:type="spellEnd"/>
      <w:r w:rsidRPr="00C752C4">
        <w:rPr>
          <w:rFonts w:ascii="Times New Roman" w:eastAsia="Times New Roman,Italic" w:hAnsi="Times New Roman" w:cs="Times New Roman"/>
          <w:bCs/>
          <w:i/>
          <w:color w:val="00000A"/>
          <w:sz w:val="24"/>
          <w:szCs w:val="24"/>
        </w:rPr>
        <w:t xml:space="preserve"> работы с детьми с учетом их особых образовательных потребностей и возможностей психофизического развития.</w:t>
      </w:r>
    </w:p>
    <w:p w:rsidR="00156F38" w:rsidRPr="00C752C4" w:rsidRDefault="00156F38" w:rsidP="00D0100C">
      <w:pPr>
        <w:autoSpaceDE w:val="0"/>
        <w:autoSpaceDN w:val="0"/>
        <w:adjustRightInd w:val="0"/>
        <w:spacing w:after="0" w:line="240" w:lineRule="auto"/>
        <w:rPr>
          <w:rFonts w:ascii="Times New Roman" w:eastAsia="Times New Roman,Italic" w:hAnsi="Times New Roman" w:cs="Times New Roman"/>
          <w:bCs/>
          <w:i/>
          <w:color w:val="00000A"/>
          <w:sz w:val="24"/>
          <w:szCs w:val="24"/>
        </w:rPr>
      </w:pPr>
      <w:r w:rsidRPr="00C752C4">
        <w:rPr>
          <w:rFonts w:ascii="Times New Roman" w:eastAsia="Times New Roman,Italic" w:hAnsi="Times New Roman" w:cs="Times New Roman"/>
          <w:bCs/>
          <w:i/>
          <w:color w:val="00000A"/>
          <w:sz w:val="24"/>
          <w:szCs w:val="24"/>
        </w:rPr>
        <w:t>Принцип единства психолого-педагогических и медицинских средств,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коррекционной работы.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C752C4">
        <w:rPr>
          <w:rFonts w:ascii="Times New Roman" w:eastAsia="Times New Roman,Italic" w:hAnsi="Times New Roman" w:cs="Times New Roman"/>
          <w:bCs/>
          <w:i/>
          <w:color w:val="00000A"/>
          <w:sz w:val="24"/>
          <w:szCs w:val="24"/>
        </w:rPr>
        <w:lastRenderedPageBreak/>
        <w:t>Принцип сотрудничества с семьей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r w:rsidRPr="00125FD4">
        <w:rPr>
          <w:rFonts w:ascii="Times New Roman" w:eastAsia="Times New Roman,Italic" w:hAnsi="Times New Roman" w:cs="Times New Roman"/>
          <w:bCs/>
          <w:iCs/>
          <w:color w:val="00000A"/>
          <w:sz w:val="24"/>
          <w:szCs w:val="24"/>
        </w:rPr>
        <w:t>.</w:t>
      </w:r>
    </w:p>
    <w:p w:rsidR="00156F38" w:rsidRPr="00C752C4" w:rsidRDefault="00156F38" w:rsidP="00D0100C">
      <w:pPr>
        <w:autoSpaceDE w:val="0"/>
        <w:autoSpaceDN w:val="0"/>
        <w:adjustRightInd w:val="0"/>
        <w:spacing w:after="0" w:line="240" w:lineRule="auto"/>
        <w:rPr>
          <w:rFonts w:ascii="Times New Roman" w:eastAsia="Times New Roman,Italic" w:hAnsi="Times New Roman" w:cs="Times New Roman"/>
          <w:b/>
          <w:iCs/>
          <w:color w:val="00000A"/>
          <w:sz w:val="24"/>
          <w:szCs w:val="24"/>
        </w:rPr>
      </w:pPr>
      <w:r w:rsidRPr="00C752C4">
        <w:rPr>
          <w:rFonts w:ascii="Times New Roman" w:eastAsia="Times New Roman,Italic" w:hAnsi="Times New Roman" w:cs="Times New Roman"/>
          <w:b/>
          <w:iCs/>
          <w:color w:val="00000A"/>
          <w:sz w:val="24"/>
          <w:szCs w:val="24"/>
        </w:rPr>
        <w:t>2.5.2. Специфика организации коррекционной работы с обучающимися с умственной отсталостью (интеллектуальными 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Коррекционная работа с обучающимися с умственной отсталостью</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(интеллектуальными нарушениями) проводится: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в рамках образовательной деятельности через содержание и ее</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организацию (индивидуальный и дифференцированный подход, сниженный темп</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обучения, структурная простота содержания, повторность в обучении, активность 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сознательность в обучении);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в рамках внеурочной деятельности в форме специально организованных</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индивидуальных и групповых занятий (коррекционно-развивающие 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логопедические занятия, занятия ритмикой);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в рамках психологического и социально-педагогического сопровождения</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обучающихся.</w:t>
      </w:r>
    </w:p>
    <w:p w:rsidR="00156F38" w:rsidRPr="00C752C4" w:rsidRDefault="00156F38" w:rsidP="00D0100C">
      <w:pPr>
        <w:autoSpaceDE w:val="0"/>
        <w:autoSpaceDN w:val="0"/>
        <w:adjustRightInd w:val="0"/>
        <w:spacing w:after="0" w:line="240" w:lineRule="auto"/>
        <w:rPr>
          <w:rFonts w:ascii="Times New Roman" w:eastAsia="Times New Roman,Italic" w:hAnsi="Times New Roman" w:cs="Times New Roman"/>
          <w:b/>
          <w:iCs/>
          <w:color w:val="00000A"/>
          <w:sz w:val="24"/>
          <w:szCs w:val="24"/>
        </w:rPr>
      </w:pPr>
      <w:r w:rsidRPr="00C752C4">
        <w:rPr>
          <w:rFonts w:ascii="Times New Roman" w:eastAsia="Times New Roman,Italic" w:hAnsi="Times New Roman" w:cs="Times New Roman"/>
          <w:b/>
          <w:iCs/>
          <w:color w:val="00000A"/>
          <w:sz w:val="24"/>
          <w:szCs w:val="24"/>
        </w:rPr>
        <w:t>2.5.3. Характеристика основных направлений коррекционной работы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Основными направлениями коррекционной работы являются: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1. Диагностическая работа, которая обеспечивает выявление особенностей</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развития и </w:t>
      </w:r>
      <w:proofErr w:type="gramStart"/>
      <w:r w:rsidRPr="00125FD4">
        <w:rPr>
          <w:rFonts w:ascii="Times New Roman" w:eastAsia="Times New Roman,Italic" w:hAnsi="Times New Roman" w:cs="Times New Roman"/>
          <w:bCs/>
          <w:iCs/>
          <w:color w:val="00000A"/>
          <w:sz w:val="24"/>
          <w:szCs w:val="24"/>
        </w:rPr>
        <w:t>здоровья</w:t>
      </w:r>
      <w:proofErr w:type="gramEnd"/>
      <w:r w:rsidRPr="00125FD4">
        <w:rPr>
          <w:rFonts w:ascii="Times New Roman" w:eastAsia="Times New Roman,Italic" w:hAnsi="Times New Roman" w:cs="Times New Roman"/>
          <w:bCs/>
          <w:iCs/>
          <w:color w:val="00000A"/>
          <w:sz w:val="24"/>
          <w:szCs w:val="24"/>
        </w:rPr>
        <w:t xml:space="preserve"> обучающихся с умственной отсталостью (интеллектуальными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нарушениями) с целью создания благоприятных условий для овладения ими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содержанием АОП.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Проведение диагностической работы предполагает осуществление: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1) психолого-педагогического и медицинского обследования с целью</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выявления их особых образовательных потребностей: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развития познавательной сферы, специфических трудностей в овладении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содержанием образования и потенциальных возможностей;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развития эмоционально-волевой сферы и личностных особенностей</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обучающихся;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определение социальной ситуации развития и условий семейного</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воспитания ученика;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2) мониторинга динамики развития обучающихся, их успешности в освоении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АОП;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3) анализа результатов обследования с целью проектирования и корректировки</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коррекционных мероприятий.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 процессе диагностической работы используются следующие формы и</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методы: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сбор сведений о ребенке у педагогов, родителей (беседы, анкетирование,</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интервьюирование)</w:t>
      </w:r>
      <w:proofErr w:type="gramStart"/>
      <w:r w:rsidRPr="00125FD4">
        <w:rPr>
          <w:rFonts w:ascii="Times New Roman" w:eastAsia="Times New Roman,Italic" w:hAnsi="Times New Roman" w:cs="Times New Roman"/>
          <w:bCs/>
          <w:iCs/>
          <w:color w:val="00000A"/>
          <w:sz w:val="24"/>
          <w:szCs w:val="24"/>
        </w:rPr>
        <w:t>,п</w:t>
      </w:r>
      <w:proofErr w:type="gramEnd"/>
      <w:r w:rsidRPr="00125FD4">
        <w:rPr>
          <w:rFonts w:ascii="Times New Roman" w:eastAsia="Times New Roman,Italic" w:hAnsi="Times New Roman" w:cs="Times New Roman"/>
          <w:bCs/>
          <w:iCs/>
          <w:color w:val="00000A"/>
          <w:sz w:val="24"/>
          <w:szCs w:val="24"/>
        </w:rPr>
        <w:t xml:space="preserve">сихолого-педагогический </w:t>
      </w:r>
      <w:proofErr w:type="spellStart"/>
      <w:r w:rsidRPr="00125FD4">
        <w:rPr>
          <w:rFonts w:ascii="Times New Roman" w:eastAsia="Times New Roman,Italic" w:hAnsi="Times New Roman" w:cs="Times New Roman"/>
          <w:bCs/>
          <w:iCs/>
          <w:color w:val="00000A"/>
          <w:sz w:val="24"/>
          <w:szCs w:val="24"/>
        </w:rPr>
        <w:t>мониторинг,наблюдение</w:t>
      </w:r>
      <w:proofErr w:type="spellEnd"/>
      <w:r w:rsidRPr="00125FD4">
        <w:rPr>
          <w:rFonts w:ascii="Times New Roman" w:eastAsia="Times New Roman,Italic" w:hAnsi="Times New Roman" w:cs="Times New Roman"/>
          <w:bCs/>
          <w:iCs/>
          <w:color w:val="00000A"/>
          <w:sz w:val="24"/>
          <w:szCs w:val="24"/>
        </w:rPr>
        <w:t xml:space="preserve"> за учениками во время учебной и внеурочной деятельности, беседы с учащимися, учителями и родителями,</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изучение работ ребенка (тетради, рисунки, поделки и т. п.) и др.оформление документации (психолого-педагогические дневники</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наблюдения за учащимися и др.).</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2. Коррекционно-развивающая работа обеспечивает организацию</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мероприятий, способствующих личностному развитию учащихся, коррекции</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недостатков в психическом развитии и освоению ими содержания образования.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Коррекционно-развивающая работа включает: составление индивидуальной программы психологического сопровождения</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учащегося (совместно с педагогами)</w:t>
      </w:r>
      <w:proofErr w:type="gramStart"/>
      <w:r w:rsidRPr="00125FD4">
        <w:rPr>
          <w:rFonts w:ascii="Times New Roman" w:eastAsia="Times New Roman,Italic" w:hAnsi="Times New Roman" w:cs="Times New Roman"/>
          <w:bCs/>
          <w:iCs/>
          <w:color w:val="00000A"/>
          <w:sz w:val="24"/>
          <w:szCs w:val="24"/>
        </w:rPr>
        <w:t>,ф</w:t>
      </w:r>
      <w:proofErr w:type="gramEnd"/>
      <w:r w:rsidRPr="00125FD4">
        <w:rPr>
          <w:rFonts w:ascii="Times New Roman" w:eastAsia="Times New Roman,Italic" w:hAnsi="Times New Roman" w:cs="Times New Roman"/>
          <w:bCs/>
          <w:iCs/>
          <w:color w:val="00000A"/>
          <w:sz w:val="24"/>
          <w:szCs w:val="24"/>
        </w:rPr>
        <w:t>ормирование в классе психологического климата комфортного для всех</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обучающихся</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,организация внеурочной деятельности, направленной на развитие</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познавательных интересов учащихся, их общее социально-личностное развитие,</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разработку оптимальных для развития обучающихся с умственной</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отсталостью (интеллектуальными нарушениями) групповых и индивидуальных</w:t>
      </w:r>
      <w:r w:rsidR="004B2232">
        <w:rPr>
          <w:rFonts w:ascii="Times New Roman" w:eastAsia="Times New Roman,Italic" w:hAnsi="Times New Roman" w:cs="Times New Roman"/>
          <w:bCs/>
          <w:iCs/>
          <w:color w:val="00000A"/>
          <w:sz w:val="24"/>
          <w:szCs w:val="24"/>
        </w:rPr>
        <w:t xml:space="preserve"> </w:t>
      </w:r>
      <w:proofErr w:type="spellStart"/>
      <w:r w:rsidRPr="00125FD4">
        <w:rPr>
          <w:rFonts w:ascii="Times New Roman" w:eastAsia="Times New Roman,Italic" w:hAnsi="Times New Roman" w:cs="Times New Roman"/>
          <w:bCs/>
          <w:iCs/>
          <w:color w:val="00000A"/>
          <w:sz w:val="24"/>
          <w:szCs w:val="24"/>
        </w:rPr>
        <w:t>психокоррекционных</w:t>
      </w:r>
      <w:proofErr w:type="spellEnd"/>
      <w:r w:rsidRPr="00125FD4">
        <w:rPr>
          <w:rFonts w:ascii="Times New Roman" w:eastAsia="Times New Roman,Italic" w:hAnsi="Times New Roman" w:cs="Times New Roman"/>
          <w:bCs/>
          <w:iCs/>
          <w:color w:val="00000A"/>
          <w:sz w:val="24"/>
          <w:szCs w:val="24"/>
        </w:rPr>
        <w:t xml:space="preserve"> программ (методик, методов и приёмов обучения) в</w:t>
      </w:r>
      <w:r w:rsidR="004B2232">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соответствии с их особыми образовательными потребностями,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организацию и проведение специалистами индивидуальных и групповых</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занятий по </w:t>
      </w:r>
      <w:proofErr w:type="spellStart"/>
      <w:r w:rsidRPr="00125FD4">
        <w:rPr>
          <w:rFonts w:ascii="Times New Roman" w:eastAsia="Times New Roman,Italic" w:hAnsi="Times New Roman" w:cs="Times New Roman"/>
          <w:bCs/>
          <w:iCs/>
          <w:color w:val="00000A"/>
          <w:sz w:val="24"/>
          <w:szCs w:val="24"/>
        </w:rPr>
        <w:t>психокоррекции</w:t>
      </w:r>
      <w:proofErr w:type="spellEnd"/>
      <w:r w:rsidRPr="00125FD4">
        <w:rPr>
          <w:rFonts w:ascii="Times New Roman" w:eastAsia="Times New Roman,Italic" w:hAnsi="Times New Roman" w:cs="Times New Roman"/>
          <w:bCs/>
          <w:iCs/>
          <w:color w:val="00000A"/>
          <w:sz w:val="24"/>
          <w:szCs w:val="24"/>
        </w:rPr>
        <w:t>, необходимых для преодоления нарушений развития</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учащихся,</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развитие эмоционально-волевой и личностной </w:t>
      </w:r>
      <w:r w:rsidRPr="00125FD4">
        <w:rPr>
          <w:rFonts w:ascii="Times New Roman" w:eastAsia="Times New Roman,Italic" w:hAnsi="Times New Roman" w:cs="Times New Roman"/>
          <w:bCs/>
          <w:iCs/>
          <w:color w:val="00000A"/>
          <w:sz w:val="24"/>
          <w:szCs w:val="24"/>
        </w:rPr>
        <w:lastRenderedPageBreak/>
        <w:t>сферы ученика и коррекцию</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его поведения,</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социальное сопровождение ученика в случае неблагоприятных условий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жизни при психотравмирующих обстоятельствах.</w:t>
      </w:r>
    </w:p>
    <w:p w:rsidR="00156F38" w:rsidRPr="00125FD4" w:rsidRDefault="00156F38" w:rsidP="00456600">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 процессе коррекционно-развивающей работы используются следующие</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формы и методы работы:</w:t>
      </w:r>
      <w:r w:rsidR="00456600">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 занятия индивидуальные и групповые,</w:t>
      </w:r>
      <w:r w:rsidR="00456600">
        <w:rPr>
          <w:rFonts w:ascii="Times New Roman" w:eastAsia="Times New Roman,Italic" w:hAnsi="Times New Roman" w:cs="Times New Roman"/>
          <w:bCs/>
          <w:iCs/>
          <w:color w:val="00000A"/>
          <w:sz w:val="24"/>
          <w:szCs w:val="24"/>
        </w:rPr>
        <w:t xml:space="preserve">  игры, упражнения, этюды </w:t>
      </w:r>
      <w:proofErr w:type="spellStart"/>
      <w:r w:rsidRPr="00125FD4">
        <w:rPr>
          <w:rFonts w:ascii="Times New Roman" w:eastAsia="Times New Roman,Italic" w:hAnsi="Times New Roman" w:cs="Times New Roman"/>
          <w:bCs/>
          <w:iCs/>
          <w:color w:val="00000A"/>
          <w:sz w:val="24"/>
          <w:szCs w:val="24"/>
        </w:rPr>
        <w:t>психокоррекционные</w:t>
      </w:r>
      <w:proofErr w:type="spellEnd"/>
      <w:r w:rsidRPr="00125FD4">
        <w:rPr>
          <w:rFonts w:ascii="Times New Roman" w:eastAsia="Times New Roman,Italic" w:hAnsi="Times New Roman" w:cs="Times New Roman"/>
          <w:bCs/>
          <w:iCs/>
          <w:color w:val="00000A"/>
          <w:sz w:val="24"/>
          <w:szCs w:val="24"/>
        </w:rPr>
        <w:t xml:space="preserve"> методики и технологии,</w:t>
      </w:r>
      <w:r w:rsidR="00456600">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 беседы с учащимися,</w:t>
      </w:r>
      <w:r w:rsidR="00456600">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организация деятельности (игра, труд, изобразительная, конструирование и</w:t>
      </w:r>
      <w:r w:rsidR="00456600">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др.).</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3. Консультативная работа обеспечивает непрерывность специального</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сопровождения детей с умственной отсталостью (интеллектуальными нарушениями)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и их семей по вопросам реализации дифференцированных </w:t>
      </w:r>
      <w:proofErr w:type="spellStart"/>
      <w:proofErr w:type="gramStart"/>
      <w:r w:rsidRPr="00125FD4">
        <w:rPr>
          <w:rFonts w:ascii="Times New Roman" w:eastAsia="Times New Roman,Italic" w:hAnsi="Times New Roman" w:cs="Times New Roman"/>
          <w:bCs/>
          <w:iCs/>
          <w:color w:val="00000A"/>
          <w:sz w:val="24"/>
          <w:szCs w:val="24"/>
        </w:rPr>
        <w:t>психолого</w:t>
      </w:r>
      <w:proofErr w:type="spellEnd"/>
      <w:r w:rsidRPr="00125FD4">
        <w:rPr>
          <w:rFonts w:ascii="Times New Roman" w:eastAsia="Times New Roman,Italic" w:hAnsi="Times New Roman" w:cs="Times New Roman"/>
          <w:bCs/>
          <w:iCs/>
          <w:color w:val="00000A"/>
          <w:sz w:val="24"/>
          <w:szCs w:val="24"/>
        </w:rPr>
        <w:t>-</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педагогических</w:t>
      </w:r>
      <w:proofErr w:type="gramEnd"/>
      <w:r w:rsidRPr="00125FD4">
        <w:rPr>
          <w:rFonts w:ascii="Times New Roman" w:eastAsia="Times New Roman,Italic" w:hAnsi="Times New Roman" w:cs="Times New Roman"/>
          <w:bCs/>
          <w:iCs/>
          <w:color w:val="00000A"/>
          <w:sz w:val="24"/>
          <w:szCs w:val="24"/>
        </w:rPr>
        <w:t xml:space="preserve"> условий обучения, воспитания, коррекции, развития и социализации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обучающихся.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Консультативная работа включает:</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психолого-педагогическое консультирование педагогов по решению</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проблем в развитии и обучении, поведении и межличностном взаимодействии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конкретных учащихся,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консультативную помощь семье в вопросах решения конкретных вопросов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воспитания и оказания возможной помощи ребёнку в освоении АОП.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 процессе консультативной работы используются следующие формы 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методы </w:t>
      </w:r>
      <w:proofErr w:type="spellStart"/>
      <w:r w:rsidRPr="00125FD4">
        <w:rPr>
          <w:rFonts w:ascii="Times New Roman" w:eastAsia="Times New Roman,Italic" w:hAnsi="Times New Roman" w:cs="Times New Roman"/>
          <w:bCs/>
          <w:iCs/>
          <w:color w:val="00000A"/>
          <w:sz w:val="24"/>
          <w:szCs w:val="24"/>
        </w:rPr>
        <w:t>работы</w:t>
      </w:r>
      <w:proofErr w:type="gramStart"/>
      <w:r w:rsidRPr="00125FD4">
        <w:rPr>
          <w:rFonts w:ascii="Times New Roman" w:eastAsia="Times New Roman,Italic" w:hAnsi="Times New Roman" w:cs="Times New Roman"/>
          <w:bCs/>
          <w:iCs/>
          <w:color w:val="00000A"/>
          <w:sz w:val="24"/>
          <w:szCs w:val="24"/>
        </w:rPr>
        <w:t>:б</w:t>
      </w:r>
      <w:proofErr w:type="gramEnd"/>
      <w:r w:rsidRPr="00125FD4">
        <w:rPr>
          <w:rFonts w:ascii="Times New Roman" w:eastAsia="Times New Roman,Italic" w:hAnsi="Times New Roman" w:cs="Times New Roman"/>
          <w:bCs/>
          <w:iCs/>
          <w:color w:val="00000A"/>
          <w:sz w:val="24"/>
          <w:szCs w:val="24"/>
        </w:rPr>
        <w:t>еседа</w:t>
      </w:r>
      <w:proofErr w:type="spellEnd"/>
      <w:r w:rsidRPr="00125FD4">
        <w:rPr>
          <w:rFonts w:ascii="Times New Roman" w:eastAsia="Times New Roman,Italic" w:hAnsi="Times New Roman" w:cs="Times New Roman"/>
          <w:bCs/>
          <w:iCs/>
          <w:color w:val="00000A"/>
          <w:sz w:val="24"/>
          <w:szCs w:val="24"/>
        </w:rPr>
        <w:t>, семинар, лекция, консультация, тренинг;</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анкетирование педагогов, родителей;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разработка методических материалов и рекомендаций </w:t>
      </w:r>
      <w:proofErr w:type="spellStart"/>
      <w:r w:rsidRPr="00125FD4">
        <w:rPr>
          <w:rFonts w:ascii="Times New Roman" w:eastAsia="Times New Roman,Italic" w:hAnsi="Times New Roman" w:cs="Times New Roman"/>
          <w:bCs/>
          <w:iCs/>
          <w:color w:val="00000A"/>
          <w:sz w:val="24"/>
          <w:szCs w:val="24"/>
        </w:rPr>
        <w:t>учителю</w:t>
      </w:r>
      <w:proofErr w:type="gramStart"/>
      <w:r w:rsidRPr="00125FD4">
        <w:rPr>
          <w:rFonts w:ascii="Times New Roman" w:eastAsia="Times New Roman,Italic" w:hAnsi="Times New Roman" w:cs="Times New Roman"/>
          <w:bCs/>
          <w:iCs/>
          <w:color w:val="00000A"/>
          <w:sz w:val="24"/>
          <w:szCs w:val="24"/>
        </w:rPr>
        <w:t>,р</w:t>
      </w:r>
      <w:proofErr w:type="gramEnd"/>
      <w:r w:rsidRPr="00125FD4">
        <w:rPr>
          <w:rFonts w:ascii="Times New Roman" w:eastAsia="Times New Roman,Italic" w:hAnsi="Times New Roman" w:cs="Times New Roman"/>
          <w:bCs/>
          <w:iCs/>
          <w:color w:val="00000A"/>
          <w:sz w:val="24"/>
          <w:szCs w:val="24"/>
        </w:rPr>
        <w:t>одителям</w:t>
      </w:r>
      <w:proofErr w:type="spellEnd"/>
      <w:r w:rsidRPr="00125FD4">
        <w:rPr>
          <w:rFonts w:ascii="Times New Roman" w:eastAsia="Times New Roman,Italic" w:hAnsi="Times New Roman" w:cs="Times New Roman"/>
          <w:bCs/>
          <w:iCs/>
          <w:color w:val="00000A"/>
          <w:sz w:val="24"/>
          <w:szCs w:val="24"/>
        </w:rPr>
        <w:t>.</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Психологическое консультирование основывается на принципах анонимности,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доброжелательного и </w:t>
      </w:r>
      <w:proofErr w:type="spellStart"/>
      <w:r w:rsidRPr="00125FD4">
        <w:rPr>
          <w:rFonts w:ascii="Times New Roman" w:eastAsia="Times New Roman,Italic" w:hAnsi="Times New Roman" w:cs="Times New Roman"/>
          <w:bCs/>
          <w:iCs/>
          <w:color w:val="00000A"/>
          <w:sz w:val="24"/>
          <w:szCs w:val="24"/>
        </w:rPr>
        <w:t>безоценочного</w:t>
      </w:r>
      <w:proofErr w:type="spellEnd"/>
      <w:r w:rsidRPr="00125FD4">
        <w:rPr>
          <w:rFonts w:ascii="Times New Roman" w:eastAsia="Times New Roman,Italic" w:hAnsi="Times New Roman" w:cs="Times New Roman"/>
          <w:bCs/>
          <w:iCs/>
          <w:color w:val="00000A"/>
          <w:sz w:val="24"/>
          <w:szCs w:val="24"/>
        </w:rPr>
        <w:t xml:space="preserve"> отношения к </w:t>
      </w:r>
      <w:proofErr w:type="gramStart"/>
      <w:r w:rsidRPr="00125FD4">
        <w:rPr>
          <w:rFonts w:ascii="Times New Roman" w:eastAsia="Times New Roman,Italic" w:hAnsi="Times New Roman" w:cs="Times New Roman"/>
          <w:bCs/>
          <w:iCs/>
          <w:color w:val="00000A"/>
          <w:sz w:val="24"/>
          <w:szCs w:val="24"/>
        </w:rPr>
        <w:t>консультируемому</w:t>
      </w:r>
      <w:proofErr w:type="gramEnd"/>
      <w:r w:rsidRPr="00125FD4">
        <w:rPr>
          <w:rFonts w:ascii="Times New Roman" w:eastAsia="Times New Roman,Italic" w:hAnsi="Times New Roman" w:cs="Times New Roman"/>
          <w:bCs/>
          <w:iCs/>
          <w:color w:val="00000A"/>
          <w:sz w:val="24"/>
          <w:szCs w:val="24"/>
        </w:rPr>
        <w:t>, ориентации на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его нормы и ценности, включенности консультируемого в процесс</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консультирования.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4. Информационно-просветительская работа предполагает осуществление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разъяснительной деятельности в отношении педагогов и родителей по вопросам,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t>связанным</w:t>
      </w:r>
      <w:proofErr w:type="gramEnd"/>
      <w:r w:rsidRPr="00125FD4">
        <w:rPr>
          <w:rFonts w:ascii="Times New Roman" w:eastAsia="Times New Roman,Italic" w:hAnsi="Times New Roman" w:cs="Times New Roman"/>
          <w:bCs/>
          <w:iCs/>
          <w:color w:val="00000A"/>
          <w:sz w:val="24"/>
          <w:szCs w:val="24"/>
        </w:rPr>
        <w:t xml:space="preserve"> с особенностями осуществления процесса обучения и воспитания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t>обучающихся с умственной отсталостью (интеллектуальными нарушениями),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взаимодействия с педагогами и сверстниками, их родителями (законными</w:t>
      </w:r>
      <w:proofErr w:type="gramEnd"/>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представителями), и др.</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Информационно-просветительская работа включает:</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проведение тематических выступлений для педагогов и родителей по</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разъяснению индивидуально-типологических особенностей различных категорий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детей,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оформление информационных стендов, печатных и других материалов,</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психологическое просвещение педагогов с целью повышения их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психологической компетентности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 психологическое просвещение родителей с целью формирования у них</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элементарной психолого-психологической компетентности.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5. Социально-педагогическое сопровождение представляет собой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взаимодействие социального педагога и воспитанника и / или его родителей,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направленное на создание условий и обеспечение наиболее целесообразной помощи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 поддержки.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Социально-педагогическое сопровождение включает:</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 разработку и реализацию программы социально-педагогического</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сопровождения учащихся, направленную на их социальную интеграцию в общество,</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взаимодействие с социальными партнерами и общественными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организациями в интересах учащегося и его семьи.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 процессе информационно-просветительской и социально</w:t>
      </w: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педагогической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работы используются следующие формы и методы работы:</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индивидуальные и групповые беседы, семинары, тренинги,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лекции для родителей,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 анкетирование педагогов, родителей,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разработка методических материалов и рекомендаций учителю, родителям.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2.5.4. Механизмы реализации программы коррекционной работы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Взаимодействие специалистов </w:t>
      </w:r>
      <w:r>
        <w:rPr>
          <w:rFonts w:ascii="Times New Roman" w:eastAsia="Times New Roman,Italic" w:hAnsi="Times New Roman" w:cs="Times New Roman"/>
          <w:bCs/>
          <w:iCs/>
          <w:color w:val="000000"/>
          <w:sz w:val="24"/>
          <w:szCs w:val="24"/>
        </w:rPr>
        <w:t>МК</w:t>
      </w:r>
      <w:r w:rsidRPr="00125FD4">
        <w:rPr>
          <w:rFonts w:ascii="Times New Roman" w:eastAsia="Times New Roman,Italic" w:hAnsi="Times New Roman" w:cs="Times New Roman"/>
          <w:bCs/>
          <w:iCs/>
          <w:color w:val="000000"/>
          <w:sz w:val="24"/>
          <w:szCs w:val="24"/>
        </w:rPr>
        <w:t>ОУ</w:t>
      </w:r>
      <w:r>
        <w:rPr>
          <w:rFonts w:ascii="Times New Roman" w:eastAsia="Times New Roman,Italic" w:hAnsi="Times New Roman" w:cs="Times New Roman"/>
          <w:bCs/>
          <w:iCs/>
          <w:color w:val="000000"/>
          <w:sz w:val="24"/>
          <w:szCs w:val="24"/>
        </w:rPr>
        <w:t xml:space="preserve"> Большехабыкская  СОШ </w:t>
      </w:r>
      <w:r w:rsidRPr="00125FD4">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A"/>
          <w:sz w:val="24"/>
          <w:szCs w:val="24"/>
        </w:rPr>
        <w:t>в процессе реализации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адаптированной образовательной программы – один из основных механизмов</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реализации программы коррекционной работы.</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Взаимодействие специалистов требует: создания </w:t>
      </w:r>
      <w:r w:rsidRPr="00125FD4">
        <w:rPr>
          <w:rFonts w:ascii="Times New Roman" w:eastAsia="Times New Roman,Italic" w:hAnsi="Times New Roman" w:cs="Times New Roman"/>
          <w:bCs/>
          <w:iCs/>
          <w:color w:val="00000A"/>
          <w:sz w:val="24"/>
          <w:szCs w:val="24"/>
        </w:rPr>
        <w:lastRenderedPageBreak/>
        <w:t>программы взаимодействия всех специалистов в рамках</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реализации коррекционной работы,</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осуществления совместного </w:t>
      </w:r>
      <w:proofErr w:type="spellStart"/>
      <w:r w:rsidRPr="00125FD4">
        <w:rPr>
          <w:rFonts w:ascii="Times New Roman" w:eastAsia="Times New Roman,Italic" w:hAnsi="Times New Roman" w:cs="Times New Roman"/>
          <w:bCs/>
          <w:iCs/>
          <w:color w:val="00000A"/>
          <w:sz w:val="24"/>
          <w:szCs w:val="24"/>
        </w:rPr>
        <w:t>многоаспектного</w:t>
      </w:r>
      <w:proofErr w:type="spellEnd"/>
      <w:r w:rsidRPr="00125FD4">
        <w:rPr>
          <w:rFonts w:ascii="Times New Roman" w:eastAsia="Times New Roman,Italic" w:hAnsi="Times New Roman" w:cs="Times New Roman"/>
          <w:bCs/>
          <w:iCs/>
          <w:color w:val="00000A"/>
          <w:sz w:val="24"/>
          <w:szCs w:val="24"/>
        </w:rPr>
        <w:t xml:space="preserve"> анализа эмоционально-</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волевой, личностной, коммуникативной, двигательной и познавательной сфер</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учащихся с целью определения имеющихся проблем,</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разработки и реализации комплексных индивидуальных и групповых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программ коррекции эмоционально-волевой, личностной, коммуникативной,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двигательной и познавательной сфер учащихся.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Взаимодействие специалистов </w:t>
      </w:r>
      <w:r>
        <w:rPr>
          <w:rFonts w:ascii="Times New Roman" w:eastAsia="Times New Roman,Italic" w:hAnsi="Times New Roman" w:cs="Times New Roman"/>
          <w:bCs/>
          <w:iCs/>
          <w:color w:val="000000"/>
          <w:sz w:val="24"/>
          <w:szCs w:val="24"/>
        </w:rPr>
        <w:t>МК</w:t>
      </w:r>
      <w:r w:rsidRPr="00125FD4">
        <w:rPr>
          <w:rFonts w:ascii="Times New Roman" w:eastAsia="Times New Roman,Italic" w:hAnsi="Times New Roman" w:cs="Times New Roman"/>
          <w:bCs/>
          <w:iCs/>
          <w:color w:val="000000"/>
          <w:sz w:val="24"/>
          <w:szCs w:val="24"/>
        </w:rPr>
        <w:t>ОУ</w:t>
      </w:r>
      <w:r>
        <w:rPr>
          <w:rFonts w:ascii="Times New Roman" w:eastAsia="Times New Roman,Italic" w:hAnsi="Times New Roman" w:cs="Times New Roman"/>
          <w:bCs/>
          <w:iCs/>
          <w:color w:val="000000"/>
          <w:sz w:val="24"/>
          <w:szCs w:val="24"/>
        </w:rPr>
        <w:t xml:space="preserve"> Большехабыкская  СОШ </w:t>
      </w:r>
      <w:r w:rsidRPr="00125FD4">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A"/>
          <w:sz w:val="24"/>
          <w:szCs w:val="24"/>
        </w:rPr>
        <w:t>с организациями 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органами государственной власти, связанными с решением вопросов образования,</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охраны здоровья социальной защиты и поддержки, трудоустройства и др.</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обучающихся с умственной отсталостью (интеллектуальными 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Социальное партнерство – современный механизм, который основан на</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взаимодействии </w:t>
      </w:r>
      <w:r>
        <w:rPr>
          <w:rFonts w:ascii="Times New Roman" w:eastAsia="Times New Roman,Italic" w:hAnsi="Times New Roman" w:cs="Times New Roman"/>
          <w:bCs/>
          <w:iCs/>
          <w:color w:val="000000"/>
          <w:sz w:val="24"/>
          <w:szCs w:val="24"/>
        </w:rPr>
        <w:t>МК</w:t>
      </w:r>
      <w:r w:rsidRPr="00125FD4">
        <w:rPr>
          <w:rFonts w:ascii="Times New Roman" w:eastAsia="Times New Roman,Italic" w:hAnsi="Times New Roman" w:cs="Times New Roman"/>
          <w:bCs/>
          <w:iCs/>
          <w:color w:val="000000"/>
          <w:sz w:val="24"/>
          <w:szCs w:val="24"/>
        </w:rPr>
        <w:t>ОУ</w:t>
      </w:r>
      <w:r>
        <w:rPr>
          <w:rFonts w:ascii="Times New Roman" w:eastAsia="Times New Roman,Italic" w:hAnsi="Times New Roman" w:cs="Times New Roman"/>
          <w:bCs/>
          <w:iCs/>
          <w:color w:val="000000"/>
          <w:sz w:val="24"/>
          <w:szCs w:val="24"/>
        </w:rPr>
        <w:t xml:space="preserve"> Большехабыкская  СОШ </w:t>
      </w:r>
      <w:r w:rsidRPr="00125FD4">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A"/>
          <w:sz w:val="24"/>
          <w:szCs w:val="24"/>
        </w:rPr>
        <w:t>с организациями культуры, общественными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организациями и другими институтами общества.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Социальное партнерство включает сотрудничество (на основе</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заключенных договоров):</w:t>
      </w:r>
    </w:p>
    <w:p w:rsidR="00521C8F"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с организациями дополнительного образования культуры, физической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культуры и спорта в решении вопросов развития, социализации, </w:t>
      </w:r>
      <w:proofErr w:type="spellStart"/>
      <w:r w:rsidRPr="00125FD4">
        <w:rPr>
          <w:rFonts w:ascii="Times New Roman" w:eastAsia="Times New Roman,Italic" w:hAnsi="Times New Roman" w:cs="Times New Roman"/>
          <w:bCs/>
          <w:iCs/>
          <w:color w:val="00000A"/>
          <w:sz w:val="24"/>
          <w:szCs w:val="24"/>
        </w:rPr>
        <w:t>здоровьесбережения</w:t>
      </w:r>
      <w:proofErr w:type="spellEnd"/>
      <w:r w:rsidRPr="00125FD4">
        <w:rPr>
          <w:rFonts w:ascii="Times New Roman" w:eastAsia="Times New Roman,Italic" w:hAnsi="Times New Roman" w:cs="Times New Roman"/>
          <w:bCs/>
          <w:iCs/>
          <w:color w:val="00000A"/>
          <w:sz w:val="24"/>
          <w:szCs w:val="24"/>
        </w:rPr>
        <w:t>, социальной адаптации и интеграции в общество обучающихся с</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умственной отсталостью (интеллектуальными нарушениями) </w:t>
      </w:r>
      <w:r w:rsidR="00521C8F">
        <w:rPr>
          <w:rFonts w:ascii="Times New Roman" w:eastAsia="Times New Roman,Italic" w:hAnsi="Times New Roman" w:cs="Times New Roman"/>
          <w:bCs/>
          <w:iCs/>
          <w:color w:val="00000A"/>
          <w:sz w:val="24"/>
          <w:szCs w:val="24"/>
        </w:rPr>
        <w:t xml:space="preserve"> Дом детского творчества, ДЮСШ, районный краеведческий музей им. Н.Ф. Летягина;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_― с родителями учащихся с умственной отсталостью (интеллектуальными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нарушениями) в решении вопросов их развития, социализации, </w:t>
      </w:r>
      <w:proofErr w:type="spellStart"/>
      <w:r w:rsidRPr="00125FD4">
        <w:rPr>
          <w:rFonts w:ascii="Times New Roman" w:eastAsia="Times New Roman,Italic" w:hAnsi="Times New Roman" w:cs="Times New Roman"/>
          <w:bCs/>
          <w:iCs/>
          <w:color w:val="00000A"/>
          <w:sz w:val="24"/>
          <w:szCs w:val="24"/>
        </w:rPr>
        <w:t>здоровьесбережения</w:t>
      </w:r>
      <w:proofErr w:type="spellEnd"/>
      <w:r w:rsidRPr="00125FD4">
        <w:rPr>
          <w:rFonts w:ascii="Times New Roman" w:eastAsia="Times New Roman,Italic" w:hAnsi="Times New Roman" w:cs="Times New Roman"/>
          <w:bCs/>
          <w:iCs/>
          <w:color w:val="00000A"/>
          <w:sz w:val="24"/>
          <w:szCs w:val="24"/>
        </w:rPr>
        <w:t>,</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социальной адаптации и интеграции в общество.</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2.5.5. Содержание и формы коррекционной работы учителя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Содержание и формы коррекционной работы учителя: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наблюдение за учениками во время учебной и внеурочной деятельности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(ежедневно);</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поддержание постоянной связи с учителями-предметниками, психологом,</w:t>
      </w:r>
      <w:r w:rsidR="00521C8F">
        <w:rPr>
          <w:rFonts w:ascii="Times New Roman" w:eastAsia="Times New Roman,Italic" w:hAnsi="Times New Roman" w:cs="Times New Roman"/>
          <w:bCs/>
          <w:iCs/>
          <w:color w:val="00000A"/>
          <w:sz w:val="24"/>
          <w:szCs w:val="24"/>
        </w:rPr>
        <w:t xml:space="preserve"> фельдшером </w:t>
      </w:r>
      <w:proofErr w:type="spellStart"/>
      <w:r w:rsidR="00521C8F">
        <w:rPr>
          <w:rFonts w:ascii="Times New Roman" w:eastAsia="Times New Roman,Italic" w:hAnsi="Times New Roman" w:cs="Times New Roman"/>
          <w:bCs/>
          <w:iCs/>
          <w:color w:val="00000A"/>
          <w:sz w:val="24"/>
          <w:szCs w:val="24"/>
        </w:rPr>
        <w:t>ФАПа</w:t>
      </w:r>
      <w:proofErr w:type="spellEnd"/>
      <w:r w:rsidRPr="00125FD4">
        <w:rPr>
          <w:rFonts w:ascii="Times New Roman" w:eastAsia="Times New Roman,Italic" w:hAnsi="Times New Roman" w:cs="Times New Roman"/>
          <w:bCs/>
          <w:iCs/>
          <w:color w:val="00000A"/>
          <w:sz w:val="24"/>
          <w:szCs w:val="24"/>
        </w:rPr>
        <w:t xml:space="preserve">, администрацией </w:t>
      </w:r>
      <w:r>
        <w:rPr>
          <w:rFonts w:ascii="Times New Roman" w:eastAsia="Times New Roman,Italic" w:hAnsi="Times New Roman" w:cs="Times New Roman"/>
          <w:bCs/>
          <w:iCs/>
          <w:color w:val="000000"/>
          <w:sz w:val="24"/>
          <w:szCs w:val="24"/>
        </w:rPr>
        <w:t>МК</w:t>
      </w:r>
      <w:r w:rsidRPr="00125FD4">
        <w:rPr>
          <w:rFonts w:ascii="Times New Roman" w:eastAsia="Times New Roman,Italic" w:hAnsi="Times New Roman" w:cs="Times New Roman"/>
          <w:bCs/>
          <w:iCs/>
          <w:color w:val="000000"/>
          <w:sz w:val="24"/>
          <w:szCs w:val="24"/>
        </w:rPr>
        <w:t>ОУ</w:t>
      </w:r>
      <w:r>
        <w:rPr>
          <w:rFonts w:ascii="Times New Roman" w:eastAsia="Times New Roman,Italic" w:hAnsi="Times New Roman" w:cs="Times New Roman"/>
          <w:bCs/>
          <w:iCs/>
          <w:color w:val="000000"/>
          <w:sz w:val="24"/>
          <w:szCs w:val="24"/>
        </w:rPr>
        <w:t xml:space="preserve"> Большехабыкская  СОШ</w:t>
      </w:r>
      <w:proofErr w:type="gramStart"/>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A"/>
          <w:sz w:val="24"/>
          <w:szCs w:val="24"/>
        </w:rPr>
        <w:t>,</w:t>
      </w:r>
      <w:proofErr w:type="gramEnd"/>
      <w:r w:rsidRPr="00125FD4">
        <w:rPr>
          <w:rFonts w:ascii="Times New Roman" w:eastAsia="Times New Roman,Italic" w:hAnsi="Times New Roman" w:cs="Times New Roman"/>
          <w:bCs/>
          <w:iCs/>
          <w:color w:val="00000A"/>
          <w:sz w:val="24"/>
          <w:szCs w:val="24"/>
        </w:rPr>
        <w:t xml:space="preserve"> родителями;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составление психолого-педагогической характеристики учащегося с</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умственной отсталостью (интеллектуальными нарушениями) при помощи методов</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наблюдения, беседы, экспериментального обследования, где отражаются</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особенности его личности, поведения, межличностных отношений с родителями 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одноклассниками, уровень и особенности интеллектуального развития и результаты</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учебы, основные виды трудностей при обучении ребенка;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составление индивидуального маршрута сопровождения учащегося (вместе с</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психологом и учителями-предметниками), где отражаются пробелы знаний 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намечаются пути их ликвидации, способ предъявления учебного материала, темп</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обучения, направления коррекционной работы;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контроль успеваемости и поведения учащихся в классе;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формирование такого микроклимата в классе, который способствовал бы</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тому, чтобы каждый учащийся с умственной отсталостью (интеллектуальными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нарушениями) чувствовал себя комфортно;</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ведение документации (психолого-педагогические дневники наблюдения за</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учащимися и др.);</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организация внеурочной деятельности, направленной на развитие</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познавательных интересов учащихся, их общее развитие.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Результатом коррекционной работы является достижение ребенком с</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умственной отсталостью (интеллектуальными нарушениями) планируемых</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результатов освоения АОП.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Планируемые результаты коррекционной работы: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lastRenderedPageBreak/>
        <w:t xml:space="preserve">1. Повышение уровня общего развития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xml:space="preserve"> с легкой умственной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отсталостью (интеллектуальными 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2. Компенсирование пробелов предшествующего развития и обучения.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3. Коррекция отклонений в развитии познавательной сферы и речи.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4.Направленная подготовка к восприятию нового учебного материала.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Программа коррекционной деятельности </w:t>
      </w:r>
      <w:r>
        <w:rPr>
          <w:rFonts w:ascii="Times New Roman" w:eastAsia="Times New Roman,Italic" w:hAnsi="Times New Roman" w:cs="Times New Roman"/>
          <w:bCs/>
          <w:iCs/>
          <w:color w:val="000000"/>
          <w:sz w:val="24"/>
          <w:szCs w:val="24"/>
        </w:rPr>
        <w:t>МК</w:t>
      </w:r>
      <w:r w:rsidRPr="00125FD4">
        <w:rPr>
          <w:rFonts w:ascii="Times New Roman" w:eastAsia="Times New Roman,Italic" w:hAnsi="Times New Roman" w:cs="Times New Roman"/>
          <w:bCs/>
          <w:iCs/>
          <w:color w:val="000000"/>
          <w:sz w:val="24"/>
          <w:szCs w:val="24"/>
        </w:rPr>
        <w:t>ОУ</w:t>
      </w:r>
      <w:r>
        <w:rPr>
          <w:rFonts w:ascii="Times New Roman" w:eastAsia="Times New Roman,Italic" w:hAnsi="Times New Roman" w:cs="Times New Roman"/>
          <w:bCs/>
          <w:iCs/>
          <w:color w:val="000000"/>
          <w:sz w:val="24"/>
          <w:szCs w:val="24"/>
        </w:rPr>
        <w:t xml:space="preserve"> Большехабыкская  СОШ </w:t>
      </w:r>
      <w:r w:rsidRPr="00125FD4">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A"/>
          <w:sz w:val="24"/>
          <w:szCs w:val="24"/>
        </w:rPr>
        <w:t>позволяет</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оценить усилия коллектива и изменения, произошедшие в развитии обучающегося </w:t>
      </w:r>
      <w:proofErr w:type="gramStart"/>
      <w:r w:rsidRPr="00125FD4">
        <w:rPr>
          <w:rFonts w:ascii="Times New Roman" w:eastAsia="Times New Roman,Italic" w:hAnsi="Times New Roman" w:cs="Times New Roman"/>
          <w:bCs/>
          <w:iCs/>
          <w:color w:val="00000A"/>
          <w:sz w:val="24"/>
          <w:szCs w:val="24"/>
        </w:rPr>
        <w:t>с</w:t>
      </w:r>
      <w:proofErr w:type="gramEnd"/>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легкой умственной отсталостью (интеллектуальными нарушениями).</w:t>
      </w:r>
    </w:p>
    <w:p w:rsidR="00156F38" w:rsidRPr="00A11278" w:rsidRDefault="00156F38" w:rsidP="00A11278">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Результатом коррекционной работы является достижение ребенком с легкой</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умственной отсталостью (интеллектуальными нарушениями) планируемых</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результатов освоения АОП.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2.6. Программа внеурочной деятельности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2.6.1. Основные положения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Под внеурочной деятельностью понимается образовательная деятельность,</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направленная на достижение результатов освоения АОП и осуществляемая 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формах, отличных </w:t>
      </w:r>
      <w:proofErr w:type="gramStart"/>
      <w:r w:rsidRPr="00125FD4">
        <w:rPr>
          <w:rFonts w:ascii="Times New Roman" w:eastAsia="Times New Roman,Italic" w:hAnsi="Times New Roman" w:cs="Times New Roman"/>
          <w:bCs/>
          <w:iCs/>
          <w:color w:val="00000A"/>
          <w:sz w:val="24"/>
          <w:szCs w:val="24"/>
        </w:rPr>
        <w:t>от</w:t>
      </w:r>
      <w:proofErr w:type="gramEnd"/>
      <w:r w:rsidRPr="00125FD4">
        <w:rPr>
          <w:rFonts w:ascii="Times New Roman" w:eastAsia="Times New Roman,Italic" w:hAnsi="Times New Roman" w:cs="Times New Roman"/>
          <w:bCs/>
          <w:iCs/>
          <w:color w:val="00000A"/>
          <w:sz w:val="24"/>
          <w:szCs w:val="24"/>
        </w:rPr>
        <w:t xml:space="preserve"> классно-урочной. Внеурочная деятельность объединяет все,</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кроме учебной, виды деятельности обучающихся, в которых возможно 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целесообразно решение задач их воспитания и социализации.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Сущность и основное назначение внеурочной деятельности заключается 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обеспечении дополнительных условий для развития интересов, склонностей,</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способностей обучающихся с умственной отсталостью (интеллектуальными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нарушениями), организации их свободного времени.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Внеурочная деятельность ориентирована на создание условий для:</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расширения опыта поведения, деятельности и общения;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 xml:space="preserve">творческой </w:t>
      </w:r>
      <w:r w:rsidRPr="00125FD4">
        <w:rPr>
          <w:rFonts w:ascii="Times New Roman" w:eastAsia="Times New Roman,Italic" w:hAnsi="Times New Roman" w:cs="Times New Roman"/>
          <w:bCs/>
          <w:iCs/>
          <w:color w:val="00000A"/>
          <w:sz w:val="24"/>
          <w:szCs w:val="24"/>
        </w:rPr>
        <w:t xml:space="preserve">самореализации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xml:space="preserve"> с умственной отсталостью</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(интеллектуальными нарушениями) в комфортной развивающей среде,</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стимулирующей возникновение личностного интереса к различным аспектам</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жизнедеятельности;</w:t>
      </w:r>
    </w:p>
    <w:p w:rsidR="00156F38"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позитивного отношения к окружающей действительности; </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социального</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становления обучающегося в процессе общения и совместной деятельности </w:t>
      </w:r>
      <w:proofErr w:type="gramStart"/>
      <w:r w:rsidRPr="00125FD4">
        <w:rPr>
          <w:rFonts w:ascii="Times New Roman" w:eastAsia="Times New Roman,Italic" w:hAnsi="Times New Roman" w:cs="Times New Roman"/>
          <w:bCs/>
          <w:iCs/>
          <w:color w:val="00000A"/>
          <w:sz w:val="24"/>
          <w:szCs w:val="24"/>
        </w:rPr>
        <w:t>в</w:t>
      </w:r>
      <w:proofErr w:type="gramEnd"/>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детском </w:t>
      </w:r>
      <w:proofErr w:type="gramStart"/>
      <w:r w:rsidRPr="00125FD4">
        <w:rPr>
          <w:rFonts w:ascii="Times New Roman" w:eastAsia="Times New Roman,Italic" w:hAnsi="Times New Roman" w:cs="Times New Roman"/>
          <w:bCs/>
          <w:iCs/>
          <w:color w:val="00000A"/>
          <w:sz w:val="24"/>
          <w:szCs w:val="24"/>
        </w:rPr>
        <w:t>сообществе</w:t>
      </w:r>
      <w:proofErr w:type="gramEnd"/>
      <w:r w:rsidRPr="00125FD4">
        <w:rPr>
          <w:rFonts w:ascii="Times New Roman" w:eastAsia="Times New Roman,Italic" w:hAnsi="Times New Roman" w:cs="Times New Roman"/>
          <w:bCs/>
          <w:iCs/>
          <w:color w:val="00000A"/>
          <w:sz w:val="24"/>
          <w:szCs w:val="24"/>
        </w:rPr>
        <w:t>, активного взаимодействия со сверстниками и педагогами;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профессионального самоопределения, необходимого для успешной</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реализации дальнейших жизненных планов обучающихся.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Основными целями внеурочной деятельности являются создание условий</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для достижения обучающимися необходимого для жизни в обществе</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социального опыта и формирования принимаемой обществом системы</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ценностей, всестороннего развития и социализации каждого обучающегося с</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умственной отсталостью (интеллектуальными нарушениями), создание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воспитывающей среды, обеспечивающей развитие социальных, интеллектуальных</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интересов учащихся в свободное время.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Основные задачи: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коррекция всех компонентов психофизического, интеллектуального,</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личностного развития обучающихся с умственной отсталостью</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(интеллектуальными нарушениями) с учетом их возрастных 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индивидуальных особенностей;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развитие активности, самостоятельности и независимости 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повседневной жизни;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развитие возможных избирательных способностей и интересов ребенка</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 разных видах деятельности;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формирование основ нравственного самосознания личности, умения</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правильно оценивать окружающее и самих себя;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формирование эстетических потребностей, ценностей и чувств;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lastRenderedPageBreak/>
        <w:t>развитие трудолюбия, способности к преодолению трудностей,</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целеустремлённости и настойчивости в достижении результата;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расширение представлений ребенка о мире и о себе, его социального</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опыта;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формирование положительного отношения к базовым общественным</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ценностям;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формирование умений, навыков социального общения людей;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расширение круга общения, выход обучающегося за пределы семьи 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школы;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развитие навыков осуществления сотрудничества с педагогами,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сверстниками, родителями, старшими детьми в решении общих</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проблем;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укрепление доверия к другим людям;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развитие доброжелательности и эмоциональной отзывчивости,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понимания других людей и сопереживания им.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2.6.2. Основные направления и формы организации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внеурочной деятельности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 соответствии с требованиями Стандарта время, отводимое на внеурочную</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деятельность (с учетом часов на коррекционно-развивающую область), составляет 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течение 9 учебных лет не более 3050 часов, в течение 12 учебных лет не более 4070</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часов, в течение 13 учебных лет не более 4400 часов.</w:t>
      </w:r>
    </w:p>
    <w:p w:rsidR="00156F38"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К основным направлениям внеурочной деятельности относятся:</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коррекционно-развивающее, </w:t>
      </w:r>
      <w:proofErr w:type="gramStart"/>
      <w:r w:rsidRPr="00125FD4">
        <w:rPr>
          <w:rFonts w:ascii="Times New Roman" w:eastAsia="Times New Roman,Italic" w:hAnsi="Times New Roman" w:cs="Times New Roman"/>
          <w:bCs/>
          <w:iCs/>
          <w:color w:val="00000A"/>
          <w:sz w:val="24"/>
          <w:szCs w:val="24"/>
        </w:rPr>
        <w:t>духовно-нравственное</w:t>
      </w:r>
      <w:proofErr w:type="gramEnd"/>
      <w:r w:rsidRPr="00125FD4">
        <w:rPr>
          <w:rFonts w:ascii="Times New Roman" w:eastAsia="Times New Roman,Italic" w:hAnsi="Times New Roman" w:cs="Times New Roman"/>
          <w:bCs/>
          <w:iCs/>
          <w:color w:val="00000A"/>
          <w:sz w:val="24"/>
          <w:szCs w:val="24"/>
        </w:rPr>
        <w:t>, спортивно-оздоровительное,</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общекультурное, социальное. </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Содержание коррекционно-развивающего</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направления регламентируется содержанием соответствующей области,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представленной в учебном плане.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Данные направления являются содержательным ориентиром для разработки</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соответствующих программ.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При этом учитывается, что формы, содержание внеурочной деятельности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соответствуют общим целям, задачам и результатам воспитания.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Результативность внеурочной деятельности предполагает: приобретение</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обучающимися с умственной отсталостью (интеллектуальными нарушениями)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социального знания, формирования положительного отношения к базовым</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ценностям, приобретения опыта самостоятельного общественного действия.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t>Базовые национальные ценности российского общества: патриотизм,</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социальная солидарность, гражданственность, семья, здоровье, труд и творчество,</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наука, традиционные религии России, искусство и литература, природа,</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человечество.</w:t>
      </w:r>
      <w:proofErr w:type="gramEnd"/>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Внеурочная деятельность объединяет все виды деятельности обучающихся</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(кроме учебной деятельности на уроке), в которых возможно и целесообразно</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решение задач их воспитания и социализации. Содержание внеурочной</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деятельности обучающихся с умственной отсталостью (интеллектуальными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нарушениями) складывается из совокупности направлений, форм и конкретных</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видов деятельности. Программы проектируются на основе различных видов</w:t>
      </w:r>
      <w:r w:rsidR="00521C8F">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деятельности, что, в свою очередь, позволяет создавать разные их варианты с</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учетом возможностей и </w:t>
      </w:r>
      <w:proofErr w:type="gramStart"/>
      <w:r w:rsidRPr="00125FD4">
        <w:rPr>
          <w:rFonts w:ascii="Times New Roman" w:eastAsia="Times New Roman,Italic" w:hAnsi="Times New Roman" w:cs="Times New Roman"/>
          <w:bCs/>
          <w:iCs/>
          <w:color w:val="00000A"/>
          <w:sz w:val="24"/>
          <w:szCs w:val="24"/>
        </w:rPr>
        <w:t>потребностей</w:t>
      </w:r>
      <w:proofErr w:type="gramEnd"/>
      <w:r w:rsidRPr="00125FD4">
        <w:rPr>
          <w:rFonts w:ascii="Times New Roman" w:eastAsia="Times New Roman,Italic" w:hAnsi="Times New Roman" w:cs="Times New Roman"/>
          <w:bCs/>
          <w:iCs/>
          <w:color w:val="00000A"/>
          <w:sz w:val="24"/>
          <w:szCs w:val="24"/>
        </w:rPr>
        <w:t xml:space="preserve"> обучающихся с умственной отсталостью (интеллектуальными нарушениями).</w:t>
      </w:r>
    </w:p>
    <w:p w:rsidR="00156F38" w:rsidRPr="00DE1F4C" w:rsidRDefault="00156F38" w:rsidP="00DE1F4C">
      <w:pPr>
        <w:spacing w:line="240" w:lineRule="auto"/>
        <w:ind w:firstLine="709"/>
        <w:rPr>
          <w:rFonts w:ascii="Times New Roman" w:hAnsi="Times New Roman"/>
          <w:sz w:val="24"/>
          <w:szCs w:val="24"/>
        </w:rPr>
      </w:pPr>
      <w:r w:rsidRPr="00456600">
        <w:rPr>
          <w:rFonts w:ascii="Times New Roman" w:eastAsia="Times New Roman,Italic" w:hAnsi="Times New Roman" w:cs="Times New Roman"/>
          <w:bCs/>
          <w:iCs/>
          <w:color w:val="00000A"/>
          <w:sz w:val="24"/>
          <w:szCs w:val="24"/>
        </w:rPr>
        <w:t xml:space="preserve">Виды внеурочной деятельности в рамках основных направлений, кроме коррекционно-развивающей, не закреплены в требованиях Стандарта. Для их реализации в </w:t>
      </w:r>
      <w:r w:rsidRPr="00456600">
        <w:rPr>
          <w:rFonts w:ascii="Times New Roman" w:eastAsia="Times New Roman,Italic" w:hAnsi="Times New Roman" w:cs="Times New Roman"/>
          <w:bCs/>
          <w:iCs/>
          <w:color w:val="000000"/>
          <w:sz w:val="24"/>
          <w:szCs w:val="24"/>
        </w:rPr>
        <w:t xml:space="preserve">МКОУ Большехабыкская  СОШ  </w:t>
      </w:r>
      <w:r w:rsidRPr="00456600">
        <w:rPr>
          <w:rFonts w:ascii="Times New Roman" w:eastAsia="Times New Roman,Italic" w:hAnsi="Times New Roman" w:cs="Times New Roman"/>
          <w:bCs/>
          <w:iCs/>
          <w:color w:val="00000A"/>
          <w:sz w:val="24"/>
          <w:szCs w:val="24"/>
        </w:rPr>
        <w:t xml:space="preserve">организуется: </w:t>
      </w:r>
      <w:r w:rsidRPr="00456600">
        <w:rPr>
          <w:rFonts w:ascii="Times New Roman" w:hAnsi="Times New Roman"/>
          <w:sz w:val="24"/>
          <w:szCs w:val="24"/>
        </w:rPr>
        <w:t>коррекционно-развивающее, спортивно-оздоровительное, духовно-нравственное, социальное, общекультурное  в таких формах как индивидуальные и групповые занятия, экскурсии, кружки, секции, соревнования, общественно полезные практики и т. д.</w:t>
      </w:r>
      <w:r w:rsidR="00DE1F4C">
        <w:rPr>
          <w:rFonts w:ascii="Times New Roman" w:hAnsi="Times New Roman"/>
          <w:sz w:val="24"/>
          <w:szCs w:val="24"/>
        </w:rPr>
        <w:t xml:space="preserve"> </w:t>
      </w:r>
      <w:r w:rsidRPr="00521C8F">
        <w:rPr>
          <w:rFonts w:ascii="Times New Roman" w:hAnsi="Times New Roman"/>
          <w:sz w:val="24"/>
          <w:szCs w:val="24"/>
        </w:rPr>
        <w:t>Направления внеурочной деятельности реализуются классными руководителями, педагогами дополнительного образования, старшей вожатой</w:t>
      </w:r>
      <w:proofErr w:type="gramStart"/>
      <w:r w:rsidRPr="00521C8F">
        <w:rPr>
          <w:rFonts w:ascii="Times New Roman" w:hAnsi="Times New Roman"/>
          <w:sz w:val="24"/>
          <w:szCs w:val="24"/>
        </w:rPr>
        <w:t>.</w:t>
      </w:r>
      <w:proofErr w:type="gramEnd"/>
      <w:r w:rsidRPr="00521C8F">
        <w:rPr>
          <w:rFonts w:ascii="Times New Roman" w:eastAsia="Times New Roman,Italic" w:hAnsi="Times New Roman" w:cs="Times New Roman"/>
          <w:bCs/>
          <w:iCs/>
          <w:color w:val="000000"/>
          <w:sz w:val="24"/>
          <w:szCs w:val="24"/>
        </w:rPr>
        <w:t xml:space="preserve"> (</w:t>
      </w:r>
      <w:proofErr w:type="gramStart"/>
      <w:r w:rsidRPr="00521C8F">
        <w:rPr>
          <w:rFonts w:ascii="Times New Roman" w:eastAsia="Times New Roman,Italic" w:hAnsi="Times New Roman" w:cs="Times New Roman"/>
          <w:bCs/>
          <w:iCs/>
          <w:color w:val="000000"/>
          <w:sz w:val="24"/>
          <w:szCs w:val="24"/>
        </w:rPr>
        <w:t>о</w:t>
      </w:r>
      <w:proofErr w:type="gramEnd"/>
      <w:r w:rsidRPr="00521C8F">
        <w:rPr>
          <w:rFonts w:ascii="Times New Roman" w:eastAsia="Times New Roman,Italic" w:hAnsi="Times New Roman" w:cs="Times New Roman"/>
          <w:bCs/>
          <w:iCs/>
          <w:color w:val="000000"/>
          <w:sz w:val="24"/>
          <w:szCs w:val="24"/>
        </w:rPr>
        <w:t>птимизационная модель</w:t>
      </w:r>
      <w:r w:rsidRPr="00521C8F">
        <w:rPr>
          <w:rFonts w:ascii="Times New Roman" w:hAnsi="Times New Roman"/>
          <w:sz w:val="24"/>
          <w:szCs w:val="24"/>
        </w:rPr>
        <w:t>) Внеурочная деятельность осуществляется во второй половине, регламентируется расписанием, планом работы школы на месяц</w:t>
      </w:r>
      <w:r>
        <w:rPr>
          <w:rFonts w:ascii="Times New Roman" w:hAnsi="Times New Roman"/>
          <w:sz w:val="26"/>
          <w:szCs w:val="26"/>
        </w:rPr>
        <w:t>.</w:t>
      </w:r>
      <w:r>
        <w:rPr>
          <w:rFonts w:ascii="Times New Roman" w:eastAsia="Times New Roman,Italic" w:hAnsi="Times New Roman" w:cs="Times New Roman"/>
          <w:bCs/>
          <w:iCs/>
          <w:color w:val="000000"/>
          <w:sz w:val="24"/>
          <w:szCs w:val="24"/>
        </w:rPr>
        <w:t xml:space="preserve"> </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lastRenderedPageBreak/>
        <w:t>Внеурочная деятельность способствует социальной интеграции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обучающихся с умственной отсталостью (интеллектуальными нарушениями) путем</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организации и проведения мероприятий (воспитательных, культурно-</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развлекательных, спортивно-оздоровительных и иных </w:t>
      </w:r>
      <w:proofErr w:type="spellStart"/>
      <w:r w:rsidRPr="00125FD4">
        <w:rPr>
          <w:rFonts w:ascii="Times New Roman" w:eastAsia="Times New Roman,Italic" w:hAnsi="Times New Roman" w:cs="Times New Roman"/>
          <w:bCs/>
          <w:iCs/>
          <w:color w:val="00000A"/>
          <w:sz w:val="24"/>
          <w:szCs w:val="24"/>
        </w:rPr>
        <w:t>досуговых</w:t>
      </w:r>
      <w:proofErr w:type="spellEnd"/>
      <w:r w:rsidRPr="00125FD4">
        <w:rPr>
          <w:rFonts w:ascii="Times New Roman" w:eastAsia="Times New Roman,Italic" w:hAnsi="Times New Roman" w:cs="Times New Roman"/>
          <w:bCs/>
          <w:iCs/>
          <w:color w:val="00000A"/>
          <w:sz w:val="24"/>
          <w:szCs w:val="24"/>
        </w:rPr>
        <w:t xml:space="preserve"> мероприятий), 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которых предусмотрена совместная деятельность обучающихся разных детей (с</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ограничениями здоровья и без таковых) с участием различных организаций. Виды</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совместной внеурочной деятельности подбираются с учетом возможностей 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интересов как обучающихся с умственной отсталостью (интеллектуальными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нарушениями), так и их обычно развивающихся сверстников.</w:t>
      </w:r>
    </w:p>
    <w:p w:rsidR="00156F38" w:rsidRPr="00DE1F4C" w:rsidRDefault="00156F38" w:rsidP="00DE1F4C">
      <w:pPr>
        <w:autoSpaceDE w:val="0"/>
        <w:autoSpaceDN w:val="0"/>
        <w:adjustRightInd w:val="0"/>
        <w:spacing w:after="0" w:line="240" w:lineRule="auto"/>
        <w:rPr>
          <w:rFonts w:ascii="Times New Roman" w:eastAsia="Times New Roman,Italic" w:hAnsi="Times New Roman" w:cs="Times New Roman"/>
          <w:bCs/>
          <w:iCs/>
          <w:sz w:val="24"/>
          <w:szCs w:val="24"/>
        </w:rPr>
      </w:pPr>
      <w:r w:rsidRPr="00041060">
        <w:rPr>
          <w:rFonts w:ascii="Times New Roman" w:eastAsia="Times New Roman,Italic" w:hAnsi="Times New Roman" w:cs="Times New Roman"/>
          <w:bCs/>
          <w:iCs/>
          <w:sz w:val="24"/>
          <w:szCs w:val="24"/>
        </w:rPr>
        <w:t xml:space="preserve">В период </w:t>
      </w:r>
      <w:r>
        <w:rPr>
          <w:rFonts w:ascii="Times New Roman" w:eastAsia="Times New Roman,Italic" w:hAnsi="Times New Roman" w:cs="Times New Roman"/>
          <w:bCs/>
          <w:iCs/>
          <w:sz w:val="24"/>
          <w:szCs w:val="24"/>
        </w:rPr>
        <w:t xml:space="preserve">летних каникул </w:t>
      </w:r>
      <w:proofErr w:type="spellStart"/>
      <w:proofErr w:type="gramStart"/>
      <w:r w:rsidRPr="00041060">
        <w:rPr>
          <w:rFonts w:ascii="Times New Roman" w:eastAsia="Times New Roman,Italic" w:hAnsi="Times New Roman" w:cs="Times New Roman"/>
          <w:bCs/>
          <w:iCs/>
          <w:sz w:val="24"/>
          <w:szCs w:val="24"/>
        </w:rPr>
        <w:t>каникул</w:t>
      </w:r>
      <w:proofErr w:type="spellEnd"/>
      <w:proofErr w:type="gramEnd"/>
      <w:r w:rsidRPr="00041060">
        <w:rPr>
          <w:rFonts w:ascii="Times New Roman" w:eastAsia="Times New Roman,Italic" w:hAnsi="Times New Roman" w:cs="Times New Roman"/>
          <w:bCs/>
          <w:iCs/>
          <w:sz w:val="24"/>
          <w:szCs w:val="24"/>
        </w:rPr>
        <w:t xml:space="preserve"> для продолжения внеурочной деятельности функционирует лагерь дневного пребывания</w:t>
      </w:r>
      <w:r w:rsidR="00DE1F4C">
        <w:rPr>
          <w:rFonts w:ascii="Times New Roman" w:eastAsia="Times New Roman,Italic" w:hAnsi="Times New Roman" w:cs="Times New Roman"/>
          <w:bCs/>
          <w:iCs/>
          <w:sz w:val="24"/>
          <w:szCs w:val="24"/>
        </w:rPr>
        <w:t>.</w:t>
      </w:r>
      <w:r w:rsidRPr="00041060">
        <w:rPr>
          <w:rFonts w:ascii="Times New Roman" w:eastAsia="Times New Roman,Italic" w:hAnsi="Times New Roman" w:cs="Times New Roman"/>
          <w:bCs/>
          <w:iCs/>
          <w:sz w:val="24"/>
          <w:szCs w:val="24"/>
        </w:rPr>
        <w:t xml:space="preserve"> </w:t>
      </w:r>
      <w:r w:rsidR="00DE1F4C">
        <w:rPr>
          <w:rFonts w:ascii="Times New Roman" w:eastAsia="Times New Roman,Italic" w:hAnsi="Times New Roman" w:cs="Times New Roman"/>
          <w:bCs/>
          <w:iCs/>
          <w:sz w:val="24"/>
          <w:szCs w:val="24"/>
        </w:rPr>
        <w:t xml:space="preserve"> </w:t>
      </w:r>
      <w:r w:rsidRPr="00125FD4">
        <w:rPr>
          <w:rFonts w:ascii="Times New Roman" w:eastAsia="Times New Roman,Italic" w:hAnsi="Times New Roman" w:cs="Times New Roman"/>
          <w:bCs/>
          <w:iCs/>
          <w:color w:val="00000A"/>
          <w:sz w:val="24"/>
          <w:szCs w:val="24"/>
        </w:rPr>
        <w:t>В качестве организационного механизма реализации внеурочной деятельности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в </w:t>
      </w:r>
      <w:r>
        <w:rPr>
          <w:rFonts w:ascii="Times New Roman" w:eastAsia="Times New Roman,Italic" w:hAnsi="Times New Roman" w:cs="Times New Roman"/>
          <w:bCs/>
          <w:iCs/>
          <w:color w:val="000000"/>
          <w:sz w:val="24"/>
          <w:szCs w:val="24"/>
        </w:rPr>
        <w:t>МК</w:t>
      </w:r>
      <w:r w:rsidRPr="00125FD4">
        <w:rPr>
          <w:rFonts w:ascii="Times New Roman" w:eastAsia="Times New Roman,Italic" w:hAnsi="Times New Roman" w:cs="Times New Roman"/>
          <w:bCs/>
          <w:iCs/>
          <w:color w:val="000000"/>
          <w:sz w:val="24"/>
          <w:szCs w:val="24"/>
        </w:rPr>
        <w:t>ОУ</w:t>
      </w:r>
      <w:r>
        <w:rPr>
          <w:rFonts w:ascii="Times New Roman" w:eastAsia="Times New Roman,Italic" w:hAnsi="Times New Roman" w:cs="Times New Roman"/>
          <w:bCs/>
          <w:iCs/>
          <w:color w:val="000000"/>
          <w:sz w:val="24"/>
          <w:szCs w:val="24"/>
        </w:rPr>
        <w:t xml:space="preserve"> Большехабыкская  СОШ </w:t>
      </w:r>
      <w:r w:rsidRPr="00125FD4">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A"/>
          <w:sz w:val="24"/>
          <w:szCs w:val="24"/>
        </w:rPr>
        <w:t>используется план внеурочной деятельности.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План внеурочной деятельности - нормативный документ </w:t>
      </w:r>
      <w:r>
        <w:rPr>
          <w:rFonts w:ascii="Times New Roman" w:eastAsia="Times New Roman,Italic" w:hAnsi="Times New Roman" w:cs="Times New Roman"/>
          <w:bCs/>
          <w:iCs/>
          <w:color w:val="000000"/>
          <w:sz w:val="24"/>
          <w:szCs w:val="24"/>
        </w:rPr>
        <w:t>МК</w:t>
      </w:r>
      <w:r w:rsidRPr="00125FD4">
        <w:rPr>
          <w:rFonts w:ascii="Times New Roman" w:eastAsia="Times New Roman,Italic" w:hAnsi="Times New Roman" w:cs="Times New Roman"/>
          <w:bCs/>
          <w:iCs/>
          <w:color w:val="000000"/>
          <w:sz w:val="24"/>
          <w:szCs w:val="24"/>
        </w:rPr>
        <w:t>ОУ</w:t>
      </w:r>
      <w:r>
        <w:rPr>
          <w:rFonts w:ascii="Times New Roman" w:eastAsia="Times New Roman,Italic" w:hAnsi="Times New Roman" w:cs="Times New Roman"/>
          <w:bCs/>
          <w:iCs/>
          <w:color w:val="000000"/>
          <w:sz w:val="24"/>
          <w:szCs w:val="24"/>
        </w:rPr>
        <w:t xml:space="preserve"> Большехабыкская  СОШ, </w:t>
      </w:r>
      <w:r w:rsidRPr="00125FD4">
        <w:rPr>
          <w:rFonts w:ascii="Times New Roman" w:eastAsia="Times New Roman,Italic" w:hAnsi="Times New Roman" w:cs="Times New Roman"/>
          <w:bCs/>
          <w:iCs/>
          <w:color w:val="00000A"/>
          <w:sz w:val="24"/>
          <w:szCs w:val="24"/>
        </w:rPr>
        <w:t>который определяет общий объем внеурочной деятельности обучающихся с</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умственной отсталостью (интеллектуальными </w:t>
      </w:r>
      <w:r>
        <w:rPr>
          <w:rFonts w:ascii="Times New Roman" w:eastAsia="Times New Roman,Italic" w:hAnsi="Times New Roman" w:cs="Times New Roman"/>
          <w:bCs/>
          <w:iCs/>
          <w:color w:val="00000A"/>
          <w:sz w:val="24"/>
          <w:szCs w:val="24"/>
        </w:rPr>
        <w:t xml:space="preserve">нарушениями), состав и структуру </w:t>
      </w:r>
      <w:r w:rsidRPr="00125FD4">
        <w:rPr>
          <w:rFonts w:ascii="Times New Roman" w:eastAsia="Times New Roman,Italic" w:hAnsi="Times New Roman" w:cs="Times New Roman"/>
          <w:bCs/>
          <w:iCs/>
          <w:color w:val="00000A"/>
          <w:sz w:val="24"/>
          <w:szCs w:val="24"/>
        </w:rPr>
        <w:t>направлений внеурочной деятельности по годам обучения.</w:t>
      </w:r>
    </w:p>
    <w:p w:rsidR="00734A4A" w:rsidRDefault="00734A4A" w:rsidP="00734A4A">
      <w:pPr>
        <w:spacing w:after="0" w:line="240" w:lineRule="auto"/>
        <w:ind w:firstLine="708"/>
        <w:jc w:val="both"/>
        <w:rPr>
          <w:rFonts w:ascii="Times New Roman" w:hAnsi="Times New Roman" w:cs="Times New Roman"/>
          <w:sz w:val="24"/>
          <w:szCs w:val="24"/>
        </w:rPr>
      </w:pPr>
      <w:r>
        <w:rPr>
          <w:rFonts w:ascii="Times New Roman" w:hAnsi="Times New Roman" w:cs="Times New Roman"/>
          <w:b/>
          <w:bCs/>
          <w:sz w:val="24"/>
          <w:szCs w:val="24"/>
        </w:rPr>
        <w:t>Специфика внеурочной деятельности</w:t>
      </w:r>
      <w:r>
        <w:rPr>
          <w:rFonts w:ascii="Times New Roman" w:hAnsi="Times New Roman" w:cs="Times New Roman"/>
          <w:sz w:val="24"/>
          <w:szCs w:val="24"/>
        </w:rPr>
        <w:t xml:space="preserve"> заключается в том, что в условиях общеобразовательного учреждения ребѐнок получает возможность подключиться к занятиям по интересам, познать новый способ существования – </w:t>
      </w:r>
      <w:proofErr w:type="spellStart"/>
      <w:r>
        <w:rPr>
          <w:rFonts w:ascii="Times New Roman" w:hAnsi="Times New Roman" w:cs="Times New Roman"/>
          <w:sz w:val="24"/>
          <w:szCs w:val="24"/>
        </w:rPr>
        <w:t>безоценочный</w:t>
      </w:r>
      <w:proofErr w:type="spellEnd"/>
      <w:r>
        <w:rPr>
          <w:rFonts w:ascii="Times New Roman" w:hAnsi="Times New Roman" w:cs="Times New Roman"/>
          <w:sz w:val="24"/>
          <w:szCs w:val="24"/>
        </w:rPr>
        <w:t>, при этом обеспечивающий достижение успеха благодаря его способностям независимо от успеваемости по обязательным учебным дисциплинам. Внеурочная деятельность опирается на содержание основного образования, интегрирует с ним, что позволяет сблизить процессы воспитания, обучения и развития, решая тем самым одну из наиболее сложных проблем современной педагогики. В процессе совместной творческой деятельности учителя и обучающегося происходит становление личности ребенка.</w:t>
      </w:r>
    </w:p>
    <w:p w:rsidR="00734A4A" w:rsidRDefault="00734A4A" w:rsidP="00734A4A">
      <w:pPr>
        <w:spacing w:after="0" w:line="240" w:lineRule="auto"/>
        <w:ind w:firstLine="708"/>
        <w:jc w:val="both"/>
        <w:rPr>
          <w:rFonts w:asciiTheme="majorBidi" w:hAnsiTheme="majorBidi" w:cstheme="majorBidi"/>
          <w:sz w:val="24"/>
          <w:szCs w:val="24"/>
        </w:rPr>
      </w:pPr>
      <w:r>
        <w:rPr>
          <w:rFonts w:asciiTheme="majorBidi" w:hAnsiTheme="majorBidi" w:cstheme="majorBidi"/>
          <w:sz w:val="24"/>
          <w:szCs w:val="24"/>
        </w:rPr>
        <w:t>В 2016-2017 учебном году в  первом классе обучаются два ребенка с ограниченными возможностями здоровья: легкая умственная отсталост</w:t>
      </w:r>
      <w:proofErr w:type="gramStart"/>
      <w:r>
        <w:rPr>
          <w:rFonts w:asciiTheme="majorBidi" w:hAnsiTheme="majorBidi" w:cstheme="majorBidi"/>
          <w:sz w:val="24"/>
          <w:szCs w:val="24"/>
        </w:rPr>
        <w:t>ь(</w:t>
      </w:r>
      <w:proofErr w:type="gramEnd"/>
      <w:r>
        <w:rPr>
          <w:rFonts w:asciiTheme="majorBidi" w:hAnsiTheme="majorBidi" w:cstheme="majorBidi"/>
          <w:sz w:val="24"/>
          <w:szCs w:val="24"/>
        </w:rPr>
        <w:t xml:space="preserve">интеллектуальные нарушения) – 1 учащийся (полная инклюзия), НОДА (6.2.) -1 учащийся(частичная инклюзия). </w:t>
      </w:r>
      <w:r>
        <w:rPr>
          <w:rFonts w:ascii="Times New Roman" w:hAnsi="Times New Roman" w:cs="Times New Roman"/>
          <w:sz w:val="24"/>
          <w:szCs w:val="24"/>
        </w:rPr>
        <w:t>Инклюзивное образование для них предусмотрено  через следующие модели:</w:t>
      </w:r>
    </w:p>
    <w:p w:rsidR="00734A4A" w:rsidRDefault="00734A4A" w:rsidP="00734A4A">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полная инклюзия –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с ограниченными возможностями здоровья (самостоятельно или в сопровождении </w:t>
      </w:r>
      <w:proofErr w:type="spellStart"/>
      <w:r>
        <w:rPr>
          <w:rFonts w:ascii="Times New Roman" w:hAnsi="Times New Roman" w:cs="Times New Roman"/>
          <w:sz w:val="24"/>
          <w:szCs w:val="24"/>
        </w:rPr>
        <w:t>тьютора</w:t>
      </w:r>
      <w:proofErr w:type="spellEnd"/>
      <w:r>
        <w:rPr>
          <w:rFonts w:ascii="Times New Roman" w:hAnsi="Times New Roman" w:cs="Times New Roman"/>
          <w:sz w:val="24"/>
          <w:szCs w:val="24"/>
        </w:rPr>
        <w:t xml:space="preserve">), которые посещают Школу учреждения наряду со сверстниками, не имеющими нарушений развития, и обучаются по АОП, в соответствие с учебным планом, а также могут посещать кружки, клубы, внеклассные общешкольные мероприятия, праздники, развлечения и др.; </w:t>
      </w:r>
    </w:p>
    <w:p w:rsidR="00734A4A" w:rsidRDefault="00734A4A" w:rsidP="00734A4A">
      <w:pPr>
        <w:spacing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 частичная инклюзия – обучающиеся с ограниченными возможностями здоровья, которые совмещают обучение по индивидуальному учебному плану с посещением Школы и обучаются по АОП, по индивидуальным учебным планам по согласованию с родителями (законными представителями), а также посещают индивидуальные занятия в Школе, участвуют в режимных моментах, праздничных мероприятиях, развлечениях совместно с детьми, не имеющими нарушений в развитии.</w:t>
      </w:r>
      <w:proofErr w:type="gramEnd"/>
      <w:r>
        <w:rPr>
          <w:rFonts w:ascii="Times New Roman" w:hAnsi="Times New Roman" w:cs="Times New Roman"/>
          <w:sz w:val="24"/>
          <w:szCs w:val="24"/>
        </w:rPr>
        <w:t xml:space="preserve"> Они могут посещать кружки, внеклассные мероприятия, если это не противоречит рекомендациям </w:t>
      </w:r>
      <w:proofErr w:type="spellStart"/>
      <w:r>
        <w:rPr>
          <w:rFonts w:ascii="Times New Roman" w:hAnsi="Times New Roman" w:cs="Times New Roman"/>
          <w:sz w:val="24"/>
          <w:szCs w:val="24"/>
        </w:rPr>
        <w:t>психолого-медико-педагогической</w:t>
      </w:r>
      <w:proofErr w:type="spellEnd"/>
      <w:r>
        <w:rPr>
          <w:rFonts w:ascii="Times New Roman" w:hAnsi="Times New Roman" w:cs="Times New Roman"/>
          <w:sz w:val="24"/>
          <w:szCs w:val="24"/>
        </w:rPr>
        <w:t xml:space="preserve"> комиссии.  </w:t>
      </w:r>
      <w:r w:rsidR="00156F38" w:rsidRPr="00D35A57">
        <w:rPr>
          <w:rFonts w:asciiTheme="majorBidi" w:hAnsiTheme="majorBidi" w:cstheme="majorBidi"/>
          <w:sz w:val="24"/>
          <w:szCs w:val="24"/>
        </w:rPr>
        <w:t xml:space="preserve">                          </w:t>
      </w:r>
      <w:r>
        <w:rPr>
          <w:rFonts w:asciiTheme="majorBidi" w:hAnsiTheme="majorBidi" w:cstheme="majorBidi"/>
          <w:sz w:val="24"/>
          <w:szCs w:val="24"/>
        </w:rPr>
        <w:t xml:space="preserve">                             </w:t>
      </w:r>
      <w:r w:rsidR="00156F38" w:rsidRPr="00D35A57">
        <w:rPr>
          <w:rFonts w:asciiTheme="majorBidi" w:hAnsiTheme="majorBidi" w:cstheme="majorBidi"/>
          <w:sz w:val="24"/>
          <w:szCs w:val="24"/>
        </w:rPr>
        <w:t xml:space="preserve">                                                               </w:t>
      </w:r>
    </w:p>
    <w:p w:rsidR="00156F38" w:rsidRPr="00734A4A" w:rsidRDefault="00156F38" w:rsidP="00734A4A">
      <w:pPr>
        <w:spacing w:line="240" w:lineRule="auto"/>
        <w:ind w:firstLine="709"/>
        <w:jc w:val="both"/>
        <w:rPr>
          <w:rFonts w:ascii="Times New Roman" w:hAnsi="Times New Roman" w:cs="Times New Roman"/>
          <w:sz w:val="24"/>
          <w:szCs w:val="24"/>
        </w:rPr>
      </w:pPr>
      <w:r w:rsidRPr="00D35A57">
        <w:rPr>
          <w:rFonts w:asciiTheme="majorBidi" w:hAnsiTheme="majorBidi" w:cstheme="majorBidi"/>
          <w:b/>
          <w:bCs/>
          <w:sz w:val="24"/>
          <w:szCs w:val="24"/>
        </w:rPr>
        <w:t xml:space="preserve"> План</w:t>
      </w:r>
      <w:r w:rsidR="00734A4A">
        <w:rPr>
          <w:rFonts w:ascii="Times New Roman" w:hAnsi="Times New Roman" w:cs="Times New Roman"/>
          <w:sz w:val="24"/>
          <w:szCs w:val="24"/>
        </w:rPr>
        <w:t xml:space="preserve"> </w:t>
      </w:r>
      <w:r w:rsidRPr="00D35A57">
        <w:rPr>
          <w:rFonts w:asciiTheme="majorBidi" w:hAnsiTheme="majorBidi" w:cstheme="majorBidi"/>
          <w:b/>
          <w:bCs/>
          <w:sz w:val="24"/>
          <w:szCs w:val="24"/>
        </w:rPr>
        <w:t xml:space="preserve">внеурочной деятельности  </w:t>
      </w:r>
      <w:r w:rsidRPr="00D35A57">
        <w:rPr>
          <w:rFonts w:asciiTheme="majorBidi" w:hAnsiTheme="majorBidi" w:cstheme="majorBidi"/>
          <w:b/>
          <w:bCs/>
          <w:color w:val="000000"/>
          <w:sz w:val="24"/>
          <w:szCs w:val="24"/>
        </w:rPr>
        <w:t>начального общего образования</w:t>
      </w:r>
    </w:p>
    <w:p w:rsidR="00156F38" w:rsidRPr="00D35A57" w:rsidRDefault="00156F38" w:rsidP="00D0100C">
      <w:pPr>
        <w:jc w:val="center"/>
        <w:rPr>
          <w:rFonts w:asciiTheme="majorBidi" w:hAnsiTheme="majorBidi" w:cstheme="majorBidi"/>
          <w:sz w:val="24"/>
          <w:szCs w:val="24"/>
        </w:rPr>
      </w:pPr>
      <w:r w:rsidRPr="00D35A57">
        <w:rPr>
          <w:rFonts w:asciiTheme="majorBidi" w:hAnsiTheme="majorBidi" w:cstheme="majorBidi"/>
          <w:sz w:val="24"/>
          <w:szCs w:val="24"/>
        </w:rPr>
        <w:t>Пояснительная записка</w:t>
      </w:r>
    </w:p>
    <w:p w:rsidR="00156F38" w:rsidRPr="00DE1F4C" w:rsidRDefault="00156F38" w:rsidP="00D0100C">
      <w:pPr>
        <w:spacing w:before="100" w:beforeAutospacing="1" w:after="0" w:line="240" w:lineRule="auto"/>
        <w:ind w:firstLine="567"/>
        <w:jc w:val="both"/>
        <w:rPr>
          <w:rFonts w:asciiTheme="majorBidi" w:hAnsiTheme="majorBidi" w:cstheme="majorBidi"/>
          <w:sz w:val="24"/>
          <w:szCs w:val="24"/>
        </w:rPr>
      </w:pPr>
      <w:r w:rsidRPr="00D35A57">
        <w:rPr>
          <w:rFonts w:asciiTheme="majorBidi" w:hAnsiTheme="majorBidi" w:cstheme="majorBidi"/>
          <w:sz w:val="24"/>
          <w:szCs w:val="24"/>
        </w:rPr>
        <w:t xml:space="preserve"> </w:t>
      </w:r>
      <w:r w:rsidRPr="00DE1F4C">
        <w:rPr>
          <w:rFonts w:asciiTheme="majorBidi" w:hAnsiTheme="majorBidi" w:cstheme="majorBidi"/>
          <w:sz w:val="24"/>
          <w:szCs w:val="24"/>
        </w:rPr>
        <w:t xml:space="preserve">Внеурочная деятельность является составной частью учебно-воспитательного процесса и одной из форм организации свободного времени учащихся. Внеурочная </w:t>
      </w:r>
      <w:r w:rsidRPr="00DE1F4C">
        <w:rPr>
          <w:rFonts w:asciiTheme="majorBidi" w:hAnsiTheme="majorBidi" w:cstheme="majorBidi"/>
          <w:sz w:val="24"/>
          <w:szCs w:val="24"/>
        </w:rPr>
        <w:lastRenderedPageBreak/>
        <w:t xml:space="preserve">деятельность понимается преимущественно как деятельность, организуемая во внеурочное время для удовлетворения потребностей учащихся в содержательном досуге, их участии в самоуправлении и общественно полезной деятельности.  </w:t>
      </w:r>
      <w:proofErr w:type="gramStart"/>
      <w:r w:rsidRPr="00DE1F4C">
        <w:rPr>
          <w:rFonts w:asciiTheme="majorBidi" w:hAnsiTheme="majorBidi" w:cstheme="majorBidi"/>
          <w:sz w:val="24"/>
          <w:szCs w:val="24"/>
        </w:rPr>
        <w:t xml:space="preserve">В качестве организационного механизма реализации внеурочной деятельности в МКОУ </w:t>
      </w:r>
      <w:r w:rsidRPr="00DE1F4C">
        <w:rPr>
          <w:rFonts w:asciiTheme="majorBidi" w:hAnsiTheme="majorBidi" w:cstheme="majorBidi"/>
          <w:color w:val="000000"/>
          <w:sz w:val="24"/>
          <w:szCs w:val="24"/>
        </w:rPr>
        <w:t xml:space="preserve">Большехабыкская средняя общеобразовательная школа </w:t>
      </w:r>
      <w:r w:rsidRPr="00DE1F4C">
        <w:rPr>
          <w:rFonts w:asciiTheme="majorBidi" w:hAnsiTheme="majorBidi" w:cstheme="majorBidi"/>
          <w:sz w:val="24"/>
          <w:szCs w:val="24"/>
        </w:rPr>
        <w:t>используется план внеурочной деятельности -  нормативный документ, который </w:t>
      </w:r>
      <w:r w:rsidRPr="00DE1F4C">
        <w:rPr>
          <w:rFonts w:asciiTheme="majorBidi" w:hAnsiTheme="majorBidi" w:cstheme="majorBidi"/>
          <w:color w:val="000000"/>
          <w:sz w:val="24"/>
          <w:szCs w:val="24"/>
        </w:rPr>
        <w:t>обеспечивает введение в действие и реализацию требований Федерального государственного образовательного стандарта начального общего образования, определяет общий и максимальный объем нагрузки обучающихся в рамках внеурочной деятельности, состав и структуру направлений и форм внеурочной деятельности по классам (годам обучения).</w:t>
      </w:r>
      <w:proofErr w:type="gramEnd"/>
      <w:r w:rsidRPr="00DE1F4C">
        <w:rPr>
          <w:rFonts w:asciiTheme="majorBidi" w:hAnsiTheme="majorBidi" w:cstheme="majorBidi"/>
          <w:color w:val="000000"/>
          <w:sz w:val="24"/>
          <w:szCs w:val="24"/>
        </w:rPr>
        <w:t xml:space="preserve">  </w:t>
      </w:r>
      <w:r w:rsidRPr="00DE1F4C">
        <w:rPr>
          <w:rFonts w:asciiTheme="majorBidi" w:hAnsiTheme="majorBidi" w:cstheme="majorBidi"/>
          <w:sz w:val="24"/>
          <w:szCs w:val="24"/>
        </w:rPr>
        <w:t xml:space="preserve">План внеурочной деятельности определяет направления внеурочной деятельности, формы организации, распределение часов,  содержание занятий,  создает условия для социального, культурного и профессионального самоопределения, творческой самореализации личности ребёнка. План внеурочной деятельности разработан на основе: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Письмо Министерства образования и науки РФ</w:t>
      </w:r>
      <w:r w:rsidRPr="00041060">
        <w:rPr>
          <w:rStyle w:val="apple-converted-space"/>
          <w:rFonts w:asciiTheme="majorBidi" w:hAnsiTheme="majorBidi" w:cstheme="majorBidi"/>
          <w:b/>
          <w:bCs/>
          <w:bdr w:val="none" w:sz="0" w:space="0" w:color="auto" w:frame="1"/>
        </w:rPr>
        <w:t> </w:t>
      </w:r>
      <w:r w:rsidRPr="00041060">
        <w:rPr>
          <w:rStyle w:val="af1"/>
          <w:rFonts w:asciiTheme="majorBidi" w:eastAsia="Calibri" w:hAnsiTheme="majorBidi" w:cstheme="majorBidi"/>
          <w:bdr w:val="none" w:sz="0" w:space="0" w:color="auto" w:frame="1"/>
        </w:rPr>
        <w:t>от 14 декабря 2015 г. № 09-3564</w:t>
      </w:r>
      <w:r w:rsidRPr="00041060">
        <w:rPr>
          <w:rStyle w:val="apple-converted-space"/>
          <w:rFonts w:asciiTheme="majorBidi" w:hAnsiTheme="majorBidi" w:cstheme="majorBidi"/>
        </w:rPr>
        <w:t> </w:t>
      </w:r>
      <w:r w:rsidRPr="00041060">
        <w:rPr>
          <w:rStyle w:val="af0"/>
          <w:rFonts w:asciiTheme="majorBidi" w:hAnsiTheme="majorBidi" w:cstheme="majorBidi"/>
          <w:bdr w:val="none" w:sz="0" w:space="0" w:color="auto" w:frame="1"/>
        </w:rPr>
        <w:t>«О внеурочной деятельности и реализации дополнительных общеобразовательных программ»</w:t>
      </w:r>
      <w:r w:rsidRPr="00041060">
        <w:rPr>
          <w:rFonts w:asciiTheme="majorBidi" w:hAnsiTheme="majorBidi" w:cstheme="majorBidi"/>
        </w:rPr>
        <w:t xml:space="preserve">.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Федеральный закон  </w:t>
      </w:r>
      <w:r w:rsidRPr="00041060">
        <w:rPr>
          <w:rStyle w:val="af1"/>
          <w:rFonts w:asciiTheme="majorBidi" w:eastAsia="Calibri" w:hAnsiTheme="majorBidi" w:cstheme="majorBidi"/>
          <w:bdr w:val="none" w:sz="0" w:space="0" w:color="auto" w:frame="1"/>
        </w:rPr>
        <w:t>от 29 декабря 2012 г. № 273</w:t>
      </w:r>
      <w:r w:rsidRPr="00041060">
        <w:rPr>
          <w:rStyle w:val="apple-converted-space"/>
          <w:rFonts w:asciiTheme="majorBidi" w:hAnsiTheme="majorBidi" w:cstheme="majorBidi"/>
          <w:b/>
          <w:bCs/>
          <w:bdr w:val="none" w:sz="0" w:space="0" w:color="auto" w:frame="1"/>
        </w:rPr>
        <w:t> </w:t>
      </w:r>
      <w:r w:rsidRPr="00041060">
        <w:rPr>
          <w:rStyle w:val="af0"/>
          <w:rFonts w:asciiTheme="majorBidi" w:hAnsiTheme="majorBidi" w:cstheme="majorBidi"/>
          <w:bdr w:val="none" w:sz="0" w:space="0" w:color="auto" w:frame="1"/>
        </w:rPr>
        <w:t>«Об образовании в Российской федерации»</w:t>
      </w:r>
      <w:r w:rsidRPr="00041060">
        <w:rPr>
          <w:rFonts w:asciiTheme="majorBidi" w:hAnsiTheme="majorBidi" w:cstheme="majorBidi"/>
        </w:rPr>
        <w:t>.</w:t>
      </w:r>
      <w:r w:rsidRPr="00041060">
        <w:rPr>
          <w:rStyle w:val="apple-converted-space"/>
          <w:rFonts w:asciiTheme="majorBidi" w:hAnsiTheme="majorBidi" w:cstheme="majorBidi"/>
        </w:rPr>
        <w:t> </w:t>
      </w:r>
      <w:r w:rsidRPr="00041060">
        <w:rPr>
          <w:rStyle w:val="af1"/>
          <w:rFonts w:asciiTheme="majorBidi" w:eastAsia="Calibri" w:hAnsiTheme="majorBidi" w:cstheme="majorBidi"/>
          <w:bdr w:val="none" w:sz="0" w:space="0" w:color="auto" w:frame="1"/>
        </w:rPr>
        <w:t>Ст.12,28; ст.12,ч.9; ст.75,ч.1</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Приказ Министерства образования и науки РФ</w:t>
      </w:r>
      <w:r w:rsidRPr="00041060">
        <w:rPr>
          <w:rStyle w:val="apple-converted-space"/>
          <w:rFonts w:asciiTheme="majorBidi" w:hAnsiTheme="majorBidi" w:cstheme="majorBidi"/>
        </w:rPr>
        <w:t> </w:t>
      </w:r>
      <w:r w:rsidRPr="00041060">
        <w:rPr>
          <w:rStyle w:val="af1"/>
          <w:rFonts w:asciiTheme="majorBidi" w:eastAsia="Calibri" w:hAnsiTheme="majorBidi" w:cstheme="majorBidi"/>
          <w:bdr w:val="none" w:sz="0" w:space="0" w:color="auto" w:frame="1"/>
        </w:rPr>
        <w:t>от 6 октября 2009 г. № 373 </w:t>
      </w:r>
      <w:r w:rsidRPr="00041060">
        <w:rPr>
          <w:rStyle w:val="af0"/>
          <w:rFonts w:asciiTheme="majorBidi" w:hAnsiTheme="majorBidi" w:cstheme="majorBidi"/>
          <w:bdr w:val="none" w:sz="0" w:space="0" w:color="auto" w:frame="1"/>
        </w:rPr>
        <w:t>«Об утверждении и введении в действие федерального государственного образовательного стандарта начального общего образования».</w:t>
      </w:r>
      <w:r w:rsidRPr="00041060">
        <w:rPr>
          <w:rFonts w:asciiTheme="majorBidi" w:hAnsiTheme="majorBidi" w:cstheme="majorBidi"/>
        </w:rPr>
        <w:t xml:space="preserve">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Приказ Министерства образования и науки РФ</w:t>
      </w:r>
      <w:r w:rsidRPr="00041060">
        <w:rPr>
          <w:rStyle w:val="apple-converted-space"/>
          <w:rFonts w:asciiTheme="majorBidi" w:hAnsiTheme="majorBidi" w:cstheme="majorBidi"/>
        </w:rPr>
        <w:t> </w:t>
      </w:r>
      <w:r w:rsidRPr="00041060">
        <w:rPr>
          <w:rStyle w:val="af1"/>
          <w:rFonts w:asciiTheme="majorBidi" w:eastAsia="Calibri" w:hAnsiTheme="majorBidi" w:cstheme="majorBidi"/>
          <w:bdr w:val="none" w:sz="0" w:space="0" w:color="auto" w:frame="1"/>
        </w:rPr>
        <w:t>от 17 декабря 2010 г. № 1897 </w:t>
      </w:r>
      <w:r w:rsidRPr="00041060">
        <w:rPr>
          <w:rStyle w:val="af0"/>
          <w:rFonts w:asciiTheme="majorBidi" w:hAnsiTheme="majorBidi" w:cstheme="majorBidi"/>
          <w:bdr w:val="none" w:sz="0" w:space="0" w:color="auto" w:frame="1"/>
        </w:rPr>
        <w:t>«Об утверждении федерального государственного образовательного стандарта основного общего образования».</w:t>
      </w:r>
      <w:r w:rsidRPr="00041060">
        <w:rPr>
          <w:rStyle w:val="apple-converted-space"/>
          <w:rFonts w:asciiTheme="majorBidi" w:hAnsiTheme="majorBidi" w:cstheme="majorBidi"/>
          <w:i/>
          <w:iCs/>
          <w:bdr w:val="none" w:sz="0" w:space="0" w:color="auto" w:frame="1"/>
        </w:rPr>
        <w:t> </w:t>
      </w:r>
      <w:r w:rsidRPr="00041060">
        <w:rPr>
          <w:rFonts w:asciiTheme="majorBidi" w:hAnsiTheme="majorBidi" w:cstheme="majorBidi"/>
        </w:rPr>
        <w:t xml:space="preserve">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Приказ Министерства образования и науки РФ</w:t>
      </w:r>
      <w:r w:rsidRPr="00041060">
        <w:rPr>
          <w:rStyle w:val="apple-converted-space"/>
          <w:rFonts w:asciiTheme="majorBidi" w:hAnsiTheme="majorBidi" w:cstheme="majorBidi"/>
        </w:rPr>
        <w:t> </w:t>
      </w:r>
      <w:r w:rsidRPr="00041060">
        <w:rPr>
          <w:rStyle w:val="af1"/>
          <w:rFonts w:asciiTheme="majorBidi" w:eastAsia="Calibri" w:hAnsiTheme="majorBidi" w:cstheme="majorBidi"/>
          <w:bdr w:val="none" w:sz="0" w:space="0" w:color="auto" w:frame="1"/>
        </w:rPr>
        <w:t>от 17 мая 2012 г. № 413 </w:t>
      </w:r>
      <w:r w:rsidRPr="00041060">
        <w:rPr>
          <w:rStyle w:val="af0"/>
          <w:rFonts w:asciiTheme="majorBidi" w:hAnsiTheme="majorBidi" w:cstheme="majorBidi"/>
          <w:bdr w:val="none" w:sz="0" w:space="0" w:color="auto" w:frame="1"/>
        </w:rPr>
        <w:t>«Об утверждении федерального государственного образовательного стандарта среднего (полного) общего образования».</w:t>
      </w:r>
      <w:r w:rsidRPr="00041060">
        <w:rPr>
          <w:rStyle w:val="apple-converted-space"/>
          <w:rFonts w:asciiTheme="majorBidi" w:hAnsiTheme="majorBidi" w:cstheme="majorBidi"/>
          <w:i/>
          <w:iCs/>
          <w:bdr w:val="none" w:sz="0" w:space="0" w:color="auto" w:frame="1"/>
        </w:rPr>
        <w:t> </w:t>
      </w:r>
      <w:r w:rsidRPr="00041060">
        <w:rPr>
          <w:rFonts w:asciiTheme="majorBidi" w:hAnsiTheme="majorBidi" w:cstheme="majorBidi"/>
        </w:rPr>
        <w:t xml:space="preserve">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Федеральный закон</w:t>
      </w:r>
      <w:r w:rsidRPr="00041060">
        <w:rPr>
          <w:rStyle w:val="apple-converted-space"/>
          <w:rFonts w:asciiTheme="majorBidi" w:hAnsiTheme="majorBidi" w:cstheme="majorBidi"/>
        </w:rPr>
        <w:t> </w:t>
      </w:r>
      <w:r w:rsidRPr="00041060">
        <w:rPr>
          <w:rStyle w:val="af1"/>
          <w:rFonts w:asciiTheme="majorBidi" w:eastAsia="Calibri" w:hAnsiTheme="majorBidi" w:cstheme="majorBidi"/>
          <w:bdr w:val="none" w:sz="0" w:space="0" w:color="auto" w:frame="1"/>
        </w:rPr>
        <w:t>от 8 мая 2010 г. № 83</w:t>
      </w:r>
      <w:r w:rsidRPr="00041060">
        <w:rPr>
          <w:rStyle w:val="apple-converted-space"/>
          <w:rFonts w:asciiTheme="majorBidi" w:hAnsiTheme="majorBidi" w:cstheme="majorBidi"/>
        </w:rPr>
        <w:t> </w:t>
      </w:r>
      <w:r w:rsidRPr="00041060">
        <w:rPr>
          <w:rStyle w:val="af0"/>
          <w:rFonts w:asciiTheme="majorBidi" w:hAnsiTheme="majorBidi" w:cstheme="majorBidi"/>
          <w:bdr w:val="none" w:sz="0" w:space="0" w:color="auto" w:frame="1"/>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Pr="00041060">
        <w:rPr>
          <w:rFonts w:asciiTheme="majorBidi" w:hAnsiTheme="majorBidi" w:cstheme="majorBidi"/>
        </w:rPr>
        <w:t>.</w:t>
      </w:r>
      <w:r w:rsidRPr="00041060">
        <w:rPr>
          <w:rStyle w:val="apple-converted-space"/>
          <w:rFonts w:asciiTheme="majorBidi" w:hAnsiTheme="majorBidi" w:cstheme="majorBidi"/>
        </w:rPr>
        <w:t> </w:t>
      </w:r>
      <w:r w:rsidRPr="00041060">
        <w:rPr>
          <w:rFonts w:asciiTheme="majorBidi" w:hAnsiTheme="majorBidi" w:cstheme="majorBidi"/>
        </w:rPr>
        <w:t xml:space="preserve">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Постановление Главного государственного санитарного врача Российской Федерации</w:t>
      </w:r>
      <w:r w:rsidRPr="00041060">
        <w:rPr>
          <w:rStyle w:val="apple-converted-space"/>
          <w:rFonts w:asciiTheme="majorBidi" w:hAnsiTheme="majorBidi" w:cstheme="majorBidi"/>
        </w:rPr>
        <w:t> </w:t>
      </w:r>
      <w:r w:rsidRPr="00041060">
        <w:rPr>
          <w:rStyle w:val="af1"/>
          <w:rFonts w:asciiTheme="majorBidi" w:eastAsia="Calibri" w:hAnsiTheme="majorBidi" w:cstheme="majorBidi"/>
          <w:bdr w:val="none" w:sz="0" w:space="0" w:color="auto" w:frame="1"/>
        </w:rPr>
        <w:t>от 29 декабря 2010 г. № 189</w:t>
      </w:r>
      <w:r w:rsidRPr="00041060">
        <w:rPr>
          <w:rStyle w:val="apple-converted-space"/>
          <w:rFonts w:asciiTheme="majorBidi" w:hAnsiTheme="majorBidi" w:cstheme="majorBidi"/>
        </w:rPr>
        <w:t> </w:t>
      </w:r>
      <w:r w:rsidRPr="00041060">
        <w:rPr>
          <w:rStyle w:val="af0"/>
          <w:rFonts w:asciiTheme="majorBidi" w:hAnsiTheme="majorBidi" w:cstheme="majorBidi"/>
          <w:bdr w:val="none" w:sz="0" w:space="0" w:color="auto" w:frame="1"/>
        </w:rPr>
        <w:t xml:space="preserve">«Об утверждении </w:t>
      </w:r>
      <w:proofErr w:type="spellStart"/>
      <w:r w:rsidRPr="00041060">
        <w:rPr>
          <w:rStyle w:val="af0"/>
          <w:rFonts w:asciiTheme="majorBidi" w:hAnsiTheme="majorBidi" w:cstheme="majorBidi"/>
          <w:bdr w:val="none" w:sz="0" w:space="0" w:color="auto" w:frame="1"/>
        </w:rPr>
        <w:t>СанПиН</w:t>
      </w:r>
      <w:proofErr w:type="spellEnd"/>
      <w:r w:rsidRPr="00041060">
        <w:rPr>
          <w:rStyle w:val="af0"/>
          <w:rFonts w:asciiTheme="majorBidi" w:hAnsiTheme="majorBidi" w:cstheme="majorBidi"/>
          <w:bdr w:val="none" w:sz="0" w:space="0" w:color="auto" w:frame="1"/>
        </w:rPr>
        <w:t xml:space="preserve"> 2.4.2.2821-10 «Санитарно-эпидемиологические требования к условиям и организации обучения в общеобразовательных учреждениях».</w:t>
      </w:r>
      <w:r w:rsidRPr="00041060">
        <w:rPr>
          <w:rStyle w:val="apple-converted-space"/>
          <w:rFonts w:asciiTheme="majorBidi" w:hAnsiTheme="majorBidi" w:cstheme="majorBidi"/>
          <w:i/>
          <w:iCs/>
          <w:bdr w:val="none" w:sz="0" w:space="0" w:color="auto" w:frame="1"/>
        </w:rPr>
        <w:t> </w:t>
      </w:r>
      <w:r w:rsidRPr="00041060">
        <w:rPr>
          <w:rFonts w:asciiTheme="majorBidi" w:hAnsiTheme="majorBidi" w:cstheme="majorBidi"/>
        </w:rPr>
        <w:t xml:space="preserve">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Постановления Главного государственного санитарного врача РФ </w:t>
      </w:r>
      <w:r w:rsidRPr="00041060">
        <w:rPr>
          <w:rStyle w:val="af1"/>
          <w:rFonts w:asciiTheme="majorBidi" w:eastAsia="Calibri" w:hAnsiTheme="majorBidi" w:cstheme="majorBidi"/>
          <w:bdr w:val="none" w:sz="0" w:space="0" w:color="auto" w:frame="1"/>
        </w:rPr>
        <w:t>от 29 июня 2011 года №185</w:t>
      </w:r>
      <w:r w:rsidRPr="00041060">
        <w:rPr>
          <w:rFonts w:asciiTheme="majorBidi" w:hAnsiTheme="majorBidi" w:cstheme="majorBidi"/>
        </w:rPr>
        <w:br/>
      </w:r>
      <w:r w:rsidRPr="00041060">
        <w:rPr>
          <w:rStyle w:val="af0"/>
          <w:rFonts w:asciiTheme="majorBidi" w:hAnsiTheme="majorBidi" w:cstheme="majorBidi"/>
          <w:bdr w:val="none" w:sz="0" w:space="0" w:color="auto" w:frame="1"/>
        </w:rPr>
        <w:t>«О внесении изменений №1 в </w:t>
      </w:r>
      <w:proofErr w:type="spellStart"/>
      <w:r w:rsidRPr="00041060">
        <w:rPr>
          <w:rStyle w:val="af0"/>
          <w:rFonts w:asciiTheme="majorBidi" w:hAnsiTheme="majorBidi" w:cstheme="majorBidi"/>
          <w:bdr w:val="none" w:sz="0" w:space="0" w:color="auto" w:frame="1"/>
        </w:rPr>
        <w:t>СанПиН</w:t>
      </w:r>
      <w:proofErr w:type="spellEnd"/>
      <w:r w:rsidRPr="00041060">
        <w:rPr>
          <w:rStyle w:val="af0"/>
          <w:rFonts w:asciiTheme="majorBidi" w:hAnsiTheme="majorBidi" w:cstheme="majorBidi"/>
          <w:bdr w:val="none" w:sz="0" w:space="0" w:color="auto" w:frame="1"/>
        </w:rPr>
        <w:t xml:space="preserve"> 2.4.2.2821-10 «Санитарно-эпидемиологические требования к условиям и организации обучения, содержания в общеобразовательных организациях».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Постановления Главного государственного санитарного врача РФ </w:t>
      </w:r>
      <w:r w:rsidRPr="00041060">
        <w:rPr>
          <w:rStyle w:val="af1"/>
          <w:rFonts w:asciiTheme="majorBidi" w:eastAsia="Calibri" w:hAnsiTheme="majorBidi" w:cstheme="majorBidi"/>
          <w:bdr w:val="none" w:sz="0" w:space="0" w:color="auto" w:frame="1"/>
        </w:rPr>
        <w:t>от 25 декабря 2013 года №72</w:t>
      </w:r>
      <w:r w:rsidRPr="00041060">
        <w:rPr>
          <w:rFonts w:asciiTheme="majorBidi" w:hAnsiTheme="majorBidi" w:cstheme="majorBidi"/>
        </w:rPr>
        <w:t> </w:t>
      </w:r>
      <w:r w:rsidRPr="00041060">
        <w:rPr>
          <w:rStyle w:val="af0"/>
          <w:rFonts w:asciiTheme="majorBidi" w:hAnsiTheme="majorBidi" w:cstheme="majorBidi"/>
          <w:bdr w:val="none" w:sz="0" w:space="0" w:color="auto" w:frame="1"/>
        </w:rPr>
        <w:t>«О внесении изменений №2 в </w:t>
      </w:r>
      <w:proofErr w:type="spellStart"/>
      <w:r w:rsidRPr="00041060">
        <w:rPr>
          <w:rStyle w:val="af0"/>
          <w:rFonts w:asciiTheme="majorBidi" w:hAnsiTheme="majorBidi" w:cstheme="majorBidi"/>
          <w:bdr w:val="none" w:sz="0" w:space="0" w:color="auto" w:frame="1"/>
        </w:rPr>
        <w:t>СанПиН</w:t>
      </w:r>
      <w:proofErr w:type="spellEnd"/>
      <w:r w:rsidRPr="00041060">
        <w:rPr>
          <w:rStyle w:val="af0"/>
          <w:rFonts w:asciiTheme="majorBidi" w:hAnsiTheme="majorBidi" w:cstheme="majorBidi"/>
          <w:bdr w:val="none" w:sz="0" w:space="0" w:color="auto" w:frame="1"/>
        </w:rPr>
        <w:t xml:space="preserve"> 2.4.2.2821-10 «Санитарно-эпидемиологические требования к условиям и организации обучения, содержания в общеобразовательных организациях».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Постановления Главного государственного санитарного врача РФ </w:t>
      </w:r>
      <w:r w:rsidRPr="00041060">
        <w:rPr>
          <w:rStyle w:val="af1"/>
          <w:rFonts w:asciiTheme="majorBidi" w:eastAsia="Calibri" w:hAnsiTheme="majorBidi" w:cstheme="majorBidi"/>
          <w:bdr w:val="none" w:sz="0" w:space="0" w:color="auto" w:frame="1"/>
        </w:rPr>
        <w:t>от 24 декабря 2015 года №81</w:t>
      </w:r>
      <w:r w:rsidRPr="00041060">
        <w:rPr>
          <w:rFonts w:asciiTheme="majorBidi" w:hAnsiTheme="majorBidi" w:cstheme="majorBidi"/>
        </w:rPr>
        <w:t> </w:t>
      </w:r>
      <w:r w:rsidRPr="00041060">
        <w:rPr>
          <w:rStyle w:val="af0"/>
          <w:rFonts w:asciiTheme="majorBidi" w:hAnsiTheme="majorBidi" w:cstheme="majorBidi"/>
          <w:bdr w:val="none" w:sz="0" w:space="0" w:color="auto" w:frame="1"/>
        </w:rPr>
        <w:t>«О внесении изменений №3 в </w:t>
      </w:r>
      <w:proofErr w:type="spellStart"/>
      <w:r w:rsidRPr="00041060">
        <w:rPr>
          <w:rStyle w:val="af0"/>
          <w:rFonts w:asciiTheme="majorBidi" w:hAnsiTheme="majorBidi" w:cstheme="majorBidi"/>
          <w:bdr w:val="none" w:sz="0" w:space="0" w:color="auto" w:frame="1"/>
        </w:rPr>
        <w:t>СанПиН</w:t>
      </w:r>
      <w:proofErr w:type="spellEnd"/>
      <w:r w:rsidRPr="00041060">
        <w:rPr>
          <w:rStyle w:val="af0"/>
          <w:rFonts w:asciiTheme="majorBidi" w:hAnsiTheme="majorBidi" w:cstheme="majorBidi"/>
          <w:bdr w:val="none" w:sz="0" w:space="0" w:color="auto" w:frame="1"/>
        </w:rPr>
        <w:t xml:space="preserve"> 2.4.2.2821-10 «Санитарно-эпидемиологические требования к условиям и организации обучения, содержания в общеобразовательных организациях». </w:t>
      </w:r>
      <w:r w:rsidRPr="00041060">
        <w:rPr>
          <w:rFonts w:asciiTheme="majorBidi" w:hAnsiTheme="majorBidi" w:cstheme="majorBidi"/>
        </w:rPr>
        <w:t xml:space="preserve">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lastRenderedPageBreak/>
        <w:t>Постановление Главного государственного санитарного врача Российской Федерации</w:t>
      </w:r>
      <w:r w:rsidRPr="00041060">
        <w:rPr>
          <w:rStyle w:val="apple-converted-space"/>
          <w:rFonts w:asciiTheme="majorBidi" w:hAnsiTheme="majorBidi" w:cstheme="majorBidi"/>
        </w:rPr>
        <w:t> </w:t>
      </w:r>
      <w:r w:rsidRPr="00041060">
        <w:rPr>
          <w:rStyle w:val="af1"/>
          <w:rFonts w:asciiTheme="majorBidi" w:eastAsia="Calibri" w:hAnsiTheme="majorBidi" w:cstheme="majorBidi"/>
          <w:bdr w:val="none" w:sz="0" w:space="0" w:color="auto" w:frame="1"/>
        </w:rPr>
        <w:t>от 4 июля 2014 г. № 41</w:t>
      </w:r>
      <w:r w:rsidRPr="00041060">
        <w:rPr>
          <w:rStyle w:val="af0"/>
          <w:rFonts w:asciiTheme="majorBidi" w:hAnsiTheme="majorBidi" w:cstheme="majorBidi"/>
          <w:bdr w:val="none" w:sz="0" w:space="0" w:color="auto" w:frame="1"/>
        </w:rPr>
        <w:t xml:space="preserve">«Об утверждении </w:t>
      </w:r>
      <w:proofErr w:type="spellStart"/>
      <w:r w:rsidRPr="00041060">
        <w:rPr>
          <w:rStyle w:val="af0"/>
          <w:rFonts w:asciiTheme="majorBidi" w:hAnsiTheme="majorBidi" w:cstheme="majorBidi"/>
          <w:bdr w:val="none" w:sz="0" w:space="0" w:color="auto" w:frame="1"/>
        </w:rPr>
        <w:t>СанПиН</w:t>
      </w:r>
      <w:proofErr w:type="spellEnd"/>
      <w:r w:rsidRPr="00041060">
        <w:rPr>
          <w:rStyle w:val="af0"/>
          <w:rFonts w:asciiTheme="majorBidi" w:hAnsiTheme="majorBidi" w:cstheme="majorBidi"/>
          <w:bdr w:val="none" w:sz="0" w:space="0" w:color="auto" w:frame="1"/>
        </w:rPr>
        <w:t xml:space="preserve"> 2.4.4.3172-14 «Санитарно-эпидемиологические требования к условиям и организации обучения в общеобразовательных учреждениях». </w:t>
      </w:r>
      <w:r w:rsidRPr="00041060">
        <w:rPr>
          <w:rFonts w:asciiTheme="majorBidi" w:hAnsiTheme="majorBidi" w:cstheme="majorBidi"/>
        </w:rPr>
        <w:t xml:space="preserve">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Распоряжение Правительства Российской Федерации</w:t>
      </w:r>
      <w:r w:rsidRPr="00041060">
        <w:rPr>
          <w:rStyle w:val="apple-converted-space"/>
          <w:rFonts w:asciiTheme="majorBidi" w:hAnsiTheme="majorBidi" w:cstheme="majorBidi"/>
        </w:rPr>
        <w:t> </w:t>
      </w:r>
      <w:r w:rsidRPr="00041060">
        <w:rPr>
          <w:rStyle w:val="af1"/>
          <w:rFonts w:asciiTheme="majorBidi" w:eastAsia="Calibri" w:hAnsiTheme="majorBidi" w:cstheme="majorBidi"/>
          <w:bdr w:val="none" w:sz="0" w:space="0" w:color="auto" w:frame="1"/>
        </w:rPr>
        <w:t>от 4 сентября 2014 г. №1726-р</w:t>
      </w:r>
      <w:r w:rsidRPr="00041060">
        <w:rPr>
          <w:rStyle w:val="apple-converted-space"/>
          <w:rFonts w:asciiTheme="majorBidi" w:hAnsiTheme="majorBidi" w:cstheme="majorBidi"/>
          <w:b/>
          <w:bCs/>
          <w:bdr w:val="none" w:sz="0" w:space="0" w:color="auto" w:frame="1"/>
        </w:rPr>
        <w:t> </w:t>
      </w:r>
      <w:r w:rsidRPr="00041060">
        <w:rPr>
          <w:rStyle w:val="af0"/>
          <w:rFonts w:asciiTheme="majorBidi" w:hAnsiTheme="majorBidi" w:cstheme="majorBidi"/>
          <w:bdr w:val="none" w:sz="0" w:space="0" w:color="auto" w:frame="1"/>
        </w:rPr>
        <w:t>«Об утверждении Концепции развития дополнительного образования детей».</w:t>
      </w:r>
      <w:r w:rsidRPr="00041060">
        <w:rPr>
          <w:rStyle w:val="af1"/>
          <w:rFonts w:asciiTheme="majorBidi" w:eastAsia="Calibri" w:hAnsiTheme="majorBidi" w:cstheme="majorBidi"/>
          <w:bdr w:val="none" w:sz="0" w:space="0" w:color="auto" w:frame="1"/>
        </w:rPr>
        <w:t> </w:t>
      </w:r>
      <w:r w:rsidRPr="00041060">
        <w:rPr>
          <w:rFonts w:asciiTheme="majorBidi" w:hAnsiTheme="majorBidi" w:cstheme="majorBidi"/>
        </w:rPr>
        <w:t xml:space="preserve">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Распоряжение Правительства Российской Федерации</w:t>
      </w:r>
      <w:r w:rsidRPr="00041060">
        <w:rPr>
          <w:rStyle w:val="apple-converted-space"/>
          <w:rFonts w:asciiTheme="majorBidi" w:hAnsiTheme="majorBidi" w:cstheme="majorBidi"/>
        </w:rPr>
        <w:t> </w:t>
      </w:r>
      <w:r w:rsidRPr="00041060">
        <w:rPr>
          <w:rStyle w:val="af1"/>
          <w:rFonts w:asciiTheme="majorBidi" w:eastAsia="Calibri" w:hAnsiTheme="majorBidi" w:cstheme="majorBidi"/>
          <w:bdr w:val="none" w:sz="0" w:space="0" w:color="auto" w:frame="1"/>
        </w:rPr>
        <w:t>от 24 апреля 2015 г. №729-р </w:t>
      </w:r>
      <w:r w:rsidRPr="00041060">
        <w:rPr>
          <w:rStyle w:val="af0"/>
          <w:rFonts w:asciiTheme="majorBidi" w:hAnsiTheme="majorBidi" w:cstheme="majorBidi"/>
          <w:bdr w:val="none" w:sz="0" w:space="0" w:color="auto" w:frame="1"/>
        </w:rPr>
        <w:t>«План мероприятий на 2015 — 2020 годы по реализации Концепции развития дополнительного образования детей».</w:t>
      </w:r>
      <w:r w:rsidRPr="00041060">
        <w:rPr>
          <w:rStyle w:val="apple-converted-space"/>
          <w:rFonts w:asciiTheme="majorBidi" w:hAnsiTheme="majorBidi" w:cstheme="majorBidi"/>
          <w:i/>
          <w:iCs/>
          <w:bdr w:val="none" w:sz="0" w:space="0" w:color="auto" w:frame="1"/>
        </w:rPr>
        <w:t> </w:t>
      </w:r>
      <w:r w:rsidRPr="00041060">
        <w:rPr>
          <w:rFonts w:asciiTheme="majorBidi" w:hAnsiTheme="majorBidi" w:cstheme="majorBidi"/>
        </w:rPr>
        <w:t xml:space="preserve">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Приказ Министерства образования и науки РФ</w:t>
      </w:r>
      <w:r w:rsidRPr="00041060">
        <w:rPr>
          <w:rStyle w:val="apple-converted-space"/>
          <w:rFonts w:asciiTheme="majorBidi" w:hAnsiTheme="majorBidi" w:cstheme="majorBidi"/>
        </w:rPr>
        <w:t> </w:t>
      </w:r>
      <w:r w:rsidRPr="00041060">
        <w:rPr>
          <w:rStyle w:val="af1"/>
          <w:rFonts w:asciiTheme="majorBidi" w:eastAsia="Calibri" w:hAnsiTheme="majorBidi" w:cstheme="majorBidi"/>
          <w:bdr w:val="none" w:sz="0" w:space="0" w:color="auto" w:frame="1"/>
        </w:rPr>
        <w:t>от 29 августа 2013 г. № 1008 </w:t>
      </w:r>
      <w:r w:rsidRPr="00041060">
        <w:rPr>
          <w:rStyle w:val="af0"/>
          <w:rFonts w:asciiTheme="majorBidi" w:hAnsiTheme="majorBidi" w:cstheme="majorBidi"/>
          <w:bdr w:val="none" w:sz="0" w:space="0" w:color="auto" w:frame="1"/>
        </w:rPr>
        <w:t>«Об утверждении Порядка организации и осуществления образовательной деятельности по дополнительным общеобразовательным программам».</w:t>
      </w:r>
      <w:r w:rsidRPr="00041060">
        <w:rPr>
          <w:rStyle w:val="apple-converted-space"/>
          <w:rFonts w:asciiTheme="majorBidi" w:hAnsiTheme="majorBidi" w:cstheme="majorBidi"/>
          <w:i/>
          <w:iCs/>
          <w:bdr w:val="none" w:sz="0" w:space="0" w:color="auto" w:frame="1"/>
        </w:rPr>
        <w:t> </w:t>
      </w:r>
      <w:r w:rsidRPr="00041060">
        <w:rPr>
          <w:rFonts w:asciiTheme="majorBidi" w:hAnsiTheme="majorBidi" w:cstheme="majorBidi"/>
        </w:rPr>
        <w:t xml:space="preserve"> </w:t>
      </w:r>
    </w:p>
    <w:p w:rsidR="00156F38" w:rsidRPr="00041060" w:rsidRDefault="00156F38" w:rsidP="00734A4A">
      <w:pPr>
        <w:pStyle w:val="af"/>
        <w:numPr>
          <w:ilvl w:val="0"/>
          <w:numId w:val="71"/>
        </w:numPr>
        <w:shd w:val="clear" w:color="auto" w:fill="FFFFFF"/>
        <w:spacing w:before="0" w:beforeAutospacing="0" w:after="0" w:afterAutospacing="0"/>
        <w:textAlignment w:val="baseline"/>
        <w:rPr>
          <w:rFonts w:asciiTheme="majorBidi" w:hAnsiTheme="majorBidi" w:cstheme="majorBidi"/>
        </w:rPr>
      </w:pPr>
      <w:r w:rsidRPr="00041060">
        <w:rPr>
          <w:rFonts w:asciiTheme="majorBidi" w:hAnsiTheme="majorBidi" w:cstheme="majorBidi"/>
        </w:rPr>
        <w:t>Приказ Министерства образования и науки РФ</w:t>
      </w:r>
      <w:r w:rsidRPr="00041060">
        <w:rPr>
          <w:rStyle w:val="apple-converted-space"/>
          <w:rFonts w:asciiTheme="majorBidi" w:hAnsiTheme="majorBidi" w:cstheme="majorBidi"/>
        </w:rPr>
        <w:t> </w:t>
      </w:r>
      <w:r w:rsidRPr="00041060">
        <w:rPr>
          <w:rStyle w:val="af1"/>
          <w:rFonts w:asciiTheme="majorBidi" w:eastAsia="Calibri" w:hAnsiTheme="majorBidi" w:cstheme="majorBidi"/>
          <w:bdr w:val="none" w:sz="0" w:space="0" w:color="auto" w:frame="1"/>
        </w:rPr>
        <w:t>от 25 октября 2013 г. № 1185</w:t>
      </w:r>
      <w:r w:rsidRPr="00041060">
        <w:rPr>
          <w:rStyle w:val="apple-converted-space"/>
          <w:rFonts w:asciiTheme="majorBidi" w:hAnsiTheme="majorBidi" w:cstheme="majorBidi"/>
          <w:b/>
          <w:bCs/>
          <w:bdr w:val="none" w:sz="0" w:space="0" w:color="auto" w:frame="1"/>
        </w:rPr>
        <w:t> </w:t>
      </w:r>
      <w:r w:rsidRPr="00041060">
        <w:rPr>
          <w:rStyle w:val="af0"/>
          <w:rFonts w:asciiTheme="majorBidi" w:hAnsiTheme="majorBidi" w:cstheme="majorBidi"/>
          <w:bdr w:val="none" w:sz="0" w:space="0" w:color="auto" w:frame="1"/>
        </w:rPr>
        <w:t>«Об утверждении примерной формы договор</w:t>
      </w:r>
      <w:r w:rsidR="00DE1F4C">
        <w:rPr>
          <w:rStyle w:val="af0"/>
          <w:rFonts w:asciiTheme="majorBidi" w:hAnsiTheme="majorBidi" w:cstheme="majorBidi"/>
          <w:bdr w:val="none" w:sz="0" w:space="0" w:color="auto" w:frame="1"/>
        </w:rPr>
        <w:t xml:space="preserve">а об образовании на </w:t>
      </w:r>
      <w:proofErr w:type="gramStart"/>
      <w:r w:rsidR="00DE1F4C">
        <w:rPr>
          <w:rStyle w:val="af0"/>
          <w:rFonts w:asciiTheme="majorBidi" w:hAnsiTheme="majorBidi" w:cstheme="majorBidi"/>
          <w:bdr w:val="none" w:sz="0" w:space="0" w:color="auto" w:frame="1"/>
        </w:rPr>
        <w:t>обучение</w:t>
      </w:r>
      <w:proofErr w:type="gramEnd"/>
      <w:r w:rsidR="00DE1F4C">
        <w:rPr>
          <w:rStyle w:val="af0"/>
          <w:rFonts w:asciiTheme="majorBidi" w:hAnsiTheme="majorBidi" w:cstheme="majorBidi"/>
          <w:bdr w:val="none" w:sz="0" w:space="0" w:color="auto" w:frame="1"/>
        </w:rPr>
        <w:t xml:space="preserve"> по </w:t>
      </w:r>
      <w:r w:rsidRPr="00041060">
        <w:rPr>
          <w:rStyle w:val="af0"/>
          <w:rFonts w:asciiTheme="majorBidi" w:hAnsiTheme="majorBidi" w:cstheme="majorBidi"/>
          <w:bdr w:val="none" w:sz="0" w:space="0" w:color="auto" w:frame="1"/>
        </w:rPr>
        <w:t>дополнительным образовательным программам»</w:t>
      </w:r>
      <w:r w:rsidRPr="00041060">
        <w:rPr>
          <w:rFonts w:asciiTheme="majorBidi" w:hAnsiTheme="majorBidi" w:cstheme="majorBidi"/>
        </w:rPr>
        <w:t xml:space="preserve">.  </w:t>
      </w:r>
    </w:p>
    <w:p w:rsidR="00156F38" w:rsidRPr="00D35A57" w:rsidRDefault="00DE1F4C" w:rsidP="00734A4A">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        </w:t>
      </w:r>
      <w:r w:rsidR="00156F38" w:rsidRPr="00D35A57">
        <w:rPr>
          <w:rFonts w:asciiTheme="majorBidi" w:hAnsiTheme="majorBidi" w:cstheme="majorBidi"/>
          <w:sz w:val="24"/>
          <w:szCs w:val="24"/>
        </w:rPr>
        <w:t>- Устав МКОУ Большехабыкская средняя общеобразовательная школа</w:t>
      </w:r>
    </w:p>
    <w:p w:rsidR="00156F38" w:rsidRPr="00D35A57" w:rsidRDefault="00156F38" w:rsidP="00734A4A">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D35A57">
        <w:rPr>
          <w:rFonts w:asciiTheme="majorBidi" w:hAnsiTheme="majorBidi" w:cstheme="majorBidi"/>
          <w:sz w:val="24"/>
          <w:szCs w:val="24"/>
        </w:rPr>
        <w:t>Программы внеурочной деятельности МКОУ Большехабыкская средняя общеобразовательная школа</w:t>
      </w:r>
      <w:r>
        <w:rPr>
          <w:rFonts w:asciiTheme="majorBidi" w:hAnsiTheme="majorBidi" w:cstheme="majorBidi"/>
          <w:sz w:val="24"/>
          <w:szCs w:val="24"/>
        </w:rPr>
        <w:t xml:space="preserve">. </w:t>
      </w:r>
      <w:r w:rsidRPr="00D35A57">
        <w:rPr>
          <w:rFonts w:asciiTheme="majorBidi" w:hAnsiTheme="majorBidi" w:cstheme="majorBidi"/>
          <w:sz w:val="24"/>
          <w:szCs w:val="24"/>
        </w:rPr>
        <w:t xml:space="preserve">В соответствии с требованиями Стандарта внеурочная деятельность организована по направлениям: </w:t>
      </w:r>
      <w:proofErr w:type="gramStart"/>
      <w:r w:rsidRPr="00D35A57">
        <w:rPr>
          <w:rFonts w:asciiTheme="majorBidi" w:hAnsiTheme="majorBidi" w:cstheme="majorBidi"/>
          <w:sz w:val="24"/>
          <w:szCs w:val="24"/>
        </w:rPr>
        <w:t>спортивно-оздоровительное</w:t>
      </w:r>
      <w:proofErr w:type="gramEnd"/>
      <w:r w:rsidRPr="00D35A57">
        <w:rPr>
          <w:rFonts w:asciiTheme="majorBidi" w:hAnsiTheme="majorBidi" w:cstheme="majorBidi"/>
          <w:sz w:val="24"/>
          <w:szCs w:val="24"/>
        </w:rPr>
        <w:t>, ду</w:t>
      </w:r>
      <w:r>
        <w:rPr>
          <w:rFonts w:asciiTheme="majorBidi" w:hAnsiTheme="majorBidi" w:cstheme="majorBidi"/>
          <w:sz w:val="24"/>
          <w:szCs w:val="24"/>
        </w:rPr>
        <w:t xml:space="preserve">ховно-нравственное, социальное, </w:t>
      </w:r>
      <w:r w:rsidRPr="00D35A57">
        <w:rPr>
          <w:rFonts w:asciiTheme="majorBidi" w:hAnsiTheme="majorBidi" w:cstheme="majorBidi"/>
          <w:sz w:val="24"/>
          <w:szCs w:val="24"/>
        </w:rPr>
        <w:t xml:space="preserve">общекультурное, </w:t>
      </w:r>
      <w:proofErr w:type="spellStart"/>
      <w:r w:rsidRPr="00D35A57">
        <w:rPr>
          <w:rFonts w:asciiTheme="majorBidi" w:hAnsiTheme="majorBidi" w:cstheme="majorBidi"/>
          <w:sz w:val="24"/>
          <w:szCs w:val="24"/>
        </w:rPr>
        <w:t>общеинтеллектуальное</w:t>
      </w:r>
      <w:proofErr w:type="spellEnd"/>
      <w:r w:rsidRPr="00D35A57">
        <w:rPr>
          <w:rFonts w:asciiTheme="majorBidi" w:hAnsiTheme="majorBidi" w:cstheme="majorBidi"/>
          <w:sz w:val="24"/>
          <w:szCs w:val="24"/>
        </w:rPr>
        <w:t xml:space="preserve">. </w:t>
      </w:r>
    </w:p>
    <w:p w:rsidR="00734A4A" w:rsidRPr="00D35A57" w:rsidRDefault="00156F38" w:rsidP="00734A4A">
      <w:pPr>
        <w:spacing w:line="360" w:lineRule="auto"/>
        <w:jc w:val="center"/>
        <w:rPr>
          <w:rFonts w:asciiTheme="majorBidi" w:hAnsiTheme="majorBidi" w:cstheme="majorBidi"/>
          <w:b/>
          <w:bCs/>
          <w:sz w:val="24"/>
          <w:szCs w:val="24"/>
        </w:rPr>
      </w:pPr>
      <w:r w:rsidRPr="00D35A57">
        <w:rPr>
          <w:rFonts w:asciiTheme="majorBidi" w:hAnsiTheme="majorBidi" w:cstheme="majorBidi"/>
          <w:b/>
          <w:bCs/>
          <w:sz w:val="24"/>
          <w:szCs w:val="24"/>
        </w:rPr>
        <w:t>Режим организации внеурочной деятельности</w:t>
      </w:r>
    </w:p>
    <w:p w:rsidR="00156F38" w:rsidRPr="00D35A57" w:rsidRDefault="00156F38" w:rsidP="00734A4A">
      <w:pPr>
        <w:spacing w:after="0" w:line="240" w:lineRule="auto"/>
        <w:ind w:firstLine="708"/>
        <w:jc w:val="both"/>
        <w:rPr>
          <w:rFonts w:asciiTheme="majorBidi" w:hAnsiTheme="majorBidi" w:cstheme="majorBidi"/>
          <w:sz w:val="24"/>
          <w:szCs w:val="24"/>
        </w:rPr>
      </w:pPr>
      <w:r w:rsidRPr="00D35A57">
        <w:rPr>
          <w:rFonts w:asciiTheme="majorBidi" w:hAnsiTheme="majorBidi" w:cstheme="majorBidi"/>
          <w:sz w:val="24"/>
          <w:szCs w:val="24"/>
        </w:rPr>
        <w:t xml:space="preserve">Расписание занятий внеурочной деятельности составляется с учетом наиболее благоприятного режима труда и отдыха обучающихся. При работе с детьми осуществляется дифференцированный подход с учетом возраста детей и этапов их подготовки, чередованием различных видов деятельности (мыслительной, двигательной). </w:t>
      </w:r>
    </w:p>
    <w:p w:rsidR="00156F38" w:rsidRPr="00D35A57" w:rsidRDefault="00156F38" w:rsidP="00734A4A">
      <w:pPr>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 xml:space="preserve">Расписание занятий включает в себя следующие нормативы: </w:t>
      </w:r>
    </w:p>
    <w:p w:rsidR="00156F38" w:rsidRPr="00D35A57" w:rsidRDefault="00156F38" w:rsidP="00734A4A">
      <w:pPr>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 xml:space="preserve">- недельную (максимальную) нагрузку на </w:t>
      </w:r>
      <w:proofErr w:type="gramStart"/>
      <w:r w:rsidRPr="00D35A57">
        <w:rPr>
          <w:rFonts w:asciiTheme="majorBidi" w:hAnsiTheme="majorBidi" w:cstheme="majorBidi"/>
          <w:sz w:val="24"/>
          <w:szCs w:val="24"/>
        </w:rPr>
        <w:t>обучающихся</w:t>
      </w:r>
      <w:proofErr w:type="gramEnd"/>
      <w:r w:rsidRPr="00D35A57">
        <w:rPr>
          <w:rFonts w:asciiTheme="majorBidi" w:hAnsiTheme="majorBidi" w:cstheme="majorBidi"/>
          <w:sz w:val="24"/>
          <w:szCs w:val="24"/>
        </w:rPr>
        <w:t xml:space="preserve">; </w:t>
      </w:r>
    </w:p>
    <w:p w:rsidR="00156F38" w:rsidRPr="00D35A57" w:rsidRDefault="00156F38" w:rsidP="00734A4A">
      <w:pPr>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 xml:space="preserve">-недельное количество часов на реализацию программ по каждому направлению развития личности; </w:t>
      </w:r>
    </w:p>
    <w:p w:rsidR="00156F38" w:rsidRPr="00D35A57" w:rsidRDefault="00156F38" w:rsidP="00734A4A">
      <w:pPr>
        <w:spacing w:after="0" w:line="240" w:lineRule="auto"/>
        <w:ind w:firstLine="708"/>
        <w:jc w:val="both"/>
        <w:rPr>
          <w:rFonts w:asciiTheme="majorBidi" w:hAnsiTheme="majorBidi" w:cstheme="majorBidi"/>
          <w:sz w:val="24"/>
          <w:szCs w:val="24"/>
        </w:rPr>
      </w:pPr>
      <w:r w:rsidRPr="00D35A57">
        <w:rPr>
          <w:rFonts w:asciiTheme="majorBidi" w:hAnsiTheme="majorBidi" w:cstheme="majorBidi"/>
          <w:sz w:val="24"/>
          <w:szCs w:val="24"/>
        </w:rPr>
        <w:t xml:space="preserve">Обязательная (максимальная) нагрузка внеурочной деятельности обучающихся не превышает  предельно </w:t>
      </w:r>
      <w:proofErr w:type="gramStart"/>
      <w:r w:rsidRPr="00D35A57">
        <w:rPr>
          <w:rFonts w:asciiTheme="majorBidi" w:hAnsiTheme="majorBidi" w:cstheme="majorBidi"/>
          <w:sz w:val="24"/>
          <w:szCs w:val="24"/>
        </w:rPr>
        <w:t>допустимую</w:t>
      </w:r>
      <w:proofErr w:type="gramEnd"/>
      <w:r w:rsidRPr="00D35A57">
        <w:rPr>
          <w:rFonts w:asciiTheme="majorBidi" w:hAnsiTheme="majorBidi" w:cstheme="majorBidi"/>
          <w:sz w:val="24"/>
          <w:szCs w:val="24"/>
        </w:rPr>
        <w:t xml:space="preserve"> – до 10  часов</w:t>
      </w:r>
    </w:p>
    <w:p w:rsidR="00156F38" w:rsidRPr="00D35A57" w:rsidRDefault="00156F38" w:rsidP="00734A4A">
      <w:pPr>
        <w:spacing w:after="0" w:line="240" w:lineRule="auto"/>
        <w:ind w:firstLine="708"/>
        <w:jc w:val="both"/>
        <w:rPr>
          <w:rFonts w:asciiTheme="majorBidi" w:hAnsiTheme="majorBidi" w:cstheme="majorBidi"/>
          <w:sz w:val="24"/>
          <w:szCs w:val="24"/>
        </w:rPr>
      </w:pPr>
      <w:r w:rsidRPr="00D35A57">
        <w:rPr>
          <w:rFonts w:asciiTheme="majorBidi" w:hAnsiTheme="majorBidi" w:cstheme="majorBidi"/>
          <w:sz w:val="24"/>
          <w:szCs w:val="24"/>
        </w:rPr>
        <w:t xml:space="preserve">Продолжительность одного занятия составляет от 30 до 45 минут (в соответствии с нормами </w:t>
      </w:r>
      <w:proofErr w:type="spellStart"/>
      <w:r w:rsidRPr="00D35A57">
        <w:rPr>
          <w:rFonts w:asciiTheme="majorBidi" w:hAnsiTheme="majorBidi" w:cstheme="majorBidi"/>
          <w:sz w:val="24"/>
          <w:szCs w:val="24"/>
        </w:rPr>
        <w:t>СанПин</w:t>
      </w:r>
      <w:proofErr w:type="spellEnd"/>
      <w:r w:rsidRPr="00D35A57">
        <w:rPr>
          <w:rFonts w:asciiTheme="majorBidi" w:hAnsiTheme="majorBidi" w:cstheme="majorBidi"/>
          <w:sz w:val="24"/>
          <w:szCs w:val="24"/>
        </w:rPr>
        <w:t xml:space="preserve">.) </w:t>
      </w:r>
      <w:r w:rsidRPr="00D35A57">
        <w:rPr>
          <w:rFonts w:asciiTheme="majorBidi" w:hAnsiTheme="majorBidi" w:cstheme="majorBidi"/>
          <w:color w:val="000000"/>
          <w:sz w:val="24"/>
          <w:szCs w:val="24"/>
        </w:rPr>
        <w:t>Продолжительность занятий не превышает 45минут после  40- минутного перерыва от конца последнего урока</w:t>
      </w:r>
      <w:r w:rsidRPr="00D35A57">
        <w:rPr>
          <w:rFonts w:asciiTheme="majorBidi" w:hAnsiTheme="majorBidi" w:cstheme="majorBidi"/>
          <w:sz w:val="24"/>
          <w:szCs w:val="24"/>
        </w:rPr>
        <w:t xml:space="preserve">. </w:t>
      </w:r>
    </w:p>
    <w:p w:rsidR="00156F38" w:rsidRPr="00D35A57" w:rsidRDefault="00156F38" w:rsidP="00734A4A">
      <w:pPr>
        <w:spacing w:after="0" w:line="240" w:lineRule="auto"/>
        <w:ind w:firstLine="708"/>
        <w:jc w:val="both"/>
        <w:rPr>
          <w:rFonts w:asciiTheme="majorBidi" w:hAnsiTheme="majorBidi" w:cstheme="majorBidi"/>
          <w:sz w:val="24"/>
          <w:szCs w:val="24"/>
        </w:rPr>
      </w:pPr>
      <w:r w:rsidRPr="00D35A57">
        <w:rPr>
          <w:rFonts w:asciiTheme="majorBidi" w:hAnsiTheme="majorBidi" w:cstheme="majorBidi"/>
          <w:sz w:val="24"/>
          <w:szCs w:val="24"/>
        </w:rPr>
        <w:t>Наполняемость групп осуществляется в зависимости от направлений и форм внеурочной деятельности. Занятия проводятся индивидуально, по группам, классам в соответствии с утвержденной программой.</w:t>
      </w:r>
    </w:p>
    <w:p w:rsidR="00156F38" w:rsidRPr="00D35A57" w:rsidRDefault="00156F38" w:rsidP="00734A4A">
      <w:pPr>
        <w:pStyle w:val="af2"/>
        <w:rPr>
          <w:rFonts w:asciiTheme="majorBidi" w:hAnsiTheme="majorBidi" w:cstheme="majorBidi"/>
          <w:sz w:val="24"/>
          <w:szCs w:val="24"/>
        </w:rPr>
      </w:pPr>
      <w:r w:rsidRPr="00D35A57">
        <w:rPr>
          <w:rFonts w:asciiTheme="majorBidi" w:hAnsiTheme="majorBidi" w:cstheme="majorBidi"/>
          <w:b/>
          <w:bCs/>
          <w:color w:val="000000"/>
          <w:sz w:val="24"/>
          <w:szCs w:val="24"/>
        </w:rPr>
        <w:t xml:space="preserve">Цель внеурочной деятельности: </w:t>
      </w:r>
      <w:r w:rsidRPr="00D35A57">
        <w:rPr>
          <w:rFonts w:asciiTheme="majorBidi" w:hAnsiTheme="majorBidi" w:cstheme="majorBidi"/>
          <w:color w:val="000000"/>
          <w:sz w:val="24"/>
          <w:szCs w:val="24"/>
        </w:rPr>
        <w:t xml:space="preserve">создание условий для </w:t>
      </w:r>
      <w:r w:rsidRPr="00D35A57">
        <w:rPr>
          <w:rStyle w:val="FontStyle22"/>
          <w:rFonts w:asciiTheme="majorBidi" w:hAnsiTheme="majorBidi" w:cstheme="majorBidi"/>
          <w:color w:val="000000"/>
          <w:sz w:val="24"/>
          <w:szCs w:val="24"/>
        </w:rPr>
        <w:t xml:space="preserve">реализации индивидуальных потребностей обучающихся, направленных на их развитие, </w:t>
      </w:r>
      <w:r w:rsidRPr="00D35A57">
        <w:rPr>
          <w:rFonts w:asciiTheme="majorBidi" w:hAnsiTheme="majorBidi" w:cstheme="majorBidi"/>
          <w:color w:val="000000"/>
          <w:sz w:val="24"/>
          <w:szCs w:val="24"/>
        </w:rPr>
        <w:t>успешную адаптацию в образовательной и социальной среде.</w:t>
      </w:r>
    </w:p>
    <w:p w:rsidR="00156F38" w:rsidRPr="00D35A57" w:rsidRDefault="00156F38" w:rsidP="00734A4A">
      <w:pPr>
        <w:spacing w:line="240" w:lineRule="auto"/>
        <w:jc w:val="both"/>
        <w:rPr>
          <w:rFonts w:asciiTheme="majorBidi" w:hAnsiTheme="majorBidi" w:cstheme="majorBidi"/>
          <w:b/>
          <w:bCs/>
          <w:color w:val="000000"/>
          <w:sz w:val="24"/>
          <w:szCs w:val="24"/>
        </w:rPr>
      </w:pPr>
      <w:r w:rsidRPr="00D35A57">
        <w:rPr>
          <w:rFonts w:asciiTheme="majorBidi" w:hAnsiTheme="majorBidi" w:cstheme="majorBidi"/>
          <w:b/>
          <w:bCs/>
          <w:color w:val="000000"/>
          <w:sz w:val="24"/>
          <w:szCs w:val="24"/>
        </w:rPr>
        <w:t>Задачи  внеурочной деятельности:</w:t>
      </w:r>
    </w:p>
    <w:p w:rsidR="00156F38" w:rsidRPr="00D35A57" w:rsidRDefault="00156F38" w:rsidP="00734A4A">
      <w:pPr>
        <w:widowControl w:val="0"/>
        <w:numPr>
          <w:ilvl w:val="0"/>
          <w:numId w:val="52"/>
        </w:numPr>
        <w:suppressAutoHyphens/>
        <w:spacing w:after="0" w:line="240" w:lineRule="auto"/>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 xml:space="preserve">выявить интересы, склонности, способности, возможности </w:t>
      </w:r>
      <w:proofErr w:type="gramStart"/>
      <w:r w:rsidRPr="00D35A57">
        <w:rPr>
          <w:rFonts w:asciiTheme="majorBidi" w:hAnsiTheme="majorBidi" w:cstheme="majorBidi"/>
          <w:color w:val="000000"/>
          <w:sz w:val="24"/>
          <w:szCs w:val="24"/>
        </w:rPr>
        <w:t>обучающихся</w:t>
      </w:r>
      <w:proofErr w:type="gramEnd"/>
      <w:r w:rsidRPr="00D35A57">
        <w:rPr>
          <w:rFonts w:asciiTheme="majorBidi" w:hAnsiTheme="majorBidi" w:cstheme="majorBidi"/>
          <w:color w:val="000000"/>
          <w:sz w:val="24"/>
          <w:szCs w:val="24"/>
        </w:rPr>
        <w:t xml:space="preserve"> к различным видам деятельности;</w:t>
      </w:r>
    </w:p>
    <w:p w:rsidR="00156F38" w:rsidRPr="00D35A57" w:rsidRDefault="00156F38" w:rsidP="00734A4A">
      <w:pPr>
        <w:widowControl w:val="0"/>
        <w:numPr>
          <w:ilvl w:val="0"/>
          <w:numId w:val="52"/>
        </w:numPr>
        <w:suppressAutoHyphens/>
        <w:spacing w:after="0" w:line="240" w:lineRule="auto"/>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создать условия для индивидуального развития детей в избранных сферах внеурочной деятельности,  реализации их творческих способностей;</w:t>
      </w:r>
    </w:p>
    <w:p w:rsidR="00156F38" w:rsidRPr="00D35A57" w:rsidRDefault="00156F38" w:rsidP="00734A4A">
      <w:pPr>
        <w:spacing w:line="240" w:lineRule="auto"/>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 xml:space="preserve">         - формировать культуру </w:t>
      </w:r>
      <w:proofErr w:type="spellStart"/>
      <w:r w:rsidRPr="00D35A57">
        <w:rPr>
          <w:rFonts w:asciiTheme="majorBidi" w:hAnsiTheme="majorBidi" w:cstheme="majorBidi"/>
          <w:color w:val="000000"/>
          <w:sz w:val="24"/>
          <w:szCs w:val="24"/>
        </w:rPr>
        <w:t>досуговой</w:t>
      </w:r>
      <w:proofErr w:type="spellEnd"/>
      <w:r w:rsidRPr="00D35A57">
        <w:rPr>
          <w:rFonts w:asciiTheme="majorBidi" w:hAnsiTheme="majorBidi" w:cstheme="majorBidi"/>
          <w:color w:val="000000"/>
          <w:sz w:val="24"/>
          <w:szCs w:val="24"/>
        </w:rPr>
        <w:t xml:space="preserve"> деятельности </w:t>
      </w:r>
      <w:proofErr w:type="gramStart"/>
      <w:r w:rsidRPr="00D35A57">
        <w:rPr>
          <w:rFonts w:asciiTheme="majorBidi" w:hAnsiTheme="majorBidi" w:cstheme="majorBidi"/>
          <w:color w:val="000000"/>
          <w:sz w:val="24"/>
          <w:szCs w:val="24"/>
        </w:rPr>
        <w:t>обучающихся</w:t>
      </w:r>
      <w:proofErr w:type="gramEnd"/>
      <w:r w:rsidRPr="00D35A57">
        <w:rPr>
          <w:rFonts w:asciiTheme="majorBidi" w:hAnsiTheme="majorBidi" w:cstheme="majorBidi"/>
          <w:color w:val="000000"/>
          <w:sz w:val="24"/>
          <w:szCs w:val="24"/>
        </w:rPr>
        <w:t>, развивать навыки   взаимодействия, сотрудничества, общения.</w:t>
      </w:r>
    </w:p>
    <w:p w:rsidR="00156F38" w:rsidRPr="00D35A57" w:rsidRDefault="00156F38" w:rsidP="00734A4A">
      <w:pPr>
        <w:pStyle w:val="af2"/>
        <w:rPr>
          <w:rFonts w:asciiTheme="majorBidi" w:hAnsiTheme="majorBidi" w:cstheme="majorBidi"/>
          <w:color w:val="000000"/>
          <w:sz w:val="24"/>
          <w:szCs w:val="24"/>
        </w:rPr>
      </w:pPr>
      <w:r w:rsidRPr="00D35A57">
        <w:rPr>
          <w:rStyle w:val="Zag11"/>
          <w:rFonts w:asciiTheme="majorBidi" w:eastAsia="@Arial Unicode MS" w:hAnsiTheme="majorBidi" w:cstheme="majorBidi"/>
          <w:color w:val="000000"/>
          <w:sz w:val="24"/>
          <w:szCs w:val="24"/>
        </w:rPr>
        <w:lastRenderedPageBreak/>
        <w:t xml:space="preserve">Для  реализации внеурочной деятельности предусматривается оптимизационная модель. </w:t>
      </w:r>
      <w:r w:rsidRPr="00D35A57">
        <w:rPr>
          <w:rFonts w:asciiTheme="majorBidi" w:hAnsiTheme="majorBidi" w:cstheme="majorBidi"/>
          <w:color w:val="000000"/>
          <w:sz w:val="24"/>
          <w:szCs w:val="24"/>
        </w:rPr>
        <w:t xml:space="preserve">Модель внеурочной деятельности на основе оптимизации всех внутренних ресурсов школы предполагает, что в ее реализации принимают участие все педагогические работники (учителя, старшая вожатая, социальный педагог, психолог,  логопед). Деятельность данных педагогических работников осуществляется в соответствии с должностными обязанностями на основе квалификационных характеристик должностей работников образования. Координирующую роль выполняет  классный руководитель, который в соответствии со своими функциями и задачами: </w:t>
      </w:r>
    </w:p>
    <w:p w:rsidR="00156F38" w:rsidRPr="00D35A57" w:rsidRDefault="00156F38" w:rsidP="00734A4A">
      <w:pPr>
        <w:pStyle w:val="Default"/>
        <w:jc w:val="both"/>
        <w:rPr>
          <w:rFonts w:asciiTheme="majorBidi" w:hAnsiTheme="majorBidi" w:cstheme="majorBidi"/>
        </w:rPr>
      </w:pPr>
      <w:r w:rsidRPr="00D35A57">
        <w:rPr>
          <w:rFonts w:asciiTheme="majorBidi" w:hAnsiTheme="majorBidi" w:cstheme="majorBidi"/>
        </w:rPr>
        <w:t xml:space="preserve">- взаимодействует с педагогическими работниками, а также учебно-вспомогательным персоналом общеобразовательного учреждения; </w:t>
      </w:r>
    </w:p>
    <w:p w:rsidR="00156F38" w:rsidRPr="00D35A57" w:rsidRDefault="00156F38" w:rsidP="00734A4A">
      <w:pPr>
        <w:pStyle w:val="Default"/>
        <w:jc w:val="both"/>
        <w:rPr>
          <w:rFonts w:asciiTheme="majorBidi" w:hAnsiTheme="majorBidi" w:cstheme="majorBidi"/>
        </w:rPr>
      </w:pPr>
      <w:proofErr w:type="gramStart"/>
      <w:r w:rsidRPr="00D35A57">
        <w:rPr>
          <w:rFonts w:asciiTheme="majorBidi" w:hAnsiTheme="majorBidi" w:cstheme="majorBidi"/>
        </w:rPr>
        <w:t xml:space="preserve">- организует в классе образовательный процесс, оптимальный для развития положительного потенциала личности обучающихся в рамках деятельности общешкольного коллектива; </w:t>
      </w:r>
      <w:proofErr w:type="gramEnd"/>
    </w:p>
    <w:p w:rsidR="00156F38" w:rsidRPr="00D35A57" w:rsidRDefault="00156F38" w:rsidP="00734A4A">
      <w:pPr>
        <w:pStyle w:val="Default"/>
        <w:jc w:val="both"/>
        <w:rPr>
          <w:rFonts w:asciiTheme="majorBidi" w:hAnsiTheme="majorBidi" w:cstheme="majorBidi"/>
        </w:rPr>
      </w:pPr>
      <w:r w:rsidRPr="00D35A57">
        <w:rPr>
          <w:rFonts w:asciiTheme="majorBidi" w:hAnsiTheme="majorBidi" w:cstheme="majorBidi"/>
        </w:rPr>
        <w:t xml:space="preserve">- организует систему отношений через разнообразные формы воспитывающей деятельности коллектива класса, в том числе, через органы самоуправления; </w:t>
      </w:r>
    </w:p>
    <w:p w:rsidR="00156F38" w:rsidRPr="00D35A57" w:rsidRDefault="00156F38" w:rsidP="00734A4A">
      <w:pPr>
        <w:pStyle w:val="Default"/>
        <w:jc w:val="both"/>
        <w:rPr>
          <w:rFonts w:asciiTheme="majorBidi" w:hAnsiTheme="majorBidi" w:cstheme="majorBidi"/>
        </w:rPr>
      </w:pPr>
      <w:r w:rsidRPr="00D35A57">
        <w:rPr>
          <w:rFonts w:asciiTheme="majorBidi" w:hAnsiTheme="majorBidi" w:cstheme="majorBidi"/>
        </w:rPr>
        <w:t xml:space="preserve">- организует социально значимую, творческую деятельность </w:t>
      </w:r>
      <w:proofErr w:type="gramStart"/>
      <w:r w:rsidRPr="00D35A57">
        <w:rPr>
          <w:rFonts w:asciiTheme="majorBidi" w:hAnsiTheme="majorBidi" w:cstheme="majorBidi"/>
        </w:rPr>
        <w:t>обучающихся</w:t>
      </w:r>
      <w:proofErr w:type="gramEnd"/>
      <w:r w:rsidRPr="00D35A57">
        <w:rPr>
          <w:rFonts w:asciiTheme="majorBidi" w:hAnsiTheme="majorBidi" w:cstheme="majorBidi"/>
        </w:rPr>
        <w:t xml:space="preserve">. </w:t>
      </w:r>
    </w:p>
    <w:p w:rsidR="00156F38" w:rsidRPr="00D35A57" w:rsidRDefault="00156F38" w:rsidP="00734A4A">
      <w:pPr>
        <w:spacing w:after="0" w:line="240" w:lineRule="auto"/>
        <w:ind w:firstLine="708"/>
        <w:jc w:val="both"/>
        <w:rPr>
          <w:rFonts w:asciiTheme="majorBidi" w:hAnsiTheme="majorBidi" w:cstheme="majorBidi"/>
          <w:sz w:val="24"/>
          <w:szCs w:val="24"/>
        </w:rPr>
      </w:pPr>
      <w:proofErr w:type="gramStart"/>
      <w:r w:rsidRPr="00D35A57">
        <w:rPr>
          <w:rFonts w:asciiTheme="majorBidi" w:hAnsiTheme="majorBidi" w:cstheme="majorBidi"/>
          <w:sz w:val="24"/>
          <w:szCs w:val="24"/>
        </w:rPr>
        <w:t xml:space="preserve">Внеурочная деятельность организована по видам: игровая, познавательная, </w:t>
      </w:r>
      <w:proofErr w:type="spellStart"/>
      <w:r w:rsidRPr="00D35A57">
        <w:rPr>
          <w:rFonts w:asciiTheme="majorBidi" w:hAnsiTheme="majorBidi" w:cstheme="majorBidi"/>
          <w:sz w:val="24"/>
          <w:szCs w:val="24"/>
        </w:rPr>
        <w:t>досугово</w:t>
      </w:r>
      <w:proofErr w:type="spellEnd"/>
      <w:r w:rsidRPr="00D35A57">
        <w:rPr>
          <w:rFonts w:asciiTheme="majorBidi" w:hAnsiTheme="majorBidi" w:cstheme="majorBidi"/>
          <w:sz w:val="24"/>
          <w:szCs w:val="24"/>
        </w:rPr>
        <w:t xml:space="preserve"> - развлекательная деятельность (</w:t>
      </w:r>
      <w:proofErr w:type="spellStart"/>
      <w:r w:rsidRPr="00D35A57">
        <w:rPr>
          <w:rFonts w:asciiTheme="majorBidi" w:hAnsiTheme="majorBidi" w:cstheme="majorBidi"/>
          <w:sz w:val="24"/>
          <w:szCs w:val="24"/>
        </w:rPr>
        <w:t>досуговое</w:t>
      </w:r>
      <w:proofErr w:type="spellEnd"/>
      <w:r w:rsidRPr="00D35A57">
        <w:rPr>
          <w:rFonts w:asciiTheme="majorBidi" w:hAnsiTheme="majorBidi" w:cstheme="majorBidi"/>
          <w:sz w:val="24"/>
          <w:szCs w:val="24"/>
        </w:rPr>
        <w:t xml:space="preserve"> общение), проблемно - ценностное общение; художественное творчество, социальное творчество (социальная преобразующая добровольческая деятельность); техническое творчество, спортивно-оздоровительная деятельность; краеведческая деятельность. </w:t>
      </w:r>
      <w:proofErr w:type="gramEnd"/>
    </w:p>
    <w:p w:rsidR="00156F38" w:rsidRPr="00D35A57" w:rsidRDefault="00156F38" w:rsidP="00734A4A">
      <w:pPr>
        <w:pStyle w:val="af2"/>
        <w:rPr>
          <w:rFonts w:asciiTheme="majorBidi" w:hAnsiTheme="majorBidi" w:cstheme="majorBidi"/>
          <w:color w:val="000000"/>
          <w:sz w:val="24"/>
          <w:szCs w:val="24"/>
        </w:rPr>
      </w:pPr>
      <w:r w:rsidRPr="00D35A57">
        <w:rPr>
          <w:rFonts w:asciiTheme="majorBidi" w:hAnsiTheme="majorBidi" w:cstheme="majorBidi"/>
          <w:color w:val="000000"/>
          <w:sz w:val="24"/>
          <w:szCs w:val="24"/>
        </w:rPr>
        <w:t>Содержание внеурочной учебной деятельности сформировано с учетом пожеланий и запросов родителей обучающихся. Данные анкетиро</w:t>
      </w:r>
      <w:r w:rsidR="00DE1F4C">
        <w:rPr>
          <w:rFonts w:asciiTheme="majorBidi" w:hAnsiTheme="majorBidi" w:cstheme="majorBidi"/>
          <w:color w:val="000000"/>
          <w:sz w:val="24"/>
          <w:szCs w:val="24"/>
        </w:rPr>
        <w:t>вания родителей учащихся</w:t>
      </w:r>
      <w:r w:rsidRPr="00D35A57">
        <w:rPr>
          <w:rFonts w:asciiTheme="majorBidi" w:hAnsiTheme="majorBidi" w:cstheme="majorBidi"/>
          <w:color w:val="000000"/>
          <w:sz w:val="24"/>
          <w:szCs w:val="24"/>
        </w:rPr>
        <w:t xml:space="preserve"> по выбору занятий следующие:</w:t>
      </w:r>
    </w:p>
    <w:p w:rsidR="00156F38" w:rsidRPr="00DE1F4C" w:rsidRDefault="00156F38" w:rsidP="00734A4A">
      <w:pPr>
        <w:pStyle w:val="af2"/>
        <w:rPr>
          <w:rFonts w:asciiTheme="majorBidi" w:hAnsiTheme="majorBidi" w:cstheme="majorBidi"/>
          <w:shadow/>
          <w:sz w:val="24"/>
          <w:szCs w:val="24"/>
        </w:rPr>
      </w:pPr>
      <w:proofErr w:type="gramStart"/>
      <w:r w:rsidRPr="00DE1F4C">
        <w:rPr>
          <w:rFonts w:asciiTheme="majorBidi" w:hAnsiTheme="majorBidi" w:cstheme="majorBidi"/>
          <w:b/>
          <w:bCs/>
          <w:sz w:val="24"/>
          <w:szCs w:val="24"/>
        </w:rPr>
        <w:t>Спортивно-оздоровительное</w:t>
      </w:r>
      <w:proofErr w:type="gramEnd"/>
      <w:r w:rsidRPr="00DE1F4C">
        <w:rPr>
          <w:rFonts w:asciiTheme="majorBidi" w:hAnsiTheme="majorBidi" w:cstheme="majorBidi"/>
          <w:b/>
          <w:bCs/>
          <w:sz w:val="24"/>
          <w:szCs w:val="24"/>
        </w:rPr>
        <w:t xml:space="preserve">: </w:t>
      </w:r>
      <w:r w:rsidRPr="00DE1F4C">
        <w:rPr>
          <w:rFonts w:asciiTheme="majorBidi" w:hAnsiTheme="majorBidi" w:cstheme="majorBidi"/>
          <w:shadow/>
          <w:sz w:val="24"/>
          <w:szCs w:val="24"/>
        </w:rPr>
        <w:t xml:space="preserve">  подвижные игры-42%,    игры с мячом- 42%, гимнастика-14%</w:t>
      </w:r>
    </w:p>
    <w:p w:rsidR="00156F38" w:rsidRPr="00DE1F4C" w:rsidRDefault="00156F38" w:rsidP="00734A4A">
      <w:pPr>
        <w:pStyle w:val="af2"/>
        <w:rPr>
          <w:rFonts w:asciiTheme="majorBidi" w:hAnsiTheme="majorBidi" w:cstheme="majorBidi"/>
          <w:sz w:val="24"/>
          <w:szCs w:val="24"/>
        </w:rPr>
      </w:pPr>
      <w:proofErr w:type="gramStart"/>
      <w:r w:rsidRPr="00DE1F4C">
        <w:rPr>
          <w:rFonts w:asciiTheme="majorBidi" w:hAnsiTheme="majorBidi" w:cstheme="majorBidi"/>
          <w:b/>
          <w:bCs/>
          <w:sz w:val="24"/>
          <w:szCs w:val="24"/>
        </w:rPr>
        <w:t>Общекультурное</w:t>
      </w:r>
      <w:proofErr w:type="gramEnd"/>
      <w:r w:rsidRPr="00DE1F4C">
        <w:rPr>
          <w:rFonts w:asciiTheme="majorBidi" w:hAnsiTheme="majorBidi" w:cstheme="majorBidi"/>
          <w:sz w:val="24"/>
          <w:szCs w:val="24"/>
        </w:rPr>
        <w:t>: рисование-70% , музыка-28%, этикет-28%, лепка- 14%, аппликация- 14%,</w:t>
      </w:r>
    </w:p>
    <w:p w:rsidR="00156F38" w:rsidRPr="00DE1F4C" w:rsidRDefault="00156F38" w:rsidP="00734A4A">
      <w:pPr>
        <w:pStyle w:val="a4"/>
        <w:spacing w:line="240" w:lineRule="auto"/>
        <w:ind w:left="0"/>
        <w:textAlignment w:val="baseline"/>
        <w:rPr>
          <w:rFonts w:asciiTheme="majorBidi" w:hAnsiTheme="majorBidi" w:cstheme="majorBidi"/>
          <w:sz w:val="24"/>
          <w:szCs w:val="24"/>
        </w:rPr>
      </w:pPr>
      <w:proofErr w:type="spellStart"/>
      <w:r w:rsidRPr="00DE1F4C">
        <w:rPr>
          <w:rFonts w:asciiTheme="majorBidi" w:hAnsiTheme="majorBidi" w:cstheme="majorBidi"/>
          <w:b/>
          <w:bCs/>
          <w:sz w:val="24"/>
          <w:szCs w:val="24"/>
        </w:rPr>
        <w:t>Общеинтеллектуальное</w:t>
      </w:r>
      <w:proofErr w:type="spellEnd"/>
      <w:proofErr w:type="gramStart"/>
      <w:r w:rsidRPr="00DE1F4C">
        <w:rPr>
          <w:rFonts w:asciiTheme="majorBidi" w:hAnsiTheme="majorBidi" w:cstheme="majorBidi"/>
          <w:b/>
          <w:bCs/>
          <w:sz w:val="24"/>
          <w:szCs w:val="24"/>
        </w:rPr>
        <w:t xml:space="preserve"> </w:t>
      </w:r>
      <w:r w:rsidRPr="00DE1F4C">
        <w:rPr>
          <w:rFonts w:asciiTheme="majorBidi" w:hAnsiTheme="majorBidi" w:cstheme="majorBidi"/>
          <w:sz w:val="24"/>
          <w:szCs w:val="24"/>
        </w:rPr>
        <w:t xml:space="preserve"> :</w:t>
      </w:r>
      <w:proofErr w:type="gramEnd"/>
      <w:r w:rsidRPr="00DE1F4C">
        <w:rPr>
          <w:rFonts w:asciiTheme="majorBidi" w:hAnsiTheme="majorBidi" w:cstheme="majorBidi"/>
          <w:sz w:val="24"/>
          <w:szCs w:val="24"/>
        </w:rPr>
        <w:t xml:space="preserve"> развивающие занятия- 42%, занимательные задания- 42%, логика-28%, шашки-14% </w:t>
      </w:r>
    </w:p>
    <w:p w:rsidR="00156F38" w:rsidRPr="00DE1F4C" w:rsidRDefault="00156F38" w:rsidP="00734A4A">
      <w:pPr>
        <w:pStyle w:val="a4"/>
        <w:spacing w:line="240" w:lineRule="auto"/>
        <w:ind w:left="0"/>
        <w:textAlignment w:val="baseline"/>
        <w:rPr>
          <w:rFonts w:asciiTheme="majorBidi" w:hAnsiTheme="majorBidi" w:cstheme="majorBidi"/>
          <w:sz w:val="24"/>
          <w:szCs w:val="24"/>
        </w:rPr>
      </w:pPr>
      <w:r w:rsidRPr="00DE1F4C">
        <w:rPr>
          <w:rFonts w:asciiTheme="majorBidi" w:hAnsiTheme="majorBidi" w:cstheme="majorBidi"/>
          <w:b/>
          <w:bCs/>
          <w:sz w:val="24"/>
          <w:szCs w:val="24"/>
        </w:rPr>
        <w:t xml:space="preserve">Духовно-нравственное </w:t>
      </w:r>
      <w:r w:rsidRPr="00DE1F4C">
        <w:rPr>
          <w:rFonts w:asciiTheme="majorBidi" w:hAnsiTheme="majorBidi" w:cstheme="majorBidi"/>
          <w:sz w:val="24"/>
          <w:szCs w:val="24"/>
        </w:rPr>
        <w:t>: история села, края-14%, патриотическое- 28%, правила поведения-14%, 4 че</w:t>
      </w:r>
      <w:proofErr w:type="gramStart"/>
      <w:r w:rsidRPr="00DE1F4C">
        <w:rPr>
          <w:rFonts w:asciiTheme="majorBidi" w:hAnsiTheme="majorBidi" w:cstheme="majorBidi"/>
          <w:sz w:val="24"/>
          <w:szCs w:val="24"/>
        </w:rPr>
        <w:t>л-</w:t>
      </w:r>
      <w:proofErr w:type="gramEnd"/>
      <w:r w:rsidRPr="00DE1F4C">
        <w:rPr>
          <w:rFonts w:asciiTheme="majorBidi" w:hAnsiTheme="majorBidi" w:cstheme="majorBidi"/>
          <w:sz w:val="24"/>
          <w:szCs w:val="24"/>
        </w:rPr>
        <w:t xml:space="preserve"> ничего не ответили.</w:t>
      </w:r>
    </w:p>
    <w:p w:rsidR="00156F38" w:rsidRPr="00D35A57" w:rsidRDefault="00156F38" w:rsidP="00734A4A">
      <w:pPr>
        <w:pStyle w:val="af2"/>
        <w:rPr>
          <w:rFonts w:asciiTheme="majorBidi" w:hAnsiTheme="majorBidi" w:cstheme="majorBidi"/>
          <w:sz w:val="24"/>
          <w:szCs w:val="24"/>
        </w:rPr>
      </w:pPr>
      <w:r w:rsidRPr="00D35A57">
        <w:rPr>
          <w:rFonts w:asciiTheme="majorBidi" w:hAnsiTheme="majorBidi" w:cstheme="majorBidi"/>
          <w:sz w:val="24"/>
          <w:szCs w:val="24"/>
        </w:rPr>
        <w:t xml:space="preserve"> </w:t>
      </w:r>
      <w:r w:rsidRPr="00D35A57">
        <w:rPr>
          <w:rFonts w:asciiTheme="majorBidi" w:hAnsiTheme="majorBidi" w:cstheme="majorBidi"/>
          <w:b/>
          <w:bCs/>
          <w:sz w:val="24"/>
          <w:szCs w:val="24"/>
        </w:rPr>
        <w:t>Социальное</w:t>
      </w:r>
      <w:r w:rsidRPr="00D35A57">
        <w:rPr>
          <w:rFonts w:asciiTheme="majorBidi" w:hAnsiTheme="majorBidi" w:cstheme="majorBidi"/>
          <w:sz w:val="24"/>
          <w:szCs w:val="24"/>
        </w:rPr>
        <w:t>: культура общения- 28%, общественно-полезная деятельность-56%, введение в шк</w:t>
      </w:r>
      <w:proofErr w:type="gramStart"/>
      <w:r w:rsidRPr="00D35A57">
        <w:rPr>
          <w:rFonts w:asciiTheme="majorBidi" w:hAnsiTheme="majorBidi" w:cstheme="majorBidi"/>
          <w:sz w:val="24"/>
          <w:szCs w:val="24"/>
        </w:rPr>
        <w:t>.ж</w:t>
      </w:r>
      <w:proofErr w:type="gramEnd"/>
      <w:r w:rsidRPr="00D35A57">
        <w:rPr>
          <w:rFonts w:asciiTheme="majorBidi" w:hAnsiTheme="majorBidi" w:cstheme="majorBidi"/>
          <w:sz w:val="24"/>
          <w:szCs w:val="24"/>
        </w:rPr>
        <w:t>изнь-14%</w:t>
      </w:r>
    </w:p>
    <w:p w:rsidR="00156F38" w:rsidRPr="00DE1F4C" w:rsidRDefault="00156F38" w:rsidP="00734A4A">
      <w:pPr>
        <w:spacing w:after="0" w:line="240" w:lineRule="auto"/>
        <w:rPr>
          <w:rFonts w:asciiTheme="majorBidi" w:hAnsiTheme="majorBidi" w:cstheme="majorBidi"/>
          <w:sz w:val="24"/>
          <w:szCs w:val="24"/>
        </w:rPr>
      </w:pPr>
      <w:r w:rsidRPr="00DE1F4C">
        <w:rPr>
          <w:rFonts w:asciiTheme="majorBidi" w:hAnsiTheme="majorBidi" w:cstheme="majorBidi"/>
          <w:sz w:val="24"/>
          <w:szCs w:val="24"/>
        </w:rPr>
        <w:t xml:space="preserve">  Внеурочная деятельность осуществляется </w:t>
      </w:r>
      <w:proofErr w:type="gramStart"/>
      <w:r w:rsidRPr="00DE1F4C">
        <w:rPr>
          <w:rFonts w:asciiTheme="majorBidi" w:hAnsiTheme="majorBidi" w:cstheme="majorBidi"/>
          <w:sz w:val="24"/>
          <w:szCs w:val="24"/>
        </w:rPr>
        <w:t>через</w:t>
      </w:r>
      <w:proofErr w:type="gramEnd"/>
      <w:r w:rsidRPr="00DE1F4C">
        <w:rPr>
          <w:rFonts w:asciiTheme="majorBidi" w:hAnsiTheme="majorBidi" w:cstheme="majorBidi"/>
          <w:sz w:val="24"/>
          <w:szCs w:val="24"/>
        </w:rPr>
        <w:t>:</w:t>
      </w:r>
    </w:p>
    <w:p w:rsidR="00156F38" w:rsidRPr="00DE1F4C" w:rsidRDefault="00156F38" w:rsidP="00734A4A">
      <w:pPr>
        <w:pStyle w:val="a4"/>
        <w:numPr>
          <w:ilvl w:val="0"/>
          <w:numId w:val="70"/>
        </w:numPr>
        <w:spacing w:after="0" w:line="240" w:lineRule="auto"/>
        <w:contextualSpacing w:val="0"/>
        <w:rPr>
          <w:rFonts w:asciiTheme="majorBidi" w:hAnsiTheme="majorBidi" w:cstheme="majorBidi"/>
          <w:sz w:val="24"/>
          <w:szCs w:val="24"/>
        </w:rPr>
      </w:pPr>
      <w:r w:rsidRPr="00DE1F4C">
        <w:rPr>
          <w:rFonts w:asciiTheme="majorBidi" w:hAnsiTheme="majorBidi" w:cstheme="majorBidi"/>
          <w:sz w:val="24"/>
          <w:szCs w:val="24"/>
        </w:rPr>
        <w:t>- дополнительные образовательные программы (</w:t>
      </w:r>
      <w:proofErr w:type="spellStart"/>
      <w:r w:rsidRPr="00DE1F4C">
        <w:rPr>
          <w:rFonts w:asciiTheme="majorBidi" w:hAnsiTheme="majorBidi" w:cstheme="majorBidi"/>
          <w:sz w:val="24"/>
          <w:szCs w:val="24"/>
        </w:rPr>
        <w:t>внутришкольная</w:t>
      </w:r>
      <w:proofErr w:type="spellEnd"/>
      <w:r w:rsidRPr="00DE1F4C">
        <w:rPr>
          <w:rFonts w:asciiTheme="majorBidi" w:hAnsiTheme="majorBidi" w:cstheme="majorBidi"/>
          <w:sz w:val="24"/>
          <w:szCs w:val="24"/>
        </w:rPr>
        <w:t xml:space="preserve"> система дополнительного образования);</w:t>
      </w:r>
    </w:p>
    <w:p w:rsidR="00156F38" w:rsidRPr="00DE1F4C" w:rsidRDefault="00156F38" w:rsidP="00734A4A">
      <w:pPr>
        <w:pStyle w:val="a4"/>
        <w:numPr>
          <w:ilvl w:val="0"/>
          <w:numId w:val="70"/>
        </w:numPr>
        <w:spacing w:after="0" w:line="240" w:lineRule="auto"/>
        <w:contextualSpacing w:val="0"/>
        <w:rPr>
          <w:rFonts w:asciiTheme="majorBidi" w:hAnsiTheme="majorBidi" w:cstheme="majorBidi"/>
          <w:sz w:val="24"/>
          <w:szCs w:val="24"/>
        </w:rPr>
      </w:pPr>
      <w:r w:rsidRPr="00DE1F4C">
        <w:rPr>
          <w:rFonts w:asciiTheme="majorBidi" w:hAnsiTheme="majorBidi" w:cstheme="majorBidi"/>
          <w:sz w:val="24"/>
          <w:szCs w:val="24"/>
        </w:rPr>
        <w:t>- классное руководство (классные часы,  экскурсии,   часы общения, праздники, оформление выставок  и т.д.);</w:t>
      </w:r>
    </w:p>
    <w:p w:rsidR="00156F38" w:rsidRPr="00DE1F4C" w:rsidRDefault="00156F38" w:rsidP="00734A4A">
      <w:pPr>
        <w:pStyle w:val="a4"/>
        <w:numPr>
          <w:ilvl w:val="0"/>
          <w:numId w:val="70"/>
        </w:numPr>
        <w:spacing w:after="0" w:line="240" w:lineRule="auto"/>
        <w:contextualSpacing w:val="0"/>
        <w:rPr>
          <w:rFonts w:asciiTheme="majorBidi" w:hAnsiTheme="majorBidi" w:cstheme="majorBidi"/>
          <w:sz w:val="24"/>
          <w:szCs w:val="24"/>
        </w:rPr>
      </w:pPr>
      <w:r w:rsidRPr="00DE1F4C">
        <w:rPr>
          <w:rFonts w:asciiTheme="majorBidi" w:hAnsiTheme="majorBidi" w:cstheme="majorBidi"/>
          <w:sz w:val="24"/>
          <w:szCs w:val="24"/>
        </w:rPr>
        <w:t>- реализацию плана воспитательной работы школы;</w:t>
      </w:r>
    </w:p>
    <w:p w:rsidR="00156F38" w:rsidRPr="00DE1F4C" w:rsidRDefault="00156F38" w:rsidP="00734A4A">
      <w:pPr>
        <w:pStyle w:val="a4"/>
        <w:numPr>
          <w:ilvl w:val="0"/>
          <w:numId w:val="70"/>
        </w:numPr>
        <w:spacing w:after="0" w:line="240" w:lineRule="auto"/>
        <w:contextualSpacing w:val="0"/>
        <w:rPr>
          <w:rFonts w:asciiTheme="majorBidi" w:hAnsiTheme="majorBidi" w:cstheme="majorBidi"/>
          <w:sz w:val="24"/>
          <w:szCs w:val="24"/>
        </w:rPr>
      </w:pPr>
      <w:r w:rsidRPr="00DE1F4C">
        <w:rPr>
          <w:rFonts w:asciiTheme="majorBidi" w:hAnsiTheme="majorBidi" w:cstheme="majorBidi"/>
          <w:sz w:val="24"/>
          <w:szCs w:val="24"/>
        </w:rPr>
        <w:t>-деятельность специалистов учреждения, библиотекаря в соответствии с должностными обязанностями квалификационных характеристик должностей данных работников образования.</w:t>
      </w:r>
    </w:p>
    <w:p w:rsidR="00156F38" w:rsidRDefault="00156F38" w:rsidP="00734A4A">
      <w:pPr>
        <w:spacing w:line="240" w:lineRule="auto"/>
        <w:ind w:firstLine="708"/>
        <w:rPr>
          <w:rFonts w:asciiTheme="majorBidi" w:hAnsiTheme="majorBidi" w:cstheme="majorBidi"/>
          <w:sz w:val="24"/>
          <w:szCs w:val="24"/>
        </w:rPr>
      </w:pPr>
      <w:r w:rsidRPr="00D35A57">
        <w:rPr>
          <w:rFonts w:asciiTheme="majorBidi" w:hAnsiTheme="majorBidi" w:cstheme="majorBidi"/>
          <w:sz w:val="24"/>
          <w:szCs w:val="24"/>
        </w:rPr>
        <w:t>В течение всего дня с детьми находится учитель начальных классов</w:t>
      </w:r>
      <w:proofErr w:type="gramStart"/>
      <w:r w:rsidRPr="00D35A57">
        <w:rPr>
          <w:rFonts w:asciiTheme="majorBidi" w:hAnsiTheme="majorBidi" w:cstheme="majorBidi"/>
          <w:sz w:val="24"/>
          <w:szCs w:val="24"/>
        </w:rPr>
        <w:t xml:space="preserve"> ,</w:t>
      </w:r>
      <w:proofErr w:type="gramEnd"/>
      <w:r w:rsidRPr="00D35A57">
        <w:rPr>
          <w:rFonts w:asciiTheme="majorBidi" w:hAnsiTheme="majorBidi" w:cstheme="majorBidi"/>
          <w:sz w:val="24"/>
          <w:szCs w:val="24"/>
        </w:rPr>
        <w:t xml:space="preserve"> который регулирует посещение учащимися кружков и других мероприятий. Общешкольные дела по программе воспитательной системы  будут включены в общую годовую циклограмму и явятся компонентом  внеурочной деятельности.   Подготовка к участию и участие в общешкольном мероприятии позволят ребенку овладевать универсальными способами деятельности (компетенциями) и демонстрировать уровень  их развития. Участие ребенка в </w:t>
      </w:r>
      <w:r w:rsidRPr="00D35A57">
        <w:rPr>
          <w:rFonts w:asciiTheme="majorBidi" w:hAnsiTheme="majorBidi" w:cstheme="majorBidi"/>
          <w:sz w:val="24"/>
          <w:szCs w:val="24"/>
        </w:rPr>
        <w:lastRenderedPageBreak/>
        <w:t>общешкольных делах будет осуществляться на добровольной основе, в соответствии с интересами и склонностями.</w:t>
      </w:r>
      <w:r>
        <w:rPr>
          <w:rFonts w:asciiTheme="majorBidi" w:hAnsiTheme="majorBidi" w:cstheme="majorBidi"/>
          <w:sz w:val="24"/>
          <w:szCs w:val="24"/>
        </w:rPr>
        <w:t xml:space="preserve"> </w:t>
      </w:r>
    </w:p>
    <w:p w:rsidR="00156F38" w:rsidRDefault="00156F38" w:rsidP="00D0100C">
      <w:pPr>
        <w:ind w:firstLine="708"/>
        <w:rPr>
          <w:rFonts w:asciiTheme="majorBidi" w:hAnsiTheme="majorBidi" w:cstheme="majorBidi"/>
          <w:sz w:val="24"/>
          <w:szCs w:val="24"/>
        </w:rPr>
        <w:sectPr w:rsidR="00156F38" w:rsidSect="006A7312">
          <w:type w:val="nextColumn"/>
          <w:pgSz w:w="11910" w:h="16840"/>
          <w:pgMar w:top="1060" w:right="740" w:bottom="1680" w:left="1600" w:header="0" w:footer="1480" w:gutter="0"/>
          <w:cols w:space="720"/>
          <w:titlePg/>
          <w:docGrid w:linePitch="299"/>
        </w:sectPr>
      </w:pPr>
    </w:p>
    <w:tbl>
      <w:tblPr>
        <w:tblpPr w:leftFromText="180" w:rightFromText="180" w:bottomFromText="200" w:vertAnchor="page" w:horzAnchor="margin" w:tblpY="989"/>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0"/>
        <w:gridCol w:w="1921"/>
        <w:gridCol w:w="2104"/>
        <w:gridCol w:w="663"/>
        <w:gridCol w:w="1984"/>
        <w:gridCol w:w="992"/>
        <w:gridCol w:w="851"/>
        <w:gridCol w:w="850"/>
        <w:gridCol w:w="993"/>
        <w:gridCol w:w="2126"/>
      </w:tblGrid>
      <w:tr w:rsidR="00156F38" w:rsidTr="004B2232">
        <w:tc>
          <w:tcPr>
            <w:tcW w:w="2650" w:type="dxa"/>
            <w:tcBorders>
              <w:top w:val="single" w:sz="4" w:space="0" w:color="auto"/>
              <w:left w:val="single" w:sz="4" w:space="0" w:color="auto"/>
              <w:bottom w:val="single" w:sz="4" w:space="0" w:color="auto"/>
              <w:right w:val="single" w:sz="4" w:space="0" w:color="auto"/>
            </w:tcBorders>
            <w:hideMark/>
          </w:tcPr>
          <w:p w:rsidR="00156F38" w:rsidRDefault="00156F38" w:rsidP="00D0100C">
            <w:pPr>
              <w:tabs>
                <w:tab w:val="left" w:pos="1806"/>
              </w:tabs>
              <w:rPr>
                <w:rFonts w:ascii="Times New Roman" w:hAnsi="Times New Roman" w:cs="Times New Roman"/>
              </w:rPr>
            </w:pPr>
            <w:r>
              <w:rPr>
                <w:rFonts w:ascii="Times New Roman" w:hAnsi="Times New Roman" w:cs="Times New Roman"/>
              </w:rPr>
              <w:lastRenderedPageBreak/>
              <w:t>Направление</w:t>
            </w:r>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Формы</w:t>
            </w:r>
          </w:p>
        </w:tc>
        <w:tc>
          <w:tcPr>
            <w:tcW w:w="2767" w:type="dxa"/>
            <w:gridSpan w:val="2"/>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Содержание</w:t>
            </w:r>
          </w:p>
        </w:tc>
        <w:tc>
          <w:tcPr>
            <w:tcW w:w="1984" w:type="dxa"/>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Характер результата</w:t>
            </w:r>
          </w:p>
        </w:tc>
        <w:tc>
          <w:tcPr>
            <w:tcW w:w="3686" w:type="dxa"/>
            <w:gridSpan w:val="4"/>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Кол-во часов</w:t>
            </w:r>
          </w:p>
        </w:tc>
        <w:tc>
          <w:tcPr>
            <w:tcW w:w="2126" w:type="dxa"/>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Комментарий</w:t>
            </w:r>
          </w:p>
        </w:tc>
      </w:tr>
      <w:tr w:rsidR="00156F38" w:rsidTr="004B2232">
        <w:tc>
          <w:tcPr>
            <w:tcW w:w="2650" w:type="dxa"/>
            <w:tcBorders>
              <w:top w:val="single" w:sz="4" w:space="0" w:color="auto"/>
              <w:left w:val="single" w:sz="4" w:space="0" w:color="auto"/>
              <w:bottom w:val="single" w:sz="4" w:space="0" w:color="auto"/>
              <w:right w:val="single" w:sz="4" w:space="0" w:color="auto"/>
            </w:tcBorders>
            <w:hideMark/>
          </w:tcPr>
          <w:p w:rsidR="00156F38" w:rsidRDefault="00156F38" w:rsidP="00D0100C">
            <w:pPr>
              <w:spacing w:after="0"/>
            </w:pPr>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spacing w:after="0"/>
            </w:pPr>
          </w:p>
        </w:tc>
        <w:tc>
          <w:tcPr>
            <w:tcW w:w="2767" w:type="dxa"/>
            <w:gridSpan w:val="2"/>
            <w:tcBorders>
              <w:top w:val="single" w:sz="4" w:space="0" w:color="auto"/>
              <w:left w:val="single" w:sz="4" w:space="0" w:color="auto"/>
              <w:bottom w:val="single" w:sz="4" w:space="0" w:color="auto"/>
              <w:right w:val="single" w:sz="4" w:space="0" w:color="auto"/>
            </w:tcBorders>
            <w:hideMark/>
          </w:tcPr>
          <w:p w:rsidR="00156F38" w:rsidRDefault="00156F38" w:rsidP="00D0100C">
            <w:pPr>
              <w:spacing w:after="0"/>
            </w:pPr>
          </w:p>
        </w:tc>
        <w:tc>
          <w:tcPr>
            <w:tcW w:w="1984" w:type="dxa"/>
            <w:tcBorders>
              <w:top w:val="single" w:sz="4" w:space="0" w:color="auto"/>
              <w:left w:val="single" w:sz="4" w:space="0" w:color="auto"/>
              <w:bottom w:val="single" w:sz="4" w:space="0" w:color="auto"/>
              <w:right w:val="single" w:sz="4" w:space="0" w:color="auto"/>
            </w:tcBorders>
            <w:hideMark/>
          </w:tcPr>
          <w:p w:rsidR="00156F38" w:rsidRDefault="00156F38" w:rsidP="00D0100C">
            <w:pPr>
              <w:spacing w:after="0"/>
            </w:pP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1  класс</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2 класс</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3 класс</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4  класс</w:t>
            </w:r>
          </w:p>
        </w:tc>
        <w:tc>
          <w:tcPr>
            <w:tcW w:w="2126" w:type="dxa"/>
            <w:tcBorders>
              <w:top w:val="single" w:sz="4" w:space="0" w:color="auto"/>
              <w:left w:val="single" w:sz="4" w:space="0" w:color="auto"/>
              <w:bottom w:val="single" w:sz="4" w:space="0" w:color="auto"/>
              <w:right w:val="single" w:sz="4" w:space="0" w:color="auto"/>
            </w:tcBorders>
            <w:hideMark/>
          </w:tcPr>
          <w:p w:rsidR="00156F38" w:rsidRDefault="00156F38" w:rsidP="00D0100C">
            <w:pPr>
              <w:spacing w:after="0"/>
            </w:pPr>
          </w:p>
        </w:tc>
      </w:tr>
      <w:tr w:rsidR="00156F38" w:rsidTr="004B2232">
        <w:trPr>
          <w:trHeight w:val="2414"/>
        </w:trPr>
        <w:tc>
          <w:tcPr>
            <w:tcW w:w="2650" w:type="dxa"/>
            <w:vMerge w:val="restart"/>
            <w:tcBorders>
              <w:top w:val="single" w:sz="4" w:space="0" w:color="auto"/>
              <w:left w:val="single" w:sz="4" w:space="0" w:color="auto"/>
              <w:bottom w:val="single" w:sz="4" w:space="0" w:color="auto"/>
              <w:right w:val="single" w:sz="4" w:space="0" w:color="auto"/>
            </w:tcBorders>
            <w:hideMark/>
          </w:tcPr>
          <w:p w:rsidR="00156F38" w:rsidRDefault="00156F38" w:rsidP="00D0100C">
            <w:pPr>
              <w:tabs>
                <w:tab w:val="left" w:pos="1806"/>
              </w:tabs>
              <w:rPr>
                <w:rFonts w:ascii="Times New Roman" w:hAnsi="Times New Roman" w:cs="Times New Roman"/>
                <w:b/>
                <w:bCs/>
              </w:rPr>
            </w:pPr>
            <w:r>
              <w:rPr>
                <w:rFonts w:ascii="Times New Roman" w:hAnsi="Times New Roman" w:cs="Times New Roman"/>
                <w:b/>
                <w:bCs/>
              </w:rPr>
              <w:t>Духовно-нравственное воспитание</w:t>
            </w:r>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Внеурочная учебная деятельность</w:t>
            </w:r>
          </w:p>
          <w:p w:rsidR="00156F38" w:rsidRDefault="00156F38" w:rsidP="00D0100C">
            <w:pPr>
              <w:rPr>
                <w:rFonts w:ascii="Times New Roman" w:hAnsi="Times New Roman" w:cs="Times New Roman"/>
              </w:rPr>
            </w:pPr>
            <w:r>
              <w:rPr>
                <w:rFonts w:ascii="Times New Roman" w:hAnsi="Times New Roman" w:cs="Times New Roman"/>
              </w:rPr>
              <w:t>«Я гражданин России»</w:t>
            </w:r>
          </w:p>
        </w:tc>
        <w:tc>
          <w:tcPr>
            <w:tcW w:w="2767" w:type="dxa"/>
            <w:gridSpan w:val="2"/>
            <w:tcBorders>
              <w:top w:val="single" w:sz="4" w:space="0" w:color="auto"/>
              <w:left w:val="single" w:sz="4" w:space="0" w:color="auto"/>
              <w:bottom w:val="single" w:sz="4" w:space="0" w:color="auto"/>
              <w:right w:val="single" w:sz="4" w:space="0" w:color="auto"/>
            </w:tcBorders>
            <w:hideMark/>
          </w:tcPr>
          <w:p w:rsidR="00156F38" w:rsidRDefault="00156F38" w:rsidP="00D0100C">
            <w:pPr>
              <w:pStyle w:val="af2"/>
              <w:spacing w:line="276" w:lineRule="auto"/>
              <w:rPr>
                <w:rFonts w:ascii="Times New Roman" w:hAnsi="Times New Roman"/>
                <w:iCs/>
              </w:rPr>
            </w:pPr>
            <w:r>
              <w:rPr>
                <w:rFonts w:ascii="Times New Roman" w:hAnsi="Times New Roman"/>
                <w:iCs/>
              </w:rPr>
              <w:t>Модули:</w:t>
            </w:r>
          </w:p>
          <w:p w:rsidR="00156F38" w:rsidRDefault="00156F38" w:rsidP="00D0100C">
            <w:pPr>
              <w:pStyle w:val="af2"/>
              <w:spacing w:line="276" w:lineRule="auto"/>
              <w:rPr>
                <w:rFonts w:ascii="Times New Roman" w:hAnsi="Times New Roman"/>
                <w:iCs/>
              </w:rPr>
            </w:pPr>
            <w:r>
              <w:rPr>
                <w:rFonts w:ascii="Times New Roman" w:hAnsi="Times New Roman"/>
                <w:iCs/>
              </w:rPr>
              <w:t>1.«Первые шаги к здоровью»</w:t>
            </w:r>
          </w:p>
          <w:p w:rsidR="00156F38" w:rsidRDefault="00156F38" w:rsidP="00D0100C">
            <w:pPr>
              <w:pStyle w:val="af2"/>
              <w:spacing w:line="276" w:lineRule="auto"/>
              <w:rPr>
                <w:rFonts w:ascii="Times New Roman" w:hAnsi="Times New Roman"/>
                <w:iCs/>
              </w:rPr>
            </w:pPr>
            <w:r>
              <w:rPr>
                <w:rFonts w:ascii="Times New Roman" w:hAnsi="Times New Roman"/>
                <w:iCs/>
              </w:rPr>
              <w:t xml:space="preserve"> 2.«Расти здоровым»</w:t>
            </w:r>
          </w:p>
          <w:p w:rsidR="00156F38" w:rsidRDefault="00156F38" w:rsidP="00D0100C">
            <w:pPr>
              <w:pStyle w:val="af2"/>
              <w:spacing w:line="276" w:lineRule="auto"/>
              <w:rPr>
                <w:rFonts w:ascii="Times New Roman" w:hAnsi="Times New Roman"/>
                <w:iCs/>
              </w:rPr>
            </w:pPr>
            <w:r>
              <w:rPr>
                <w:rFonts w:ascii="Times New Roman" w:hAnsi="Times New Roman"/>
                <w:iCs/>
              </w:rPr>
              <w:t>3.«По дорожкам здоровья»</w:t>
            </w:r>
          </w:p>
          <w:p w:rsidR="00156F38" w:rsidRDefault="00156F38" w:rsidP="00D0100C">
            <w:pPr>
              <w:pStyle w:val="af2"/>
              <w:spacing w:line="276" w:lineRule="auto"/>
              <w:rPr>
                <w:rFonts w:ascii="Times New Roman" w:hAnsi="Times New Roman"/>
              </w:rPr>
            </w:pPr>
            <w:r>
              <w:rPr>
                <w:rFonts w:ascii="Times New Roman" w:hAnsi="Times New Roman"/>
              </w:rPr>
              <w:t>4.«Я, ты, он, она - мы здоровая семья»</w:t>
            </w:r>
          </w:p>
        </w:tc>
        <w:tc>
          <w:tcPr>
            <w:tcW w:w="1984"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r>
              <w:rPr>
                <w:rFonts w:ascii="Times New Roman" w:hAnsi="Times New Roman" w:cs="Times New Roman"/>
              </w:rPr>
              <w:t>УУД</w:t>
            </w:r>
            <w:proofErr w:type="gramStart"/>
            <w:r>
              <w:rPr>
                <w:rFonts w:ascii="Times New Roman" w:hAnsi="Times New Roman" w:cs="Times New Roman"/>
                <w:vertAlign w:val="subscript"/>
              </w:rPr>
              <w:t>1</w:t>
            </w:r>
            <w:proofErr w:type="gramEnd"/>
          </w:p>
          <w:p w:rsidR="00156F38" w:rsidRDefault="00156F38" w:rsidP="00D0100C">
            <w:pPr>
              <w:rPr>
                <w:rFonts w:ascii="Times New Roman" w:hAnsi="Times New Roman" w:cs="Times New Roman"/>
                <w:vertAlign w:val="subscript"/>
              </w:rPr>
            </w:pPr>
            <w:r>
              <w:rPr>
                <w:rFonts w:ascii="Times New Roman" w:hAnsi="Times New Roman" w:cs="Times New Roman"/>
              </w:rPr>
              <w:t>УУД</w:t>
            </w:r>
            <w:proofErr w:type="gramStart"/>
            <w:r>
              <w:rPr>
                <w:rFonts w:ascii="Times New Roman" w:hAnsi="Times New Roman" w:cs="Times New Roman"/>
                <w:vertAlign w:val="subscript"/>
              </w:rPr>
              <w:t>2</w:t>
            </w:r>
            <w:proofErr w:type="gramEnd"/>
          </w:p>
          <w:p w:rsidR="00156F38" w:rsidRDefault="00156F38" w:rsidP="00D0100C">
            <w:pPr>
              <w:rPr>
                <w:rFonts w:ascii="Times New Roman" w:hAnsi="Times New Roman" w:cs="Times New Roman"/>
                <w:vertAlign w:val="subscript"/>
              </w:rPr>
            </w:pPr>
          </w:p>
        </w:tc>
        <w:tc>
          <w:tcPr>
            <w:tcW w:w="992"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r>
              <w:rPr>
                <w:rFonts w:ascii="Times New Roman" w:hAnsi="Times New Roman" w:cs="Times New Roman"/>
              </w:rPr>
              <w:t>7</w:t>
            </w:r>
          </w:p>
          <w:p w:rsidR="00156F38" w:rsidRDefault="00156F38" w:rsidP="00D0100C">
            <w:pPr>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156F38" w:rsidRDefault="00156F38" w:rsidP="00D0100C">
            <w:pPr>
              <w:jc w:val="cente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7</w:t>
            </w:r>
          </w:p>
          <w:p w:rsidR="00156F38" w:rsidRDefault="00156F38" w:rsidP="00D0100C">
            <w:pPr>
              <w:jc w:val="center"/>
              <w:rPr>
                <w:rFonts w:ascii="Times New Roman" w:hAnsi="Times New Roman" w:cs="Times New Roman"/>
              </w:rPr>
            </w:pPr>
          </w:p>
          <w:p w:rsidR="00156F38" w:rsidRDefault="00156F38" w:rsidP="00D0100C">
            <w:pPr>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56F38" w:rsidRDefault="00156F38" w:rsidP="00D0100C">
            <w:pPr>
              <w:jc w:val="center"/>
              <w:rPr>
                <w:rFonts w:ascii="Times New Roman" w:hAnsi="Times New Roman" w:cs="Times New Roman"/>
              </w:rPr>
            </w:pPr>
          </w:p>
          <w:p w:rsidR="00156F38" w:rsidRDefault="00156F38" w:rsidP="00D0100C">
            <w:pPr>
              <w:jc w:val="cente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7</w:t>
            </w:r>
          </w:p>
          <w:p w:rsidR="00156F38" w:rsidRDefault="00156F38" w:rsidP="00D0100C">
            <w:pPr>
              <w:jc w:val="center"/>
              <w:rPr>
                <w:rFonts w:ascii="Times New Roman" w:hAnsi="Times New Roman" w:cs="Times New Roman"/>
              </w:rPr>
            </w:pPr>
          </w:p>
          <w:p w:rsidR="00156F38" w:rsidRDefault="00156F38" w:rsidP="00D0100C">
            <w:pPr>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7</w:t>
            </w:r>
          </w:p>
          <w:p w:rsidR="00156F38" w:rsidRDefault="00156F38" w:rsidP="00D0100C">
            <w:pP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i/>
              </w:rPr>
            </w:pPr>
          </w:p>
        </w:tc>
      </w:tr>
      <w:tr w:rsidR="00156F38" w:rsidTr="004B2232">
        <w:tc>
          <w:tcPr>
            <w:tcW w:w="0" w:type="auto"/>
            <w:vMerge/>
            <w:tcBorders>
              <w:top w:val="single" w:sz="4" w:space="0" w:color="auto"/>
              <w:left w:val="single" w:sz="4" w:space="0" w:color="auto"/>
              <w:bottom w:val="single" w:sz="4" w:space="0" w:color="auto"/>
              <w:right w:val="single" w:sz="4" w:space="0" w:color="auto"/>
            </w:tcBorders>
            <w:vAlign w:val="center"/>
            <w:hideMark/>
          </w:tcPr>
          <w:p w:rsidR="00156F38" w:rsidRDefault="00156F38" w:rsidP="00D0100C">
            <w:pPr>
              <w:spacing w:after="0" w:line="240" w:lineRule="auto"/>
              <w:rPr>
                <w:rFonts w:ascii="Times New Roman" w:hAnsi="Times New Roman" w:cs="Times New Roman"/>
                <w:b/>
                <w:bCs/>
              </w:rPr>
            </w:pPr>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Досуг</w:t>
            </w:r>
          </w:p>
        </w:tc>
        <w:tc>
          <w:tcPr>
            <w:tcW w:w="2767" w:type="dxa"/>
            <w:gridSpan w:val="2"/>
            <w:tcBorders>
              <w:top w:val="single" w:sz="4" w:space="0" w:color="auto"/>
              <w:left w:val="single" w:sz="4" w:space="0" w:color="auto"/>
              <w:bottom w:val="single" w:sz="4" w:space="0" w:color="auto"/>
              <w:right w:val="single" w:sz="4" w:space="0" w:color="auto"/>
            </w:tcBorders>
          </w:tcPr>
          <w:p w:rsidR="00156F38" w:rsidRDefault="00156F38" w:rsidP="00D0100C">
            <w:pPr>
              <w:tabs>
                <w:tab w:val="left" w:pos="1182"/>
              </w:tabs>
              <w:rPr>
                <w:rFonts w:ascii="Times New Roman" w:hAnsi="Times New Roman" w:cs="Times New Roman"/>
              </w:rPr>
            </w:pPr>
            <w:r>
              <w:rPr>
                <w:rFonts w:ascii="Times New Roman" w:hAnsi="Times New Roman" w:cs="Times New Roman"/>
              </w:rPr>
              <w:t>Часы общения</w:t>
            </w:r>
          </w:p>
          <w:p w:rsidR="00156F38" w:rsidRDefault="00156F38" w:rsidP="00D0100C">
            <w:pPr>
              <w:tabs>
                <w:tab w:val="left" w:pos="1182"/>
              </w:tabs>
              <w:rPr>
                <w:rFonts w:ascii="Times New Roman" w:hAnsi="Times New Roman" w:cs="Times New Roman"/>
              </w:rPr>
            </w:pPr>
            <w:r>
              <w:rPr>
                <w:rFonts w:ascii="Times New Roman" w:hAnsi="Times New Roman" w:cs="Times New Roman"/>
              </w:rPr>
              <w:t>Экскурсии</w:t>
            </w:r>
          </w:p>
          <w:p w:rsidR="00156F38" w:rsidRDefault="00156F38" w:rsidP="00D0100C">
            <w:pPr>
              <w:tabs>
                <w:tab w:val="left" w:pos="1182"/>
              </w:tabs>
              <w:rPr>
                <w:rFonts w:ascii="Times New Roman" w:hAnsi="Times New Roman" w:cs="Times New Roman"/>
              </w:rPr>
            </w:pPr>
            <w:r>
              <w:rPr>
                <w:rFonts w:ascii="Times New Roman" w:hAnsi="Times New Roman" w:cs="Times New Roman"/>
              </w:rPr>
              <w:t>Тематические праздники</w:t>
            </w:r>
          </w:p>
          <w:p w:rsidR="00156F38" w:rsidRDefault="00156F38" w:rsidP="00D0100C">
            <w:pPr>
              <w:tabs>
                <w:tab w:val="left" w:pos="1182"/>
              </w:tabs>
              <w:rPr>
                <w:rFonts w:ascii="Times New Roman" w:hAnsi="Times New Roman" w:cs="Times New Roman"/>
              </w:rPr>
            </w:pPr>
            <w:r>
              <w:rPr>
                <w:rFonts w:ascii="Times New Roman" w:hAnsi="Times New Roman" w:cs="Times New Roman"/>
              </w:rPr>
              <w:t>Конкурсы, выставки</w:t>
            </w:r>
          </w:p>
          <w:p w:rsidR="00156F38" w:rsidRDefault="00156F38" w:rsidP="00D0100C">
            <w:pPr>
              <w:tabs>
                <w:tab w:val="left" w:pos="1182"/>
              </w:tabs>
              <w:rPr>
                <w:rFonts w:ascii="Times New Roman" w:hAnsi="Times New Roman" w:cs="Times New Roman"/>
              </w:rPr>
            </w:pPr>
            <w:r>
              <w:rPr>
                <w:rFonts w:ascii="Times New Roman" w:hAnsi="Times New Roman" w:cs="Times New Roman"/>
              </w:rPr>
              <w:t>Проект</w:t>
            </w:r>
          </w:p>
          <w:p w:rsidR="00156F38" w:rsidRDefault="00156F38" w:rsidP="00D0100C">
            <w:pPr>
              <w:tabs>
                <w:tab w:val="left" w:pos="1182"/>
              </w:tabs>
              <w:rPr>
                <w:rFonts w:ascii="Times New Roman" w:hAnsi="Times New Roman" w:cs="Times New Roman"/>
              </w:rPr>
            </w:pPr>
            <w:r>
              <w:rPr>
                <w:rFonts w:ascii="Times New Roman" w:hAnsi="Times New Roman" w:cs="Times New Roman"/>
              </w:rPr>
              <w:t>Акции</w:t>
            </w:r>
          </w:p>
          <w:p w:rsidR="00156F38" w:rsidRDefault="00156F38" w:rsidP="00D0100C">
            <w:pPr>
              <w:spacing w:after="0" w:line="240" w:lineRule="auto"/>
              <w:rPr>
                <w:rFonts w:ascii="Times New Roman" w:hAnsi="Times New Roman" w:cs="Times New Roman"/>
              </w:rPr>
            </w:pPr>
            <w:proofErr w:type="gramStart"/>
            <w:r>
              <w:rPr>
                <w:rFonts w:ascii="Times New Roman" w:hAnsi="Times New Roman" w:cs="Times New Roman"/>
              </w:rPr>
              <w:t>Сбор ДО «Лучики», посвященные окончанию 1, 2, 3, 4,  четвертей.</w:t>
            </w:r>
            <w:proofErr w:type="gramEnd"/>
          </w:p>
          <w:p w:rsidR="00156F38" w:rsidRDefault="00156F38" w:rsidP="00D0100C">
            <w:pPr>
              <w:spacing w:after="0" w:line="240" w:lineRule="auto"/>
              <w:rPr>
                <w:rFonts w:ascii="Times New Roman" w:hAnsi="Times New Roman" w:cs="Times New Roman"/>
              </w:rPr>
            </w:pPr>
            <w:r>
              <w:rPr>
                <w:rFonts w:ascii="Times New Roman" w:hAnsi="Times New Roman" w:cs="Times New Roman"/>
              </w:rPr>
              <w:t>«Подарок  маме»</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«Великое Рождество»</w:t>
            </w:r>
          </w:p>
          <w:p w:rsidR="00156F38" w:rsidRDefault="00156F38" w:rsidP="00D0100C">
            <w:pPr>
              <w:spacing w:after="0" w:line="240" w:lineRule="auto"/>
              <w:rPr>
                <w:rFonts w:ascii="Times New Roman" w:hAnsi="Times New Roman" w:cs="Times New Roman"/>
              </w:rPr>
            </w:pPr>
          </w:p>
          <w:p w:rsidR="00156F38" w:rsidRDefault="00156F38" w:rsidP="00D0100C">
            <w:pPr>
              <w:spacing w:after="0" w:line="240" w:lineRule="auto"/>
              <w:rPr>
                <w:rFonts w:ascii="Times New Roman" w:hAnsi="Times New Roman" w:cs="Times New Roman"/>
              </w:rPr>
            </w:pPr>
            <w:r>
              <w:rPr>
                <w:rFonts w:ascii="Times New Roman" w:hAnsi="Times New Roman" w:cs="Times New Roman"/>
              </w:rPr>
              <w:t xml:space="preserve"> «Широкая Масленица».</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 xml:space="preserve">«Сыны Отечества» </w:t>
            </w:r>
          </w:p>
          <w:p w:rsidR="00156F38" w:rsidRDefault="00156F38" w:rsidP="00D0100C">
            <w:pPr>
              <w:tabs>
                <w:tab w:val="left" w:pos="1182"/>
              </w:tabs>
              <w:rPr>
                <w:rFonts w:ascii="Times New Roman" w:hAnsi="Times New Roman" w:cs="Times New Roman"/>
              </w:rPr>
            </w:pPr>
            <w:r>
              <w:rPr>
                <w:rFonts w:ascii="Times New Roman" w:hAnsi="Times New Roman" w:cs="Times New Roman"/>
              </w:rPr>
              <w:lastRenderedPageBreak/>
              <w:t>«День победы в Великой Отечественной Войне»</w:t>
            </w:r>
          </w:p>
          <w:p w:rsidR="00156F38" w:rsidRDefault="00156F38" w:rsidP="00D0100C">
            <w:pPr>
              <w:tabs>
                <w:tab w:val="left" w:pos="1182"/>
              </w:tabs>
              <w:rPr>
                <w:rFonts w:ascii="Times New Roman" w:hAnsi="Times New Roman" w:cs="Times New Roman"/>
              </w:rPr>
            </w:pPr>
            <w:r>
              <w:rPr>
                <w:rFonts w:ascii="Times New Roman" w:hAnsi="Times New Roman" w:cs="Times New Roman"/>
              </w:rPr>
              <w:t>Краеведческий урок</w:t>
            </w:r>
          </w:p>
        </w:tc>
        <w:tc>
          <w:tcPr>
            <w:tcW w:w="1984"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color w:val="000000"/>
              </w:rPr>
              <w:lastRenderedPageBreak/>
              <w:t>Ознакомление и формирование уважительного отношения к истории и культуре других народов.</w:t>
            </w:r>
          </w:p>
        </w:tc>
        <w:tc>
          <w:tcPr>
            <w:tcW w:w="992"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color w:val="000000"/>
              </w:rPr>
            </w:pPr>
            <w:r>
              <w:rPr>
                <w:rFonts w:ascii="Times New Roman" w:hAnsi="Times New Roman" w:cs="Times New Roman"/>
                <w:color w:val="000000"/>
              </w:rPr>
              <w:t>4</w:t>
            </w:r>
          </w:p>
          <w:p w:rsidR="00156F38" w:rsidRDefault="00156F38" w:rsidP="00D0100C">
            <w:pPr>
              <w:rPr>
                <w:rFonts w:ascii="Times New Roman" w:hAnsi="Times New Roman" w:cs="Times New Roman"/>
                <w:color w:val="000000"/>
              </w:rPr>
            </w:pPr>
            <w:r>
              <w:rPr>
                <w:rFonts w:ascii="Times New Roman" w:hAnsi="Times New Roman" w:cs="Times New Roman"/>
                <w:color w:val="000000"/>
              </w:rPr>
              <w:t>4</w:t>
            </w:r>
          </w:p>
          <w:p w:rsidR="00156F38" w:rsidRDefault="00156F38" w:rsidP="00D0100C">
            <w:pPr>
              <w:rPr>
                <w:rFonts w:ascii="Times New Roman" w:hAnsi="Times New Roman" w:cs="Times New Roman"/>
                <w:color w:val="000000"/>
              </w:rPr>
            </w:pPr>
            <w:r>
              <w:rPr>
                <w:rFonts w:ascii="Times New Roman" w:hAnsi="Times New Roman" w:cs="Times New Roman"/>
                <w:color w:val="000000"/>
              </w:rPr>
              <w:t>5</w:t>
            </w:r>
          </w:p>
          <w:p w:rsidR="00156F38" w:rsidRDefault="00156F38" w:rsidP="00D0100C">
            <w:pPr>
              <w:rPr>
                <w:rFonts w:ascii="Times New Roman" w:hAnsi="Times New Roman" w:cs="Times New Roman"/>
                <w:color w:val="000000"/>
              </w:rPr>
            </w:pPr>
            <w:r>
              <w:rPr>
                <w:rFonts w:ascii="Times New Roman" w:hAnsi="Times New Roman" w:cs="Times New Roman"/>
                <w:color w:val="000000"/>
              </w:rPr>
              <w:t>6</w:t>
            </w:r>
          </w:p>
          <w:p w:rsidR="00156F38" w:rsidRDefault="00156F38" w:rsidP="00D0100C">
            <w:pPr>
              <w:rPr>
                <w:rFonts w:ascii="Times New Roman" w:hAnsi="Times New Roman" w:cs="Times New Roman"/>
                <w:color w:val="000000"/>
              </w:rPr>
            </w:pP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4</w:t>
            </w:r>
          </w:p>
          <w:p w:rsidR="00156F38" w:rsidRDefault="00156F38" w:rsidP="00D0100C">
            <w:pPr>
              <w:rPr>
                <w:rFonts w:ascii="Times New Roman" w:hAnsi="Times New Roman" w:cs="Times New Roman"/>
                <w:color w:val="000000"/>
              </w:rPr>
            </w:pPr>
          </w:p>
          <w:p w:rsidR="00156F38" w:rsidRDefault="00156F38" w:rsidP="00D0100C">
            <w:pPr>
              <w:rPr>
                <w:rFonts w:ascii="Times New Roman" w:hAnsi="Times New Roman" w:cs="Times New Roman"/>
                <w:color w:val="000000"/>
              </w:rPr>
            </w:pPr>
            <w:r>
              <w:rPr>
                <w:rFonts w:ascii="Times New Roman" w:hAnsi="Times New Roman" w:cs="Times New Roman"/>
                <w:color w:val="000000"/>
              </w:rPr>
              <w:t>4</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p w:rsidR="00156F38" w:rsidRDefault="00156F38" w:rsidP="00D0100C">
            <w:pPr>
              <w:rPr>
                <w:rFonts w:ascii="Times New Roman" w:hAnsi="Times New Roman" w:cs="Times New Roman"/>
                <w:color w:val="000000"/>
              </w:rPr>
            </w:pPr>
            <w:r>
              <w:rPr>
                <w:rFonts w:ascii="Times New Roman" w:hAnsi="Times New Roman" w:cs="Times New Roman"/>
                <w:color w:val="000000"/>
              </w:rPr>
              <w:lastRenderedPageBreak/>
              <w:t>2</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tc>
        <w:tc>
          <w:tcPr>
            <w:tcW w:w="851"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color w:val="000000"/>
              </w:rPr>
            </w:pPr>
            <w:r>
              <w:rPr>
                <w:rFonts w:ascii="Times New Roman" w:hAnsi="Times New Roman" w:cs="Times New Roman"/>
                <w:color w:val="000000"/>
              </w:rPr>
              <w:lastRenderedPageBreak/>
              <w:t>4</w:t>
            </w:r>
          </w:p>
          <w:p w:rsidR="00156F38" w:rsidRDefault="00156F38" w:rsidP="00D0100C">
            <w:pPr>
              <w:rPr>
                <w:rFonts w:ascii="Times New Roman" w:hAnsi="Times New Roman" w:cs="Times New Roman"/>
                <w:color w:val="000000"/>
              </w:rPr>
            </w:pPr>
            <w:r>
              <w:rPr>
                <w:rFonts w:ascii="Times New Roman" w:hAnsi="Times New Roman" w:cs="Times New Roman"/>
                <w:color w:val="000000"/>
              </w:rPr>
              <w:t>4</w:t>
            </w:r>
          </w:p>
          <w:p w:rsidR="00156F38" w:rsidRDefault="00156F38" w:rsidP="00D0100C">
            <w:pPr>
              <w:rPr>
                <w:rFonts w:ascii="Times New Roman" w:hAnsi="Times New Roman" w:cs="Times New Roman"/>
                <w:color w:val="000000"/>
              </w:rPr>
            </w:pPr>
            <w:r>
              <w:rPr>
                <w:rFonts w:ascii="Times New Roman" w:hAnsi="Times New Roman" w:cs="Times New Roman"/>
                <w:color w:val="000000"/>
              </w:rPr>
              <w:t>5</w:t>
            </w:r>
          </w:p>
          <w:p w:rsidR="00156F38" w:rsidRDefault="00156F38" w:rsidP="00D0100C">
            <w:pPr>
              <w:rPr>
                <w:rFonts w:ascii="Times New Roman" w:hAnsi="Times New Roman" w:cs="Times New Roman"/>
                <w:color w:val="000000"/>
              </w:rPr>
            </w:pPr>
            <w:r>
              <w:rPr>
                <w:rFonts w:ascii="Times New Roman" w:hAnsi="Times New Roman" w:cs="Times New Roman"/>
                <w:color w:val="000000"/>
              </w:rPr>
              <w:t>5</w:t>
            </w:r>
          </w:p>
          <w:p w:rsidR="00156F38" w:rsidRDefault="00156F38" w:rsidP="00D0100C">
            <w:pPr>
              <w:rPr>
                <w:rFonts w:ascii="Times New Roman" w:hAnsi="Times New Roman" w:cs="Times New Roman"/>
                <w:color w:val="000000"/>
              </w:rPr>
            </w:pP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4</w:t>
            </w:r>
          </w:p>
          <w:p w:rsidR="00156F38" w:rsidRDefault="00156F38" w:rsidP="00D0100C">
            <w:pPr>
              <w:rPr>
                <w:rFonts w:ascii="Times New Roman" w:hAnsi="Times New Roman" w:cs="Times New Roman"/>
                <w:color w:val="000000"/>
              </w:rPr>
            </w:pPr>
          </w:p>
          <w:p w:rsidR="00156F38" w:rsidRDefault="00156F38" w:rsidP="00D0100C">
            <w:pPr>
              <w:rPr>
                <w:rFonts w:ascii="Times New Roman" w:hAnsi="Times New Roman" w:cs="Times New Roman"/>
                <w:color w:val="000000"/>
              </w:rPr>
            </w:pPr>
            <w:r>
              <w:rPr>
                <w:rFonts w:ascii="Times New Roman" w:hAnsi="Times New Roman" w:cs="Times New Roman"/>
                <w:color w:val="000000"/>
              </w:rPr>
              <w:t>4</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p w:rsidR="00156F38" w:rsidRDefault="00156F38" w:rsidP="00D0100C">
            <w:pPr>
              <w:rPr>
                <w:rFonts w:ascii="Times New Roman" w:hAnsi="Times New Roman" w:cs="Times New Roman"/>
                <w:color w:val="000000"/>
              </w:rPr>
            </w:pPr>
            <w:r>
              <w:rPr>
                <w:rFonts w:ascii="Times New Roman" w:hAnsi="Times New Roman" w:cs="Times New Roman"/>
                <w:color w:val="000000"/>
              </w:rPr>
              <w:lastRenderedPageBreak/>
              <w:t>2</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tc>
        <w:tc>
          <w:tcPr>
            <w:tcW w:w="850"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color w:val="000000"/>
              </w:rPr>
            </w:pPr>
            <w:r>
              <w:rPr>
                <w:rFonts w:ascii="Times New Roman" w:hAnsi="Times New Roman" w:cs="Times New Roman"/>
                <w:color w:val="000000"/>
              </w:rPr>
              <w:lastRenderedPageBreak/>
              <w:t>4</w:t>
            </w:r>
          </w:p>
          <w:p w:rsidR="00156F38" w:rsidRDefault="00156F38" w:rsidP="00D0100C">
            <w:pPr>
              <w:rPr>
                <w:rFonts w:ascii="Times New Roman" w:hAnsi="Times New Roman" w:cs="Times New Roman"/>
                <w:color w:val="000000"/>
              </w:rPr>
            </w:pPr>
            <w:r>
              <w:rPr>
                <w:rFonts w:ascii="Times New Roman" w:hAnsi="Times New Roman" w:cs="Times New Roman"/>
                <w:color w:val="000000"/>
              </w:rPr>
              <w:t>4</w:t>
            </w:r>
          </w:p>
          <w:p w:rsidR="00156F38" w:rsidRDefault="00156F38" w:rsidP="00D0100C">
            <w:pPr>
              <w:rPr>
                <w:rFonts w:ascii="Times New Roman" w:hAnsi="Times New Roman" w:cs="Times New Roman"/>
                <w:color w:val="000000"/>
              </w:rPr>
            </w:pPr>
            <w:r>
              <w:rPr>
                <w:rFonts w:ascii="Times New Roman" w:hAnsi="Times New Roman" w:cs="Times New Roman"/>
                <w:color w:val="000000"/>
              </w:rPr>
              <w:t>5</w:t>
            </w:r>
          </w:p>
          <w:p w:rsidR="00156F38" w:rsidRDefault="00156F38" w:rsidP="00D0100C">
            <w:pPr>
              <w:rPr>
                <w:rFonts w:ascii="Times New Roman" w:hAnsi="Times New Roman" w:cs="Times New Roman"/>
                <w:color w:val="000000"/>
              </w:rPr>
            </w:pPr>
            <w:r>
              <w:rPr>
                <w:rFonts w:ascii="Times New Roman" w:hAnsi="Times New Roman" w:cs="Times New Roman"/>
                <w:color w:val="000000"/>
              </w:rPr>
              <w:t>3</w:t>
            </w:r>
          </w:p>
          <w:p w:rsidR="00156F38" w:rsidRDefault="00156F38" w:rsidP="00D0100C">
            <w:pPr>
              <w:rPr>
                <w:rFonts w:ascii="Times New Roman" w:hAnsi="Times New Roman" w:cs="Times New Roman"/>
                <w:color w:val="000000"/>
              </w:rPr>
            </w:pP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lastRenderedPageBreak/>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tc>
        <w:tc>
          <w:tcPr>
            <w:tcW w:w="993"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color w:val="000000"/>
              </w:rPr>
            </w:pPr>
            <w:r>
              <w:rPr>
                <w:rFonts w:ascii="Times New Roman" w:hAnsi="Times New Roman" w:cs="Times New Roman"/>
                <w:color w:val="000000"/>
              </w:rPr>
              <w:lastRenderedPageBreak/>
              <w:t>4</w:t>
            </w:r>
          </w:p>
          <w:p w:rsidR="00156F38" w:rsidRDefault="00156F38" w:rsidP="00D0100C">
            <w:pPr>
              <w:rPr>
                <w:rFonts w:ascii="Times New Roman" w:hAnsi="Times New Roman" w:cs="Times New Roman"/>
                <w:color w:val="000000"/>
              </w:rPr>
            </w:pPr>
            <w:r>
              <w:rPr>
                <w:rFonts w:ascii="Times New Roman" w:hAnsi="Times New Roman" w:cs="Times New Roman"/>
                <w:color w:val="000000"/>
              </w:rPr>
              <w:t>4</w:t>
            </w:r>
          </w:p>
          <w:p w:rsidR="00156F38" w:rsidRDefault="00156F38" w:rsidP="00D0100C">
            <w:pPr>
              <w:rPr>
                <w:rFonts w:ascii="Times New Roman" w:hAnsi="Times New Roman" w:cs="Times New Roman"/>
                <w:color w:val="000000"/>
              </w:rPr>
            </w:pPr>
            <w:r>
              <w:rPr>
                <w:rFonts w:ascii="Times New Roman" w:hAnsi="Times New Roman" w:cs="Times New Roman"/>
                <w:color w:val="000000"/>
              </w:rPr>
              <w:t>5</w:t>
            </w:r>
          </w:p>
          <w:p w:rsidR="00156F38" w:rsidRDefault="00156F38" w:rsidP="00D0100C">
            <w:pPr>
              <w:rPr>
                <w:rFonts w:ascii="Times New Roman" w:hAnsi="Times New Roman" w:cs="Times New Roman"/>
                <w:color w:val="000000"/>
              </w:rPr>
            </w:pPr>
            <w:r>
              <w:rPr>
                <w:rFonts w:ascii="Times New Roman" w:hAnsi="Times New Roman" w:cs="Times New Roman"/>
                <w:color w:val="000000"/>
              </w:rPr>
              <w:t>3</w:t>
            </w:r>
          </w:p>
          <w:p w:rsidR="00156F38" w:rsidRDefault="00156F38" w:rsidP="00D0100C">
            <w:pPr>
              <w:rPr>
                <w:rFonts w:ascii="Times New Roman" w:hAnsi="Times New Roman" w:cs="Times New Roman"/>
                <w:color w:val="000000"/>
              </w:rPr>
            </w:pP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lastRenderedPageBreak/>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1</w:t>
            </w:r>
          </w:p>
          <w:p w:rsidR="00156F38" w:rsidRDefault="00156F38" w:rsidP="00D0100C">
            <w:pPr>
              <w:rPr>
                <w:rFonts w:ascii="Times New Roman" w:hAnsi="Times New Roman" w:cs="Times New Roman"/>
                <w:color w:val="000000"/>
              </w:rPr>
            </w:pPr>
            <w:r>
              <w:rPr>
                <w:rFonts w:ascii="Times New Roman" w:hAnsi="Times New Roman" w:cs="Times New Roman"/>
                <w:color w:val="000000"/>
              </w:rPr>
              <w:t>2</w:t>
            </w:r>
          </w:p>
        </w:tc>
        <w:tc>
          <w:tcPr>
            <w:tcW w:w="2126"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lastRenderedPageBreak/>
              <w:t xml:space="preserve"> </w:t>
            </w:r>
          </w:p>
        </w:tc>
      </w:tr>
      <w:tr w:rsidR="00156F38" w:rsidTr="004B2232">
        <w:tc>
          <w:tcPr>
            <w:tcW w:w="0" w:type="auto"/>
            <w:vMerge/>
            <w:tcBorders>
              <w:top w:val="single" w:sz="4" w:space="0" w:color="auto"/>
              <w:left w:val="single" w:sz="4" w:space="0" w:color="auto"/>
              <w:bottom w:val="single" w:sz="4" w:space="0" w:color="auto"/>
              <w:right w:val="single" w:sz="4" w:space="0" w:color="auto"/>
            </w:tcBorders>
            <w:vAlign w:val="center"/>
            <w:hideMark/>
          </w:tcPr>
          <w:p w:rsidR="00156F38" w:rsidRDefault="00156F38" w:rsidP="00D0100C">
            <w:pPr>
              <w:spacing w:after="0" w:line="240" w:lineRule="auto"/>
              <w:rPr>
                <w:rFonts w:ascii="Times New Roman" w:hAnsi="Times New Roman" w:cs="Times New Roman"/>
                <w:b/>
                <w:bCs/>
              </w:rPr>
            </w:pPr>
          </w:p>
        </w:tc>
        <w:tc>
          <w:tcPr>
            <w:tcW w:w="6672" w:type="dxa"/>
            <w:gridSpan w:val="4"/>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vertAlign w:val="subscript"/>
              </w:rPr>
            </w:pPr>
            <w:r>
              <w:rPr>
                <w:rFonts w:ascii="Times New Roman" w:hAnsi="Times New Roman" w:cs="Times New Roman"/>
                <w:vertAlign w:val="subscript"/>
              </w:rPr>
              <w:t>Всего</w:t>
            </w: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47</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46</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33</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33</w:t>
            </w:r>
          </w:p>
        </w:tc>
        <w:tc>
          <w:tcPr>
            <w:tcW w:w="2126"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159</w:t>
            </w:r>
          </w:p>
        </w:tc>
      </w:tr>
      <w:tr w:rsidR="00156F38" w:rsidTr="004B2232">
        <w:trPr>
          <w:trHeight w:val="2967"/>
        </w:trPr>
        <w:tc>
          <w:tcPr>
            <w:tcW w:w="2650" w:type="dxa"/>
            <w:tcBorders>
              <w:top w:val="single" w:sz="4" w:space="0" w:color="auto"/>
              <w:left w:val="single" w:sz="4" w:space="0" w:color="auto"/>
              <w:bottom w:val="single" w:sz="4" w:space="0" w:color="auto"/>
              <w:right w:val="single" w:sz="4" w:space="0" w:color="auto"/>
            </w:tcBorders>
            <w:hideMark/>
          </w:tcPr>
          <w:p w:rsidR="00156F38" w:rsidRDefault="00734A4A" w:rsidP="00D0100C">
            <w:pPr>
              <w:tabs>
                <w:tab w:val="left" w:pos="1806"/>
              </w:tabs>
              <w:rPr>
                <w:rFonts w:ascii="Times New Roman" w:hAnsi="Times New Roman" w:cs="Times New Roman"/>
                <w:b/>
                <w:bCs/>
              </w:rPr>
            </w:pPr>
            <w:proofErr w:type="spellStart"/>
            <w:r>
              <w:rPr>
                <w:rFonts w:ascii="Times New Roman" w:hAnsi="Times New Roman" w:cs="Times New Roman"/>
                <w:b/>
                <w:bCs/>
              </w:rPr>
              <w:t>Здоровье</w:t>
            </w:r>
            <w:r w:rsidR="00156F38">
              <w:rPr>
                <w:rFonts w:ascii="Times New Roman" w:hAnsi="Times New Roman" w:cs="Times New Roman"/>
                <w:b/>
                <w:bCs/>
              </w:rPr>
              <w:t>сбережение</w:t>
            </w:r>
            <w:proofErr w:type="spellEnd"/>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Внеурочная учебная деятельность</w:t>
            </w:r>
          </w:p>
          <w:p w:rsidR="00156F38" w:rsidRDefault="00156F38" w:rsidP="00D0100C">
            <w:pPr>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Здоровейка</w:t>
            </w:r>
            <w:proofErr w:type="spellEnd"/>
            <w:r>
              <w:rPr>
                <w:rFonts w:ascii="Times New Roman" w:hAnsi="Times New Roman" w:cs="Times New Roman"/>
              </w:rPr>
              <w:t>»</w:t>
            </w:r>
          </w:p>
        </w:tc>
        <w:tc>
          <w:tcPr>
            <w:tcW w:w="2767" w:type="dxa"/>
            <w:gridSpan w:val="2"/>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Модули:</w:t>
            </w:r>
          </w:p>
          <w:p w:rsidR="00156F38" w:rsidRDefault="00156F38" w:rsidP="00D0100C">
            <w:pPr>
              <w:rPr>
                <w:rFonts w:ascii="Times New Roman" w:hAnsi="Times New Roman" w:cs="Times New Roman"/>
                <w:i/>
                <w:iCs/>
              </w:rPr>
            </w:pPr>
            <w:r>
              <w:rPr>
                <w:rFonts w:ascii="Times New Roman" w:hAnsi="Times New Roman" w:cs="Times New Roman"/>
                <w:b/>
              </w:rPr>
              <w:t xml:space="preserve">  </w:t>
            </w:r>
            <w:r>
              <w:rPr>
                <w:rFonts w:ascii="Times New Roman" w:hAnsi="Times New Roman" w:cs="Times New Roman"/>
                <w:bCs/>
                <w:i/>
                <w:iCs/>
              </w:rPr>
              <w:t xml:space="preserve">«Первые шаги к здоровью» </w:t>
            </w:r>
            <w:r>
              <w:rPr>
                <w:rFonts w:ascii="Times New Roman" w:hAnsi="Times New Roman" w:cs="Times New Roman"/>
                <w:i/>
                <w:iCs/>
              </w:rPr>
              <w:t xml:space="preserve"> </w:t>
            </w:r>
          </w:p>
          <w:p w:rsidR="00156F38" w:rsidRDefault="00156F38" w:rsidP="00D0100C">
            <w:pPr>
              <w:rPr>
                <w:rFonts w:ascii="Times New Roman" w:hAnsi="Times New Roman" w:cs="Times New Roman"/>
                <w:bCs/>
                <w:i/>
                <w:iCs/>
              </w:rPr>
            </w:pPr>
            <w:r>
              <w:rPr>
                <w:rFonts w:ascii="Times New Roman" w:hAnsi="Times New Roman" w:cs="Times New Roman"/>
                <w:i/>
                <w:iCs/>
              </w:rPr>
              <w:t xml:space="preserve"> «Расти здоровым»</w:t>
            </w:r>
          </w:p>
          <w:p w:rsidR="00156F38" w:rsidRDefault="00156F38" w:rsidP="00D0100C">
            <w:pPr>
              <w:rPr>
                <w:rFonts w:ascii="Times New Roman" w:hAnsi="Times New Roman" w:cs="Times New Roman"/>
                <w:i/>
                <w:iCs/>
              </w:rPr>
            </w:pPr>
            <w:r>
              <w:rPr>
                <w:rFonts w:ascii="Times New Roman" w:hAnsi="Times New Roman" w:cs="Times New Roman"/>
                <w:i/>
                <w:iCs/>
              </w:rPr>
              <w:t xml:space="preserve"> «Расти здоровым» </w:t>
            </w:r>
          </w:p>
          <w:p w:rsidR="00156F38" w:rsidRDefault="00156F38" w:rsidP="00D0100C">
            <w:pPr>
              <w:rPr>
                <w:rFonts w:ascii="Times New Roman" w:hAnsi="Times New Roman" w:cs="Times New Roman"/>
              </w:rPr>
            </w:pPr>
            <w:r>
              <w:rPr>
                <w:rFonts w:ascii="Times New Roman" w:hAnsi="Times New Roman" w:cs="Times New Roman"/>
                <w:i/>
                <w:iCs/>
              </w:rPr>
              <w:t>«Я, ты, он, она - мы здоровая семья»</w:t>
            </w:r>
          </w:p>
        </w:tc>
        <w:tc>
          <w:tcPr>
            <w:tcW w:w="1984"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УУД</w:t>
            </w:r>
            <w:r>
              <w:rPr>
                <w:rFonts w:ascii="Times New Roman" w:hAnsi="Times New Roman" w:cs="Times New Roman"/>
                <w:vertAlign w:val="subscript"/>
              </w:rPr>
              <w:t>3</w:t>
            </w:r>
          </w:p>
        </w:tc>
        <w:tc>
          <w:tcPr>
            <w:tcW w:w="992"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7</w:t>
            </w:r>
          </w:p>
        </w:tc>
        <w:tc>
          <w:tcPr>
            <w:tcW w:w="851"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7</w:t>
            </w:r>
          </w:p>
        </w:tc>
        <w:tc>
          <w:tcPr>
            <w:tcW w:w="850"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7</w:t>
            </w:r>
          </w:p>
        </w:tc>
        <w:tc>
          <w:tcPr>
            <w:tcW w:w="993"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7</w:t>
            </w:r>
          </w:p>
        </w:tc>
        <w:tc>
          <w:tcPr>
            <w:tcW w:w="2126"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tc>
      </w:tr>
      <w:tr w:rsidR="00156F38" w:rsidTr="004B2232">
        <w:tc>
          <w:tcPr>
            <w:tcW w:w="2650" w:type="dxa"/>
            <w:tcBorders>
              <w:top w:val="single" w:sz="4" w:space="0" w:color="auto"/>
              <w:left w:val="single" w:sz="4" w:space="0" w:color="auto"/>
              <w:bottom w:val="single" w:sz="4" w:space="0" w:color="auto"/>
              <w:right w:val="single" w:sz="4" w:space="0" w:color="auto"/>
            </w:tcBorders>
          </w:tcPr>
          <w:p w:rsidR="00156F38" w:rsidRDefault="00156F38" w:rsidP="00D0100C">
            <w:pPr>
              <w:tabs>
                <w:tab w:val="left" w:pos="1806"/>
              </w:tabs>
              <w:rPr>
                <w:rFonts w:ascii="Times New Roman" w:hAnsi="Times New Roman" w:cs="Times New Roman"/>
              </w:rPr>
            </w:pPr>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Досуг</w:t>
            </w:r>
          </w:p>
        </w:tc>
        <w:tc>
          <w:tcPr>
            <w:tcW w:w="2767" w:type="dxa"/>
            <w:gridSpan w:val="2"/>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r>
              <w:rPr>
                <w:rFonts w:ascii="Times New Roman" w:hAnsi="Times New Roman" w:cs="Times New Roman"/>
              </w:rPr>
              <w:t>Часы общения</w:t>
            </w:r>
          </w:p>
          <w:p w:rsidR="00156F38" w:rsidRDefault="00156F38" w:rsidP="00D0100C">
            <w:pPr>
              <w:rPr>
                <w:rFonts w:ascii="Times New Roman" w:hAnsi="Times New Roman" w:cs="Times New Roman"/>
              </w:rPr>
            </w:pPr>
            <w:r>
              <w:rPr>
                <w:rFonts w:ascii="Times New Roman" w:hAnsi="Times New Roman" w:cs="Times New Roman"/>
              </w:rPr>
              <w:t>Дни здоровья</w:t>
            </w:r>
          </w:p>
          <w:p w:rsidR="00156F38" w:rsidRDefault="00156F38" w:rsidP="00D0100C">
            <w:pPr>
              <w:rPr>
                <w:rFonts w:ascii="Times New Roman" w:hAnsi="Times New Roman" w:cs="Times New Roman"/>
              </w:rPr>
            </w:pPr>
            <w:r>
              <w:rPr>
                <w:rFonts w:ascii="Times New Roman" w:hAnsi="Times New Roman" w:cs="Times New Roman"/>
              </w:rPr>
              <w:t>Спортивные праздники</w:t>
            </w:r>
          </w:p>
          <w:p w:rsidR="00156F38" w:rsidRDefault="00156F38" w:rsidP="00D0100C">
            <w:pPr>
              <w:rPr>
                <w:rFonts w:ascii="Times New Roman" w:hAnsi="Times New Roman" w:cs="Times New Roman"/>
              </w:rPr>
            </w:pPr>
            <w:proofErr w:type="spellStart"/>
            <w:r>
              <w:rPr>
                <w:rFonts w:ascii="Times New Roman" w:hAnsi="Times New Roman" w:cs="Times New Roman"/>
              </w:rPr>
              <w:t>Внутришкольные</w:t>
            </w:r>
            <w:proofErr w:type="spellEnd"/>
            <w:r>
              <w:rPr>
                <w:rFonts w:ascii="Times New Roman" w:hAnsi="Times New Roman" w:cs="Times New Roman"/>
              </w:rPr>
              <w:t xml:space="preserve"> спортивные соревнования</w:t>
            </w:r>
          </w:p>
          <w:p w:rsidR="00156F38" w:rsidRDefault="00156F38" w:rsidP="00D0100C">
            <w:pPr>
              <w:rPr>
                <w:rFonts w:ascii="Times New Roman" w:hAnsi="Times New Roman" w:cs="Times New Roman"/>
              </w:rPr>
            </w:pPr>
            <w:r>
              <w:rPr>
                <w:rFonts w:ascii="Times New Roman" w:hAnsi="Times New Roman" w:cs="Times New Roman"/>
              </w:rPr>
              <w:t>Тематические мероприятия</w:t>
            </w:r>
          </w:p>
          <w:p w:rsidR="00156F38" w:rsidRDefault="00156F38" w:rsidP="00D0100C">
            <w:pPr>
              <w:rPr>
                <w:rFonts w:ascii="Times New Roman" w:hAnsi="Times New Roman" w:cs="Times New Roman"/>
              </w:rPr>
            </w:pPr>
            <w:r>
              <w:rPr>
                <w:rFonts w:ascii="Times New Roman" w:hAnsi="Times New Roman" w:cs="Times New Roman"/>
              </w:rPr>
              <w:lastRenderedPageBreak/>
              <w:t>Акции</w:t>
            </w:r>
          </w:p>
          <w:p w:rsidR="00156F38" w:rsidRDefault="00156F38" w:rsidP="00D0100C">
            <w:pPr>
              <w:rPr>
                <w:rFonts w:ascii="Times New Roman" w:hAnsi="Times New Roman" w:cs="Times New Roman"/>
              </w:rPr>
            </w:pPr>
            <w:r>
              <w:rPr>
                <w:rFonts w:ascii="Times New Roman" w:hAnsi="Times New Roman" w:cs="Times New Roman"/>
              </w:rPr>
              <w:t>Конкурс рисунков,  плакатов</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«Веселые старты»</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Поход «Терпение  и умение…».</w:t>
            </w:r>
          </w:p>
          <w:p w:rsidR="00156F38" w:rsidRDefault="00156F38" w:rsidP="00D0100C">
            <w:pPr>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color w:val="000000"/>
              </w:rPr>
              <w:lastRenderedPageBreak/>
              <w:t>Формирование у учащихся основ здорового образа жизни, привитие  желания заниматься физкультурой.</w:t>
            </w: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3</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lastRenderedPageBreak/>
              <w:t>2</w:t>
            </w:r>
          </w:p>
          <w:p w:rsidR="00156F38" w:rsidRDefault="00156F38" w:rsidP="00D0100C">
            <w:pPr>
              <w:rPr>
                <w:rFonts w:ascii="Times New Roman" w:hAnsi="Times New Roman" w:cs="Times New Roman"/>
              </w:rPr>
            </w:pPr>
            <w:r>
              <w:rPr>
                <w:rFonts w:ascii="Times New Roman" w:hAnsi="Times New Roman" w:cs="Times New Roman"/>
              </w:rPr>
              <w:t>3</w:t>
            </w:r>
          </w:p>
          <w:p w:rsidR="00156F38" w:rsidRDefault="00156F38" w:rsidP="00D0100C">
            <w:pPr>
              <w:rPr>
                <w:rFonts w:ascii="Times New Roman" w:hAnsi="Times New Roman" w:cs="Times New Roman"/>
              </w:rPr>
            </w:pPr>
            <w:r>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lastRenderedPageBreak/>
              <w:t>4</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3</w:t>
            </w:r>
          </w:p>
          <w:p w:rsidR="00156F38" w:rsidRDefault="00156F38" w:rsidP="00D0100C">
            <w:pPr>
              <w:rPr>
                <w:rFonts w:ascii="Times New Roman" w:hAnsi="Times New Roman" w:cs="Times New Roman"/>
              </w:rPr>
            </w:pPr>
            <w:r>
              <w:rPr>
                <w:rFonts w:ascii="Times New Roman" w:hAnsi="Times New Roman" w:cs="Times New Roman"/>
              </w:rPr>
              <w:t>3</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lastRenderedPageBreak/>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lastRenderedPageBreak/>
              <w:t>2</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lastRenderedPageBreak/>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2</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lastRenderedPageBreak/>
              <w:t>3</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3</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lastRenderedPageBreak/>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3</w:t>
            </w:r>
          </w:p>
        </w:tc>
        <w:tc>
          <w:tcPr>
            <w:tcW w:w="2126"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tc>
      </w:tr>
      <w:tr w:rsidR="00156F38" w:rsidTr="004B2232">
        <w:tc>
          <w:tcPr>
            <w:tcW w:w="2650" w:type="dxa"/>
            <w:tcBorders>
              <w:top w:val="single" w:sz="4" w:space="0" w:color="auto"/>
              <w:left w:val="single" w:sz="4" w:space="0" w:color="auto"/>
              <w:bottom w:val="single" w:sz="4" w:space="0" w:color="auto"/>
              <w:right w:val="single" w:sz="4" w:space="0" w:color="auto"/>
            </w:tcBorders>
          </w:tcPr>
          <w:p w:rsidR="00156F38" w:rsidRDefault="00156F38" w:rsidP="00D0100C">
            <w:pPr>
              <w:tabs>
                <w:tab w:val="left" w:pos="1806"/>
              </w:tabs>
              <w:rPr>
                <w:rFonts w:ascii="Times New Roman" w:hAnsi="Times New Roman" w:cs="Times New Roman"/>
              </w:rPr>
            </w:pPr>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Дополнительное образование</w:t>
            </w:r>
          </w:p>
        </w:tc>
        <w:tc>
          <w:tcPr>
            <w:tcW w:w="2767" w:type="dxa"/>
            <w:gridSpan w:val="2"/>
            <w:tcBorders>
              <w:top w:val="single" w:sz="4" w:space="0" w:color="auto"/>
              <w:left w:val="single" w:sz="4" w:space="0" w:color="auto"/>
              <w:bottom w:val="single" w:sz="4" w:space="0" w:color="auto"/>
              <w:right w:val="single" w:sz="4" w:space="0" w:color="auto"/>
            </w:tcBorders>
            <w:hideMark/>
          </w:tcPr>
          <w:p w:rsidR="00156F38" w:rsidRDefault="00734A4A" w:rsidP="00734A4A">
            <w:pPr>
              <w:rPr>
                <w:rFonts w:ascii="Times New Roman" w:hAnsi="Times New Roman" w:cs="Times New Roman"/>
              </w:rPr>
            </w:pPr>
            <w:proofErr w:type="spellStart"/>
            <w:r>
              <w:rPr>
                <w:rFonts w:ascii="Times New Roman" w:hAnsi="Times New Roman" w:cs="Times New Roman"/>
              </w:rPr>
              <w:t>Общеразвивающая</w:t>
            </w:r>
            <w:proofErr w:type="spellEnd"/>
            <w:r>
              <w:rPr>
                <w:rFonts w:ascii="Times New Roman" w:hAnsi="Times New Roman" w:cs="Times New Roman"/>
              </w:rPr>
              <w:t xml:space="preserve"> п</w:t>
            </w:r>
            <w:r w:rsidR="00156F38">
              <w:rPr>
                <w:rFonts w:ascii="Times New Roman" w:hAnsi="Times New Roman" w:cs="Times New Roman"/>
              </w:rPr>
              <w:t>рограмма дополнительного образования  «Подвижные игры»</w:t>
            </w:r>
          </w:p>
        </w:tc>
        <w:tc>
          <w:tcPr>
            <w:tcW w:w="1984"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68ч</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68ч</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68ч</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68ч</w:t>
            </w:r>
          </w:p>
        </w:tc>
        <w:tc>
          <w:tcPr>
            <w:tcW w:w="2126"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tc>
      </w:tr>
      <w:tr w:rsidR="00156F38" w:rsidTr="004B2232">
        <w:tc>
          <w:tcPr>
            <w:tcW w:w="9322" w:type="dxa"/>
            <w:gridSpan w:val="5"/>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98</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99</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94</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96</w:t>
            </w:r>
          </w:p>
        </w:tc>
        <w:tc>
          <w:tcPr>
            <w:tcW w:w="2126"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387</w:t>
            </w:r>
          </w:p>
        </w:tc>
      </w:tr>
      <w:tr w:rsidR="00156F38" w:rsidTr="004B2232">
        <w:trPr>
          <w:trHeight w:val="832"/>
        </w:trPr>
        <w:tc>
          <w:tcPr>
            <w:tcW w:w="2650" w:type="dxa"/>
            <w:tcBorders>
              <w:top w:val="single" w:sz="4" w:space="0" w:color="auto"/>
              <w:left w:val="single" w:sz="4" w:space="0" w:color="auto"/>
              <w:bottom w:val="single" w:sz="4" w:space="0" w:color="auto"/>
              <w:right w:val="single" w:sz="4" w:space="0" w:color="auto"/>
            </w:tcBorders>
            <w:hideMark/>
          </w:tcPr>
          <w:p w:rsidR="00156F38" w:rsidRDefault="00156F38" w:rsidP="00D0100C">
            <w:pPr>
              <w:tabs>
                <w:tab w:val="left" w:pos="1806"/>
              </w:tabs>
              <w:rPr>
                <w:rFonts w:ascii="Times New Roman" w:hAnsi="Times New Roman" w:cs="Times New Roman"/>
                <w:b/>
                <w:bCs/>
              </w:rPr>
            </w:pPr>
            <w:r>
              <w:rPr>
                <w:rFonts w:ascii="Times New Roman" w:hAnsi="Times New Roman" w:cs="Times New Roman"/>
                <w:b/>
                <w:bCs/>
              </w:rPr>
              <w:t>Социальное</w:t>
            </w:r>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Внеурочная учебная деятельность</w:t>
            </w:r>
          </w:p>
          <w:p w:rsidR="00156F38" w:rsidRDefault="00156F38" w:rsidP="00D0100C">
            <w:pPr>
              <w:rPr>
                <w:rFonts w:ascii="Times New Roman" w:hAnsi="Times New Roman" w:cs="Times New Roman"/>
                <w:b/>
                <w:bCs/>
              </w:rPr>
            </w:pPr>
            <w:r>
              <w:rPr>
                <w:rFonts w:ascii="Times New Roman" w:hAnsi="Times New Roman" w:cs="Times New Roman"/>
                <w:b/>
                <w:bCs/>
              </w:rPr>
              <w:t xml:space="preserve"> «Творим добро» </w:t>
            </w:r>
          </w:p>
        </w:tc>
        <w:tc>
          <w:tcPr>
            <w:tcW w:w="2104"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iCs/>
              </w:rPr>
              <w:t>«Изготовление гербариев».  «Комнатное цветоводство»</w:t>
            </w:r>
            <w:r>
              <w:rPr>
                <w:rFonts w:ascii="Times New Roman" w:hAnsi="Times New Roman" w:cs="Times New Roman"/>
                <w:b/>
                <w:bCs/>
              </w:rPr>
              <w:t xml:space="preserve">  </w:t>
            </w:r>
            <w:r>
              <w:rPr>
                <w:rFonts w:ascii="Times New Roman" w:hAnsi="Times New Roman" w:cs="Times New Roman"/>
              </w:rPr>
              <w:t xml:space="preserve">  </w:t>
            </w:r>
            <w:r>
              <w:rPr>
                <w:rFonts w:ascii="Times New Roman" w:hAnsi="Times New Roman" w:cs="Times New Roman"/>
                <w:i/>
                <w:iCs/>
              </w:rPr>
              <w:t>«Мир профессий»</w:t>
            </w:r>
            <w:r>
              <w:rPr>
                <w:rFonts w:ascii="Times New Roman" w:hAnsi="Times New Roman" w:cs="Times New Roman"/>
                <w:b/>
                <w:bCs/>
              </w:rPr>
              <w:t xml:space="preserve"> </w:t>
            </w:r>
            <w:r>
              <w:rPr>
                <w:rFonts w:ascii="Times New Roman" w:hAnsi="Times New Roman" w:cs="Times New Roman"/>
                <w:i/>
                <w:iCs/>
              </w:rPr>
              <w:t>«Труд в моей семье»</w:t>
            </w:r>
          </w:p>
          <w:p w:rsidR="00156F38" w:rsidRDefault="00156F38" w:rsidP="00D0100C">
            <w:pPr>
              <w:snapToGrid w:val="0"/>
              <w:spacing w:line="240" w:lineRule="auto"/>
              <w:rPr>
                <w:rFonts w:ascii="Times New Roman" w:hAnsi="Times New Roman" w:cs="Times New Roman"/>
              </w:rPr>
            </w:pPr>
            <w:r>
              <w:rPr>
                <w:rFonts w:ascii="Times New Roman" w:hAnsi="Times New Roman" w:cs="Times New Roman"/>
                <w:b/>
                <w:bCs/>
              </w:rPr>
              <w:t xml:space="preserve"> </w:t>
            </w:r>
            <w:r>
              <w:rPr>
                <w:rFonts w:ascii="Times New Roman" w:hAnsi="Times New Roman" w:cs="Times New Roman"/>
                <w:i/>
                <w:iCs/>
              </w:rPr>
              <w:t>«Выращивание рассады цветов для школьных и сельских клумб»</w:t>
            </w:r>
          </w:p>
          <w:p w:rsidR="00156F38" w:rsidRDefault="00156F38" w:rsidP="00D0100C">
            <w:pPr>
              <w:rPr>
                <w:rFonts w:ascii="Times New Roman" w:hAnsi="Times New Roman" w:cs="Times New Roman"/>
              </w:rPr>
            </w:pPr>
          </w:p>
        </w:tc>
        <w:tc>
          <w:tcPr>
            <w:tcW w:w="2647" w:type="dxa"/>
            <w:gridSpan w:val="2"/>
            <w:tcBorders>
              <w:top w:val="single" w:sz="4" w:space="0" w:color="auto"/>
              <w:left w:val="single" w:sz="4" w:space="0" w:color="auto"/>
              <w:bottom w:val="single" w:sz="4" w:space="0" w:color="auto"/>
              <w:right w:val="single" w:sz="4" w:space="0" w:color="auto"/>
            </w:tcBorders>
            <w:hideMark/>
          </w:tcPr>
          <w:p w:rsidR="00156F38" w:rsidRDefault="00156F38" w:rsidP="00D0100C">
            <w:pPr>
              <w:snapToGrid w:val="0"/>
              <w:rPr>
                <w:rFonts w:ascii="Times New Roman" w:hAnsi="Times New Roman" w:cs="Times New Roman"/>
                <w:b/>
                <w:bCs/>
              </w:rPr>
            </w:pPr>
            <w:r>
              <w:rPr>
                <w:rFonts w:ascii="Times New Roman" w:hAnsi="Times New Roman" w:cs="Times New Roman"/>
                <w:b/>
                <w:bCs/>
              </w:rPr>
              <w:t xml:space="preserve">Познавательные </w:t>
            </w:r>
            <w:proofErr w:type="spellStart"/>
            <w:r>
              <w:rPr>
                <w:rFonts w:ascii="Times New Roman" w:hAnsi="Times New Roman" w:cs="Times New Roman"/>
                <w:b/>
                <w:bCs/>
              </w:rPr>
              <w:t>общеучебные</w:t>
            </w:r>
            <w:proofErr w:type="spellEnd"/>
            <w:r>
              <w:rPr>
                <w:rFonts w:ascii="Times New Roman" w:hAnsi="Times New Roman" w:cs="Times New Roman"/>
                <w:b/>
                <w:bCs/>
              </w:rPr>
              <w:t xml:space="preserve"> действия</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умение осознанно строить речевое высказывание в устной форме;</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выделение познавательной цели;</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выбор наиболее эффективного способа решения   поставленной задачи;</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 xml:space="preserve">умение осуществлять поиск необходимой информации для выполнения учебных </w:t>
            </w:r>
            <w:r>
              <w:rPr>
                <w:rFonts w:ascii="Times New Roman" w:hAnsi="Times New Roman" w:cs="Times New Roman"/>
              </w:rPr>
              <w:lastRenderedPageBreak/>
              <w:t>заданий с использованием учебной литературы;</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устанавливать причинно-следственные связи;</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устанавливать аналогии, проводить сравнение и классификацию по заданным критериям.</w:t>
            </w:r>
          </w:p>
          <w:p w:rsidR="00156F38" w:rsidRDefault="00156F38" w:rsidP="00D0100C">
            <w:pPr>
              <w:rPr>
                <w:rFonts w:ascii="Times New Roman" w:hAnsi="Times New Roman" w:cs="Times New Roman"/>
                <w:b/>
                <w:bCs/>
              </w:rPr>
            </w:pPr>
            <w:r>
              <w:rPr>
                <w:rFonts w:ascii="Times New Roman" w:hAnsi="Times New Roman" w:cs="Times New Roman"/>
                <w:b/>
                <w:bCs/>
              </w:rPr>
              <w:t>Коммуникативные УДД</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умение общаться с другими людьми — детьми и взрослыми;</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умение выражать свои мысли  полно и точно;</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управление действиями партнера (оценка, коррекция);</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использовать речь для регуляции своего действия.</w:t>
            </w:r>
          </w:p>
          <w:p w:rsidR="00156F38" w:rsidRDefault="00156F38" w:rsidP="00D0100C">
            <w:pPr>
              <w:rPr>
                <w:rFonts w:ascii="Times New Roman" w:hAnsi="Times New Roman" w:cs="Times New Roman"/>
                <w:b/>
                <w:bCs/>
              </w:rPr>
            </w:pPr>
            <w:r>
              <w:rPr>
                <w:rFonts w:ascii="Times New Roman" w:hAnsi="Times New Roman" w:cs="Times New Roman"/>
                <w:b/>
                <w:bCs/>
              </w:rPr>
              <w:t>Регулятивные УУД</w:t>
            </w:r>
          </w:p>
          <w:p w:rsidR="00156F38" w:rsidRDefault="00156F38" w:rsidP="00D0100C">
            <w:pPr>
              <w:widowControl w:val="0"/>
              <w:suppressAutoHyphens/>
              <w:spacing w:after="0" w:line="240" w:lineRule="auto"/>
              <w:rPr>
                <w:rFonts w:ascii="Times New Roman" w:hAnsi="Times New Roman" w:cs="Times New Roman"/>
              </w:rPr>
            </w:pPr>
            <w:proofErr w:type="spellStart"/>
            <w:r>
              <w:rPr>
                <w:rFonts w:ascii="Times New Roman" w:hAnsi="Times New Roman" w:cs="Times New Roman"/>
              </w:rPr>
              <w:t>целеполагание</w:t>
            </w:r>
            <w:proofErr w:type="spellEnd"/>
            <w:r>
              <w:rPr>
                <w:rFonts w:ascii="Times New Roman" w:hAnsi="Times New Roman" w:cs="Times New Roman"/>
              </w:rPr>
              <w:t>;</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 xml:space="preserve">волевая </w:t>
            </w:r>
            <w:proofErr w:type="spellStart"/>
            <w:r>
              <w:rPr>
                <w:rFonts w:ascii="Times New Roman" w:hAnsi="Times New Roman" w:cs="Times New Roman"/>
              </w:rPr>
              <w:t>саморегуляция</w:t>
            </w:r>
            <w:proofErr w:type="spellEnd"/>
            <w:r>
              <w:rPr>
                <w:rFonts w:ascii="Times New Roman" w:hAnsi="Times New Roman" w:cs="Times New Roman"/>
              </w:rPr>
              <w:t>;</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прогнозирование уровня усвоения;</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оценка;</w:t>
            </w:r>
          </w:p>
          <w:p w:rsidR="00156F38" w:rsidRDefault="00156F38" w:rsidP="00D0100C">
            <w:pPr>
              <w:widowControl w:val="0"/>
              <w:suppressAutoHyphens/>
              <w:spacing w:after="0" w:line="240" w:lineRule="auto"/>
              <w:rPr>
                <w:rFonts w:ascii="Times New Roman" w:hAnsi="Times New Roman" w:cs="Times New Roman"/>
              </w:rPr>
            </w:pPr>
            <w:r>
              <w:rPr>
                <w:rFonts w:ascii="Times New Roman" w:hAnsi="Times New Roman" w:cs="Times New Roman"/>
              </w:rPr>
              <w:t>коррекция.</w:t>
            </w:r>
          </w:p>
          <w:p w:rsidR="00156F38" w:rsidRDefault="00156F38" w:rsidP="00D0100C">
            <w:pPr>
              <w:rPr>
                <w:rFonts w:ascii="Times New Roman" w:hAnsi="Times New Roman" w:cs="Times New Roman"/>
                <w:b/>
                <w:bCs/>
              </w:rPr>
            </w:pPr>
            <w:r>
              <w:rPr>
                <w:rFonts w:ascii="Times New Roman" w:hAnsi="Times New Roman" w:cs="Times New Roman"/>
                <w:b/>
                <w:bCs/>
              </w:rPr>
              <w:t>Личностные УУД</w:t>
            </w:r>
          </w:p>
          <w:p w:rsidR="00156F38" w:rsidRDefault="00156F38" w:rsidP="00D0100C">
            <w:pPr>
              <w:rPr>
                <w:rFonts w:ascii="Times New Roman" w:hAnsi="Times New Roman" w:cs="Times New Roman"/>
              </w:rPr>
            </w:pPr>
            <w:r>
              <w:rPr>
                <w:rFonts w:ascii="Times New Roman" w:hAnsi="Times New Roman" w:cs="Times New Roman"/>
              </w:rPr>
              <w:t xml:space="preserve">знание основных моральных норм и </w:t>
            </w:r>
            <w:r>
              <w:rPr>
                <w:rFonts w:ascii="Times New Roman" w:hAnsi="Times New Roman" w:cs="Times New Roman"/>
              </w:rPr>
              <w:lastRenderedPageBreak/>
              <w:t>ориентация на их выполнение;</w:t>
            </w:r>
          </w:p>
          <w:p w:rsidR="00156F38" w:rsidRDefault="00156F38" w:rsidP="00D0100C">
            <w:pPr>
              <w:rPr>
                <w:rFonts w:ascii="Times New Roman" w:hAnsi="Times New Roman" w:cs="Times New Roman"/>
              </w:rPr>
            </w:pPr>
            <w:r>
              <w:rPr>
                <w:rFonts w:ascii="Times New Roman" w:hAnsi="Times New Roman" w:cs="Times New Roman"/>
              </w:rPr>
              <w:t>ориентация на понимание причин успеха в деятельности;</w:t>
            </w:r>
          </w:p>
          <w:p w:rsidR="00156F38" w:rsidRDefault="00156F38" w:rsidP="00D0100C">
            <w:pPr>
              <w:rPr>
                <w:rFonts w:ascii="Times New Roman" w:hAnsi="Times New Roman" w:cs="Times New Roman"/>
              </w:rPr>
            </w:pPr>
            <w:r>
              <w:rPr>
                <w:rFonts w:ascii="Times New Roman" w:hAnsi="Times New Roman" w:cs="Times New Roman"/>
              </w:rPr>
              <w:t>осознание ответственности за общее благополучие;</w:t>
            </w:r>
          </w:p>
          <w:p w:rsidR="00156F38" w:rsidRDefault="00156F38" w:rsidP="00D0100C">
            <w:pPr>
              <w:rPr>
                <w:rFonts w:ascii="Times New Roman" w:hAnsi="Times New Roman" w:cs="Times New Roman"/>
              </w:rPr>
            </w:pPr>
            <w:r>
              <w:rPr>
                <w:rFonts w:ascii="Times New Roman" w:hAnsi="Times New Roman" w:cs="Times New Roman"/>
              </w:rPr>
              <w:t>развитие этических чувств;</w:t>
            </w:r>
          </w:p>
          <w:p w:rsidR="00156F38" w:rsidRDefault="00156F38" w:rsidP="00D0100C">
            <w:pPr>
              <w:rPr>
                <w:rFonts w:ascii="Times New Roman" w:hAnsi="Times New Roman" w:cs="Times New Roman"/>
              </w:rPr>
            </w:pPr>
            <w:r>
              <w:rPr>
                <w:rFonts w:ascii="Times New Roman" w:hAnsi="Times New Roman" w:cs="Times New Roman"/>
              </w:rPr>
              <w:t>установка на здоровый образ жизни;</w:t>
            </w:r>
          </w:p>
          <w:p w:rsidR="00156F38" w:rsidRDefault="00156F38" w:rsidP="00D0100C">
            <w:pPr>
              <w:rPr>
                <w:rFonts w:ascii="Times New Roman" w:hAnsi="Times New Roman" w:cs="Times New Roman"/>
              </w:rPr>
            </w:pPr>
            <w:r>
              <w:rPr>
                <w:rFonts w:ascii="Times New Roman" w:hAnsi="Times New Roman" w:cs="Times New Roman"/>
              </w:rPr>
              <w:t>самооценка; самоопределение.</w:t>
            </w:r>
          </w:p>
        </w:tc>
        <w:tc>
          <w:tcPr>
            <w:tcW w:w="992"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r>
              <w:rPr>
                <w:rFonts w:ascii="Times New Roman" w:hAnsi="Times New Roman" w:cs="Times New Roman"/>
              </w:rPr>
              <w:lastRenderedPageBreak/>
              <w:t>7</w:t>
            </w: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7</w:t>
            </w:r>
          </w:p>
        </w:tc>
        <w:tc>
          <w:tcPr>
            <w:tcW w:w="850"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7</w:t>
            </w:r>
          </w:p>
        </w:tc>
        <w:tc>
          <w:tcPr>
            <w:tcW w:w="993"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7</w:t>
            </w:r>
          </w:p>
        </w:tc>
        <w:tc>
          <w:tcPr>
            <w:tcW w:w="2126"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tc>
      </w:tr>
      <w:tr w:rsidR="00156F38" w:rsidTr="004B2232">
        <w:tc>
          <w:tcPr>
            <w:tcW w:w="2650" w:type="dxa"/>
            <w:tcBorders>
              <w:top w:val="single" w:sz="4" w:space="0" w:color="auto"/>
              <w:left w:val="single" w:sz="4" w:space="0" w:color="auto"/>
              <w:bottom w:val="single" w:sz="4" w:space="0" w:color="auto"/>
              <w:right w:val="single" w:sz="4" w:space="0" w:color="auto"/>
            </w:tcBorders>
          </w:tcPr>
          <w:p w:rsidR="00156F38" w:rsidRDefault="00156F38" w:rsidP="00D0100C">
            <w:pPr>
              <w:tabs>
                <w:tab w:val="left" w:pos="1806"/>
              </w:tabs>
              <w:rPr>
                <w:rFonts w:ascii="Times New Roman" w:hAnsi="Times New Roman" w:cs="Times New Roman"/>
              </w:rPr>
            </w:pPr>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Досуг</w:t>
            </w:r>
          </w:p>
        </w:tc>
        <w:tc>
          <w:tcPr>
            <w:tcW w:w="2104"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r>
              <w:rPr>
                <w:rFonts w:ascii="Times New Roman" w:hAnsi="Times New Roman" w:cs="Times New Roman"/>
              </w:rPr>
              <w:t>Часы общения</w:t>
            </w:r>
          </w:p>
          <w:p w:rsidR="00156F38" w:rsidRDefault="00156F38" w:rsidP="00D0100C">
            <w:pPr>
              <w:rPr>
                <w:rFonts w:ascii="Times New Roman" w:hAnsi="Times New Roman" w:cs="Times New Roman"/>
              </w:rPr>
            </w:pPr>
            <w:r>
              <w:rPr>
                <w:rFonts w:ascii="Times New Roman" w:hAnsi="Times New Roman" w:cs="Times New Roman"/>
              </w:rPr>
              <w:t>Экскурсии</w:t>
            </w:r>
          </w:p>
          <w:p w:rsidR="00156F38" w:rsidRDefault="00156F38" w:rsidP="00D0100C">
            <w:pPr>
              <w:rPr>
                <w:rFonts w:ascii="Times New Roman" w:hAnsi="Times New Roman" w:cs="Times New Roman"/>
              </w:rPr>
            </w:pPr>
            <w:r>
              <w:rPr>
                <w:rFonts w:ascii="Times New Roman" w:hAnsi="Times New Roman" w:cs="Times New Roman"/>
              </w:rPr>
              <w:t>Социальные акции</w:t>
            </w:r>
          </w:p>
          <w:p w:rsidR="00156F38" w:rsidRDefault="00156F38" w:rsidP="00D0100C">
            <w:pPr>
              <w:rPr>
                <w:rFonts w:ascii="Times New Roman" w:hAnsi="Times New Roman" w:cs="Times New Roman"/>
              </w:rPr>
            </w:pPr>
            <w:r>
              <w:rPr>
                <w:rFonts w:ascii="Times New Roman" w:hAnsi="Times New Roman" w:cs="Times New Roman"/>
              </w:rPr>
              <w:t>Праздники</w:t>
            </w: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Самоуправление</w:t>
            </w:r>
          </w:p>
        </w:tc>
        <w:tc>
          <w:tcPr>
            <w:tcW w:w="2647" w:type="dxa"/>
            <w:gridSpan w:val="2"/>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color w:val="000000"/>
              </w:rPr>
              <w:t>Формирование положительного отношения к школе, принятия образа «хорошего» ученика, проявления доброжелательности, приобретение знаний о принятых в обществе нормах этикета и общения</w:t>
            </w:r>
          </w:p>
        </w:tc>
        <w:tc>
          <w:tcPr>
            <w:tcW w:w="992"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3</w:t>
            </w:r>
          </w:p>
          <w:p w:rsidR="00156F38" w:rsidRDefault="00156F38" w:rsidP="00D0100C">
            <w:pP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r>
              <w:rPr>
                <w:rFonts w:ascii="Times New Roman" w:hAnsi="Times New Roman" w:cs="Times New Roman"/>
              </w:rPr>
              <w:t>3</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3</w:t>
            </w:r>
          </w:p>
          <w:p w:rsidR="00156F38" w:rsidRDefault="00156F38" w:rsidP="00D0100C">
            <w:pPr>
              <w:rPr>
                <w:rFonts w:ascii="Times New Roman" w:hAnsi="Times New Roman" w:cs="Times New Roman"/>
              </w:rPr>
            </w:pPr>
            <w:r>
              <w:rPr>
                <w:rFonts w:ascii="Times New Roman" w:hAnsi="Times New Roman" w:cs="Times New Roman"/>
              </w:rPr>
              <w:t>5</w:t>
            </w:r>
          </w:p>
        </w:tc>
        <w:tc>
          <w:tcPr>
            <w:tcW w:w="993"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r>
              <w:rPr>
                <w:rFonts w:ascii="Times New Roman" w:hAnsi="Times New Roman" w:cs="Times New Roman"/>
              </w:rPr>
              <w:t>3</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tc>
      </w:tr>
      <w:tr w:rsidR="00156F38" w:rsidTr="004B2232">
        <w:tc>
          <w:tcPr>
            <w:tcW w:w="9322" w:type="dxa"/>
            <w:gridSpan w:val="5"/>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lastRenderedPageBreak/>
              <w:t>Всего</w:t>
            </w: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15</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19</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25</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15</w:t>
            </w:r>
          </w:p>
        </w:tc>
        <w:tc>
          <w:tcPr>
            <w:tcW w:w="2126"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74</w:t>
            </w:r>
          </w:p>
        </w:tc>
      </w:tr>
      <w:tr w:rsidR="00DE1F4C" w:rsidTr="0095512E">
        <w:trPr>
          <w:trHeight w:val="548"/>
        </w:trPr>
        <w:tc>
          <w:tcPr>
            <w:tcW w:w="2650" w:type="dxa"/>
            <w:vMerge w:val="restart"/>
            <w:tcBorders>
              <w:top w:val="single" w:sz="4" w:space="0" w:color="auto"/>
              <w:left w:val="single" w:sz="4" w:space="0" w:color="auto"/>
              <w:right w:val="single" w:sz="4" w:space="0" w:color="auto"/>
            </w:tcBorders>
            <w:hideMark/>
          </w:tcPr>
          <w:p w:rsidR="00DE1F4C" w:rsidRDefault="00DE1F4C" w:rsidP="00D0100C">
            <w:pPr>
              <w:tabs>
                <w:tab w:val="left" w:pos="1806"/>
              </w:tabs>
              <w:rPr>
                <w:rFonts w:ascii="Times New Roman" w:hAnsi="Times New Roman" w:cs="Times New Roman"/>
                <w:b/>
                <w:bCs/>
              </w:rPr>
            </w:pPr>
            <w:proofErr w:type="spellStart"/>
            <w:r>
              <w:rPr>
                <w:rFonts w:ascii="Times New Roman" w:hAnsi="Times New Roman" w:cs="Times New Roman"/>
                <w:b/>
                <w:bCs/>
              </w:rPr>
              <w:t>Общеинтеллектуальное</w:t>
            </w:r>
            <w:proofErr w:type="spellEnd"/>
          </w:p>
        </w:tc>
        <w:tc>
          <w:tcPr>
            <w:tcW w:w="1921"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t>Внеурочная учебная деятельность</w:t>
            </w:r>
          </w:p>
        </w:tc>
        <w:tc>
          <w:tcPr>
            <w:tcW w:w="2104"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t>Программа «Логика»</w:t>
            </w:r>
          </w:p>
        </w:tc>
        <w:tc>
          <w:tcPr>
            <w:tcW w:w="2647" w:type="dxa"/>
            <w:gridSpan w:val="2"/>
            <w:vMerge w:val="restart"/>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b/>
                <w:bCs/>
              </w:rPr>
            </w:pPr>
            <w:r>
              <w:rPr>
                <w:rFonts w:ascii="Times New Roman" w:hAnsi="Times New Roman" w:cs="Times New Roman"/>
                <w:i/>
                <w:iCs/>
              </w:rPr>
              <w:t>Регулятивные УДД:</w:t>
            </w:r>
          </w:p>
          <w:p w:rsidR="00DE1F4C" w:rsidRDefault="00DE1F4C" w:rsidP="00D0100C">
            <w:pPr>
              <w:rPr>
                <w:rFonts w:ascii="Times New Roman" w:hAnsi="Times New Roman" w:cs="Times New Roman"/>
                <w:b/>
                <w:bCs/>
              </w:rPr>
            </w:pPr>
            <w:r>
              <w:rPr>
                <w:rFonts w:ascii="Times New Roman" w:hAnsi="Times New Roman" w:cs="Times New Roman"/>
              </w:rPr>
              <w:t>определять и формулировать цель деятельности с помощью педагога;</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проговаривать последовательность действий;</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учиться высказывать свое предположение (версию);</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учиться работать по предложенному педагогом плану;</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 xml:space="preserve">учиться отличать </w:t>
            </w:r>
            <w:proofErr w:type="gramStart"/>
            <w:r>
              <w:rPr>
                <w:rFonts w:ascii="Times New Roman" w:hAnsi="Times New Roman" w:cs="Times New Roman"/>
              </w:rPr>
              <w:t>верно</w:t>
            </w:r>
            <w:proofErr w:type="gramEnd"/>
            <w:r>
              <w:rPr>
                <w:rFonts w:ascii="Times New Roman" w:hAnsi="Times New Roman" w:cs="Times New Roman"/>
              </w:rPr>
              <w:t xml:space="preserve"> выполненное задание от неверного;</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учиться совместно с педагогом и другими учениками давать эмоциональную оценку деятельности товарищей.</w:t>
            </w:r>
          </w:p>
          <w:p w:rsidR="00DE1F4C" w:rsidRDefault="00DE1F4C" w:rsidP="00D0100C">
            <w:pPr>
              <w:jc w:val="both"/>
              <w:rPr>
                <w:rFonts w:ascii="Times New Roman" w:hAnsi="Times New Roman" w:cs="Times New Roman"/>
                <w:i/>
                <w:iCs/>
              </w:rPr>
            </w:pPr>
            <w:r>
              <w:rPr>
                <w:rFonts w:ascii="Times New Roman" w:hAnsi="Times New Roman" w:cs="Times New Roman"/>
                <w:i/>
                <w:iCs/>
              </w:rPr>
              <w:t>Познавательные УДД:</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ориентироваться в своей системе знаний: отличать новое от уже известного с помощью педагога;</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 xml:space="preserve">учиться добывать новые знания: находить ответы на вопросы, используя </w:t>
            </w:r>
            <w:r>
              <w:rPr>
                <w:rFonts w:ascii="Times New Roman" w:hAnsi="Times New Roman" w:cs="Times New Roman"/>
              </w:rPr>
              <w:lastRenderedPageBreak/>
              <w:t>свой жизненный опыт, информацию, полученную от педагога, и используя учебную литературу;</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учиться овладевать измерительными инструментами.</w:t>
            </w:r>
          </w:p>
          <w:p w:rsidR="00DE1F4C" w:rsidRDefault="00DE1F4C" w:rsidP="00D0100C">
            <w:pPr>
              <w:jc w:val="both"/>
              <w:rPr>
                <w:rFonts w:ascii="Times New Roman" w:hAnsi="Times New Roman" w:cs="Times New Roman"/>
                <w:i/>
                <w:iCs/>
              </w:rPr>
            </w:pPr>
            <w:r>
              <w:rPr>
                <w:rFonts w:ascii="Times New Roman" w:hAnsi="Times New Roman" w:cs="Times New Roman"/>
                <w:i/>
                <w:iCs/>
              </w:rPr>
              <w:t>Коммуникативные УДД:</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учиться выражать свои мысли;</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учиться объяснять свое несогласие и пытаться договориться;</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овладевать навыками сотрудничества в группе в совместном решении учебной задачи.</w:t>
            </w:r>
          </w:p>
          <w:p w:rsidR="00DE1F4C" w:rsidRDefault="00DE1F4C" w:rsidP="00D0100C">
            <w:pPr>
              <w:jc w:val="both"/>
              <w:rPr>
                <w:rFonts w:ascii="Times New Roman" w:hAnsi="Times New Roman" w:cs="Times New Roman"/>
              </w:rPr>
            </w:pPr>
            <w:r>
              <w:rPr>
                <w:rFonts w:ascii="Times New Roman" w:hAnsi="Times New Roman" w:cs="Times New Roman"/>
                <w:b/>
                <w:bCs/>
              </w:rPr>
              <w:t>Предметными результатами</w:t>
            </w:r>
            <w:r>
              <w:rPr>
                <w:rFonts w:ascii="Times New Roman" w:hAnsi="Times New Roman" w:cs="Times New Roman"/>
              </w:rPr>
              <w:t xml:space="preserve"> являются формирование следующих умений:</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сравнивать предметы по заданному свойству;</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определять целое и часть;</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устанавливать общие признаки;</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находить закономерность в значении признаков, в расположении предметов;</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 xml:space="preserve">определять </w:t>
            </w:r>
            <w:r>
              <w:rPr>
                <w:rFonts w:ascii="Times New Roman" w:hAnsi="Times New Roman" w:cs="Times New Roman"/>
              </w:rPr>
              <w:lastRenderedPageBreak/>
              <w:t>последовательность действий;</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находить истинные и ложные высказывания;</w:t>
            </w:r>
          </w:p>
          <w:p w:rsidR="00DE1F4C" w:rsidRDefault="00DE1F4C" w:rsidP="00D0100C">
            <w:pPr>
              <w:suppressAutoHyphens/>
              <w:spacing w:after="0" w:line="240" w:lineRule="auto"/>
              <w:jc w:val="both"/>
              <w:rPr>
                <w:rFonts w:ascii="Times New Roman" w:hAnsi="Times New Roman" w:cs="Times New Roman"/>
              </w:rPr>
            </w:pPr>
            <w:r>
              <w:rPr>
                <w:rFonts w:ascii="Times New Roman" w:hAnsi="Times New Roman" w:cs="Times New Roman"/>
              </w:rPr>
              <w:t>наделять предметы новыми свойствами;</w:t>
            </w:r>
          </w:p>
          <w:p w:rsidR="00DE1F4C" w:rsidRDefault="00DE1F4C" w:rsidP="00D0100C">
            <w:pPr>
              <w:spacing w:line="360" w:lineRule="auto"/>
              <w:jc w:val="both"/>
              <w:rPr>
                <w:rFonts w:ascii="Times New Roman" w:hAnsi="Times New Roman" w:cs="Times New Roman"/>
              </w:rPr>
            </w:pPr>
            <w:r>
              <w:rPr>
                <w:rFonts w:ascii="Times New Roman" w:hAnsi="Times New Roman" w:cs="Times New Roman"/>
              </w:rPr>
              <w:t>переносить свойства с одних предметов на другие.</w:t>
            </w:r>
          </w:p>
        </w:tc>
        <w:tc>
          <w:tcPr>
            <w:tcW w:w="992"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lastRenderedPageBreak/>
              <w:t>7ч</w:t>
            </w:r>
          </w:p>
        </w:tc>
        <w:tc>
          <w:tcPr>
            <w:tcW w:w="851"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t>7</w:t>
            </w:r>
          </w:p>
        </w:tc>
        <w:tc>
          <w:tcPr>
            <w:tcW w:w="850"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t>7</w:t>
            </w:r>
          </w:p>
        </w:tc>
        <w:tc>
          <w:tcPr>
            <w:tcW w:w="993"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t>7</w:t>
            </w:r>
          </w:p>
        </w:tc>
        <w:tc>
          <w:tcPr>
            <w:tcW w:w="2126" w:type="dxa"/>
            <w:tcBorders>
              <w:top w:val="single" w:sz="4" w:space="0" w:color="auto"/>
              <w:left w:val="single" w:sz="4" w:space="0" w:color="auto"/>
              <w:bottom w:val="single" w:sz="4" w:space="0" w:color="auto"/>
              <w:right w:val="single" w:sz="4" w:space="0" w:color="auto"/>
            </w:tcBorders>
          </w:tcPr>
          <w:p w:rsidR="00DE1F4C" w:rsidRDefault="00DE1F4C" w:rsidP="00D0100C">
            <w:pPr>
              <w:rPr>
                <w:rFonts w:ascii="Times New Roman" w:hAnsi="Times New Roman" w:cs="Times New Roman"/>
              </w:rPr>
            </w:pPr>
          </w:p>
        </w:tc>
      </w:tr>
      <w:tr w:rsidR="00DE1F4C" w:rsidTr="0095512E">
        <w:trPr>
          <w:trHeight w:val="548"/>
        </w:trPr>
        <w:tc>
          <w:tcPr>
            <w:tcW w:w="2650" w:type="dxa"/>
            <w:vMerge/>
            <w:tcBorders>
              <w:left w:val="single" w:sz="4" w:space="0" w:color="auto"/>
              <w:right w:val="single" w:sz="4" w:space="0" w:color="auto"/>
            </w:tcBorders>
            <w:hideMark/>
          </w:tcPr>
          <w:p w:rsidR="00DE1F4C" w:rsidRDefault="00DE1F4C" w:rsidP="00D0100C">
            <w:pPr>
              <w:tabs>
                <w:tab w:val="left" w:pos="1806"/>
              </w:tabs>
              <w:rPr>
                <w:rFonts w:ascii="Times New Roman" w:hAnsi="Times New Roman" w:cs="Times New Roman"/>
                <w:b/>
                <w:bCs/>
              </w:rPr>
            </w:pPr>
          </w:p>
        </w:tc>
        <w:tc>
          <w:tcPr>
            <w:tcW w:w="1921"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t>Дополнительное образование</w:t>
            </w:r>
          </w:p>
        </w:tc>
        <w:tc>
          <w:tcPr>
            <w:tcW w:w="2104" w:type="dxa"/>
            <w:tcBorders>
              <w:top w:val="single" w:sz="4" w:space="0" w:color="auto"/>
              <w:left w:val="single" w:sz="4" w:space="0" w:color="auto"/>
              <w:bottom w:val="single" w:sz="4" w:space="0" w:color="auto"/>
              <w:right w:val="single" w:sz="4" w:space="0" w:color="auto"/>
            </w:tcBorders>
            <w:hideMark/>
          </w:tcPr>
          <w:p w:rsidR="00DE1F4C" w:rsidRDefault="00734A4A" w:rsidP="00D0100C">
            <w:pPr>
              <w:rPr>
                <w:rFonts w:ascii="Times New Roman" w:hAnsi="Times New Roman" w:cs="Times New Roman"/>
              </w:rPr>
            </w:pPr>
            <w:proofErr w:type="spellStart"/>
            <w:r>
              <w:rPr>
                <w:rFonts w:ascii="Times New Roman" w:hAnsi="Times New Roman" w:cs="Times New Roman"/>
              </w:rPr>
              <w:t>Общеразвивающие</w:t>
            </w:r>
            <w:proofErr w:type="spellEnd"/>
            <w:r>
              <w:rPr>
                <w:rFonts w:ascii="Times New Roman" w:hAnsi="Times New Roman" w:cs="Times New Roman"/>
              </w:rPr>
              <w:t xml:space="preserve">  п</w:t>
            </w:r>
            <w:r w:rsidR="00DE1F4C">
              <w:rPr>
                <w:rFonts w:ascii="Times New Roman" w:hAnsi="Times New Roman" w:cs="Times New Roman"/>
              </w:rPr>
              <w:t>рограммы дополнительного образования</w:t>
            </w:r>
          </w:p>
          <w:p w:rsidR="00DE1F4C" w:rsidRDefault="00734A4A" w:rsidP="00D0100C">
            <w:pPr>
              <w:rPr>
                <w:rFonts w:ascii="Times New Roman" w:hAnsi="Times New Roman" w:cs="Times New Roman"/>
              </w:rPr>
            </w:pPr>
            <w:r>
              <w:rPr>
                <w:rFonts w:ascii="Times New Roman" w:hAnsi="Times New Roman" w:cs="Times New Roman"/>
              </w:rPr>
              <w:t>«Исследователи»; «Волшебное</w:t>
            </w:r>
            <w:r w:rsidR="00DE1F4C">
              <w:rPr>
                <w:rFonts w:ascii="Times New Roman" w:hAnsi="Times New Roman" w:cs="Times New Roman"/>
              </w:rPr>
              <w:t xml:space="preserve"> слово»</w:t>
            </w:r>
          </w:p>
        </w:tc>
        <w:tc>
          <w:tcPr>
            <w:tcW w:w="2647" w:type="dxa"/>
            <w:gridSpan w:val="2"/>
            <w:vMerge/>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i/>
                <w:iCs/>
              </w:rPr>
            </w:pPr>
          </w:p>
        </w:tc>
        <w:tc>
          <w:tcPr>
            <w:tcW w:w="992"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t>1</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1</w:t>
            </w:r>
          </w:p>
          <w:p w:rsidR="00DE1F4C" w:rsidRDefault="00DE1F4C" w:rsidP="00D0100C">
            <w:pPr>
              <w:rPr>
                <w:rFonts w:ascii="Times New Roman" w:hAnsi="Times New Roman" w:cs="Times New Roman"/>
              </w:rPr>
            </w:pPr>
            <w:r>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t>1</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1</w:t>
            </w:r>
          </w:p>
          <w:p w:rsidR="00DE1F4C" w:rsidRDefault="00DE1F4C" w:rsidP="00D0100C">
            <w:pP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t>1</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1</w:t>
            </w:r>
          </w:p>
          <w:p w:rsidR="00DE1F4C" w:rsidRDefault="00DE1F4C" w:rsidP="00D0100C">
            <w:pPr>
              <w:rPr>
                <w:rFonts w:ascii="Times New Roman" w:hAnsi="Times New Roman" w:cs="Times New Roman"/>
              </w:rPr>
            </w:pPr>
            <w:r>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t>1</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1</w:t>
            </w:r>
          </w:p>
          <w:p w:rsidR="00DE1F4C" w:rsidRDefault="00DE1F4C" w:rsidP="00D0100C">
            <w:pPr>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DE1F4C" w:rsidRDefault="00DE1F4C" w:rsidP="00D0100C">
            <w:pPr>
              <w:rPr>
                <w:rFonts w:ascii="Times New Roman" w:hAnsi="Times New Roman" w:cs="Times New Roman"/>
              </w:rPr>
            </w:pPr>
          </w:p>
        </w:tc>
      </w:tr>
      <w:tr w:rsidR="00DE1F4C" w:rsidTr="0095512E">
        <w:trPr>
          <w:trHeight w:val="2975"/>
        </w:trPr>
        <w:tc>
          <w:tcPr>
            <w:tcW w:w="2650" w:type="dxa"/>
            <w:vMerge/>
            <w:tcBorders>
              <w:left w:val="single" w:sz="4" w:space="0" w:color="auto"/>
              <w:bottom w:val="single" w:sz="4" w:space="0" w:color="auto"/>
              <w:right w:val="single" w:sz="4" w:space="0" w:color="auto"/>
            </w:tcBorders>
          </w:tcPr>
          <w:p w:rsidR="00DE1F4C" w:rsidRDefault="00DE1F4C" w:rsidP="00D0100C">
            <w:pPr>
              <w:tabs>
                <w:tab w:val="left" w:pos="1806"/>
              </w:tabs>
              <w:rPr>
                <w:rFonts w:ascii="Times New Roman" w:hAnsi="Times New Roman" w:cs="Times New Roman"/>
              </w:rPr>
            </w:pPr>
          </w:p>
        </w:tc>
        <w:tc>
          <w:tcPr>
            <w:tcW w:w="1921" w:type="dxa"/>
            <w:tcBorders>
              <w:top w:val="single" w:sz="4" w:space="0" w:color="auto"/>
              <w:left w:val="single" w:sz="4" w:space="0" w:color="auto"/>
              <w:bottom w:val="single" w:sz="4" w:space="0" w:color="auto"/>
              <w:right w:val="single" w:sz="4" w:space="0" w:color="auto"/>
            </w:tcBorders>
            <w:hideMark/>
          </w:tcPr>
          <w:p w:rsidR="00DE1F4C" w:rsidRDefault="00DE1F4C" w:rsidP="00D0100C">
            <w:pPr>
              <w:rPr>
                <w:rFonts w:ascii="Times New Roman" w:hAnsi="Times New Roman" w:cs="Times New Roman"/>
              </w:rPr>
            </w:pPr>
            <w:r>
              <w:rPr>
                <w:rFonts w:ascii="Times New Roman" w:hAnsi="Times New Roman" w:cs="Times New Roman"/>
              </w:rPr>
              <w:t>Досуг</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tc>
        <w:tc>
          <w:tcPr>
            <w:tcW w:w="2104" w:type="dxa"/>
            <w:tcBorders>
              <w:top w:val="single" w:sz="4" w:space="0" w:color="auto"/>
              <w:left w:val="single" w:sz="4" w:space="0" w:color="auto"/>
              <w:bottom w:val="single" w:sz="4" w:space="0" w:color="auto"/>
              <w:right w:val="single" w:sz="4" w:space="0" w:color="auto"/>
            </w:tcBorders>
          </w:tcPr>
          <w:p w:rsidR="00DE1F4C" w:rsidRDefault="00DE1F4C" w:rsidP="00D0100C">
            <w:pPr>
              <w:rPr>
                <w:rFonts w:ascii="Times New Roman" w:hAnsi="Times New Roman" w:cs="Times New Roman"/>
              </w:rPr>
            </w:pPr>
            <w:r>
              <w:rPr>
                <w:rFonts w:ascii="Times New Roman" w:hAnsi="Times New Roman" w:cs="Times New Roman"/>
              </w:rPr>
              <w:lastRenderedPageBreak/>
              <w:t>Часы общения</w:t>
            </w:r>
          </w:p>
          <w:p w:rsidR="00DE1F4C" w:rsidRDefault="00DE1F4C" w:rsidP="00D0100C">
            <w:pPr>
              <w:rPr>
                <w:rFonts w:ascii="Times New Roman" w:hAnsi="Times New Roman" w:cs="Times New Roman"/>
              </w:rPr>
            </w:pPr>
            <w:r>
              <w:rPr>
                <w:rFonts w:ascii="Times New Roman" w:hAnsi="Times New Roman" w:cs="Times New Roman"/>
              </w:rPr>
              <w:t>Праздники, интеллектуальные игры, викторины</w:t>
            </w:r>
          </w:p>
          <w:p w:rsidR="00DE1F4C" w:rsidRDefault="00DE1F4C" w:rsidP="00D0100C">
            <w:pPr>
              <w:rPr>
                <w:rFonts w:ascii="Times New Roman" w:hAnsi="Times New Roman" w:cs="Times New Roman"/>
              </w:rPr>
            </w:pPr>
            <w:r>
              <w:rPr>
                <w:rFonts w:ascii="Times New Roman" w:hAnsi="Times New Roman" w:cs="Times New Roman"/>
              </w:rPr>
              <w:t>Конкурсы, олимпиады</w:t>
            </w:r>
          </w:p>
          <w:p w:rsidR="00DE1F4C" w:rsidRDefault="00DE1F4C" w:rsidP="00D0100C">
            <w:pPr>
              <w:rPr>
                <w:rFonts w:ascii="Times New Roman" w:hAnsi="Times New Roman" w:cs="Times New Roman"/>
              </w:rPr>
            </w:pPr>
            <w:r>
              <w:rPr>
                <w:rFonts w:ascii="Times New Roman" w:hAnsi="Times New Roman" w:cs="Times New Roman"/>
              </w:rPr>
              <w:t>Проекты</w:t>
            </w:r>
          </w:p>
          <w:p w:rsidR="00DE1F4C" w:rsidRDefault="00DE1F4C" w:rsidP="00734A4A">
            <w:pPr>
              <w:spacing w:after="0" w:line="240" w:lineRule="auto"/>
              <w:rPr>
                <w:rFonts w:ascii="Times New Roman" w:hAnsi="Times New Roman" w:cs="Times New Roman"/>
              </w:rPr>
            </w:pPr>
            <w:r>
              <w:rPr>
                <w:rFonts w:ascii="Times New Roman" w:hAnsi="Times New Roman" w:cs="Times New Roman"/>
              </w:rPr>
              <w:t>Неделя Русского Языка.</w:t>
            </w:r>
          </w:p>
          <w:p w:rsidR="00DE1F4C" w:rsidRDefault="00DE1F4C" w:rsidP="00D0100C">
            <w:pPr>
              <w:spacing w:after="0" w:line="240" w:lineRule="auto"/>
              <w:rPr>
                <w:rFonts w:ascii="Times New Roman" w:hAnsi="Times New Roman" w:cs="Times New Roman"/>
              </w:rPr>
            </w:pPr>
            <w:r>
              <w:rPr>
                <w:rFonts w:ascii="Times New Roman" w:hAnsi="Times New Roman" w:cs="Times New Roman"/>
              </w:rPr>
              <w:t>«Русский медвежонок – языкознание для всех»</w:t>
            </w:r>
          </w:p>
          <w:p w:rsidR="00DE1F4C" w:rsidRDefault="00DE1F4C" w:rsidP="00D0100C">
            <w:pPr>
              <w:spacing w:after="0" w:line="240" w:lineRule="auto"/>
              <w:rPr>
                <w:rFonts w:ascii="Times New Roman" w:hAnsi="Times New Roman" w:cs="Times New Roman"/>
              </w:rPr>
            </w:pPr>
            <w:r>
              <w:rPr>
                <w:rFonts w:ascii="Times New Roman" w:hAnsi="Times New Roman" w:cs="Times New Roman"/>
              </w:rPr>
              <w:t>«КИТ»</w:t>
            </w:r>
          </w:p>
          <w:p w:rsidR="00DE1F4C" w:rsidRDefault="00DE1F4C" w:rsidP="00D0100C">
            <w:pPr>
              <w:spacing w:after="0" w:line="240" w:lineRule="auto"/>
              <w:rPr>
                <w:rFonts w:ascii="Times New Roman" w:hAnsi="Times New Roman" w:cs="Times New Roman"/>
              </w:rPr>
            </w:pPr>
            <w:r>
              <w:rPr>
                <w:rFonts w:ascii="Times New Roman" w:hAnsi="Times New Roman" w:cs="Times New Roman"/>
              </w:rPr>
              <w:t>Неделя Математики.</w:t>
            </w:r>
          </w:p>
          <w:p w:rsidR="00DE1F4C" w:rsidRDefault="00DE1F4C" w:rsidP="00D0100C">
            <w:pPr>
              <w:spacing w:after="0" w:line="240" w:lineRule="auto"/>
              <w:rPr>
                <w:rFonts w:ascii="Times New Roman" w:hAnsi="Times New Roman" w:cs="Times New Roman"/>
              </w:rPr>
            </w:pPr>
          </w:p>
          <w:p w:rsidR="00DE1F4C" w:rsidRDefault="00DE1F4C" w:rsidP="00D0100C">
            <w:pPr>
              <w:spacing w:after="0" w:line="240" w:lineRule="auto"/>
              <w:rPr>
                <w:rFonts w:ascii="Times New Roman" w:hAnsi="Times New Roman" w:cs="Times New Roman"/>
              </w:rPr>
            </w:pPr>
            <w:r>
              <w:rPr>
                <w:rFonts w:ascii="Times New Roman" w:hAnsi="Times New Roman" w:cs="Times New Roman"/>
              </w:rPr>
              <w:lastRenderedPageBreak/>
              <w:t>Международный математический конкурс «Кенгуру»</w:t>
            </w:r>
          </w:p>
          <w:p w:rsidR="00DE1F4C" w:rsidRDefault="00DE1F4C" w:rsidP="00D0100C">
            <w:pPr>
              <w:spacing w:after="0" w:line="240" w:lineRule="auto"/>
              <w:rPr>
                <w:rFonts w:ascii="Times New Roman" w:hAnsi="Times New Roman" w:cs="Times New Roman"/>
              </w:rPr>
            </w:pPr>
            <w:r>
              <w:rPr>
                <w:rFonts w:ascii="Times New Roman" w:hAnsi="Times New Roman" w:cs="Times New Roman"/>
              </w:rPr>
              <w:t>Неделя детской  книги</w:t>
            </w:r>
          </w:p>
          <w:p w:rsidR="00DE1F4C" w:rsidRDefault="00DE1F4C" w:rsidP="00D0100C">
            <w:pPr>
              <w:spacing w:after="0" w:line="240" w:lineRule="auto"/>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Клуб интеллектуальных игр</w:t>
            </w:r>
          </w:p>
          <w:p w:rsidR="00DE1F4C" w:rsidRDefault="00DE1F4C" w:rsidP="00D0100C">
            <w:pPr>
              <w:rPr>
                <w:rFonts w:ascii="Times New Roman" w:hAnsi="Times New Roman" w:cs="Times New Roman"/>
              </w:rPr>
            </w:pPr>
            <w:r>
              <w:rPr>
                <w:rFonts w:ascii="Times New Roman" w:hAnsi="Times New Roman" w:cs="Times New Roman"/>
              </w:rPr>
              <w:t>Библиотечные уроки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1F4C" w:rsidRDefault="00DE1F4C" w:rsidP="00D0100C">
            <w:pPr>
              <w:spacing w:after="0" w:line="240" w:lineRule="auto"/>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DE1F4C" w:rsidRDefault="00DE1F4C" w:rsidP="00D0100C">
            <w:pPr>
              <w:rPr>
                <w:rFonts w:ascii="Times New Roman" w:hAnsi="Times New Roman" w:cs="Times New Roman"/>
              </w:rPr>
            </w:pPr>
            <w:r>
              <w:rPr>
                <w:rFonts w:ascii="Times New Roman" w:hAnsi="Times New Roman" w:cs="Times New Roman"/>
              </w:rPr>
              <w:t>2</w:t>
            </w:r>
          </w:p>
          <w:p w:rsidR="00DE1F4C" w:rsidRDefault="00DE1F4C" w:rsidP="00D0100C">
            <w:pPr>
              <w:rPr>
                <w:rFonts w:ascii="Times New Roman" w:hAnsi="Times New Roman" w:cs="Times New Roman"/>
              </w:rPr>
            </w:pPr>
            <w:r>
              <w:rPr>
                <w:rFonts w:ascii="Times New Roman" w:hAnsi="Times New Roman" w:cs="Times New Roman"/>
              </w:rPr>
              <w:t>9</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12</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tcPr>
          <w:p w:rsidR="00DE1F4C" w:rsidRDefault="00DE1F4C" w:rsidP="00D0100C">
            <w:pPr>
              <w:rPr>
                <w:rFonts w:ascii="Times New Roman" w:hAnsi="Times New Roman" w:cs="Times New Roman"/>
              </w:rPr>
            </w:pPr>
            <w:r>
              <w:rPr>
                <w:rFonts w:ascii="Times New Roman" w:hAnsi="Times New Roman" w:cs="Times New Roman"/>
              </w:rPr>
              <w:t>2</w:t>
            </w:r>
          </w:p>
          <w:p w:rsidR="00DE1F4C" w:rsidRDefault="00DE1F4C" w:rsidP="00D0100C">
            <w:pPr>
              <w:rPr>
                <w:rFonts w:ascii="Times New Roman" w:hAnsi="Times New Roman" w:cs="Times New Roman"/>
              </w:rPr>
            </w:pPr>
            <w:r>
              <w:rPr>
                <w:rFonts w:ascii="Times New Roman" w:hAnsi="Times New Roman" w:cs="Times New Roman"/>
              </w:rPr>
              <w:t>24</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26</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4</w:t>
            </w:r>
          </w:p>
          <w:p w:rsidR="00DE1F4C" w:rsidRDefault="00DE1F4C" w:rsidP="00D0100C">
            <w:pPr>
              <w:rPr>
                <w:rFonts w:ascii="Times New Roman" w:hAnsi="Times New Roman" w:cs="Times New Roman"/>
              </w:rPr>
            </w:pPr>
            <w:r>
              <w:rPr>
                <w:rFonts w:ascii="Times New Roman" w:hAnsi="Times New Roman" w:cs="Times New Roman"/>
              </w:rPr>
              <w:t>5</w:t>
            </w:r>
          </w:p>
          <w:p w:rsidR="00DE1F4C" w:rsidRDefault="00DE1F4C" w:rsidP="00D0100C">
            <w:pPr>
              <w:rPr>
                <w:rFonts w:ascii="Times New Roman" w:hAnsi="Times New Roman" w:cs="Times New Roman"/>
              </w:rPr>
            </w:pPr>
            <w:r>
              <w:rPr>
                <w:rFonts w:ascii="Times New Roman" w:hAnsi="Times New Roman" w:cs="Times New Roman"/>
              </w:rPr>
              <w:t>2</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2</w:t>
            </w:r>
          </w:p>
          <w:p w:rsidR="00DE1F4C" w:rsidRDefault="00DE1F4C" w:rsidP="00D0100C">
            <w:pPr>
              <w:rPr>
                <w:rFonts w:ascii="Times New Roman" w:hAnsi="Times New Roman" w:cs="Times New Roman"/>
              </w:rPr>
            </w:pPr>
            <w:r>
              <w:rPr>
                <w:rFonts w:ascii="Times New Roman" w:hAnsi="Times New Roman" w:cs="Times New Roman"/>
              </w:rPr>
              <w:lastRenderedPageBreak/>
              <w:t>4</w:t>
            </w:r>
          </w:p>
          <w:p w:rsidR="00DE1F4C" w:rsidRDefault="00DE1F4C" w:rsidP="00D0100C">
            <w:pPr>
              <w:rPr>
                <w:rFonts w:ascii="Times New Roman" w:hAnsi="Times New Roman" w:cs="Times New Roman"/>
              </w:rPr>
            </w:pPr>
            <w:r>
              <w:rPr>
                <w:rFonts w:ascii="Times New Roman" w:hAnsi="Times New Roman" w:cs="Times New Roman"/>
              </w:rPr>
              <w:t>2</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4</w:t>
            </w:r>
          </w:p>
          <w:p w:rsidR="00DE1F4C" w:rsidRDefault="00DE1F4C" w:rsidP="00D0100C">
            <w:pPr>
              <w:rPr>
                <w:rFonts w:ascii="Times New Roman" w:hAnsi="Times New Roman" w:cs="Times New Roman"/>
              </w:rPr>
            </w:pPr>
            <w:r>
              <w:rPr>
                <w:rFonts w:ascii="Times New Roman" w:hAnsi="Times New Roman" w:cs="Times New Roman"/>
              </w:rPr>
              <w:t>10</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4</w:t>
            </w:r>
          </w:p>
        </w:tc>
        <w:tc>
          <w:tcPr>
            <w:tcW w:w="850" w:type="dxa"/>
            <w:tcBorders>
              <w:top w:val="single" w:sz="4" w:space="0" w:color="auto"/>
              <w:left w:val="single" w:sz="4" w:space="0" w:color="auto"/>
              <w:bottom w:val="single" w:sz="4" w:space="0" w:color="auto"/>
              <w:right w:val="single" w:sz="4" w:space="0" w:color="auto"/>
            </w:tcBorders>
          </w:tcPr>
          <w:p w:rsidR="00DE1F4C" w:rsidRDefault="00DE1F4C" w:rsidP="00D0100C">
            <w:pPr>
              <w:rPr>
                <w:rFonts w:ascii="Times New Roman" w:hAnsi="Times New Roman" w:cs="Times New Roman"/>
              </w:rPr>
            </w:pPr>
            <w:r>
              <w:rPr>
                <w:rFonts w:ascii="Times New Roman" w:hAnsi="Times New Roman" w:cs="Times New Roman"/>
              </w:rPr>
              <w:lastRenderedPageBreak/>
              <w:t>2</w:t>
            </w:r>
          </w:p>
          <w:p w:rsidR="00DE1F4C" w:rsidRDefault="00DE1F4C" w:rsidP="00D0100C">
            <w:pPr>
              <w:rPr>
                <w:rFonts w:ascii="Times New Roman" w:hAnsi="Times New Roman" w:cs="Times New Roman"/>
              </w:rPr>
            </w:pPr>
            <w:r>
              <w:rPr>
                <w:rFonts w:ascii="Times New Roman" w:hAnsi="Times New Roman" w:cs="Times New Roman"/>
              </w:rPr>
              <w:t>21</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27</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4</w:t>
            </w:r>
          </w:p>
          <w:p w:rsidR="00DE1F4C" w:rsidRDefault="00DE1F4C" w:rsidP="00D0100C">
            <w:pPr>
              <w:rPr>
                <w:rFonts w:ascii="Times New Roman" w:hAnsi="Times New Roman" w:cs="Times New Roman"/>
              </w:rPr>
            </w:pPr>
            <w:r>
              <w:rPr>
                <w:rFonts w:ascii="Times New Roman" w:hAnsi="Times New Roman" w:cs="Times New Roman"/>
              </w:rPr>
              <w:t>5</w:t>
            </w:r>
          </w:p>
          <w:p w:rsidR="00DE1F4C" w:rsidRDefault="00DE1F4C" w:rsidP="00D0100C">
            <w:pPr>
              <w:rPr>
                <w:rFonts w:ascii="Times New Roman" w:hAnsi="Times New Roman" w:cs="Times New Roman"/>
              </w:rPr>
            </w:pPr>
            <w:r>
              <w:rPr>
                <w:rFonts w:ascii="Times New Roman" w:hAnsi="Times New Roman" w:cs="Times New Roman"/>
              </w:rPr>
              <w:t>3</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3</w:t>
            </w:r>
          </w:p>
          <w:p w:rsidR="00DE1F4C" w:rsidRDefault="00DE1F4C" w:rsidP="00D0100C">
            <w:pPr>
              <w:rPr>
                <w:rFonts w:ascii="Times New Roman" w:hAnsi="Times New Roman" w:cs="Times New Roman"/>
              </w:rPr>
            </w:pPr>
            <w:r>
              <w:rPr>
                <w:rFonts w:ascii="Times New Roman" w:hAnsi="Times New Roman" w:cs="Times New Roman"/>
              </w:rPr>
              <w:lastRenderedPageBreak/>
              <w:t>4</w:t>
            </w:r>
          </w:p>
          <w:p w:rsidR="00DE1F4C" w:rsidRDefault="00DE1F4C" w:rsidP="00D0100C">
            <w:pPr>
              <w:rPr>
                <w:rFonts w:ascii="Times New Roman" w:hAnsi="Times New Roman" w:cs="Times New Roman"/>
              </w:rPr>
            </w:pPr>
            <w:r>
              <w:rPr>
                <w:rFonts w:ascii="Times New Roman" w:hAnsi="Times New Roman" w:cs="Times New Roman"/>
              </w:rPr>
              <w:t>3</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4</w:t>
            </w:r>
          </w:p>
          <w:p w:rsidR="00DE1F4C" w:rsidRDefault="00DE1F4C" w:rsidP="00D0100C">
            <w:pPr>
              <w:rPr>
                <w:rFonts w:ascii="Times New Roman" w:hAnsi="Times New Roman" w:cs="Times New Roman"/>
              </w:rPr>
            </w:pPr>
            <w:r>
              <w:rPr>
                <w:rFonts w:ascii="Times New Roman" w:hAnsi="Times New Roman" w:cs="Times New Roman"/>
              </w:rPr>
              <w:t>11</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4</w:t>
            </w:r>
          </w:p>
          <w:p w:rsidR="00DE1F4C" w:rsidRDefault="00DE1F4C" w:rsidP="00D0100C">
            <w:pP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DE1F4C" w:rsidRDefault="00DE1F4C" w:rsidP="00D0100C">
            <w:pPr>
              <w:rPr>
                <w:rFonts w:ascii="Times New Roman" w:hAnsi="Times New Roman" w:cs="Times New Roman"/>
              </w:rPr>
            </w:pPr>
            <w:r>
              <w:rPr>
                <w:rFonts w:ascii="Times New Roman" w:hAnsi="Times New Roman" w:cs="Times New Roman"/>
              </w:rPr>
              <w:lastRenderedPageBreak/>
              <w:t>2</w:t>
            </w:r>
          </w:p>
          <w:p w:rsidR="00DE1F4C" w:rsidRDefault="00DE1F4C" w:rsidP="00D0100C">
            <w:pPr>
              <w:rPr>
                <w:rFonts w:ascii="Times New Roman" w:hAnsi="Times New Roman" w:cs="Times New Roman"/>
              </w:rPr>
            </w:pPr>
            <w:r>
              <w:rPr>
                <w:rFonts w:ascii="Times New Roman" w:hAnsi="Times New Roman" w:cs="Times New Roman"/>
              </w:rPr>
              <w:t>21</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27</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4</w:t>
            </w:r>
          </w:p>
          <w:p w:rsidR="00DE1F4C" w:rsidRDefault="00DE1F4C" w:rsidP="00D0100C">
            <w:pPr>
              <w:rPr>
                <w:rFonts w:ascii="Times New Roman" w:hAnsi="Times New Roman" w:cs="Times New Roman"/>
              </w:rPr>
            </w:pPr>
            <w:r>
              <w:rPr>
                <w:rFonts w:ascii="Times New Roman" w:hAnsi="Times New Roman" w:cs="Times New Roman"/>
              </w:rPr>
              <w:t>5</w:t>
            </w:r>
          </w:p>
          <w:p w:rsidR="00DE1F4C" w:rsidRDefault="00DE1F4C" w:rsidP="00D0100C">
            <w:pPr>
              <w:rPr>
                <w:rFonts w:ascii="Times New Roman" w:hAnsi="Times New Roman" w:cs="Times New Roman"/>
              </w:rPr>
            </w:pPr>
            <w:r>
              <w:rPr>
                <w:rFonts w:ascii="Times New Roman" w:hAnsi="Times New Roman" w:cs="Times New Roman"/>
              </w:rPr>
              <w:t>3</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3</w:t>
            </w:r>
          </w:p>
          <w:p w:rsidR="00DE1F4C" w:rsidRDefault="00DE1F4C" w:rsidP="00D0100C">
            <w:pPr>
              <w:rPr>
                <w:rFonts w:ascii="Times New Roman" w:hAnsi="Times New Roman" w:cs="Times New Roman"/>
              </w:rPr>
            </w:pPr>
            <w:r>
              <w:rPr>
                <w:rFonts w:ascii="Times New Roman" w:hAnsi="Times New Roman" w:cs="Times New Roman"/>
              </w:rPr>
              <w:lastRenderedPageBreak/>
              <w:t>4</w:t>
            </w:r>
          </w:p>
          <w:p w:rsidR="00DE1F4C" w:rsidRDefault="00DE1F4C" w:rsidP="00D0100C">
            <w:pPr>
              <w:rPr>
                <w:rFonts w:ascii="Times New Roman" w:hAnsi="Times New Roman" w:cs="Times New Roman"/>
              </w:rPr>
            </w:pPr>
            <w:r>
              <w:rPr>
                <w:rFonts w:ascii="Times New Roman" w:hAnsi="Times New Roman" w:cs="Times New Roman"/>
              </w:rPr>
              <w:t>3</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4</w:t>
            </w:r>
          </w:p>
          <w:p w:rsidR="00DE1F4C" w:rsidRDefault="00DE1F4C" w:rsidP="00D0100C">
            <w:pPr>
              <w:rPr>
                <w:rFonts w:ascii="Times New Roman" w:hAnsi="Times New Roman" w:cs="Times New Roman"/>
              </w:rPr>
            </w:pPr>
            <w:r>
              <w:rPr>
                <w:rFonts w:ascii="Times New Roman" w:hAnsi="Times New Roman" w:cs="Times New Roman"/>
              </w:rPr>
              <w:t>11</w:t>
            </w:r>
          </w:p>
          <w:p w:rsidR="00DE1F4C" w:rsidRDefault="00DE1F4C" w:rsidP="00D0100C">
            <w:pPr>
              <w:rPr>
                <w:rFonts w:ascii="Times New Roman" w:hAnsi="Times New Roman" w:cs="Times New Roman"/>
              </w:rPr>
            </w:pPr>
          </w:p>
          <w:p w:rsidR="00DE1F4C" w:rsidRDefault="00DE1F4C" w:rsidP="00D0100C">
            <w:pPr>
              <w:rPr>
                <w:rFonts w:ascii="Times New Roman" w:hAnsi="Times New Roman" w:cs="Times New Roman"/>
              </w:rPr>
            </w:pPr>
            <w:r>
              <w:rPr>
                <w:rFonts w:ascii="Times New Roman" w:hAnsi="Times New Roman" w:cs="Times New Roman"/>
              </w:rPr>
              <w:t>4</w:t>
            </w:r>
          </w:p>
          <w:p w:rsidR="00DE1F4C" w:rsidRDefault="00DE1F4C" w:rsidP="00D0100C">
            <w:pPr>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tcPr>
          <w:p w:rsidR="00DE1F4C" w:rsidRDefault="00DE1F4C" w:rsidP="00D0100C">
            <w:pPr>
              <w:rPr>
                <w:rFonts w:ascii="Times New Roman" w:hAnsi="Times New Roman" w:cs="Times New Roman"/>
              </w:rPr>
            </w:pPr>
          </w:p>
        </w:tc>
      </w:tr>
      <w:tr w:rsidR="00156F38" w:rsidTr="004B2232">
        <w:tc>
          <w:tcPr>
            <w:tcW w:w="9322" w:type="dxa"/>
            <w:gridSpan w:val="5"/>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lastRenderedPageBreak/>
              <w:t>Всего</w:t>
            </w: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39</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100</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102</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102</w:t>
            </w:r>
          </w:p>
        </w:tc>
        <w:tc>
          <w:tcPr>
            <w:tcW w:w="2126"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343</w:t>
            </w:r>
          </w:p>
        </w:tc>
      </w:tr>
      <w:tr w:rsidR="00156F38" w:rsidTr="004B2232">
        <w:tc>
          <w:tcPr>
            <w:tcW w:w="2650" w:type="dxa"/>
            <w:tcBorders>
              <w:top w:val="single" w:sz="4" w:space="0" w:color="auto"/>
              <w:left w:val="single" w:sz="4" w:space="0" w:color="auto"/>
              <w:bottom w:val="single" w:sz="4" w:space="0" w:color="auto"/>
              <w:right w:val="single" w:sz="4" w:space="0" w:color="auto"/>
            </w:tcBorders>
            <w:hideMark/>
          </w:tcPr>
          <w:p w:rsidR="00156F38" w:rsidRDefault="00156F38" w:rsidP="00D0100C">
            <w:pPr>
              <w:tabs>
                <w:tab w:val="left" w:pos="1806"/>
              </w:tabs>
              <w:rPr>
                <w:rFonts w:ascii="Times New Roman" w:hAnsi="Times New Roman" w:cs="Times New Roman"/>
                <w:b/>
                <w:bCs/>
              </w:rPr>
            </w:pPr>
            <w:r>
              <w:rPr>
                <w:rFonts w:ascii="Times New Roman" w:hAnsi="Times New Roman" w:cs="Times New Roman"/>
                <w:b/>
                <w:bCs/>
              </w:rPr>
              <w:t>Общекультурное</w:t>
            </w:r>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Внеурочная учебная деятельность</w:t>
            </w:r>
          </w:p>
        </w:tc>
        <w:tc>
          <w:tcPr>
            <w:tcW w:w="2104"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Программа «Улыбка»</w:t>
            </w:r>
          </w:p>
        </w:tc>
        <w:tc>
          <w:tcPr>
            <w:tcW w:w="2647" w:type="dxa"/>
            <w:gridSpan w:val="2"/>
            <w:vMerge w:val="restart"/>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Регулятивные УУД:</w:t>
            </w:r>
          </w:p>
          <w:p w:rsidR="00156F38" w:rsidRDefault="00156F38" w:rsidP="00D0100C">
            <w:pPr>
              <w:rPr>
                <w:rFonts w:ascii="Times New Roman" w:hAnsi="Times New Roman" w:cs="Times New Roman"/>
                <w:i/>
                <w:iCs/>
              </w:rPr>
            </w:pPr>
            <w:r>
              <w:rPr>
                <w:rFonts w:ascii="Times New Roman" w:hAnsi="Times New Roman" w:cs="Times New Roman"/>
                <w:i/>
                <w:iCs/>
              </w:rPr>
              <w:t>Обучающийся научится:</w:t>
            </w:r>
          </w:p>
          <w:p w:rsidR="00156F38" w:rsidRDefault="00156F38" w:rsidP="00D0100C">
            <w:pPr>
              <w:rPr>
                <w:rFonts w:ascii="Times New Roman" w:hAnsi="Times New Roman" w:cs="Times New Roman"/>
                <w:i/>
                <w:iCs/>
              </w:rPr>
            </w:pPr>
            <w:r>
              <w:rPr>
                <w:rFonts w:ascii="Times New Roman" w:hAnsi="Times New Roman" w:cs="Times New Roman"/>
              </w:rPr>
              <w:t>понимать и принимать учебную задачу, сформулированную учителем;</w:t>
            </w:r>
          </w:p>
          <w:p w:rsidR="00156F38" w:rsidRDefault="00156F38" w:rsidP="00D0100C">
            <w:pPr>
              <w:rPr>
                <w:rFonts w:ascii="Times New Roman" w:hAnsi="Times New Roman" w:cs="Times New Roman"/>
                <w:i/>
                <w:iCs/>
              </w:rPr>
            </w:pPr>
            <w:r>
              <w:rPr>
                <w:rFonts w:ascii="Times New Roman" w:hAnsi="Times New Roman" w:cs="Times New Roman"/>
              </w:rPr>
              <w:t>планировать свои действия на отдельных этапах работы над пьесой;</w:t>
            </w:r>
          </w:p>
          <w:p w:rsidR="00156F38" w:rsidRDefault="00156F38" w:rsidP="00D0100C">
            <w:pPr>
              <w:rPr>
                <w:rFonts w:ascii="Times New Roman" w:hAnsi="Times New Roman" w:cs="Times New Roman"/>
                <w:i/>
                <w:iCs/>
              </w:rPr>
            </w:pPr>
            <w:r>
              <w:rPr>
                <w:rFonts w:ascii="Times New Roman" w:hAnsi="Times New Roman" w:cs="Times New Roman"/>
              </w:rPr>
              <w:t>осуществлять контроль, коррекцию и оценку результатов своей деятельности;</w:t>
            </w:r>
          </w:p>
          <w:p w:rsidR="00156F38" w:rsidRDefault="00156F38" w:rsidP="00D0100C">
            <w:pPr>
              <w:rPr>
                <w:rFonts w:ascii="Times New Roman" w:hAnsi="Times New Roman" w:cs="Times New Roman"/>
                <w:i/>
                <w:iCs/>
              </w:rPr>
            </w:pPr>
            <w:r>
              <w:rPr>
                <w:rFonts w:ascii="Times New Roman" w:hAnsi="Times New Roman" w:cs="Times New Roman"/>
              </w:rPr>
              <w:t xml:space="preserve">анализировать причины </w:t>
            </w:r>
            <w:r>
              <w:rPr>
                <w:rFonts w:ascii="Times New Roman" w:hAnsi="Times New Roman" w:cs="Times New Roman"/>
              </w:rPr>
              <w:lastRenderedPageBreak/>
              <w:t>успеха/неуспеха, осваивать с помощью учителя позитивные установки типа: «У меня всё получится», «Я ещё многое смогу».</w:t>
            </w:r>
          </w:p>
          <w:p w:rsidR="00156F38" w:rsidRDefault="00156F38" w:rsidP="00D0100C">
            <w:pPr>
              <w:rPr>
                <w:rFonts w:ascii="Times New Roman" w:hAnsi="Times New Roman" w:cs="Times New Roman"/>
                <w:i/>
                <w:iCs/>
              </w:rPr>
            </w:pPr>
            <w:r>
              <w:rPr>
                <w:rFonts w:ascii="Times New Roman" w:hAnsi="Times New Roman" w:cs="Times New Roman"/>
                <w:b/>
                <w:bCs/>
              </w:rPr>
              <w:t>Познавательные УУД:</w:t>
            </w:r>
          </w:p>
          <w:p w:rsidR="00156F38" w:rsidRDefault="00156F38" w:rsidP="00D0100C">
            <w:pPr>
              <w:rPr>
                <w:rFonts w:ascii="Times New Roman" w:hAnsi="Times New Roman" w:cs="Times New Roman"/>
                <w:i/>
                <w:iCs/>
              </w:rPr>
            </w:pPr>
            <w:r>
              <w:rPr>
                <w:rFonts w:ascii="Times New Roman" w:hAnsi="Times New Roman" w:cs="Times New Roman"/>
                <w:i/>
                <w:iCs/>
              </w:rPr>
              <w:t>Обучающийся научится:</w:t>
            </w:r>
          </w:p>
          <w:p w:rsidR="00156F38" w:rsidRDefault="00156F38" w:rsidP="00D0100C">
            <w:pPr>
              <w:rPr>
                <w:rFonts w:ascii="Times New Roman" w:hAnsi="Times New Roman" w:cs="Times New Roman"/>
              </w:rPr>
            </w:pPr>
            <w:r>
              <w:rPr>
                <w:rFonts w:ascii="Times New Roman" w:hAnsi="Times New Roman" w:cs="Times New Roman"/>
              </w:rPr>
              <w:t>пользоваться приёмами анализа и синтеза при чтении и просмотре видеозаписей, проводить сравнение и анализ поведения героя;</w:t>
            </w:r>
          </w:p>
          <w:p w:rsidR="00156F38" w:rsidRDefault="00156F38" w:rsidP="00D0100C">
            <w:pPr>
              <w:rPr>
                <w:rFonts w:ascii="Times New Roman" w:hAnsi="Times New Roman" w:cs="Times New Roman"/>
              </w:rPr>
            </w:pPr>
            <w:r>
              <w:rPr>
                <w:rFonts w:ascii="Times New Roman" w:hAnsi="Times New Roman" w:cs="Times New Roman"/>
              </w:rPr>
              <w:t>понимать и применять полученную информацию при выполнении заданий;</w:t>
            </w:r>
          </w:p>
          <w:p w:rsidR="00156F38" w:rsidRDefault="00156F38" w:rsidP="00D0100C">
            <w:pPr>
              <w:rPr>
                <w:rFonts w:ascii="Times New Roman" w:hAnsi="Times New Roman" w:cs="Times New Roman"/>
              </w:rPr>
            </w:pPr>
            <w:r>
              <w:rPr>
                <w:rFonts w:ascii="Times New Roman" w:hAnsi="Times New Roman" w:cs="Times New Roman"/>
              </w:rPr>
              <w:t xml:space="preserve">проявлять индивидуальные творческие способности при сочинении рассказов, сказок, этюдов, подборе простейших рифм, чтении по ролям и </w:t>
            </w:r>
            <w:proofErr w:type="spellStart"/>
            <w:r>
              <w:rPr>
                <w:rFonts w:ascii="Times New Roman" w:hAnsi="Times New Roman" w:cs="Times New Roman"/>
              </w:rPr>
              <w:t>инсценировании</w:t>
            </w:r>
            <w:proofErr w:type="spellEnd"/>
            <w:r>
              <w:rPr>
                <w:rFonts w:ascii="Times New Roman" w:hAnsi="Times New Roman" w:cs="Times New Roman"/>
              </w:rPr>
              <w:t>.</w:t>
            </w:r>
          </w:p>
          <w:p w:rsidR="00156F38" w:rsidRDefault="00156F38" w:rsidP="00D0100C">
            <w:pPr>
              <w:rPr>
                <w:rFonts w:ascii="Times New Roman" w:hAnsi="Times New Roman" w:cs="Times New Roman"/>
                <w:b/>
                <w:bCs/>
              </w:rPr>
            </w:pPr>
            <w:r>
              <w:rPr>
                <w:rFonts w:ascii="Times New Roman" w:hAnsi="Times New Roman" w:cs="Times New Roman"/>
                <w:b/>
                <w:bCs/>
              </w:rPr>
              <w:t xml:space="preserve">Коммуникативные </w:t>
            </w:r>
            <w:r>
              <w:rPr>
                <w:rFonts w:ascii="Times New Roman" w:hAnsi="Times New Roman" w:cs="Times New Roman"/>
                <w:b/>
                <w:bCs/>
              </w:rPr>
              <w:lastRenderedPageBreak/>
              <w:t>УУД:</w:t>
            </w:r>
          </w:p>
          <w:p w:rsidR="00156F38" w:rsidRDefault="00156F38" w:rsidP="00D0100C">
            <w:pPr>
              <w:rPr>
                <w:rFonts w:ascii="Times New Roman" w:hAnsi="Times New Roman" w:cs="Times New Roman"/>
                <w:i/>
                <w:iCs/>
              </w:rPr>
            </w:pPr>
            <w:r>
              <w:rPr>
                <w:rFonts w:ascii="Times New Roman" w:hAnsi="Times New Roman" w:cs="Times New Roman"/>
                <w:i/>
                <w:iCs/>
              </w:rPr>
              <w:t>Обучающийся научится:</w:t>
            </w:r>
          </w:p>
          <w:p w:rsidR="00156F38" w:rsidRDefault="00156F38" w:rsidP="00D0100C">
            <w:pPr>
              <w:snapToGrid w:val="0"/>
              <w:spacing w:after="0" w:line="240" w:lineRule="auto"/>
              <w:jc w:val="both"/>
              <w:rPr>
                <w:rFonts w:ascii="Times New Roman" w:hAnsi="Times New Roman" w:cs="Times New Roman"/>
              </w:rPr>
            </w:pPr>
            <w:r>
              <w:rPr>
                <w:rFonts w:ascii="Times New Roman" w:hAnsi="Times New Roman" w:cs="Times New Roman"/>
              </w:rPr>
              <w:t>включаться в диалог, в коллективное обсуждение, проявлять инициативу и активность</w:t>
            </w:r>
          </w:p>
          <w:p w:rsidR="00156F38" w:rsidRDefault="00156F38" w:rsidP="00D0100C">
            <w:pPr>
              <w:snapToGrid w:val="0"/>
              <w:spacing w:after="0" w:line="240" w:lineRule="auto"/>
              <w:jc w:val="both"/>
              <w:rPr>
                <w:rFonts w:ascii="Times New Roman" w:hAnsi="Times New Roman" w:cs="Times New Roman"/>
              </w:rPr>
            </w:pPr>
            <w:r>
              <w:rPr>
                <w:rFonts w:ascii="Times New Roman" w:hAnsi="Times New Roman" w:cs="Times New Roman"/>
              </w:rPr>
              <w:t xml:space="preserve">работать в группе, учитывать мнения партнёров, отличные </w:t>
            </w:r>
            <w:proofErr w:type="gramStart"/>
            <w:r>
              <w:rPr>
                <w:rFonts w:ascii="Times New Roman" w:hAnsi="Times New Roman" w:cs="Times New Roman"/>
              </w:rPr>
              <w:t>от</w:t>
            </w:r>
            <w:proofErr w:type="gramEnd"/>
            <w:r>
              <w:rPr>
                <w:rFonts w:ascii="Times New Roman" w:hAnsi="Times New Roman" w:cs="Times New Roman"/>
              </w:rPr>
              <w:t xml:space="preserve"> собственных;</w:t>
            </w:r>
          </w:p>
          <w:p w:rsidR="00156F38" w:rsidRDefault="00156F38" w:rsidP="00D0100C">
            <w:pPr>
              <w:snapToGrid w:val="0"/>
              <w:spacing w:after="0" w:line="240" w:lineRule="auto"/>
              <w:jc w:val="both"/>
              <w:rPr>
                <w:rFonts w:ascii="Times New Roman" w:hAnsi="Times New Roman" w:cs="Times New Roman"/>
              </w:rPr>
            </w:pPr>
            <w:r>
              <w:rPr>
                <w:rFonts w:ascii="Times New Roman" w:hAnsi="Times New Roman" w:cs="Times New Roman"/>
              </w:rPr>
              <w:t>обращаться за помощью;</w:t>
            </w:r>
          </w:p>
          <w:p w:rsidR="00156F38" w:rsidRDefault="00156F38" w:rsidP="00D0100C">
            <w:pPr>
              <w:snapToGrid w:val="0"/>
              <w:spacing w:after="0" w:line="240" w:lineRule="auto"/>
              <w:jc w:val="both"/>
              <w:rPr>
                <w:rFonts w:ascii="Times New Roman" w:hAnsi="Times New Roman" w:cs="Times New Roman"/>
              </w:rPr>
            </w:pPr>
            <w:r>
              <w:rPr>
                <w:rFonts w:ascii="Times New Roman" w:hAnsi="Times New Roman" w:cs="Times New Roman"/>
              </w:rPr>
              <w:t>формулировать свои затруднения;</w:t>
            </w:r>
          </w:p>
          <w:p w:rsidR="00156F38" w:rsidRDefault="00156F38" w:rsidP="00D0100C">
            <w:pPr>
              <w:snapToGrid w:val="0"/>
              <w:spacing w:after="0" w:line="240" w:lineRule="auto"/>
              <w:jc w:val="both"/>
              <w:rPr>
                <w:rFonts w:ascii="Times New Roman" w:hAnsi="Times New Roman" w:cs="Times New Roman"/>
              </w:rPr>
            </w:pPr>
            <w:r>
              <w:rPr>
                <w:rFonts w:ascii="Times New Roman" w:hAnsi="Times New Roman" w:cs="Times New Roman"/>
              </w:rPr>
              <w:t xml:space="preserve">предлагать помощь и сотрудничество; </w:t>
            </w:r>
          </w:p>
          <w:p w:rsidR="00156F38" w:rsidRDefault="00156F38" w:rsidP="00D0100C">
            <w:pPr>
              <w:pStyle w:val="212"/>
              <w:tabs>
                <w:tab w:val="left" w:pos="426"/>
              </w:tabs>
              <w:suppressAutoHyphens/>
              <w:spacing w:line="276" w:lineRule="auto"/>
              <w:ind w:firstLine="0"/>
              <w:rPr>
                <w:sz w:val="22"/>
                <w:szCs w:val="22"/>
              </w:rPr>
            </w:pPr>
            <w:r>
              <w:rPr>
                <w:sz w:val="22"/>
                <w:szCs w:val="22"/>
              </w:rPr>
              <w:t>слушать собеседника;</w:t>
            </w:r>
          </w:p>
          <w:p w:rsidR="00156F38" w:rsidRDefault="00156F38" w:rsidP="00D0100C">
            <w:pPr>
              <w:pStyle w:val="212"/>
              <w:tabs>
                <w:tab w:val="left" w:pos="426"/>
              </w:tabs>
              <w:suppressAutoHyphens/>
              <w:snapToGrid w:val="0"/>
              <w:spacing w:line="276" w:lineRule="auto"/>
              <w:ind w:firstLine="0"/>
              <w:rPr>
                <w:sz w:val="22"/>
                <w:szCs w:val="22"/>
              </w:rPr>
            </w:pPr>
            <w:r>
              <w:rPr>
                <w:sz w:val="22"/>
                <w:szCs w:val="22"/>
              </w:rPr>
              <w:t xml:space="preserve">договариваться о распределении функций и ролей в совместной деятельности, приходить к общему решению; </w:t>
            </w:r>
          </w:p>
          <w:p w:rsidR="00156F38" w:rsidRDefault="00156F38" w:rsidP="00D0100C">
            <w:pPr>
              <w:pStyle w:val="212"/>
              <w:tabs>
                <w:tab w:val="left" w:pos="426"/>
              </w:tabs>
              <w:suppressAutoHyphens/>
              <w:snapToGrid w:val="0"/>
              <w:spacing w:line="100" w:lineRule="atLeast"/>
              <w:ind w:firstLine="0"/>
              <w:rPr>
                <w:sz w:val="22"/>
                <w:szCs w:val="22"/>
              </w:rPr>
            </w:pPr>
            <w:r>
              <w:rPr>
                <w:sz w:val="22"/>
                <w:szCs w:val="22"/>
              </w:rPr>
              <w:t>формулировать собственное мнение и позицию;</w:t>
            </w:r>
          </w:p>
          <w:p w:rsidR="00156F38" w:rsidRDefault="00156F38" w:rsidP="00D0100C">
            <w:pPr>
              <w:snapToGrid w:val="0"/>
              <w:spacing w:after="0" w:line="240" w:lineRule="auto"/>
              <w:jc w:val="both"/>
              <w:rPr>
                <w:rFonts w:ascii="Times New Roman" w:hAnsi="Times New Roman" w:cs="Times New Roman"/>
              </w:rPr>
            </w:pPr>
            <w:r>
              <w:rPr>
                <w:rFonts w:ascii="Times New Roman" w:hAnsi="Times New Roman" w:cs="Times New Roman"/>
              </w:rPr>
              <w:t xml:space="preserve">осуществлять взаимный контроль; </w:t>
            </w:r>
          </w:p>
          <w:p w:rsidR="00156F38" w:rsidRDefault="00156F38" w:rsidP="00D0100C">
            <w:pPr>
              <w:snapToGrid w:val="0"/>
              <w:spacing w:after="0" w:line="240" w:lineRule="auto"/>
              <w:jc w:val="both"/>
              <w:rPr>
                <w:rFonts w:ascii="Times New Roman" w:hAnsi="Times New Roman" w:cs="Times New Roman"/>
              </w:rPr>
            </w:pPr>
            <w:r>
              <w:rPr>
                <w:rFonts w:ascii="Times New Roman" w:hAnsi="Times New Roman" w:cs="Times New Roman"/>
              </w:rPr>
              <w:t>адекватно оценивать собственное поведение и поведение окружающих.</w:t>
            </w:r>
          </w:p>
          <w:p w:rsidR="00156F38" w:rsidRDefault="00156F38" w:rsidP="00D0100C">
            <w:pPr>
              <w:rPr>
                <w:rFonts w:ascii="Times New Roman" w:hAnsi="Times New Roman" w:cs="Times New Roman"/>
                <w:b/>
                <w:bCs/>
              </w:rPr>
            </w:pPr>
            <w:r>
              <w:rPr>
                <w:rFonts w:ascii="Times New Roman" w:hAnsi="Times New Roman" w:cs="Times New Roman"/>
                <w:b/>
                <w:bCs/>
              </w:rPr>
              <w:t>Предметные результаты:</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 xml:space="preserve">читать, соблюдая </w:t>
            </w:r>
            <w:r>
              <w:rPr>
                <w:rFonts w:ascii="Times New Roman" w:hAnsi="Times New Roman" w:cs="Times New Roman"/>
              </w:rPr>
              <w:lastRenderedPageBreak/>
              <w:t>орфоэпические и интонационные нормы чтения;</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выразительному чтению;</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различать произведения по жанру;</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развивать речевое дыхание и правильную артикуляцию;</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видам театрального искусства, основам актёрского мастерства;</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сочинять этюды по сказкам;</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умению выражать разнообразные эмоциональные состояния (грусть, радость, злоба, удивление, восхищение)</w:t>
            </w: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lastRenderedPageBreak/>
              <w:t>6</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6</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6</w:t>
            </w:r>
          </w:p>
        </w:tc>
        <w:tc>
          <w:tcPr>
            <w:tcW w:w="2126"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tc>
      </w:tr>
      <w:tr w:rsidR="00156F38" w:rsidTr="004B2232">
        <w:tc>
          <w:tcPr>
            <w:tcW w:w="2650" w:type="dxa"/>
            <w:tcBorders>
              <w:top w:val="single" w:sz="4" w:space="0" w:color="auto"/>
              <w:left w:val="single" w:sz="4" w:space="0" w:color="auto"/>
              <w:bottom w:val="single" w:sz="4" w:space="0" w:color="auto"/>
              <w:right w:val="single" w:sz="4" w:space="0" w:color="auto"/>
            </w:tcBorders>
          </w:tcPr>
          <w:p w:rsidR="00156F38" w:rsidRDefault="00156F38" w:rsidP="00D0100C">
            <w:pPr>
              <w:tabs>
                <w:tab w:val="left" w:pos="1806"/>
              </w:tabs>
              <w:rPr>
                <w:rFonts w:ascii="Times New Roman" w:hAnsi="Times New Roman" w:cs="Times New Roman"/>
              </w:rPr>
            </w:pPr>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Досуг</w:t>
            </w:r>
          </w:p>
        </w:tc>
        <w:tc>
          <w:tcPr>
            <w:tcW w:w="2104" w:type="dxa"/>
            <w:tcBorders>
              <w:top w:val="single" w:sz="4" w:space="0" w:color="auto"/>
              <w:left w:val="single" w:sz="4" w:space="0" w:color="auto"/>
              <w:bottom w:val="single" w:sz="4" w:space="0" w:color="auto"/>
              <w:right w:val="single" w:sz="4" w:space="0" w:color="auto"/>
            </w:tcBorders>
          </w:tcPr>
          <w:p w:rsidR="00156F38" w:rsidRDefault="00156F38" w:rsidP="00D0100C">
            <w:pPr>
              <w:spacing w:after="0" w:line="240" w:lineRule="auto"/>
              <w:rPr>
                <w:rFonts w:ascii="Times New Roman" w:hAnsi="Times New Roman" w:cs="Times New Roman"/>
              </w:rPr>
            </w:pPr>
            <w:r>
              <w:rPr>
                <w:rFonts w:ascii="Times New Roman" w:hAnsi="Times New Roman" w:cs="Times New Roman"/>
              </w:rPr>
              <w:t>Часы общения</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«День знаний»</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 xml:space="preserve"> «День учителя»</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Мастерская Деда Мороза.</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«Новый год»</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День защитника Отечества</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«А ну-ка, мальчики»</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«А ну-ка, девочки»</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«Международный женский  день»</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Конкурсы рисунков, газет</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Концерты</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 xml:space="preserve">Акция «Подарок </w:t>
            </w:r>
            <w:r>
              <w:rPr>
                <w:rFonts w:ascii="Times New Roman" w:hAnsi="Times New Roman" w:cs="Times New Roman"/>
              </w:rPr>
              <w:lastRenderedPageBreak/>
              <w:t>маме»</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Экскурсии</w:t>
            </w:r>
          </w:p>
          <w:p w:rsidR="00156F38" w:rsidRDefault="00156F38" w:rsidP="00D0100C">
            <w:pPr>
              <w:spacing w:after="0" w:line="240" w:lineRule="auto"/>
              <w:rPr>
                <w:rFonts w:ascii="Times New Roman" w:hAnsi="Times New Roman" w:cs="Times New Roman"/>
              </w:rPr>
            </w:pPr>
            <w:r>
              <w:rPr>
                <w:rFonts w:ascii="Times New Roman" w:hAnsi="Times New Roman" w:cs="Times New Roman"/>
              </w:rPr>
              <w:t>«Я талантлив»</w:t>
            </w:r>
          </w:p>
          <w:p w:rsidR="00156F38" w:rsidRDefault="00DE1F4C" w:rsidP="00D0100C">
            <w:pPr>
              <w:spacing w:after="0" w:line="240" w:lineRule="auto"/>
              <w:rPr>
                <w:rFonts w:ascii="Times New Roman" w:hAnsi="Times New Roman" w:cs="Times New Roman"/>
              </w:rPr>
            </w:pPr>
            <w:r>
              <w:rPr>
                <w:rFonts w:ascii="Times New Roman" w:hAnsi="Times New Roman" w:cs="Times New Roman"/>
              </w:rPr>
              <w:t>Рейд «Внешний вид учащихся</w:t>
            </w:r>
          </w:p>
          <w:p w:rsidR="00156F38" w:rsidRDefault="00156F38" w:rsidP="00D0100C">
            <w:pPr>
              <w:spacing w:after="0" w:line="240" w:lineRule="auto"/>
              <w:rPr>
                <w:rFonts w:ascii="Times New Roman" w:hAnsi="Times New Roman" w:cs="Times New Roman"/>
              </w:rPr>
            </w:pPr>
          </w:p>
          <w:p w:rsidR="00156F38" w:rsidRDefault="00156F38" w:rsidP="00D0100C">
            <w:pPr>
              <w:spacing w:after="0" w:line="240" w:lineRule="auto"/>
              <w:rPr>
                <w:rFonts w:ascii="Times New Roman" w:hAnsi="Times New Roman" w:cs="Times New Roman"/>
              </w:rPr>
            </w:pPr>
          </w:p>
          <w:p w:rsidR="00156F38" w:rsidRDefault="00156F38" w:rsidP="00D0100C">
            <w:pPr>
              <w:rPr>
                <w:rFonts w:ascii="Times New Roman" w:hAnsi="Times New Roman" w:cs="Times New Roma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56F38" w:rsidRDefault="00156F38" w:rsidP="00D0100C">
            <w:pPr>
              <w:spacing w:after="0" w:line="240" w:lineRule="auto"/>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3</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lastRenderedPageBreak/>
              <w:t>8</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4</w:t>
            </w:r>
          </w:p>
          <w:p w:rsidR="00156F38" w:rsidRDefault="00156F38" w:rsidP="00D0100C">
            <w:pPr>
              <w:rPr>
                <w:rFonts w:ascii="Times New Roman" w:hAnsi="Times New Roman" w:cs="Times New Roman"/>
              </w:rPr>
            </w:pPr>
            <w:r>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lastRenderedPageBreak/>
              <w:t>1</w:t>
            </w:r>
          </w:p>
          <w:p w:rsidR="00156F38" w:rsidRDefault="00156F38" w:rsidP="00D0100C">
            <w:pPr>
              <w:rPr>
                <w:rFonts w:ascii="Times New Roman" w:hAnsi="Times New Roman" w:cs="Times New Roman"/>
              </w:rPr>
            </w:pPr>
            <w:r>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lastRenderedPageBreak/>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lastRenderedPageBreak/>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2</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lastRenderedPageBreak/>
              <w:t>2</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p w:rsidR="00156F38" w:rsidRDefault="00156F38" w:rsidP="00D0100C">
            <w:pPr>
              <w:rPr>
                <w:rFonts w:ascii="Times New Roman" w:hAnsi="Times New Roman" w:cs="Times New Roman"/>
              </w:rPr>
            </w:pPr>
            <w:r>
              <w:rPr>
                <w:rFonts w:ascii="Times New Roman" w:hAnsi="Times New Roman" w:cs="Times New Roman"/>
              </w:rPr>
              <w:t>1</w:t>
            </w:r>
          </w:p>
        </w:tc>
        <w:tc>
          <w:tcPr>
            <w:tcW w:w="2126"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tc>
      </w:tr>
      <w:tr w:rsidR="00156F38" w:rsidTr="004B2232">
        <w:tc>
          <w:tcPr>
            <w:tcW w:w="2650" w:type="dxa"/>
            <w:tcBorders>
              <w:top w:val="single" w:sz="4" w:space="0" w:color="auto"/>
              <w:left w:val="single" w:sz="4" w:space="0" w:color="auto"/>
              <w:bottom w:val="single" w:sz="4" w:space="0" w:color="auto"/>
              <w:right w:val="single" w:sz="4" w:space="0" w:color="auto"/>
            </w:tcBorders>
          </w:tcPr>
          <w:p w:rsidR="00156F38" w:rsidRDefault="00156F38" w:rsidP="00D0100C">
            <w:pPr>
              <w:tabs>
                <w:tab w:val="left" w:pos="1806"/>
              </w:tabs>
              <w:rPr>
                <w:rFonts w:ascii="Times New Roman" w:hAnsi="Times New Roman" w:cs="Times New Roman"/>
              </w:rPr>
            </w:pPr>
          </w:p>
        </w:tc>
        <w:tc>
          <w:tcPr>
            <w:tcW w:w="192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ДО</w:t>
            </w:r>
          </w:p>
        </w:tc>
        <w:tc>
          <w:tcPr>
            <w:tcW w:w="2104" w:type="dxa"/>
            <w:tcBorders>
              <w:top w:val="single" w:sz="4" w:space="0" w:color="auto"/>
              <w:left w:val="single" w:sz="4" w:space="0" w:color="auto"/>
              <w:bottom w:val="single" w:sz="4" w:space="0" w:color="auto"/>
              <w:right w:val="single" w:sz="4" w:space="0" w:color="auto"/>
            </w:tcBorders>
            <w:hideMark/>
          </w:tcPr>
          <w:p w:rsidR="00156F38" w:rsidRDefault="00734A4A" w:rsidP="00734A4A">
            <w:pPr>
              <w:rPr>
                <w:rFonts w:ascii="Times New Roman" w:hAnsi="Times New Roman" w:cs="Times New Roman"/>
              </w:rPr>
            </w:pPr>
            <w:proofErr w:type="spellStart"/>
            <w:r>
              <w:rPr>
                <w:rFonts w:ascii="Times New Roman" w:hAnsi="Times New Roman" w:cs="Times New Roman"/>
              </w:rPr>
              <w:t>Общеразвивающая</w:t>
            </w:r>
            <w:proofErr w:type="spellEnd"/>
            <w:r>
              <w:rPr>
                <w:rFonts w:ascii="Times New Roman" w:hAnsi="Times New Roman" w:cs="Times New Roman"/>
              </w:rPr>
              <w:t xml:space="preserve"> п</w:t>
            </w:r>
            <w:r w:rsidR="00156F38">
              <w:rPr>
                <w:rFonts w:ascii="Times New Roman" w:hAnsi="Times New Roman" w:cs="Times New Roman"/>
              </w:rPr>
              <w:t xml:space="preserve">рограмма дополнительного образования </w:t>
            </w:r>
            <w:r>
              <w:rPr>
                <w:rFonts w:ascii="Times New Roman" w:hAnsi="Times New Roman" w:cs="Times New Roman"/>
              </w:rPr>
              <w:t xml:space="preserve"> «»</w:t>
            </w:r>
            <w:proofErr w:type="spellStart"/>
            <w:r>
              <w:rPr>
                <w:rFonts w:ascii="Times New Roman" w:hAnsi="Times New Roman" w:cs="Times New Roman"/>
              </w:rPr>
              <w:t>ЛЕЛ</w:t>
            </w:r>
            <w:proofErr w:type="gramStart"/>
            <w:r>
              <w:rPr>
                <w:rFonts w:ascii="Times New Roman" w:hAnsi="Times New Roman" w:cs="Times New Roman"/>
              </w:rPr>
              <w:t>ь</w:t>
            </w:r>
            <w:proofErr w:type="spellEnd"/>
            <w:r w:rsidR="00156F38">
              <w:rPr>
                <w:rFonts w:ascii="Times New Roman" w:hAnsi="Times New Roman" w:cs="Times New Roman"/>
              </w:rPr>
              <w:t>«</w:t>
            </w:r>
            <w:proofErr w:type="gramEnd"/>
            <w:r w:rsidR="00156F38">
              <w:rPr>
                <w:rFonts w:ascii="Times New Roman" w:hAnsi="Times New Roman" w:cs="Times New Roman"/>
              </w:rPr>
              <w:t>Лель»</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56F38" w:rsidRDefault="00156F38" w:rsidP="00D0100C">
            <w:pPr>
              <w:spacing w:after="0" w:line="240" w:lineRule="auto"/>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68</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68</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68</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68</w:t>
            </w:r>
          </w:p>
        </w:tc>
        <w:tc>
          <w:tcPr>
            <w:tcW w:w="2126"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tc>
      </w:tr>
      <w:tr w:rsidR="00156F38" w:rsidTr="004B2232">
        <w:tc>
          <w:tcPr>
            <w:tcW w:w="9322" w:type="dxa"/>
            <w:gridSpan w:val="5"/>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lastRenderedPageBreak/>
              <w:t>Всего</w:t>
            </w: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131</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76</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86</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b/>
                <w:bCs/>
              </w:rPr>
            </w:pPr>
            <w:r>
              <w:rPr>
                <w:rFonts w:ascii="Times New Roman" w:hAnsi="Times New Roman" w:cs="Times New Roman"/>
                <w:b/>
                <w:bCs/>
              </w:rPr>
              <w:t>94</w:t>
            </w:r>
          </w:p>
        </w:tc>
        <w:tc>
          <w:tcPr>
            <w:tcW w:w="2126"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387</w:t>
            </w:r>
          </w:p>
        </w:tc>
      </w:tr>
      <w:tr w:rsidR="00156F38" w:rsidTr="004B2232">
        <w:tc>
          <w:tcPr>
            <w:tcW w:w="2650" w:type="dxa"/>
            <w:tcBorders>
              <w:top w:val="single" w:sz="4" w:space="0" w:color="auto"/>
              <w:left w:val="single" w:sz="4" w:space="0" w:color="auto"/>
              <w:bottom w:val="single" w:sz="4" w:space="0" w:color="auto"/>
              <w:right w:val="single" w:sz="4" w:space="0" w:color="auto"/>
            </w:tcBorders>
          </w:tcPr>
          <w:p w:rsidR="00156F38" w:rsidRDefault="00156F38" w:rsidP="00D0100C">
            <w:pPr>
              <w:tabs>
                <w:tab w:val="left" w:pos="1806"/>
              </w:tabs>
              <w:rPr>
                <w:rFonts w:ascii="Times New Roman" w:hAnsi="Times New Roman" w:cs="Times New Roman"/>
              </w:rPr>
            </w:pPr>
          </w:p>
        </w:tc>
        <w:tc>
          <w:tcPr>
            <w:tcW w:w="1921"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tc>
        <w:tc>
          <w:tcPr>
            <w:tcW w:w="2104" w:type="dxa"/>
            <w:tcBorders>
              <w:top w:val="single" w:sz="4" w:space="0" w:color="auto"/>
              <w:left w:val="single" w:sz="4" w:space="0" w:color="auto"/>
              <w:bottom w:val="single" w:sz="4" w:space="0" w:color="auto"/>
              <w:right w:val="single" w:sz="4" w:space="0" w:color="auto"/>
            </w:tcBorders>
          </w:tcPr>
          <w:p w:rsidR="00156F38" w:rsidRDefault="00156F38" w:rsidP="00D0100C">
            <w:pPr>
              <w:rPr>
                <w:rFonts w:ascii="Times New Roman" w:hAnsi="Times New Roman" w:cs="Times New Roman"/>
              </w:rPr>
            </w:pPr>
          </w:p>
        </w:tc>
        <w:tc>
          <w:tcPr>
            <w:tcW w:w="2647" w:type="dxa"/>
            <w:gridSpan w:val="2"/>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Итого:</w:t>
            </w:r>
          </w:p>
        </w:tc>
        <w:tc>
          <w:tcPr>
            <w:tcW w:w="992" w:type="dxa"/>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330</w:t>
            </w:r>
          </w:p>
        </w:tc>
        <w:tc>
          <w:tcPr>
            <w:tcW w:w="851" w:type="dxa"/>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340</w:t>
            </w:r>
          </w:p>
        </w:tc>
        <w:tc>
          <w:tcPr>
            <w:tcW w:w="850" w:type="dxa"/>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340</w:t>
            </w:r>
          </w:p>
        </w:tc>
        <w:tc>
          <w:tcPr>
            <w:tcW w:w="993" w:type="dxa"/>
            <w:tcBorders>
              <w:top w:val="single" w:sz="4" w:space="0" w:color="auto"/>
              <w:left w:val="single" w:sz="4" w:space="0" w:color="auto"/>
              <w:bottom w:val="single" w:sz="4" w:space="0" w:color="auto"/>
              <w:right w:val="single" w:sz="4" w:space="0" w:color="auto"/>
            </w:tcBorders>
            <w:hideMark/>
          </w:tcPr>
          <w:p w:rsidR="00156F38" w:rsidRDefault="00156F38" w:rsidP="00D0100C">
            <w:pPr>
              <w:jc w:val="center"/>
              <w:rPr>
                <w:rFonts w:ascii="Times New Roman" w:hAnsi="Times New Roman" w:cs="Times New Roman"/>
              </w:rPr>
            </w:pPr>
            <w:r>
              <w:rPr>
                <w:rFonts w:ascii="Times New Roman" w:hAnsi="Times New Roman" w:cs="Times New Roman"/>
              </w:rPr>
              <w:t>340</w:t>
            </w:r>
          </w:p>
        </w:tc>
        <w:tc>
          <w:tcPr>
            <w:tcW w:w="2126" w:type="dxa"/>
            <w:tcBorders>
              <w:top w:val="single" w:sz="4" w:space="0" w:color="auto"/>
              <w:left w:val="single" w:sz="4" w:space="0" w:color="auto"/>
              <w:bottom w:val="single" w:sz="4" w:space="0" w:color="auto"/>
              <w:right w:val="single" w:sz="4" w:space="0" w:color="auto"/>
            </w:tcBorders>
            <w:hideMark/>
          </w:tcPr>
          <w:p w:rsidR="00156F38" w:rsidRDefault="00156F38" w:rsidP="00D0100C">
            <w:pPr>
              <w:rPr>
                <w:rFonts w:ascii="Times New Roman" w:hAnsi="Times New Roman" w:cs="Times New Roman"/>
              </w:rPr>
            </w:pPr>
            <w:r>
              <w:rPr>
                <w:rFonts w:ascii="Times New Roman" w:hAnsi="Times New Roman" w:cs="Times New Roman"/>
              </w:rPr>
              <w:t>1350ч</w:t>
            </w:r>
          </w:p>
        </w:tc>
      </w:tr>
    </w:tbl>
    <w:p w:rsidR="00156F38" w:rsidRPr="005E182F" w:rsidRDefault="00156F38" w:rsidP="00D0100C">
      <w:pPr>
        <w:autoSpaceDE w:val="0"/>
        <w:autoSpaceDN w:val="0"/>
        <w:adjustRightInd w:val="0"/>
        <w:spacing w:after="0" w:line="240" w:lineRule="auto"/>
        <w:rPr>
          <w:rFonts w:ascii="Times New Roman" w:hAnsi="Times New Roman" w:cs="Times New Roman"/>
          <w:sz w:val="24"/>
          <w:szCs w:val="24"/>
        </w:rPr>
        <w:sectPr w:rsidR="00156F38" w:rsidRPr="005E182F" w:rsidSect="006A7312">
          <w:pgSz w:w="16840" w:h="11910" w:orient="landscape"/>
          <w:pgMar w:top="740" w:right="1680" w:bottom="1600" w:left="1060" w:header="0" w:footer="1480" w:gutter="0"/>
          <w:cols w:space="720"/>
          <w:docGrid w:linePitch="299"/>
        </w:sectPr>
      </w:pPr>
    </w:p>
    <w:p w:rsidR="00156F38" w:rsidRPr="00D35A57" w:rsidRDefault="00156F38" w:rsidP="00D0100C">
      <w:pPr>
        <w:spacing w:line="360" w:lineRule="auto"/>
        <w:rPr>
          <w:rFonts w:asciiTheme="majorBidi" w:hAnsiTheme="majorBidi" w:cstheme="majorBidi"/>
          <w:b/>
          <w:bCs/>
          <w:i/>
          <w:iCs/>
          <w:sz w:val="24"/>
          <w:szCs w:val="24"/>
          <w:u w:val="single"/>
        </w:rPr>
      </w:pPr>
      <w:r w:rsidRPr="00D35A57">
        <w:rPr>
          <w:rFonts w:asciiTheme="majorBidi" w:hAnsiTheme="majorBidi" w:cstheme="majorBidi"/>
          <w:b/>
          <w:bCs/>
          <w:i/>
          <w:iCs/>
          <w:sz w:val="24"/>
          <w:szCs w:val="24"/>
          <w:u w:val="single"/>
        </w:rPr>
        <w:lastRenderedPageBreak/>
        <w:t xml:space="preserve">Спортивно-оздоровительное направление внеурочной деятельности представлено программой </w:t>
      </w:r>
      <w:r w:rsidRPr="00D35A57">
        <w:rPr>
          <w:rFonts w:asciiTheme="majorBidi" w:hAnsiTheme="majorBidi" w:cstheme="majorBidi"/>
          <w:b/>
          <w:bCs/>
          <w:sz w:val="24"/>
          <w:szCs w:val="24"/>
          <w:u w:val="single"/>
        </w:rPr>
        <w:t>«</w:t>
      </w:r>
      <w:proofErr w:type="spellStart"/>
      <w:r w:rsidRPr="00D35A57">
        <w:rPr>
          <w:rFonts w:asciiTheme="majorBidi" w:hAnsiTheme="majorBidi" w:cstheme="majorBidi"/>
          <w:b/>
          <w:bCs/>
          <w:sz w:val="24"/>
          <w:szCs w:val="24"/>
          <w:u w:val="single"/>
        </w:rPr>
        <w:t>Здоровейка</w:t>
      </w:r>
      <w:proofErr w:type="spellEnd"/>
      <w:r w:rsidRPr="00D35A57">
        <w:rPr>
          <w:rFonts w:asciiTheme="majorBidi" w:hAnsiTheme="majorBidi" w:cstheme="majorBidi"/>
          <w:b/>
          <w:bCs/>
          <w:sz w:val="24"/>
          <w:szCs w:val="24"/>
          <w:u w:val="single"/>
        </w:rPr>
        <w:t>»</w:t>
      </w:r>
    </w:p>
    <w:p w:rsidR="00156F38" w:rsidRPr="00D35A57" w:rsidRDefault="00156F38" w:rsidP="00D0100C">
      <w:pPr>
        <w:pStyle w:val="af2"/>
        <w:ind w:firstLine="851"/>
        <w:jc w:val="both"/>
        <w:rPr>
          <w:rFonts w:asciiTheme="majorBidi" w:hAnsiTheme="majorBidi" w:cstheme="majorBidi"/>
          <w:color w:val="333333"/>
          <w:sz w:val="24"/>
          <w:szCs w:val="24"/>
        </w:rPr>
      </w:pPr>
      <w:r w:rsidRPr="00D35A57">
        <w:rPr>
          <w:rFonts w:asciiTheme="majorBidi" w:hAnsiTheme="majorBidi" w:cstheme="majorBidi"/>
          <w:sz w:val="24"/>
          <w:szCs w:val="24"/>
        </w:rPr>
        <w:t xml:space="preserve">Программа направлена на нивелирование следующих школьных факторов риска: </w:t>
      </w:r>
      <w:r w:rsidRPr="00D35A57">
        <w:rPr>
          <w:rFonts w:asciiTheme="majorBidi" w:hAnsiTheme="majorBidi" w:cstheme="majorBidi"/>
          <w:color w:val="333333"/>
          <w:sz w:val="24"/>
          <w:szCs w:val="24"/>
        </w:rPr>
        <w:t xml:space="preserve">школьные страхи, большие учебные  нагрузки и трудности в усвоении школьной программы,  интенсификация учебного процесса, адаптация первоклассников. Только наличие системы работы по формированию культуры здоровья и здорового образа жизни позволит сохранить здоровье </w:t>
      </w:r>
      <w:proofErr w:type="gramStart"/>
      <w:r w:rsidRPr="00D35A57">
        <w:rPr>
          <w:rFonts w:asciiTheme="majorBidi" w:hAnsiTheme="majorBidi" w:cstheme="majorBidi"/>
          <w:color w:val="333333"/>
          <w:sz w:val="24"/>
          <w:szCs w:val="24"/>
        </w:rPr>
        <w:t>обучающихся</w:t>
      </w:r>
      <w:proofErr w:type="gramEnd"/>
      <w:r w:rsidRPr="00D35A57">
        <w:rPr>
          <w:rFonts w:asciiTheme="majorBidi" w:hAnsiTheme="majorBidi" w:cstheme="majorBidi"/>
          <w:color w:val="333333"/>
          <w:sz w:val="24"/>
          <w:szCs w:val="24"/>
        </w:rPr>
        <w:t xml:space="preserve"> в дальнейшем. </w:t>
      </w:r>
    </w:p>
    <w:p w:rsidR="00156F38" w:rsidRPr="00D35A57" w:rsidRDefault="00156F38" w:rsidP="00D0100C">
      <w:pPr>
        <w:tabs>
          <w:tab w:val="left" w:pos="480"/>
          <w:tab w:val="center" w:pos="4819"/>
        </w:tabs>
        <w:spacing w:line="360" w:lineRule="auto"/>
        <w:ind w:right="-285"/>
        <w:rPr>
          <w:rFonts w:asciiTheme="majorBidi" w:hAnsiTheme="majorBidi" w:cstheme="majorBidi"/>
          <w:color w:val="000000"/>
          <w:sz w:val="24"/>
          <w:szCs w:val="24"/>
        </w:rPr>
      </w:pPr>
      <w:r w:rsidRPr="00D35A57">
        <w:rPr>
          <w:rFonts w:asciiTheme="majorBidi" w:hAnsiTheme="majorBidi" w:cstheme="majorBidi"/>
          <w:color w:val="000000"/>
          <w:sz w:val="24"/>
          <w:szCs w:val="24"/>
        </w:rPr>
        <w:t>Цели:</w:t>
      </w:r>
    </w:p>
    <w:p w:rsidR="00156F38" w:rsidRPr="00D35A57" w:rsidRDefault="00156F38" w:rsidP="00D0100C">
      <w:pPr>
        <w:numPr>
          <w:ilvl w:val="0"/>
          <w:numId w:val="54"/>
        </w:numPr>
        <w:suppressAutoHyphens/>
        <w:spacing w:after="0" w:line="360" w:lineRule="auto"/>
        <w:ind w:left="-284" w:right="-285" w:firstLine="566"/>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 xml:space="preserve">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 </w:t>
      </w:r>
    </w:p>
    <w:p w:rsidR="00156F38" w:rsidRPr="00D35A57" w:rsidRDefault="00156F38" w:rsidP="00D0100C">
      <w:pPr>
        <w:numPr>
          <w:ilvl w:val="0"/>
          <w:numId w:val="54"/>
        </w:numPr>
        <w:suppressAutoHyphens/>
        <w:spacing w:after="0" w:line="360" w:lineRule="auto"/>
        <w:ind w:left="-284" w:right="-285" w:firstLine="566"/>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Научить детей быть здоровыми душой и телом, стремиться творить своё здоровье, применяя знания и умения в согласии с законами природы, законами бытия.</w:t>
      </w:r>
    </w:p>
    <w:p w:rsidR="00156F38" w:rsidRPr="00D35A57" w:rsidRDefault="00156F38" w:rsidP="00D0100C">
      <w:pPr>
        <w:spacing w:line="360" w:lineRule="auto"/>
        <w:ind w:left="-284" w:right="-285" w:firstLine="566"/>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 xml:space="preserve">        Задачи:</w:t>
      </w:r>
    </w:p>
    <w:p w:rsidR="00156F38" w:rsidRPr="00D35A57" w:rsidRDefault="00156F38" w:rsidP="00D0100C">
      <w:pPr>
        <w:numPr>
          <w:ilvl w:val="0"/>
          <w:numId w:val="53"/>
        </w:numPr>
        <w:suppressAutoHyphens/>
        <w:spacing w:after="0" w:line="360" w:lineRule="auto"/>
        <w:ind w:left="-284" w:right="-285" w:firstLine="566"/>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 xml:space="preserve">Формирование здорового жизненного стиля и реализация индивидуальных способностей каждого ученика. </w:t>
      </w:r>
    </w:p>
    <w:p w:rsidR="00156F38" w:rsidRPr="00D35A57" w:rsidRDefault="00156F38" w:rsidP="00D0100C">
      <w:pPr>
        <w:numPr>
          <w:ilvl w:val="0"/>
          <w:numId w:val="53"/>
        </w:numPr>
        <w:suppressAutoHyphens/>
        <w:spacing w:after="0" w:line="360" w:lineRule="auto"/>
        <w:ind w:left="-284" w:right="-285" w:firstLine="566"/>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Профилактика вредных привычек.</w:t>
      </w:r>
    </w:p>
    <w:p w:rsidR="00156F38" w:rsidRPr="00D35A57" w:rsidRDefault="00156F38" w:rsidP="00D0100C">
      <w:pPr>
        <w:numPr>
          <w:ilvl w:val="0"/>
          <w:numId w:val="53"/>
        </w:numPr>
        <w:suppressAutoHyphens/>
        <w:spacing w:after="0" w:line="360" w:lineRule="auto"/>
        <w:ind w:left="-284" w:right="-285" w:firstLine="566"/>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Создание условий для обеспечения охраны здоровья учащихся, их полноценного физического развития и формирование здорового образа жизни.</w:t>
      </w:r>
    </w:p>
    <w:p w:rsidR="00156F38" w:rsidRPr="00D35A57" w:rsidRDefault="00156F38" w:rsidP="00D0100C">
      <w:pPr>
        <w:numPr>
          <w:ilvl w:val="0"/>
          <w:numId w:val="53"/>
        </w:numPr>
        <w:suppressAutoHyphens/>
        <w:spacing w:after="0" w:line="360" w:lineRule="auto"/>
        <w:ind w:left="-284" w:right="-285" w:firstLine="566"/>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Расширение кругозора школьников в области физической культуры и спорта.</w:t>
      </w:r>
    </w:p>
    <w:p w:rsidR="00156F38" w:rsidRPr="00D35A57" w:rsidRDefault="00156F38" w:rsidP="00D0100C">
      <w:pPr>
        <w:numPr>
          <w:ilvl w:val="0"/>
          <w:numId w:val="53"/>
        </w:numPr>
        <w:suppressAutoHyphens/>
        <w:spacing w:after="0" w:line="360" w:lineRule="auto"/>
        <w:ind w:left="-284" w:right="-285" w:firstLine="566"/>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Формирование у детей мотивационной сферы гигиенического поведения, безопасной жизни.</w:t>
      </w:r>
    </w:p>
    <w:p w:rsidR="00156F38" w:rsidRPr="00D35A57" w:rsidRDefault="00156F38" w:rsidP="00D0100C">
      <w:pPr>
        <w:numPr>
          <w:ilvl w:val="0"/>
          <w:numId w:val="53"/>
        </w:numPr>
        <w:suppressAutoHyphens/>
        <w:spacing w:after="0" w:line="360" w:lineRule="auto"/>
        <w:ind w:left="-284" w:right="-285" w:firstLine="566"/>
        <w:jc w:val="both"/>
        <w:rPr>
          <w:rFonts w:asciiTheme="majorBidi" w:hAnsiTheme="majorBidi" w:cstheme="majorBidi"/>
          <w:color w:val="000000"/>
          <w:sz w:val="24"/>
          <w:szCs w:val="24"/>
        </w:rPr>
      </w:pPr>
      <w:r w:rsidRPr="00D35A57">
        <w:rPr>
          <w:rFonts w:asciiTheme="majorBidi" w:hAnsiTheme="majorBidi" w:cstheme="majorBidi"/>
          <w:color w:val="000000"/>
          <w:sz w:val="24"/>
          <w:szCs w:val="24"/>
        </w:rPr>
        <w:t>Просвещение родителей в вопросах сохранения здоровья детей.</w:t>
      </w:r>
    </w:p>
    <w:p w:rsidR="00156F38" w:rsidRPr="00D35A57" w:rsidRDefault="00156F38" w:rsidP="00D0100C">
      <w:pPr>
        <w:spacing w:line="360" w:lineRule="auto"/>
        <w:jc w:val="both"/>
        <w:rPr>
          <w:rFonts w:asciiTheme="majorBidi" w:hAnsiTheme="majorBidi" w:cstheme="majorBidi"/>
          <w:color w:val="000000"/>
          <w:sz w:val="24"/>
          <w:szCs w:val="24"/>
        </w:rPr>
      </w:pPr>
      <w:r w:rsidRPr="00D35A57">
        <w:rPr>
          <w:rFonts w:asciiTheme="majorBidi" w:hAnsiTheme="majorBidi" w:cstheme="majorBidi"/>
          <w:b/>
          <w:bCs/>
          <w:color w:val="000000"/>
          <w:sz w:val="24"/>
          <w:szCs w:val="24"/>
        </w:rPr>
        <w:t xml:space="preserve">Предполагаемый результат: </w:t>
      </w:r>
      <w:r w:rsidRPr="00D35A57">
        <w:rPr>
          <w:rFonts w:asciiTheme="majorBidi" w:hAnsiTheme="majorBidi" w:cstheme="majorBidi"/>
          <w:color w:val="000000"/>
          <w:sz w:val="24"/>
          <w:szCs w:val="24"/>
        </w:rPr>
        <w:t>здоровый физически, психически, нравственно, адекватно оценивающий свое место и предназначение в жизни выпускник начальной школы.</w:t>
      </w:r>
    </w:p>
    <w:p w:rsidR="00156F38" w:rsidRPr="00D35A57" w:rsidRDefault="00156F38" w:rsidP="00D0100C">
      <w:pPr>
        <w:spacing w:line="360" w:lineRule="auto"/>
        <w:jc w:val="both"/>
        <w:rPr>
          <w:rFonts w:asciiTheme="majorBidi" w:hAnsiTheme="majorBidi" w:cstheme="majorBidi"/>
          <w:b/>
          <w:bCs/>
          <w:sz w:val="24"/>
          <w:szCs w:val="24"/>
          <w:u w:val="single"/>
        </w:rPr>
      </w:pPr>
      <w:r w:rsidRPr="00D35A57">
        <w:rPr>
          <w:rFonts w:asciiTheme="majorBidi" w:hAnsiTheme="majorBidi" w:cstheme="majorBidi"/>
          <w:b/>
          <w:bCs/>
          <w:i/>
          <w:iCs/>
          <w:sz w:val="24"/>
          <w:szCs w:val="24"/>
          <w:u w:val="single"/>
        </w:rPr>
        <w:t xml:space="preserve">         Духовно-нравственное направление внеурочной деятельности представлено программой </w:t>
      </w:r>
      <w:r w:rsidRPr="00D35A57">
        <w:rPr>
          <w:rFonts w:asciiTheme="majorBidi" w:hAnsiTheme="majorBidi" w:cstheme="majorBidi"/>
          <w:b/>
          <w:bCs/>
          <w:sz w:val="24"/>
          <w:szCs w:val="24"/>
          <w:u w:val="single"/>
        </w:rPr>
        <w:t xml:space="preserve"> «Я – гражданин России».  </w:t>
      </w:r>
    </w:p>
    <w:p w:rsidR="00156F38" w:rsidRPr="00D35A57" w:rsidRDefault="00156F38" w:rsidP="00D0100C">
      <w:pPr>
        <w:spacing w:line="360" w:lineRule="auto"/>
        <w:jc w:val="both"/>
        <w:rPr>
          <w:rFonts w:asciiTheme="majorBidi" w:hAnsiTheme="majorBidi" w:cstheme="majorBidi"/>
          <w:b/>
          <w:bCs/>
          <w:i/>
          <w:iCs/>
          <w:sz w:val="24"/>
          <w:szCs w:val="24"/>
        </w:rPr>
      </w:pPr>
      <w:r w:rsidRPr="00D35A57">
        <w:rPr>
          <w:rFonts w:asciiTheme="majorBidi" w:hAnsiTheme="majorBidi" w:cstheme="majorBidi"/>
          <w:b/>
          <w:bCs/>
          <w:sz w:val="24"/>
          <w:szCs w:val="24"/>
        </w:rPr>
        <w:t>Цель:</w:t>
      </w:r>
      <w:r w:rsidRPr="00D35A57">
        <w:rPr>
          <w:rFonts w:asciiTheme="majorBidi" w:hAnsiTheme="majorBidi" w:cstheme="majorBidi"/>
          <w:sz w:val="24"/>
          <w:szCs w:val="24"/>
        </w:rPr>
        <w:t xml:space="preserve"> создание условий для  формирования личности гражданина и патриота России с присущими ему ценностями, взглядами, ориентациями, установками, мотивами деятельности и поведения;</w:t>
      </w:r>
      <w:r w:rsidRPr="00D35A57">
        <w:rPr>
          <w:rFonts w:asciiTheme="majorBidi" w:hAnsiTheme="majorBidi" w:cstheme="majorBidi"/>
          <w:b/>
          <w:bCs/>
          <w:color w:val="000000"/>
          <w:sz w:val="24"/>
          <w:szCs w:val="24"/>
        </w:rPr>
        <w:t xml:space="preserve"> </w:t>
      </w:r>
      <w:r w:rsidRPr="00D35A57">
        <w:rPr>
          <w:rFonts w:asciiTheme="majorBidi" w:hAnsiTheme="majorBidi" w:cstheme="majorBidi"/>
          <w:sz w:val="24"/>
          <w:szCs w:val="24"/>
        </w:rPr>
        <w:t>совершенствование системы патриотического воспитания, формирование у учащихся гражданственности и патриотизма как качеств конкурентоспособной личности, воспитание любви к Отечеству, духовности, нравственности на основе общечеловеческих ценностей.</w:t>
      </w:r>
    </w:p>
    <w:p w:rsidR="00156F38" w:rsidRPr="00D35A57" w:rsidRDefault="00156F38" w:rsidP="00D0100C">
      <w:pPr>
        <w:pStyle w:val="aff0"/>
        <w:tabs>
          <w:tab w:val="left" w:pos="1260"/>
          <w:tab w:val="left" w:pos="1620"/>
          <w:tab w:val="left" w:pos="1800"/>
          <w:tab w:val="left" w:pos="1980"/>
        </w:tabs>
        <w:spacing w:after="0" w:line="360" w:lineRule="auto"/>
        <w:ind w:left="0"/>
        <w:jc w:val="both"/>
        <w:rPr>
          <w:rFonts w:asciiTheme="majorBidi" w:hAnsiTheme="majorBidi" w:cstheme="majorBidi"/>
          <w:i/>
          <w:iCs/>
          <w:color w:val="000000"/>
          <w:lang w:eastAsia="en-US"/>
        </w:rPr>
      </w:pPr>
      <w:r w:rsidRPr="00D35A57">
        <w:rPr>
          <w:rFonts w:asciiTheme="majorBidi" w:hAnsiTheme="majorBidi" w:cstheme="majorBidi"/>
          <w:i/>
          <w:iCs/>
          <w:color w:val="000000"/>
          <w:lang w:eastAsia="en-US"/>
        </w:rPr>
        <w:t>Формы организации внеурочной деятельности</w:t>
      </w:r>
    </w:p>
    <w:p w:rsidR="00156F38" w:rsidRPr="00D35A57" w:rsidRDefault="00156F38" w:rsidP="00D0100C">
      <w:pPr>
        <w:pStyle w:val="aff0"/>
        <w:tabs>
          <w:tab w:val="left" w:pos="1260"/>
          <w:tab w:val="left" w:pos="1620"/>
          <w:tab w:val="left" w:pos="1800"/>
          <w:tab w:val="left" w:pos="1980"/>
        </w:tabs>
        <w:spacing w:after="0" w:line="360" w:lineRule="auto"/>
        <w:ind w:left="0" w:firstLine="720"/>
        <w:jc w:val="both"/>
        <w:rPr>
          <w:rFonts w:asciiTheme="majorBidi" w:hAnsiTheme="majorBidi" w:cstheme="majorBidi"/>
          <w:color w:val="000000"/>
          <w:lang w:eastAsia="en-US"/>
        </w:rPr>
      </w:pPr>
      <w:r w:rsidRPr="00D35A57">
        <w:rPr>
          <w:rFonts w:asciiTheme="majorBidi" w:hAnsiTheme="majorBidi" w:cstheme="majorBidi"/>
          <w:color w:val="000000"/>
          <w:lang w:eastAsia="en-US"/>
        </w:rPr>
        <w:lastRenderedPageBreak/>
        <w:t>Форма организации работы по программе в основном – коллективная, а также используется групповая и индивидуальная формы работы.</w:t>
      </w:r>
    </w:p>
    <w:p w:rsidR="00156F38" w:rsidRPr="00D35A57" w:rsidRDefault="00156F38" w:rsidP="00D0100C">
      <w:pPr>
        <w:pStyle w:val="aff0"/>
        <w:tabs>
          <w:tab w:val="left" w:pos="1260"/>
          <w:tab w:val="left" w:pos="1620"/>
          <w:tab w:val="left" w:pos="1800"/>
          <w:tab w:val="left" w:pos="1980"/>
        </w:tabs>
        <w:spacing w:after="0" w:line="360" w:lineRule="auto"/>
        <w:ind w:left="0" w:firstLine="720"/>
        <w:jc w:val="both"/>
        <w:rPr>
          <w:rFonts w:asciiTheme="majorBidi" w:hAnsiTheme="majorBidi" w:cstheme="majorBidi"/>
          <w:i/>
          <w:iCs/>
          <w:color w:val="000000"/>
          <w:lang w:eastAsia="en-US"/>
        </w:rPr>
      </w:pPr>
      <w:r w:rsidRPr="00D35A57">
        <w:rPr>
          <w:rFonts w:asciiTheme="majorBidi" w:hAnsiTheme="majorBidi" w:cstheme="majorBidi"/>
          <w:i/>
          <w:iCs/>
          <w:color w:val="000000"/>
          <w:lang w:eastAsia="en-US"/>
        </w:rPr>
        <w:t>Теоретические занятия (</w:t>
      </w:r>
      <w:proofErr w:type="gramStart"/>
      <w:r w:rsidRPr="00D35A57">
        <w:rPr>
          <w:rFonts w:asciiTheme="majorBidi" w:hAnsiTheme="majorBidi" w:cstheme="majorBidi"/>
          <w:i/>
          <w:iCs/>
          <w:color w:val="000000"/>
          <w:lang w:eastAsia="en-US"/>
        </w:rPr>
        <w:t>урочная</w:t>
      </w:r>
      <w:proofErr w:type="gramEnd"/>
      <w:r w:rsidRPr="00D35A57">
        <w:rPr>
          <w:rFonts w:asciiTheme="majorBidi" w:hAnsiTheme="majorBidi" w:cstheme="majorBidi"/>
          <w:i/>
          <w:iCs/>
          <w:color w:val="000000"/>
          <w:lang w:eastAsia="en-US"/>
        </w:rPr>
        <w:t>, внеурочная, внешкольная):</w:t>
      </w:r>
    </w:p>
    <w:p w:rsidR="00156F38" w:rsidRPr="00D35A57" w:rsidRDefault="00156F38" w:rsidP="00D0100C">
      <w:pPr>
        <w:pStyle w:val="aff0"/>
        <w:numPr>
          <w:ilvl w:val="0"/>
          <w:numId w:val="69"/>
        </w:numPr>
        <w:tabs>
          <w:tab w:val="left" w:pos="1260"/>
          <w:tab w:val="left" w:pos="1620"/>
          <w:tab w:val="left" w:pos="1800"/>
          <w:tab w:val="left" w:pos="1980"/>
        </w:tabs>
        <w:spacing w:after="0" w:line="360" w:lineRule="auto"/>
        <w:jc w:val="both"/>
        <w:rPr>
          <w:rFonts w:asciiTheme="majorBidi" w:hAnsiTheme="majorBidi" w:cstheme="majorBidi"/>
          <w:color w:val="000000"/>
          <w:lang w:eastAsia="en-US"/>
        </w:rPr>
      </w:pPr>
      <w:r w:rsidRPr="00D35A57">
        <w:rPr>
          <w:rFonts w:asciiTheme="majorBidi" w:hAnsiTheme="majorBidi" w:cstheme="majorBidi"/>
          <w:color w:val="000000"/>
          <w:lang w:eastAsia="en-US"/>
        </w:rPr>
        <w:t xml:space="preserve">Беседы, предметные уроки (литературное чтение, русский язык, окружающий мир, музыка, </w:t>
      </w:r>
      <w:proofErr w:type="gramStart"/>
      <w:r w:rsidRPr="00D35A57">
        <w:rPr>
          <w:rFonts w:asciiTheme="majorBidi" w:hAnsiTheme="majorBidi" w:cstheme="majorBidi"/>
          <w:color w:val="000000"/>
          <w:lang w:eastAsia="en-US"/>
        </w:rPr>
        <w:t>ИЗО</w:t>
      </w:r>
      <w:proofErr w:type="gramEnd"/>
      <w:r w:rsidRPr="00D35A57">
        <w:rPr>
          <w:rFonts w:asciiTheme="majorBidi" w:hAnsiTheme="majorBidi" w:cstheme="majorBidi"/>
          <w:color w:val="000000"/>
          <w:lang w:eastAsia="en-US"/>
        </w:rPr>
        <w:t xml:space="preserve">), классные часы, сообщения, встречи с интересными людьми, литературно – музыкальные композиции, просмотр и обсуждение видеоматериала, экскурсии </w:t>
      </w:r>
    </w:p>
    <w:p w:rsidR="00156F38" w:rsidRPr="00D35A57" w:rsidRDefault="00156F38" w:rsidP="00D0100C">
      <w:pPr>
        <w:pStyle w:val="aff0"/>
        <w:tabs>
          <w:tab w:val="left" w:pos="1260"/>
          <w:tab w:val="left" w:pos="1620"/>
          <w:tab w:val="left" w:pos="1800"/>
          <w:tab w:val="left" w:pos="1980"/>
        </w:tabs>
        <w:spacing w:after="0" w:line="360" w:lineRule="auto"/>
        <w:ind w:left="708"/>
        <w:jc w:val="both"/>
        <w:rPr>
          <w:rFonts w:asciiTheme="majorBidi" w:hAnsiTheme="majorBidi" w:cstheme="majorBidi"/>
          <w:color w:val="000000"/>
          <w:lang w:eastAsia="en-US"/>
        </w:rPr>
      </w:pPr>
      <w:r w:rsidRPr="00D35A57">
        <w:rPr>
          <w:rFonts w:asciiTheme="majorBidi" w:hAnsiTheme="majorBidi" w:cstheme="majorBidi"/>
          <w:i/>
          <w:iCs/>
          <w:color w:val="000000"/>
          <w:lang w:eastAsia="en-US"/>
        </w:rPr>
        <w:t xml:space="preserve"> </w:t>
      </w:r>
      <w:proofErr w:type="gramStart"/>
      <w:r w:rsidRPr="00D35A57">
        <w:rPr>
          <w:rFonts w:asciiTheme="majorBidi" w:hAnsiTheme="majorBidi" w:cstheme="majorBidi"/>
          <w:i/>
          <w:iCs/>
          <w:color w:val="000000"/>
          <w:lang w:eastAsia="en-US"/>
        </w:rPr>
        <w:t>- Практические занятия</w:t>
      </w:r>
      <w:r w:rsidRPr="00D35A57">
        <w:rPr>
          <w:rFonts w:asciiTheme="majorBidi" w:hAnsiTheme="majorBidi" w:cstheme="majorBidi"/>
          <w:color w:val="000000"/>
          <w:lang w:eastAsia="en-US"/>
        </w:rPr>
        <w:t xml:space="preserve"> </w:t>
      </w:r>
      <w:r w:rsidRPr="00D35A57">
        <w:rPr>
          <w:rFonts w:asciiTheme="majorBidi" w:hAnsiTheme="majorBidi" w:cstheme="majorBidi"/>
          <w:i/>
          <w:iCs/>
          <w:color w:val="000000"/>
          <w:lang w:eastAsia="en-US"/>
        </w:rPr>
        <w:t xml:space="preserve">(урочная, внеурочная, внешкольная): </w:t>
      </w:r>
      <w:r w:rsidRPr="00D35A57">
        <w:rPr>
          <w:rFonts w:asciiTheme="majorBidi" w:hAnsiTheme="majorBidi" w:cstheme="majorBidi"/>
          <w:color w:val="000000"/>
          <w:lang w:eastAsia="en-US"/>
        </w:rPr>
        <w:t>творческие конкурсы, выставки декоративно-прикладного искусства, коллективные творческие дела, соревнования, праздники, викторины, интеллектуально-познавательные игры, трудовые дела, тренинги, наблюдение учащихся за событиями в крае, стране, обсуждение, обыгрывание проблемных ситуаций, заочные путешествия, акции благотворительности, милосердия, творческие проекты, презентации, проведение выставок семейного художественного творчества, музыкальных вечеров, с</w:t>
      </w:r>
      <w:r w:rsidRPr="00D35A57">
        <w:rPr>
          <w:rFonts w:asciiTheme="majorBidi" w:hAnsiTheme="majorBidi" w:cstheme="majorBidi"/>
        </w:rPr>
        <w:t>южетно - ролевые игры</w:t>
      </w:r>
      <w:r w:rsidRPr="00D35A57">
        <w:rPr>
          <w:rFonts w:asciiTheme="majorBidi" w:hAnsiTheme="majorBidi" w:cstheme="majorBidi"/>
          <w:color w:val="000000"/>
        </w:rPr>
        <w:t xml:space="preserve"> гражданского и историко-патриотического содержания  </w:t>
      </w:r>
      <w:r w:rsidRPr="00D35A57">
        <w:rPr>
          <w:rFonts w:asciiTheme="majorBidi" w:hAnsiTheme="majorBidi" w:cstheme="majorBidi"/>
          <w:color w:val="000000"/>
          <w:lang w:eastAsia="en-US"/>
        </w:rPr>
        <w:t>(урочная, внеурочная, внешкольная)</w:t>
      </w:r>
      <w:proofErr w:type="gramEnd"/>
    </w:p>
    <w:p w:rsidR="00156F38" w:rsidRPr="00D35A57" w:rsidRDefault="00156F38" w:rsidP="00D0100C">
      <w:pPr>
        <w:spacing w:line="360" w:lineRule="auto"/>
        <w:rPr>
          <w:rFonts w:asciiTheme="majorBidi" w:hAnsiTheme="majorBidi" w:cstheme="majorBidi"/>
          <w:b/>
          <w:bCs/>
          <w:i/>
          <w:iCs/>
          <w:sz w:val="24"/>
          <w:szCs w:val="24"/>
          <w:u w:val="single"/>
        </w:rPr>
      </w:pPr>
      <w:r w:rsidRPr="00D35A57">
        <w:rPr>
          <w:rFonts w:asciiTheme="majorBidi" w:hAnsiTheme="majorBidi" w:cstheme="majorBidi"/>
          <w:b/>
          <w:bCs/>
          <w:i/>
          <w:iCs/>
          <w:sz w:val="24"/>
          <w:szCs w:val="24"/>
          <w:u w:val="single"/>
        </w:rPr>
        <w:t xml:space="preserve">Социальное  направление  внеурочной деятельности  представлено программой </w:t>
      </w:r>
      <w:r w:rsidRPr="00D35A57">
        <w:rPr>
          <w:rFonts w:asciiTheme="majorBidi" w:hAnsiTheme="majorBidi" w:cstheme="majorBidi"/>
          <w:b/>
          <w:bCs/>
          <w:sz w:val="24"/>
          <w:szCs w:val="24"/>
          <w:u w:val="single"/>
        </w:rPr>
        <w:t xml:space="preserve">«Творим добро» </w:t>
      </w:r>
    </w:p>
    <w:p w:rsidR="00156F38" w:rsidRPr="00D35A57" w:rsidRDefault="00156F38" w:rsidP="00D0100C">
      <w:pPr>
        <w:pStyle w:val="af2"/>
        <w:ind w:firstLine="851"/>
        <w:jc w:val="both"/>
        <w:rPr>
          <w:rFonts w:asciiTheme="majorBidi" w:hAnsiTheme="majorBidi" w:cstheme="majorBidi"/>
          <w:sz w:val="24"/>
          <w:szCs w:val="24"/>
        </w:rPr>
      </w:pPr>
      <w:r w:rsidRPr="00D35A57">
        <w:rPr>
          <w:rFonts w:asciiTheme="majorBidi" w:hAnsiTheme="majorBidi" w:cstheme="majorBidi"/>
          <w:sz w:val="24"/>
          <w:szCs w:val="24"/>
        </w:rPr>
        <w:t xml:space="preserve">В рамках программы  закладывается  понимание ребёнком культуры труда, этики трудовых отношений, вклада труда в осмысленность повседневного бытования, растёт чувство продуктивной самостоятельности, ощущение и осознание причастности к миру трудящихся взрослых, значимость производимого продукта для окружающих людей. </w:t>
      </w:r>
    </w:p>
    <w:p w:rsidR="00156F38" w:rsidRPr="00D35A57" w:rsidRDefault="00156F38" w:rsidP="00D0100C">
      <w:pPr>
        <w:ind w:firstLine="709"/>
        <w:jc w:val="both"/>
        <w:rPr>
          <w:rFonts w:asciiTheme="majorBidi" w:hAnsiTheme="majorBidi" w:cstheme="majorBidi"/>
          <w:sz w:val="24"/>
          <w:szCs w:val="24"/>
        </w:rPr>
      </w:pPr>
      <w:r w:rsidRPr="00D35A57">
        <w:rPr>
          <w:rFonts w:asciiTheme="majorBidi" w:hAnsiTheme="majorBidi" w:cstheme="majorBidi"/>
          <w:b/>
          <w:bCs/>
          <w:sz w:val="24"/>
          <w:szCs w:val="24"/>
        </w:rPr>
        <w:t xml:space="preserve">Актуальность программы </w:t>
      </w:r>
      <w:r w:rsidRPr="00D35A57">
        <w:rPr>
          <w:rFonts w:asciiTheme="majorBidi" w:hAnsiTheme="majorBidi" w:cstheme="majorBidi"/>
          <w:sz w:val="24"/>
          <w:szCs w:val="24"/>
        </w:rPr>
        <w:t xml:space="preserve">обусловлена тем, что занятия с </w:t>
      </w:r>
      <w:r w:rsidRPr="00D35A57">
        <w:rPr>
          <w:rFonts w:asciiTheme="majorBidi" w:hAnsiTheme="majorBidi" w:cstheme="majorBidi"/>
          <w:color w:val="000000"/>
          <w:sz w:val="24"/>
          <w:szCs w:val="24"/>
        </w:rPr>
        <w:t xml:space="preserve">детьми творческим и созидательным трудом представляют благодатную почву для творческой самореализации личности, проявления  и развития индивидуальных способностей ребёнка. </w:t>
      </w:r>
      <w:r w:rsidRPr="00D35A57">
        <w:rPr>
          <w:rFonts w:asciiTheme="majorBidi" w:hAnsiTheme="majorBidi" w:cstheme="majorBidi"/>
          <w:sz w:val="24"/>
          <w:szCs w:val="24"/>
        </w:rPr>
        <w:t xml:space="preserve">Занятия,  практическая деятельность которых направлена на создание социально-значимого продукта труда, развивают кругозор ребёнка, его эстетические и интеллектуальные способности, и решают задачи духовного становления личности. </w:t>
      </w:r>
    </w:p>
    <w:p w:rsidR="00156F38" w:rsidRPr="00D35A57" w:rsidRDefault="00156F38" w:rsidP="00D0100C">
      <w:pPr>
        <w:ind w:firstLine="708"/>
        <w:jc w:val="both"/>
        <w:rPr>
          <w:rFonts w:asciiTheme="majorBidi" w:hAnsiTheme="majorBidi" w:cstheme="majorBidi"/>
          <w:b/>
          <w:bCs/>
          <w:sz w:val="24"/>
          <w:szCs w:val="24"/>
        </w:rPr>
      </w:pPr>
      <w:r w:rsidRPr="00D35A57">
        <w:rPr>
          <w:rFonts w:asciiTheme="majorBidi" w:hAnsiTheme="majorBidi" w:cstheme="majorBidi"/>
          <w:b/>
          <w:bCs/>
          <w:sz w:val="24"/>
          <w:szCs w:val="24"/>
        </w:rPr>
        <w:t>Новизна программы</w:t>
      </w:r>
      <w:r w:rsidRPr="00D35A57">
        <w:rPr>
          <w:rFonts w:asciiTheme="majorBidi" w:hAnsiTheme="majorBidi" w:cstheme="majorBidi"/>
          <w:sz w:val="24"/>
          <w:szCs w:val="24"/>
        </w:rPr>
        <w:t>: данная программа является интегрированной, включающей в себя изучение окружающего мира, экологии, изобразительного искусства, художественного труда и технологии, знакомство воспитанников с миром профессий. Программа «Творим добро» существенно дополняет  школьное базовое образование, предоставляя каждому ребенку  возможность погружения в мир социально-значимой творческой деятельности.</w:t>
      </w:r>
      <w:r w:rsidRPr="00D35A57">
        <w:rPr>
          <w:rFonts w:asciiTheme="majorBidi" w:hAnsiTheme="majorBidi" w:cstheme="majorBidi"/>
          <w:b/>
          <w:bCs/>
          <w:sz w:val="24"/>
          <w:szCs w:val="24"/>
        </w:rPr>
        <w:t xml:space="preserve">  </w:t>
      </w:r>
    </w:p>
    <w:p w:rsidR="00156F38" w:rsidRPr="00D35A57" w:rsidRDefault="00156F38" w:rsidP="00D0100C">
      <w:pPr>
        <w:ind w:firstLine="708"/>
        <w:jc w:val="both"/>
        <w:rPr>
          <w:rFonts w:asciiTheme="majorBidi" w:hAnsiTheme="majorBidi" w:cstheme="majorBidi"/>
          <w:b/>
          <w:bCs/>
          <w:caps/>
          <w:sz w:val="24"/>
          <w:szCs w:val="24"/>
        </w:rPr>
      </w:pPr>
      <w:proofErr w:type="gramStart"/>
      <w:r w:rsidRPr="00D35A57">
        <w:rPr>
          <w:rFonts w:asciiTheme="majorBidi" w:hAnsiTheme="majorBidi" w:cstheme="majorBidi"/>
          <w:b/>
          <w:bCs/>
          <w:sz w:val="24"/>
          <w:szCs w:val="24"/>
        </w:rPr>
        <w:t>Формы и методы работы:</w:t>
      </w:r>
      <w:r w:rsidRPr="00D35A57">
        <w:rPr>
          <w:rFonts w:asciiTheme="majorBidi" w:hAnsiTheme="majorBidi" w:cstheme="majorBidi"/>
          <w:b/>
          <w:bCs/>
          <w:caps/>
          <w:sz w:val="24"/>
          <w:szCs w:val="24"/>
        </w:rPr>
        <w:t xml:space="preserve"> </w:t>
      </w:r>
      <w:r w:rsidRPr="00D35A57">
        <w:rPr>
          <w:rFonts w:asciiTheme="majorBidi" w:hAnsiTheme="majorBidi" w:cstheme="majorBidi"/>
          <w:sz w:val="24"/>
          <w:szCs w:val="24"/>
        </w:rPr>
        <w:t>индивидуальные, групповые (экскурсии, викторины, беседы, обсуждение)</w:t>
      </w:r>
      <w:r w:rsidRPr="00D35A57">
        <w:rPr>
          <w:rFonts w:asciiTheme="majorBidi" w:hAnsiTheme="majorBidi" w:cstheme="majorBidi"/>
          <w:b/>
          <w:bCs/>
          <w:caps/>
          <w:sz w:val="24"/>
          <w:szCs w:val="24"/>
        </w:rPr>
        <w:t xml:space="preserve">, </w:t>
      </w:r>
      <w:r w:rsidRPr="00D35A57">
        <w:rPr>
          <w:rFonts w:asciiTheme="majorBidi" w:hAnsiTheme="majorBidi" w:cstheme="majorBidi"/>
          <w:sz w:val="24"/>
          <w:szCs w:val="24"/>
        </w:rPr>
        <w:t>индивидуально-групповые,  работа в парах, в тройках, в четвёрках, обсуждение результатов, подведение итогов, беседа,  рассказ, путешествие, игра, викторина</w:t>
      </w:r>
      <w:r w:rsidRPr="00D35A57">
        <w:rPr>
          <w:rFonts w:asciiTheme="majorBidi" w:hAnsiTheme="majorBidi" w:cstheme="majorBidi"/>
          <w:b/>
          <w:bCs/>
          <w:sz w:val="24"/>
          <w:szCs w:val="24"/>
        </w:rPr>
        <w:t xml:space="preserve">, </w:t>
      </w:r>
      <w:r w:rsidRPr="00D35A57">
        <w:rPr>
          <w:rFonts w:asciiTheme="majorBidi" w:hAnsiTheme="majorBidi" w:cstheme="majorBidi"/>
          <w:sz w:val="24"/>
          <w:szCs w:val="24"/>
        </w:rPr>
        <w:t xml:space="preserve">экскурсия, конкурс, сказка.  </w:t>
      </w:r>
      <w:proofErr w:type="gramEnd"/>
    </w:p>
    <w:p w:rsidR="00156F38" w:rsidRPr="00D35A57" w:rsidRDefault="00156F38" w:rsidP="00D0100C">
      <w:pPr>
        <w:snapToGrid w:val="0"/>
        <w:rPr>
          <w:rFonts w:asciiTheme="majorBidi" w:hAnsiTheme="majorBidi" w:cstheme="majorBidi"/>
          <w:b/>
          <w:bCs/>
          <w:sz w:val="24"/>
          <w:szCs w:val="24"/>
        </w:rPr>
      </w:pPr>
      <w:r w:rsidRPr="00D35A57">
        <w:rPr>
          <w:rFonts w:asciiTheme="majorBidi" w:hAnsiTheme="majorBidi" w:cstheme="majorBidi"/>
          <w:b/>
          <w:bCs/>
          <w:sz w:val="24"/>
          <w:szCs w:val="24"/>
        </w:rPr>
        <w:t xml:space="preserve">Формирование универсальных учебных действий </w:t>
      </w:r>
    </w:p>
    <w:p w:rsidR="00156F38" w:rsidRPr="00D35A57" w:rsidRDefault="00156F38" w:rsidP="00D0100C">
      <w:pPr>
        <w:snapToGrid w:val="0"/>
        <w:rPr>
          <w:rFonts w:asciiTheme="majorBidi" w:hAnsiTheme="majorBidi" w:cstheme="majorBidi"/>
          <w:b/>
          <w:bCs/>
          <w:sz w:val="24"/>
          <w:szCs w:val="24"/>
        </w:rPr>
      </w:pPr>
      <w:r w:rsidRPr="00D35A57">
        <w:rPr>
          <w:rFonts w:asciiTheme="majorBidi" w:hAnsiTheme="majorBidi" w:cstheme="majorBidi"/>
          <w:b/>
          <w:bCs/>
          <w:sz w:val="24"/>
          <w:szCs w:val="24"/>
        </w:rPr>
        <w:lastRenderedPageBreak/>
        <w:t xml:space="preserve">Познавательные </w:t>
      </w:r>
      <w:proofErr w:type="spellStart"/>
      <w:r w:rsidRPr="00D35A57">
        <w:rPr>
          <w:rFonts w:asciiTheme="majorBidi" w:hAnsiTheme="majorBidi" w:cstheme="majorBidi"/>
          <w:b/>
          <w:bCs/>
          <w:sz w:val="24"/>
          <w:szCs w:val="24"/>
        </w:rPr>
        <w:t>общеучебные</w:t>
      </w:r>
      <w:proofErr w:type="spellEnd"/>
      <w:r w:rsidRPr="00D35A57">
        <w:rPr>
          <w:rFonts w:asciiTheme="majorBidi" w:hAnsiTheme="majorBidi" w:cstheme="majorBidi"/>
          <w:b/>
          <w:bCs/>
          <w:sz w:val="24"/>
          <w:szCs w:val="24"/>
        </w:rPr>
        <w:t xml:space="preserve"> действия</w:t>
      </w:r>
    </w:p>
    <w:p w:rsidR="00156F38" w:rsidRPr="00D35A57" w:rsidRDefault="00156F38" w:rsidP="00D0100C">
      <w:pPr>
        <w:widowControl w:val="0"/>
        <w:numPr>
          <w:ilvl w:val="0"/>
          <w:numId w:val="66"/>
        </w:numPr>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умение осознанно строить речевое высказывание в устной форме;</w:t>
      </w:r>
    </w:p>
    <w:p w:rsidR="00156F38" w:rsidRPr="00D35A57" w:rsidRDefault="00156F38" w:rsidP="00D0100C">
      <w:pPr>
        <w:widowControl w:val="0"/>
        <w:numPr>
          <w:ilvl w:val="0"/>
          <w:numId w:val="66"/>
        </w:numPr>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выделение познавательной цели;</w:t>
      </w:r>
    </w:p>
    <w:p w:rsidR="00156F38" w:rsidRPr="00D35A57" w:rsidRDefault="00156F38" w:rsidP="00D0100C">
      <w:pPr>
        <w:widowControl w:val="0"/>
        <w:numPr>
          <w:ilvl w:val="0"/>
          <w:numId w:val="66"/>
        </w:numPr>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выбор наиболее эффективного способа решения   поставленной задачи;</w:t>
      </w:r>
    </w:p>
    <w:p w:rsidR="00156F38" w:rsidRPr="00D35A57" w:rsidRDefault="00156F38" w:rsidP="00D0100C">
      <w:pPr>
        <w:widowControl w:val="0"/>
        <w:numPr>
          <w:ilvl w:val="0"/>
          <w:numId w:val="66"/>
        </w:numPr>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умение осуществлять поиск необходимой информации для выполнения учебных заданий с использованием учебной литературы;</w:t>
      </w:r>
    </w:p>
    <w:p w:rsidR="00156F38" w:rsidRPr="00D35A57" w:rsidRDefault="00156F38" w:rsidP="00D0100C">
      <w:pPr>
        <w:widowControl w:val="0"/>
        <w:numPr>
          <w:ilvl w:val="0"/>
          <w:numId w:val="66"/>
        </w:numPr>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устанавливать причинно-следственные связи;</w:t>
      </w:r>
    </w:p>
    <w:p w:rsidR="00156F38" w:rsidRPr="00D35A57" w:rsidRDefault="00156F38" w:rsidP="00D0100C">
      <w:pPr>
        <w:widowControl w:val="0"/>
        <w:numPr>
          <w:ilvl w:val="0"/>
          <w:numId w:val="66"/>
        </w:numPr>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устанавливать аналогии, проводить сравнение и классификацию по заданным критериям.</w:t>
      </w:r>
    </w:p>
    <w:p w:rsidR="00156F38" w:rsidRPr="00D35A57" w:rsidRDefault="00156F38" w:rsidP="00D0100C">
      <w:pPr>
        <w:rPr>
          <w:rFonts w:asciiTheme="majorBidi" w:hAnsiTheme="majorBidi" w:cstheme="majorBidi"/>
          <w:b/>
          <w:bCs/>
          <w:sz w:val="24"/>
          <w:szCs w:val="24"/>
        </w:rPr>
      </w:pPr>
      <w:r w:rsidRPr="00D35A57">
        <w:rPr>
          <w:rFonts w:asciiTheme="majorBidi" w:hAnsiTheme="majorBidi" w:cstheme="majorBidi"/>
          <w:b/>
          <w:bCs/>
          <w:sz w:val="24"/>
          <w:szCs w:val="24"/>
        </w:rPr>
        <w:t>Коммуникативные УУД</w:t>
      </w:r>
    </w:p>
    <w:p w:rsidR="00156F38" w:rsidRPr="00D35A57" w:rsidRDefault="00156F38" w:rsidP="00D0100C">
      <w:pPr>
        <w:widowControl w:val="0"/>
        <w:numPr>
          <w:ilvl w:val="0"/>
          <w:numId w:val="60"/>
        </w:numPr>
        <w:tabs>
          <w:tab w:val="clear" w:pos="0"/>
          <w:tab w:val="num" w:pos="720"/>
        </w:tabs>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умение общаться с другими людьми — детьми и взрослыми;</w:t>
      </w:r>
    </w:p>
    <w:p w:rsidR="00156F38" w:rsidRPr="00D35A57" w:rsidRDefault="00156F38" w:rsidP="00D0100C">
      <w:pPr>
        <w:widowControl w:val="0"/>
        <w:numPr>
          <w:ilvl w:val="0"/>
          <w:numId w:val="60"/>
        </w:numPr>
        <w:tabs>
          <w:tab w:val="clear" w:pos="0"/>
          <w:tab w:val="num" w:pos="720"/>
        </w:tabs>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умение выражать свои мысли  полно и точно;</w:t>
      </w:r>
    </w:p>
    <w:p w:rsidR="00156F38" w:rsidRPr="00D35A57" w:rsidRDefault="00156F38" w:rsidP="00D0100C">
      <w:pPr>
        <w:widowControl w:val="0"/>
        <w:numPr>
          <w:ilvl w:val="0"/>
          <w:numId w:val="60"/>
        </w:numPr>
        <w:tabs>
          <w:tab w:val="clear" w:pos="0"/>
          <w:tab w:val="num" w:pos="720"/>
        </w:tabs>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управление действиями партнера (оценка, коррекция);</w:t>
      </w:r>
    </w:p>
    <w:p w:rsidR="00156F38" w:rsidRPr="00D35A57" w:rsidRDefault="00156F38" w:rsidP="00D0100C">
      <w:pPr>
        <w:widowControl w:val="0"/>
        <w:numPr>
          <w:ilvl w:val="0"/>
          <w:numId w:val="60"/>
        </w:numPr>
        <w:tabs>
          <w:tab w:val="clear" w:pos="0"/>
          <w:tab w:val="num" w:pos="720"/>
        </w:tabs>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использовать речь для регуляции своего действия.</w:t>
      </w:r>
    </w:p>
    <w:p w:rsidR="00156F38" w:rsidRPr="00D35A57" w:rsidRDefault="00156F38" w:rsidP="00D0100C">
      <w:pPr>
        <w:rPr>
          <w:rFonts w:asciiTheme="majorBidi" w:hAnsiTheme="majorBidi" w:cstheme="majorBidi"/>
          <w:b/>
          <w:bCs/>
          <w:sz w:val="24"/>
          <w:szCs w:val="24"/>
        </w:rPr>
      </w:pPr>
      <w:r w:rsidRPr="00D35A57">
        <w:rPr>
          <w:rFonts w:asciiTheme="majorBidi" w:hAnsiTheme="majorBidi" w:cstheme="majorBidi"/>
          <w:b/>
          <w:bCs/>
          <w:sz w:val="24"/>
          <w:szCs w:val="24"/>
        </w:rPr>
        <w:t>Регулятивные УУД</w:t>
      </w:r>
    </w:p>
    <w:p w:rsidR="00156F38" w:rsidRPr="00D35A57" w:rsidRDefault="00156F38" w:rsidP="00D0100C">
      <w:pPr>
        <w:widowControl w:val="0"/>
        <w:numPr>
          <w:ilvl w:val="0"/>
          <w:numId w:val="67"/>
        </w:numPr>
        <w:suppressAutoHyphens/>
        <w:spacing w:after="0" w:line="240" w:lineRule="auto"/>
        <w:rPr>
          <w:rFonts w:asciiTheme="majorBidi" w:hAnsiTheme="majorBidi" w:cstheme="majorBidi"/>
          <w:sz w:val="24"/>
          <w:szCs w:val="24"/>
        </w:rPr>
      </w:pPr>
      <w:proofErr w:type="spellStart"/>
      <w:r w:rsidRPr="00D35A57">
        <w:rPr>
          <w:rFonts w:asciiTheme="majorBidi" w:hAnsiTheme="majorBidi" w:cstheme="majorBidi"/>
          <w:sz w:val="24"/>
          <w:szCs w:val="24"/>
        </w:rPr>
        <w:t>целеполагание</w:t>
      </w:r>
      <w:proofErr w:type="spellEnd"/>
      <w:r w:rsidRPr="00D35A57">
        <w:rPr>
          <w:rFonts w:asciiTheme="majorBidi" w:hAnsiTheme="majorBidi" w:cstheme="majorBidi"/>
          <w:sz w:val="24"/>
          <w:szCs w:val="24"/>
        </w:rPr>
        <w:t>;</w:t>
      </w:r>
    </w:p>
    <w:p w:rsidR="00156F38" w:rsidRPr="00D35A57" w:rsidRDefault="00156F38" w:rsidP="00D0100C">
      <w:pPr>
        <w:widowControl w:val="0"/>
        <w:numPr>
          <w:ilvl w:val="0"/>
          <w:numId w:val="67"/>
        </w:numPr>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 xml:space="preserve">волевая </w:t>
      </w:r>
      <w:proofErr w:type="spellStart"/>
      <w:r w:rsidRPr="00D35A57">
        <w:rPr>
          <w:rFonts w:asciiTheme="majorBidi" w:hAnsiTheme="majorBidi" w:cstheme="majorBidi"/>
          <w:sz w:val="24"/>
          <w:szCs w:val="24"/>
        </w:rPr>
        <w:t>саморегуляция</w:t>
      </w:r>
      <w:proofErr w:type="spellEnd"/>
      <w:r w:rsidRPr="00D35A57">
        <w:rPr>
          <w:rFonts w:asciiTheme="majorBidi" w:hAnsiTheme="majorBidi" w:cstheme="majorBidi"/>
          <w:sz w:val="24"/>
          <w:szCs w:val="24"/>
        </w:rPr>
        <w:t>;</w:t>
      </w:r>
    </w:p>
    <w:p w:rsidR="00156F38" w:rsidRPr="00D35A57" w:rsidRDefault="00156F38" w:rsidP="00D0100C">
      <w:pPr>
        <w:widowControl w:val="0"/>
        <w:numPr>
          <w:ilvl w:val="0"/>
          <w:numId w:val="67"/>
        </w:numPr>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прогнозирование уровня усвоения;</w:t>
      </w:r>
    </w:p>
    <w:p w:rsidR="00156F38" w:rsidRPr="00D35A57" w:rsidRDefault="00156F38" w:rsidP="00D0100C">
      <w:pPr>
        <w:widowControl w:val="0"/>
        <w:numPr>
          <w:ilvl w:val="0"/>
          <w:numId w:val="67"/>
        </w:numPr>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оценка;</w:t>
      </w:r>
    </w:p>
    <w:p w:rsidR="00156F38" w:rsidRPr="00D35A57" w:rsidRDefault="00156F38" w:rsidP="00D0100C">
      <w:pPr>
        <w:widowControl w:val="0"/>
        <w:numPr>
          <w:ilvl w:val="0"/>
          <w:numId w:val="67"/>
        </w:numPr>
        <w:suppressAutoHyphens/>
        <w:spacing w:after="0" w:line="240" w:lineRule="auto"/>
        <w:rPr>
          <w:rFonts w:asciiTheme="majorBidi" w:hAnsiTheme="majorBidi" w:cstheme="majorBidi"/>
          <w:sz w:val="24"/>
          <w:szCs w:val="24"/>
        </w:rPr>
      </w:pPr>
      <w:r w:rsidRPr="00D35A57">
        <w:rPr>
          <w:rFonts w:asciiTheme="majorBidi" w:hAnsiTheme="majorBidi" w:cstheme="majorBidi"/>
          <w:sz w:val="24"/>
          <w:szCs w:val="24"/>
        </w:rPr>
        <w:t>коррекция.</w:t>
      </w:r>
    </w:p>
    <w:p w:rsidR="00156F38" w:rsidRPr="00D35A57" w:rsidRDefault="00156F38" w:rsidP="00D0100C">
      <w:pPr>
        <w:rPr>
          <w:rFonts w:asciiTheme="majorBidi" w:hAnsiTheme="majorBidi" w:cstheme="majorBidi"/>
          <w:b/>
          <w:bCs/>
          <w:sz w:val="24"/>
          <w:szCs w:val="24"/>
        </w:rPr>
      </w:pPr>
      <w:r w:rsidRPr="00D35A57">
        <w:rPr>
          <w:rFonts w:asciiTheme="majorBidi" w:hAnsiTheme="majorBidi" w:cstheme="majorBidi"/>
          <w:b/>
          <w:bCs/>
          <w:sz w:val="24"/>
          <w:szCs w:val="24"/>
        </w:rPr>
        <w:t>Личностные УУД</w:t>
      </w:r>
    </w:p>
    <w:p w:rsidR="00156F38" w:rsidRPr="00D35A57" w:rsidRDefault="00156F38" w:rsidP="00D0100C">
      <w:pPr>
        <w:pStyle w:val="a4"/>
        <w:widowControl w:val="0"/>
        <w:numPr>
          <w:ilvl w:val="0"/>
          <w:numId w:val="68"/>
        </w:numPr>
        <w:suppressAutoHyphens/>
        <w:spacing w:after="0" w:line="240" w:lineRule="auto"/>
        <w:contextualSpacing w:val="0"/>
        <w:rPr>
          <w:rFonts w:asciiTheme="majorBidi" w:hAnsiTheme="majorBidi" w:cstheme="majorBidi"/>
        </w:rPr>
      </w:pPr>
      <w:r w:rsidRPr="00D35A57">
        <w:rPr>
          <w:rFonts w:asciiTheme="majorBidi" w:hAnsiTheme="majorBidi" w:cstheme="majorBidi"/>
        </w:rPr>
        <w:t>знание основных моральных норм и ориентация на их выполнение;</w:t>
      </w:r>
    </w:p>
    <w:p w:rsidR="00156F38" w:rsidRPr="00D35A57" w:rsidRDefault="00156F38" w:rsidP="00D0100C">
      <w:pPr>
        <w:pStyle w:val="a4"/>
        <w:widowControl w:val="0"/>
        <w:numPr>
          <w:ilvl w:val="0"/>
          <w:numId w:val="68"/>
        </w:numPr>
        <w:suppressAutoHyphens/>
        <w:spacing w:after="0" w:line="240" w:lineRule="auto"/>
        <w:contextualSpacing w:val="0"/>
        <w:rPr>
          <w:rFonts w:asciiTheme="majorBidi" w:hAnsiTheme="majorBidi" w:cstheme="majorBidi"/>
        </w:rPr>
      </w:pPr>
      <w:r w:rsidRPr="00D35A57">
        <w:rPr>
          <w:rFonts w:asciiTheme="majorBidi" w:hAnsiTheme="majorBidi" w:cstheme="majorBidi"/>
        </w:rPr>
        <w:t>ориентация на понимание причин успеха в деятельности;</w:t>
      </w:r>
    </w:p>
    <w:p w:rsidR="00156F38" w:rsidRPr="00D35A57" w:rsidRDefault="00156F38" w:rsidP="00D0100C">
      <w:pPr>
        <w:pStyle w:val="a4"/>
        <w:widowControl w:val="0"/>
        <w:numPr>
          <w:ilvl w:val="0"/>
          <w:numId w:val="68"/>
        </w:numPr>
        <w:suppressAutoHyphens/>
        <w:spacing w:after="0" w:line="240" w:lineRule="auto"/>
        <w:contextualSpacing w:val="0"/>
        <w:rPr>
          <w:rFonts w:asciiTheme="majorBidi" w:hAnsiTheme="majorBidi" w:cstheme="majorBidi"/>
        </w:rPr>
      </w:pPr>
      <w:r w:rsidRPr="00D35A57">
        <w:rPr>
          <w:rFonts w:asciiTheme="majorBidi" w:hAnsiTheme="majorBidi" w:cstheme="majorBidi"/>
        </w:rPr>
        <w:t>осознание ответственности за общее благополучие;</w:t>
      </w:r>
    </w:p>
    <w:p w:rsidR="00156F38" w:rsidRPr="00D35A57" w:rsidRDefault="00156F38" w:rsidP="00D0100C">
      <w:pPr>
        <w:pStyle w:val="a4"/>
        <w:widowControl w:val="0"/>
        <w:numPr>
          <w:ilvl w:val="0"/>
          <w:numId w:val="68"/>
        </w:numPr>
        <w:suppressAutoHyphens/>
        <w:spacing w:after="0" w:line="240" w:lineRule="auto"/>
        <w:contextualSpacing w:val="0"/>
        <w:rPr>
          <w:rFonts w:asciiTheme="majorBidi" w:hAnsiTheme="majorBidi" w:cstheme="majorBidi"/>
        </w:rPr>
      </w:pPr>
      <w:r w:rsidRPr="00D35A57">
        <w:rPr>
          <w:rFonts w:asciiTheme="majorBidi" w:hAnsiTheme="majorBidi" w:cstheme="majorBidi"/>
        </w:rPr>
        <w:t>развитие этических чувств;</w:t>
      </w:r>
    </w:p>
    <w:p w:rsidR="00156F38" w:rsidRPr="00D35A57" w:rsidRDefault="00156F38" w:rsidP="00D0100C">
      <w:pPr>
        <w:pStyle w:val="a4"/>
        <w:widowControl w:val="0"/>
        <w:numPr>
          <w:ilvl w:val="0"/>
          <w:numId w:val="68"/>
        </w:numPr>
        <w:suppressAutoHyphens/>
        <w:spacing w:after="0" w:line="240" w:lineRule="auto"/>
        <w:contextualSpacing w:val="0"/>
        <w:rPr>
          <w:rFonts w:asciiTheme="majorBidi" w:hAnsiTheme="majorBidi" w:cstheme="majorBidi"/>
        </w:rPr>
      </w:pPr>
      <w:r w:rsidRPr="00D35A57">
        <w:rPr>
          <w:rFonts w:asciiTheme="majorBidi" w:hAnsiTheme="majorBidi" w:cstheme="majorBidi"/>
        </w:rPr>
        <w:t>установка на здоровый образ жизни;</w:t>
      </w:r>
    </w:p>
    <w:p w:rsidR="00156F38" w:rsidRPr="00D35A57" w:rsidRDefault="00156F38" w:rsidP="00D0100C">
      <w:pPr>
        <w:pStyle w:val="a4"/>
        <w:widowControl w:val="0"/>
        <w:numPr>
          <w:ilvl w:val="0"/>
          <w:numId w:val="68"/>
        </w:numPr>
        <w:suppressAutoHyphens/>
        <w:spacing w:after="0" w:line="240" w:lineRule="auto"/>
        <w:contextualSpacing w:val="0"/>
        <w:rPr>
          <w:rFonts w:asciiTheme="majorBidi" w:hAnsiTheme="majorBidi" w:cstheme="majorBidi"/>
        </w:rPr>
      </w:pPr>
      <w:r w:rsidRPr="00D35A57">
        <w:rPr>
          <w:rFonts w:asciiTheme="majorBidi" w:hAnsiTheme="majorBidi" w:cstheme="majorBidi"/>
        </w:rPr>
        <w:t>самооценка;</w:t>
      </w:r>
    </w:p>
    <w:p w:rsidR="00156F38" w:rsidRPr="00D35A57" w:rsidRDefault="00156F38" w:rsidP="00D0100C">
      <w:pPr>
        <w:numPr>
          <w:ilvl w:val="1"/>
          <w:numId w:val="68"/>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самоопределение.</w:t>
      </w:r>
    </w:p>
    <w:p w:rsidR="00156F38" w:rsidRPr="00D35A57" w:rsidRDefault="00156F38" w:rsidP="00D0100C">
      <w:pPr>
        <w:ind w:firstLine="708"/>
        <w:jc w:val="both"/>
        <w:rPr>
          <w:rFonts w:asciiTheme="majorBidi" w:hAnsiTheme="majorBidi" w:cstheme="majorBidi"/>
          <w:b/>
          <w:bCs/>
          <w:sz w:val="24"/>
          <w:szCs w:val="24"/>
        </w:rPr>
      </w:pPr>
    </w:p>
    <w:p w:rsidR="00156F38" w:rsidRPr="00D35A57" w:rsidRDefault="00156F38" w:rsidP="00D0100C">
      <w:pPr>
        <w:spacing w:line="360" w:lineRule="auto"/>
        <w:jc w:val="both"/>
        <w:rPr>
          <w:rFonts w:asciiTheme="majorBidi" w:hAnsiTheme="majorBidi" w:cstheme="majorBidi"/>
          <w:sz w:val="24"/>
          <w:szCs w:val="24"/>
        </w:rPr>
      </w:pPr>
      <w:r w:rsidRPr="00D35A57">
        <w:rPr>
          <w:rFonts w:asciiTheme="majorBidi" w:hAnsiTheme="majorBidi" w:cstheme="majorBidi"/>
          <w:b/>
          <w:bCs/>
          <w:i/>
          <w:iCs/>
          <w:sz w:val="24"/>
          <w:szCs w:val="24"/>
          <w:u w:val="single"/>
        </w:rPr>
        <w:t xml:space="preserve">Общекультурное направление внеурочной деятельности представлено программой  </w:t>
      </w:r>
      <w:r w:rsidRPr="00D35A57">
        <w:rPr>
          <w:rFonts w:asciiTheme="majorBidi" w:hAnsiTheme="majorBidi" w:cstheme="majorBidi"/>
          <w:b/>
          <w:bCs/>
          <w:sz w:val="24"/>
          <w:szCs w:val="24"/>
        </w:rPr>
        <w:t>«</w:t>
      </w:r>
      <w:r w:rsidRPr="00D35A57">
        <w:rPr>
          <w:rFonts w:asciiTheme="majorBidi" w:hAnsiTheme="majorBidi" w:cstheme="majorBidi"/>
          <w:b/>
          <w:bCs/>
          <w:i/>
          <w:iCs/>
          <w:sz w:val="24"/>
          <w:szCs w:val="24"/>
        </w:rPr>
        <w:t>Улыбка</w:t>
      </w:r>
      <w:r w:rsidRPr="00D35A57">
        <w:rPr>
          <w:rFonts w:asciiTheme="majorBidi" w:hAnsiTheme="majorBidi" w:cstheme="majorBidi"/>
          <w:b/>
          <w:bCs/>
          <w:sz w:val="24"/>
          <w:szCs w:val="24"/>
        </w:rPr>
        <w:t>»</w:t>
      </w:r>
      <w:r w:rsidRPr="00D35A57">
        <w:rPr>
          <w:rFonts w:asciiTheme="majorBidi" w:hAnsiTheme="majorBidi" w:cstheme="majorBidi"/>
          <w:sz w:val="24"/>
          <w:szCs w:val="24"/>
        </w:rPr>
        <w:t xml:space="preserve">    </w:t>
      </w:r>
    </w:p>
    <w:p w:rsidR="00156F38" w:rsidRPr="00D35A57" w:rsidRDefault="00156F38" w:rsidP="00D0100C">
      <w:pPr>
        <w:spacing w:line="360" w:lineRule="auto"/>
        <w:jc w:val="both"/>
        <w:rPr>
          <w:rFonts w:asciiTheme="majorBidi" w:hAnsiTheme="majorBidi" w:cstheme="majorBidi"/>
          <w:b/>
          <w:bCs/>
          <w:i/>
          <w:iCs/>
          <w:sz w:val="24"/>
          <w:szCs w:val="24"/>
          <w:u w:val="single"/>
        </w:rPr>
      </w:pPr>
      <w:r w:rsidRPr="00D35A57">
        <w:rPr>
          <w:rFonts w:asciiTheme="majorBidi" w:hAnsiTheme="majorBidi" w:cstheme="majorBidi"/>
          <w:sz w:val="24"/>
          <w:szCs w:val="24"/>
        </w:rPr>
        <w:t xml:space="preserve"> Театр как искусство научит видеть прекрасное в жизни и в людях, зародит стремление самому нести в жизнь благое и доброе. Реализация программы с помощью выразительных средств театрального искусства таких как, интонация, мимика, жест, пластика, походка не только знакомит с содержанием  определенных литературных произведений, но и учит детей воссоздавать конкретные образы, глубоко чувствовать события, взаимоотношения между героями этого произведения. </w:t>
      </w:r>
      <w:proofErr w:type="gramStart"/>
      <w:r w:rsidRPr="00D35A57">
        <w:rPr>
          <w:rFonts w:asciiTheme="majorBidi" w:hAnsiTheme="majorBidi" w:cstheme="majorBidi"/>
          <w:sz w:val="24"/>
          <w:szCs w:val="24"/>
        </w:rPr>
        <w:t>Театральная игра способствует развитию детской фантазии, воображения, памяти, всех видов детского творчества (художественно-речевого, музыкально-игрового, танцевального, сценического) в жизни школьника.</w:t>
      </w:r>
      <w:proofErr w:type="gramEnd"/>
      <w:r w:rsidRPr="00D35A57">
        <w:rPr>
          <w:rFonts w:asciiTheme="majorBidi" w:hAnsiTheme="majorBidi" w:cstheme="majorBidi"/>
          <w:sz w:val="24"/>
          <w:szCs w:val="24"/>
        </w:rPr>
        <w:t xml:space="preserve"> Одновременно способствует </w:t>
      </w:r>
      <w:r w:rsidRPr="00D35A57">
        <w:rPr>
          <w:rFonts w:asciiTheme="majorBidi" w:hAnsiTheme="majorBidi" w:cstheme="majorBidi"/>
          <w:sz w:val="24"/>
          <w:szCs w:val="24"/>
        </w:rPr>
        <w:lastRenderedPageBreak/>
        <w:t xml:space="preserve">сплочению коллектива класса, расширению культурного диапазона учеников и учителей, повышению культуры поведения. </w:t>
      </w:r>
    </w:p>
    <w:p w:rsidR="00156F38" w:rsidRPr="00073651" w:rsidRDefault="00156F38" w:rsidP="00D0100C">
      <w:pPr>
        <w:spacing w:line="360" w:lineRule="auto"/>
        <w:jc w:val="both"/>
        <w:rPr>
          <w:rFonts w:asciiTheme="majorBidi" w:hAnsiTheme="majorBidi" w:cstheme="majorBidi"/>
          <w:sz w:val="24"/>
          <w:szCs w:val="24"/>
        </w:rPr>
      </w:pPr>
      <w:r w:rsidRPr="00D35A57">
        <w:rPr>
          <w:rFonts w:asciiTheme="majorBidi" w:hAnsiTheme="majorBidi" w:cstheme="majorBidi"/>
          <w:b/>
          <w:bCs/>
          <w:sz w:val="24"/>
          <w:szCs w:val="24"/>
        </w:rPr>
        <w:t>Целью</w:t>
      </w:r>
      <w:r w:rsidRPr="00D35A57">
        <w:rPr>
          <w:rFonts w:asciiTheme="majorBidi" w:hAnsiTheme="majorBidi" w:cstheme="majorBidi"/>
          <w:sz w:val="24"/>
          <w:szCs w:val="24"/>
        </w:rPr>
        <w:t xml:space="preserve"> программы является обеспечение эстетического, интеллектуального, нравственного развития воспитанников. Воспитание творческой индивидуальности ребёнка, развитие интереса и отзывчивости к искусству театра и актерской деятельности</w:t>
      </w:r>
    </w:p>
    <w:p w:rsidR="00156F38" w:rsidRPr="00D35A57" w:rsidRDefault="00156F38" w:rsidP="00D0100C">
      <w:pPr>
        <w:shd w:val="clear" w:color="auto" w:fill="FFFFFF"/>
        <w:autoSpaceDE w:val="0"/>
        <w:autoSpaceDN w:val="0"/>
        <w:adjustRightInd w:val="0"/>
        <w:jc w:val="both"/>
        <w:rPr>
          <w:rFonts w:asciiTheme="majorBidi" w:hAnsiTheme="majorBidi" w:cstheme="majorBidi"/>
          <w:b/>
          <w:bCs/>
          <w:sz w:val="24"/>
          <w:szCs w:val="24"/>
        </w:rPr>
      </w:pPr>
      <w:r w:rsidRPr="00D35A57">
        <w:rPr>
          <w:rFonts w:asciiTheme="majorBidi" w:hAnsiTheme="majorBidi" w:cstheme="majorBidi"/>
          <w:b/>
          <w:bCs/>
          <w:sz w:val="24"/>
          <w:szCs w:val="24"/>
        </w:rPr>
        <w:t>Формы работы:</w:t>
      </w:r>
    </w:p>
    <w:p w:rsidR="00156F38" w:rsidRPr="00D35A57" w:rsidRDefault="00156F38" w:rsidP="00D0100C">
      <w:pPr>
        <w:shd w:val="clear" w:color="auto" w:fill="FFFFFF"/>
        <w:autoSpaceDE w:val="0"/>
        <w:autoSpaceDN w:val="0"/>
        <w:adjustRightInd w:val="0"/>
        <w:ind w:firstLine="284"/>
        <w:rPr>
          <w:rFonts w:asciiTheme="majorBidi" w:hAnsiTheme="majorBidi" w:cstheme="majorBidi"/>
          <w:sz w:val="24"/>
          <w:szCs w:val="24"/>
        </w:rPr>
      </w:pPr>
      <w:r w:rsidRPr="00D35A57">
        <w:rPr>
          <w:rFonts w:asciiTheme="majorBidi" w:hAnsiTheme="majorBidi" w:cstheme="majorBidi"/>
          <w:sz w:val="24"/>
          <w:szCs w:val="24"/>
        </w:rPr>
        <w:t xml:space="preserve">Формы занятий - групповые и индивидуальные занятия для отработки дикции,  </w:t>
      </w:r>
      <w:proofErr w:type="spellStart"/>
      <w:r w:rsidRPr="00D35A57">
        <w:rPr>
          <w:rFonts w:asciiTheme="majorBidi" w:hAnsiTheme="majorBidi" w:cstheme="majorBidi"/>
          <w:sz w:val="24"/>
          <w:szCs w:val="24"/>
        </w:rPr>
        <w:t>мезансцены</w:t>
      </w:r>
      <w:proofErr w:type="spellEnd"/>
      <w:r w:rsidRPr="00D35A57">
        <w:rPr>
          <w:rFonts w:asciiTheme="majorBidi" w:hAnsiTheme="majorBidi" w:cstheme="majorBidi"/>
          <w:sz w:val="24"/>
          <w:szCs w:val="24"/>
        </w:rPr>
        <w:t>.</w:t>
      </w:r>
    </w:p>
    <w:p w:rsidR="00156F38" w:rsidRPr="00D35A57" w:rsidRDefault="00156F38" w:rsidP="00D0100C">
      <w:pPr>
        <w:shd w:val="clear" w:color="auto" w:fill="FFFFFF"/>
        <w:autoSpaceDE w:val="0"/>
        <w:autoSpaceDN w:val="0"/>
        <w:adjustRightInd w:val="0"/>
        <w:ind w:firstLine="284"/>
        <w:rPr>
          <w:rFonts w:asciiTheme="majorBidi" w:hAnsiTheme="majorBidi" w:cstheme="majorBidi"/>
          <w:sz w:val="24"/>
          <w:szCs w:val="24"/>
        </w:rPr>
      </w:pPr>
      <w:r w:rsidRPr="00D35A57">
        <w:rPr>
          <w:rFonts w:asciiTheme="majorBidi" w:hAnsiTheme="majorBidi" w:cstheme="majorBidi"/>
          <w:sz w:val="24"/>
          <w:szCs w:val="24"/>
        </w:rPr>
        <w:t xml:space="preserve"> Основными формами проведения занятий являются: театральные игры, конкурсы, викторины, беседы, спектакли, праздники.</w:t>
      </w:r>
    </w:p>
    <w:p w:rsidR="00156F38" w:rsidRPr="00D35A57" w:rsidRDefault="00156F38" w:rsidP="00D0100C">
      <w:pPr>
        <w:spacing w:before="100" w:beforeAutospacing="1"/>
        <w:rPr>
          <w:rFonts w:asciiTheme="majorBidi" w:hAnsiTheme="majorBidi" w:cstheme="majorBidi"/>
          <w:sz w:val="24"/>
          <w:szCs w:val="24"/>
        </w:rPr>
      </w:pPr>
      <w:r w:rsidRPr="00D35A57">
        <w:rPr>
          <w:rFonts w:asciiTheme="majorBidi" w:hAnsiTheme="majorBidi" w:cstheme="majorBidi"/>
          <w:sz w:val="24"/>
          <w:szCs w:val="24"/>
        </w:rPr>
        <w:t xml:space="preserve">В результате реализации программы у </w:t>
      </w:r>
      <w:proofErr w:type="gramStart"/>
      <w:r w:rsidRPr="00D35A57">
        <w:rPr>
          <w:rFonts w:asciiTheme="majorBidi" w:hAnsiTheme="majorBidi" w:cstheme="majorBidi"/>
          <w:sz w:val="24"/>
          <w:szCs w:val="24"/>
        </w:rPr>
        <w:t>обучающихся</w:t>
      </w:r>
      <w:proofErr w:type="gramEnd"/>
      <w:r w:rsidRPr="00D35A57">
        <w:rPr>
          <w:rFonts w:asciiTheme="majorBidi" w:hAnsiTheme="majorBidi" w:cstheme="majorBidi"/>
          <w:sz w:val="24"/>
          <w:szCs w:val="24"/>
        </w:rPr>
        <w:t xml:space="preserve"> будут сформированы УУД.</w:t>
      </w:r>
    </w:p>
    <w:p w:rsidR="00156F38" w:rsidRPr="00D35A57" w:rsidRDefault="00156F38" w:rsidP="00D0100C">
      <w:pPr>
        <w:rPr>
          <w:rFonts w:asciiTheme="majorBidi" w:hAnsiTheme="majorBidi" w:cstheme="majorBidi"/>
          <w:b/>
          <w:bCs/>
          <w:sz w:val="24"/>
          <w:szCs w:val="24"/>
        </w:rPr>
      </w:pPr>
      <w:r w:rsidRPr="00D35A57">
        <w:rPr>
          <w:rFonts w:asciiTheme="majorBidi" w:hAnsiTheme="majorBidi" w:cstheme="majorBidi"/>
          <w:b/>
          <w:bCs/>
          <w:sz w:val="24"/>
          <w:szCs w:val="24"/>
        </w:rPr>
        <w:t>Личностные результаты.</w:t>
      </w:r>
    </w:p>
    <w:p w:rsidR="00156F38" w:rsidRPr="00D35A57" w:rsidRDefault="00156F38" w:rsidP="00D0100C">
      <w:pPr>
        <w:pStyle w:val="a4"/>
        <w:numPr>
          <w:ilvl w:val="0"/>
          <w:numId w:val="57"/>
        </w:numPr>
        <w:spacing w:after="0" w:line="240" w:lineRule="auto"/>
        <w:contextualSpacing w:val="0"/>
        <w:rPr>
          <w:rFonts w:asciiTheme="majorBidi" w:hAnsiTheme="majorBidi" w:cstheme="majorBidi"/>
        </w:rPr>
      </w:pPr>
      <w:r w:rsidRPr="00D35A57">
        <w:rPr>
          <w:rFonts w:asciiTheme="majorBidi" w:hAnsiTheme="majorBidi" w:cstheme="majorBidi"/>
        </w:rPr>
        <w:t>потребность сотрудничества со сверстниками,  доброжелательное отношение к сверстникам, бесконфликтное поведение,  стремление прислушиваться к мнению одноклассников;</w:t>
      </w:r>
    </w:p>
    <w:p w:rsidR="00156F38" w:rsidRPr="00D35A57" w:rsidRDefault="00156F38" w:rsidP="00D0100C">
      <w:pPr>
        <w:pStyle w:val="a4"/>
        <w:numPr>
          <w:ilvl w:val="0"/>
          <w:numId w:val="57"/>
        </w:numPr>
        <w:spacing w:after="0" w:line="240" w:lineRule="auto"/>
        <w:contextualSpacing w:val="0"/>
        <w:rPr>
          <w:rFonts w:asciiTheme="majorBidi" w:hAnsiTheme="majorBidi" w:cstheme="majorBidi"/>
        </w:rPr>
      </w:pPr>
      <w:r w:rsidRPr="00D35A57">
        <w:rPr>
          <w:rFonts w:asciiTheme="majorBidi" w:hAnsiTheme="majorBidi" w:cstheme="majorBidi"/>
        </w:rPr>
        <w:t xml:space="preserve">целостность взгляда на мир средствами литературных произведений; </w:t>
      </w:r>
    </w:p>
    <w:p w:rsidR="00156F38" w:rsidRPr="00D35A57" w:rsidRDefault="00156F38" w:rsidP="00D0100C">
      <w:pPr>
        <w:pStyle w:val="a4"/>
        <w:numPr>
          <w:ilvl w:val="0"/>
          <w:numId w:val="57"/>
        </w:numPr>
        <w:spacing w:after="0" w:line="240" w:lineRule="auto"/>
        <w:contextualSpacing w:val="0"/>
        <w:rPr>
          <w:rFonts w:asciiTheme="majorBidi" w:hAnsiTheme="majorBidi" w:cstheme="majorBidi"/>
        </w:rPr>
      </w:pPr>
      <w:r w:rsidRPr="00D35A57">
        <w:rPr>
          <w:rFonts w:asciiTheme="majorBidi" w:hAnsiTheme="majorBidi" w:cstheme="majorBidi"/>
        </w:rPr>
        <w:t>этические чувства, эстетические потребности, ценности и чувства на основе опыта слушания и заучивания произведений художественной литературы;</w:t>
      </w:r>
    </w:p>
    <w:p w:rsidR="00156F38" w:rsidRPr="00D35A57" w:rsidRDefault="00156F38" w:rsidP="00D0100C">
      <w:pPr>
        <w:numPr>
          <w:ilvl w:val="0"/>
          <w:numId w:val="57"/>
        </w:numPr>
        <w:spacing w:after="0" w:line="240" w:lineRule="auto"/>
        <w:rPr>
          <w:rFonts w:asciiTheme="majorBidi" w:hAnsiTheme="majorBidi" w:cstheme="majorBidi"/>
          <w:sz w:val="24"/>
          <w:szCs w:val="24"/>
        </w:rPr>
      </w:pPr>
      <w:r w:rsidRPr="00D35A57">
        <w:rPr>
          <w:rFonts w:asciiTheme="majorBidi" w:hAnsiTheme="majorBidi" w:cstheme="majorBidi"/>
          <w:sz w:val="24"/>
          <w:szCs w:val="24"/>
        </w:rPr>
        <w:t>осознание значимости занятий театральным искусством для личного развития.</w:t>
      </w:r>
    </w:p>
    <w:p w:rsidR="00156F38" w:rsidRPr="00D35A57" w:rsidRDefault="00156F38" w:rsidP="00D0100C">
      <w:pPr>
        <w:pStyle w:val="a4"/>
        <w:rPr>
          <w:rFonts w:asciiTheme="majorBidi" w:hAnsiTheme="majorBidi" w:cstheme="majorBidi"/>
          <w:b/>
          <w:bCs/>
        </w:rPr>
      </w:pPr>
    </w:p>
    <w:p w:rsidR="00156F38" w:rsidRPr="00D35A57" w:rsidRDefault="00156F38" w:rsidP="00D0100C">
      <w:pPr>
        <w:rPr>
          <w:rFonts w:asciiTheme="majorBidi" w:hAnsiTheme="majorBidi" w:cstheme="majorBidi"/>
          <w:sz w:val="24"/>
          <w:szCs w:val="24"/>
        </w:rPr>
      </w:pPr>
      <w:proofErr w:type="spellStart"/>
      <w:r w:rsidRPr="00D35A57">
        <w:rPr>
          <w:rFonts w:asciiTheme="majorBidi" w:hAnsiTheme="majorBidi" w:cstheme="majorBidi"/>
          <w:b/>
          <w:bCs/>
          <w:sz w:val="24"/>
          <w:szCs w:val="24"/>
        </w:rPr>
        <w:t>Метапредметными</w:t>
      </w:r>
      <w:proofErr w:type="spellEnd"/>
      <w:r w:rsidRPr="00D35A57">
        <w:rPr>
          <w:rFonts w:asciiTheme="majorBidi" w:hAnsiTheme="majorBidi" w:cstheme="majorBidi"/>
          <w:b/>
          <w:bCs/>
          <w:sz w:val="24"/>
          <w:szCs w:val="24"/>
        </w:rPr>
        <w:t xml:space="preserve"> результатами</w:t>
      </w:r>
      <w:r w:rsidRPr="00D35A57">
        <w:rPr>
          <w:rFonts w:asciiTheme="majorBidi" w:hAnsiTheme="majorBidi" w:cstheme="majorBidi"/>
          <w:sz w:val="24"/>
          <w:szCs w:val="24"/>
        </w:rPr>
        <w:t xml:space="preserve"> изучения курса  является. </w:t>
      </w:r>
    </w:p>
    <w:p w:rsidR="00156F38" w:rsidRPr="00D35A57" w:rsidRDefault="00156F38" w:rsidP="00D0100C">
      <w:pPr>
        <w:rPr>
          <w:rFonts w:asciiTheme="majorBidi" w:hAnsiTheme="majorBidi" w:cstheme="majorBidi"/>
          <w:b/>
          <w:bCs/>
          <w:sz w:val="24"/>
          <w:szCs w:val="24"/>
        </w:rPr>
      </w:pPr>
      <w:r w:rsidRPr="00D35A57">
        <w:rPr>
          <w:rFonts w:asciiTheme="majorBidi" w:hAnsiTheme="majorBidi" w:cstheme="majorBidi"/>
          <w:b/>
          <w:bCs/>
          <w:sz w:val="24"/>
          <w:szCs w:val="24"/>
        </w:rPr>
        <w:t>Регулятивные УУД:</w:t>
      </w:r>
    </w:p>
    <w:p w:rsidR="00156F38" w:rsidRPr="00D35A57" w:rsidRDefault="00156F38" w:rsidP="00D0100C">
      <w:pPr>
        <w:rPr>
          <w:rFonts w:asciiTheme="majorBidi" w:hAnsiTheme="majorBidi" w:cstheme="majorBidi"/>
          <w:i/>
          <w:iCs/>
          <w:sz w:val="24"/>
          <w:szCs w:val="24"/>
        </w:rPr>
      </w:pPr>
      <w:r w:rsidRPr="00D35A57">
        <w:rPr>
          <w:rFonts w:asciiTheme="majorBidi" w:hAnsiTheme="majorBidi" w:cstheme="majorBidi"/>
          <w:i/>
          <w:iCs/>
          <w:sz w:val="24"/>
          <w:szCs w:val="24"/>
        </w:rPr>
        <w:t>Обучающийся научится:</w:t>
      </w:r>
    </w:p>
    <w:p w:rsidR="00156F38" w:rsidRPr="00D35A57" w:rsidRDefault="00156F38" w:rsidP="00D0100C">
      <w:pPr>
        <w:pStyle w:val="a4"/>
        <w:numPr>
          <w:ilvl w:val="0"/>
          <w:numId w:val="58"/>
        </w:numPr>
        <w:spacing w:after="0" w:line="240" w:lineRule="auto"/>
        <w:contextualSpacing w:val="0"/>
        <w:rPr>
          <w:rFonts w:asciiTheme="majorBidi" w:hAnsiTheme="majorBidi" w:cstheme="majorBidi"/>
          <w:i/>
          <w:iCs/>
        </w:rPr>
      </w:pPr>
      <w:r w:rsidRPr="00D35A57">
        <w:rPr>
          <w:rFonts w:asciiTheme="majorBidi" w:hAnsiTheme="majorBidi" w:cstheme="majorBidi"/>
        </w:rPr>
        <w:t>понимать и принимать учебную задачу, сформулированную учителем;</w:t>
      </w:r>
    </w:p>
    <w:p w:rsidR="00156F38" w:rsidRPr="00D35A57" w:rsidRDefault="00156F38" w:rsidP="00D0100C">
      <w:pPr>
        <w:pStyle w:val="a4"/>
        <w:numPr>
          <w:ilvl w:val="0"/>
          <w:numId w:val="58"/>
        </w:numPr>
        <w:spacing w:after="0" w:line="240" w:lineRule="auto"/>
        <w:contextualSpacing w:val="0"/>
        <w:rPr>
          <w:rFonts w:asciiTheme="majorBidi" w:hAnsiTheme="majorBidi" w:cstheme="majorBidi"/>
          <w:i/>
          <w:iCs/>
        </w:rPr>
      </w:pPr>
      <w:r w:rsidRPr="00D35A57">
        <w:rPr>
          <w:rFonts w:asciiTheme="majorBidi" w:hAnsiTheme="majorBidi" w:cstheme="majorBidi"/>
        </w:rPr>
        <w:t>планировать свои действия на отдельных этапах работы над пьесой;</w:t>
      </w:r>
    </w:p>
    <w:p w:rsidR="00156F38" w:rsidRPr="00D35A57" w:rsidRDefault="00156F38" w:rsidP="00D0100C">
      <w:pPr>
        <w:pStyle w:val="a4"/>
        <w:numPr>
          <w:ilvl w:val="0"/>
          <w:numId w:val="58"/>
        </w:numPr>
        <w:spacing w:after="0" w:line="240" w:lineRule="auto"/>
        <w:contextualSpacing w:val="0"/>
        <w:rPr>
          <w:rFonts w:asciiTheme="majorBidi" w:hAnsiTheme="majorBidi" w:cstheme="majorBidi"/>
          <w:i/>
          <w:iCs/>
        </w:rPr>
      </w:pPr>
      <w:r w:rsidRPr="00D35A57">
        <w:rPr>
          <w:rFonts w:asciiTheme="majorBidi" w:hAnsiTheme="majorBidi" w:cstheme="majorBidi"/>
        </w:rPr>
        <w:t>осуществлять контроль, коррекцию и оценку результатов своей деятельности;</w:t>
      </w:r>
    </w:p>
    <w:p w:rsidR="00156F38" w:rsidRPr="00D35A57" w:rsidRDefault="00156F38" w:rsidP="00D0100C">
      <w:pPr>
        <w:pStyle w:val="a4"/>
        <w:numPr>
          <w:ilvl w:val="0"/>
          <w:numId w:val="58"/>
        </w:numPr>
        <w:spacing w:after="0" w:line="240" w:lineRule="auto"/>
        <w:contextualSpacing w:val="0"/>
        <w:rPr>
          <w:rFonts w:asciiTheme="majorBidi" w:hAnsiTheme="majorBidi" w:cstheme="majorBidi"/>
          <w:i/>
          <w:iCs/>
        </w:rPr>
      </w:pPr>
      <w:r w:rsidRPr="00D35A57">
        <w:rPr>
          <w:rFonts w:asciiTheme="majorBidi" w:hAnsiTheme="majorBidi" w:cstheme="majorBidi"/>
        </w:rPr>
        <w:t>анализировать причины успеха/неуспеха, осваивать с помощью учителя позитивные установки типа: «У меня всё получится», «Я ещё многое смогу».</w:t>
      </w:r>
    </w:p>
    <w:p w:rsidR="00156F38" w:rsidRPr="00D35A57" w:rsidRDefault="00156F38" w:rsidP="00D0100C">
      <w:pPr>
        <w:rPr>
          <w:rFonts w:asciiTheme="majorBidi" w:hAnsiTheme="majorBidi" w:cstheme="majorBidi"/>
          <w:i/>
          <w:iCs/>
          <w:sz w:val="24"/>
          <w:szCs w:val="24"/>
        </w:rPr>
      </w:pPr>
      <w:r w:rsidRPr="00D35A57">
        <w:rPr>
          <w:rFonts w:asciiTheme="majorBidi" w:hAnsiTheme="majorBidi" w:cstheme="majorBidi"/>
          <w:b/>
          <w:bCs/>
          <w:sz w:val="24"/>
          <w:szCs w:val="24"/>
        </w:rPr>
        <w:t>Познавательные УУД:</w:t>
      </w:r>
    </w:p>
    <w:p w:rsidR="00156F38" w:rsidRPr="00D35A57" w:rsidRDefault="00156F38" w:rsidP="00D0100C">
      <w:pPr>
        <w:rPr>
          <w:rFonts w:asciiTheme="majorBidi" w:hAnsiTheme="majorBidi" w:cstheme="majorBidi"/>
          <w:i/>
          <w:iCs/>
          <w:sz w:val="24"/>
          <w:szCs w:val="24"/>
        </w:rPr>
      </w:pPr>
      <w:r w:rsidRPr="00D35A57">
        <w:rPr>
          <w:rFonts w:asciiTheme="majorBidi" w:hAnsiTheme="majorBidi" w:cstheme="majorBidi"/>
          <w:i/>
          <w:iCs/>
          <w:sz w:val="24"/>
          <w:szCs w:val="24"/>
        </w:rPr>
        <w:t>Обучающийся научится:</w:t>
      </w:r>
    </w:p>
    <w:p w:rsidR="00156F38" w:rsidRPr="00D35A57" w:rsidRDefault="00156F38" w:rsidP="00D0100C">
      <w:pPr>
        <w:pStyle w:val="a4"/>
        <w:numPr>
          <w:ilvl w:val="0"/>
          <w:numId w:val="59"/>
        </w:numPr>
        <w:spacing w:after="0" w:line="240" w:lineRule="auto"/>
        <w:contextualSpacing w:val="0"/>
        <w:rPr>
          <w:rFonts w:asciiTheme="majorBidi" w:hAnsiTheme="majorBidi" w:cstheme="majorBidi"/>
        </w:rPr>
      </w:pPr>
      <w:r w:rsidRPr="00D35A57">
        <w:rPr>
          <w:rFonts w:asciiTheme="majorBidi" w:hAnsiTheme="majorBidi" w:cstheme="majorBidi"/>
        </w:rPr>
        <w:t>пользоваться приёмами анализа и синтеза при чтении и просмотре видеозаписей, проводить сравнение и анализ поведения героя;</w:t>
      </w:r>
    </w:p>
    <w:p w:rsidR="00156F38" w:rsidRPr="00D35A57" w:rsidRDefault="00156F38" w:rsidP="00D0100C">
      <w:pPr>
        <w:pStyle w:val="a4"/>
        <w:numPr>
          <w:ilvl w:val="0"/>
          <w:numId w:val="59"/>
        </w:numPr>
        <w:spacing w:after="0" w:line="240" w:lineRule="auto"/>
        <w:contextualSpacing w:val="0"/>
        <w:rPr>
          <w:rFonts w:asciiTheme="majorBidi" w:hAnsiTheme="majorBidi" w:cstheme="majorBidi"/>
        </w:rPr>
      </w:pPr>
      <w:r w:rsidRPr="00D35A57">
        <w:rPr>
          <w:rFonts w:asciiTheme="majorBidi" w:hAnsiTheme="majorBidi" w:cstheme="majorBidi"/>
        </w:rPr>
        <w:t>понимать и применять полученную информацию при выполнении заданий;</w:t>
      </w:r>
    </w:p>
    <w:p w:rsidR="00156F38" w:rsidRPr="00D35A57" w:rsidRDefault="00156F38" w:rsidP="00D0100C">
      <w:pPr>
        <w:pStyle w:val="a4"/>
        <w:numPr>
          <w:ilvl w:val="0"/>
          <w:numId w:val="59"/>
        </w:numPr>
        <w:spacing w:after="0" w:line="240" w:lineRule="auto"/>
        <w:contextualSpacing w:val="0"/>
        <w:rPr>
          <w:rFonts w:asciiTheme="majorBidi" w:hAnsiTheme="majorBidi" w:cstheme="majorBidi"/>
        </w:rPr>
      </w:pPr>
      <w:r w:rsidRPr="00D35A57">
        <w:rPr>
          <w:rFonts w:asciiTheme="majorBidi" w:hAnsiTheme="majorBidi" w:cstheme="majorBidi"/>
        </w:rPr>
        <w:t xml:space="preserve">проявлять индивидуальные творческие способности при сочинении рассказов, сказок, этюдов, подборе простейших рифм, чтении по ролям и </w:t>
      </w:r>
      <w:proofErr w:type="spellStart"/>
      <w:r w:rsidRPr="00D35A57">
        <w:rPr>
          <w:rFonts w:asciiTheme="majorBidi" w:hAnsiTheme="majorBidi" w:cstheme="majorBidi"/>
        </w:rPr>
        <w:t>инсценировании</w:t>
      </w:r>
      <w:proofErr w:type="spellEnd"/>
      <w:r w:rsidRPr="00D35A57">
        <w:rPr>
          <w:rFonts w:asciiTheme="majorBidi" w:hAnsiTheme="majorBidi" w:cstheme="majorBidi"/>
        </w:rPr>
        <w:t>.</w:t>
      </w:r>
    </w:p>
    <w:p w:rsidR="00156F38" w:rsidRPr="00D35A57" w:rsidRDefault="00156F38" w:rsidP="00D0100C">
      <w:pPr>
        <w:rPr>
          <w:rFonts w:asciiTheme="majorBidi" w:hAnsiTheme="majorBidi" w:cstheme="majorBidi"/>
          <w:b/>
          <w:bCs/>
          <w:sz w:val="24"/>
          <w:szCs w:val="24"/>
        </w:rPr>
      </w:pPr>
      <w:r w:rsidRPr="00D35A57">
        <w:rPr>
          <w:rFonts w:asciiTheme="majorBidi" w:hAnsiTheme="majorBidi" w:cstheme="majorBidi"/>
          <w:b/>
          <w:bCs/>
          <w:sz w:val="24"/>
          <w:szCs w:val="24"/>
        </w:rPr>
        <w:t>Коммуникативные УУД:</w:t>
      </w:r>
    </w:p>
    <w:p w:rsidR="00156F38" w:rsidRPr="00D35A57" w:rsidRDefault="00156F38" w:rsidP="00D0100C">
      <w:pPr>
        <w:rPr>
          <w:rFonts w:asciiTheme="majorBidi" w:hAnsiTheme="majorBidi" w:cstheme="majorBidi"/>
          <w:i/>
          <w:iCs/>
          <w:sz w:val="24"/>
          <w:szCs w:val="24"/>
        </w:rPr>
      </w:pPr>
      <w:r w:rsidRPr="00D35A57">
        <w:rPr>
          <w:rFonts w:asciiTheme="majorBidi" w:hAnsiTheme="majorBidi" w:cstheme="majorBidi"/>
          <w:i/>
          <w:iCs/>
          <w:sz w:val="24"/>
          <w:szCs w:val="24"/>
        </w:rPr>
        <w:t>Обучающийся научится:</w:t>
      </w:r>
    </w:p>
    <w:p w:rsidR="00156F38" w:rsidRPr="00D35A57" w:rsidRDefault="00156F38" w:rsidP="00D0100C">
      <w:pPr>
        <w:numPr>
          <w:ilvl w:val="0"/>
          <w:numId w:val="56"/>
        </w:numPr>
        <w:snapToGrid w:val="0"/>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включаться в диалог, в коллективное обсуждение, проявлять инициативу и активность</w:t>
      </w:r>
    </w:p>
    <w:p w:rsidR="00156F38" w:rsidRPr="00D35A57" w:rsidRDefault="00156F38" w:rsidP="00D0100C">
      <w:pPr>
        <w:numPr>
          <w:ilvl w:val="0"/>
          <w:numId w:val="56"/>
        </w:numPr>
        <w:snapToGrid w:val="0"/>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 xml:space="preserve">работать в группе, учитывать мнения партнёров, отличные </w:t>
      </w:r>
      <w:proofErr w:type="gramStart"/>
      <w:r w:rsidRPr="00D35A57">
        <w:rPr>
          <w:rFonts w:asciiTheme="majorBidi" w:hAnsiTheme="majorBidi" w:cstheme="majorBidi"/>
          <w:sz w:val="24"/>
          <w:szCs w:val="24"/>
        </w:rPr>
        <w:t>от</w:t>
      </w:r>
      <w:proofErr w:type="gramEnd"/>
      <w:r w:rsidRPr="00D35A57">
        <w:rPr>
          <w:rFonts w:asciiTheme="majorBidi" w:hAnsiTheme="majorBidi" w:cstheme="majorBidi"/>
          <w:sz w:val="24"/>
          <w:szCs w:val="24"/>
        </w:rPr>
        <w:t xml:space="preserve"> собственных;</w:t>
      </w:r>
    </w:p>
    <w:p w:rsidR="00156F38" w:rsidRPr="00D35A57" w:rsidRDefault="00156F38" w:rsidP="00D0100C">
      <w:pPr>
        <w:numPr>
          <w:ilvl w:val="0"/>
          <w:numId w:val="56"/>
        </w:numPr>
        <w:snapToGrid w:val="0"/>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lastRenderedPageBreak/>
        <w:t>обращаться за помощью;</w:t>
      </w:r>
    </w:p>
    <w:p w:rsidR="00156F38" w:rsidRPr="00D35A57" w:rsidRDefault="00156F38" w:rsidP="00D0100C">
      <w:pPr>
        <w:numPr>
          <w:ilvl w:val="0"/>
          <w:numId w:val="56"/>
        </w:numPr>
        <w:snapToGrid w:val="0"/>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формулировать свои затруднения;</w:t>
      </w:r>
    </w:p>
    <w:p w:rsidR="00156F38" w:rsidRPr="00D35A57" w:rsidRDefault="00156F38" w:rsidP="00D0100C">
      <w:pPr>
        <w:numPr>
          <w:ilvl w:val="0"/>
          <w:numId w:val="56"/>
        </w:numPr>
        <w:snapToGrid w:val="0"/>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 xml:space="preserve">предлагать помощь и сотрудничество; </w:t>
      </w:r>
    </w:p>
    <w:p w:rsidR="00156F38" w:rsidRPr="00D35A57" w:rsidRDefault="00156F38" w:rsidP="00D0100C">
      <w:pPr>
        <w:pStyle w:val="212"/>
        <w:numPr>
          <w:ilvl w:val="0"/>
          <w:numId w:val="56"/>
        </w:numPr>
        <w:tabs>
          <w:tab w:val="left" w:pos="426"/>
        </w:tabs>
        <w:suppressAutoHyphens/>
        <w:overflowPunct/>
        <w:autoSpaceDE/>
        <w:autoSpaceDN/>
        <w:adjustRightInd/>
        <w:spacing w:line="240" w:lineRule="auto"/>
        <w:rPr>
          <w:rFonts w:asciiTheme="majorBidi" w:hAnsiTheme="majorBidi" w:cstheme="majorBidi"/>
          <w:sz w:val="24"/>
          <w:szCs w:val="24"/>
        </w:rPr>
      </w:pPr>
      <w:r w:rsidRPr="00D35A57">
        <w:rPr>
          <w:rFonts w:asciiTheme="majorBidi" w:hAnsiTheme="majorBidi" w:cstheme="majorBidi"/>
          <w:sz w:val="24"/>
          <w:szCs w:val="24"/>
        </w:rPr>
        <w:t>слушать собеседника;</w:t>
      </w:r>
    </w:p>
    <w:p w:rsidR="00156F38" w:rsidRPr="00D35A57" w:rsidRDefault="00156F38" w:rsidP="00D0100C">
      <w:pPr>
        <w:pStyle w:val="212"/>
        <w:numPr>
          <w:ilvl w:val="0"/>
          <w:numId w:val="56"/>
        </w:numPr>
        <w:tabs>
          <w:tab w:val="left" w:pos="426"/>
        </w:tabs>
        <w:suppressAutoHyphens/>
        <w:overflowPunct/>
        <w:autoSpaceDE/>
        <w:autoSpaceDN/>
        <w:adjustRightInd/>
        <w:snapToGrid w:val="0"/>
        <w:spacing w:line="240" w:lineRule="auto"/>
        <w:jc w:val="left"/>
        <w:rPr>
          <w:rFonts w:asciiTheme="majorBidi" w:hAnsiTheme="majorBidi" w:cstheme="majorBidi"/>
          <w:sz w:val="24"/>
          <w:szCs w:val="24"/>
        </w:rPr>
      </w:pPr>
      <w:r w:rsidRPr="00D35A57">
        <w:rPr>
          <w:rFonts w:asciiTheme="majorBidi" w:hAnsiTheme="majorBidi" w:cstheme="majorBidi"/>
          <w:sz w:val="24"/>
          <w:szCs w:val="24"/>
        </w:rPr>
        <w:t xml:space="preserve">договариваться о распределении функций и ролей в совместной деятельности, приходить к общему решению; </w:t>
      </w:r>
    </w:p>
    <w:p w:rsidR="00156F38" w:rsidRPr="00D35A57" w:rsidRDefault="00156F38" w:rsidP="00D0100C">
      <w:pPr>
        <w:pStyle w:val="212"/>
        <w:numPr>
          <w:ilvl w:val="0"/>
          <w:numId w:val="56"/>
        </w:numPr>
        <w:tabs>
          <w:tab w:val="left" w:pos="426"/>
        </w:tabs>
        <w:suppressAutoHyphens/>
        <w:overflowPunct/>
        <w:autoSpaceDE/>
        <w:autoSpaceDN/>
        <w:adjustRightInd/>
        <w:snapToGrid w:val="0"/>
        <w:spacing w:line="100" w:lineRule="atLeast"/>
        <w:rPr>
          <w:rFonts w:asciiTheme="majorBidi" w:hAnsiTheme="majorBidi" w:cstheme="majorBidi"/>
          <w:sz w:val="24"/>
          <w:szCs w:val="24"/>
        </w:rPr>
      </w:pPr>
      <w:r w:rsidRPr="00D35A57">
        <w:rPr>
          <w:rFonts w:asciiTheme="majorBidi" w:hAnsiTheme="majorBidi" w:cstheme="majorBidi"/>
          <w:sz w:val="24"/>
          <w:szCs w:val="24"/>
        </w:rPr>
        <w:t>формулировать собственное мнение и позицию;</w:t>
      </w:r>
    </w:p>
    <w:p w:rsidR="00156F38" w:rsidRPr="00D35A57" w:rsidRDefault="00156F38" w:rsidP="00D0100C">
      <w:pPr>
        <w:numPr>
          <w:ilvl w:val="0"/>
          <w:numId w:val="56"/>
        </w:numPr>
        <w:snapToGrid w:val="0"/>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 xml:space="preserve">осуществлять взаимный контроль; </w:t>
      </w:r>
    </w:p>
    <w:p w:rsidR="00156F38" w:rsidRPr="00D35A57" w:rsidRDefault="00156F38" w:rsidP="00D0100C">
      <w:pPr>
        <w:numPr>
          <w:ilvl w:val="0"/>
          <w:numId w:val="56"/>
        </w:numPr>
        <w:snapToGrid w:val="0"/>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адекватно оценивать собственное поведение и поведение окружающих.</w:t>
      </w:r>
    </w:p>
    <w:p w:rsidR="00156F38" w:rsidRPr="00D35A57" w:rsidRDefault="00156F38" w:rsidP="00D0100C">
      <w:pPr>
        <w:snapToGrid w:val="0"/>
        <w:ind w:left="720"/>
        <w:jc w:val="both"/>
        <w:rPr>
          <w:rFonts w:asciiTheme="majorBidi" w:hAnsiTheme="majorBidi" w:cstheme="majorBidi"/>
          <w:sz w:val="24"/>
          <w:szCs w:val="24"/>
        </w:rPr>
      </w:pPr>
    </w:p>
    <w:p w:rsidR="00156F38" w:rsidRPr="00D35A57" w:rsidRDefault="00156F38" w:rsidP="00D0100C">
      <w:pPr>
        <w:rPr>
          <w:rFonts w:asciiTheme="majorBidi" w:hAnsiTheme="majorBidi" w:cstheme="majorBidi"/>
          <w:b/>
          <w:bCs/>
          <w:sz w:val="24"/>
          <w:szCs w:val="24"/>
        </w:rPr>
      </w:pPr>
      <w:r w:rsidRPr="00D35A57">
        <w:rPr>
          <w:rFonts w:asciiTheme="majorBidi" w:hAnsiTheme="majorBidi" w:cstheme="majorBidi"/>
          <w:b/>
          <w:bCs/>
          <w:sz w:val="24"/>
          <w:szCs w:val="24"/>
        </w:rPr>
        <w:t>Предметные результаты:</w:t>
      </w:r>
    </w:p>
    <w:p w:rsidR="00156F38" w:rsidRPr="00D35A57" w:rsidRDefault="00156F38" w:rsidP="00D0100C">
      <w:pPr>
        <w:rPr>
          <w:rFonts w:asciiTheme="majorBidi" w:hAnsiTheme="majorBidi" w:cstheme="majorBidi"/>
          <w:b/>
          <w:bCs/>
          <w:sz w:val="24"/>
          <w:szCs w:val="24"/>
        </w:rPr>
      </w:pPr>
      <w:r w:rsidRPr="00D35A57">
        <w:rPr>
          <w:rFonts w:asciiTheme="majorBidi" w:hAnsiTheme="majorBidi" w:cstheme="majorBidi"/>
          <w:b/>
          <w:bCs/>
          <w:sz w:val="24"/>
          <w:szCs w:val="24"/>
        </w:rPr>
        <w:t>Учащиеся научатся:</w:t>
      </w:r>
    </w:p>
    <w:p w:rsidR="00156F38" w:rsidRPr="00D35A57" w:rsidRDefault="00156F38" w:rsidP="00D0100C">
      <w:pPr>
        <w:numPr>
          <w:ilvl w:val="0"/>
          <w:numId w:val="65"/>
        </w:numPr>
        <w:spacing w:after="0" w:line="240" w:lineRule="auto"/>
        <w:rPr>
          <w:rFonts w:asciiTheme="majorBidi" w:hAnsiTheme="majorBidi" w:cstheme="majorBidi"/>
          <w:sz w:val="24"/>
          <w:szCs w:val="24"/>
        </w:rPr>
      </w:pPr>
      <w:r w:rsidRPr="00D35A57">
        <w:rPr>
          <w:rFonts w:asciiTheme="majorBidi" w:hAnsiTheme="majorBidi" w:cstheme="majorBidi"/>
          <w:sz w:val="24"/>
          <w:szCs w:val="24"/>
        </w:rPr>
        <w:t>читать, соблюдая орфоэпические и интонационные нормы чтения;</w:t>
      </w:r>
    </w:p>
    <w:p w:rsidR="00156F38" w:rsidRPr="00D35A57" w:rsidRDefault="00156F38" w:rsidP="00D0100C">
      <w:pPr>
        <w:numPr>
          <w:ilvl w:val="0"/>
          <w:numId w:val="65"/>
        </w:numPr>
        <w:spacing w:after="0" w:line="240" w:lineRule="auto"/>
        <w:rPr>
          <w:rFonts w:asciiTheme="majorBidi" w:hAnsiTheme="majorBidi" w:cstheme="majorBidi"/>
          <w:sz w:val="24"/>
          <w:szCs w:val="24"/>
        </w:rPr>
      </w:pPr>
      <w:r w:rsidRPr="00D35A57">
        <w:rPr>
          <w:rFonts w:asciiTheme="majorBidi" w:hAnsiTheme="majorBidi" w:cstheme="majorBidi"/>
          <w:sz w:val="24"/>
          <w:szCs w:val="24"/>
        </w:rPr>
        <w:t>выразительному чтению;</w:t>
      </w:r>
    </w:p>
    <w:p w:rsidR="00156F38" w:rsidRPr="00D35A57" w:rsidRDefault="00156F38" w:rsidP="00D0100C">
      <w:pPr>
        <w:numPr>
          <w:ilvl w:val="0"/>
          <w:numId w:val="65"/>
        </w:numPr>
        <w:spacing w:after="0" w:line="240" w:lineRule="auto"/>
        <w:rPr>
          <w:rFonts w:asciiTheme="majorBidi" w:hAnsiTheme="majorBidi" w:cstheme="majorBidi"/>
          <w:sz w:val="24"/>
          <w:szCs w:val="24"/>
        </w:rPr>
      </w:pPr>
      <w:r w:rsidRPr="00D35A57">
        <w:rPr>
          <w:rFonts w:asciiTheme="majorBidi" w:hAnsiTheme="majorBidi" w:cstheme="majorBidi"/>
          <w:sz w:val="24"/>
          <w:szCs w:val="24"/>
        </w:rPr>
        <w:t>различать произведения по жанру;</w:t>
      </w:r>
    </w:p>
    <w:p w:rsidR="00156F38" w:rsidRPr="00D35A57" w:rsidRDefault="00156F38" w:rsidP="00D0100C">
      <w:pPr>
        <w:numPr>
          <w:ilvl w:val="0"/>
          <w:numId w:val="65"/>
        </w:numPr>
        <w:spacing w:after="0" w:line="240" w:lineRule="auto"/>
        <w:rPr>
          <w:rFonts w:asciiTheme="majorBidi" w:hAnsiTheme="majorBidi" w:cstheme="majorBidi"/>
          <w:sz w:val="24"/>
          <w:szCs w:val="24"/>
        </w:rPr>
      </w:pPr>
      <w:r w:rsidRPr="00D35A57">
        <w:rPr>
          <w:rFonts w:asciiTheme="majorBidi" w:hAnsiTheme="majorBidi" w:cstheme="majorBidi"/>
          <w:sz w:val="24"/>
          <w:szCs w:val="24"/>
        </w:rPr>
        <w:t>развивать речевое дыхание и правильную артикуляцию;</w:t>
      </w:r>
    </w:p>
    <w:p w:rsidR="00156F38" w:rsidRPr="00D35A57" w:rsidRDefault="00156F38" w:rsidP="00D0100C">
      <w:pPr>
        <w:numPr>
          <w:ilvl w:val="0"/>
          <w:numId w:val="65"/>
        </w:numPr>
        <w:spacing w:after="0" w:line="240" w:lineRule="auto"/>
        <w:rPr>
          <w:rFonts w:asciiTheme="majorBidi" w:hAnsiTheme="majorBidi" w:cstheme="majorBidi"/>
          <w:sz w:val="24"/>
          <w:szCs w:val="24"/>
        </w:rPr>
      </w:pPr>
      <w:r w:rsidRPr="00D35A57">
        <w:rPr>
          <w:rFonts w:asciiTheme="majorBidi" w:hAnsiTheme="majorBidi" w:cstheme="majorBidi"/>
          <w:sz w:val="24"/>
          <w:szCs w:val="24"/>
        </w:rPr>
        <w:t>видам театрального искусства, основам актёрского мастерства;</w:t>
      </w:r>
    </w:p>
    <w:p w:rsidR="00156F38" w:rsidRPr="00D35A57" w:rsidRDefault="00156F38" w:rsidP="00D0100C">
      <w:pPr>
        <w:numPr>
          <w:ilvl w:val="0"/>
          <w:numId w:val="65"/>
        </w:numPr>
        <w:spacing w:after="0" w:line="240" w:lineRule="auto"/>
        <w:rPr>
          <w:rFonts w:asciiTheme="majorBidi" w:hAnsiTheme="majorBidi" w:cstheme="majorBidi"/>
          <w:sz w:val="24"/>
          <w:szCs w:val="24"/>
        </w:rPr>
      </w:pPr>
      <w:r w:rsidRPr="00D35A57">
        <w:rPr>
          <w:rFonts w:asciiTheme="majorBidi" w:hAnsiTheme="majorBidi" w:cstheme="majorBidi"/>
          <w:sz w:val="24"/>
          <w:szCs w:val="24"/>
        </w:rPr>
        <w:t>сочинять этюды по сказкам;</w:t>
      </w:r>
    </w:p>
    <w:p w:rsidR="00156F38" w:rsidRPr="00D35A57" w:rsidRDefault="00156F38" w:rsidP="00D0100C">
      <w:pPr>
        <w:numPr>
          <w:ilvl w:val="0"/>
          <w:numId w:val="65"/>
        </w:numPr>
        <w:spacing w:after="0" w:line="240" w:lineRule="auto"/>
        <w:rPr>
          <w:rFonts w:asciiTheme="majorBidi" w:hAnsiTheme="majorBidi" w:cstheme="majorBidi"/>
          <w:sz w:val="24"/>
          <w:szCs w:val="24"/>
        </w:rPr>
      </w:pPr>
      <w:r w:rsidRPr="00D35A57">
        <w:rPr>
          <w:rFonts w:asciiTheme="majorBidi" w:hAnsiTheme="majorBidi" w:cstheme="majorBidi"/>
          <w:sz w:val="24"/>
          <w:szCs w:val="24"/>
        </w:rPr>
        <w:t>умению выражать разнообразные эмоциональные состояния (грусть, радость, злоба, удивление, восхищение)</w:t>
      </w:r>
    </w:p>
    <w:p w:rsidR="00156F38" w:rsidRPr="00D35A57" w:rsidRDefault="00156F38" w:rsidP="00D0100C">
      <w:pPr>
        <w:spacing w:line="360" w:lineRule="auto"/>
        <w:rPr>
          <w:rFonts w:asciiTheme="majorBidi" w:hAnsiTheme="majorBidi" w:cstheme="majorBidi"/>
          <w:sz w:val="24"/>
          <w:szCs w:val="24"/>
        </w:rPr>
      </w:pPr>
      <w:proofErr w:type="spellStart"/>
      <w:r w:rsidRPr="00D35A57">
        <w:rPr>
          <w:rFonts w:asciiTheme="majorBidi" w:hAnsiTheme="majorBidi" w:cstheme="majorBidi"/>
          <w:b/>
          <w:bCs/>
          <w:i/>
          <w:iCs/>
          <w:sz w:val="24"/>
          <w:szCs w:val="24"/>
          <w:u w:val="single"/>
        </w:rPr>
        <w:t>Общеинтеллектуальное</w:t>
      </w:r>
      <w:proofErr w:type="spellEnd"/>
      <w:r w:rsidRPr="00D35A57">
        <w:rPr>
          <w:rFonts w:asciiTheme="majorBidi" w:hAnsiTheme="majorBidi" w:cstheme="majorBidi"/>
          <w:b/>
          <w:bCs/>
          <w:i/>
          <w:iCs/>
          <w:sz w:val="24"/>
          <w:szCs w:val="24"/>
          <w:u w:val="single"/>
        </w:rPr>
        <w:t xml:space="preserve"> направление представлено программой </w:t>
      </w:r>
      <w:r w:rsidRPr="00D35A57">
        <w:rPr>
          <w:rFonts w:asciiTheme="majorBidi" w:hAnsiTheme="majorBidi" w:cstheme="majorBidi"/>
          <w:b/>
          <w:bCs/>
          <w:color w:val="000000"/>
          <w:sz w:val="24"/>
          <w:szCs w:val="24"/>
          <w:u w:val="single"/>
        </w:rPr>
        <w:t xml:space="preserve"> «Логика»</w:t>
      </w:r>
      <w:r w:rsidRPr="00D35A57">
        <w:rPr>
          <w:rFonts w:asciiTheme="majorBidi" w:hAnsiTheme="majorBidi" w:cstheme="majorBidi"/>
          <w:b/>
          <w:bCs/>
          <w:color w:val="000000"/>
          <w:sz w:val="24"/>
          <w:szCs w:val="24"/>
        </w:rPr>
        <w:t>.</w:t>
      </w:r>
      <w:r w:rsidRPr="00D35A57">
        <w:rPr>
          <w:rFonts w:asciiTheme="majorBidi" w:hAnsiTheme="majorBidi" w:cstheme="majorBidi"/>
          <w:color w:val="000000"/>
          <w:sz w:val="24"/>
          <w:szCs w:val="24"/>
        </w:rPr>
        <w:t xml:space="preserve">  </w:t>
      </w:r>
      <w:r w:rsidRPr="00D35A57">
        <w:rPr>
          <w:rFonts w:asciiTheme="majorBidi" w:hAnsiTheme="majorBidi" w:cstheme="majorBidi"/>
          <w:sz w:val="24"/>
          <w:szCs w:val="24"/>
        </w:rPr>
        <w:t xml:space="preserve">                                                                                              Введение в начальную школу регулярных развивающих занятий, включение детей в постоянную поисковую деятельность существенно </w:t>
      </w:r>
      <w:proofErr w:type="spellStart"/>
      <w:r w:rsidRPr="00D35A57">
        <w:rPr>
          <w:rFonts w:asciiTheme="majorBidi" w:hAnsiTheme="majorBidi" w:cstheme="majorBidi"/>
          <w:sz w:val="24"/>
          <w:szCs w:val="24"/>
        </w:rPr>
        <w:t>гуманизирует</w:t>
      </w:r>
      <w:proofErr w:type="spellEnd"/>
      <w:r w:rsidRPr="00D35A57">
        <w:rPr>
          <w:rFonts w:asciiTheme="majorBidi" w:hAnsiTheme="majorBidi" w:cstheme="majorBidi"/>
          <w:sz w:val="24"/>
          <w:szCs w:val="24"/>
        </w:rPr>
        <w:t xml:space="preserve"> начальное образование. Такой систематический курс как «Логика» создает условия для развития у детей познавательных интересов, формирует стремление ребенка к размышлению и поиску, вызывает у него чувство уверенности в своих силах, в возможностях своего интеллекта.                        </w:t>
      </w:r>
    </w:p>
    <w:p w:rsidR="00156F38" w:rsidRPr="00D35A57" w:rsidRDefault="00156F38" w:rsidP="00D0100C">
      <w:pPr>
        <w:spacing w:line="360" w:lineRule="auto"/>
        <w:rPr>
          <w:rFonts w:asciiTheme="majorBidi" w:hAnsiTheme="majorBidi" w:cstheme="majorBidi"/>
          <w:i/>
          <w:iCs/>
          <w:sz w:val="24"/>
          <w:szCs w:val="24"/>
        </w:rPr>
      </w:pPr>
      <w:r w:rsidRPr="00D35A57">
        <w:rPr>
          <w:rFonts w:asciiTheme="majorBidi" w:hAnsiTheme="majorBidi" w:cstheme="majorBidi"/>
          <w:b/>
          <w:bCs/>
          <w:sz w:val="24"/>
          <w:szCs w:val="24"/>
        </w:rPr>
        <w:t>Актуальность выбора курса «Логика»</w:t>
      </w:r>
      <w:r w:rsidRPr="00D35A57">
        <w:rPr>
          <w:rFonts w:asciiTheme="majorBidi" w:hAnsiTheme="majorBidi" w:cstheme="majorBidi"/>
          <w:sz w:val="24"/>
          <w:szCs w:val="24"/>
        </w:rPr>
        <w:t xml:space="preserve"> определена следующими факторами: на основе диагностических фактов выявлено, что у дошкольников, занимающихся в нашей школе </w:t>
      </w:r>
      <w:proofErr w:type="spellStart"/>
      <w:r w:rsidRPr="00D35A57">
        <w:rPr>
          <w:rFonts w:asciiTheme="majorBidi" w:hAnsiTheme="majorBidi" w:cstheme="majorBidi"/>
          <w:sz w:val="24"/>
          <w:szCs w:val="24"/>
        </w:rPr>
        <w:t>предшкольной</w:t>
      </w:r>
      <w:proofErr w:type="spellEnd"/>
      <w:r w:rsidRPr="00D35A57">
        <w:rPr>
          <w:rFonts w:asciiTheme="majorBidi" w:hAnsiTheme="majorBidi" w:cstheme="majorBidi"/>
          <w:sz w:val="24"/>
          <w:szCs w:val="24"/>
        </w:rPr>
        <w:t xml:space="preserve"> подготовкой, слабо развито логическое мышление, концентрация внимания, быстрота реакции.</w:t>
      </w:r>
    </w:p>
    <w:p w:rsidR="00156F38" w:rsidRPr="00D35A57" w:rsidRDefault="00156F38" w:rsidP="00D0100C">
      <w:pPr>
        <w:jc w:val="both"/>
        <w:rPr>
          <w:rFonts w:asciiTheme="majorBidi" w:hAnsiTheme="majorBidi" w:cstheme="majorBidi"/>
          <w:b/>
          <w:bCs/>
          <w:i/>
          <w:iCs/>
          <w:sz w:val="24"/>
          <w:szCs w:val="24"/>
        </w:rPr>
      </w:pPr>
      <w:r w:rsidRPr="00D35A57">
        <w:rPr>
          <w:rFonts w:asciiTheme="majorBidi" w:hAnsiTheme="majorBidi" w:cstheme="majorBidi"/>
          <w:b/>
          <w:bCs/>
          <w:i/>
          <w:iCs/>
          <w:sz w:val="24"/>
          <w:szCs w:val="24"/>
        </w:rPr>
        <w:t xml:space="preserve">            Формы занятий:</w:t>
      </w:r>
    </w:p>
    <w:p w:rsidR="00156F38" w:rsidRPr="00D35A57" w:rsidRDefault="00156F38" w:rsidP="00D0100C">
      <w:pPr>
        <w:pStyle w:val="a4"/>
        <w:widowControl w:val="0"/>
        <w:numPr>
          <w:ilvl w:val="0"/>
          <w:numId w:val="55"/>
        </w:numPr>
        <w:suppressAutoHyphens/>
        <w:spacing w:after="0" w:line="240" w:lineRule="auto"/>
        <w:contextualSpacing w:val="0"/>
        <w:jc w:val="both"/>
        <w:rPr>
          <w:rFonts w:asciiTheme="majorBidi" w:hAnsiTheme="majorBidi" w:cstheme="majorBidi"/>
        </w:rPr>
      </w:pPr>
      <w:r w:rsidRPr="00D35A57">
        <w:rPr>
          <w:rFonts w:asciiTheme="majorBidi" w:hAnsiTheme="majorBidi" w:cstheme="majorBidi"/>
        </w:rPr>
        <w:t xml:space="preserve">по количеству детей, участвующих в занятии: </w:t>
      </w:r>
      <w:proofErr w:type="gramStart"/>
      <w:r w:rsidRPr="00D35A57">
        <w:rPr>
          <w:rFonts w:asciiTheme="majorBidi" w:hAnsiTheme="majorBidi" w:cstheme="majorBidi"/>
        </w:rPr>
        <w:t>коллективная</w:t>
      </w:r>
      <w:proofErr w:type="gramEnd"/>
      <w:r w:rsidRPr="00D35A57">
        <w:rPr>
          <w:rFonts w:asciiTheme="majorBidi" w:hAnsiTheme="majorBidi" w:cstheme="majorBidi"/>
        </w:rPr>
        <w:t>, групповая;</w:t>
      </w:r>
    </w:p>
    <w:p w:rsidR="00156F38" w:rsidRPr="00D35A57" w:rsidRDefault="00156F38" w:rsidP="00D0100C">
      <w:pPr>
        <w:numPr>
          <w:ilvl w:val="0"/>
          <w:numId w:val="55"/>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по особенностям коммуникативного взаимодействия: практикум, тренинг, семинар, ролевая и деловая игра;</w:t>
      </w:r>
    </w:p>
    <w:p w:rsidR="00156F38" w:rsidRPr="00D35A57" w:rsidRDefault="00156F38" w:rsidP="00D0100C">
      <w:pPr>
        <w:numPr>
          <w:ilvl w:val="0"/>
          <w:numId w:val="55"/>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по дидактической цели: вводные занятия, занятия по углублению знаний, практические занятия, комбинированные формы занятий.</w:t>
      </w:r>
    </w:p>
    <w:p w:rsidR="00156F38" w:rsidRPr="00D35A57" w:rsidRDefault="00156F38" w:rsidP="00D0100C">
      <w:pPr>
        <w:jc w:val="both"/>
        <w:rPr>
          <w:rFonts w:asciiTheme="majorBidi" w:hAnsiTheme="majorBidi" w:cstheme="majorBidi"/>
          <w:sz w:val="24"/>
          <w:szCs w:val="24"/>
        </w:rPr>
      </w:pPr>
      <w:r w:rsidRPr="00D35A57">
        <w:rPr>
          <w:rFonts w:asciiTheme="majorBidi" w:hAnsiTheme="majorBidi" w:cstheme="majorBidi"/>
          <w:sz w:val="24"/>
          <w:szCs w:val="24"/>
        </w:rPr>
        <w:t>В результате изучения данного курса  обучающиеся получат возможность формирования</w:t>
      </w:r>
    </w:p>
    <w:p w:rsidR="00156F38" w:rsidRPr="00D35A57" w:rsidRDefault="00156F38" w:rsidP="00D0100C">
      <w:pPr>
        <w:jc w:val="both"/>
        <w:rPr>
          <w:rFonts w:asciiTheme="majorBidi" w:hAnsiTheme="majorBidi" w:cstheme="majorBidi"/>
          <w:b/>
          <w:bCs/>
          <w:sz w:val="24"/>
          <w:szCs w:val="24"/>
        </w:rPr>
      </w:pPr>
      <w:r w:rsidRPr="00D35A57">
        <w:rPr>
          <w:rFonts w:asciiTheme="majorBidi" w:hAnsiTheme="majorBidi" w:cstheme="majorBidi"/>
          <w:b/>
          <w:bCs/>
          <w:sz w:val="24"/>
          <w:szCs w:val="24"/>
        </w:rPr>
        <w:t>личностных результатов:</w:t>
      </w:r>
    </w:p>
    <w:p w:rsidR="00156F38" w:rsidRPr="00D35A57" w:rsidRDefault="00156F38" w:rsidP="00D0100C">
      <w:pPr>
        <w:numPr>
          <w:ilvl w:val="0"/>
          <w:numId w:val="60"/>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lastRenderedPageBreak/>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156F38" w:rsidRPr="00D35A57" w:rsidRDefault="00156F38" w:rsidP="00D0100C">
      <w:pPr>
        <w:numPr>
          <w:ilvl w:val="0"/>
          <w:numId w:val="60"/>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 xml:space="preserve">в предложенных педагогом ситуациях общения и сотрудничества, при поддержке других участников группы и педагога, делать выбор, как поступить, опираясь на этические нормы. </w:t>
      </w:r>
    </w:p>
    <w:p w:rsidR="00156F38" w:rsidRPr="00D35A57" w:rsidRDefault="00156F38" w:rsidP="00D0100C">
      <w:pPr>
        <w:rPr>
          <w:rFonts w:asciiTheme="majorBidi" w:hAnsiTheme="majorBidi" w:cstheme="majorBidi"/>
          <w:b/>
          <w:bCs/>
          <w:sz w:val="24"/>
          <w:szCs w:val="24"/>
        </w:rPr>
      </w:pPr>
      <w:proofErr w:type="spellStart"/>
      <w:r w:rsidRPr="00D35A57">
        <w:rPr>
          <w:rFonts w:asciiTheme="majorBidi" w:hAnsiTheme="majorBidi" w:cstheme="majorBidi"/>
          <w:b/>
          <w:bCs/>
          <w:sz w:val="24"/>
          <w:szCs w:val="24"/>
        </w:rPr>
        <w:t>Метапредметные</w:t>
      </w:r>
      <w:proofErr w:type="spellEnd"/>
      <w:r w:rsidRPr="00D35A57">
        <w:rPr>
          <w:rFonts w:asciiTheme="majorBidi" w:hAnsiTheme="majorBidi" w:cstheme="majorBidi"/>
          <w:b/>
          <w:bCs/>
          <w:sz w:val="24"/>
          <w:szCs w:val="24"/>
        </w:rPr>
        <w:t xml:space="preserve"> результаты:                                                                                         </w:t>
      </w:r>
      <w:r w:rsidRPr="00D35A57">
        <w:rPr>
          <w:rFonts w:asciiTheme="majorBidi" w:hAnsiTheme="majorBidi" w:cstheme="majorBidi"/>
          <w:i/>
          <w:iCs/>
          <w:sz w:val="24"/>
          <w:szCs w:val="24"/>
        </w:rPr>
        <w:t>Регулятивные УДД:</w:t>
      </w:r>
    </w:p>
    <w:p w:rsidR="00156F38" w:rsidRPr="00D35A57" w:rsidRDefault="00156F38" w:rsidP="00D0100C">
      <w:pPr>
        <w:numPr>
          <w:ilvl w:val="0"/>
          <w:numId w:val="61"/>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определять и формулировать цель деятельности с помощью педагога;</w:t>
      </w:r>
    </w:p>
    <w:p w:rsidR="00156F38" w:rsidRPr="00D35A57" w:rsidRDefault="00156F38" w:rsidP="00D0100C">
      <w:pPr>
        <w:numPr>
          <w:ilvl w:val="0"/>
          <w:numId w:val="61"/>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проговаривать последовательность действий;</w:t>
      </w:r>
    </w:p>
    <w:p w:rsidR="00156F38" w:rsidRPr="00D35A57" w:rsidRDefault="00156F38" w:rsidP="00D0100C">
      <w:pPr>
        <w:numPr>
          <w:ilvl w:val="0"/>
          <w:numId w:val="61"/>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учиться высказывать свое предположение (версию);</w:t>
      </w:r>
    </w:p>
    <w:p w:rsidR="00156F38" w:rsidRPr="00D35A57" w:rsidRDefault="00156F38" w:rsidP="00D0100C">
      <w:pPr>
        <w:numPr>
          <w:ilvl w:val="0"/>
          <w:numId w:val="61"/>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учиться работать по предложенному педагогом плану;</w:t>
      </w:r>
    </w:p>
    <w:p w:rsidR="00156F38" w:rsidRPr="00D35A57" w:rsidRDefault="00156F38" w:rsidP="00D0100C">
      <w:pPr>
        <w:numPr>
          <w:ilvl w:val="0"/>
          <w:numId w:val="61"/>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 xml:space="preserve">учиться отличать </w:t>
      </w:r>
      <w:proofErr w:type="gramStart"/>
      <w:r w:rsidRPr="00D35A57">
        <w:rPr>
          <w:rFonts w:asciiTheme="majorBidi" w:hAnsiTheme="majorBidi" w:cstheme="majorBidi"/>
          <w:sz w:val="24"/>
          <w:szCs w:val="24"/>
        </w:rPr>
        <w:t>верно</w:t>
      </w:r>
      <w:proofErr w:type="gramEnd"/>
      <w:r w:rsidRPr="00D35A57">
        <w:rPr>
          <w:rFonts w:asciiTheme="majorBidi" w:hAnsiTheme="majorBidi" w:cstheme="majorBidi"/>
          <w:sz w:val="24"/>
          <w:szCs w:val="24"/>
        </w:rPr>
        <w:t xml:space="preserve"> выполненное задание от неверного;</w:t>
      </w:r>
    </w:p>
    <w:p w:rsidR="00156F38" w:rsidRPr="00D35A57" w:rsidRDefault="00156F38" w:rsidP="00D0100C">
      <w:pPr>
        <w:numPr>
          <w:ilvl w:val="0"/>
          <w:numId w:val="61"/>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учиться совместно с педагогом и другими учениками давать эмоциональную оценку деятельности товарищей.</w:t>
      </w:r>
    </w:p>
    <w:p w:rsidR="00156F38" w:rsidRPr="00D35A57" w:rsidRDefault="00156F38" w:rsidP="00D0100C">
      <w:pPr>
        <w:jc w:val="both"/>
        <w:rPr>
          <w:rFonts w:asciiTheme="majorBidi" w:hAnsiTheme="majorBidi" w:cstheme="majorBidi"/>
          <w:i/>
          <w:iCs/>
          <w:sz w:val="24"/>
          <w:szCs w:val="24"/>
        </w:rPr>
      </w:pPr>
      <w:r w:rsidRPr="00D35A57">
        <w:rPr>
          <w:rFonts w:asciiTheme="majorBidi" w:hAnsiTheme="majorBidi" w:cstheme="majorBidi"/>
          <w:i/>
          <w:iCs/>
          <w:sz w:val="24"/>
          <w:szCs w:val="24"/>
        </w:rPr>
        <w:t>Познавательные УДД:</w:t>
      </w:r>
    </w:p>
    <w:p w:rsidR="00156F38" w:rsidRPr="00D35A57" w:rsidRDefault="00156F38" w:rsidP="00D0100C">
      <w:pPr>
        <w:numPr>
          <w:ilvl w:val="0"/>
          <w:numId w:val="62"/>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ориентироваться в своей системе знаний: отличать новое от уже известного с помощью педагога;</w:t>
      </w:r>
    </w:p>
    <w:p w:rsidR="00156F38" w:rsidRPr="00D35A57" w:rsidRDefault="00156F38" w:rsidP="00D0100C">
      <w:pPr>
        <w:numPr>
          <w:ilvl w:val="0"/>
          <w:numId w:val="62"/>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w:t>
      </w:r>
    </w:p>
    <w:p w:rsidR="00156F38" w:rsidRPr="00D35A57" w:rsidRDefault="00156F38" w:rsidP="00D0100C">
      <w:pPr>
        <w:numPr>
          <w:ilvl w:val="0"/>
          <w:numId w:val="62"/>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учиться овладевать измерительными инструментами.</w:t>
      </w:r>
    </w:p>
    <w:p w:rsidR="00156F38" w:rsidRPr="00D35A57" w:rsidRDefault="00156F38" w:rsidP="00D0100C">
      <w:pPr>
        <w:jc w:val="both"/>
        <w:rPr>
          <w:rFonts w:asciiTheme="majorBidi" w:hAnsiTheme="majorBidi" w:cstheme="majorBidi"/>
          <w:i/>
          <w:iCs/>
          <w:sz w:val="24"/>
          <w:szCs w:val="24"/>
        </w:rPr>
      </w:pPr>
      <w:r w:rsidRPr="00D35A57">
        <w:rPr>
          <w:rFonts w:asciiTheme="majorBidi" w:hAnsiTheme="majorBidi" w:cstheme="majorBidi"/>
          <w:i/>
          <w:iCs/>
          <w:sz w:val="24"/>
          <w:szCs w:val="24"/>
        </w:rPr>
        <w:t>Коммуникативные УДД:</w:t>
      </w:r>
    </w:p>
    <w:p w:rsidR="00156F38" w:rsidRPr="00D35A57" w:rsidRDefault="00156F38" w:rsidP="00D0100C">
      <w:pPr>
        <w:numPr>
          <w:ilvl w:val="0"/>
          <w:numId w:val="63"/>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учиться выражать свои мысли;</w:t>
      </w:r>
    </w:p>
    <w:p w:rsidR="00156F38" w:rsidRPr="00D35A57" w:rsidRDefault="00156F38" w:rsidP="00D0100C">
      <w:pPr>
        <w:numPr>
          <w:ilvl w:val="0"/>
          <w:numId w:val="63"/>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учиться объяснять свое несогласие и пытаться договориться;</w:t>
      </w:r>
    </w:p>
    <w:p w:rsidR="00156F38" w:rsidRPr="00D35A57" w:rsidRDefault="00156F38" w:rsidP="00D0100C">
      <w:pPr>
        <w:numPr>
          <w:ilvl w:val="0"/>
          <w:numId w:val="63"/>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овладевать навыками сотрудничества в группе в совместном решении учебной задачи.</w:t>
      </w:r>
    </w:p>
    <w:p w:rsidR="00156F38" w:rsidRPr="00D35A57" w:rsidRDefault="00156F38" w:rsidP="00D0100C">
      <w:pPr>
        <w:jc w:val="both"/>
        <w:rPr>
          <w:rFonts w:asciiTheme="majorBidi" w:hAnsiTheme="majorBidi" w:cstheme="majorBidi"/>
          <w:sz w:val="24"/>
          <w:szCs w:val="24"/>
        </w:rPr>
      </w:pPr>
      <w:r w:rsidRPr="00D35A57">
        <w:rPr>
          <w:rFonts w:asciiTheme="majorBidi" w:hAnsiTheme="majorBidi" w:cstheme="majorBidi"/>
          <w:b/>
          <w:bCs/>
          <w:sz w:val="24"/>
          <w:szCs w:val="24"/>
        </w:rPr>
        <w:t>Предметными результатами</w:t>
      </w:r>
      <w:r w:rsidRPr="00D35A57">
        <w:rPr>
          <w:rFonts w:asciiTheme="majorBidi" w:hAnsiTheme="majorBidi" w:cstheme="majorBidi"/>
          <w:sz w:val="24"/>
          <w:szCs w:val="24"/>
        </w:rPr>
        <w:t xml:space="preserve"> являются формирование следующих умений:</w:t>
      </w:r>
    </w:p>
    <w:p w:rsidR="00156F38" w:rsidRPr="00D35A57" w:rsidRDefault="00156F38" w:rsidP="00D0100C">
      <w:pPr>
        <w:numPr>
          <w:ilvl w:val="0"/>
          <w:numId w:val="64"/>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сравнивать предметы по заданному свойству;</w:t>
      </w:r>
    </w:p>
    <w:p w:rsidR="00156F38" w:rsidRPr="00D35A57" w:rsidRDefault="00156F38" w:rsidP="00D0100C">
      <w:pPr>
        <w:numPr>
          <w:ilvl w:val="0"/>
          <w:numId w:val="64"/>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определять целое и часть;</w:t>
      </w:r>
    </w:p>
    <w:p w:rsidR="00156F38" w:rsidRPr="00D35A57" w:rsidRDefault="00156F38" w:rsidP="00D0100C">
      <w:pPr>
        <w:numPr>
          <w:ilvl w:val="0"/>
          <w:numId w:val="64"/>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устанавливать общие признаки;</w:t>
      </w:r>
    </w:p>
    <w:p w:rsidR="00156F38" w:rsidRPr="00D35A57" w:rsidRDefault="00156F38" w:rsidP="00D0100C">
      <w:pPr>
        <w:numPr>
          <w:ilvl w:val="0"/>
          <w:numId w:val="64"/>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находить закономерность в значении признаков, в расположении предметов;</w:t>
      </w:r>
    </w:p>
    <w:p w:rsidR="00156F38" w:rsidRPr="00D35A57" w:rsidRDefault="00156F38" w:rsidP="00D0100C">
      <w:pPr>
        <w:numPr>
          <w:ilvl w:val="0"/>
          <w:numId w:val="64"/>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определять последовательность действий;</w:t>
      </w:r>
    </w:p>
    <w:p w:rsidR="00156F38" w:rsidRPr="00D35A57" w:rsidRDefault="00156F38" w:rsidP="00D0100C">
      <w:pPr>
        <w:numPr>
          <w:ilvl w:val="0"/>
          <w:numId w:val="64"/>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находить истинные и ложные высказывания;</w:t>
      </w:r>
    </w:p>
    <w:p w:rsidR="00156F38" w:rsidRPr="00D35A57" w:rsidRDefault="00156F38" w:rsidP="00D0100C">
      <w:pPr>
        <w:numPr>
          <w:ilvl w:val="0"/>
          <w:numId w:val="64"/>
        </w:numPr>
        <w:suppressAutoHyphens/>
        <w:spacing w:after="0" w:line="240" w:lineRule="auto"/>
        <w:jc w:val="both"/>
        <w:rPr>
          <w:rFonts w:asciiTheme="majorBidi" w:hAnsiTheme="majorBidi" w:cstheme="majorBidi"/>
          <w:sz w:val="24"/>
          <w:szCs w:val="24"/>
        </w:rPr>
      </w:pPr>
      <w:r w:rsidRPr="00D35A57">
        <w:rPr>
          <w:rFonts w:asciiTheme="majorBidi" w:hAnsiTheme="majorBidi" w:cstheme="majorBidi"/>
          <w:sz w:val="24"/>
          <w:szCs w:val="24"/>
        </w:rPr>
        <w:t>наделять предметы новыми свойствами;</w:t>
      </w:r>
    </w:p>
    <w:p w:rsidR="00156F38" w:rsidRPr="00D35A57" w:rsidRDefault="00156F38" w:rsidP="00D0100C">
      <w:pPr>
        <w:pStyle w:val="a4"/>
        <w:widowControl w:val="0"/>
        <w:numPr>
          <w:ilvl w:val="0"/>
          <w:numId w:val="64"/>
        </w:numPr>
        <w:suppressAutoHyphens/>
        <w:spacing w:after="0" w:line="360" w:lineRule="auto"/>
        <w:contextualSpacing w:val="0"/>
        <w:jc w:val="both"/>
        <w:rPr>
          <w:rFonts w:asciiTheme="majorBidi" w:hAnsiTheme="majorBidi" w:cstheme="majorBidi"/>
        </w:rPr>
      </w:pPr>
      <w:r w:rsidRPr="00D35A57">
        <w:rPr>
          <w:rFonts w:asciiTheme="majorBidi" w:hAnsiTheme="majorBidi" w:cstheme="majorBidi"/>
        </w:rPr>
        <w:t>переносить свойства с одних предметов на другие</w:t>
      </w:r>
    </w:p>
    <w:p w:rsidR="00D1264C" w:rsidRPr="00DE1F4C" w:rsidRDefault="00156F38" w:rsidP="00DE1F4C">
      <w:pPr>
        <w:pStyle w:val="11"/>
        <w:spacing w:line="360" w:lineRule="auto"/>
        <w:rPr>
          <w:rFonts w:asciiTheme="majorBidi" w:hAnsiTheme="majorBidi" w:cstheme="majorBidi"/>
          <w:color w:val="000000"/>
        </w:rPr>
      </w:pPr>
      <w:r w:rsidRPr="00D35A57">
        <w:rPr>
          <w:rFonts w:asciiTheme="majorBidi" w:hAnsiTheme="majorBidi" w:cstheme="majorBidi"/>
          <w:color w:val="000000"/>
        </w:rPr>
        <w:t>План внеурочной деятельности  направлен на достижение пл</w:t>
      </w:r>
      <w:r>
        <w:rPr>
          <w:rFonts w:asciiTheme="majorBidi" w:hAnsiTheme="majorBidi" w:cstheme="majorBidi"/>
          <w:color w:val="000000"/>
        </w:rPr>
        <w:t>анируемых  результатов ООП НОО.</w:t>
      </w:r>
      <w:r w:rsidR="00DE1F4C">
        <w:rPr>
          <w:rFonts w:asciiTheme="majorBidi" w:hAnsiTheme="majorBidi" w:cstheme="majorBidi"/>
          <w:color w:val="000000"/>
        </w:rPr>
        <w:t xml:space="preserve"> </w:t>
      </w:r>
      <w:r w:rsidR="00D1264C" w:rsidRPr="00125FD4">
        <w:rPr>
          <w:rFonts w:eastAsia="Times New Roman,Italic"/>
          <w:bCs/>
          <w:iCs/>
          <w:color w:val="00000A"/>
        </w:rPr>
        <w:t xml:space="preserve">Формы и способы организации внеурочной деятельности </w:t>
      </w:r>
      <w:r w:rsidR="00D1264C">
        <w:rPr>
          <w:rFonts w:eastAsia="Times New Roman,Italic"/>
          <w:bCs/>
          <w:iCs/>
          <w:color w:val="00000A"/>
        </w:rPr>
        <w:t xml:space="preserve"> </w:t>
      </w:r>
      <w:r w:rsidR="00D1264C" w:rsidRPr="00125FD4">
        <w:rPr>
          <w:rFonts w:eastAsia="Times New Roman,Italic"/>
          <w:bCs/>
          <w:iCs/>
          <w:color w:val="00000A"/>
        </w:rPr>
        <w:t>обеспечивают достижение планируемых результатов реализации АОП</w:t>
      </w:r>
      <w:r w:rsidR="00D1264C">
        <w:rPr>
          <w:rFonts w:eastAsia="Times New Roman,Italic"/>
          <w:bCs/>
          <w:iCs/>
          <w:color w:val="00000A"/>
        </w:rPr>
        <w:t xml:space="preserve"> </w:t>
      </w:r>
      <w:r w:rsidR="00D1264C" w:rsidRPr="00125FD4">
        <w:rPr>
          <w:rFonts w:eastAsia="Times New Roman,Italic"/>
          <w:bCs/>
          <w:iCs/>
          <w:color w:val="00000A"/>
        </w:rPr>
        <w:t>обучающихся с умственной отсталостью (интеллектуальными нарушениями) на</w:t>
      </w:r>
      <w:r w:rsidR="00D1264C">
        <w:rPr>
          <w:rFonts w:eastAsia="Times New Roman,Italic"/>
          <w:bCs/>
          <w:iCs/>
          <w:color w:val="00000A"/>
        </w:rPr>
        <w:t xml:space="preserve"> </w:t>
      </w:r>
      <w:r w:rsidR="00D1264C" w:rsidRPr="00125FD4">
        <w:rPr>
          <w:rFonts w:eastAsia="Times New Roman,Italic"/>
          <w:bCs/>
          <w:iCs/>
          <w:color w:val="00000A"/>
        </w:rPr>
        <w:t>основании возможностей обучающихся, запросов родителей (законных</w:t>
      </w:r>
      <w:r w:rsidR="00D1264C">
        <w:rPr>
          <w:rFonts w:eastAsia="Times New Roman,Italic"/>
          <w:bCs/>
          <w:iCs/>
          <w:color w:val="00000A"/>
        </w:rPr>
        <w:t xml:space="preserve"> </w:t>
      </w:r>
      <w:r w:rsidR="00D1264C" w:rsidRPr="00125FD4">
        <w:rPr>
          <w:rFonts w:eastAsia="Times New Roman,Italic"/>
          <w:bCs/>
          <w:iCs/>
          <w:color w:val="00000A"/>
        </w:rPr>
        <w:t>представителей), а также имеющихся кадровых, материально-технических и других</w:t>
      </w:r>
      <w:r w:rsidR="00D1264C">
        <w:rPr>
          <w:rFonts w:eastAsia="Times New Roman,Italic"/>
          <w:bCs/>
          <w:iCs/>
          <w:color w:val="00000A"/>
        </w:rPr>
        <w:t xml:space="preserve"> </w:t>
      </w:r>
      <w:r w:rsidR="00D1264C" w:rsidRPr="00125FD4">
        <w:rPr>
          <w:rFonts w:eastAsia="Times New Roman,Italic"/>
          <w:bCs/>
          <w:iCs/>
          <w:color w:val="00000A"/>
        </w:rPr>
        <w:t>условий.</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2.6.3. Планируемые результаты внеурочной деятельности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 результате реализации программы внеурочной деятельности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обеспечиваются достижения обучающимися с умственной отсталостью</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(интеллектуальными нарушениями):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lastRenderedPageBreak/>
        <w:t>• воспитательные результаты — духовно-нравственные приобретения,</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которые обучающийся получил вследствие участия в той или иной деятельности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(например, приобрёл, некое знание о себе и окружающих, опыт самостоятельного</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действия, любви к близким и уважения к окружающим, пережил и прочувствовал</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нечто как ценность);</w:t>
      </w:r>
      <w:proofErr w:type="gramEnd"/>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эффекта — последствия результата, того, к чему привело достижение</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результата (развитие обучающегося как личности, формирование его социальной</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компетентности, чувства патриотизма и т. д.).</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Воспитательные результаты внеурочной деятельности школьников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распределяются по трем уровням.</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Первый уровень результатов — приобретение обучающимися с умственной</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отсталостью (интеллектуальными нарушениями) социальных знаний (о Родине, о</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ближайшем окружении и о себе, об общественных нормах, устройстве общества,</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социально одобряемых и не одобряемых формах поведения в обществе и т. п.),</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первичного понимания социальной реальности и повседневной жизни. Для</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достижения данного уровня результатов особое значение имеет взаимодействие</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t>обучающегося</w:t>
      </w:r>
      <w:proofErr w:type="gramEnd"/>
      <w:r w:rsidRPr="00125FD4">
        <w:rPr>
          <w:rFonts w:ascii="Times New Roman" w:eastAsia="Times New Roman,Italic" w:hAnsi="Times New Roman" w:cs="Times New Roman"/>
          <w:bCs/>
          <w:iCs/>
          <w:color w:val="00000A"/>
          <w:sz w:val="24"/>
          <w:szCs w:val="24"/>
        </w:rPr>
        <w:t xml:space="preserve"> со своими учителями (в основном и дополнительном образовании)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как значимыми для него носителями положительного социального знания 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повседневного опыта.</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Второй уровень результатов – получение опыта переживания и позитивного</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отношения к базовым ценностям общества (человек, семья, Отечество, природа,</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мир, знания, труд, культура), ценностного отношения к социальной реальности 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целом.</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Для достижения данного уровня результатов особое значение имеет</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взаимодействие обучающихся между собой на уровне класса, школы, т. е. 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защищённой, дружественной </w:t>
      </w:r>
      <w:proofErr w:type="spellStart"/>
      <w:r w:rsidRPr="00125FD4">
        <w:rPr>
          <w:rFonts w:ascii="Times New Roman" w:eastAsia="Times New Roman,Italic" w:hAnsi="Times New Roman" w:cs="Times New Roman"/>
          <w:bCs/>
          <w:iCs/>
          <w:color w:val="00000A"/>
          <w:sz w:val="24"/>
          <w:szCs w:val="24"/>
        </w:rPr>
        <w:t>просоциальной</w:t>
      </w:r>
      <w:proofErr w:type="spellEnd"/>
      <w:r w:rsidRPr="00125FD4">
        <w:rPr>
          <w:rFonts w:ascii="Times New Roman" w:eastAsia="Times New Roman,Italic" w:hAnsi="Times New Roman" w:cs="Times New Roman"/>
          <w:bCs/>
          <w:iCs/>
          <w:color w:val="00000A"/>
          <w:sz w:val="24"/>
          <w:szCs w:val="24"/>
        </w:rPr>
        <w:t xml:space="preserve"> среде, в которой </w:t>
      </w:r>
      <w:proofErr w:type="gramStart"/>
      <w:r w:rsidRPr="00125FD4">
        <w:rPr>
          <w:rFonts w:ascii="Times New Roman" w:eastAsia="Times New Roman,Italic" w:hAnsi="Times New Roman" w:cs="Times New Roman"/>
          <w:bCs/>
          <w:iCs/>
          <w:color w:val="00000A"/>
          <w:sz w:val="24"/>
          <w:szCs w:val="24"/>
        </w:rPr>
        <w:t>обучающийся</w:t>
      </w:r>
      <w:proofErr w:type="gramEnd"/>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получает (или не получает) первое практическое подтверждение приобретённых</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социальных знаний, начинает их ценить (или отвергает).</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Третий уровень результатов — получение обучающимися с умственной</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отсталостью (интеллектуальными нарушениями) начального опыта</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самостоятельного общественного действия, формирование социально приемлемых</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моделей поведения. Для достижения данного уровня результатов особое значение</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имеет взаимодействие обучающегося с представителями различных социальных</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субъектов за пределами </w:t>
      </w:r>
      <w:r>
        <w:rPr>
          <w:rFonts w:ascii="Times New Roman" w:eastAsia="Times New Roman,Italic" w:hAnsi="Times New Roman" w:cs="Times New Roman"/>
          <w:bCs/>
          <w:iCs/>
          <w:color w:val="000000"/>
          <w:sz w:val="24"/>
          <w:szCs w:val="24"/>
        </w:rPr>
        <w:t>МК</w:t>
      </w:r>
      <w:r w:rsidRPr="00125FD4">
        <w:rPr>
          <w:rFonts w:ascii="Times New Roman" w:eastAsia="Times New Roman,Italic" w:hAnsi="Times New Roman" w:cs="Times New Roman"/>
          <w:bCs/>
          <w:iCs/>
          <w:color w:val="000000"/>
          <w:sz w:val="24"/>
          <w:szCs w:val="24"/>
        </w:rPr>
        <w:t>ОУ</w:t>
      </w:r>
      <w:r>
        <w:rPr>
          <w:rFonts w:ascii="Times New Roman" w:eastAsia="Times New Roman,Italic" w:hAnsi="Times New Roman" w:cs="Times New Roman"/>
          <w:bCs/>
          <w:iCs/>
          <w:color w:val="000000"/>
          <w:sz w:val="24"/>
          <w:szCs w:val="24"/>
        </w:rPr>
        <w:t xml:space="preserve"> Большехабыкская  СОШ</w:t>
      </w:r>
      <w:proofErr w:type="gramStart"/>
      <w:r>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0"/>
          <w:sz w:val="24"/>
          <w:szCs w:val="24"/>
        </w:rPr>
        <w:t xml:space="preserve"> </w:t>
      </w:r>
      <w:r w:rsidRPr="00125FD4">
        <w:rPr>
          <w:rFonts w:ascii="Times New Roman" w:eastAsia="Times New Roman,Italic" w:hAnsi="Times New Roman" w:cs="Times New Roman"/>
          <w:bCs/>
          <w:iCs/>
          <w:color w:val="00000A"/>
          <w:sz w:val="24"/>
          <w:szCs w:val="24"/>
        </w:rPr>
        <w:t>,</w:t>
      </w:r>
      <w:proofErr w:type="gramEnd"/>
      <w:r w:rsidRPr="00125FD4">
        <w:rPr>
          <w:rFonts w:ascii="Times New Roman" w:eastAsia="Times New Roman,Italic" w:hAnsi="Times New Roman" w:cs="Times New Roman"/>
          <w:bCs/>
          <w:iCs/>
          <w:color w:val="00000A"/>
          <w:sz w:val="24"/>
          <w:szCs w:val="24"/>
        </w:rPr>
        <w:t xml:space="preserve"> в открытой общественной среде.</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Достижение трех уровней результатов внеурочной деятельности увеличивает</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вероятность появления эффектов воспитания и социализации обучающихся. У</w:t>
      </w:r>
      <w:r>
        <w:rPr>
          <w:rFonts w:ascii="Times New Roman" w:eastAsia="Times New Roman,Italic" w:hAnsi="Times New Roman" w:cs="Times New Roman"/>
          <w:bCs/>
          <w:iCs/>
          <w:color w:val="00000A"/>
          <w:sz w:val="24"/>
          <w:szCs w:val="24"/>
        </w:rPr>
        <w:t xml:space="preserve">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xml:space="preserve"> могут быть сформированы коммуникативная, этическая, социальная,</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гражданская компетентности и </w:t>
      </w:r>
      <w:proofErr w:type="spellStart"/>
      <w:r w:rsidRPr="00125FD4">
        <w:rPr>
          <w:rFonts w:ascii="Times New Roman" w:eastAsia="Times New Roman,Italic" w:hAnsi="Times New Roman" w:cs="Times New Roman"/>
          <w:bCs/>
          <w:iCs/>
          <w:color w:val="00000A"/>
          <w:sz w:val="24"/>
          <w:szCs w:val="24"/>
        </w:rPr>
        <w:t>социокультурная</w:t>
      </w:r>
      <w:proofErr w:type="spellEnd"/>
      <w:r w:rsidRPr="00125FD4">
        <w:rPr>
          <w:rFonts w:ascii="Times New Roman" w:eastAsia="Times New Roman,Italic" w:hAnsi="Times New Roman" w:cs="Times New Roman"/>
          <w:bCs/>
          <w:iCs/>
          <w:color w:val="00000A"/>
          <w:sz w:val="24"/>
          <w:szCs w:val="24"/>
        </w:rPr>
        <w:t xml:space="preserve"> идентичность.</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Переход от одного уровня воспитательных результатов к другому должен</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быть последовательным, постепенным, а сроки перехода могут варьироваться 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зависимости от индивидуальных возможностей и </w:t>
      </w:r>
      <w:proofErr w:type="gramStart"/>
      <w:r w:rsidRPr="00125FD4">
        <w:rPr>
          <w:rFonts w:ascii="Times New Roman" w:eastAsia="Times New Roman,Italic" w:hAnsi="Times New Roman" w:cs="Times New Roman"/>
          <w:bCs/>
          <w:iCs/>
          <w:color w:val="00000A"/>
          <w:sz w:val="24"/>
          <w:szCs w:val="24"/>
        </w:rPr>
        <w:t>особенностей</w:t>
      </w:r>
      <w:proofErr w:type="gramEnd"/>
      <w:r w:rsidRPr="00125FD4">
        <w:rPr>
          <w:rFonts w:ascii="Times New Roman" w:eastAsia="Times New Roman,Italic" w:hAnsi="Times New Roman" w:cs="Times New Roman"/>
          <w:bCs/>
          <w:iCs/>
          <w:color w:val="00000A"/>
          <w:sz w:val="24"/>
          <w:szCs w:val="24"/>
        </w:rPr>
        <w:t xml:space="preserve"> обучающихся с</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умственной отсталостью (интеллектуальными нарушениями).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По каждому из направлений внеурочной деятельности обучающихся с</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умственной отсталостью (интеллектуальными нарушениями) могут быть</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достигнуты определенные воспитательные результаты.</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Основные личностные результаты внеурочной деятельности: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 ценностное отношение и любовь к </w:t>
      </w:r>
      <w:proofErr w:type="gramStart"/>
      <w:r w:rsidRPr="00125FD4">
        <w:rPr>
          <w:rFonts w:ascii="Times New Roman" w:eastAsia="Times New Roman,Italic" w:hAnsi="Times New Roman" w:cs="Times New Roman"/>
          <w:bCs/>
          <w:iCs/>
          <w:color w:val="00000A"/>
          <w:sz w:val="24"/>
          <w:szCs w:val="24"/>
        </w:rPr>
        <w:t>близким</w:t>
      </w:r>
      <w:proofErr w:type="gramEnd"/>
      <w:r w:rsidRPr="00125FD4">
        <w:rPr>
          <w:rFonts w:ascii="Times New Roman" w:eastAsia="Times New Roman,Italic" w:hAnsi="Times New Roman" w:cs="Times New Roman"/>
          <w:bCs/>
          <w:iCs/>
          <w:color w:val="00000A"/>
          <w:sz w:val="24"/>
          <w:szCs w:val="24"/>
        </w:rPr>
        <w:t>, к школе, своему городу,</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народу, России;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 ценностное отношение к труду и творчеству, человеку труда, </w:t>
      </w:r>
      <w:proofErr w:type="gramStart"/>
      <w:r w:rsidRPr="00125FD4">
        <w:rPr>
          <w:rFonts w:ascii="Times New Roman" w:eastAsia="Times New Roman,Italic" w:hAnsi="Times New Roman" w:cs="Times New Roman"/>
          <w:bCs/>
          <w:iCs/>
          <w:color w:val="00000A"/>
          <w:sz w:val="24"/>
          <w:szCs w:val="24"/>
        </w:rPr>
        <w:t>трудовым</w:t>
      </w:r>
      <w:proofErr w:type="gramEnd"/>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достижениям России и человечества, трудолюбие;</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осознание себя как члена общества, гражданина Российской Федерации,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жителя конкретного региона;</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элементарные представления об эстетических и художественных ценностях</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отечественной культуры.</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эмоционально-ценностное отношение к окружающей среде, необходимости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lastRenderedPageBreak/>
        <w:t>ее охраны;</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уважение к истории, культуре, национальным особенностям, традициям 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образу жизни других народов;</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готовность следовать этическим нормам поведения в повседневной жизни 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профессиональной деятельности;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 готовность к реализации дальнейшей профессиональной траектории </w:t>
      </w:r>
      <w:proofErr w:type="gramStart"/>
      <w:r w:rsidRPr="00125FD4">
        <w:rPr>
          <w:rFonts w:ascii="Times New Roman" w:eastAsia="Times New Roman,Italic" w:hAnsi="Times New Roman" w:cs="Times New Roman"/>
          <w:bCs/>
          <w:iCs/>
          <w:color w:val="00000A"/>
          <w:sz w:val="24"/>
          <w:szCs w:val="24"/>
        </w:rPr>
        <w:t>в</w:t>
      </w:r>
      <w:proofErr w:type="gramEnd"/>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t>соответствии</w:t>
      </w:r>
      <w:proofErr w:type="gramEnd"/>
      <w:r w:rsidRPr="00125FD4">
        <w:rPr>
          <w:rFonts w:ascii="Times New Roman" w:eastAsia="Times New Roman,Italic" w:hAnsi="Times New Roman" w:cs="Times New Roman"/>
          <w:bCs/>
          <w:iCs/>
          <w:color w:val="00000A"/>
          <w:sz w:val="24"/>
          <w:szCs w:val="24"/>
        </w:rPr>
        <w:t xml:space="preserve"> с собственными интересами и возможностями;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понимание красоты в искусстве, в окружающей действительности;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 потребности и начальные умения выражать себя </w:t>
      </w:r>
      <w:proofErr w:type="gramStart"/>
      <w:r w:rsidRPr="00125FD4">
        <w:rPr>
          <w:rFonts w:ascii="Times New Roman" w:eastAsia="Times New Roman,Italic" w:hAnsi="Times New Roman" w:cs="Times New Roman"/>
          <w:bCs/>
          <w:iCs/>
          <w:color w:val="00000A"/>
          <w:sz w:val="24"/>
          <w:szCs w:val="24"/>
        </w:rPr>
        <w:t>в</w:t>
      </w:r>
      <w:proofErr w:type="gramEnd"/>
      <w:r w:rsidRPr="00125FD4">
        <w:rPr>
          <w:rFonts w:ascii="Times New Roman" w:eastAsia="Times New Roman,Italic" w:hAnsi="Times New Roman" w:cs="Times New Roman"/>
          <w:bCs/>
          <w:iCs/>
          <w:color w:val="00000A"/>
          <w:sz w:val="24"/>
          <w:szCs w:val="24"/>
        </w:rPr>
        <w:t xml:space="preserve"> различных доступных 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наиболее привлекательных видах </w:t>
      </w:r>
      <w:proofErr w:type="gramStart"/>
      <w:r w:rsidRPr="00125FD4">
        <w:rPr>
          <w:rFonts w:ascii="Times New Roman" w:eastAsia="Times New Roman,Italic" w:hAnsi="Times New Roman" w:cs="Times New Roman"/>
          <w:bCs/>
          <w:iCs/>
          <w:color w:val="00000A"/>
          <w:sz w:val="24"/>
          <w:szCs w:val="24"/>
        </w:rPr>
        <w:t>практической</w:t>
      </w:r>
      <w:proofErr w:type="gramEnd"/>
      <w:r w:rsidRPr="00125FD4">
        <w:rPr>
          <w:rFonts w:ascii="Times New Roman" w:eastAsia="Times New Roman,Italic" w:hAnsi="Times New Roman" w:cs="Times New Roman"/>
          <w:bCs/>
          <w:iCs/>
          <w:color w:val="00000A"/>
          <w:sz w:val="24"/>
          <w:szCs w:val="24"/>
        </w:rPr>
        <w:t>, художественно-эстетической,</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спортивно-физкультурной деятельности;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развитие представлений об окружающем мире в совокупности его</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природных и социальных компонентов;</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 расширение круга общения, развитие навыков сотрудничества </w:t>
      </w:r>
      <w:proofErr w:type="gramStart"/>
      <w:r w:rsidRPr="00125FD4">
        <w:rPr>
          <w:rFonts w:ascii="Times New Roman" w:eastAsia="Times New Roman,Italic" w:hAnsi="Times New Roman" w:cs="Times New Roman"/>
          <w:bCs/>
          <w:iCs/>
          <w:color w:val="00000A"/>
          <w:sz w:val="24"/>
          <w:szCs w:val="24"/>
        </w:rPr>
        <w:t>со</w:t>
      </w:r>
      <w:proofErr w:type="gramEnd"/>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взрослыми и сверстниками в разных социальных ситуациях; принятие и освоение</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различных социальных ролей;</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принятие и освоение различных социальных ролей, умение</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взаимодействовать с людьми, работать в коллективе;</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 владение навыками коммуникации и принятыми ритуалами </w:t>
      </w:r>
      <w:proofErr w:type="gramStart"/>
      <w:r w:rsidRPr="00125FD4">
        <w:rPr>
          <w:rFonts w:ascii="Times New Roman" w:eastAsia="Times New Roman,Italic" w:hAnsi="Times New Roman" w:cs="Times New Roman"/>
          <w:bCs/>
          <w:iCs/>
          <w:color w:val="00000A"/>
          <w:sz w:val="24"/>
          <w:szCs w:val="24"/>
        </w:rPr>
        <w:t>социального</w:t>
      </w:r>
      <w:proofErr w:type="gramEnd"/>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взаимодействия;</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способность к организации своей жизни в соответствии с представлениями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о здоровом образе жизни, правах и обязанностях гражданина, нормах социального</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взаимодействия;</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 способность ориентироваться в окружающем мире, выбирать </w:t>
      </w:r>
      <w:proofErr w:type="gramStart"/>
      <w:r w:rsidRPr="00125FD4">
        <w:rPr>
          <w:rFonts w:ascii="Times New Roman" w:eastAsia="Times New Roman,Italic" w:hAnsi="Times New Roman" w:cs="Times New Roman"/>
          <w:bCs/>
          <w:iCs/>
          <w:color w:val="00000A"/>
          <w:sz w:val="24"/>
          <w:szCs w:val="24"/>
        </w:rPr>
        <w:t>целевые</w:t>
      </w:r>
      <w:proofErr w:type="gramEnd"/>
      <w:r w:rsidRPr="00125FD4">
        <w:rPr>
          <w:rFonts w:ascii="Times New Roman" w:eastAsia="Times New Roman,Italic" w:hAnsi="Times New Roman" w:cs="Times New Roman"/>
          <w:bCs/>
          <w:iCs/>
          <w:color w:val="00000A"/>
          <w:sz w:val="24"/>
          <w:szCs w:val="24"/>
        </w:rPr>
        <w:t xml:space="preserve"> 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смысловые установки в своих действиях и поступках, принимать элементарные</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решения;</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способность организовывать свою деятельность, определять ее цели и</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задачи, выбирать средства реализации цели и применять их на практике, оценивать</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достигнутые результаты;</w:t>
      </w:r>
    </w:p>
    <w:p w:rsidR="00D1264C"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мотивация к самореализации в социальном творчестве, познавательной и</w:t>
      </w:r>
    </w:p>
    <w:p w:rsidR="00D1264C" w:rsidRPr="00993A17" w:rsidRDefault="00D1264C" w:rsidP="00993A17">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практической, общественно полезной деятельности.</w:t>
      </w:r>
    </w:p>
    <w:p w:rsidR="00993A17" w:rsidRPr="0095512E" w:rsidRDefault="00D1264C" w:rsidP="00D0100C">
      <w:pPr>
        <w:pStyle w:val="11"/>
        <w:spacing w:line="360" w:lineRule="auto"/>
        <w:rPr>
          <w:rFonts w:asciiTheme="majorBidi" w:hAnsiTheme="majorBidi" w:cstheme="majorBidi"/>
          <w:color w:val="000000"/>
        </w:rPr>
      </w:pPr>
      <w:r w:rsidRPr="0095512E">
        <w:rPr>
          <w:rFonts w:asciiTheme="majorBidi" w:hAnsiTheme="majorBidi" w:cstheme="majorBidi"/>
          <w:color w:val="000000"/>
        </w:rPr>
        <w:t>Дополнительное образование</w:t>
      </w:r>
    </w:p>
    <w:p w:rsidR="00993A17" w:rsidRPr="0095512E" w:rsidRDefault="00A11278" w:rsidP="00993A17">
      <w:pPr>
        <w:jc w:val="both"/>
        <w:rPr>
          <w:rFonts w:asciiTheme="majorBidi" w:hAnsiTheme="majorBidi" w:cstheme="majorBidi"/>
          <w:sz w:val="24"/>
          <w:szCs w:val="24"/>
        </w:rPr>
      </w:pPr>
      <w:r>
        <w:rPr>
          <w:rFonts w:asciiTheme="majorBidi" w:hAnsiTheme="majorBidi" w:cstheme="majorBidi"/>
          <w:sz w:val="24"/>
          <w:szCs w:val="24"/>
        </w:rPr>
        <w:t xml:space="preserve">2.7. </w:t>
      </w:r>
      <w:r w:rsidR="00993A17" w:rsidRPr="0095512E">
        <w:rPr>
          <w:rFonts w:asciiTheme="majorBidi" w:hAnsiTheme="majorBidi" w:cstheme="majorBidi"/>
          <w:sz w:val="24"/>
          <w:szCs w:val="24"/>
        </w:rPr>
        <w:t>Учебный план дополнительного образования МКОУ Большехабыкская средняя общеобразовательная школа на 2016-2017 учебный год</w:t>
      </w:r>
    </w:p>
    <w:tbl>
      <w:tblPr>
        <w:tblStyle w:val="a3"/>
        <w:tblW w:w="0" w:type="auto"/>
        <w:tblLook w:val="04A0"/>
      </w:tblPr>
      <w:tblGrid>
        <w:gridCol w:w="2064"/>
        <w:gridCol w:w="1775"/>
        <w:gridCol w:w="2285"/>
        <w:gridCol w:w="1603"/>
        <w:gridCol w:w="1366"/>
        <w:gridCol w:w="1044"/>
      </w:tblGrid>
      <w:tr w:rsidR="00993A17" w:rsidRPr="0095512E" w:rsidTr="0095512E">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Направление</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Нормативный срок освоения</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Название</w:t>
            </w:r>
          </w:p>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объединений</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Количество часов в неделю</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Количество детей</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Возраст детей</w:t>
            </w:r>
          </w:p>
        </w:tc>
      </w:tr>
      <w:tr w:rsidR="00993A17" w:rsidRPr="0095512E" w:rsidTr="0095512E">
        <w:trPr>
          <w:trHeight w:val="440"/>
        </w:trPr>
        <w:tc>
          <w:tcPr>
            <w:tcW w:w="0" w:type="auto"/>
            <w:vMerge w:val="restart"/>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 xml:space="preserve">Художественно-эстетическое </w:t>
            </w:r>
          </w:p>
        </w:tc>
        <w:tc>
          <w:tcPr>
            <w:tcW w:w="0" w:type="auto"/>
            <w:vMerge w:val="restart"/>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4</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«Лель»</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2</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12</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8-12</w:t>
            </w:r>
          </w:p>
        </w:tc>
      </w:tr>
      <w:tr w:rsidR="00993A17" w:rsidRPr="0095512E" w:rsidTr="0095512E">
        <w:tc>
          <w:tcPr>
            <w:tcW w:w="0" w:type="auto"/>
            <w:vMerge/>
          </w:tcPr>
          <w:p w:rsidR="00993A17" w:rsidRPr="0095512E" w:rsidRDefault="00993A17" w:rsidP="0095512E">
            <w:pPr>
              <w:jc w:val="both"/>
              <w:rPr>
                <w:rFonts w:asciiTheme="majorBidi" w:hAnsiTheme="majorBidi" w:cstheme="majorBidi"/>
                <w:sz w:val="20"/>
                <w:szCs w:val="20"/>
              </w:rPr>
            </w:pPr>
          </w:p>
        </w:tc>
        <w:tc>
          <w:tcPr>
            <w:tcW w:w="0" w:type="auto"/>
            <w:vMerge/>
          </w:tcPr>
          <w:p w:rsidR="00993A17" w:rsidRPr="0095512E" w:rsidRDefault="00993A17" w:rsidP="0095512E">
            <w:pPr>
              <w:jc w:val="both"/>
              <w:rPr>
                <w:rFonts w:asciiTheme="majorBidi" w:hAnsiTheme="majorBidi" w:cstheme="majorBidi"/>
                <w:sz w:val="20"/>
                <w:szCs w:val="20"/>
              </w:rPr>
            </w:pP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«Теремок»</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10</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10-12</w:t>
            </w:r>
          </w:p>
        </w:tc>
      </w:tr>
      <w:tr w:rsidR="00993A17" w:rsidRPr="0095512E" w:rsidTr="0095512E">
        <w:tc>
          <w:tcPr>
            <w:tcW w:w="0" w:type="auto"/>
            <w:vMerge/>
          </w:tcPr>
          <w:p w:rsidR="00993A17" w:rsidRPr="0095512E" w:rsidRDefault="00993A17" w:rsidP="0095512E">
            <w:pPr>
              <w:jc w:val="both"/>
              <w:rPr>
                <w:rFonts w:asciiTheme="majorBidi" w:hAnsiTheme="majorBidi" w:cstheme="majorBidi"/>
                <w:sz w:val="20"/>
                <w:szCs w:val="20"/>
              </w:rPr>
            </w:pPr>
          </w:p>
        </w:tc>
        <w:tc>
          <w:tcPr>
            <w:tcW w:w="0" w:type="auto"/>
            <w:vMerge w:val="restart"/>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«Умелые руки</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2</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7</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11-14</w:t>
            </w:r>
          </w:p>
        </w:tc>
      </w:tr>
      <w:tr w:rsidR="00993A17" w:rsidRPr="0095512E" w:rsidTr="0095512E">
        <w:tc>
          <w:tcPr>
            <w:tcW w:w="0" w:type="auto"/>
            <w:vMerge/>
          </w:tcPr>
          <w:p w:rsidR="00993A17" w:rsidRPr="0095512E" w:rsidRDefault="00993A17" w:rsidP="0095512E">
            <w:pPr>
              <w:jc w:val="both"/>
              <w:rPr>
                <w:rFonts w:asciiTheme="majorBidi" w:hAnsiTheme="majorBidi" w:cstheme="majorBidi"/>
                <w:sz w:val="20"/>
                <w:szCs w:val="20"/>
              </w:rPr>
            </w:pPr>
          </w:p>
        </w:tc>
        <w:tc>
          <w:tcPr>
            <w:tcW w:w="0" w:type="auto"/>
            <w:vMerge/>
          </w:tcPr>
          <w:p w:rsidR="00993A17" w:rsidRPr="0095512E" w:rsidRDefault="00993A17" w:rsidP="0095512E">
            <w:pPr>
              <w:jc w:val="both"/>
              <w:rPr>
                <w:rFonts w:asciiTheme="majorBidi" w:hAnsiTheme="majorBidi" w:cstheme="majorBidi"/>
                <w:sz w:val="20"/>
                <w:szCs w:val="20"/>
              </w:rPr>
            </w:pP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Бумажная мастерская</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2</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9</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6-8</w:t>
            </w:r>
          </w:p>
        </w:tc>
      </w:tr>
      <w:tr w:rsidR="00993A17" w:rsidRPr="0095512E" w:rsidTr="0095512E">
        <w:trPr>
          <w:trHeight w:val="323"/>
        </w:trPr>
        <w:tc>
          <w:tcPr>
            <w:tcW w:w="0" w:type="auto"/>
            <w:vMerge w:val="restart"/>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 xml:space="preserve">Физкультурно-спортивное </w:t>
            </w:r>
          </w:p>
        </w:tc>
        <w:tc>
          <w:tcPr>
            <w:tcW w:w="0" w:type="auto"/>
            <w:vMerge w:val="restart"/>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4</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Подвижные игры</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20</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7-11</w:t>
            </w:r>
          </w:p>
        </w:tc>
      </w:tr>
      <w:tr w:rsidR="00993A17" w:rsidRPr="0095512E" w:rsidTr="0095512E">
        <w:trPr>
          <w:trHeight w:val="831"/>
        </w:trPr>
        <w:tc>
          <w:tcPr>
            <w:tcW w:w="0" w:type="auto"/>
            <w:vMerge/>
          </w:tcPr>
          <w:p w:rsidR="00993A17" w:rsidRPr="0095512E" w:rsidRDefault="00993A17" w:rsidP="0095512E">
            <w:pPr>
              <w:jc w:val="both"/>
              <w:rPr>
                <w:rFonts w:asciiTheme="majorBidi" w:hAnsiTheme="majorBidi" w:cstheme="majorBidi"/>
                <w:sz w:val="20"/>
                <w:szCs w:val="20"/>
              </w:rPr>
            </w:pPr>
          </w:p>
        </w:tc>
        <w:tc>
          <w:tcPr>
            <w:tcW w:w="0" w:type="auto"/>
            <w:vMerge/>
          </w:tcPr>
          <w:p w:rsidR="00993A17" w:rsidRPr="0095512E" w:rsidRDefault="00993A17" w:rsidP="0095512E">
            <w:pPr>
              <w:jc w:val="both"/>
              <w:rPr>
                <w:rFonts w:asciiTheme="majorBidi" w:hAnsiTheme="majorBidi" w:cstheme="majorBidi"/>
                <w:sz w:val="20"/>
                <w:szCs w:val="20"/>
              </w:rPr>
            </w:pP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ОФП</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28</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12-17</w:t>
            </w:r>
          </w:p>
        </w:tc>
      </w:tr>
      <w:tr w:rsidR="00993A17" w:rsidRPr="0095512E" w:rsidTr="0095512E">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Социально-педагогическое</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2</w:t>
            </w:r>
          </w:p>
        </w:tc>
        <w:tc>
          <w:tcPr>
            <w:tcW w:w="0" w:type="auto"/>
          </w:tcPr>
          <w:p w:rsidR="00993A17" w:rsidRPr="0095512E" w:rsidRDefault="00993A17" w:rsidP="0095512E">
            <w:pPr>
              <w:jc w:val="both"/>
              <w:rPr>
                <w:rFonts w:asciiTheme="majorBidi" w:hAnsiTheme="majorBidi" w:cstheme="majorBidi"/>
                <w:sz w:val="20"/>
                <w:szCs w:val="20"/>
              </w:rPr>
            </w:pPr>
            <w:proofErr w:type="spellStart"/>
            <w:r w:rsidRPr="0095512E">
              <w:rPr>
                <w:rFonts w:asciiTheme="majorBidi" w:hAnsiTheme="majorBidi" w:cstheme="majorBidi"/>
                <w:sz w:val="20"/>
                <w:szCs w:val="20"/>
              </w:rPr>
              <w:t>Предшкольное</w:t>
            </w:r>
            <w:proofErr w:type="spellEnd"/>
            <w:r w:rsidRPr="0095512E">
              <w:rPr>
                <w:rFonts w:asciiTheme="majorBidi" w:hAnsiTheme="majorBidi" w:cstheme="majorBidi"/>
                <w:sz w:val="20"/>
                <w:szCs w:val="20"/>
              </w:rPr>
              <w:t xml:space="preserve"> образование детей 5-7 лет</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4</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8</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5-7</w:t>
            </w:r>
          </w:p>
        </w:tc>
      </w:tr>
      <w:tr w:rsidR="00993A17" w:rsidRPr="0095512E" w:rsidTr="0095512E">
        <w:tc>
          <w:tcPr>
            <w:tcW w:w="0" w:type="auto"/>
            <w:vMerge w:val="restart"/>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Интеллектуальное</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«Исследователи»</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4</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7-11</w:t>
            </w:r>
          </w:p>
        </w:tc>
      </w:tr>
      <w:tr w:rsidR="00993A17" w:rsidRPr="0095512E" w:rsidTr="0095512E">
        <w:tc>
          <w:tcPr>
            <w:tcW w:w="0" w:type="auto"/>
            <w:vMerge/>
          </w:tcPr>
          <w:p w:rsidR="00993A17" w:rsidRPr="0095512E" w:rsidRDefault="00993A17" w:rsidP="0095512E">
            <w:pPr>
              <w:jc w:val="both"/>
              <w:rPr>
                <w:rFonts w:asciiTheme="majorBidi" w:hAnsiTheme="majorBidi" w:cstheme="majorBidi"/>
                <w:sz w:val="20"/>
                <w:szCs w:val="20"/>
              </w:rPr>
            </w:pP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«Волшебное слово»</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1</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5</w:t>
            </w:r>
          </w:p>
        </w:tc>
        <w:tc>
          <w:tcPr>
            <w:tcW w:w="0" w:type="auto"/>
          </w:tcPr>
          <w:p w:rsidR="00993A17" w:rsidRPr="0095512E" w:rsidRDefault="00993A17" w:rsidP="0095512E">
            <w:pPr>
              <w:jc w:val="both"/>
              <w:rPr>
                <w:rFonts w:asciiTheme="majorBidi" w:hAnsiTheme="majorBidi" w:cstheme="majorBidi"/>
                <w:sz w:val="20"/>
                <w:szCs w:val="20"/>
              </w:rPr>
            </w:pPr>
            <w:r w:rsidRPr="0095512E">
              <w:rPr>
                <w:rFonts w:asciiTheme="majorBidi" w:hAnsiTheme="majorBidi" w:cstheme="majorBidi"/>
                <w:sz w:val="20"/>
                <w:szCs w:val="20"/>
              </w:rPr>
              <w:t>7-11</w:t>
            </w:r>
          </w:p>
        </w:tc>
      </w:tr>
    </w:tbl>
    <w:p w:rsidR="00D1264C" w:rsidRPr="00993A17" w:rsidRDefault="00D1264C" w:rsidP="00993A17">
      <w:pPr>
        <w:sectPr w:rsidR="00D1264C" w:rsidRPr="00993A17" w:rsidSect="00D0100C">
          <w:type w:val="nextColumn"/>
          <w:pgSz w:w="11906" w:h="16838"/>
          <w:pgMar w:top="1134" w:right="851" w:bottom="1134" w:left="1134" w:header="709" w:footer="709" w:gutter="0"/>
          <w:cols w:space="708"/>
          <w:docGrid w:linePitch="360"/>
        </w:sectPr>
      </w:pP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lastRenderedPageBreak/>
        <w:t>3. ОРГАНИЗАЦИОННЫЙ РАЗДЕЛ</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3.1. Учебный план</w:t>
      </w:r>
    </w:p>
    <w:p w:rsidR="00156F38" w:rsidRPr="0036512C" w:rsidRDefault="00156F38" w:rsidP="00D0100C">
      <w:pP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 xml:space="preserve">Примерный  учебный  план  образовательных  организаций  Российской Федерации (далее ― Учебный план), реализующих АООП для обучающихся с  умственной  отсталостью  (интеллектуальными  нарушениями),  фиксирует общий  объем  нагрузки,  максимальный  объѐм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w:t>
      </w:r>
      <w:r>
        <w:rPr>
          <w:rFonts w:ascii="Times New Roman" w:hAnsi="Times New Roman" w:cs="Times New Roman"/>
          <w:bCs/>
          <w:color w:val="000000"/>
          <w:sz w:val="24"/>
          <w:szCs w:val="24"/>
        </w:rPr>
        <w:t xml:space="preserve"> </w:t>
      </w:r>
      <w:r w:rsidRPr="0036512C">
        <w:rPr>
          <w:rFonts w:ascii="Times New Roman" w:hAnsi="Times New Roman" w:cs="Times New Roman"/>
          <w:bCs/>
          <w:color w:val="000000"/>
          <w:sz w:val="24"/>
          <w:szCs w:val="24"/>
        </w:rPr>
        <w:t>предметам.</w:t>
      </w:r>
      <w:proofErr w:type="gramEnd"/>
      <w:r w:rsidRPr="0036512C">
        <w:rPr>
          <w:rFonts w:ascii="Times New Roman" w:hAnsi="Times New Roman" w:cs="Times New Roman"/>
          <w:bCs/>
          <w:color w:val="000000"/>
          <w:sz w:val="24"/>
          <w:szCs w:val="24"/>
        </w:rPr>
        <w:t xml:space="preserve">  Учебный  план  определяет  общие  рамки  принимаемых  решений  при </w:t>
      </w:r>
      <w:r>
        <w:rPr>
          <w:rFonts w:ascii="Times New Roman" w:hAnsi="Times New Roman" w:cs="Times New Roman"/>
          <w:bCs/>
          <w:color w:val="000000"/>
          <w:sz w:val="24"/>
          <w:szCs w:val="24"/>
        </w:rPr>
        <w:t xml:space="preserve"> </w:t>
      </w:r>
      <w:r w:rsidRPr="0036512C">
        <w:rPr>
          <w:rFonts w:ascii="Times New Roman" w:hAnsi="Times New Roman" w:cs="Times New Roman"/>
          <w:bCs/>
          <w:color w:val="000000"/>
          <w:sz w:val="24"/>
          <w:szCs w:val="24"/>
        </w:rPr>
        <w:t xml:space="preserve">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 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течение 9-13 лет годовой и недельный учебные планы могут быть представлены в 4-х вариантах: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 вариант ― I-IV; V-IX классы (9 лет);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 вариант ― подготовительный первый (I</w:t>
      </w:r>
      <w:r w:rsidRPr="0036512C">
        <w:rPr>
          <w:rFonts w:ascii="Times New Roman" w:hAnsi="Times New Roman" w:cs="Times New Roman"/>
          <w:bCs/>
          <w:color w:val="000000"/>
          <w:sz w:val="24"/>
          <w:szCs w:val="24"/>
          <w:vertAlign w:val="superscript"/>
        </w:rPr>
        <w:t>1</w:t>
      </w:r>
      <w:r w:rsidRPr="0036512C">
        <w:rPr>
          <w:rFonts w:ascii="Times New Roman" w:hAnsi="Times New Roman" w:cs="Times New Roman"/>
          <w:bCs/>
          <w:color w:val="000000"/>
          <w:sz w:val="24"/>
          <w:szCs w:val="24"/>
        </w:rPr>
        <w:t xml:space="preserve">)- IV; V-IX классы (10 лет);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3 вариант ― I-IV; V-IX; X-XII (12 лет);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4 вариант ― подготовительный первый (I1)- IV; V-IX; X-XII (13 лет).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Выбор  вариантов  сроков  обучения  Организация  осуществляет самостоятельно с учетом: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особенностей психофизического развития обучающихся, </w:t>
      </w:r>
      <w:proofErr w:type="spellStart"/>
      <w:r w:rsidRPr="0036512C">
        <w:rPr>
          <w:rFonts w:ascii="Times New Roman" w:hAnsi="Times New Roman" w:cs="Times New Roman"/>
          <w:bCs/>
          <w:color w:val="000000"/>
          <w:sz w:val="24"/>
          <w:szCs w:val="24"/>
        </w:rPr>
        <w:t>сформированности</w:t>
      </w:r>
      <w:proofErr w:type="spellEnd"/>
      <w:r w:rsidRPr="0036512C">
        <w:rPr>
          <w:rFonts w:ascii="Times New Roman" w:hAnsi="Times New Roman" w:cs="Times New Roman"/>
          <w:bCs/>
          <w:color w:val="000000"/>
          <w:sz w:val="24"/>
          <w:szCs w:val="24"/>
        </w:rPr>
        <w:t xml:space="preserve"> у них готовности к школьному обучению и имеющихся особых образовательных потребностей;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наличия  комплекса  условий  для  реализации  АООП  (кадровые, финансовые и материально-технические).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состав  каждой  предметной  области, имеет  ярко  выраженную  коррекционно-развивающую  направленность, заключающуюся  в  учете  особых  образовательных  потребностей  этой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категории  </w:t>
      </w:r>
      <w:proofErr w:type="gramStart"/>
      <w:r w:rsidRPr="0036512C">
        <w:rPr>
          <w:rFonts w:ascii="Times New Roman" w:hAnsi="Times New Roman" w:cs="Times New Roman"/>
          <w:bCs/>
          <w:color w:val="000000"/>
          <w:sz w:val="24"/>
          <w:szCs w:val="24"/>
        </w:rPr>
        <w:t>обучающихся</w:t>
      </w:r>
      <w:proofErr w:type="gramEnd"/>
      <w:r w:rsidRPr="0036512C">
        <w:rPr>
          <w:rFonts w:ascii="Times New Roman" w:hAnsi="Times New Roman" w:cs="Times New Roman"/>
          <w:bCs/>
          <w:color w:val="000000"/>
          <w:sz w:val="24"/>
          <w:szCs w:val="24"/>
        </w:rPr>
        <w:t>.  Кроме  этого,  с  целью  коррекции  недостатков психического  и  физического  развития  обучающихся  в  структуру  учебного плана входит и коррекционно-развивающая область.</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Учебный  план  состоит  из  двух  частей —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которые  должны  быть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lastRenderedPageBreak/>
        <w:t xml:space="preserve">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формирование  жизненных  компетенций,  обеспечивающих  овладение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системой  социальных  отношений  и  социальное  развитие  обучающегося,  а также его интеграцию в социальное окружение;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формирование  основ  духовно-нравственного  развития  обучающихся, приобщение  их  к  общекультурным,  национальным  и  этнокультурным ценностям;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формирование  здорового образа жизни, элементарных правил поведения в экстремальных ситуациях.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Часть  базисного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w:t>
      </w:r>
    </w:p>
    <w:p w:rsidR="00156F38" w:rsidRPr="0036512C" w:rsidRDefault="00156F38" w:rsidP="00D0100C">
      <w:pP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 xml:space="preserve">Таким  образом,  часть  учебного  плана,  формируемая  участниками образовательных отношений, предусматривает: учебные занятия, обеспечивающие различные интересы обучающихся, в том числе этнокультурные; </w:t>
      </w:r>
      <w:proofErr w:type="gramEnd"/>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увеличение учебных часов, отводимых на изучение отдельных учебных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предметов обязательной части;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в психическом и (или) физическом развитии;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введение  учебных  курсов  для  факультативного  изучения  отдельных учебных предметов.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Содержание  коррекционно-развивающей  области  учебного  плана представлено  коррекционными  занятиями  (логопедическими  и </w:t>
      </w:r>
      <w:proofErr w:type="spellStart"/>
      <w:r w:rsidRPr="0036512C">
        <w:rPr>
          <w:rFonts w:ascii="Times New Roman" w:hAnsi="Times New Roman" w:cs="Times New Roman"/>
          <w:bCs/>
          <w:color w:val="000000"/>
          <w:sz w:val="24"/>
          <w:szCs w:val="24"/>
        </w:rPr>
        <w:t>психокоррекционными</w:t>
      </w:r>
      <w:proofErr w:type="spellEnd"/>
      <w:r w:rsidRPr="0036512C">
        <w:rPr>
          <w:rFonts w:ascii="Times New Roman" w:hAnsi="Times New Roman" w:cs="Times New Roman"/>
          <w:bCs/>
          <w:color w:val="000000"/>
          <w:sz w:val="24"/>
          <w:szCs w:val="24"/>
        </w:rPr>
        <w:t xml:space="preserve">)  и  ритмикой  в  младших  классах.  Всего  на коррекционно-развивающую область отводится 6 часов в неделю.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w:t>
      </w:r>
      <w:proofErr w:type="gramStart"/>
      <w:r w:rsidRPr="0036512C">
        <w:rPr>
          <w:rFonts w:ascii="Times New Roman" w:hAnsi="Times New Roman" w:cs="Times New Roman"/>
          <w:bCs/>
          <w:color w:val="000000"/>
          <w:sz w:val="24"/>
          <w:szCs w:val="24"/>
        </w:rPr>
        <w:t>особенностей</w:t>
      </w:r>
      <w:proofErr w:type="gramEnd"/>
      <w:r w:rsidRPr="0036512C">
        <w:rPr>
          <w:rFonts w:ascii="Times New Roman" w:hAnsi="Times New Roman" w:cs="Times New Roman"/>
          <w:bCs/>
          <w:color w:val="000000"/>
          <w:sz w:val="24"/>
          <w:szCs w:val="24"/>
        </w:rPr>
        <w:t xml:space="preserve"> обучающихся  с  умственной  отсталостью  на  основании  рекомендаций </w:t>
      </w:r>
      <w:proofErr w:type="spellStart"/>
      <w:r w:rsidRPr="0036512C">
        <w:rPr>
          <w:rFonts w:ascii="Times New Roman" w:hAnsi="Times New Roman" w:cs="Times New Roman"/>
          <w:bCs/>
          <w:color w:val="000000"/>
          <w:sz w:val="24"/>
          <w:szCs w:val="24"/>
        </w:rPr>
        <w:t>психолого-медико-педагогической</w:t>
      </w:r>
      <w:proofErr w:type="spellEnd"/>
      <w:r w:rsidRPr="0036512C">
        <w:rPr>
          <w:rFonts w:ascii="Times New Roman" w:hAnsi="Times New Roman" w:cs="Times New Roman"/>
          <w:bCs/>
          <w:color w:val="000000"/>
          <w:sz w:val="24"/>
          <w:szCs w:val="24"/>
        </w:rPr>
        <w:t xml:space="preserve">  комиссии  и  индивидуальной  программы реабилитации  инвалида.  Время,  отведенное  на  реализацию  </w:t>
      </w:r>
      <w:proofErr w:type="spellStart"/>
      <w:r w:rsidRPr="0036512C">
        <w:rPr>
          <w:rFonts w:ascii="Times New Roman" w:hAnsi="Times New Roman" w:cs="Times New Roman"/>
          <w:bCs/>
          <w:color w:val="000000"/>
          <w:sz w:val="24"/>
          <w:szCs w:val="24"/>
        </w:rPr>
        <w:t>коррекционно</w:t>
      </w:r>
      <w:proofErr w:type="spellEnd"/>
      <w:r w:rsidRPr="0036512C">
        <w:rPr>
          <w:rFonts w:ascii="Times New Roman" w:hAnsi="Times New Roman" w:cs="Times New Roman"/>
          <w:bCs/>
          <w:color w:val="000000"/>
          <w:sz w:val="24"/>
          <w:szCs w:val="24"/>
        </w:rPr>
        <w:t>-</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развивающей  области,  не  учитывается  при  определении  максимально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допустимой  недельной  нагрузки,  но  учитывается  при  определении  объемов финансирования.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Организация  занятий  по  направлениям  внеурочной  деятельности (</w:t>
      </w:r>
      <w:proofErr w:type="gramStart"/>
      <w:r w:rsidRPr="0036512C">
        <w:rPr>
          <w:rFonts w:ascii="Times New Roman" w:hAnsi="Times New Roman" w:cs="Times New Roman"/>
          <w:bCs/>
          <w:color w:val="000000"/>
          <w:sz w:val="24"/>
          <w:szCs w:val="24"/>
        </w:rPr>
        <w:t>нравственное</w:t>
      </w:r>
      <w:proofErr w:type="gramEnd"/>
      <w:r w:rsidRPr="0036512C">
        <w:rPr>
          <w:rFonts w:ascii="Times New Roman" w:hAnsi="Times New Roman" w:cs="Times New Roman"/>
          <w:bCs/>
          <w:color w:val="000000"/>
          <w:sz w:val="24"/>
          <w:szCs w:val="24"/>
        </w:rPr>
        <w:t xml:space="preserve">,  социальное,  общекультурное,  спортивно-оздоровительное) является  неотъемлемой  частью  </w:t>
      </w:r>
      <w:r w:rsidRPr="0036512C">
        <w:rPr>
          <w:rFonts w:ascii="Times New Roman" w:hAnsi="Times New Roman" w:cs="Times New Roman"/>
          <w:bCs/>
          <w:color w:val="000000"/>
          <w:sz w:val="24"/>
          <w:szCs w:val="24"/>
        </w:rPr>
        <w:lastRenderedPageBreak/>
        <w:t xml:space="preserve">образовательного  процесса  в общеобразовательной  организации.  Образовательные  организации предоставляют  </w:t>
      </w:r>
      <w:proofErr w:type="gramStart"/>
      <w:r w:rsidRPr="0036512C">
        <w:rPr>
          <w:rFonts w:ascii="Times New Roman" w:hAnsi="Times New Roman" w:cs="Times New Roman"/>
          <w:bCs/>
          <w:color w:val="000000"/>
          <w:sz w:val="24"/>
          <w:szCs w:val="24"/>
        </w:rPr>
        <w:t>обучающимся</w:t>
      </w:r>
      <w:proofErr w:type="gramEnd"/>
      <w:r w:rsidRPr="0036512C">
        <w:rPr>
          <w:rFonts w:ascii="Times New Roman" w:hAnsi="Times New Roman" w:cs="Times New Roman"/>
          <w:bCs/>
          <w:color w:val="000000"/>
          <w:sz w:val="24"/>
          <w:szCs w:val="24"/>
        </w:rPr>
        <w:t xml:space="preserve">  возможность  выбора  широкого  спектра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занятий, направленных на их развитие.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примерным  учебным планом (4 часа).</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Чередование  учебной  и  внеурочной  деятельности  в  рамках  реализации АООП определяет образовательная организация. </w:t>
      </w:r>
    </w:p>
    <w:p w:rsidR="00156F38" w:rsidRPr="0036512C" w:rsidRDefault="00156F38" w:rsidP="00D0100C">
      <w:pP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 xml:space="preserve">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w:t>
      </w:r>
      <w:proofErr w:type="gramEnd"/>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дисциплин,  курсов,  модулей,  темп  и  формы  образования).  Реализация  индивидуальных  учебных  планов,  программ  сопровождается  </w:t>
      </w:r>
      <w:proofErr w:type="spellStart"/>
      <w:r w:rsidRPr="0036512C">
        <w:rPr>
          <w:rFonts w:ascii="Times New Roman" w:hAnsi="Times New Roman" w:cs="Times New Roman"/>
          <w:bCs/>
          <w:color w:val="000000"/>
          <w:sz w:val="24"/>
          <w:szCs w:val="24"/>
        </w:rPr>
        <w:t>тьюторской</w:t>
      </w:r>
      <w:proofErr w:type="spellEnd"/>
      <w:r w:rsidRPr="0036512C">
        <w:rPr>
          <w:rFonts w:ascii="Times New Roman" w:hAnsi="Times New Roman" w:cs="Times New Roman"/>
          <w:bCs/>
          <w:color w:val="000000"/>
          <w:sz w:val="24"/>
          <w:szCs w:val="24"/>
        </w:rPr>
        <w:t xml:space="preserve">  поддержкой.</w:t>
      </w:r>
    </w:p>
    <w:p w:rsidR="00156F38" w:rsidRPr="0036512C" w:rsidRDefault="00156F38" w:rsidP="00D0100C">
      <w:pPr>
        <w:rPr>
          <w:rFonts w:ascii="Times New Roman" w:hAnsi="Times New Roman" w:cs="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0"/>
        <w:gridCol w:w="1972"/>
        <w:gridCol w:w="1010"/>
        <w:gridCol w:w="1011"/>
        <w:gridCol w:w="1030"/>
        <w:gridCol w:w="1030"/>
        <w:gridCol w:w="1030"/>
        <w:gridCol w:w="1084"/>
      </w:tblGrid>
      <w:tr w:rsidR="00156F38" w:rsidRPr="0036512C" w:rsidTr="004B2232">
        <w:tc>
          <w:tcPr>
            <w:tcW w:w="10176" w:type="dxa"/>
            <w:gridSpan w:val="8"/>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Примерный годовой учебный план общего образования</w:t>
            </w:r>
          </w:p>
          <w:p w:rsidR="00156F38" w:rsidRPr="0036512C" w:rsidRDefault="00156F38" w:rsidP="00D0100C">
            <w:pPr>
              <w:jc w:val="cente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обучающихся с умственной отсталостью (интеллектуальными</w:t>
            </w:r>
            <w:proofErr w:type="gramEnd"/>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нарушениями):</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дополнительный первый класс (I</w:t>
            </w:r>
            <w:r w:rsidRPr="0036512C">
              <w:rPr>
                <w:rFonts w:ascii="Times New Roman" w:hAnsi="Times New Roman" w:cs="Times New Roman"/>
                <w:bCs/>
                <w:color w:val="000000"/>
                <w:sz w:val="24"/>
                <w:szCs w:val="24"/>
                <w:vertAlign w:val="superscript"/>
              </w:rPr>
              <w:t>1</w:t>
            </w:r>
            <w:proofErr w:type="gramStart"/>
            <w:r w:rsidRPr="0036512C">
              <w:rPr>
                <w:rFonts w:ascii="Times New Roman" w:hAnsi="Times New Roman" w:cs="Times New Roman"/>
                <w:bCs/>
                <w:color w:val="000000"/>
                <w:sz w:val="24"/>
                <w:szCs w:val="24"/>
              </w:rPr>
              <w:t xml:space="preserve"> )</w:t>
            </w:r>
            <w:proofErr w:type="gramEnd"/>
            <w:r w:rsidRPr="0036512C">
              <w:rPr>
                <w:rFonts w:ascii="Times New Roman" w:hAnsi="Times New Roman" w:cs="Times New Roman"/>
                <w:bCs/>
                <w:color w:val="000000"/>
                <w:sz w:val="24"/>
                <w:szCs w:val="24"/>
              </w:rPr>
              <w:t>-IV классы</w:t>
            </w:r>
          </w:p>
        </w:tc>
      </w:tr>
      <w:tr w:rsidR="00156F38" w:rsidRPr="0036512C" w:rsidTr="004B2232">
        <w:tc>
          <w:tcPr>
            <w:tcW w:w="1913" w:type="dxa"/>
            <w:vMerge w:val="restart"/>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Предметные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области</w:t>
            </w:r>
          </w:p>
        </w:tc>
        <w:tc>
          <w:tcPr>
            <w:tcW w:w="1902" w:type="dxa"/>
            <w:vMerge w:val="restart"/>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  Классы</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 Учебные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предметы </w:t>
            </w:r>
          </w:p>
        </w:tc>
        <w:tc>
          <w:tcPr>
            <w:tcW w:w="5253" w:type="dxa"/>
            <w:gridSpan w:val="5"/>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Количество часов в год</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Всего</w:t>
            </w:r>
          </w:p>
        </w:tc>
      </w:tr>
      <w:tr w:rsidR="00156F38" w:rsidRPr="0036512C" w:rsidTr="004B2232">
        <w:tc>
          <w:tcPr>
            <w:tcW w:w="1913" w:type="dxa"/>
            <w:vMerge/>
          </w:tcPr>
          <w:p w:rsidR="00156F38" w:rsidRPr="0036512C" w:rsidRDefault="00156F38" w:rsidP="00D0100C">
            <w:pPr>
              <w:rPr>
                <w:rFonts w:ascii="Times New Roman" w:hAnsi="Times New Roman" w:cs="Times New Roman"/>
                <w:bCs/>
                <w:color w:val="000000"/>
                <w:sz w:val="24"/>
                <w:szCs w:val="24"/>
              </w:rPr>
            </w:pPr>
          </w:p>
        </w:tc>
        <w:tc>
          <w:tcPr>
            <w:tcW w:w="1902" w:type="dxa"/>
            <w:vMerge/>
          </w:tcPr>
          <w:p w:rsidR="00156F38" w:rsidRPr="0036512C" w:rsidRDefault="00156F38" w:rsidP="00D0100C">
            <w:pPr>
              <w:rPr>
                <w:rFonts w:ascii="Times New Roman" w:hAnsi="Times New Roman" w:cs="Times New Roman"/>
                <w:bCs/>
                <w:color w:val="000000"/>
                <w:sz w:val="24"/>
                <w:szCs w:val="24"/>
              </w:rPr>
            </w:pP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108" w:type="dxa"/>
          </w:tcPr>
          <w:p w:rsidR="00156F38" w:rsidRPr="0036512C" w:rsidRDefault="00156F38" w:rsidP="00D0100C">
            <w:pPr>
              <w:rPr>
                <w:rFonts w:ascii="Times New Roman" w:hAnsi="Times New Roman" w:cs="Times New Roman"/>
                <w:bCs/>
                <w:color w:val="000000"/>
                <w:sz w:val="24"/>
                <w:szCs w:val="24"/>
              </w:rPr>
            </w:pPr>
          </w:p>
        </w:tc>
      </w:tr>
      <w:tr w:rsidR="00156F38" w:rsidRPr="0036512C" w:rsidTr="004B2232">
        <w:tc>
          <w:tcPr>
            <w:tcW w:w="10176" w:type="dxa"/>
            <w:gridSpan w:val="8"/>
          </w:tcPr>
          <w:p w:rsidR="00156F38" w:rsidRPr="0036512C" w:rsidRDefault="00156F38" w:rsidP="00D0100C">
            <w:pPr>
              <w:rPr>
                <w:rFonts w:ascii="Times New Roman" w:hAnsi="Times New Roman" w:cs="Times New Roman"/>
                <w:bCs/>
                <w:color w:val="000000"/>
                <w:sz w:val="24"/>
                <w:szCs w:val="24"/>
              </w:rPr>
            </w:pP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  Язык  и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речевая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практика</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1.1.Русский язык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1.2.Чтение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1.3.Речевая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практика</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99</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99</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99</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471</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573</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369</w:t>
            </w:r>
          </w:p>
          <w:p w:rsidR="00156F38" w:rsidRPr="0036512C" w:rsidRDefault="00156F38" w:rsidP="00D0100C">
            <w:pPr>
              <w:rPr>
                <w:rFonts w:ascii="Times New Roman" w:hAnsi="Times New Roman" w:cs="Times New Roman"/>
                <w:bCs/>
                <w:color w:val="000000"/>
                <w:sz w:val="24"/>
                <w:szCs w:val="24"/>
              </w:rPr>
            </w:pP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 Математика</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2.1.Математика</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99</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99</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606</w:t>
            </w: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lastRenderedPageBreak/>
              <w:t xml:space="preserve">3.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Естествознание</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3.1.Мир природы и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человека</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234</w:t>
            </w: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 Искусство</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4.1. Музыка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4.2.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Изобразительное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искусство</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234</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201</w:t>
            </w: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5.  Физическая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культура</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5.1.  Физическая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культура</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99</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99</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504</w:t>
            </w: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 Технологии</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6.1. Ручной труд</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234</w:t>
            </w:r>
          </w:p>
        </w:tc>
      </w:tr>
      <w:tr w:rsidR="00156F38" w:rsidRPr="0036512C" w:rsidTr="004B2232">
        <w:tc>
          <w:tcPr>
            <w:tcW w:w="3815" w:type="dxa"/>
            <w:gridSpan w:val="2"/>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Итого</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693</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693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680</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680</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680</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4326</w:t>
            </w: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Часть,  формируемая  участниками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образовательных отношений</w:t>
            </w:r>
          </w:p>
        </w:tc>
        <w:tc>
          <w:tcPr>
            <w:tcW w:w="1902" w:type="dxa"/>
          </w:tcPr>
          <w:p w:rsidR="00156F38" w:rsidRPr="0036512C" w:rsidRDefault="00156F38" w:rsidP="00D0100C">
            <w:pPr>
              <w:rPr>
                <w:rFonts w:ascii="Times New Roman" w:hAnsi="Times New Roman" w:cs="Times New Roman"/>
                <w:bCs/>
                <w:color w:val="000000"/>
                <w:sz w:val="24"/>
                <w:szCs w:val="24"/>
              </w:rPr>
            </w:pP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306</w:t>
            </w:r>
          </w:p>
        </w:tc>
      </w:tr>
      <w:tr w:rsidR="00156F38" w:rsidRPr="0036512C" w:rsidTr="004B2232">
        <w:tc>
          <w:tcPr>
            <w:tcW w:w="3815" w:type="dxa"/>
            <w:gridSpan w:val="2"/>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Максимально  допустимая  годовая </w:t>
            </w:r>
          </w:p>
          <w:p w:rsidR="00156F38" w:rsidRPr="0036512C" w:rsidRDefault="00156F38" w:rsidP="00D0100C">
            <w:pP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 xml:space="preserve">нагрузка  (при  5-дневной  учебной </w:t>
            </w:r>
            <w:proofErr w:type="gramEnd"/>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неделе)</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693</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693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782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782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782</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3732</w:t>
            </w:r>
          </w:p>
        </w:tc>
      </w:tr>
      <w:tr w:rsidR="00156F38" w:rsidRPr="0036512C" w:rsidTr="004B2232">
        <w:tc>
          <w:tcPr>
            <w:tcW w:w="3815" w:type="dxa"/>
            <w:gridSpan w:val="2"/>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Коррекционно-развивающая </w:t>
            </w:r>
          </w:p>
          <w:p w:rsidR="00156F38" w:rsidRPr="0036512C" w:rsidRDefault="00156F38" w:rsidP="00D0100C">
            <w:pP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 xml:space="preserve">область  (коррекционные  занятия  и </w:t>
            </w:r>
            <w:proofErr w:type="gramEnd"/>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ритмика):  </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198</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198</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204</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1008</w:t>
            </w:r>
          </w:p>
        </w:tc>
      </w:tr>
      <w:tr w:rsidR="00156F38" w:rsidRPr="0036512C" w:rsidTr="004B2232">
        <w:tc>
          <w:tcPr>
            <w:tcW w:w="3815" w:type="dxa"/>
            <w:gridSpan w:val="2"/>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Внеурочная деятельность</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132</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672</w:t>
            </w:r>
          </w:p>
        </w:tc>
      </w:tr>
      <w:tr w:rsidR="00156F38" w:rsidRPr="0036512C" w:rsidTr="004B2232">
        <w:tc>
          <w:tcPr>
            <w:tcW w:w="3815" w:type="dxa"/>
            <w:gridSpan w:val="2"/>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Всего к финансированию</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1023</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1122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1122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1122</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5412</w:t>
            </w:r>
          </w:p>
        </w:tc>
      </w:tr>
    </w:tbl>
    <w:p w:rsidR="00156F38" w:rsidRPr="0036512C" w:rsidRDefault="00156F38" w:rsidP="00D0100C">
      <w:pPr>
        <w:rPr>
          <w:rFonts w:ascii="Times New Roman" w:hAnsi="Times New Roman" w:cs="Times New Roman"/>
          <w:b/>
          <w:color w:val="000000"/>
          <w:sz w:val="24"/>
          <w:szCs w:val="24"/>
        </w:rPr>
      </w:pPr>
    </w:p>
    <w:p w:rsidR="00156F38" w:rsidRPr="0036512C" w:rsidRDefault="00156F38" w:rsidP="00D0100C">
      <w:pPr>
        <w:jc w:val="center"/>
        <w:rPr>
          <w:rFonts w:ascii="Times New Roman" w:hAnsi="Times New Roman" w:cs="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9"/>
        <w:gridCol w:w="1823"/>
        <w:gridCol w:w="1282"/>
        <w:gridCol w:w="1296"/>
        <w:gridCol w:w="1296"/>
        <w:gridCol w:w="1296"/>
        <w:gridCol w:w="1325"/>
      </w:tblGrid>
      <w:tr w:rsidR="00156F38" w:rsidRPr="0036512C" w:rsidTr="004B2232">
        <w:tc>
          <w:tcPr>
            <w:tcW w:w="10176" w:type="dxa"/>
            <w:gridSpan w:val="7"/>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Примерный годовой учебный план общего образования </w:t>
            </w:r>
          </w:p>
          <w:p w:rsidR="00156F38" w:rsidRPr="0036512C" w:rsidRDefault="00156F38" w:rsidP="00D0100C">
            <w:pPr>
              <w:jc w:val="cente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 xml:space="preserve">обучающихся с умственной отсталостью (интеллектуальными </w:t>
            </w:r>
            <w:proofErr w:type="gramEnd"/>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lastRenderedPageBreak/>
              <w:t xml:space="preserve">нарушениями):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I-IV классы</w:t>
            </w:r>
          </w:p>
        </w:tc>
      </w:tr>
      <w:tr w:rsidR="00156F38" w:rsidRPr="0036512C" w:rsidTr="004B2232">
        <w:tc>
          <w:tcPr>
            <w:tcW w:w="1693" w:type="dxa"/>
            <w:vMerge w:val="restart"/>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lastRenderedPageBreak/>
              <w:t xml:space="preserve">Предметные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области</w:t>
            </w:r>
          </w:p>
        </w:tc>
        <w:tc>
          <w:tcPr>
            <w:tcW w:w="1746" w:type="dxa"/>
            <w:vMerge w:val="restart"/>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Классы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Учебные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предметы</w:t>
            </w:r>
          </w:p>
        </w:tc>
        <w:tc>
          <w:tcPr>
            <w:tcW w:w="5369" w:type="dxa"/>
            <w:gridSpan w:val="4"/>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Количество часов в год</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Всего</w:t>
            </w:r>
          </w:p>
        </w:tc>
      </w:tr>
      <w:tr w:rsidR="00156F38" w:rsidRPr="0036512C" w:rsidTr="004B2232">
        <w:tc>
          <w:tcPr>
            <w:tcW w:w="1693" w:type="dxa"/>
            <w:vMerge/>
          </w:tcPr>
          <w:p w:rsidR="00156F38" w:rsidRPr="0036512C" w:rsidRDefault="00156F38" w:rsidP="00D0100C">
            <w:pPr>
              <w:jc w:val="center"/>
              <w:rPr>
                <w:rFonts w:ascii="Times New Roman" w:hAnsi="Times New Roman" w:cs="Times New Roman"/>
                <w:bCs/>
                <w:color w:val="000000"/>
                <w:sz w:val="24"/>
                <w:szCs w:val="24"/>
              </w:rPr>
            </w:pPr>
          </w:p>
        </w:tc>
        <w:tc>
          <w:tcPr>
            <w:tcW w:w="1746" w:type="dxa"/>
            <w:vMerge/>
          </w:tcPr>
          <w:p w:rsidR="00156F38" w:rsidRPr="0036512C" w:rsidRDefault="00156F38" w:rsidP="00D0100C">
            <w:pPr>
              <w:jc w:val="center"/>
              <w:rPr>
                <w:rFonts w:ascii="Times New Roman" w:hAnsi="Times New Roman" w:cs="Times New Roman"/>
                <w:bCs/>
                <w:color w:val="000000"/>
                <w:sz w:val="24"/>
                <w:szCs w:val="24"/>
              </w:rPr>
            </w:pP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368" w:type="dxa"/>
          </w:tcPr>
          <w:p w:rsidR="00156F38" w:rsidRPr="0036512C" w:rsidRDefault="00156F38" w:rsidP="00D0100C">
            <w:pPr>
              <w:jc w:val="center"/>
              <w:rPr>
                <w:rFonts w:ascii="Times New Roman" w:hAnsi="Times New Roman" w:cs="Times New Roman"/>
                <w:bCs/>
                <w:color w:val="000000"/>
                <w:sz w:val="24"/>
                <w:szCs w:val="24"/>
              </w:rPr>
            </w:pP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Обязательная часть</w:t>
            </w:r>
          </w:p>
        </w:tc>
        <w:tc>
          <w:tcPr>
            <w:tcW w:w="1331" w:type="dxa"/>
          </w:tcPr>
          <w:p w:rsidR="00156F38" w:rsidRPr="0036512C" w:rsidRDefault="00156F38" w:rsidP="00D0100C">
            <w:pPr>
              <w:jc w:val="center"/>
              <w:rPr>
                <w:rFonts w:ascii="Times New Roman" w:hAnsi="Times New Roman" w:cs="Times New Roman"/>
                <w:bCs/>
                <w:color w:val="000000"/>
                <w:sz w:val="24"/>
                <w:szCs w:val="24"/>
              </w:rPr>
            </w:pPr>
          </w:p>
        </w:tc>
        <w:tc>
          <w:tcPr>
            <w:tcW w:w="1346" w:type="dxa"/>
          </w:tcPr>
          <w:p w:rsidR="00156F38" w:rsidRPr="0036512C" w:rsidRDefault="00156F38" w:rsidP="00D0100C">
            <w:pPr>
              <w:jc w:val="center"/>
              <w:rPr>
                <w:rFonts w:ascii="Times New Roman" w:hAnsi="Times New Roman" w:cs="Times New Roman"/>
                <w:bCs/>
                <w:color w:val="000000"/>
                <w:sz w:val="24"/>
                <w:szCs w:val="24"/>
              </w:rPr>
            </w:pPr>
          </w:p>
        </w:tc>
        <w:tc>
          <w:tcPr>
            <w:tcW w:w="1346" w:type="dxa"/>
          </w:tcPr>
          <w:p w:rsidR="00156F38" w:rsidRPr="0036512C" w:rsidRDefault="00156F38" w:rsidP="00D0100C">
            <w:pPr>
              <w:jc w:val="center"/>
              <w:rPr>
                <w:rFonts w:ascii="Times New Roman" w:hAnsi="Times New Roman" w:cs="Times New Roman"/>
                <w:bCs/>
                <w:color w:val="000000"/>
                <w:sz w:val="24"/>
                <w:szCs w:val="24"/>
              </w:rPr>
            </w:pPr>
          </w:p>
        </w:tc>
        <w:tc>
          <w:tcPr>
            <w:tcW w:w="1346" w:type="dxa"/>
          </w:tcPr>
          <w:p w:rsidR="00156F38" w:rsidRPr="0036512C" w:rsidRDefault="00156F38" w:rsidP="00D0100C">
            <w:pPr>
              <w:jc w:val="center"/>
              <w:rPr>
                <w:rFonts w:ascii="Times New Roman" w:hAnsi="Times New Roman" w:cs="Times New Roman"/>
                <w:bCs/>
                <w:color w:val="000000"/>
                <w:sz w:val="24"/>
                <w:szCs w:val="24"/>
              </w:rPr>
            </w:pPr>
          </w:p>
        </w:tc>
        <w:tc>
          <w:tcPr>
            <w:tcW w:w="1368" w:type="dxa"/>
          </w:tcPr>
          <w:p w:rsidR="00156F38" w:rsidRPr="0036512C" w:rsidRDefault="00156F38" w:rsidP="00D0100C">
            <w:pPr>
              <w:jc w:val="center"/>
              <w:rPr>
                <w:rFonts w:ascii="Times New Roman" w:hAnsi="Times New Roman" w:cs="Times New Roman"/>
                <w:bCs/>
                <w:color w:val="000000"/>
                <w:sz w:val="24"/>
                <w:szCs w:val="24"/>
              </w:rPr>
            </w:pP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  Язык  и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речевая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практика</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1.1.Русский язык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1.2.Чтение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1.3.Речевая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практика</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99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99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102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136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102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136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102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136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405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507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270</w:t>
            </w: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 Математика</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2.1.Математика</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99</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507</w:t>
            </w: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3.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Естествознание</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3.1.Мир природы и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человека</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168</w:t>
            </w: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 Искусство</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4.1. Музыка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4.2. </w:t>
            </w:r>
            <w:proofErr w:type="spellStart"/>
            <w:r w:rsidRPr="0036512C">
              <w:rPr>
                <w:rFonts w:ascii="Times New Roman" w:hAnsi="Times New Roman" w:cs="Times New Roman"/>
                <w:bCs/>
                <w:color w:val="000000"/>
                <w:sz w:val="24"/>
                <w:szCs w:val="24"/>
              </w:rPr>
              <w:t>Изобразительн</w:t>
            </w:r>
            <w:proofErr w:type="spellEnd"/>
          </w:p>
          <w:p w:rsidR="00156F38" w:rsidRPr="0036512C" w:rsidRDefault="00156F38" w:rsidP="00D0100C">
            <w:pPr>
              <w:jc w:val="center"/>
              <w:rPr>
                <w:rFonts w:ascii="Times New Roman" w:hAnsi="Times New Roman" w:cs="Times New Roman"/>
                <w:bCs/>
                <w:color w:val="000000"/>
                <w:sz w:val="24"/>
                <w:szCs w:val="24"/>
              </w:rPr>
            </w:pPr>
            <w:proofErr w:type="spellStart"/>
            <w:r w:rsidRPr="0036512C">
              <w:rPr>
                <w:rFonts w:ascii="Times New Roman" w:hAnsi="Times New Roman" w:cs="Times New Roman"/>
                <w:bCs/>
                <w:color w:val="000000"/>
                <w:sz w:val="24"/>
                <w:szCs w:val="24"/>
              </w:rPr>
              <w:t>ое</w:t>
            </w:r>
            <w:proofErr w:type="spellEnd"/>
            <w:r w:rsidRPr="0036512C">
              <w:rPr>
                <w:rFonts w:ascii="Times New Roman" w:hAnsi="Times New Roman" w:cs="Times New Roman"/>
                <w:bCs/>
                <w:color w:val="000000"/>
                <w:sz w:val="24"/>
                <w:szCs w:val="24"/>
              </w:rPr>
              <w:t xml:space="preserve"> искусство</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66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34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34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34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168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135</w:t>
            </w: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5.  Физическая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культура</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5.1.  Физическая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культура</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99</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405</w:t>
            </w: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 Технологии</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6.1. Ручной труд</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66</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34</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168</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Итого</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693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680</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680</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680</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2733</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Часть,  формируемая  участниками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образовательных отношений</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306</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lastRenderedPageBreak/>
              <w:t xml:space="preserve">Максимально  допустимая  годовая </w:t>
            </w:r>
          </w:p>
          <w:p w:rsidR="00156F38" w:rsidRPr="0036512C" w:rsidRDefault="00156F38" w:rsidP="00D0100C">
            <w:pPr>
              <w:jc w:val="cente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 xml:space="preserve">нагрузка  (при  5-дневной  учебной </w:t>
            </w:r>
            <w:proofErr w:type="gramEnd"/>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неделе)</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693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782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782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782</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3039</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Коррекционно-развивающая </w:t>
            </w:r>
          </w:p>
          <w:p w:rsidR="00156F38" w:rsidRPr="0036512C" w:rsidRDefault="00156F38" w:rsidP="00D0100C">
            <w:pPr>
              <w:jc w:val="cente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 xml:space="preserve">область  (коррекционные  занятия  и </w:t>
            </w:r>
            <w:proofErr w:type="gramEnd"/>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ритмика):</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198</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204</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810</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Внеурочная деятельность</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136</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540</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Всего к финансированию</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1122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1122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1122</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4389</w:t>
            </w:r>
          </w:p>
        </w:tc>
      </w:tr>
    </w:tbl>
    <w:p w:rsidR="00156F38" w:rsidRPr="0036512C" w:rsidRDefault="00156F38" w:rsidP="00D0100C">
      <w:pPr>
        <w:jc w:val="center"/>
        <w:rPr>
          <w:rFonts w:ascii="Times New Roman" w:hAnsi="Times New Roman" w:cs="Times New Roman"/>
          <w:b/>
          <w:color w:val="000000"/>
          <w:sz w:val="24"/>
          <w:szCs w:val="24"/>
        </w:rPr>
      </w:pPr>
    </w:p>
    <w:p w:rsidR="00156F38" w:rsidRPr="0036512C" w:rsidRDefault="00156F38" w:rsidP="00D0100C">
      <w:pPr>
        <w:jc w:val="center"/>
        <w:rPr>
          <w:rFonts w:ascii="Times New Roman" w:hAnsi="Times New Roman" w:cs="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1"/>
        <w:gridCol w:w="1973"/>
        <w:gridCol w:w="1019"/>
        <w:gridCol w:w="1019"/>
        <w:gridCol w:w="1039"/>
        <w:gridCol w:w="1039"/>
        <w:gridCol w:w="1039"/>
        <w:gridCol w:w="1098"/>
      </w:tblGrid>
      <w:tr w:rsidR="00156F38" w:rsidRPr="0036512C" w:rsidTr="004B2232">
        <w:tc>
          <w:tcPr>
            <w:tcW w:w="10176" w:type="dxa"/>
            <w:gridSpan w:val="8"/>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Примерный недельный  учебный план общего образования</w:t>
            </w:r>
          </w:p>
          <w:p w:rsidR="00156F38" w:rsidRPr="0036512C" w:rsidRDefault="00156F38" w:rsidP="00D0100C">
            <w:pPr>
              <w:jc w:val="cente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обучающихся с умственной отсталостью (интеллектуальными</w:t>
            </w:r>
            <w:proofErr w:type="gramEnd"/>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нарушениями):  дополнительный первый класс (I </w:t>
            </w:r>
            <w:r w:rsidRPr="0036512C">
              <w:rPr>
                <w:rFonts w:ascii="Times New Roman" w:hAnsi="Times New Roman" w:cs="Times New Roman"/>
                <w:bCs/>
                <w:color w:val="000000"/>
                <w:sz w:val="24"/>
                <w:szCs w:val="24"/>
                <w:vertAlign w:val="superscript"/>
              </w:rPr>
              <w:t>1</w:t>
            </w:r>
            <w:proofErr w:type="gramStart"/>
            <w:r w:rsidRPr="0036512C">
              <w:rPr>
                <w:rFonts w:ascii="Times New Roman" w:hAnsi="Times New Roman" w:cs="Times New Roman"/>
                <w:bCs/>
                <w:color w:val="000000"/>
                <w:sz w:val="24"/>
                <w:szCs w:val="24"/>
              </w:rPr>
              <w:t xml:space="preserve"> )</w:t>
            </w:r>
            <w:proofErr w:type="gramEnd"/>
            <w:r w:rsidRPr="0036512C">
              <w:rPr>
                <w:rFonts w:ascii="Times New Roman" w:hAnsi="Times New Roman" w:cs="Times New Roman"/>
                <w:bCs/>
                <w:color w:val="000000"/>
                <w:sz w:val="24"/>
                <w:szCs w:val="24"/>
              </w:rPr>
              <w:t>-IV классы</w:t>
            </w:r>
          </w:p>
        </w:tc>
      </w:tr>
      <w:tr w:rsidR="00156F38" w:rsidRPr="0036512C" w:rsidTr="004B2232">
        <w:tc>
          <w:tcPr>
            <w:tcW w:w="1913" w:type="dxa"/>
            <w:vMerge w:val="restart"/>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Предметные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области</w:t>
            </w:r>
          </w:p>
        </w:tc>
        <w:tc>
          <w:tcPr>
            <w:tcW w:w="1902" w:type="dxa"/>
            <w:vMerge w:val="restart"/>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  Классы</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 Учебные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предметы </w:t>
            </w:r>
          </w:p>
        </w:tc>
        <w:tc>
          <w:tcPr>
            <w:tcW w:w="5253" w:type="dxa"/>
            <w:gridSpan w:val="5"/>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Количество часов в неделю</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Всего</w:t>
            </w:r>
          </w:p>
        </w:tc>
      </w:tr>
      <w:tr w:rsidR="00156F38" w:rsidRPr="0036512C" w:rsidTr="004B2232">
        <w:tc>
          <w:tcPr>
            <w:tcW w:w="1913" w:type="dxa"/>
            <w:vMerge/>
          </w:tcPr>
          <w:p w:rsidR="00156F38" w:rsidRPr="0036512C" w:rsidRDefault="00156F38" w:rsidP="00D0100C">
            <w:pPr>
              <w:rPr>
                <w:rFonts w:ascii="Times New Roman" w:hAnsi="Times New Roman" w:cs="Times New Roman"/>
                <w:bCs/>
                <w:color w:val="000000"/>
                <w:sz w:val="24"/>
                <w:szCs w:val="24"/>
              </w:rPr>
            </w:pPr>
          </w:p>
        </w:tc>
        <w:tc>
          <w:tcPr>
            <w:tcW w:w="1902" w:type="dxa"/>
            <w:vMerge/>
          </w:tcPr>
          <w:p w:rsidR="00156F38" w:rsidRPr="0036512C" w:rsidRDefault="00156F38" w:rsidP="00D0100C">
            <w:pPr>
              <w:rPr>
                <w:rFonts w:ascii="Times New Roman" w:hAnsi="Times New Roman" w:cs="Times New Roman"/>
                <w:bCs/>
                <w:color w:val="000000"/>
                <w:sz w:val="24"/>
                <w:szCs w:val="24"/>
              </w:rPr>
            </w:pP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108" w:type="dxa"/>
          </w:tcPr>
          <w:p w:rsidR="00156F38" w:rsidRPr="0036512C" w:rsidRDefault="00156F38" w:rsidP="00D0100C">
            <w:pPr>
              <w:rPr>
                <w:rFonts w:ascii="Times New Roman" w:hAnsi="Times New Roman" w:cs="Times New Roman"/>
                <w:bCs/>
                <w:color w:val="000000"/>
                <w:sz w:val="24"/>
                <w:szCs w:val="24"/>
              </w:rPr>
            </w:pPr>
          </w:p>
        </w:tc>
      </w:tr>
      <w:tr w:rsidR="00156F38" w:rsidRPr="0036512C" w:rsidTr="004B2232">
        <w:tc>
          <w:tcPr>
            <w:tcW w:w="10176" w:type="dxa"/>
            <w:gridSpan w:val="8"/>
          </w:tcPr>
          <w:p w:rsidR="00156F38" w:rsidRPr="0036512C" w:rsidRDefault="00156F38" w:rsidP="00D0100C">
            <w:pPr>
              <w:rPr>
                <w:rFonts w:ascii="Times New Roman" w:hAnsi="Times New Roman" w:cs="Times New Roman"/>
                <w:bCs/>
                <w:color w:val="000000"/>
                <w:sz w:val="24"/>
                <w:szCs w:val="24"/>
              </w:rPr>
            </w:pP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  Язык  и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речевая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практика</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1.1.Русский язык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1.2.Чтение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1.3.Речевая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практика</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14</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17</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11</w:t>
            </w: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 Математика</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2.1.Математика</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18</w:t>
            </w: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3.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Естествознание</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3.1.Мир природы и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человека</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7</w:t>
            </w: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lastRenderedPageBreak/>
              <w:t>4. Искусство</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4.1. Музыка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4.2.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Изобразительное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искусство</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7</w:t>
            </w:r>
          </w:p>
          <w:p w:rsidR="00156F38" w:rsidRPr="0036512C" w:rsidRDefault="00156F38" w:rsidP="00D0100C">
            <w:pPr>
              <w:rPr>
                <w:rFonts w:ascii="Times New Roman" w:hAnsi="Times New Roman" w:cs="Times New Roman"/>
                <w:bCs/>
                <w:color w:val="000000"/>
                <w:sz w:val="24"/>
                <w:szCs w:val="24"/>
              </w:rPr>
            </w:pP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w:t>
            </w: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5.  Физическая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культура</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5.1.  Физическая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культура</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15</w:t>
            </w:r>
          </w:p>
        </w:tc>
      </w:tr>
      <w:tr w:rsidR="00156F38" w:rsidRPr="0036512C" w:rsidTr="004B2232">
        <w:tc>
          <w:tcPr>
            <w:tcW w:w="1913"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 Технологии</w:t>
            </w:r>
          </w:p>
        </w:tc>
        <w:tc>
          <w:tcPr>
            <w:tcW w:w="1902"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6.1. Ручной труд</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7</w:t>
            </w:r>
          </w:p>
        </w:tc>
      </w:tr>
      <w:tr w:rsidR="00156F38" w:rsidRPr="0036512C" w:rsidTr="004B2232">
        <w:tc>
          <w:tcPr>
            <w:tcW w:w="3815" w:type="dxa"/>
            <w:gridSpan w:val="2"/>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Итого</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21</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102</w:t>
            </w:r>
          </w:p>
        </w:tc>
      </w:tr>
      <w:tr w:rsidR="00156F38" w:rsidRPr="0036512C" w:rsidTr="004B2232">
        <w:tc>
          <w:tcPr>
            <w:tcW w:w="3815" w:type="dxa"/>
            <w:gridSpan w:val="2"/>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Часть,  формируемая  участниками </w:t>
            </w:r>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образовательных отношений</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w:t>
            </w:r>
          </w:p>
        </w:tc>
      </w:tr>
      <w:tr w:rsidR="00156F38" w:rsidRPr="0036512C" w:rsidTr="004B2232">
        <w:tc>
          <w:tcPr>
            <w:tcW w:w="3815" w:type="dxa"/>
            <w:gridSpan w:val="2"/>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Максимально  допустимая  годовая </w:t>
            </w:r>
          </w:p>
          <w:p w:rsidR="00156F38" w:rsidRPr="0036512C" w:rsidRDefault="00156F38" w:rsidP="00D0100C">
            <w:pP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 xml:space="preserve">нагрузка  (при  5-дневной  учебной </w:t>
            </w:r>
            <w:proofErr w:type="gramEnd"/>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неделе)</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21</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23</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111</w:t>
            </w:r>
          </w:p>
        </w:tc>
      </w:tr>
      <w:tr w:rsidR="00156F38" w:rsidRPr="0036512C" w:rsidTr="004B2232">
        <w:tc>
          <w:tcPr>
            <w:tcW w:w="3815" w:type="dxa"/>
            <w:gridSpan w:val="2"/>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Коррекционно-развивающая </w:t>
            </w:r>
          </w:p>
          <w:p w:rsidR="00156F38" w:rsidRPr="0036512C" w:rsidRDefault="00156F38" w:rsidP="00D0100C">
            <w:pP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 xml:space="preserve">область  (коррекционные  занятия  и </w:t>
            </w:r>
            <w:proofErr w:type="gramEnd"/>
          </w:p>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ритмика):  </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30</w:t>
            </w:r>
          </w:p>
        </w:tc>
      </w:tr>
      <w:tr w:rsidR="00156F38" w:rsidRPr="0036512C" w:rsidTr="004B2232">
        <w:tc>
          <w:tcPr>
            <w:tcW w:w="3815" w:type="dxa"/>
            <w:gridSpan w:val="2"/>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Внеурочная деятельность</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w:t>
            </w:r>
          </w:p>
        </w:tc>
      </w:tr>
      <w:tr w:rsidR="00156F38" w:rsidRPr="0036512C" w:rsidTr="004B2232">
        <w:tc>
          <w:tcPr>
            <w:tcW w:w="3815" w:type="dxa"/>
            <w:gridSpan w:val="2"/>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Всего к финансированию</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31</w:t>
            </w:r>
          </w:p>
        </w:tc>
        <w:tc>
          <w:tcPr>
            <w:tcW w:w="103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31</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33</w:t>
            </w:r>
          </w:p>
        </w:tc>
        <w:tc>
          <w:tcPr>
            <w:tcW w:w="1059"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33</w:t>
            </w:r>
          </w:p>
        </w:tc>
        <w:tc>
          <w:tcPr>
            <w:tcW w:w="1108" w:type="dxa"/>
          </w:tcPr>
          <w:p w:rsidR="00156F38" w:rsidRPr="0036512C" w:rsidRDefault="00156F38" w:rsidP="00D0100C">
            <w:pP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161</w:t>
            </w:r>
          </w:p>
        </w:tc>
      </w:tr>
    </w:tbl>
    <w:p w:rsidR="00156F38" w:rsidRPr="0036512C" w:rsidRDefault="00156F38" w:rsidP="00D0100C">
      <w:pPr>
        <w:jc w:val="center"/>
        <w:rPr>
          <w:rFonts w:ascii="Times New Roman" w:hAnsi="Times New Roman" w:cs="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9"/>
        <w:gridCol w:w="1823"/>
        <w:gridCol w:w="1278"/>
        <w:gridCol w:w="1294"/>
        <w:gridCol w:w="1294"/>
        <w:gridCol w:w="1294"/>
        <w:gridCol w:w="1335"/>
      </w:tblGrid>
      <w:tr w:rsidR="00156F38" w:rsidRPr="0036512C" w:rsidTr="004B2232">
        <w:tc>
          <w:tcPr>
            <w:tcW w:w="10176" w:type="dxa"/>
            <w:gridSpan w:val="7"/>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Примерный недельный  учебный план общего образования </w:t>
            </w:r>
          </w:p>
          <w:p w:rsidR="00156F38" w:rsidRPr="0036512C" w:rsidRDefault="00156F38" w:rsidP="00D0100C">
            <w:pPr>
              <w:jc w:val="center"/>
              <w:rPr>
                <w:rFonts w:ascii="Times New Roman" w:hAnsi="Times New Roman" w:cs="Times New Roman"/>
                <w:bCs/>
                <w:color w:val="000000"/>
                <w:sz w:val="24"/>
                <w:szCs w:val="24"/>
              </w:rPr>
            </w:pPr>
            <w:proofErr w:type="gramStart"/>
            <w:r w:rsidRPr="0036512C">
              <w:rPr>
                <w:rFonts w:ascii="Times New Roman" w:hAnsi="Times New Roman" w:cs="Times New Roman"/>
                <w:bCs/>
                <w:color w:val="000000"/>
                <w:sz w:val="24"/>
                <w:szCs w:val="24"/>
              </w:rPr>
              <w:t xml:space="preserve">обучающихся с умственной отсталостью (интеллектуальными </w:t>
            </w:r>
            <w:proofErr w:type="gramEnd"/>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нарушениями):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I-IV классы</w:t>
            </w:r>
          </w:p>
        </w:tc>
      </w:tr>
      <w:tr w:rsidR="00156F38" w:rsidRPr="0036512C" w:rsidTr="004B2232">
        <w:tc>
          <w:tcPr>
            <w:tcW w:w="1693" w:type="dxa"/>
            <w:vMerge w:val="restart"/>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Предметные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области</w:t>
            </w:r>
          </w:p>
        </w:tc>
        <w:tc>
          <w:tcPr>
            <w:tcW w:w="1746" w:type="dxa"/>
            <w:vMerge w:val="restart"/>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Классы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Учебные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предметы</w:t>
            </w:r>
          </w:p>
        </w:tc>
        <w:tc>
          <w:tcPr>
            <w:tcW w:w="5369" w:type="dxa"/>
            <w:gridSpan w:val="4"/>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Количество часов в неделю</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Всего</w:t>
            </w:r>
          </w:p>
        </w:tc>
      </w:tr>
      <w:tr w:rsidR="00156F38" w:rsidRPr="0036512C" w:rsidTr="004B2232">
        <w:tc>
          <w:tcPr>
            <w:tcW w:w="1693" w:type="dxa"/>
            <w:vMerge/>
          </w:tcPr>
          <w:p w:rsidR="00156F38" w:rsidRPr="0036512C" w:rsidRDefault="00156F38" w:rsidP="00D0100C">
            <w:pPr>
              <w:jc w:val="center"/>
              <w:rPr>
                <w:rFonts w:ascii="Times New Roman" w:hAnsi="Times New Roman" w:cs="Times New Roman"/>
                <w:bCs/>
                <w:color w:val="000000"/>
                <w:sz w:val="24"/>
                <w:szCs w:val="24"/>
              </w:rPr>
            </w:pPr>
          </w:p>
        </w:tc>
        <w:tc>
          <w:tcPr>
            <w:tcW w:w="1746" w:type="dxa"/>
            <w:vMerge/>
          </w:tcPr>
          <w:p w:rsidR="00156F38" w:rsidRPr="0036512C" w:rsidRDefault="00156F38" w:rsidP="00D0100C">
            <w:pPr>
              <w:jc w:val="center"/>
              <w:rPr>
                <w:rFonts w:ascii="Times New Roman" w:hAnsi="Times New Roman" w:cs="Times New Roman"/>
                <w:bCs/>
                <w:color w:val="000000"/>
                <w:sz w:val="24"/>
                <w:szCs w:val="24"/>
              </w:rPr>
            </w:pP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368" w:type="dxa"/>
          </w:tcPr>
          <w:p w:rsidR="00156F38" w:rsidRPr="0036512C" w:rsidRDefault="00156F38" w:rsidP="00D0100C">
            <w:pPr>
              <w:jc w:val="center"/>
              <w:rPr>
                <w:rFonts w:ascii="Times New Roman" w:hAnsi="Times New Roman" w:cs="Times New Roman"/>
                <w:bCs/>
                <w:color w:val="000000"/>
                <w:sz w:val="24"/>
                <w:szCs w:val="24"/>
              </w:rPr>
            </w:pP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lastRenderedPageBreak/>
              <w:t>Обязательная часть</w:t>
            </w:r>
          </w:p>
        </w:tc>
        <w:tc>
          <w:tcPr>
            <w:tcW w:w="1331" w:type="dxa"/>
          </w:tcPr>
          <w:p w:rsidR="00156F38" w:rsidRPr="0036512C" w:rsidRDefault="00156F38" w:rsidP="00D0100C">
            <w:pPr>
              <w:jc w:val="center"/>
              <w:rPr>
                <w:rFonts w:ascii="Times New Roman" w:hAnsi="Times New Roman" w:cs="Times New Roman"/>
                <w:bCs/>
                <w:color w:val="000000"/>
                <w:sz w:val="24"/>
                <w:szCs w:val="24"/>
              </w:rPr>
            </w:pPr>
          </w:p>
        </w:tc>
        <w:tc>
          <w:tcPr>
            <w:tcW w:w="1346" w:type="dxa"/>
          </w:tcPr>
          <w:p w:rsidR="00156F38" w:rsidRPr="0036512C" w:rsidRDefault="00156F38" w:rsidP="00D0100C">
            <w:pPr>
              <w:jc w:val="center"/>
              <w:rPr>
                <w:rFonts w:ascii="Times New Roman" w:hAnsi="Times New Roman" w:cs="Times New Roman"/>
                <w:bCs/>
                <w:color w:val="000000"/>
                <w:sz w:val="24"/>
                <w:szCs w:val="24"/>
              </w:rPr>
            </w:pPr>
          </w:p>
        </w:tc>
        <w:tc>
          <w:tcPr>
            <w:tcW w:w="1346" w:type="dxa"/>
          </w:tcPr>
          <w:p w:rsidR="00156F38" w:rsidRPr="0036512C" w:rsidRDefault="00156F38" w:rsidP="00D0100C">
            <w:pPr>
              <w:jc w:val="center"/>
              <w:rPr>
                <w:rFonts w:ascii="Times New Roman" w:hAnsi="Times New Roman" w:cs="Times New Roman"/>
                <w:bCs/>
                <w:color w:val="000000"/>
                <w:sz w:val="24"/>
                <w:szCs w:val="24"/>
              </w:rPr>
            </w:pPr>
          </w:p>
        </w:tc>
        <w:tc>
          <w:tcPr>
            <w:tcW w:w="1346" w:type="dxa"/>
          </w:tcPr>
          <w:p w:rsidR="00156F38" w:rsidRPr="0036512C" w:rsidRDefault="00156F38" w:rsidP="00D0100C">
            <w:pPr>
              <w:jc w:val="center"/>
              <w:rPr>
                <w:rFonts w:ascii="Times New Roman" w:hAnsi="Times New Roman" w:cs="Times New Roman"/>
                <w:bCs/>
                <w:color w:val="000000"/>
                <w:sz w:val="24"/>
                <w:szCs w:val="24"/>
              </w:rPr>
            </w:pPr>
          </w:p>
        </w:tc>
        <w:tc>
          <w:tcPr>
            <w:tcW w:w="1368" w:type="dxa"/>
          </w:tcPr>
          <w:p w:rsidR="00156F38" w:rsidRPr="0036512C" w:rsidRDefault="00156F38" w:rsidP="00D0100C">
            <w:pPr>
              <w:jc w:val="center"/>
              <w:rPr>
                <w:rFonts w:ascii="Times New Roman" w:hAnsi="Times New Roman" w:cs="Times New Roman"/>
                <w:bCs/>
                <w:color w:val="000000"/>
                <w:sz w:val="24"/>
                <w:szCs w:val="24"/>
              </w:rPr>
            </w:pP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  Язык  и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речевая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практика</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1.1.Русский язык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1.2.Чтение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1.3.Речевая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практика</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12</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15</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8</w:t>
            </w: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 Математика</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2.1.Математика</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15</w:t>
            </w: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3.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Естествознание</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3.1.Мир природы и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человека</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5</w:t>
            </w: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 Искусство</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4.1. Музыка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4.2. </w:t>
            </w:r>
            <w:proofErr w:type="spellStart"/>
            <w:r w:rsidRPr="0036512C">
              <w:rPr>
                <w:rFonts w:ascii="Times New Roman" w:hAnsi="Times New Roman" w:cs="Times New Roman"/>
                <w:bCs/>
                <w:color w:val="000000"/>
                <w:sz w:val="24"/>
                <w:szCs w:val="24"/>
              </w:rPr>
              <w:t>Изобразительн</w:t>
            </w:r>
            <w:proofErr w:type="spellEnd"/>
          </w:p>
          <w:p w:rsidR="00156F38" w:rsidRPr="0036512C" w:rsidRDefault="00156F38" w:rsidP="00D0100C">
            <w:pPr>
              <w:jc w:val="center"/>
              <w:rPr>
                <w:rFonts w:ascii="Times New Roman" w:hAnsi="Times New Roman" w:cs="Times New Roman"/>
                <w:bCs/>
                <w:color w:val="000000"/>
                <w:sz w:val="24"/>
                <w:szCs w:val="24"/>
              </w:rPr>
            </w:pPr>
            <w:proofErr w:type="spellStart"/>
            <w:r w:rsidRPr="0036512C">
              <w:rPr>
                <w:rFonts w:ascii="Times New Roman" w:hAnsi="Times New Roman" w:cs="Times New Roman"/>
                <w:bCs/>
                <w:color w:val="000000"/>
                <w:sz w:val="24"/>
                <w:szCs w:val="24"/>
              </w:rPr>
              <w:t>ое</w:t>
            </w:r>
            <w:proofErr w:type="spellEnd"/>
            <w:r w:rsidRPr="0036512C">
              <w:rPr>
                <w:rFonts w:ascii="Times New Roman" w:hAnsi="Times New Roman" w:cs="Times New Roman"/>
                <w:bCs/>
                <w:color w:val="000000"/>
                <w:sz w:val="24"/>
                <w:szCs w:val="24"/>
              </w:rPr>
              <w:t xml:space="preserve"> искусство</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p w:rsidR="00156F38" w:rsidRPr="0036512C" w:rsidRDefault="00156F38" w:rsidP="00D0100C">
            <w:pPr>
              <w:jc w:val="center"/>
              <w:rPr>
                <w:rFonts w:ascii="Times New Roman" w:hAnsi="Times New Roman" w:cs="Times New Roman"/>
                <w:bCs/>
                <w:color w:val="000000"/>
                <w:sz w:val="24"/>
                <w:szCs w:val="24"/>
              </w:rPr>
            </w:pP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p w:rsidR="00156F38" w:rsidRPr="0036512C" w:rsidRDefault="00156F38" w:rsidP="00D0100C">
            <w:pPr>
              <w:jc w:val="center"/>
              <w:rPr>
                <w:rFonts w:ascii="Times New Roman" w:hAnsi="Times New Roman" w:cs="Times New Roman"/>
                <w:bCs/>
                <w:color w:val="000000"/>
                <w:sz w:val="24"/>
                <w:szCs w:val="24"/>
              </w:rPr>
            </w:pP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p w:rsidR="00156F38" w:rsidRPr="0036512C" w:rsidRDefault="00156F38" w:rsidP="00D0100C">
            <w:pPr>
              <w:jc w:val="center"/>
              <w:rPr>
                <w:rFonts w:ascii="Times New Roman" w:hAnsi="Times New Roman" w:cs="Times New Roman"/>
                <w:bCs/>
                <w:color w:val="000000"/>
                <w:sz w:val="24"/>
                <w:szCs w:val="24"/>
              </w:rPr>
            </w:pP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p w:rsidR="00156F38" w:rsidRPr="0036512C" w:rsidRDefault="00156F38" w:rsidP="00D0100C">
            <w:pPr>
              <w:jc w:val="center"/>
              <w:rPr>
                <w:rFonts w:ascii="Times New Roman" w:hAnsi="Times New Roman" w:cs="Times New Roman"/>
                <w:bCs/>
                <w:color w:val="000000"/>
                <w:sz w:val="24"/>
                <w:szCs w:val="24"/>
              </w:rPr>
            </w:pP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5</w:t>
            </w:r>
          </w:p>
          <w:p w:rsidR="00156F38" w:rsidRPr="0036512C" w:rsidRDefault="00156F38" w:rsidP="00D0100C">
            <w:pPr>
              <w:jc w:val="center"/>
              <w:rPr>
                <w:rFonts w:ascii="Times New Roman" w:hAnsi="Times New Roman" w:cs="Times New Roman"/>
                <w:bCs/>
                <w:color w:val="000000"/>
                <w:sz w:val="24"/>
                <w:szCs w:val="24"/>
              </w:rPr>
            </w:pP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5.  Физическая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культура</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5.1.  Физическая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культура</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12</w:t>
            </w:r>
          </w:p>
        </w:tc>
      </w:tr>
      <w:tr w:rsidR="00156F38" w:rsidRPr="0036512C" w:rsidTr="004B2232">
        <w:tc>
          <w:tcPr>
            <w:tcW w:w="1693"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 Технологии</w:t>
            </w:r>
          </w:p>
        </w:tc>
        <w:tc>
          <w:tcPr>
            <w:tcW w:w="17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6.1. Ручной труд</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5</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Итого</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20</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81</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Часть,  формируемая  участниками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образовательных отношений</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Максимально  допустимая годовая  нагрузка  (при  5-дневной  учебной неделе)</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23</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90</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 xml:space="preserve">Коррекционно-развивающая </w:t>
            </w:r>
          </w:p>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область  (коррекционные  занятия  и  ритмика):</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6</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16</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Внеурочная деятельность</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4</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16</w:t>
            </w:r>
          </w:p>
        </w:tc>
      </w:tr>
      <w:tr w:rsidR="00156F38" w:rsidRPr="0036512C" w:rsidTr="004B2232">
        <w:tc>
          <w:tcPr>
            <w:tcW w:w="3439" w:type="dxa"/>
            <w:gridSpan w:val="2"/>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Всего к финансированию</w:t>
            </w:r>
          </w:p>
        </w:tc>
        <w:tc>
          <w:tcPr>
            <w:tcW w:w="1331"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31</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33</w:t>
            </w:r>
          </w:p>
        </w:tc>
        <w:tc>
          <w:tcPr>
            <w:tcW w:w="1346"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33</w:t>
            </w:r>
          </w:p>
        </w:tc>
        <w:tc>
          <w:tcPr>
            <w:tcW w:w="1368" w:type="dxa"/>
          </w:tcPr>
          <w:p w:rsidR="00156F38" w:rsidRPr="0036512C" w:rsidRDefault="00156F38" w:rsidP="00D0100C">
            <w:pPr>
              <w:jc w:val="center"/>
              <w:rPr>
                <w:rFonts w:ascii="Times New Roman" w:hAnsi="Times New Roman" w:cs="Times New Roman"/>
                <w:bCs/>
                <w:color w:val="000000"/>
                <w:sz w:val="24"/>
                <w:szCs w:val="24"/>
              </w:rPr>
            </w:pPr>
            <w:r w:rsidRPr="0036512C">
              <w:rPr>
                <w:rFonts w:ascii="Times New Roman" w:hAnsi="Times New Roman" w:cs="Times New Roman"/>
                <w:bCs/>
                <w:color w:val="000000"/>
                <w:sz w:val="24"/>
                <w:szCs w:val="24"/>
              </w:rPr>
              <w:t>130</w:t>
            </w:r>
          </w:p>
        </w:tc>
      </w:tr>
    </w:tbl>
    <w:p w:rsidR="00156F38" w:rsidRPr="0036512C" w:rsidRDefault="00156F38" w:rsidP="00D0100C">
      <w:pPr>
        <w:jc w:val="center"/>
        <w:rPr>
          <w:rFonts w:ascii="Times New Roman" w:hAnsi="Times New Roman" w:cs="Times New Roman"/>
          <w:b/>
          <w:color w:val="000000"/>
          <w:sz w:val="24"/>
          <w:szCs w:val="24"/>
        </w:rPr>
      </w:pPr>
      <w:r w:rsidRPr="0036512C">
        <w:rPr>
          <w:rFonts w:ascii="Times New Roman" w:hAnsi="Times New Roman" w:cs="Times New Roman"/>
          <w:b/>
          <w:color w:val="000000"/>
          <w:sz w:val="24"/>
          <w:szCs w:val="24"/>
        </w:rPr>
        <w:lastRenderedPageBreak/>
        <w:t xml:space="preserve">ПОЯСНИТЕЛЬНАЯ ЗАПИСКА </w:t>
      </w:r>
    </w:p>
    <w:p w:rsidR="00156F38" w:rsidRPr="0036512C" w:rsidRDefault="00156F38" w:rsidP="00D0100C">
      <w:pPr>
        <w:jc w:val="center"/>
        <w:rPr>
          <w:rFonts w:ascii="Times New Roman" w:hAnsi="Times New Roman" w:cs="Times New Roman"/>
          <w:b/>
          <w:color w:val="000000"/>
          <w:sz w:val="24"/>
          <w:szCs w:val="24"/>
        </w:rPr>
      </w:pPr>
      <w:r w:rsidRPr="0036512C">
        <w:rPr>
          <w:rFonts w:ascii="Times New Roman" w:hAnsi="Times New Roman" w:cs="Times New Roman"/>
          <w:b/>
          <w:color w:val="000000"/>
          <w:sz w:val="24"/>
          <w:szCs w:val="24"/>
        </w:rPr>
        <w:t>к учебному плану с лёгкой умственной отсталостью по ФГОС (интеллектуальными нарушениями) (1 класс)</w:t>
      </w:r>
    </w:p>
    <w:p w:rsidR="00156F38" w:rsidRPr="0036512C" w:rsidRDefault="00156F38" w:rsidP="00D0100C">
      <w:pPr>
        <w:jc w:val="center"/>
        <w:rPr>
          <w:rFonts w:ascii="Times New Roman" w:hAnsi="Times New Roman" w:cs="Times New Roman"/>
          <w:b/>
          <w:color w:val="000000"/>
          <w:sz w:val="24"/>
          <w:szCs w:val="24"/>
        </w:rPr>
      </w:pPr>
      <w:r w:rsidRPr="0036512C">
        <w:rPr>
          <w:rFonts w:ascii="Times New Roman" w:hAnsi="Times New Roman" w:cs="Times New Roman"/>
          <w:b/>
          <w:color w:val="000000"/>
          <w:sz w:val="24"/>
          <w:szCs w:val="24"/>
        </w:rPr>
        <w:t>МКОУ Большехабыкская средняя общеобразовательная школа</w:t>
      </w:r>
    </w:p>
    <w:p w:rsidR="00156F38" w:rsidRPr="0036512C" w:rsidRDefault="00156F38" w:rsidP="00D0100C">
      <w:pPr>
        <w:jc w:val="center"/>
        <w:rPr>
          <w:rFonts w:ascii="Times New Roman" w:hAnsi="Times New Roman" w:cs="Times New Roman"/>
          <w:b/>
          <w:color w:val="000000"/>
          <w:sz w:val="24"/>
          <w:szCs w:val="24"/>
        </w:rPr>
      </w:pPr>
      <w:r w:rsidRPr="0036512C">
        <w:rPr>
          <w:rFonts w:ascii="Times New Roman" w:hAnsi="Times New Roman" w:cs="Times New Roman"/>
          <w:b/>
          <w:color w:val="000000"/>
          <w:sz w:val="24"/>
          <w:szCs w:val="24"/>
        </w:rPr>
        <w:t>2016-2017 учебный год</w:t>
      </w:r>
    </w:p>
    <w:p w:rsidR="00156F38" w:rsidRPr="0036512C" w:rsidRDefault="00156F38" w:rsidP="00D0100C">
      <w:pPr>
        <w:spacing w:before="100" w:beforeAutospacing="1" w:after="100" w:afterAutospacing="1"/>
        <w:rPr>
          <w:rFonts w:ascii="Times New Roman" w:hAnsi="Times New Roman" w:cs="Times New Roman"/>
          <w:color w:val="000000"/>
          <w:sz w:val="24"/>
          <w:szCs w:val="24"/>
        </w:rPr>
      </w:pPr>
      <w:r w:rsidRPr="0036512C">
        <w:rPr>
          <w:rFonts w:ascii="Times New Roman" w:hAnsi="Times New Roman" w:cs="Times New Roman"/>
          <w:color w:val="000000"/>
          <w:sz w:val="24"/>
          <w:szCs w:val="24"/>
        </w:rPr>
        <w:t xml:space="preserve">Учебный план составлен в соответствии </w:t>
      </w:r>
      <w:proofErr w:type="gramStart"/>
      <w:r w:rsidRPr="0036512C">
        <w:rPr>
          <w:rFonts w:ascii="Times New Roman" w:hAnsi="Times New Roman" w:cs="Times New Roman"/>
          <w:color w:val="000000"/>
          <w:sz w:val="24"/>
          <w:szCs w:val="24"/>
        </w:rPr>
        <w:t>с</w:t>
      </w:r>
      <w:proofErr w:type="gramEnd"/>
      <w:r w:rsidRPr="0036512C">
        <w:rPr>
          <w:rFonts w:ascii="Times New Roman" w:hAnsi="Times New Roman" w:cs="Times New Roman"/>
          <w:color w:val="000000"/>
          <w:sz w:val="24"/>
          <w:szCs w:val="24"/>
        </w:rPr>
        <w:t xml:space="preserve">:                                                                                                       </w:t>
      </w:r>
    </w:p>
    <w:p w:rsidR="00156F38" w:rsidRPr="0036512C" w:rsidRDefault="00156F38" w:rsidP="00D0100C">
      <w:pPr>
        <w:pStyle w:val="a4"/>
        <w:numPr>
          <w:ilvl w:val="0"/>
          <w:numId w:val="20"/>
        </w:numPr>
        <w:ind w:right="271"/>
        <w:jc w:val="both"/>
        <w:rPr>
          <w:rFonts w:ascii="Times New Roman" w:hAnsi="Times New Roman" w:cs="Times New Roman"/>
          <w:sz w:val="24"/>
          <w:szCs w:val="24"/>
        </w:rPr>
      </w:pPr>
      <w:r w:rsidRPr="0036512C">
        <w:rPr>
          <w:rFonts w:ascii="Times New Roman" w:hAnsi="Times New Roman" w:cs="Times New Roman"/>
          <w:sz w:val="24"/>
          <w:szCs w:val="24"/>
        </w:rPr>
        <w:t>Федеральным Законом от 29 декабря 2012 года № 273-ФЗ «Об образовании в Российской Федерации»;</w:t>
      </w:r>
    </w:p>
    <w:p w:rsidR="00156F38" w:rsidRPr="0036512C" w:rsidRDefault="00156F38" w:rsidP="00D0100C">
      <w:pPr>
        <w:pStyle w:val="a4"/>
        <w:numPr>
          <w:ilvl w:val="0"/>
          <w:numId w:val="20"/>
        </w:numPr>
        <w:ind w:right="271"/>
        <w:jc w:val="both"/>
        <w:rPr>
          <w:rFonts w:ascii="Times New Roman" w:hAnsi="Times New Roman" w:cs="Times New Roman"/>
          <w:sz w:val="24"/>
          <w:szCs w:val="24"/>
        </w:rPr>
      </w:pPr>
      <w:r w:rsidRPr="0036512C">
        <w:rPr>
          <w:rFonts w:ascii="Times New Roman" w:hAnsi="Times New Roman" w:cs="Times New Roman"/>
          <w:sz w:val="24"/>
          <w:szCs w:val="24"/>
        </w:rPr>
        <w:t xml:space="preserve">Федеральным государственным образовательным стандартом </w:t>
      </w:r>
      <w:r w:rsidRPr="0036512C">
        <w:rPr>
          <w:rFonts w:ascii="Times New Roman" w:hAnsi="Times New Roman" w:cs="Times New Roman"/>
          <w:spacing w:val="-1"/>
          <w:sz w:val="24"/>
          <w:szCs w:val="24"/>
        </w:rPr>
        <w:t xml:space="preserve">начального общего образования </w:t>
      </w:r>
      <w:proofErr w:type="gramStart"/>
      <w:r w:rsidRPr="0036512C">
        <w:rPr>
          <w:rFonts w:ascii="Times New Roman" w:hAnsi="Times New Roman" w:cs="Times New Roman"/>
          <w:spacing w:val="-1"/>
          <w:sz w:val="24"/>
          <w:szCs w:val="24"/>
        </w:rPr>
        <w:t>обучающихся</w:t>
      </w:r>
      <w:proofErr w:type="gramEnd"/>
      <w:r w:rsidRPr="0036512C">
        <w:rPr>
          <w:rFonts w:ascii="Times New Roman" w:hAnsi="Times New Roman" w:cs="Times New Roman"/>
          <w:spacing w:val="-1"/>
          <w:sz w:val="24"/>
          <w:szCs w:val="24"/>
        </w:rPr>
        <w:t xml:space="preserve"> с умственной отсталостью (интеллектуальными нарушениями) (далее – ФГОС НОО с УО),</w:t>
      </w:r>
      <w:r w:rsidRPr="0036512C">
        <w:rPr>
          <w:rFonts w:ascii="Times New Roman" w:hAnsi="Times New Roman" w:cs="Times New Roman"/>
          <w:sz w:val="24"/>
          <w:szCs w:val="24"/>
        </w:rPr>
        <w:t xml:space="preserve"> утвержденным приказом Министерства образования и науки Российской Федерации от 19 декабря 2014 года № 1599.</w:t>
      </w:r>
    </w:p>
    <w:p w:rsidR="00156F38" w:rsidRPr="0036512C" w:rsidRDefault="00156F38" w:rsidP="00D0100C">
      <w:pPr>
        <w:tabs>
          <w:tab w:val="left" w:pos="3900"/>
        </w:tabs>
        <w:autoSpaceDE w:val="0"/>
        <w:autoSpaceDN w:val="0"/>
        <w:adjustRightInd w:val="0"/>
        <w:ind w:right="271"/>
        <w:jc w:val="both"/>
        <w:rPr>
          <w:rFonts w:ascii="Times New Roman" w:hAnsi="Times New Roman" w:cs="Times New Roman"/>
          <w:color w:val="000000"/>
          <w:sz w:val="24"/>
          <w:szCs w:val="24"/>
        </w:rPr>
      </w:pPr>
      <w:proofErr w:type="gramStart"/>
      <w:r w:rsidRPr="0036512C">
        <w:rPr>
          <w:rFonts w:ascii="Times New Roman" w:hAnsi="Times New Roman" w:cs="Times New Roman"/>
          <w:color w:val="000000"/>
          <w:sz w:val="24"/>
          <w:szCs w:val="24"/>
        </w:rPr>
        <w:t>Учебный план, реализующей АООП для обучающихся с умственной отсталостью (интеллектуальными нарушениями)</w:t>
      </w:r>
      <w:r w:rsidRPr="0036512C">
        <w:rPr>
          <w:rFonts w:ascii="Times New Roman" w:hAnsi="Times New Roman" w:cs="Times New Roman"/>
          <w:b/>
          <w:sz w:val="24"/>
          <w:szCs w:val="24"/>
        </w:rPr>
        <w:t xml:space="preserve"> </w:t>
      </w:r>
      <w:r w:rsidRPr="0036512C">
        <w:rPr>
          <w:rFonts w:ascii="Times New Roman" w:hAnsi="Times New Roman" w:cs="Times New Roman"/>
          <w:color w:val="000000"/>
          <w:sz w:val="24"/>
          <w:szCs w:val="24"/>
        </w:rPr>
        <w:t xml:space="preserve">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 </w:t>
      </w:r>
      <w:proofErr w:type="gramEnd"/>
    </w:p>
    <w:p w:rsidR="00156F38" w:rsidRPr="0036512C" w:rsidRDefault="00156F38" w:rsidP="00D0100C">
      <w:pPr>
        <w:autoSpaceDE w:val="0"/>
        <w:autoSpaceDN w:val="0"/>
        <w:adjustRightInd w:val="0"/>
        <w:ind w:left="-426" w:firstLine="710"/>
        <w:jc w:val="both"/>
        <w:rPr>
          <w:rFonts w:ascii="Times New Roman" w:hAnsi="Times New Roman" w:cs="Times New Roman"/>
          <w:color w:val="000000"/>
          <w:sz w:val="24"/>
          <w:szCs w:val="24"/>
        </w:rPr>
      </w:pPr>
      <w:r w:rsidRPr="0036512C">
        <w:rPr>
          <w:rFonts w:ascii="Times New Roman" w:hAnsi="Times New Roman" w:cs="Times New Roman"/>
          <w:color w:val="000000"/>
          <w:sz w:val="24"/>
          <w:szCs w:val="24"/>
        </w:rPr>
        <w:t xml:space="preserve">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 </w:t>
      </w:r>
    </w:p>
    <w:p w:rsidR="00156F38" w:rsidRPr="0036512C" w:rsidRDefault="00156F38" w:rsidP="00D0100C">
      <w:pPr>
        <w:autoSpaceDE w:val="0"/>
        <w:autoSpaceDN w:val="0"/>
        <w:adjustRightInd w:val="0"/>
        <w:ind w:left="-426" w:firstLine="710"/>
        <w:jc w:val="both"/>
        <w:rPr>
          <w:rFonts w:ascii="Times New Roman" w:hAnsi="Times New Roman" w:cs="Times New Roman"/>
          <w:color w:val="000000"/>
          <w:sz w:val="24"/>
          <w:szCs w:val="24"/>
        </w:rPr>
      </w:pPr>
      <w:r w:rsidRPr="0036512C">
        <w:rPr>
          <w:rFonts w:ascii="Times New Roman" w:hAnsi="Times New Roman" w:cs="Times New Roman"/>
          <w:color w:val="000000"/>
          <w:sz w:val="24"/>
          <w:szCs w:val="24"/>
        </w:rPr>
        <w:t xml:space="preserve">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течение 9-13 лет. Недельный учебный план представлен на уровне начального общего образования в одном  варианте: 1 вариант ― I-IV (4 года).  </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sz w:val="24"/>
          <w:szCs w:val="24"/>
        </w:rPr>
        <w:t xml:space="preserve">На каждом этапе обучения в учебном плане представлены шесть  предметных областей и коррекционно-развивающая область. Содержание всех учебных предметов, входящих в состав каждой предметной области, имеет ярко выраженную коррекционно-развивающую направленность,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физического развития обучающихся в структуру учебного плана входит и коррекционно-развивающая область. </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sz w:val="24"/>
          <w:szCs w:val="24"/>
        </w:rPr>
        <w:t xml:space="preserve">Учебный план состоит из двух частей — обязательной части и части, формируемой участниками образовательных отношений. </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b/>
          <w:bCs/>
          <w:sz w:val="24"/>
          <w:szCs w:val="24"/>
        </w:rPr>
        <w:t xml:space="preserve">Обязательная часть </w:t>
      </w:r>
      <w:r w:rsidRPr="0036512C">
        <w:rPr>
          <w:rFonts w:ascii="Times New Roman" w:hAnsi="Times New Roman" w:cs="Times New Roman"/>
          <w:sz w:val="24"/>
          <w:szCs w:val="24"/>
        </w:rPr>
        <w:t xml:space="preserve">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 </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sz w:val="24"/>
          <w:szCs w:val="24"/>
        </w:rP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sz w:val="24"/>
          <w:szCs w:val="24"/>
        </w:rPr>
        <w:lastRenderedPageBreak/>
        <w:t xml:space="preserve">формирование основ духовно-нравственного развития обучающихся, приобщение их к общекультурным, национальным и этнокультурным ценностям; </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sz w:val="24"/>
          <w:szCs w:val="24"/>
        </w:rPr>
        <w:t xml:space="preserve">формирование здорового образа жизни, элементарных правил поведения в экстремальных ситуациях. </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sz w:val="24"/>
          <w:szCs w:val="24"/>
        </w:rPr>
        <w:t>Обязательная часть представлена следующими образовательными областями и учебными предметами:</w:t>
      </w:r>
    </w:p>
    <w:p w:rsidR="00156F38" w:rsidRPr="0036512C" w:rsidRDefault="00156F38" w:rsidP="00D0100C">
      <w:pPr>
        <w:pStyle w:val="a4"/>
        <w:numPr>
          <w:ilvl w:val="0"/>
          <w:numId w:val="21"/>
        </w:numPr>
        <w:autoSpaceDE w:val="0"/>
        <w:autoSpaceDN w:val="0"/>
        <w:adjustRightInd w:val="0"/>
        <w:jc w:val="both"/>
        <w:rPr>
          <w:rFonts w:ascii="Times New Roman" w:hAnsi="Times New Roman" w:cs="Times New Roman"/>
          <w:sz w:val="24"/>
          <w:szCs w:val="24"/>
        </w:rPr>
      </w:pPr>
      <w:r w:rsidRPr="0036512C">
        <w:rPr>
          <w:rFonts w:ascii="Times New Roman" w:hAnsi="Times New Roman" w:cs="Times New Roman"/>
          <w:b/>
          <w:sz w:val="24"/>
          <w:szCs w:val="24"/>
        </w:rPr>
        <w:t>Язык и речевая практика:</w:t>
      </w:r>
      <w:r w:rsidRPr="0036512C">
        <w:rPr>
          <w:rFonts w:ascii="Times New Roman" w:hAnsi="Times New Roman" w:cs="Times New Roman"/>
          <w:sz w:val="24"/>
          <w:szCs w:val="24"/>
        </w:rPr>
        <w:t xml:space="preserve"> русский язык, чтение, речевая практика;</w:t>
      </w:r>
    </w:p>
    <w:p w:rsidR="00156F38" w:rsidRPr="0036512C" w:rsidRDefault="00156F38" w:rsidP="00D0100C">
      <w:pPr>
        <w:pStyle w:val="a4"/>
        <w:numPr>
          <w:ilvl w:val="0"/>
          <w:numId w:val="21"/>
        </w:numPr>
        <w:autoSpaceDE w:val="0"/>
        <w:autoSpaceDN w:val="0"/>
        <w:adjustRightInd w:val="0"/>
        <w:jc w:val="both"/>
        <w:rPr>
          <w:rFonts w:ascii="Times New Roman" w:hAnsi="Times New Roman" w:cs="Times New Roman"/>
          <w:sz w:val="24"/>
          <w:szCs w:val="24"/>
        </w:rPr>
      </w:pPr>
      <w:r w:rsidRPr="0036512C">
        <w:rPr>
          <w:rFonts w:ascii="Times New Roman" w:hAnsi="Times New Roman" w:cs="Times New Roman"/>
          <w:b/>
          <w:sz w:val="24"/>
          <w:szCs w:val="24"/>
        </w:rPr>
        <w:t>Математика:</w:t>
      </w:r>
      <w:r w:rsidRPr="0036512C">
        <w:rPr>
          <w:rFonts w:ascii="Times New Roman" w:hAnsi="Times New Roman" w:cs="Times New Roman"/>
          <w:sz w:val="24"/>
          <w:szCs w:val="24"/>
        </w:rPr>
        <w:t xml:space="preserve"> математика;</w:t>
      </w:r>
    </w:p>
    <w:p w:rsidR="00156F38" w:rsidRPr="0036512C" w:rsidRDefault="00156F38" w:rsidP="00D0100C">
      <w:pPr>
        <w:pStyle w:val="a4"/>
        <w:numPr>
          <w:ilvl w:val="0"/>
          <w:numId w:val="21"/>
        </w:numPr>
        <w:autoSpaceDE w:val="0"/>
        <w:autoSpaceDN w:val="0"/>
        <w:adjustRightInd w:val="0"/>
        <w:jc w:val="both"/>
        <w:rPr>
          <w:rFonts w:ascii="Times New Roman" w:hAnsi="Times New Roman" w:cs="Times New Roman"/>
          <w:sz w:val="24"/>
          <w:szCs w:val="24"/>
        </w:rPr>
      </w:pPr>
      <w:r w:rsidRPr="0036512C">
        <w:rPr>
          <w:rFonts w:ascii="Times New Roman" w:hAnsi="Times New Roman" w:cs="Times New Roman"/>
          <w:b/>
          <w:sz w:val="24"/>
          <w:szCs w:val="24"/>
        </w:rPr>
        <w:t>Естествознание:</w:t>
      </w:r>
      <w:r w:rsidRPr="0036512C">
        <w:rPr>
          <w:rFonts w:ascii="Times New Roman" w:hAnsi="Times New Roman" w:cs="Times New Roman"/>
          <w:sz w:val="24"/>
          <w:szCs w:val="24"/>
        </w:rPr>
        <w:t xml:space="preserve"> мир природы и человека;</w:t>
      </w:r>
    </w:p>
    <w:p w:rsidR="00156F38" w:rsidRPr="0036512C" w:rsidRDefault="00156F38" w:rsidP="00D0100C">
      <w:pPr>
        <w:pStyle w:val="a4"/>
        <w:numPr>
          <w:ilvl w:val="0"/>
          <w:numId w:val="21"/>
        </w:numPr>
        <w:autoSpaceDE w:val="0"/>
        <w:autoSpaceDN w:val="0"/>
        <w:adjustRightInd w:val="0"/>
        <w:jc w:val="both"/>
        <w:rPr>
          <w:rFonts w:ascii="Times New Roman" w:hAnsi="Times New Roman" w:cs="Times New Roman"/>
          <w:sz w:val="24"/>
          <w:szCs w:val="24"/>
        </w:rPr>
      </w:pPr>
      <w:r w:rsidRPr="0036512C">
        <w:rPr>
          <w:rFonts w:ascii="Times New Roman" w:hAnsi="Times New Roman" w:cs="Times New Roman"/>
          <w:b/>
          <w:sz w:val="24"/>
          <w:szCs w:val="24"/>
        </w:rPr>
        <w:t>Искусство:</w:t>
      </w:r>
      <w:r w:rsidRPr="0036512C">
        <w:rPr>
          <w:rFonts w:ascii="Times New Roman" w:hAnsi="Times New Roman" w:cs="Times New Roman"/>
          <w:sz w:val="24"/>
          <w:szCs w:val="24"/>
        </w:rPr>
        <w:t xml:space="preserve"> изобразительное искусство, музыка и пение;</w:t>
      </w:r>
    </w:p>
    <w:p w:rsidR="00156F38" w:rsidRPr="0036512C" w:rsidRDefault="00156F38" w:rsidP="00D0100C">
      <w:pPr>
        <w:pStyle w:val="a4"/>
        <w:numPr>
          <w:ilvl w:val="0"/>
          <w:numId w:val="21"/>
        </w:numPr>
        <w:autoSpaceDE w:val="0"/>
        <w:autoSpaceDN w:val="0"/>
        <w:adjustRightInd w:val="0"/>
        <w:jc w:val="both"/>
        <w:rPr>
          <w:rFonts w:ascii="Times New Roman" w:hAnsi="Times New Roman" w:cs="Times New Roman"/>
          <w:sz w:val="24"/>
          <w:szCs w:val="24"/>
        </w:rPr>
      </w:pPr>
      <w:r w:rsidRPr="0036512C">
        <w:rPr>
          <w:rFonts w:ascii="Times New Roman" w:hAnsi="Times New Roman" w:cs="Times New Roman"/>
          <w:b/>
          <w:sz w:val="24"/>
          <w:szCs w:val="24"/>
        </w:rPr>
        <w:t>Технологии:</w:t>
      </w:r>
      <w:r w:rsidRPr="0036512C">
        <w:rPr>
          <w:rFonts w:ascii="Times New Roman" w:hAnsi="Times New Roman" w:cs="Times New Roman"/>
          <w:sz w:val="24"/>
          <w:szCs w:val="24"/>
        </w:rPr>
        <w:t xml:space="preserve"> ручной труд;</w:t>
      </w:r>
    </w:p>
    <w:p w:rsidR="00156F38" w:rsidRPr="0036512C" w:rsidRDefault="00156F38" w:rsidP="00D0100C">
      <w:pPr>
        <w:pStyle w:val="a4"/>
        <w:numPr>
          <w:ilvl w:val="0"/>
          <w:numId w:val="21"/>
        </w:numPr>
        <w:autoSpaceDE w:val="0"/>
        <w:autoSpaceDN w:val="0"/>
        <w:adjustRightInd w:val="0"/>
        <w:jc w:val="both"/>
        <w:rPr>
          <w:rFonts w:ascii="Times New Roman" w:hAnsi="Times New Roman" w:cs="Times New Roman"/>
          <w:sz w:val="24"/>
          <w:szCs w:val="24"/>
        </w:rPr>
      </w:pPr>
      <w:r w:rsidRPr="0036512C">
        <w:rPr>
          <w:rFonts w:ascii="Times New Roman" w:hAnsi="Times New Roman" w:cs="Times New Roman"/>
          <w:b/>
          <w:sz w:val="24"/>
          <w:szCs w:val="24"/>
        </w:rPr>
        <w:t>Физическая культура:</w:t>
      </w:r>
      <w:r w:rsidRPr="0036512C">
        <w:rPr>
          <w:rFonts w:ascii="Times New Roman" w:hAnsi="Times New Roman" w:cs="Times New Roman"/>
          <w:sz w:val="24"/>
          <w:szCs w:val="24"/>
        </w:rPr>
        <w:t xml:space="preserve"> физкультура.</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b/>
          <w:bCs/>
          <w:sz w:val="24"/>
          <w:szCs w:val="24"/>
        </w:rPr>
        <w:t>Часть базисного учебного плана, формируемая участниками образовательных отношений</w:t>
      </w:r>
      <w:r w:rsidRPr="0036512C">
        <w:rPr>
          <w:rFonts w:ascii="Times New Roman" w:hAnsi="Times New Roman" w:cs="Times New Roman"/>
          <w:sz w:val="24"/>
          <w:szCs w:val="24"/>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Количество часов, отведённых на усвоение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w:t>
      </w:r>
      <w:proofErr w:type="spellStart"/>
      <w:r w:rsidRPr="0036512C">
        <w:rPr>
          <w:rFonts w:ascii="Times New Roman" w:hAnsi="Times New Roman" w:cs="Times New Roman"/>
          <w:sz w:val="24"/>
          <w:szCs w:val="24"/>
        </w:rPr>
        <w:t>СанПиН</w:t>
      </w:r>
      <w:proofErr w:type="spellEnd"/>
      <w:r w:rsidRPr="0036512C">
        <w:rPr>
          <w:rFonts w:ascii="Times New Roman" w:hAnsi="Times New Roman" w:cs="Times New Roman"/>
          <w:sz w:val="24"/>
          <w:szCs w:val="24"/>
        </w:rPr>
        <w:t>:</w:t>
      </w:r>
    </w:p>
    <w:p w:rsidR="00156F38" w:rsidRPr="0036512C" w:rsidRDefault="00156F38" w:rsidP="00D0100C">
      <w:pPr>
        <w:pStyle w:val="a4"/>
        <w:numPr>
          <w:ilvl w:val="0"/>
          <w:numId w:val="22"/>
        </w:numPr>
        <w:autoSpaceDE w:val="0"/>
        <w:autoSpaceDN w:val="0"/>
        <w:adjustRightInd w:val="0"/>
        <w:jc w:val="both"/>
        <w:rPr>
          <w:rFonts w:ascii="Times New Roman" w:hAnsi="Times New Roman" w:cs="Times New Roman"/>
          <w:sz w:val="24"/>
          <w:szCs w:val="24"/>
        </w:rPr>
      </w:pPr>
      <w:r w:rsidRPr="0036512C">
        <w:rPr>
          <w:rFonts w:ascii="Times New Roman" w:hAnsi="Times New Roman" w:cs="Times New Roman"/>
          <w:sz w:val="24"/>
          <w:szCs w:val="24"/>
        </w:rPr>
        <w:t>1 класс – 25 часов;</w:t>
      </w:r>
    </w:p>
    <w:p w:rsidR="00156F38" w:rsidRPr="0036512C" w:rsidRDefault="00156F38" w:rsidP="00D0100C">
      <w:pPr>
        <w:pStyle w:val="a4"/>
        <w:numPr>
          <w:ilvl w:val="0"/>
          <w:numId w:val="22"/>
        </w:numPr>
        <w:autoSpaceDE w:val="0"/>
        <w:autoSpaceDN w:val="0"/>
        <w:adjustRightInd w:val="0"/>
        <w:jc w:val="both"/>
        <w:rPr>
          <w:rFonts w:ascii="Times New Roman" w:hAnsi="Times New Roman" w:cs="Times New Roman"/>
          <w:sz w:val="24"/>
          <w:szCs w:val="24"/>
        </w:rPr>
      </w:pPr>
      <w:r w:rsidRPr="0036512C">
        <w:rPr>
          <w:rFonts w:ascii="Times New Roman" w:hAnsi="Times New Roman" w:cs="Times New Roman"/>
          <w:sz w:val="24"/>
          <w:szCs w:val="24"/>
        </w:rPr>
        <w:t xml:space="preserve">2 класс- 27 часов. </w:t>
      </w:r>
    </w:p>
    <w:p w:rsidR="00156F38" w:rsidRPr="0036512C" w:rsidRDefault="00156F38" w:rsidP="00D0100C">
      <w:pPr>
        <w:autoSpaceDE w:val="0"/>
        <w:autoSpaceDN w:val="0"/>
        <w:adjustRightInd w:val="0"/>
        <w:jc w:val="both"/>
        <w:rPr>
          <w:rFonts w:ascii="Times New Roman" w:hAnsi="Times New Roman" w:cs="Times New Roman"/>
          <w:sz w:val="24"/>
          <w:szCs w:val="24"/>
        </w:rPr>
      </w:pPr>
      <w:r w:rsidRPr="0036512C">
        <w:rPr>
          <w:rFonts w:ascii="Times New Roman" w:hAnsi="Times New Roman" w:cs="Times New Roman"/>
          <w:sz w:val="24"/>
          <w:szCs w:val="24"/>
        </w:rPr>
        <w:t>Для обучающихся 1-ых классов – не более 4 уроков в день, и один день в неделю – не более 5 уроков с учётом урока физической культуры; для обучающихся 2-ых классов – не более 5 уроков.</w:t>
      </w:r>
    </w:p>
    <w:p w:rsidR="00156F38" w:rsidRPr="0036512C" w:rsidRDefault="00156F38" w:rsidP="00D0100C">
      <w:pPr>
        <w:autoSpaceDE w:val="0"/>
        <w:autoSpaceDN w:val="0"/>
        <w:adjustRightInd w:val="0"/>
        <w:jc w:val="both"/>
        <w:rPr>
          <w:rFonts w:ascii="Times New Roman" w:hAnsi="Times New Roman" w:cs="Times New Roman"/>
          <w:sz w:val="24"/>
          <w:szCs w:val="24"/>
        </w:rPr>
      </w:pPr>
      <w:r w:rsidRPr="0036512C">
        <w:rPr>
          <w:rFonts w:ascii="Times New Roman" w:hAnsi="Times New Roman" w:cs="Times New Roman"/>
          <w:sz w:val="24"/>
          <w:szCs w:val="24"/>
        </w:rPr>
        <w:t>Продолжительность урока составляет в первом классе – 35 минут, во 2 классе – 40 минут.</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sz w:val="24"/>
          <w:szCs w:val="24"/>
        </w:rPr>
        <w:t xml:space="preserve">Содержание </w:t>
      </w:r>
      <w:r w:rsidRPr="0036512C">
        <w:rPr>
          <w:rFonts w:ascii="Times New Roman" w:hAnsi="Times New Roman" w:cs="Times New Roman"/>
          <w:b/>
          <w:bCs/>
          <w:sz w:val="24"/>
          <w:szCs w:val="24"/>
        </w:rPr>
        <w:t xml:space="preserve">коррекционно-развивающей области </w:t>
      </w:r>
      <w:r w:rsidRPr="0036512C">
        <w:rPr>
          <w:rFonts w:ascii="Times New Roman" w:hAnsi="Times New Roman" w:cs="Times New Roman"/>
          <w:sz w:val="24"/>
          <w:szCs w:val="24"/>
        </w:rPr>
        <w:t>учебного плана представлено коррекционными занятиями и ритмикой – 6ч:  ритмика – 1 ч, логопедические занятия- 2ч, занятия с дефектологом- 2ч, занятия с психологом – 1ч</w:t>
      </w:r>
      <w:proofErr w:type="gramStart"/>
      <w:r w:rsidRPr="0036512C">
        <w:rPr>
          <w:rFonts w:ascii="Times New Roman" w:hAnsi="Times New Roman" w:cs="Times New Roman"/>
          <w:sz w:val="24"/>
          <w:szCs w:val="24"/>
        </w:rPr>
        <w:t xml:space="preserve"> .</w:t>
      </w:r>
      <w:proofErr w:type="gramEnd"/>
      <w:r w:rsidRPr="0036512C">
        <w:rPr>
          <w:rFonts w:ascii="Times New Roman" w:hAnsi="Times New Roman" w:cs="Times New Roman"/>
          <w:sz w:val="24"/>
          <w:szCs w:val="24"/>
        </w:rPr>
        <w:t xml:space="preserve"> Всего на коррекционно-развивающую область </w:t>
      </w:r>
      <w:r w:rsidRPr="0036512C">
        <w:rPr>
          <w:rFonts w:ascii="Times New Roman" w:hAnsi="Times New Roman" w:cs="Times New Roman"/>
          <w:sz w:val="24"/>
          <w:szCs w:val="24"/>
          <w:u w:val="single"/>
        </w:rPr>
        <w:t>отводится 6 часов в неделю</w:t>
      </w:r>
      <w:r w:rsidRPr="0036512C">
        <w:rPr>
          <w:rFonts w:ascii="Times New Roman" w:hAnsi="Times New Roman" w:cs="Times New Roman"/>
          <w:sz w:val="24"/>
          <w:szCs w:val="24"/>
        </w:rPr>
        <w:t xml:space="preserve">. </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sz w:val="24"/>
          <w:szCs w:val="24"/>
        </w:rPr>
        <w:t xml:space="preserve">Выбор коррекционных индивидуальных и групповых занятий, их количественное соотношение осуществляется общеобразовательной организацией самостоятельно, исходя из психофизических </w:t>
      </w:r>
      <w:proofErr w:type="gramStart"/>
      <w:r w:rsidRPr="0036512C">
        <w:rPr>
          <w:rFonts w:ascii="Times New Roman" w:hAnsi="Times New Roman" w:cs="Times New Roman"/>
          <w:sz w:val="24"/>
          <w:szCs w:val="24"/>
        </w:rPr>
        <w:t>особенностей</w:t>
      </w:r>
      <w:proofErr w:type="gramEnd"/>
      <w:r w:rsidRPr="0036512C">
        <w:rPr>
          <w:rFonts w:ascii="Times New Roman" w:hAnsi="Times New Roman" w:cs="Times New Roman"/>
          <w:sz w:val="24"/>
          <w:szCs w:val="24"/>
        </w:rPr>
        <w:t xml:space="preserve"> обучающихся с умственной отсталостью на основании рекомендаций </w:t>
      </w:r>
      <w:proofErr w:type="spellStart"/>
      <w:r w:rsidRPr="0036512C">
        <w:rPr>
          <w:rFonts w:ascii="Times New Roman" w:hAnsi="Times New Roman" w:cs="Times New Roman"/>
          <w:sz w:val="24"/>
          <w:szCs w:val="24"/>
        </w:rPr>
        <w:t>психолого-медико-педагогической</w:t>
      </w:r>
      <w:proofErr w:type="spellEnd"/>
      <w:r w:rsidRPr="0036512C">
        <w:rPr>
          <w:rFonts w:ascii="Times New Roman" w:hAnsi="Times New Roman" w:cs="Times New Roman"/>
          <w:sz w:val="24"/>
          <w:szCs w:val="24"/>
        </w:rPr>
        <w:t xml:space="preserve">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 </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sz w:val="24"/>
          <w:szCs w:val="24"/>
        </w:rPr>
        <w:t xml:space="preserve">Организация занятий по направлениям </w:t>
      </w:r>
      <w:r w:rsidRPr="0036512C">
        <w:rPr>
          <w:rFonts w:ascii="Times New Roman" w:hAnsi="Times New Roman" w:cs="Times New Roman"/>
          <w:b/>
          <w:bCs/>
          <w:sz w:val="24"/>
          <w:szCs w:val="24"/>
        </w:rPr>
        <w:t xml:space="preserve">внеурочной деятельности </w:t>
      </w:r>
      <w:r w:rsidRPr="0036512C">
        <w:rPr>
          <w:rFonts w:ascii="Times New Roman" w:hAnsi="Times New Roman" w:cs="Times New Roman"/>
          <w:sz w:val="24"/>
          <w:szCs w:val="24"/>
        </w:rPr>
        <w:t>(</w:t>
      </w:r>
      <w:proofErr w:type="gramStart"/>
      <w:r w:rsidRPr="0036512C">
        <w:rPr>
          <w:rFonts w:ascii="Times New Roman" w:hAnsi="Times New Roman" w:cs="Times New Roman"/>
          <w:sz w:val="24"/>
          <w:szCs w:val="24"/>
        </w:rPr>
        <w:t>нравственное</w:t>
      </w:r>
      <w:proofErr w:type="gramEnd"/>
      <w:r w:rsidRPr="0036512C">
        <w:rPr>
          <w:rFonts w:ascii="Times New Roman" w:hAnsi="Times New Roman" w:cs="Times New Roman"/>
          <w:sz w:val="24"/>
          <w:szCs w:val="24"/>
        </w:rPr>
        <w:t xml:space="preserve">, социальное, общекультурное, спортивно-оздоровительное) является неотъемлемой частью </w:t>
      </w:r>
      <w:r w:rsidRPr="0036512C">
        <w:rPr>
          <w:rFonts w:ascii="Times New Roman" w:hAnsi="Times New Roman" w:cs="Times New Roman"/>
          <w:sz w:val="24"/>
          <w:szCs w:val="24"/>
        </w:rPr>
        <w:lastRenderedPageBreak/>
        <w:t xml:space="preserve">образовательного процесса в общеобразовательной организации. Образовательная организация предоставляет </w:t>
      </w:r>
      <w:proofErr w:type="gramStart"/>
      <w:r w:rsidRPr="0036512C">
        <w:rPr>
          <w:rFonts w:ascii="Times New Roman" w:hAnsi="Times New Roman" w:cs="Times New Roman"/>
          <w:sz w:val="24"/>
          <w:szCs w:val="24"/>
        </w:rPr>
        <w:t>обучающимся</w:t>
      </w:r>
      <w:proofErr w:type="gramEnd"/>
      <w:r w:rsidRPr="0036512C">
        <w:rPr>
          <w:rFonts w:ascii="Times New Roman" w:hAnsi="Times New Roman" w:cs="Times New Roman"/>
          <w:sz w:val="24"/>
          <w:szCs w:val="24"/>
        </w:rPr>
        <w:t xml:space="preserve"> возможность выбора широкого спектра занятий, направленных на их развитие, в рамках реализации общешкольных программ воспитательной и развивающей направленности. </w:t>
      </w:r>
    </w:p>
    <w:p w:rsidR="00156F38" w:rsidRPr="0036512C" w:rsidRDefault="00156F38" w:rsidP="00D0100C">
      <w:pPr>
        <w:autoSpaceDE w:val="0"/>
        <w:autoSpaceDN w:val="0"/>
        <w:adjustRightInd w:val="0"/>
        <w:ind w:left="-426" w:firstLine="710"/>
        <w:jc w:val="both"/>
        <w:rPr>
          <w:rFonts w:ascii="Times New Roman" w:hAnsi="Times New Roman" w:cs="Times New Roman"/>
          <w:sz w:val="24"/>
          <w:szCs w:val="24"/>
        </w:rPr>
      </w:pPr>
      <w:r w:rsidRPr="0036512C">
        <w:rPr>
          <w:rFonts w:ascii="Times New Roman" w:hAnsi="Times New Roman" w:cs="Times New Roman"/>
          <w:sz w:val="24"/>
          <w:szCs w:val="24"/>
        </w:rPr>
        <w:t xml:space="preserve">Чередование учебной и внеурочной деятельности в рамках реализации АООП определено  образовательной  организацией. </w:t>
      </w:r>
    </w:p>
    <w:p w:rsidR="00156F38" w:rsidRPr="0036512C" w:rsidRDefault="00156F38" w:rsidP="00D0100C">
      <w:pPr>
        <w:ind w:left="-426" w:firstLine="710"/>
        <w:jc w:val="both"/>
        <w:rPr>
          <w:rFonts w:ascii="Times New Roman" w:hAnsi="Times New Roman" w:cs="Times New Roman"/>
          <w:b/>
          <w:sz w:val="24"/>
          <w:szCs w:val="24"/>
        </w:rPr>
      </w:pPr>
      <w:r w:rsidRPr="0036512C">
        <w:rPr>
          <w:rFonts w:ascii="Times New Roman" w:hAnsi="Times New Roman" w:cs="Times New Roman"/>
          <w:sz w:val="24"/>
          <w:szCs w:val="24"/>
        </w:rPr>
        <w:t xml:space="preserve">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w:t>
      </w:r>
    </w:p>
    <w:p w:rsidR="00156F38" w:rsidRPr="0036512C" w:rsidRDefault="00156F38" w:rsidP="00D0100C">
      <w:pPr>
        <w:ind w:left="-426" w:firstLine="710"/>
        <w:jc w:val="both"/>
        <w:rPr>
          <w:rFonts w:ascii="Times New Roman" w:hAnsi="Times New Roman" w:cs="Times New Roman"/>
          <w:sz w:val="24"/>
          <w:szCs w:val="24"/>
        </w:rPr>
      </w:pPr>
      <w:r w:rsidRPr="0036512C">
        <w:rPr>
          <w:rFonts w:ascii="Times New Roman" w:hAnsi="Times New Roman" w:cs="Times New Roman"/>
          <w:sz w:val="24"/>
          <w:szCs w:val="24"/>
        </w:rPr>
        <w:t xml:space="preserve">В целях сохранения и укрепления </w:t>
      </w:r>
      <w:proofErr w:type="gramStart"/>
      <w:r w:rsidRPr="0036512C">
        <w:rPr>
          <w:rFonts w:ascii="Times New Roman" w:hAnsi="Times New Roman" w:cs="Times New Roman"/>
          <w:sz w:val="24"/>
          <w:szCs w:val="24"/>
        </w:rPr>
        <w:t>здоровья</w:t>
      </w:r>
      <w:proofErr w:type="gramEnd"/>
      <w:r w:rsidRPr="0036512C">
        <w:rPr>
          <w:rFonts w:ascii="Times New Roman" w:hAnsi="Times New Roman" w:cs="Times New Roman"/>
          <w:sz w:val="24"/>
          <w:szCs w:val="24"/>
        </w:rPr>
        <w:t xml:space="preserve"> обучающихся с ОВЗ  1,2 классов в определён 5-дневный режим работы. Обучение проходит в 1 смену.</w:t>
      </w:r>
    </w:p>
    <w:p w:rsidR="00156F38" w:rsidRPr="0036512C" w:rsidRDefault="00156F38" w:rsidP="00D0100C">
      <w:pPr>
        <w:ind w:left="-426" w:firstLine="710"/>
        <w:jc w:val="both"/>
        <w:rPr>
          <w:rFonts w:ascii="Times New Roman" w:hAnsi="Times New Roman" w:cs="Times New Roman"/>
          <w:sz w:val="24"/>
          <w:szCs w:val="24"/>
        </w:rPr>
      </w:pPr>
      <w:r w:rsidRPr="0036512C">
        <w:rPr>
          <w:rFonts w:ascii="Times New Roman" w:hAnsi="Times New Roman" w:cs="Times New Roman"/>
          <w:sz w:val="24"/>
          <w:szCs w:val="24"/>
        </w:rPr>
        <w:t>Годовой календарный график разработан ОО самостоятельно. Согласно графику установлена следующая продолжительность учебного года:</w:t>
      </w:r>
    </w:p>
    <w:p w:rsidR="00156F38" w:rsidRPr="0036512C" w:rsidRDefault="00156F38" w:rsidP="00D0100C">
      <w:pPr>
        <w:pStyle w:val="a4"/>
        <w:numPr>
          <w:ilvl w:val="0"/>
          <w:numId w:val="23"/>
        </w:numPr>
        <w:jc w:val="both"/>
        <w:rPr>
          <w:rFonts w:ascii="Times New Roman" w:hAnsi="Times New Roman" w:cs="Times New Roman"/>
          <w:sz w:val="24"/>
          <w:szCs w:val="24"/>
        </w:rPr>
      </w:pPr>
      <w:r w:rsidRPr="0036512C">
        <w:rPr>
          <w:rFonts w:ascii="Times New Roman" w:hAnsi="Times New Roman" w:cs="Times New Roman"/>
          <w:sz w:val="24"/>
          <w:szCs w:val="24"/>
        </w:rPr>
        <w:t>1 класс- 33 учебных недели;</w:t>
      </w:r>
    </w:p>
    <w:p w:rsidR="00156F38" w:rsidRPr="0036512C" w:rsidRDefault="00156F38" w:rsidP="00D0100C">
      <w:pPr>
        <w:pStyle w:val="a4"/>
        <w:numPr>
          <w:ilvl w:val="0"/>
          <w:numId w:val="23"/>
        </w:numPr>
        <w:jc w:val="both"/>
        <w:rPr>
          <w:rFonts w:ascii="Times New Roman" w:hAnsi="Times New Roman" w:cs="Times New Roman"/>
          <w:sz w:val="24"/>
          <w:szCs w:val="24"/>
        </w:rPr>
      </w:pPr>
      <w:r w:rsidRPr="0036512C">
        <w:rPr>
          <w:rFonts w:ascii="Times New Roman" w:hAnsi="Times New Roman" w:cs="Times New Roman"/>
          <w:sz w:val="24"/>
          <w:szCs w:val="24"/>
        </w:rPr>
        <w:t>2 класс – 34 учебных</w:t>
      </w:r>
      <w:proofErr w:type="gramStart"/>
      <w:r w:rsidRPr="0036512C">
        <w:rPr>
          <w:rFonts w:ascii="Times New Roman" w:hAnsi="Times New Roman" w:cs="Times New Roman"/>
          <w:sz w:val="24"/>
          <w:szCs w:val="24"/>
        </w:rPr>
        <w:t xml:space="preserve"> .</w:t>
      </w:r>
      <w:proofErr w:type="gramEnd"/>
      <w:r w:rsidRPr="0036512C">
        <w:rPr>
          <w:rFonts w:ascii="Times New Roman" w:hAnsi="Times New Roman" w:cs="Times New Roman"/>
          <w:sz w:val="24"/>
          <w:szCs w:val="24"/>
        </w:rPr>
        <w:t>недели.</w:t>
      </w:r>
    </w:p>
    <w:p w:rsidR="00156F38" w:rsidRPr="0036512C" w:rsidRDefault="00156F38" w:rsidP="00D0100C">
      <w:pPr>
        <w:jc w:val="both"/>
        <w:rPr>
          <w:rFonts w:ascii="Times New Roman" w:hAnsi="Times New Roman" w:cs="Times New Roman"/>
          <w:sz w:val="24"/>
          <w:szCs w:val="24"/>
        </w:rPr>
      </w:pPr>
      <w:r w:rsidRPr="0036512C">
        <w:rPr>
          <w:rFonts w:ascii="Times New Roman" w:hAnsi="Times New Roman" w:cs="Times New Roman"/>
          <w:sz w:val="24"/>
          <w:szCs w:val="24"/>
        </w:rPr>
        <w:t>Продолжительность каникул в течение учебного года составляет 30 календарных дней. Для обучающихся 1-ых классов установлены в середине третьей четверти дополнительные недельные каникулы.</w:t>
      </w:r>
    </w:p>
    <w:p w:rsidR="00156F38" w:rsidRPr="0036512C" w:rsidRDefault="00156F38" w:rsidP="00D0100C">
      <w:pPr>
        <w:ind w:left="-426" w:firstLine="710"/>
        <w:jc w:val="both"/>
        <w:rPr>
          <w:rFonts w:ascii="Times New Roman" w:hAnsi="Times New Roman" w:cs="Times New Roman"/>
          <w:sz w:val="24"/>
          <w:szCs w:val="24"/>
        </w:rPr>
      </w:pPr>
      <w:r w:rsidRPr="0036512C">
        <w:rPr>
          <w:rFonts w:ascii="Times New Roman" w:hAnsi="Times New Roman" w:cs="Times New Roman"/>
          <w:sz w:val="24"/>
          <w:szCs w:val="24"/>
        </w:rPr>
        <w:t>Обучение в 1-м классе проводится без бального оценивания знаний обучающихся и домашних заданий.</w:t>
      </w:r>
    </w:p>
    <w:p w:rsidR="00156F38" w:rsidRPr="0036512C" w:rsidRDefault="00156F38" w:rsidP="00D0100C">
      <w:pPr>
        <w:ind w:left="-426" w:firstLine="710"/>
        <w:jc w:val="both"/>
        <w:rPr>
          <w:rFonts w:ascii="Times New Roman" w:hAnsi="Times New Roman" w:cs="Times New Roman"/>
          <w:color w:val="000000"/>
          <w:sz w:val="24"/>
          <w:szCs w:val="24"/>
        </w:rPr>
      </w:pPr>
      <w:r w:rsidRPr="0036512C">
        <w:rPr>
          <w:rFonts w:ascii="Times New Roman" w:hAnsi="Times New Roman" w:cs="Times New Roman"/>
          <w:color w:val="000000"/>
          <w:sz w:val="24"/>
          <w:szCs w:val="24"/>
        </w:rPr>
        <w:t>Освоение адаптированной образовательной программы, в том числе отдельной части или всего объема учебного предмета, курса, дисциплины (модуля) адаптированной образовательной программы, во 2 классе сопровождается текущим контролем успеваемости и промежуточной аттестацией учащихся.</w:t>
      </w:r>
    </w:p>
    <w:p w:rsidR="00156F38" w:rsidRPr="0036512C" w:rsidRDefault="00156F38" w:rsidP="00D0100C">
      <w:pPr>
        <w:spacing w:before="100" w:beforeAutospacing="1" w:after="100" w:afterAutospacing="1"/>
        <w:contextualSpacing/>
        <w:jc w:val="both"/>
        <w:rPr>
          <w:rFonts w:ascii="Times New Roman" w:hAnsi="Times New Roman" w:cs="Times New Roman"/>
          <w:color w:val="000000"/>
          <w:sz w:val="24"/>
          <w:szCs w:val="24"/>
        </w:rPr>
      </w:pPr>
      <w:r w:rsidRPr="0036512C">
        <w:rPr>
          <w:rFonts w:ascii="Times New Roman" w:hAnsi="Times New Roman" w:cs="Times New Roman"/>
          <w:color w:val="000000"/>
          <w:sz w:val="24"/>
          <w:szCs w:val="24"/>
        </w:rPr>
        <w:t>Промежуточная аттестация подразделяется на четвертную промежуточную аттестацию, которая проводится по каждому учебному предмету, курсу, дисциплине, модулю по итогам четверти, а также готовую промежуточную аттестацию, которая проводится по каждому учебному предмету, курсу, дисциплине, модулю по итогам учебного года.</w:t>
      </w:r>
    </w:p>
    <w:p w:rsidR="00156F38" w:rsidRPr="00D1264C" w:rsidRDefault="00156F38" w:rsidP="00D0100C">
      <w:pPr>
        <w:spacing w:before="100" w:beforeAutospacing="1" w:after="100" w:afterAutospacing="1"/>
        <w:contextualSpacing/>
        <w:jc w:val="both"/>
        <w:rPr>
          <w:rFonts w:ascii="Times New Roman" w:hAnsi="Times New Roman" w:cs="Times New Roman"/>
          <w:color w:val="000000"/>
          <w:sz w:val="24"/>
          <w:szCs w:val="24"/>
        </w:rPr>
      </w:pPr>
      <w:r w:rsidRPr="0036512C">
        <w:rPr>
          <w:rFonts w:ascii="Times New Roman" w:hAnsi="Times New Roman" w:cs="Times New Roman"/>
          <w:color w:val="000000"/>
          <w:sz w:val="24"/>
          <w:szCs w:val="24"/>
        </w:rPr>
        <w:t>Сроки проведения промежуточной аттестации определяются образовательной программой.</w:t>
      </w:r>
    </w:p>
    <w:p w:rsidR="00156F38" w:rsidRPr="0036512C" w:rsidRDefault="00156F38" w:rsidP="00D0100C">
      <w:pPr>
        <w:jc w:val="center"/>
        <w:rPr>
          <w:rFonts w:ascii="Times New Roman" w:hAnsi="Times New Roman" w:cs="Times New Roman"/>
          <w:sz w:val="24"/>
          <w:szCs w:val="24"/>
        </w:rPr>
      </w:pPr>
      <w:r w:rsidRPr="0036512C">
        <w:rPr>
          <w:rFonts w:ascii="Times New Roman" w:hAnsi="Times New Roman" w:cs="Times New Roman"/>
          <w:sz w:val="24"/>
          <w:szCs w:val="24"/>
        </w:rPr>
        <w:t>Учебный план для детей с умственной отсталостью лёгкой степени</w:t>
      </w:r>
    </w:p>
    <w:p w:rsidR="00156F38" w:rsidRPr="0036512C" w:rsidRDefault="00156F38" w:rsidP="00D0100C">
      <w:pPr>
        <w:jc w:val="center"/>
        <w:rPr>
          <w:rFonts w:ascii="Times New Roman" w:hAnsi="Times New Roman" w:cs="Times New Roman"/>
          <w:sz w:val="24"/>
          <w:szCs w:val="24"/>
        </w:rPr>
      </w:pPr>
      <w:r w:rsidRPr="0036512C">
        <w:rPr>
          <w:rFonts w:ascii="Times New Roman" w:hAnsi="Times New Roman" w:cs="Times New Roman"/>
          <w:sz w:val="24"/>
          <w:szCs w:val="24"/>
        </w:rPr>
        <w:t xml:space="preserve">1 класс </w:t>
      </w:r>
    </w:p>
    <w:tbl>
      <w:tblPr>
        <w:tblpPr w:leftFromText="180" w:rightFromText="180" w:bottomFromText="200" w:vertAnchor="text" w:tblpXSpec="center" w:tblpY="1"/>
        <w:tblOverlap w:val="never"/>
        <w:tblW w:w="8897" w:type="dxa"/>
        <w:tblLayout w:type="fixed"/>
        <w:tblLook w:val="04A0"/>
      </w:tblPr>
      <w:tblGrid>
        <w:gridCol w:w="2459"/>
        <w:gridCol w:w="30"/>
        <w:gridCol w:w="2864"/>
        <w:gridCol w:w="1985"/>
        <w:gridCol w:w="1559"/>
      </w:tblGrid>
      <w:tr w:rsidR="00156F38" w:rsidRPr="0036512C" w:rsidTr="004B2232">
        <w:trPr>
          <w:trHeight w:val="144"/>
        </w:trPr>
        <w:tc>
          <w:tcPr>
            <w:tcW w:w="2459"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Предметные области</w:t>
            </w:r>
          </w:p>
        </w:tc>
        <w:tc>
          <w:tcPr>
            <w:tcW w:w="2894" w:type="dxa"/>
            <w:gridSpan w:val="2"/>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Классы</w:t>
            </w:r>
          </w:p>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Учебные предметы</w:t>
            </w: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Количество часов в неделю</w:t>
            </w:r>
          </w:p>
          <w:p w:rsidR="00156F38" w:rsidRPr="0036512C" w:rsidRDefault="00156F38" w:rsidP="00D0100C">
            <w:pPr>
              <w:tabs>
                <w:tab w:val="left" w:pos="9187"/>
              </w:tabs>
              <w:snapToGrid w:val="0"/>
              <w:jc w:val="both"/>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Всего</w:t>
            </w:r>
          </w:p>
        </w:tc>
      </w:tr>
      <w:tr w:rsidR="00156F38" w:rsidRPr="0036512C" w:rsidTr="004B2232">
        <w:trPr>
          <w:trHeight w:val="144"/>
        </w:trPr>
        <w:tc>
          <w:tcPr>
            <w:tcW w:w="5353" w:type="dxa"/>
            <w:gridSpan w:val="3"/>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lastRenderedPageBreak/>
              <w:t>Обязательная часть</w:t>
            </w: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1 класс</w:t>
            </w: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69"/>
        </w:trPr>
        <w:tc>
          <w:tcPr>
            <w:tcW w:w="2489" w:type="dxa"/>
            <w:gridSpan w:val="2"/>
            <w:vMerge w:val="restart"/>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1.</w:t>
            </w:r>
          </w:p>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Язык и речевая практика</w:t>
            </w:r>
          </w:p>
        </w:tc>
        <w:tc>
          <w:tcPr>
            <w:tcW w:w="2864"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1.1.Русский язык</w:t>
            </w: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144"/>
        </w:trPr>
        <w:tc>
          <w:tcPr>
            <w:tcW w:w="2489" w:type="dxa"/>
            <w:gridSpan w:val="2"/>
            <w:vMerge/>
            <w:tcBorders>
              <w:top w:val="single" w:sz="4" w:space="0" w:color="000000"/>
              <w:left w:val="single" w:sz="4" w:space="0" w:color="000000"/>
              <w:bottom w:val="single" w:sz="4" w:space="0" w:color="000000"/>
              <w:right w:val="nil"/>
            </w:tcBorders>
            <w:vAlign w:val="center"/>
          </w:tcPr>
          <w:p w:rsidR="00156F38" w:rsidRPr="0036512C" w:rsidRDefault="00156F38" w:rsidP="00D0100C">
            <w:pPr>
              <w:rPr>
                <w:rFonts w:ascii="Times New Roman" w:hAnsi="Times New Roman" w:cs="Times New Roman"/>
                <w:sz w:val="24"/>
                <w:szCs w:val="24"/>
              </w:rPr>
            </w:pPr>
          </w:p>
        </w:tc>
        <w:tc>
          <w:tcPr>
            <w:tcW w:w="2864"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1.2. Чтение</w:t>
            </w: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144"/>
        </w:trPr>
        <w:tc>
          <w:tcPr>
            <w:tcW w:w="2489" w:type="dxa"/>
            <w:gridSpan w:val="2"/>
            <w:vMerge/>
            <w:tcBorders>
              <w:top w:val="single" w:sz="4" w:space="0" w:color="000000"/>
              <w:left w:val="single" w:sz="4" w:space="0" w:color="000000"/>
              <w:bottom w:val="single" w:sz="4" w:space="0" w:color="000000"/>
              <w:right w:val="nil"/>
            </w:tcBorders>
            <w:vAlign w:val="center"/>
          </w:tcPr>
          <w:p w:rsidR="00156F38" w:rsidRPr="0036512C" w:rsidRDefault="00156F38" w:rsidP="00D0100C">
            <w:pPr>
              <w:rPr>
                <w:rFonts w:ascii="Times New Roman" w:hAnsi="Times New Roman" w:cs="Times New Roman"/>
                <w:sz w:val="24"/>
                <w:szCs w:val="24"/>
              </w:rPr>
            </w:pPr>
          </w:p>
        </w:tc>
        <w:tc>
          <w:tcPr>
            <w:tcW w:w="2864"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1.3.Речевая практика</w:t>
            </w: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144"/>
        </w:trPr>
        <w:tc>
          <w:tcPr>
            <w:tcW w:w="2489" w:type="dxa"/>
            <w:gridSpan w:val="2"/>
            <w:vMerge/>
            <w:tcBorders>
              <w:top w:val="single" w:sz="4" w:space="0" w:color="000000"/>
              <w:left w:val="single" w:sz="4" w:space="0" w:color="000000"/>
              <w:bottom w:val="single" w:sz="4" w:space="0" w:color="000000"/>
              <w:right w:val="nil"/>
            </w:tcBorders>
            <w:vAlign w:val="center"/>
          </w:tcPr>
          <w:p w:rsidR="00156F38" w:rsidRPr="0036512C" w:rsidRDefault="00156F38" w:rsidP="00D0100C">
            <w:pPr>
              <w:rPr>
                <w:rFonts w:ascii="Times New Roman" w:hAnsi="Times New Roman" w:cs="Times New Roman"/>
                <w:sz w:val="24"/>
                <w:szCs w:val="24"/>
              </w:rPr>
            </w:pPr>
          </w:p>
        </w:tc>
        <w:tc>
          <w:tcPr>
            <w:tcW w:w="2864"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54"/>
        </w:trPr>
        <w:tc>
          <w:tcPr>
            <w:tcW w:w="2489" w:type="dxa"/>
            <w:gridSpan w:val="2"/>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 xml:space="preserve">2.Математика </w:t>
            </w:r>
          </w:p>
        </w:tc>
        <w:tc>
          <w:tcPr>
            <w:tcW w:w="2864"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2.1.Математика</w:t>
            </w: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793"/>
        </w:trPr>
        <w:tc>
          <w:tcPr>
            <w:tcW w:w="2489" w:type="dxa"/>
            <w:gridSpan w:val="2"/>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3. Естествознание</w:t>
            </w:r>
          </w:p>
        </w:tc>
        <w:tc>
          <w:tcPr>
            <w:tcW w:w="2864"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3.1. Мир природы и человека</w:t>
            </w: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54"/>
        </w:trPr>
        <w:tc>
          <w:tcPr>
            <w:tcW w:w="2489" w:type="dxa"/>
            <w:gridSpan w:val="2"/>
            <w:vMerge w:val="restart"/>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4.Искусство</w:t>
            </w:r>
          </w:p>
        </w:tc>
        <w:tc>
          <w:tcPr>
            <w:tcW w:w="2864"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4.1.Музыка</w:t>
            </w: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144"/>
        </w:trPr>
        <w:tc>
          <w:tcPr>
            <w:tcW w:w="2489" w:type="dxa"/>
            <w:gridSpan w:val="2"/>
            <w:vMerge/>
            <w:tcBorders>
              <w:top w:val="single" w:sz="4" w:space="0" w:color="000000"/>
              <w:left w:val="single" w:sz="4" w:space="0" w:color="000000"/>
              <w:bottom w:val="single" w:sz="4" w:space="0" w:color="000000"/>
              <w:right w:val="nil"/>
            </w:tcBorders>
            <w:vAlign w:val="center"/>
          </w:tcPr>
          <w:p w:rsidR="00156F38" w:rsidRPr="0036512C" w:rsidRDefault="00156F38" w:rsidP="00D0100C">
            <w:pPr>
              <w:rPr>
                <w:rFonts w:ascii="Times New Roman" w:hAnsi="Times New Roman" w:cs="Times New Roman"/>
                <w:sz w:val="24"/>
                <w:szCs w:val="24"/>
              </w:rPr>
            </w:pPr>
          </w:p>
        </w:tc>
        <w:tc>
          <w:tcPr>
            <w:tcW w:w="2864"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4.2.Изобразительное искусство</w:t>
            </w: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1</w:t>
            </w: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54"/>
        </w:trPr>
        <w:tc>
          <w:tcPr>
            <w:tcW w:w="2489" w:type="dxa"/>
            <w:gridSpan w:val="2"/>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5.Физическая культура</w:t>
            </w:r>
          </w:p>
        </w:tc>
        <w:tc>
          <w:tcPr>
            <w:tcW w:w="2864"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5.1Физическая культура</w:t>
            </w: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69"/>
        </w:trPr>
        <w:tc>
          <w:tcPr>
            <w:tcW w:w="2489" w:type="dxa"/>
            <w:gridSpan w:val="2"/>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6. Технология</w:t>
            </w:r>
          </w:p>
        </w:tc>
        <w:tc>
          <w:tcPr>
            <w:tcW w:w="2864"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6.1. Ручной труд</w:t>
            </w: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54"/>
        </w:trPr>
        <w:tc>
          <w:tcPr>
            <w:tcW w:w="2489" w:type="dxa"/>
            <w:gridSpan w:val="2"/>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ИТОГО</w:t>
            </w:r>
          </w:p>
        </w:tc>
        <w:tc>
          <w:tcPr>
            <w:tcW w:w="2864" w:type="dxa"/>
            <w:tcBorders>
              <w:top w:val="single" w:sz="4" w:space="0" w:color="000000"/>
              <w:left w:val="single" w:sz="4" w:space="0" w:color="000000"/>
              <w:bottom w:val="single" w:sz="4" w:space="0" w:color="000000"/>
              <w:right w:val="nil"/>
            </w:tcBorders>
          </w:tcPr>
          <w:p w:rsidR="00156F38" w:rsidRPr="0036512C" w:rsidRDefault="00156F38" w:rsidP="00D0100C">
            <w:pPr>
              <w:tabs>
                <w:tab w:val="left" w:pos="9187"/>
              </w:tabs>
              <w:snapToGrid w:val="0"/>
              <w:jc w:val="both"/>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21</w:t>
            </w:r>
          </w:p>
        </w:tc>
        <w:tc>
          <w:tcPr>
            <w:tcW w:w="1559"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54"/>
        </w:trPr>
        <w:tc>
          <w:tcPr>
            <w:tcW w:w="5353" w:type="dxa"/>
            <w:gridSpan w:val="3"/>
            <w:tcBorders>
              <w:top w:val="single" w:sz="4" w:space="0" w:color="000000"/>
              <w:left w:val="single" w:sz="4" w:space="0" w:color="000000"/>
              <w:bottom w:val="single" w:sz="4" w:space="0" w:color="000000"/>
              <w:right w:val="nil"/>
            </w:tcBorders>
            <w:shd w:val="clear" w:color="auto" w:fill="FFFFFF"/>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Часть, формируемая участниками образовательных отношений</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54"/>
        </w:trPr>
        <w:tc>
          <w:tcPr>
            <w:tcW w:w="5353" w:type="dxa"/>
            <w:gridSpan w:val="3"/>
            <w:tcBorders>
              <w:top w:val="single" w:sz="4" w:space="0" w:color="000000"/>
              <w:left w:val="single" w:sz="4" w:space="0" w:color="000000"/>
              <w:bottom w:val="single" w:sz="4" w:space="0" w:color="000000"/>
              <w:right w:val="nil"/>
            </w:tcBorders>
            <w:shd w:val="clear" w:color="auto" w:fill="FFFFFF"/>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Максимально допустимая недельная нагрузка</w:t>
            </w:r>
          </w:p>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(при 5 – дневной неделе)</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21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69"/>
        </w:trPr>
        <w:tc>
          <w:tcPr>
            <w:tcW w:w="5353" w:type="dxa"/>
            <w:gridSpan w:val="3"/>
            <w:tcBorders>
              <w:top w:val="single" w:sz="4" w:space="0" w:color="000000"/>
              <w:left w:val="single" w:sz="4" w:space="0" w:color="000000"/>
              <w:bottom w:val="single" w:sz="4" w:space="0" w:color="000000"/>
              <w:right w:val="nil"/>
            </w:tcBorders>
            <w:shd w:val="clear" w:color="auto" w:fill="FFFFFF"/>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Коррекционно-развивающая область</w:t>
            </w:r>
          </w:p>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(коррекционные занятия и ритмика)</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69"/>
        </w:trPr>
        <w:tc>
          <w:tcPr>
            <w:tcW w:w="5353" w:type="dxa"/>
            <w:gridSpan w:val="3"/>
            <w:tcBorders>
              <w:top w:val="single" w:sz="4" w:space="0" w:color="000000"/>
              <w:left w:val="single" w:sz="4" w:space="0" w:color="000000"/>
              <w:bottom w:val="single" w:sz="4" w:space="0" w:color="000000"/>
              <w:right w:val="nil"/>
            </w:tcBorders>
            <w:shd w:val="clear" w:color="auto" w:fill="FFFFFF"/>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Ритмика</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418"/>
        </w:trPr>
        <w:tc>
          <w:tcPr>
            <w:tcW w:w="5353" w:type="dxa"/>
            <w:gridSpan w:val="3"/>
            <w:tcBorders>
              <w:top w:val="single" w:sz="4" w:space="0" w:color="000000"/>
              <w:left w:val="single" w:sz="4" w:space="0" w:color="000000"/>
              <w:bottom w:val="single" w:sz="4" w:space="0" w:color="000000"/>
              <w:right w:val="nil"/>
            </w:tcBorders>
            <w:shd w:val="clear" w:color="auto" w:fill="FFFFFF"/>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Логопедические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418"/>
        </w:trPr>
        <w:tc>
          <w:tcPr>
            <w:tcW w:w="5353" w:type="dxa"/>
            <w:gridSpan w:val="3"/>
            <w:tcBorders>
              <w:top w:val="single" w:sz="4" w:space="0" w:color="000000"/>
              <w:left w:val="single" w:sz="4" w:space="0" w:color="000000"/>
              <w:bottom w:val="single" w:sz="4" w:space="0" w:color="000000"/>
              <w:right w:val="nil"/>
            </w:tcBorders>
            <w:shd w:val="clear" w:color="auto" w:fill="FFFFFF"/>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Занятия с дефектологом</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418"/>
        </w:trPr>
        <w:tc>
          <w:tcPr>
            <w:tcW w:w="5353" w:type="dxa"/>
            <w:gridSpan w:val="3"/>
            <w:tcBorders>
              <w:top w:val="single" w:sz="4" w:space="0" w:color="000000"/>
              <w:left w:val="single" w:sz="4" w:space="0" w:color="000000"/>
              <w:bottom w:val="single" w:sz="4" w:space="0" w:color="000000"/>
              <w:right w:val="nil"/>
            </w:tcBorders>
            <w:shd w:val="clear" w:color="auto" w:fill="FFFFFF"/>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Занятия с психологом</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54"/>
        </w:trPr>
        <w:tc>
          <w:tcPr>
            <w:tcW w:w="5353" w:type="dxa"/>
            <w:gridSpan w:val="3"/>
            <w:tcBorders>
              <w:top w:val="single" w:sz="4" w:space="0" w:color="000000"/>
              <w:left w:val="single" w:sz="4" w:space="0" w:color="000000"/>
              <w:bottom w:val="single" w:sz="4" w:space="0" w:color="000000"/>
              <w:right w:val="nil"/>
            </w:tcBorders>
            <w:shd w:val="clear" w:color="auto" w:fill="FFFFFF"/>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Внеурочная деятельность</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p>
        </w:tc>
      </w:tr>
      <w:tr w:rsidR="00156F38" w:rsidRPr="0036512C" w:rsidTr="004B2232">
        <w:trPr>
          <w:trHeight w:val="254"/>
        </w:trPr>
        <w:tc>
          <w:tcPr>
            <w:tcW w:w="5353" w:type="dxa"/>
            <w:gridSpan w:val="3"/>
            <w:tcBorders>
              <w:top w:val="single" w:sz="4" w:space="0" w:color="000000"/>
              <w:left w:val="single" w:sz="4" w:space="0" w:color="000000"/>
              <w:bottom w:val="single" w:sz="4" w:space="0" w:color="000000"/>
              <w:right w:val="nil"/>
            </w:tcBorders>
            <w:shd w:val="clear" w:color="auto" w:fill="FFFFFF"/>
          </w:tcPr>
          <w:p w:rsidR="00156F38" w:rsidRPr="0036512C" w:rsidRDefault="00156F38" w:rsidP="00D0100C">
            <w:pPr>
              <w:tabs>
                <w:tab w:val="left" w:pos="9187"/>
              </w:tabs>
              <w:snapToGrid w:val="0"/>
              <w:jc w:val="both"/>
              <w:rPr>
                <w:rFonts w:ascii="Times New Roman" w:hAnsi="Times New Roman" w:cs="Times New Roman"/>
                <w:sz w:val="24"/>
                <w:szCs w:val="24"/>
              </w:rPr>
            </w:pPr>
            <w:r w:rsidRPr="0036512C">
              <w:rPr>
                <w:rFonts w:ascii="Times New Roman" w:hAnsi="Times New Roman" w:cs="Times New Roman"/>
                <w:sz w:val="24"/>
                <w:szCs w:val="24"/>
              </w:rPr>
              <w:t>Всего к финансированию</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r w:rsidRPr="0036512C">
              <w:rPr>
                <w:rFonts w:ascii="Times New Roman" w:hAnsi="Times New Roman" w:cs="Times New Roman"/>
                <w:sz w:val="24"/>
                <w:szCs w:val="24"/>
              </w:rPr>
              <w:t>31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156F38" w:rsidRPr="0036512C" w:rsidRDefault="00156F38" w:rsidP="00D0100C">
            <w:pPr>
              <w:tabs>
                <w:tab w:val="left" w:pos="9187"/>
              </w:tabs>
              <w:snapToGrid w:val="0"/>
              <w:jc w:val="center"/>
              <w:rPr>
                <w:rFonts w:ascii="Times New Roman" w:hAnsi="Times New Roman" w:cs="Times New Roman"/>
                <w:sz w:val="24"/>
                <w:szCs w:val="24"/>
              </w:rPr>
            </w:pPr>
          </w:p>
        </w:tc>
      </w:tr>
    </w:tbl>
    <w:p w:rsidR="00156F38" w:rsidRPr="0036512C" w:rsidRDefault="00156F38" w:rsidP="00D0100C">
      <w:pPr>
        <w:jc w:val="both"/>
        <w:rPr>
          <w:rFonts w:ascii="Times New Roman" w:hAnsi="Times New Roman" w:cs="Times New Roman"/>
          <w:b/>
          <w:sz w:val="24"/>
          <w:szCs w:val="24"/>
        </w:rPr>
        <w:sectPr w:rsidR="00156F38" w:rsidRPr="0036512C" w:rsidSect="006A7312">
          <w:footerReference w:type="default" r:id="rId11"/>
          <w:type w:val="nextColumn"/>
          <w:pgSz w:w="11906" w:h="16838"/>
          <w:pgMar w:top="1134" w:right="851" w:bottom="1134" w:left="1134" w:header="709" w:footer="709" w:gutter="0"/>
          <w:pgNumType w:start="135"/>
          <w:cols w:space="708"/>
          <w:titlePg/>
          <w:docGrid w:linePitch="360"/>
        </w:sectPr>
      </w:pPr>
    </w:p>
    <w:p w:rsidR="00156F38" w:rsidRPr="0036512C" w:rsidRDefault="00156F38" w:rsidP="00D0100C">
      <w:pPr>
        <w:jc w:val="center"/>
        <w:rPr>
          <w:rFonts w:ascii="Times New Roman" w:hAnsi="Times New Roman" w:cs="Times New Roman"/>
          <w:sz w:val="24"/>
          <w:szCs w:val="24"/>
        </w:rPr>
      </w:pPr>
      <w:r w:rsidRPr="0036512C">
        <w:rPr>
          <w:rFonts w:ascii="Times New Roman" w:hAnsi="Times New Roman" w:cs="Times New Roman"/>
          <w:sz w:val="24"/>
          <w:szCs w:val="24"/>
        </w:rPr>
        <w:lastRenderedPageBreak/>
        <w:t xml:space="preserve">             Календарный учебный график  МКОУ Большехабыкской СОШ на 2016-2017 учебный год    </w:t>
      </w: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26"/>
        <w:gridCol w:w="436"/>
        <w:gridCol w:w="436"/>
        <w:gridCol w:w="436"/>
        <w:gridCol w:w="436"/>
        <w:gridCol w:w="436"/>
        <w:gridCol w:w="326"/>
        <w:gridCol w:w="436"/>
        <w:gridCol w:w="436"/>
        <w:gridCol w:w="218"/>
        <w:gridCol w:w="259"/>
        <w:gridCol w:w="247"/>
        <w:gridCol w:w="272"/>
        <w:gridCol w:w="259"/>
        <w:gridCol w:w="15"/>
        <w:gridCol w:w="326"/>
        <w:gridCol w:w="436"/>
        <w:gridCol w:w="436"/>
        <w:gridCol w:w="436"/>
        <w:gridCol w:w="436"/>
        <w:gridCol w:w="326"/>
        <w:gridCol w:w="436"/>
        <w:gridCol w:w="436"/>
        <w:gridCol w:w="436"/>
        <w:gridCol w:w="436"/>
        <w:gridCol w:w="534"/>
        <w:gridCol w:w="436"/>
        <w:gridCol w:w="218"/>
        <w:gridCol w:w="218"/>
        <w:gridCol w:w="436"/>
        <w:gridCol w:w="436"/>
      </w:tblGrid>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p>
        </w:tc>
        <w:tc>
          <w:tcPr>
            <w:tcW w:w="11392" w:type="dxa"/>
            <w:gridSpan w:val="31"/>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Первое полугодие</w:t>
            </w: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p>
        </w:tc>
        <w:tc>
          <w:tcPr>
            <w:tcW w:w="2070" w:type="dxa"/>
            <w:gridSpan w:val="5"/>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СЕНТЯБРЬ</w:t>
            </w:r>
          </w:p>
        </w:tc>
        <w:tc>
          <w:tcPr>
            <w:tcW w:w="2630" w:type="dxa"/>
            <w:gridSpan w:val="8"/>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ОКТЯБРЬ</w:t>
            </w:r>
          </w:p>
        </w:tc>
        <w:tc>
          <w:tcPr>
            <w:tcW w:w="2344" w:type="dxa"/>
            <w:gridSpan w:val="7"/>
            <w:tcBorders>
              <w:right w:val="single" w:sz="4" w:space="0" w:color="auto"/>
            </w:tcBorders>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НОЯБРЬ</w:t>
            </w:r>
          </w:p>
        </w:tc>
        <w:tc>
          <w:tcPr>
            <w:tcW w:w="2070" w:type="dxa"/>
            <w:gridSpan w:val="5"/>
            <w:tcBorders>
              <w:left w:val="single" w:sz="4" w:space="0" w:color="auto"/>
            </w:tcBorders>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Декабрь</w:t>
            </w:r>
          </w:p>
        </w:tc>
        <w:tc>
          <w:tcPr>
            <w:tcW w:w="534" w:type="dxa"/>
          </w:tcPr>
          <w:p w:rsidR="00156F38" w:rsidRPr="0036512C" w:rsidRDefault="00156F38" w:rsidP="00D0100C">
            <w:pPr>
              <w:jc w:val="center"/>
              <w:rPr>
                <w:rFonts w:ascii="Times New Roman" w:hAnsi="Times New Roman" w:cs="Times New Roman"/>
                <w:sz w:val="20"/>
                <w:szCs w:val="20"/>
              </w:rPr>
            </w:pPr>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proofErr w:type="gramStart"/>
            <w:r w:rsidRPr="0036512C">
              <w:rPr>
                <w:rFonts w:ascii="Times New Roman" w:hAnsi="Times New Roman" w:cs="Times New Roman"/>
                <w:sz w:val="20"/>
                <w:szCs w:val="20"/>
              </w:rPr>
              <w:t>ПН</w:t>
            </w:r>
            <w:proofErr w:type="gramEnd"/>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5</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19</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26</w:t>
            </w:r>
          </w:p>
        </w:tc>
        <w:tc>
          <w:tcPr>
            <w:tcW w:w="436" w:type="dxa"/>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10</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17</w:t>
            </w:r>
          </w:p>
        </w:tc>
        <w:tc>
          <w:tcPr>
            <w:tcW w:w="477"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24</w:t>
            </w:r>
          </w:p>
        </w:tc>
        <w:tc>
          <w:tcPr>
            <w:tcW w:w="519" w:type="dxa"/>
            <w:gridSpan w:val="2"/>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31</w:t>
            </w:r>
          </w:p>
        </w:tc>
        <w:tc>
          <w:tcPr>
            <w:tcW w:w="600" w:type="dxa"/>
            <w:gridSpan w:val="3"/>
          </w:tcPr>
          <w:p w:rsidR="00156F38" w:rsidRPr="0036512C" w:rsidRDefault="00156F38" w:rsidP="00D0100C">
            <w:pPr>
              <w:jc w:val="center"/>
              <w:rPr>
                <w:rFonts w:ascii="Times New Roman" w:hAnsi="Times New Roman" w:cs="Times New Roman"/>
                <w:sz w:val="20"/>
                <w:szCs w:val="20"/>
              </w:rPr>
            </w:pPr>
          </w:p>
        </w:tc>
        <w:tc>
          <w:tcPr>
            <w:tcW w:w="436" w:type="dxa"/>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7</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21</w:t>
            </w:r>
          </w:p>
        </w:tc>
        <w:tc>
          <w:tcPr>
            <w:tcW w:w="436" w:type="dxa"/>
            <w:tcBorders>
              <w:right w:val="single" w:sz="4" w:space="0" w:color="auto"/>
            </w:tcBorders>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28</w:t>
            </w:r>
          </w:p>
        </w:tc>
        <w:tc>
          <w:tcPr>
            <w:tcW w:w="326" w:type="dxa"/>
            <w:tcBorders>
              <w:left w:val="single" w:sz="4" w:space="0" w:color="auto"/>
            </w:tcBorders>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5</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19</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26</w:t>
            </w:r>
          </w:p>
        </w:tc>
        <w:tc>
          <w:tcPr>
            <w:tcW w:w="534" w:type="dxa"/>
          </w:tcPr>
          <w:p w:rsidR="00156F38" w:rsidRPr="0036512C" w:rsidRDefault="00156F38" w:rsidP="00D0100C">
            <w:pPr>
              <w:jc w:val="center"/>
              <w:rPr>
                <w:rFonts w:ascii="Times New Roman" w:hAnsi="Times New Roman" w:cs="Times New Roman"/>
                <w:sz w:val="20"/>
                <w:szCs w:val="20"/>
              </w:rPr>
            </w:pPr>
            <w:proofErr w:type="gramStart"/>
            <w:r w:rsidRPr="0036512C">
              <w:rPr>
                <w:rFonts w:ascii="Times New Roman" w:hAnsi="Times New Roman" w:cs="Times New Roman"/>
                <w:sz w:val="20"/>
                <w:szCs w:val="20"/>
              </w:rPr>
              <w:t>ПН</w:t>
            </w:r>
            <w:proofErr w:type="gramEnd"/>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ВТ</w:t>
            </w:r>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6</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20</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27</w:t>
            </w:r>
          </w:p>
        </w:tc>
        <w:tc>
          <w:tcPr>
            <w:tcW w:w="436" w:type="dxa"/>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11</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18</w:t>
            </w:r>
          </w:p>
        </w:tc>
        <w:tc>
          <w:tcPr>
            <w:tcW w:w="477"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25</w:t>
            </w:r>
          </w:p>
        </w:tc>
        <w:tc>
          <w:tcPr>
            <w:tcW w:w="519" w:type="dxa"/>
            <w:gridSpan w:val="2"/>
          </w:tcPr>
          <w:p w:rsidR="00156F38" w:rsidRPr="0036512C" w:rsidRDefault="00156F38" w:rsidP="00D0100C">
            <w:pPr>
              <w:jc w:val="center"/>
              <w:rPr>
                <w:rFonts w:ascii="Times New Roman" w:hAnsi="Times New Roman" w:cs="Times New Roman"/>
                <w:sz w:val="20"/>
                <w:szCs w:val="20"/>
              </w:rPr>
            </w:pPr>
          </w:p>
        </w:tc>
        <w:tc>
          <w:tcPr>
            <w:tcW w:w="600" w:type="dxa"/>
            <w:gridSpan w:val="3"/>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w:t>
            </w:r>
          </w:p>
        </w:tc>
        <w:tc>
          <w:tcPr>
            <w:tcW w:w="436" w:type="dxa"/>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8</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15</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29</w:t>
            </w:r>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6</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20</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27</w:t>
            </w:r>
          </w:p>
        </w:tc>
        <w:tc>
          <w:tcPr>
            <w:tcW w:w="534"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ВТ</w:t>
            </w:r>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СР</w:t>
            </w:r>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7</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21</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28</w:t>
            </w:r>
          </w:p>
        </w:tc>
        <w:tc>
          <w:tcPr>
            <w:tcW w:w="436" w:type="dxa"/>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5</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19</w:t>
            </w:r>
          </w:p>
        </w:tc>
        <w:tc>
          <w:tcPr>
            <w:tcW w:w="477"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26</w:t>
            </w:r>
          </w:p>
        </w:tc>
        <w:tc>
          <w:tcPr>
            <w:tcW w:w="519" w:type="dxa"/>
            <w:gridSpan w:val="2"/>
          </w:tcPr>
          <w:p w:rsidR="00156F38" w:rsidRPr="0036512C" w:rsidRDefault="00156F38" w:rsidP="00D0100C">
            <w:pPr>
              <w:jc w:val="center"/>
              <w:rPr>
                <w:rFonts w:ascii="Times New Roman" w:hAnsi="Times New Roman" w:cs="Times New Roman"/>
                <w:sz w:val="20"/>
                <w:szCs w:val="20"/>
              </w:rPr>
            </w:pPr>
          </w:p>
        </w:tc>
        <w:tc>
          <w:tcPr>
            <w:tcW w:w="600" w:type="dxa"/>
            <w:gridSpan w:val="3"/>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9</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16</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30</w:t>
            </w:r>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7</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21</w:t>
            </w:r>
          </w:p>
        </w:tc>
        <w:tc>
          <w:tcPr>
            <w:tcW w:w="436" w:type="dxa"/>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28</w:t>
            </w:r>
          </w:p>
        </w:tc>
        <w:tc>
          <w:tcPr>
            <w:tcW w:w="534"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СР</w:t>
            </w:r>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proofErr w:type="gramStart"/>
            <w:r w:rsidRPr="0036512C">
              <w:rPr>
                <w:rFonts w:ascii="Times New Roman" w:hAnsi="Times New Roman" w:cs="Times New Roman"/>
                <w:sz w:val="20"/>
                <w:szCs w:val="20"/>
              </w:rPr>
              <w:t>ЧТ</w:t>
            </w:r>
            <w:proofErr w:type="gramEnd"/>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8</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15</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29</w:t>
            </w:r>
          </w:p>
        </w:tc>
        <w:tc>
          <w:tcPr>
            <w:tcW w:w="436" w:type="dxa"/>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6</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20</w:t>
            </w:r>
          </w:p>
        </w:tc>
        <w:tc>
          <w:tcPr>
            <w:tcW w:w="477"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27</w:t>
            </w:r>
          </w:p>
        </w:tc>
        <w:tc>
          <w:tcPr>
            <w:tcW w:w="519" w:type="dxa"/>
            <w:gridSpan w:val="2"/>
          </w:tcPr>
          <w:p w:rsidR="00156F38" w:rsidRPr="0036512C" w:rsidRDefault="00156F38" w:rsidP="00D0100C">
            <w:pPr>
              <w:jc w:val="center"/>
              <w:rPr>
                <w:rFonts w:ascii="Times New Roman" w:hAnsi="Times New Roman" w:cs="Times New Roman"/>
                <w:sz w:val="20"/>
                <w:szCs w:val="20"/>
              </w:rPr>
            </w:pPr>
          </w:p>
        </w:tc>
        <w:tc>
          <w:tcPr>
            <w:tcW w:w="600" w:type="dxa"/>
            <w:gridSpan w:val="3"/>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10</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17</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24</w:t>
            </w:r>
          </w:p>
        </w:tc>
        <w:tc>
          <w:tcPr>
            <w:tcW w:w="436" w:type="dxa"/>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8</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15</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22</w:t>
            </w:r>
          </w:p>
        </w:tc>
        <w:tc>
          <w:tcPr>
            <w:tcW w:w="436" w:type="dxa"/>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29</w:t>
            </w:r>
          </w:p>
        </w:tc>
        <w:tc>
          <w:tcPr>
            <w:tcW w:w="534" w:type="dxa"/>
          </w:tcPr>
          <w:p w:rsidR="00156F38" w:rsidRPr="0036512C" w:rsidRDefault="00156F38" w:rsidP="00D0100C">
            <w:pPr>
              <w:jc w:val="center"/>
              <w:rPr>
                <w:rFonts w:ascii="Times New Roman" w:hAnsi="Times New Roman" w:cs="Times New Roman"/>
                <w:sz w:val="20"/>
                <w:szCs w:val="20"/>
              </w:rPr>
            </w:pPr>
            <w:proofErr w:type="gramStart"/>
            <w:r w:rsidRPr="0036512C">
              <w:rPr>
                <w:rFonts w:ascii="Times New Roman" w:hAnsi="Times New Roman" w:cs="Times New Roman"/>
                <w:sz w:val="20"/>
                <w:szCs w:val="20"/>
              </w:rPr>
              <w:t>ЧТ</w:t>
            </w:r>
            <w:proofErr w:type="gramEnd"/>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proofErr w:type="gramStart"/>
            <w:r w:rsidRPr="0036512C">
              <w:rPr>
                <w:rFonts w:ascii="Times New Roman" w:hAnsi="Times New Roman" w:cs="Times New Roman"/>
                <w:sz w:val="20"/>
                <w:szCs w:val="20"/>
              </w:rPr>
              <w:t>ПТ</w:t>
            </w:r>
            <w:proofErr w:type="gramEnd"/>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9</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16</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30</w:t>
            </w:r>
          </w:p>
        </w:tc>
        <w:tc>
          <w:tcPr>
            <w:tcW w:w="436" w:type="dxa"/>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7</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21</w:t>
            </w:r>
          </w:p>
        </w:tc>
        <w:tc>
          <w:tcPr>
            <w:tcW w:w="477" w:type="dxa"/>
            <w:gridSpan w:val="2"/>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28</w:t>
            </w:r>
          </w:p>
        </w:tc>
        <w:tc>
          <w:tcPr>
            <w:tcW w:w="519" w:type="dxa"/>
            <w:gridSpan w:val="2"/>
          </w:tcPr>
          <w:p w:rsidR="00156F38" w:rsidRPr="0036512C" w:rsidRDefault="00156F38" w:rsidP="00D0100C">
            <w:pPr>
              <w:jc w:val="center"/>
              <w:rPr>
                <w:rFonts w:ascii="Times New Roman" w:hAnsi="Times New Roman" w:cs="Times New Roman"/>
                <w:sz w:val="20"/>
                <w:szCs w:val="20"/>
              </w:rPr>
            </w:pPr>
          </w:p>
        </w:tc>
        <w:tc>
          <w:tcPr>
            <w:tcW w:w="600" w:type="dxa"/>
            <w:gridSpan w:val="3"/>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11</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18</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25</w:t>
            </w:r>
          </w:p>
        </w:tc>
        <w:tc>
          <w:tcPr>
            <w:tcW w:w="436" w:type="dxa"/>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9</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16</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23</w:t>
            </w:r>
          </w:p>
        </w:tc>
        <w:tc>
          <w:tcPr>
            <w:tcW w:w="436" w:type="dxa"/>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30</w:t>
            </w:r>
          </w:p>
        </w:tc>
        <w:tc>
          <w:tcPr>
            <w:tcW w:w="534" w:type="dxa"/>
          </w:tcPr>
          <w:p w:rsidR="00156F38" w:rsidRPr="0036512C" w:rsidRDefault="00156F38" w:rsidP="00D0100C">
            <w:pPr>
              <w:jc w:val="center"/>
              <w:rPr>
                <w:rFonts w:ascii="Times New Roman" w:hAnsi="Times New Roman" w:cs="Times New Roman"/>
                <w:sz w:val="20"/>
                <w:szCs w:val="20"/>
              </w:rPr>
            </w:pPr>
            <w:proofErr w:type="gramStart"/>
            <w:r w:rsidRPr="0036512C">
              <w:rPr>
                <w:rFonts w:ascii="Times New Roman" w:hAnsi="Times New Roman" w:cs="Times New Roman"/>
                <w:sz w:val="20"/>
                <w:szCs w:val="20"/>
              </w:rPr>
              <w:t>ПТ</w:t>
            </w:r>
            <w:proofErr w:type="gramEnd"/>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color w:val="FF0000"/>
                <w:sz w:val="20"/>
                <w:szCs w:val="20"/>
              </w:rPr>
            </w:pPr>
            <w:proofErr w:type="gramStart"/>
            <w:r w:rsidRPr="0036512C">
              <w:rPr>
                <w:rFonts w:ascii="Times New Roman" w:hAnsi="Times New Roman" w:cs="Times New Roman"/>
                <w:color w:val="FF0000"/>
                <w:sz w:val="20"/>
                <w:szCs w:val="20"/>
              </w:rPr>
              <w:t>СБ</w:t>
            </w:r>
            <w:proofErr w:type="gramEnd"/>
          </w:p>
        </w:tc>
        <w:tc>
          <w:tcPr>
            <w:tcW w:w="32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3</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10</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17</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24</w:t>
            </w:r>
          </w:p>
        </w:tc>
        <w:tc>
          <w:tcPr>
            <w:tcW w:w="43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w:t>
            </w:r>
          </w:p>
        </w:tc>
        <w:tc>
          <w:tcPr>
            <w:tcW w:w="32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8</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15</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22</w:t>
            </w:r>
          </w:p>
        </w:tc>
        <w:tc>
          <w:tcPr>
            <w:tcW w:w="477" w:type="dxa"/>
            <w:gridSpan w:val="2"/>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29</w:t>
            </w:r>
          </w:p>
        </w:tc>
        <w:tc>
          <w:tcPr>
            <w:tcW w:w="519" w:type="dxa"/>
            <w:gridSpan w:val="2"/>
          </w:tcPr>
          <w:p w:rsidR="00156F38" w:rsidRPr="0036512C" w:rsidRDefault="00156F38" w:rsidP="00D0100C">
            <w:pPr>
              <w:jc w:val="center"/>
              <w:rPr>
                <w:rFonts w:ascii="Times New Roman" w:hAnsi="Times New Roman" w:cs="Times New Roman"/>
                <w:color w:val="FF0000"/>
                <w:sz w:val="20"/>
                <w:szCs w:val="20"/>
              </w:rPr>
            </w:pPr>
          </w:p>
        </w:tc>
        <w:tc>
          <w:tcPr>
            <w:tcW w:w="600" w:type="dxa"/>
            <w:gridSpan w:val="3"/>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5</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12</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19</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26</w:t>
            </w:r>
          </w:p>
        </w:tc>
        <w:tc>
          <w:tcPr>
            <w:tcW w:w="436" w:type="dxa"/>
          </w:tcPr>
          <w:p w:rsidR="00156F38" w:rsidRPr="0036512C" w:rsidRDefault="00156F38" w:rsidP="00D0100C">
            <w:pPr>
              <w:jc w:val="center"/>
              <w:rPr>
                <w:rFonts w:ascii="Times New Roman" w:hAnsi="Times New Roman" w:cs="Times New Roman"/>
                <w:color w:val="FF0000"/>
                <w:sz w:val="20"/>
                <w:szCs w:val="20"/>
              </w:rPr>
            </w:pPr>
          </w:p>
        </w:tc>
        <w:tc>
          <w:tcPr>
            <w:tcW w:w="32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3</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10</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17</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24</w:t>
            </w:r>
          </w:p>
        </w:tc>
        <w:tc>
          <w:tcPr>
            <w:tcW w:w="43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31</w:t>
            </w:r>
          </w:p>
        </w:tc>
        <w:tc>
          <w:tcPr>
            <w:tcW w:w="534" w:type="dxa"/>
          </w:tcPr>
          <w:p w:rsidR="00156F38" w:rsidRPr="0036512C" w:rsidRDefault="00156F38" w:rsidP="00D0100C">
            <w:pPr>
              <w:jc w:val="center"/>
              <w:rPr>
                <w:rFonts w:ascii="Times New Roman" w:hAnsi="Times New Roman" w:cs="Times New Roman"/>
                <w:color w:val="FF0000"/>
                <w:sz w:val="20"/>
                <w:szCs w:val="20"/>
              </w:rPr>
            </w:pPr>
            <w:proofErr w:type="gramStart"/>
            <w:r w:rsidRPr="0036512C">
              <w:rPr>
                <w:rFonts w:ascii="Times New Roman" w:hAnsi="Times New Roman" w:cs="Times New Roman"/>
                <w:color w:val="FF0000"/>
                <w:sz w:val="20"/>
                <w:szCs w:val="20"/>
              </w:rPr>
              <w:t>СБ</w:t>
            </w:r>
            <w:proofErr w:type="gramEnd"/>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color w:val="FF0000"/>
                <w:sz w:val="20"/>
                <w:szCs w:val="20"/>
              </w:rPr>
            </w:pPr>
            <w:proofErr w:type="gramStart"/>
            <w:r w:rsidRPr="0036512C">
              <w:rPr>
                <w:rFonts w:ascii="Times New Roman" w:hAnsi="Times New Roman" w:cs="Times New Roman"/>
                <w:color w:val="FF0000"/>
                <w:sz w:val="20"/>
                <w:szCs w:val="20"/>
              </w:rPr>
              <w:t>ВС</w:t>
            </w:r>
            <w:proofErr w:type="gramEnd"/>
          </w:p>
        </w:tc>
        <w:tc>
          <w:tcPr>
            <w:tcW w:w="32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4</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11</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18</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25</w:t>
            </w:r>
          </w:p>
        </w:tc>
        <w:tc>
          <w:tcPr>
            <w:tcW w:w="43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w:t>
            </w:r>
          </w:p>
        </w:tc>
        <w:tc>
          <w:tcPr>
            <w:tcW w:w="32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9</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16</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23</w:t>
            </w:r>
          </w:p>
        </w:tc>
        <w:tc>
          <w:tcPr>
            <w:tcW w:w="477" w:type="dxa"/>
            <w:gridSpan w:val="2"/>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30</w:t>
            </w:r>
          </w:p>
        </w:tc>
        <w:tc>
          <w:tcPr>
            <w:tcW w:w="519" w:type="dxa"/>
            <w:gridSpan w:val="2"/>
            <w:shd w:val="clear" w:color="auto" w:fill="FFFFFF"/>
          </w:tcPr>
          <w:p w:rsidR="00156F38" w:rsidRPr="0036512C" w:rsidRDefault="00156F38" w:rsidP="00D0100C">
            <w:pPr>
              <w:jc w:val="center"/>
              <w:rPr>
                <w:rFonts w:ascii="Times New Roman" w:hAnsi="Times New Roman" w:cs="Times New Roman"/>
                <w:color w:val="FF0000"/>
                <w:sz w:val="20"/>
                <w:szCs w:val="20"/>
              </w:rPr>
            </w:pPr>
          </w:p>
        </w:tc>
        <w:tc>
          <w:tcPr>
            <w:tcW w:w="600" w:type="dxa"/>
            <w:gridSpan w:val="3"/>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6</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13</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20</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27</w:t>
            </w:r>
          </w:p>
        </w:tc>
        <w:tc>
          <w:tcPr>
            <w:tcW w:w="436" w:type="dxa"/>
          </w:tcPr>
          <w:p w:rsidR="00156F38" w:rsidRPr="0036512C" w:rsidRDefault="00156F38" w:rsidP="00D0100C">
            <w:pPr>
              <w:jc w:val="center"/>
              <w:rPr>
                <w:rFonts w:ascii="Times New Roman" w:hAnsi="Times New Roman" w:cs="Times New Roman"/>
                <w:color w:val="FF0000"/>
                <w:sz w:val="20"/>
                <w:szCs w:val="20"/>
              </w:rPr>
            </w:pPr>
          </w:p>
        </w:tc>
        <w:tc>
          <w:tcPr>
            <w:tcW w:w="32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4</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11</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18</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25</w:t>
            </w:r>
          </w:p>
        </w:tc>
        <w:tc>
          <w:tcPr>
            <w:tcW w:w="436" w:type="dxa"/>
          </w:tcPr>
          <w:p w:rsidR="00156F38" w:rsidRPr="0036512C" w:rsidRDefault="00156F38" w:rsidP="00D0100C">
            <w:pPr>
              <w:jc w:val="center"/>
              <w:rPr>
                <w:rFonts w:ascii="Times New Roman" w:hAnsi="Times New Roman" w:cs="Times New Roman"/>
                <w:color w:val="FF0000"/>
                <w:sz w:val="20"/>
                <w:szCs w:val="20"/>
              </w:rPr>
            </w:pPr>
          </w:p>
        </w:tc>
        <w:tc>
          <w:tcPr>
            <w:tcW w:w="534" w:type="dxa"/>
          </w:tcPr>
          <w:p w:rsidR="00156F38" w:rsidRPr="0036512C" w:rsidRDefault="00156F38" w:rsidP="00D0100C">
            <w:pPr>
              <w:jc w:val="center"/>
              <w:rPr>
                <w:rFonts w:ascii="Times New Roman" w:hAnsi="Times New Roman" w:cs="Times New Roman"/>
                <w:color w:val="FF0000"/>
                <w:sz w:val="20"/>
                <w:szCs w:val="20"/>
              </w:rPr>
            </w:pPr>
            <w:proofErr w:type="gramStart"/>
            <w:r w:rsidRPr="0036512C">
              <w:rPr>
                <w:rFonts w:ascii="Times New Roman" w:hAnsi="Times New Roman" w:cs="Times New Roman"/>
                <w:color w:val="FF0000"/>
                <w:sz w:val="20"/>
                <w:szCs w:val="20"/>
              </w:rPr>
              <w:t>ВС</w:t>
            </w:r>
            <w:proofErr w:type="gramEnd"/>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654" w:type="dxa"/>
            <w:gridSpan w:val="2"/>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p>
        </w:tc>
        <w:tc>
          <w:tcPr>
            <w:tcW w:w="11392" w:type="dxa"/>
            <w:gridSpan w:val="31"/>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Второе полугодие</w:t>
            </w: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p>
        </w:tc>
        <w:tc>
          <w:tcPr>
            <w:tcW w:w="2506" w:type="dxa"/>
            <w:gridSpan w:val="6"/>
            <w:tcBorders>
              <w:right w:val="single" w:sz="4" w:space="0" w:color="auto"/>
            </w:tcBorders>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ЯНВАРЬ</w:t>
            </w:r>
          </w:p>
        </w:tc>
        <w:tc>
          <w:tcPr>
            <w:tcW w:w="2453" w:type="dxa"/>
            <w:gridSpan w:val="8"/>
            <w:tcBorders>
              <w:top w:val="single" w:sz="4" w:space="0" w:color="auto"/>
              <w:left w:val="single" w:sz="4" w:space="0" w:color="auto"/>
              <w:right w:val="single" w:sz="4" w:space="0" w:color="auto"/>
            </w:tcBorders>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ФЕВРАЛЬ</w:t>
            </w:r>
          </w:p>
        </w:tc>
        <w:tc>
          <w:tcPr>
            <w:tcW w:w="2085" w:type="dxa"/>
            <w:gridSpan w:val="6"/>
            <w:tcBorders>
              <w:left w:val="single" w:sz="4" w:space="0" w:color="auto"/>
              <w:right w:val="single" w:sz="4" w:space="0" w:color="auto"/>
            </w:tcBorders>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МАРТ</w:t>
            </w:r>
          </w:p>
        </w:tc>
        <w:tc>
          <w:tcPr>
            <w:tcW w:w="2070" w:type="dxa"/>
            <w:gridSpan w:val="5"/>
            <w:tcBorders>
              <w:left w:val="single" w:sz="4" w:space="0" w:color="auto"/>
              <w:right w:val="single" w:sz="4" w:space="0" w:color="auto"/>
            </w:tcBorders>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АПРЕЛЬ</w:t>
            </w:r>
          </w:p>
        </w:tc>
        <w:tc>
          <w:tcPr>
            <w:tcW w:w="2278" w:type="dxa"/>
            <w:gridSpan w:val="6"/>
            <w:tcBorders>
              <w:top w:val="single" w:sz="4" w:space="0" w:color="auto"/>
              <w:left w:val="single" w:sz="4" w:space="0" w:color="auto"/>
            </w:tcBorders>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МАЙ</w:t>
            </w: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proofErr w:type="gramStart"/>
            <w:r w:rsidRPr="0036512C">
              <w:rPr>
                <w:rFonts w:ascii="Times New Roman" w:hAnsi="Times New Roman" w:cs="Times New Roman"/>
                <w:sz w:val="20"/>
                <w:szCs w:val="20"/>
              </w:rPr>
              <w:t>ПН</w:t>
            </w:r>
            <w:proofErr w:type="gramEnd"/>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w:t>
            </w:r>
          </w:p>
        </w:tc>
        <w:tc>
          <w:tcPr>
            <w:tcW w:w="436" w:type="dxa"/>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9</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16</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23</w:t>
            </w:r>
          </w:p>
        </w:tc>
        <w:tc>
          <w:tcPr>
            <w:tcW w:w="436" w:type="dxa"/>
            <w:tcBorders>
              <w:right w:val="single" w:sz="4" w:space="0" w:color="auto"/>
            </w:tcBorders>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30</w:t>
            </w:r>
          </w:p>
        </w:tc>
        <w:tc>
          <w:tcPr>
            <w:tcW w:w="326" w:type="dxa"/>
            <w:tcBorders>
              <w:left w:val="single" w:sz="4" w:space="0" w:color="auto"/>
            </w:tcBorders>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6</w:t>
            </w:r>
          </w:p>
        </w:tc>
        <w:tc>
          <w:tcPr>
            <w:tcW w:w="654" w:type="dxa"/>
            <w:gridSpan w:val="2"/>
            <w:shd w:val="clear" w:color="auto" w:fill="auto"/>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13</w:t>
            </w:r>
          </w:p>
        </w:tc>
        <w:tc>
          <w:tcPr>
            <w:tcW w:w="506"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20</w:t>
            </w:r>
          </w:p>
        </w:tc>
        <w:tc>
          <w:tcPr>
            <w:tcW w:w="546" w:type="dxa"/>
            <w:gridSpan w:val="3"/>
            <w:tcBorders>
              <w:right w:val="single" w:sz="4" w:space="0" w:color="auto"/>
            </w:tcBorders>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27</w:t>
            </w:r>
          </w:p>
        </w:tc>
        <w:tc>
          <w:tcPr>
            <w:tcW w:w="326" w:type="dxa"/>
            <w:tcBorders>
              <w:left w:val="single" w:sz="4" w:space="0" w:color="auto"/>
            </w:tcBorders>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6</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13</w:t>
            </w:r>
          </w:p>
        </w:tc>
        <w:tc>
          <w:tcPr>
            <w:tcW w:w="436" w:type="dxa"/>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20</w:t>
            </w:r>
          </w:p>
        </w:tc>
        <w:tc>
          <w:tcPr>
            <w:tcW w:w="436" w:type="dxa"/>
            <w:tcBorders>
              <w:right w:val="single" w:sz="4" w:space="0" w:color="auto"/>
            </w:tcBorders>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27</w:t>
            </w:r>
          </w:p>
        </w:tc>
        <w:tc>
          <w:tcPr>
            <w:tcW w:w="326" w:type="dxa"/>
            <w:tcBorders>
              <w:left w:val="single" w:sz="4" w:space="0" w:color="auto"/>
            </w:tcBorders>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10</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17</w:t>
            </w:r>
          </w:p>
        </w:tc>
        <w:tc>
          <w:tcPr>
            <w:tcW w:w="436" w:type="dxa"/>
            <w:tcBorders>
              <w:right w:val="single" w:sz="4" w:space="0" w:color="auto"/>
            </w:tcBorders>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24</w:t>
            </w:r>
          </w:p>
        </w:tc>
        <w:tc>
          <w:tcPr>
            <w:tcW w:w="534" w:type="dxa"/>
            <w:tcBorders>
              <w:left w:val="single" w:sz="4" w:space="0" w:color="auto"/>
            </w:tcBorders>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w:t>
            </w:r>
          </w:p>
        </w:tc>
        <w:tc>
          <w:tcPr>
            <w:tcW w:w="436" w:type="dxa"/>
          </w:tcPr>
          <w:p w:rsidR="00156F38" w:rsidRPr="0036512C" w:rsidRDefault="00156F38" w:rsidP="00D0100C">
            <w:pPr>
              <w:jc w:val="center"/>
              <w:rPr>
                <w:rFonts w:ascii="Times New Roman" w:hAnsi="Times New Roman" w:cs="Times New Roman"/>
                <w:color w:val="FF0000"/>
                <w:sz w:val="20"/>
                <w:szCs w:val="20"/>
                <w:highlight w:val="yellow"/>
              </w:rPr>
            </w:pPr>
            <w:r w:rsidRPr="0036512C">
              <w:rPr>
                <w:rFonts w:ascii="Times New Roman" w:hAnsi="Times New Roman" w:cs="Times New Roman"/>
                <w:color w:val="FF0000"/>
                <w:sz w:val="20"/>
                <w:szCs w:val="20"/>
                <w:highlight w:val="yellow"/>
              </w:rPr>
              <w:t>8</w:t>
            </w:r>
          </w:p>
        </w:tc>
        <w:tc>
          <w:tcPr>
            <w:tcW w:w="436"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15</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29</w:t>
            </w: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ВТ</w:t>
            </w:r>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3</w:t>
            </w:r>
          </w:p>
        </w:tc>
        <w:tc>
          <w:tcPr>
            <w:tcW w:w="436" w:type="dxa"/>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10</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17</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31</w:t>
            </w:r>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7</w:t>
            </w:r>
          </w:p>
        </w:tc>
        <w:tc>
          <w:tcPr>
            <w:tcW w:w="654" w:type="dxa"/>
            <w:gridSpan w:val="2"/>
            <w:shd w:val="clear" w:color="auto" w:fill="auto"/>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14</w:t>
            </w:r>
          </w:p>
        </w:tc>
        <w:tc>
          <w:tcPr>
            <w:tcW w:w="506"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21</w:t>
            </w:r>
          </w:p>
        </w:tc>
        <w:tc>
          <w:tcPr>
            <w:tcW w:w="546" w:type="dxa"/>
            <w:gridSpan w:val="3"/>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28</w:t>
            </w:r>
          </w:p>
        </w:tc>
        <w:tc>
          <w:tcPr>
            <w:tcW w:w="326" w:type="dxa"/>
          </w:tcPr>
          <w:p w:rsidR="00156F38" w:rsidRPr="0036512C" w:rsidRDefault="00156F38" w:rsidP="00D0100C">
            <w:pPr>
              <w:jc w:val="center"/>
              <w:rPr>
                <w:rFonts w:ascii="Times New Roman" w:hAnsi="Times New Roman" w:cs="Times New Roman"/>
                <w:color w:val="FF0000"/>
                <w:sz w:val="20"/>
                <w:szCs w:val="20"/>
                <w:highlight w:val="yellow"/>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7</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14</w:t>
            </w:r>
          </w:p>
        </w:tc>
        <w:tc>
          <w:tcPr>
            <w:tcW w:w="436" w:type="dxa"/>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21</w:t>
            </w:r>
          </w:p>
        </w:tc>
        <w:tc>
          <w:tcPr>
            <w:tcW w:w="436" w:type="dxa"/>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28</w:t>
            </w:r>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11</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18</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25</w:t>
            </w:r>
          </w:p>
        </w:tc>
        <w:tc>
          <w:tcPr>
            <w:tcW w:w="534"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9</w:t>
            </w:r>
          </w:p>
        </w:tc>
        <w:tc>
          <w:tcPr>
            <w:tcW w:w="436"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16</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30</w:t>
            </w: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СР</w:t>
            </w:r>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11</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18</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25</w:t>
            </w:r>
          </w:p>
        </w:tc>
        <w:tc>
          <w:tcPr>
            <w:tcW w:w="436" w:type="dxa"/>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8</w:t>
            </w:r>
          </w:p>
        </w:tc>
        <w:tc>
          <w:tcPr>
            <w:tcW w:w="654" w:type="dxa"/>
            <w:gridSpan w:val="2"/>
            <w:shd w:val="clear" w:color="auto" w:fill="auto"/>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15</w:t>
            </w:r>
          </w:p>
        </w:tc>
        <w:tc>
          <w:tcPr>
            <w:tcW w:w="506"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22</w:t>
            </w:r>
          </w:p>
        </w:tc>
        <w:tc>
          <w:tcPr>
            <w:tcW w:w="546" w:type="dxa"/>
            <w:gridSpan w:val="3"/>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8</w:t>
            </w:r>
          </w:p>
        </w:tc>
        <w:tc>
          <w:tcPr>
            <w:tcW w:w="436" w:type="dxa"/>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15</w:t>
            </w:r>
          </w:p>
        </w:tc>
        <w:tc>
          <w:tcPr>
            <w:tcW w:w="436" w:type="dxa"/>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22</w:t>
            </w:r>
          </w:p>
        </w:tc>
        <w:tc>
          <w:tcPr>
            <w:tcW w:w="436" w:type="dxa"/>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29</w:t>
            </w:r>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5</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19</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26</w:t>
            </w:r>
          </w:p>
        </w:tc>
        <w:tc>
          <w:tcPr>
            <w:tcW w:w="534"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10</w:t>
            </w:r>
          </w:p>
        </w:tc>
        <w:tc>
          <w:tcPr>
            <w:tcW w:w="436"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17</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31</w:t>
            </w: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proofErr w:type="gramStart"/>
            <w:r w:rsidRPr="0036512C">
              <w:rPr>
                <w:rFonts w:ascii="Times New Roman" w:hAnsi="Times New Roman" w:cs="Times New Roman"/>
                <w:sz w:val="20"/>
                <w:szCs w:val="20"/>
              </w:rPr>
              <w:t>ЧТ</w:t>
            </w:r>
            <w:proofErr w:type="gramEnd"/>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5</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19</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26</w:t>
            </w:r>
          </w:p>
        </w:tc>
        <w:tc>
          <w:tcPr>
            <w:tcW w:w="436" w:type="dxa"/>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9</w:t>
            </w:r>
          </w:p>
        </w:tc>
        <w:tc>
          <w:tcPr>
            <w:tcW w:w="654" w:type="dxa"/>
            <w:gridSpan w:val="2"/>
            <w:shd w:val="clear" w:color="auto" w:fill="auto"/>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16</w:t>
            </w:r>
          </w:p>
        </w:tc>
        <w:tc>
          <w:tcPr>
            <w:tcW w:w="506" w:type="dxa"/>
            <w:gridSpan w:val="2"/>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23</w:t>
            </w:r>
          </w:p>
        </w:tc>
        <w:tc>
          <w:tcPr>
            <w:tcW w:w="546" w:type="dxa"/>
            <w:gridSpan w:val="3"/>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9</w:t>
            </w:r>
          </w:p>
        </w:tc>
        <w:tc>
          <w:tcPr>
            <w:tcW w:w="436" w:type="dxa"/>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16</w:t>
            </w:r>
          </w:p>
        </w:tc>
        <w:tc>
          <w:tcPr>
            <w:tcW w:w="436" w:type="dxa"/>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23</w:t>
            </w:r>
          </w:p>
        </w:tc>
        <w:tc>
          <w:tcPr>
            <w:tcW w:w="436" w:type="dxa"/>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30</w:t>
            </w:r>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6</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20</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27</w:t>
            </w:r>
          </w:p>
        </w:tc>
        <w:tc>
          <w:tcPr>
            <w:tcW w:w="534"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11</w:t>
            </w:r>
          </w:p>
        </w:tc>
        <w:tc>
          <w:tcPr>
            <w:tcW w:w="436"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18</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25</w:t>
            </w:r>
          </w:p>
        </w:tc>
        <w:tc>
          <w:tcPr>
            <w:tcW w:w="436" w:type="dxa"/>
          </w:tcPr>
          <w:p w:rsidR="00156F38" w:rsidRPr="0036512C" w:rsidRDefault="00156F38" w:rsidP="00D0100C">
            <w:pPr>
              <w:jc w:val="center"/>
              <w:rPr>
                <w:rFonts w:ascii="Times New Roman" w:hAnsi="Times New Roman" w:cs="Times New Roman"/>
                <w:sz w:val="20"/>
                <w:szCs w:val="20"/>
              </w:rPr>
            </w:pP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sz w:val="20"/>
                <w:szCs w:val="20"/>
              </w:rPr>
            </w:pPr>
            <w:proofErr w:type="gramStart"/>
            <w:r w:rsidRPr="0036512C">
              <w:rPr>
                <w:rFonts w:ascii="Times New Roman" w:hAnsi="Times New Roman" w:cs="Times New Roman"/>
                <w:sz w:val="20"/>
                <w:szCs w:val="20"/>
              </w:rPr>
              <w:t>ПТ</w:t>
            </w:r>
            <w:proofErr w:type="gramEnd"/>
          </w:p>
        </w:tc>
        <w:tc>
          <w:tcPr>
            <w:tcW w:w="326" w:type="dxa"/>
            <w:shd w:val="clear" w:color="auto" w:fill="FFFFFF"/>
          </w:tcPr>
          <w:p w:rsidR="00156F38" w:rsidRPr="0036512C" w:rsidRDefault="00156F38" w:rsidP="00D0100C">
            <w:pPr>
              <w:jc w:val="center"/>
              <w:rPr>
                <w:rFonts w:ascii="Times New Roman" w:hAnsi="Times New Roman" w:cs="Times New Roman"/>
                <w:color w:val="FF0000"/>
                <w:sz w:val="20"/>
                <w:szCs w:val="20"/>
              </w:rPr>
            </w:pPr>
          </w:p>
        </w:tc>
        <w:tc>
          <w:tcPr>
            <w:tcW w:w="43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6</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20</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27</w:t>
            </w:r>
          </w:p>
        </w:tc>
        <w:tc>
          <w:tcPr>
            <w:tcW w:w="436" w:type="dxa"/>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10</w:t>
            </w:r>
          </w:p>
        </w:tc>
        <w:tc>
          <w:tcPr>
            <w:tcW w:w="654" w:type="dxa"/>
            <w:gridSpan w:val="2"/>
            <w:shd w:val="clear" w:color="auto" w:fill="auto"/>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17</w:t>
            </w:r>
          </w:p>
        </w:tc>
        <w:tc>
          <w:tcPr>
            <w:tcW w:w="506" w:type="dxa"/>
            <w:gridSpan w:val="2"/>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24</w:t>
            </w:r>
          </w:p>
        </w:tc>
        <w:tc>
          <w:tcPr>
            <w:tcW w:w="546" w:type="dxa"/>
            <w:gridSpan w:val="3"/>
          </w:tcPr>
          <w:p w:rsidR="00156F38" w:rsidRPr="0036512C" w:rsidRDefault="00156F38" w:rsidP="00D0100C">
            <w:pPr>
              <w:jc w:val="center"/>
              <w:rPr>
                <w:rFonts w:ascii="Times New Roman" w:hAnsi="Times New Roman" w:cs="Times New Roman"/>
                <w:sz w:val="20"/>
                <w:szCs w:val="20"/>
              </w:rPr>
            </w:pPr>
          </w:p>
        </w:tc>
        <w:tc>
          <w:tcPr>
            <w:tcW w:w="32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10</w:t>
            </w:r>
          </w:p>
        </w:tc>
        <w:tc>
          <w:tcPr>
            <w:tcW w:w="436" w:type="dxa"/>
            <w:shd w:val="clear" w:color="auto" w:fill="FFFFFF"/>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17</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24</w:t>
            </w:r>
          </w:p>
        </w:tc>
        <w:tc>
          <w:tcPr>
            <w:tcW w:w="436" w:type="dxa"/>
            <w:shd w:val="clear" w:color="auto" w:fill="92D050"/>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31</w:t>
            </w:r>
          </w:p>
        </w:tc>
        <w:tc>
          <w:tcPr>
            <w:tcW w:w="326" w:type="dxa"/>
          </w:tcPr>
          <w:p w:rsidR="00156F38" w:rsidRPr="0036512C" w:rsidRDefault="00156F38" w:rsidP="00D0100C">
            <w:pPr>
              <w:jc w:val="center"/>
              <w:rPr>
                <w:rFonts w:ascii="Times New Roman" w:hAnsi="Times New Roman" w:cs="Times New Roman"/>
                <w:sz w:val="20"/>
                <w:szCs w:val="20"/>
              </w:rPr>
            </w:pP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7</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14</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21</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28</w:t>
            </w:r>
          </w:p>
        </w:tc>
        <w:tc>
          <w:tcPr>
            <w:tcW w:w="534"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5</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12</w:t>
            </w:r>
          </w:p>
        </w:tc>
        <w:tc>
          <w:tcPr>
            <w:tcW w:w="436" w:type="dxa"/>
            <w:gridSpan w:val="2"/>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19</w:t>
            </w:r>
          </w:p>
        </w:tc>
        <w:tc>
          <w:tcPr>
            <w:tcW w:w="436" w:type="dxa"/>
          </w:tcPr>
          <w:p w:rsidR="00156F38" w:rsidRPr="0036512C" w:rsidRDefault="00156F38" w:rsidP="00D0100C">
            <w:pPr>
              <w:jc w:val="center"/>
              <w:rPr>
                <w:rFonts w:ascii="Times New Roman" w:hAnsi="Times New Roman" w:cs="Times New Roman"/>
                <w:sz w:val="20"/>
                <w:szCs w:val="20"/>
              </w:rPr>
            </w:pPr>
            <w:r w:rsidRPr="0036512C">
              <w:rPr>
                <w:rFonts w:ascii="Times New Roman" w:hAnsi="Times New Roman" w:cs="Times New Roman"/>
                <w:sz w:val="20"/>
                <w:szCs w:val="20"/>
              </w:rPr>
              <w:t>26</w:t>
            </w:r>
          </w:p>
        </w:tc>
        <w:tc>
          <w:tcPr>
            <w:tcW w:w="436" w:type="dxa"/>
          </w:tcPr>
          <w:p w:rsidR="00156F38" w:rsidRPr="0036512C" w:rsidRDefault="00156F38" w:rsidP="00D0100C">
            <w:pPr>
              <w:jc w:val="center"/>
              <w:rPr>
                <w:rFonts w:ascii="Times New Roman" w:hAnsi="Times New Roman" w:cs="Times New Roman"/>
                <w:sz w:val="20"/>
                <w:szCs w:val="20"/>
              </w:rPr>
            </w:pP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color w:val="FF0000"/>
                <w:sz w:val="20"/>
                <w:szCs w:val="20"/>
              </w:rPr>
            </w:pPr>
            <w:proofErr w:type="gramStart"/>
            <w:r w:rsidRPr="0036512C">
              <w:rPr>
                <w:rFonts w:ascii="Times New Roman" w:hAnsi="Times New Roman" w:cs="Times New Roman"/>
                <w:color w:val="FF0000"/>
                <w:sz w:val="20"/>
                <w:szCs w:val="20"/>
              </w:rPr>
              <w:t>СБ</w:t>
            </w:r>
            <w:proofErr w:type="gramEnd"/>
          </w:p>
        </w:tc>
        <w:tc>
          <w:tcPr>
            <w:tcW w:w="326" w:type="dxa"/>
            <w:shd w:val="clear" w:color="auto" w:fill="FFFFFF"/>
          </w:tcPr>
          <w:p w:rsidR="00156F38" w:rsidRPr="0036512C" w:rsidRDefault="00156F38" w:rsidP="00D0100C">
            <w:pPr>
              <w:jc w:val="center"/>
              <w:rPr>
                <w:rFonts w:ascii="Times New Roman" w:hAnsi="Times New Roman" w:cs="Times New Roman"/>
                <w:color w:val="FF0000"/>
                <w:sz w:val="20"/>
                <w:szCs w:val="20"/>
              </w:rPr>
            </w:pPr>
          </w:p>
        </w:tc>
        <w:tc>
          <w:tcPr>
            <w:tcW w:w="43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7</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14</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21</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28</w:t>
            </w:r>
          </w:p>
        </w:tc>
        <w:tc>
          <w:tcPr>
            <w:tcW w:w="436" w:type="dxa"/>
          </w:tcPr>
          <w:p w:rsidR="00156F38" w:rsidRPr="0036512C" w:rsidRDefault="00156F38" w:rsidP="00D0100C">
            <w:pPr>
              <w:jc w:val="center"/>
              <w:rPr>
                <w:rFonts w:ascii="Times New Roman" w:hAnsi="Times New Roman" w:cs="Times New Roman"/>
                <w:color w:val="FF0000"/>
                <w:sz w:val="20"/>
                <w:szCs w:val="20"/>
              </w:rPr>
            </w:pPr>
          </w:p>
        </w:tc>
        <w:tc>
          <w:tcPr>
            <w:tcW w:w="32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4</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11</w:t>
            </w:r>
          </w:p>
        </w:tc>
        <w:tc>
          <w:tcPr>
            <w:tcW w:w="654" w:type="dxa"/>
            <w:gridSpan w:val="2"/>
            <w:shd w:val="clear" w:color="auto" w:fill="auto"/>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18</w:t>
            </w:r>
          </w:p>
        </w:tc>
        <w:tc>
          <w:tcPr>
            <w:tcW w:w="506" w:type="dxa"/>
            <w:gridSpan w:val="2"/>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25</w:t>
            </w:r>
          </w:p>
        </w:tc>
        <w:tc>
          <w:tcPr>
            <w:tcW w:w="546" w:type="dxa"/>
            <w:gridSpan w:val="3"/>
          </w:tcPr>
          <w:p w:rsidR="00156F38" w:rsidRPr="0036512C" w:rsidRDefault="00156F38" w:rsidP="00D0100C">
            <w:pPr>
              <w:jc w:val="center"/>
              <w:rPr>
                <w:rFonts w:ascii="Times New Roman" w:hAnsi="Times New Roman" w:cs="Times New Roman"/>
                <w:color w:val="FF0000"/>
                <w:sz w:val="20"/>
                <w:szCs w:val="20"/>
              </w:rPr>
            </w:pPr>
          </w:p>
        </w:tc>
        <w:tc>
          <w:tcPr>
            <w:tcW w:w="32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4</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11</w:t>
            </w:r>
          </w:p>
        </w:tc>
        <w:tc>
          <w:tcPr>
            <w:tcW w:w="436" w:type="dxa"/>
            <w:shd w:val="clear" w:color="auto" w:fill="FFFFFF"/>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18</w:t>
            </w:r>
          </w:p>
        </w:tc>
        <w:tc>
          <w:tcPr>
            <w:tcW w:w="43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25</w:t>
            </w:r>
          </w:p>
        </w:tc>
        <w:tc>
          <w:tcPr>
            <w:tcW w:w="436" w:type="dxa"/>
          </w:tcPr>
          <w:p w:rsidR="00156F38" w:rsidRPr="0036512C" w:rsidRDefault="00156F38" w:rsidP="00D0100C">
            <w:pPr>
              <w:jc w:val="center"/>
              <w:rPr>
                <w:rFonts w:ascii="Times New Roman" w:hAnsi="Times New Roman" w:cs="Times New Roman"/>
                <w:color w:val="FF0000"/>
                <w:sz w:val="20"/>
                <w:szCs w:val="20"/>
              </w:rPr>
            </w:pPr>
          </w:p>
        </w:tc>
        <w:tc>
          <w:tcPr>
            <w:tcW w:w="32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8</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15</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22</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29</w:t>
            </w:r>
          </w:p>
        </w:tc>
        <w:tc>
          <w:tcPr>
            <w:tcW w:w="534"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6</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13</w:t>
            </w:r>
          </w:p>
        </w:tc>
        <w:tc>
          <w:tcPr>
            <w:tcW w:w="436" w:type="dxa"/>
            <w:gridSpan w:val="2"/>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20</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27</w:t>
            </w:r>
          </w:p>
        </w:tc>
        <w:tc>
          <w:tcPr>
            <w:tcW w:w="436" w:type="dxa"/>
          </w:tcPr>
          <w:p w:rsidR="00156F38" w:rsidRPr="0036512C" w:rsidRDefault="00156F38" w:rsidP="00D0100C">
            <w:pPr>
              <w:jc w:val="center"/>
              <w:rPr>
                <w:rFonts w:ascii="Times New Roman" w:hAnsi="Times New Roman" w:cs="Times New Roman"/>
                <w:sz w:val="20"/>
                <w:szCs w:val="20"/>
              </w:rPr>
            </w:pPr>
          </w:p>
        </w:tc>
      </w:tr>
      <w:tr w:rsidR="00156F38" w:rsidRPr="0036512C" w:rsidTr="004B2232">
        <w:trPr>
          <w:jc w:val="center"/>
        </w:trPr>
        <w:tc>
          <w:tcPr>
            <w:tcW w:w="534" w:type="dxa"/>
          </w:tcPr>
          <w:p w:rsidR="00156F38" w:rsidRPr="0036512C" w:rsidRDefault="00156F38" w:rsidP="00D0100C">
            <w:pPr>
              <w:jc w:val="center"/>
              <w:rPr>
                <w:rFonts w:ascii="Times New Roman" w:hAnsi="Times New Roman" w:cs="Times New Roman"/>
                <w:color w:val="FF0000"/>
                <w:sz w:val="20"/>
                <w:szCs w:val="20"/>
              </w:rPr>
            </w:pPr>
            <w:proofErr w:type="gramStart"/>
            <w:r w:rsidRPr="0036512C">
              <w:rPr>
                <w:rFonts w:ascii="Times New Roman" w:hAnsi="Times New Roman" w:cs="Times New Roman"/>
                <w:color w:val="FF0000"/>
                <w:sz w:val="20"/>
                <w:szCs w:val="20"/>
              </w:rPr>
              <w:t>ВС</w:t>
            </w:r>
            <w:proofErr w:type="gramEnd"/>
          </w:p>
        </w:tc>
        <w:tc>
          <w:tcPr>
            <w:tcW w:w="32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w:t>
            </w:r>
          </w:p>
        </w:tc>
        <w:tc>
          <w:tcPr>
            <w:tcW w:w="43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8</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15</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22</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29</w:t>
            </w:r>
          </w:p>
        </w:tc>
        <w:tc>
          <w:tcPr>
            <w:tcW w:w="436" w:type="dxa"/>
          </w:tcPr>
          <w:p w:rsidR="00156F38" w:rsidRPr="0036512C" w:rsidRDefault="00156F38" w:rsidP="00D0100C">
            <w:pPr>
              <w:jc w:val="center"/>
              <w:rPr>
                <w:rFonts w:ascii="Times New Roman" w:hAnsi="Times New Roman" w:cs="Times New Roman"/>
                <w:color w:val="FF0000"/>
                <w:sz w:val="20"/>
                <w:szCs w:val="20"/>
              </w:rPr>
            </w:pPr>
          </w:p>
        </w:tc>
        <w:tc>
          <w:tcPr>
            <w:tcW w:w="32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5</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12</w:t>
            </w:r>
          </w:p>
        </w:tc>
        <w:tc>
          <w:tcPr>
            <w:tcW w:w="654" w:type="dxa"/>
            <w:gridSpan w:val="2"/>
            <w:shd w:val="clear" w:color="auto" w:fill="auto"/>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19</w:t>
            </w:r>
          </w:p>
        </w:tc>
        <w:tc>
          <w:tcPr>
            <w:tcW w:w="506" w:type="dxa"/>
            <w:gridSpan w:val="2"/>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26</w:t>
            </w:r>
          </w:p>
        </w:tc>
        <w:tc>
          <w:tcPr>
            <w:tcW w:w="546" w:type="dxa"/>
            <w:gridSpan w:val="3"/>
          </w:tcPr>
          <w:p w:rsidR="00156F38" w:rsidRPr="0036512C" w:rsidRDefault="00156F38" w:rsidP="00D0100C">
            <w:pPr>
              <w:jc w:val="center"/>
              <w:rPr>
                <w:rFonts w:ascii="Times New Roman" w:hAnsi="Times New Roman" w:cs="Times New Roman"/>
                <w:color w:val="FF0000"/>
                <w:sz w:val="20"/>
                <w:szCs w:val="20"/>
              </w:rPr>
            </w:pPr>
          </w:p>
        </w:tc>
        <w:tc>
          <w:tcPr>
            <w:tcW w:w="32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5</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12</w:t>
            </w:r>
          </w:p>
        </w:tc>
        <w:tc>
          <w:tcPr>
            <w:tcW w:w="436" w:type="dxa"/>
            <w:shd w:val="clear" w:color="auto" w:fill="FFFFFF"/>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19</w:t>
            </w:r>
          </w:p>
        </w:tc>
        <w:tc>
          <w:tcPr>
            <w:tcW w:w="43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26</w:t>
            </w:r>
          </w:p>
        </w:tc>
        <w:tc>
          <w:tcPr>
            <w:tcW w:w="436" w:type="dxa"/>
          </w:tcPr>
          <w:p w:rsidR="00156F38" w:rsidRPr="0036512C" w:rsidRDefault="00156F38" w:rsidP="00D0100C">
            <w:pPr>
              <w:jc w:val="center"/>
              <w:rPr>
                <w:rFonts w:ascii="Times New Roman" w:hAnsi="Times New Roman" w:cs="Times New Roman"/>
                <w:color w:val="FF0000"/>
                <w:sz w:val="20"/>
                <w:szCs w:val="20"/>
              </w:rPr>
            </w:pPr>
          </w:p>
        </w:tc>
        <w:tc>
          <w:tcPr>
            <w:tcW w:w="326" w:type="dxa"/>
            <w:shd w:val="clear" w:color="auto" w:fill="92D050"/>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9</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16</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23</w:t>
            </w:r>
          </w:p>
        </w:tc>
        <w:tc>
          <w:tcPr>
            <w:tcW w:w="436" w:type="dxa"/>
            <w:shd w:val="clear" w:color="auto" w:fill="FFFFFF"/>
          </w:tcPr>
          <w:p w:rsidR="00156F38" w:rsidRPr="0036512C" w:rsidRDefault="00156F38" w:rsidP="00D0100C">
            <w:pPr>
              <w:jc w:val="center"/>
              <w:rPr>
                <w:rFonts w:ascii="Times New Roman" w:hAnsi="Times New Roman" w:cs="Times New Roman"/>
                <w:color w:val="FF0000"/>
                <w:sz w:val="20"/>
                <w:szCs w:val="20"/>
                <w:highlight w:val="yellow"/>
              </w:rPr>
            </w:pPr>
            <w:r w:rsidRPr="0036512C">
              <w:rPr>
                <w:rFonts w:ascii="Times New Roman" w:hAnsi="Times New Roman" w:cs="Times New Roman"/>
                <w:color w:val="FF0000"/>
                <w:sz w:val="20"/>
                <w:szCs w:val="20"/>
                <w:highlight w:val="yellow"/>
              </w:rPr>
              <w:t>30</w:t>
            </w:r>
          </w:p>
        </w:tc>
        <w:tc>
          <w:tcPr>
            <w:tcW w:w="534"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7</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14</w:t>
            </w:r>
          </w:p>
        </w:tc>
        <w:tc>
          <w:tcPr>
            <w:tcW w:w="436" w:type="dxa"/>
            <w:gridSpan w:val="2"/>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21</w:t>
            </w:r>
          </w:p>
        </w:tc>
        <w:tc>
          <w:tcPr>
            <w:tcW w:w="436" w:type="dxa"/>
          </w:tcPr>
          <w:p w:rsidR="00156F38" w:rsidRPr="0036512C" w:rsidRDefault="00156F38" w:rsidP="00D0100C">
            <w:pPr>
              <w:jc w:val="center"/>
              <w:rPr>
                <w:rFonts w:ascii="Times New Roman" w:hAnsi="Times New Roman" w:cs="Times New Roman"/>
                <w:color w:val="FF0000"/>
                <w:sz w:val="20"/>
                <w:szCs w:val="20"/>
              </w:rPr>
            </w:pPr>
            <w:r w:rsidRPr="0036512C">
              <w:rPr>
                <w:rFonts w:ascii="Times New Roman" w:hAnsi="Times New Roman" w:cs="Times New Roman"/>
                <w:color w:val="FF0000"/>
                <w:sz w:val="20"/>
                <w:szCs w:val="20"/>
              </w:rPr>
              <w:t>28</w:t>
            </w:r>
          </w:p>
        </w:tc>
        <w:tc>
          <w:tcPr>
            <w:tcW w:w="436" w:type="dxa"/>
          </w:tcPr>
          <w:p w:rsidR="00156F38" w:rsidRPr="0036512C" w:rsidRDefault="00156F38" w:rsidP="00D0100C">
            <w:pPr>
              <w:jc w:val="center"/>
              <w:rPr>
                <w:rFonts w:ascii="Times New Roman" w:hAnsi="Times New Roman" w:cs="Times New Roman"/>
                <w:sz w:val="20"/>
                <w:szCs w:val="20"/>
              </w:rPr>
            </w:pPr>
          </w:p>
        </w:tc>
      </w:tr>
    </w:tbl>
    <w:p w:rsidR="00156F38" w:rsidRPr="0036512C" w:rsidRDefault="00156F38" w:rsidP="00D0100C">
      <w:pPr>
        <w:rPr>
          <w:rFonts w:ascii="Times New Roman" w:hAnsi="Times New Roman" w:cs="Times New Roman"/>
          <w:sz w:val="24"/>
          <w:szCs w:val="24"/>
        </w:rPr>
        <w:sectPr w:rsidR="00156F38" w:rsidRPr="0036512C" w:rsidSect="00D0100C">
          <w:type w:val="nextColumn"/>
          <w:pgSz w:w="16838" w:h="11906" w:orient="landscape"/>
          <w:pgMar w:top="1134" w:right="1134" w:bottom="851" w:left="1134" w:header="709" w:footer="709" w:gutter="0"/>
          <w:cols w:space="708"/>
          <w:docGrid w:linePitch="360"/>
        </w:sectPr>
      </w:pP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lastRenderedPageBreak/>
        <w:t xml:space="preserve">Учебный год начинается 1 сентября </w:t>
      </w:r>
    </w:p>
    <w:p w:rsidR="00156F38" w:rsidRPr="0036512C" w:rsidRDefault="00156F38" w:rsidP="00D0100C">
      <w:pPr>
        <w:spacing w:line="360" w:lineRule="auto"/>
        <w:rPr>
          <w:rFonts w:ascii="Times New Roman" w:hAnsi="Times New Roman" w:cs="Times New Roman"/>
          <w:sz w:val="24"/>
          <w:szCs w:val="24"/>
        </w:rPr>
      </w:pPr>
      <w:r w:rsidRPr="0036512C">
        <w:rPr>
          <w:rFonts w:ascii="Times New Roman" w:hAnsi="Times New Roman" w:cs="Times New Roman"/>
          <w:sz w:val="24"/>
          <w:szCs w:val="24"/>
        </w:rPr>
        <w:t>Окончание учебного года: 1-4 классы: 30.05.2017г  5-8,10 классы: 30.05.2017г.   9,11 класс: 25.05.2017г.</w:t>
      </w:r>
    </w:p>
    <w:p w:rsidR="00156F38" w:rsidRPr="0036512C" w:rsidRDefault="00156F38" w:rsidP="00D0100C">
      <w:pPr>
        <w:spacing w:line="360" w:lineRule="auto"/>
        <w:rPr>
          <w:rFonts w:ascii="Times New Roman" w:hAnsi="Times New Roman" w:cs="Times New Roman"/>
          <w:sz w:val="24"/>
          <w:szCs w:val="24"/>
        </w:rPr>
      </w:pPr>
      <w:r w:rsidRPr="0036512C">
        <w:rPr>
          <w:rFonts w:ascii="Times New Roman" w:hAnsi="Times New Roman" w:cs="Times New Roman"/>
          <w:sz w:val="24"/>
          <w:szCs w:val="24"/>
        </w:rPr>
        <w:t>Количество учебных недель в году:</w:t>
      </w:r>
    </w:p>
    <w:p w:rsidR="00156F38" w:rsidRPr="0036512C" w:rsidRDefault="00156F38" w:rsidP="00D0100C">
      <w:pPr>
        <w:spacing w:line="360" w:lineRule="auto"/>
        <w:rPr>
          <w:rFonts w:ascii="Times New Roman" w:hAnsi="Times New Roman" w:cs="Times New Roman"/>
          <w:sz w:val="24"/>
          <w:szCs w:val="24"/>
        </w:rPr>
      </w:pPr>
      <w:r w:rsidRPr="0036512C">
        <w:rPr>
          <w:rFonts w:ascii="Times New Roman" w:hAnsi="Times New Roman" w:cs="Times New Roman"/>
          <w:b/>
          <w:sz w:val="24"/>
          <w:szCs w:val="24"/>
        </w:rPr>
        <w:t>1 класс</w:t>
      </w:r>
      <w:r w:rsidRPr="0036512C">
        <w:rPr>
          <w:rFonts w:ascii="Times New Roman" w:hAnsi="Times New Roman" w:cs="Times New Roman"/>
          <w:sz w:val="24"/>
          <w:szCs w:val="24"/>
        </w:rPr>
        <w:t xml:space="preserve">- 33 </w:t>
      </w:r>
      <w:proofErr w:type="gramStart"/>
      <w:r w:rsidRPr="0036512C">
        <w:rPr>
          <w:rFonts w:ascii="Times New Roman" w:hAnsi="Times New Roman" w:cs="Times New Roman"/>
          <w:sz w:val="24"/>
          <w:szCs w:val="24"/>
        </w:rPr>
        <w:t>учебных</w:t>
      </w:r>
      <w:proofErr w:type="gramEnd"/>
      <w:r w:rsidRPr="0036512C">
        <w:rPr>
          <w:rFonts w:ascii="Times New Roman" w:hAnsi="Times New Roman" w:cs="Times New Roman"/>
          <w:sz w:val="24"/>
          <w:szCs w:val="24"/>
        </w:rPr>
        <w:t xml:space="preserve"> недели</w:t>
      </w:r>
    </w:p>
    <w:p w:rsidR="00156F38" w:rsidRPr="0036512C" w:rsidRDefault="00156F38" w:rsidP="00D0100C">
      <w:pPr>
        <w:spacing w:line="360" w:lineRule="auto"/>
        <w:rPr>
          <w:rFonts w:ascii="Times New Roman" w:hAnsi="Times New Roman" w:cs="Times New Roman"/>
          <w:sz w:val="24"/>
          <w:szCs w:val="24"/>
        </w:rPr>
      </w:pPr>
      <w:r w:rsidRPr="0036512C">
        <w:rPr>
          <w:rFonts w:ascii="Times New Roman" w:hAnsi="Times New Roman" w:cs="Times New Roman"/>
          <w:b/>
          <w:sz w:val="24"/>
          <w:szCs w:val="24"/>
        </w:rPr>
        <w:t>2-11  классы</w:t>
      </w:r>
      <w:r w:rsidRPr="0036512C">
        <w:rPr>
          <w:rFonts w:ascii="Times New Roman" w:hAnsi="Times New Roman" w:cs="Times New Roman"/>
          <w:sz w:val="24"/>
          <w:szCs w:val="24"/>
        </w:rPr>
        <w:t xml:space="preserve">- 34 </w:t>
      </w:r>
      <w:proofErr w:type="gramStart"/>
      <w:r w:rsidRPr="0036512C">
        <w:rPr>
          <w:rFonts w:ascii="Times New Roman" w:hAnsi="Times New Roman" w:cs="Times New Roman"/>
          <w:sz w:val="24"/>
          <w:szCs w:val="24"/>
        </w:rPr>
        <w:t>учебных</w:t>
      </w:r>
      <w:proofErr w:type="gramEnd"/>
      <w:r w:rsidRPr="0036512C">
        <w:rPr>
          <w:rFonts w:ascii="Times New Roman" w:hAnsi="Times New Roman" w:cs="Times New Roman"/>
          <w:sz w:val="24"/>
          <w:szCs w:val="24"/>
        </w:rPr>
        <w:t xml:space="preserve"> недели</w:t>
      </w:r>
    </w:p>
    <w:p w:rsidR="00156F38" w:rsidRPr="0036512C" w:rsidRDefault="00156F38" w:rsidP="00D0100C">
      <w:pPr>
        <w:spacing w:line="360" w:lineRule="auto"/>
        <w:rPr>
          <w:rFonts w:ascii="Times New Roman" w:hAnsi="Times New Roman" w:cs="Times New Roman"/>
          <w:sz w:val="24"/>
          <w:szCs w:val="24"/>
        </w:rPr>
      </w:pPr>
      <w:r w:rsidRPr="0036512C">
        <w:rPr>
          <w:rFonts w:ascii="Times New Roman" w:hAnsi="Times New Roman" w:cs="Times New Roman"/>
          <w:b/>
          <w:sz w:val="24"/>
          <w:szCs w:val="24"/>
        </w:rPr>
        <w:t>9 класс</w:t>
      </w:r>
      <w:r w:rsidRPr="0036512C">
        <w:rPr>
          <w:rFonts w:ascii="Times New Roman" w:hAnsi="Times New Roman" w:cs="Times New Roman"/>
          <w:sz w:val="24"/>
          <w:szCs w:val="24"/>
        </w:rPr>
        <w:t xml:space="preserve"> – 37 учебных недель с учетом экзаменационного периода</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b/>
          <w:sz w:val="24"/>
          <w:szCs w:val="24"/>
        </w:rPr>
        <w:t>Понедельников</w:t>
      </w:r>
      <w:r w:rsidRPr="0036512C">
        <w:rPr>
          <w:rFonts w:ascii="Times New Roman" w:hAnsi="Times New Roman" w:cs="Times New Roman"/>
          <w:sz w:val="24"/>
          <w:szCs w:val="24"/>
        </w:rPr>
        <w:t xml:space="preserve">: 1 полугодие: 16ч; 2 полугодие -17ч    </w:t>
      </w:r>
      <w:r w:rsidRPr="0036512C">
        <w:rPr>
          <w:rFonts w:ascii="Times New Roman" w:hAnsi="Times New Roman" w:cs="Times New Roman"/>
          <w:b/>
          <w:sz w:val="24"/>
          <w:szCs w:val="24"/>
        </w:rPr>
        <w:t>Вторников</w:t>
      </w:r>
      <w:r w:rsidRPr="0036512C">
        <w:rPr>
          <w:rFonts w:ascii="Times New Roman" w:hAnsi="Times New Roman" w:cs="Times New Roman"/>
          <w:sz w:val="24"/>
          <w:szCs w:val="24"/>
        </w:rPr>
        <w:t>: первое полугодие -16; Второе полугодие -18</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b/>
          <w:sz w:val="24"/>
          <w:szCs w:val="24"/>
        </w:rPr>
        <w:t>Сред:</w:t>
      </w:r>
      <w:r w:rsidRPr="0036512C">
        <w:rPr>
          <w:rFonts w:ascii="Times New Roman" w:hAnsi="Times New Roman" w:cs="Times New Roman"/>
          <w:sz w:val="24"/>
          <w:szCs w:val="24"/>
        </w:rPr>
        <w:t xml:space="preserve"> Первое полугодие – 16; Второе полугодие- 18   </w:t>
      </w:r>
      <w:r w:rsidRPr="0036512C">
        <w:rPr>
          <w:rFonts w:ascii="Times New Roman" w:hAnsi="Times New Roman" w:cs="Times New Roman"/>
          <w:b/>
          <w:sz w:val="24"/>
          <w:szCs w:val="24"/>
        </w:rPr>
        <w:t>Четвергов:</w:t>
      </w:r>
      <w:r w:rsidRPr="0036512C">
        <w:rPr>
          <w:rFonts w:ascii="Times New Roman" w:hAnsi="Times New Roman" w:cs="Times New Roman"/>
          <w:sz w:val="24"/>
          <w:szCs w:val="24"/>
        </w:rPr>
        <w:t xml:space="preserve"> Первое полугодие- 17ч; второе полугодие -18ч</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b/>
          <w:sz w:val="24"/>
          <w:szCs w:val="24"/>
        </w:rPr>
        <w:t>Пятниц:</w:t>
      </w:r>
      <w:r w:rsidRPr="0036512C">
        <w:rPr>
          <w:rFonts w:ascii="Times New Roman" w:hAnsi="Times New Roman" w:cs="Times New Roman"/>
          <w:sz w:val="24"/>
          <w:szCs w:val="24"/>
        </w:rPr>
        <w:t xml:space="preserve"> первое полугодие- 16ч; второе полугодие – 18ч </w:t>
      </w:r>
    </w:p>
    <w:p w:rsidR="00156F38" w:rsidRPr="0036512C" w:rsidRDefault="00156F38" w:rsidP="00D0100C">
      <w:pPr>
        <w:spacing w:line="360" w:lineRule="auto"/>
        <w:rPr>
          <w:rFonts w:ascii="Times New Roman" w:hAnsi="Times New Roman" w:cs="Times New Roman"/>
          <w:sz w:val="24"/>
          <w:szCs w:val="24"/>
        </w:rPr>
      </w:pPr>
      <w:r w:rsidRPr="0036512C">
        <w:rPr>
          <w:rFonts w:ascii="Times New Roman" w:hAnsi="Times New Roman" w:cs="Times New Roman"/>
          <w:sz w:val="24"/>
          <w:szCs w:val="24"/>
        </w:rPr>
        <w:t>Количество учебных дней в неделю:</w:t>
      </w:r>
    </w:p>
    <w:p w:rsidR="00156F38" w:rsidRPr="0036512C" w:rsidRDefault="00156F38" w:rsidP="00D0100C">
      <w:pPr>
        <w:spacing w:line="360" w:lineRule="auto"/>
        <w:rPr>
          <w:rFonts w:ascii="Times New Roman" w:hAnsi="Times New Roman" w:cs="Times New Roman"/>
          <w:sz w:val="24"/>
          <w:szCs w:val="24"/>
        </w:rPr>
      </w:pPr>
      <w:r w:rsidRPr="0036512C">
        <w:rPr>
          <w:rFonts w:ascii="Times New Roman" w:hAnsi="Times New Roman" w:cs="Times New Roman"/>
          <w:b/>
          <w:sz w:val="24"/>
          <w:szCs w:val="24"/>
        </w:rPr>
        <w:t>1-11 классы</w:t>
      </w:r>
      <w:r w:rsidRPr="0036512C">
        <w:rPr>
          <w:rFonts w:ascii="Times New Roman" w:hAnsi="Times New Roman" w:cs="Times New Roman"/>
          <w:sz w:val="24"/>
          <w:szCs w:val="24"/>
        </w:rPr>
        <w:t xml:space="preserve"> – 5 дневная учебная занятость</w:t>
      </w:r>
    </w:p>
    <w:p w:rsidR="00156F38" w:rsidRPr="0036512C" w:rsidRDefault="00156F38" w:rsidP="00D0100C">
      <w:pPr>
        <w:rPr>
          <w:rFonts w:ascii="Times New Roman" w:hAnsi="Times New Roman" w:cs="Times New Roman"/>
          <w:b/>
          <w:sz w:val="24"/>
          <w:szCs w:val="24"/>
        </w:rPr>
      </w:pPr>
      <w:r w:rsidRPr="0036512C">
        <w:rPr>
          <w:rFonts w:ascii="Times New Roman" w:hAnsi="Times New Roman" w:cs="Times New Roman"/>
          <w:b/>
          <w:sz w:val="24"/>
          <w:szCs w:val="24"/>
        </w:rPr>
        <w:t>Каникулы</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Осенние каникулы: с 29.10 по 06.11 (9 дней)</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Зимние каникулы: с 30.12 по 10.01 (12 дней)</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Весенние каникулы: с 25.03 по 02.04(9 дней)</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Для 1 класса дополнительные каникулы с 20.02 по 26.02</w:t>
      </w:r>
    </w:p>
    <w:p w:rsidR="00156F38" w:rsidRPr="0036512C" w:rsidRDefault="00156F38" w:rsidP="00D0100C">
      <w:pPr>
        <w:spacing w:line="360" w:lineRule="auto"/>
        <w:rPr>
          <w:rFonts w:ascii="Times New Roman" w:hAnsi="Times New Roman" w:cs="Times New Roman"/>
          <w:sz w:val="24"/>
          <w:szCs w:val="24"/>
        </w:rPr>
      </w:pPr>
      <w:r w:rsidRPr="0036512C">
        <w:rPr>
          <w:rFonts w:ascii="Times New Roman" w:hAnsi="Times New Roman" w:cs="Times New Roman"/>
          <w:sz w:val="24"/>
          <w:szCs w:val="24"/>
        </w:rPr>
        <w:t xml:space="preserve">Начало учебных занятий: </w:t>
      </w:r>
      <w:r w:rsidRPr="0036512C">
        <w:rPr>
          <w:rFonts w:ascii="Times New Roman" w:hAnsi="Times New Roman" w:cs="Times New Roman"/>
          <w:b/>
          <w:sz w:val="24"/>
          <w:szCs w:val="24"/>
        </w:rPr>
        <w:t>08ч.30 мин.</w:t>
      </w:r>
    </w:p>
    <w:p w:rsidR="00156F38" w:rsidRPr="0036512C" w:rsidRDefault="00156F38" w:rsidP="00D0100C">
      <w:pPr>
        <w:spacing w:line="360" w:lineRule="auto"/>
        <w:rPr>
          <w:rFonts w:ascii="Times New Roman" w:hAnsi="Times New Roman" w:cs="Times New Roman"/>
          <w:b/>
          <w:sz w:val="24"/>
          <w:szCs w:val="24"/>
        </w:rPr>
      </w:pPr>
      <w:r w:rsidRPr="0036512C">
        <w:rPr>
          <w:rFonts w:ascii="Times New Roman" w:hAnsi="Times New Roman" w:cs="Times New Roman"/>
          <w:sz w:val="24"/>
          <w:szCs w:val="24"/>
        </w:rPr>
        <w:t xml:space="preserve">Окончание учебных занятий: </w:t>
      </w:r>
      <w:r w:rsidRPr="0036512C">
        <w:rPr>
          <w:rFonts w:ascii="Times New Roman" w:hAnsi="Times New Roman" w:cs="Times New Roman"/>
          <w:b/>
          <w:sz w:val="24"/>
          <w:szCs w:val="24"/>
        </w:rPr>
        <w:t>15ч.10мин.</w:t>
      </w:r>
    </w:p>
    <w:p w:rsidR="00156F38" w:rsidRPr="0036512C" w:rsidRDefault="00156F38" w:rsidP="00D0100C">
      <w:pPr>
        <w:spacing w:line="360" w:lineRule="auto"/>
        <w:rPr>
          <w:rFonts w:ascii="Times New Roman" w:hAnsi="Times New Roman" w:cs="Times New Roman"/>
          <w:sz w:val="24"/>
          <w:szCs w:val="24"/>
        </w:rPr>
      </w:pPr>
      <w:r w:rsidRPr="0036512C">
        <w:rPr>
          <w:rFonts w:ascii="Times New Roman" w:hAnsi="Times New Roman" w:cs="Times New Roman"/>
          <w:sz w:val="24"/>
          <w:szCs w:val="24"/>
        </w:rPr>
        <w:t xml:space="preserve">Продолжительность урока </w:t>
      </w:r>
      <w:r w:rsidRPr="0036512C">
        <w:rPr>
          <w:rFonts w:ascii="Times New Roman" w:hAnsi="Times New Roman" w:cs="Times New Roman"/>
          <w:b/>
          <w:sz w:val="24"/>
          <w:szCs w:val="24"/>
        </w:rPr>
        <w:t>40 минут</w:t>
      </w:r>
    </w:p>
    <w:p w:rsidR="00156F38" w:rsidRPr="0036512C" w:rsidRDefault="00156F38" w:rsidP="00D0100C">
      <w:pPr>
        <w:spacing w:line="360" w:lineRule="auto"/>
        <w:rPr>
          <w:rFonts w:ascii="Times New Roman" w:hAnsi="Times New Roman" w:cs="Times New Roman"/>
          <w:b/>
          <w:sz w:val="24"/>
          <w:szCs w:val="24"/>
        </w:rPr>
      </w:pPr>
      <w:r w:rsidRPr="0036512C">
        <w:rPr>
          <w:rFonts w:ascii="Times New Roman" w:hAnsi="Times New Roman" w:cs="Times New Roman"/>
          <w:sz w:val="24"/>
          <w:szCs w:val="24"/>
        </w:rPr>
        <w:t xml:space="preserve">Продолжительность перемен: </w:t>
      </w:r>
      <w:r w:rsidRPr="0036512C">
        <w:rPr>
          <w:rFonts w:ascii="Times New Roman" w:hAnsi="Times New Roman" w:cs="Times New Roman"/>
          <w:b/>
          <w:sz w:val="24"/>
          <w:szCs w:val="24"/>
        </w:rPr>
        <w:t xml:space="preserve">10 минут после 1,4,6 уроков; 20 минут после 2и 3 урока, 15 минут после 5 урока. </w:t>
      </w:r>
    </w:p>
    <w:p w:rsidR="00156F38" w:rsidRPr="0036512C" w:rsidRDefault="00156F38" w:rsidP="00D0100C">
      <w:pPr>
        <w:spacing w:line="360" w:lineRule="auto"/>
        <w:rPr>
          <w:rFonts w:ascii="Times New Roman" w:hAnsi="Times New Roman" w:cs="Times New Roman"/>
          <w:sz w:val="24"/>
          <w:szCs w:val="24"/>
        </w:rPr>
      </w:pPr>
      <w:r w:rsidRPr="0036512C">
        <w:rPr>
          <w:rFonts w:ascii="Times New Roman" w:hAnsi="Times New Roman" w:cs="Times New Roman"/>
          <w:sz w:val="24"/>
          <w:szCs w:val="24"/>
        </w:rPr>
        <w:t xml:space="preserve">Динамическая пауза для первого класса: </w:t>
      </w:r>
      <w:r w:rsidRPr="0036512C">
        <w:rPr>
          <w:rFonts w:ascii="Times New Roman" w:hAnsi="Times New Roman" w:cs="Times New Roman"/>
          <w:b/>
          <w:sz w:val="24"/>
          <w:szCs w:val="24"/>
        </w:rPr>
        <w:t>40 минут после 2 урока</w:t>
      </w:r>
      <w:r w:rsidRPr="0036512C">
        <w:rPr>
          <w:rFonts w:ascii="Times New Roman" w:hAnsi="Times New Roman" w:cs="Times New Roman"/>
          <w:sz w:val="24"/>
          <w:szCs w:val="24"/>
        </w:rPr>
        <w:t xml:space="preserve">. </w:t>
      </w:r>
    </w:p>
    <w:p w:rsidR="00156F38" w:rsidRPr="0036512C" w:rsidRDefault="00156F38" w:rsidP="00D0100C">
      <w:pPr>
        <w:rPr>
          <w:rFonts w:ascii="Times New Roman" w:hAnsi="Times New Roman" w:cs="Times New Roman"/>
          <w:b/>
          <w:sz w:val="24"/>
          <w:szCs w:val="24"/>
        </w:rPr>
      </w:pPr>
      <w:r w:rsidRPr="0036512C">
        <w:rPr>
          <w:rFonts w:ascii="Times New Roman" w:hAnsi="Times New Roman" w:cs="Times New Roman"/>
          <w:b/>
          <w:sz w:val="24"/>
          <w:szCs w:val="24"/>
        </w:rPr>
        <w:t>Расписание звонков:</w:t>
      </w:r>
    </w:p>
    <w:p w:rsidR="00156F38" w:rsidRPr="0036512C" w:rsidRDefault="00156F38" w:rsidP="00D0100C">
      <w:pPr>
        <w:jc w:val="center"/>
        <w:rPr>
          <w:rFonts w:ascii="Times New Roman" w:hAnsi="Times New Roman" w:cs="Times New Roman"/>
          <w:b/>
          <w:sz w:val="24"/>
          <w:szCs w:val="24"/>
        </w:rPr>
      </w:pPr>
      <w:r w:rsidRPr="0036512C">
        <w:rPr>
          <w:rFonts w:ascii="Times New Roman" w:hAnsi="Times New Roman" w:cs="Times New Roman"/>
          <w:b/>
          <w:sz w:val="24"/>
          <w:szCs w:val="24"/>
        </w:rPr>
        <w:t xml:space="preserve">Расписание звонков для 1 класса </w:t>
      </w:r>
      <w:r w:rsidRPr="0036512C">
        <w:rPr>
          <w:rFonts w:ascii="Times New Roman" w:hAnsi="Times New Roman" w:cs="Times New Roman"/>
          <w:b/>
          <w:sz w:val="24"/>
          <w:szCs w:val="24"/>
          <w:lang w:val="en-US"/>
        </w:rPr>
        <w:t>I</w:t>
      </w:r>
      <w:r w:rsidRPr="0036512C">
        <w:rPr>
          <w:rFonts w:ascii="Times New Roman" w:hAnsi="Times New Roman" w:cs="Times New Roman"/>
          <w:b/>
          <w:sz w:val="24"/>
          <w:szCs w:val="24"/>
        </w:rPr>
        <w:t xml:space="preserve">  полугодие:</w:t>
      </w:r>
    </w:p>
    <w:p w:rsidR="00156F38" w:rsidRPr="0036512C" w:rsidRDefault="00156F38" w:rsidP="00D0100C">
      <w:pPr>
        <w:rPr>
          <w:rFonts w:ascii="Times New Roman" w:hAnsi="Times New Roman" w:cs="Times New Roman"/>
          <w:sz w:val="24"/>
          <w:szCs w:val="24"/>
        </w:rPr>
      </w:pPr>
    </w:p>
    <w:tbl>
      <w:tblPr>
        <w:tblW w:w="0" w:type="auto"/>
        <w:jc w:val="center"/>
        <w:tblInd w:w="-1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5"/>
        <w:gridCol w:w="3118"/>
        <w:gridCol w:w="4500"/>
      </w:tblGrid>
      <w:tr w:rsidR="00156F38" w:rsidRPr="0036512C" w:rsidTr="004B2232">
        <w:trPr>
          <w:jc w:val="center"/>
        </w:trPr>
        <w:tc>
          <w:tcPr>
            <w:tcW w:w="1555"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урока</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Продолжительность урока</w:t>
            </w:r>
          </w:p>
        </w:tc>
        <w:tc>
          <w:tcPr>
            <w:tcW w:w="4500"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Продолжительность перемены</w:t>
            </w:r>
          </w:p>
        </w:tc>
      </w:tr>
      <w:tr w:rsidR="00156F38" w:rsidRPr="0036512C" w:rsidTr="004B2232">
        <w:trPr>
          <w:jc w:val="center"/>
        </w:trPr>
        <w:tc>
          <w:tcPr>
            <w:tcW w:w="1555"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8.30- 9.05</w:t>
            </w:r>
          </w:p>
        </w:tc>
        <w:tc>
          <w:tcPr>
            <w:tcW w:w="4500"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10 минут</w:t>
            </w:r>
          </w:p>
        </w:tc>
      </w:tr>
      <w:tr w:rsidR="00156F38" w:rsidRPr="0036512C" w:rsidTr="004B2232">
        <w:trPr>
          <w:jc w:val="center"/>
        </w:trPr>
        <w:tc>
          <w:tcPr>
            <w:tcW w:w="1555"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2</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9.15-9.50</w:t>
            </w:r>
          </w:p>
        </w:tc>
        <w:tc>
          <w:tcPr>
            <w:tcW w:w="4500"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xml:space="preserve">40 минут (динамическая пауза) </w:t>
            </w:r>
          </w:p>
        </w:tc>
      </w:tr>
      <w:tr w:rsidR="00156F38" w:rsidRPr="0036512C" w:rsidTr="004B2232">
        <w:trPr>
          <w:jc w:val="center"/>
        </w:trPr>
        <w:tc>
          <w:tcPr>
            <w:tcW w:w="1555"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3</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10.30-11.05</w:t>
            </w:r>
          </w:p>
        </w:tc>
        <w:tc>
          <w:tcPr>
            <w:tcW w:w="4500"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20 минут</w:t>
            </w:r>
          </w:p>
        </w:tc>
      </w:tr>
      <w:tr w:rsidR="00156F38" w:rsidRPr="0036512C" w:rsidTr="004B2232">
        <w:trPr>
          <w:jc w:val="center"/>
        </w:trPr>
        <w:tc>
          <w:tcPr>
            <w:tcW w:w="1555"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4</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11.25-12.00</w:t>
            </w:r>
          </w:p>
        </w:tc>
        <w:tc>
          <w:tcPr>
            <w:tcW w:w="4500"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xml:space="preserve">10 минут </w:t>
            </w:r>
          </w:p>
        </w:tc>
      </w:tr>
    </w:tbl>
    <w:p w:rsidR="00156F38" w:rsidRPr="0036512C" w:rsidRDefault="00156F38" w:rsidP="00D0100C">
      <w:pPr>
        <w:rPr>
          <w:rFonts w:ascii="Times New Roman" w:hAnsi="Times New Roman" w:cs="Times New Roman"/>
          <w:sz w:val="24"/>
          <w:szCs w:val="24"/>
        </w:rPr>
      </w:pPr>
    </w:p>
    <w:p w:rsidR="00156F38" w:rsidRPr="0036512C" w:rsidRDefault="00156F38" w:rsidP="00D0100C">
      <w:pPr>
        <w:jc w:val="center"/>
        <w:rPr>
          <w:rFonts w:ascii="Times New Roman" w:hAnsi="Times New Roman" w:cs="Times New Roman"/>
          <w:b/>
          <w:sz w:val="24"/>
          <w:szCs w:val="24"/>
        </w:rPr>
      </w:pPr>
      <w:r w:rsidRPr="0036512C">
        <w:rPr>
          <w:rFonts w:ascii="Times New Roman" w:hAnsi="Times New Roman" w:cs="Times New Roman"/>
          <w:b/>
          <w:sz w:val="24"/>
          <w:szCs w:val="24"/>
        </w:rPr>
        <w:t xml:space="preserve">Расписание звонков для 1 класса </w:t>
      </w:r>
      <w:r w:rsidRPr="0036512C">
        <w:rPr>
          <w:rFonts w:ascii="Times New Roman" w:hAnsi="Times New Roman" w:cs="Times New Roman"/>
          <w:b/>
          <w:sz w:val="24"/>
          <w:szCs w:val="24"/>
          <w:lang w:val="en-US"/>
        </w:rPr>
        <w:t>II</w:t>
      </w:r>
      <w:r w:rsidRPr="0036512C">
        <w:rPr>
          <w:rFonts w:ascii="Times New Roman" w:hAnsi="Times New Roman" w:cs="Times New Roman"/>
          <w:b/>
          <w:sz w:val="24"/>
          <w:szCs w:val="24"/>
        </w:rPr>
        <w:t xml:space="preserve">  полугодие:</w:t>
      </w:r>
    </w:p>
    <w:p w:rsidR="00156F38" w:rsidRPr="0036512C" w:rsidRDefault="00156F38" w:rsidP="00D0100C">
      <w:pPr>
        <w:rPr>
          <w:rFonts w:ascii="Times New Roman" w:hAnsi="Times New Roman" w:cs="Times New Roman"/>
          <w:sz w:val="24"/>
          <w:szCs w:val="24"/>
        </w:rPr>
      </w:pPr>
    </w:p>
    <w:tbl>
      <w:tblPr>
        <w:tblW w:w="0" w:type="auto"/>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7"/>
        <w:gridCol w:w="3023"/>
        <w:gridCol w:w="4472"/>
      </w:tblGrid>
      <w:tr w:rsidR="00156F38" w:rsidRPr="0036512C" w:rsidTr="004B2232">
        <w:tc>
          <w:tcPr>
            <w:tcW w:w="172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урока</w:t>
            </w:r>
          </w:p>
        </w:tc>
        <w:tc>
          <w:tcPr>
            <w:tcW w:w="3057"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Продолжительность урока</w:t>
            </w:r>
          </w:p>
        </w:tc>
        <w:tc>
          <w:tcPr>
            <w:tcW w:w="4573"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Продолжительность перемены</w:t>
            </w:r>
          </w:p>
        </w:tc>
      </w:tr>
      <w:tr w:rsidR="00156F38" w:rsidRPr="0036512C" w:rsidTr="004B2232">
        <w:trPr>
          <w:trHeight w:val="681"/>
        </w:trPr>
        <w:tc>
          <w:tcPr>
            <w:tcW w:w="172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w:t>
            </w:r>
          </w:p>
        </w:tc>
        <w:tc>
          <w:tcPr>
            <w:tcW w:w="3057"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8.30- 9.10</w:t>
            </w:r>
          </w:p>
        </w:tc>
        <w:tc>
          <w:tcPr>
            <w:tcW w:w="4573"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10 минут</w:t>
            </w:r>
          </w:p>
        </w:tc>
      </w:tr>
      <w:tr w:rsidR="00156F38" w:rsidRPr="0036512C" w:rsidTr="004B2232">
        <w:tc>
          <w:tcPr>
            <w:tcW w:w="172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2</w:t>
            </w:r>
          </w:p>
        </w:tc>
        <w:tc>
          <w:tcPr>
            <w:tcW w:w="3057"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9.20-10.00</w:t>
            </w:r>
          </w:p>
        </w:tc>
        <w:tc>
          <w:tcPr>
            <w:tcW w:w="4573"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xml:space="preserve">40 минут (динамическая пауза) </w:t>
            </w:r>
          </w:p>
        </w:tc>
      </w:tr>
      <w:tr w:rsidR="00156F38" w:rsidRPr="0036512C" w:rsidTr="004B2232">
        <w:tc>
          <w:tcPr>
            <w:tcW w:w="172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3</w:t>
            </w:r>
          </w:p>
        </w:tc>
        <w:tc>
          <w:tcPr>
            <w:tcW w:w="3057"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10.20-11.00</w:t>
            </w:r>
          </w:p>
        </w:tc>
        <w:tc>
          <w:tcPr>
            <w:tcW w:w="4573"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20 минут</w:t>
            </w:r>
          </w:p>
        </w:tc>
      </w:tr>
      <w:tr w:rsidR="00156F38" w:rsidRPr="0036512C" w:rsidTr="004B2232">
        <w:tc>
          <w:tcPr>
            <w:tcW w:w="172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4</w:t>
            </w:r>
          </w:p>
        </w:tc>
        <w:tc>
          <w:tcPr>
            <w:tcW w:w="3057"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11.20-12.00</w:t>
            </w:r>
          </w:p>
        </w:tc>
        <w:tc>
          <w:tcPr>
            <w:tcW w:w="4573"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xml:space="preserve">10 минут </w:t>
            </w:r>
          </w:p>
        </w:tc>
      </w:tr>
      <w:tr w:rsidR="00156F38" w:rsidRPr="0036512C" w:rsidTr="004B2232">
        <w:tc>
          <w:tcPr>
            <w:tcW w:w="9358" w:type="dxa"/>
            <w:gridSpan w:val="3"/>
          </w:tcPr>
          <w:p w:rsidR="00156F38" w:rsidRPr="0036512C" w:rsidRDefault="00156F38" w:rsidP="00D0100C">
            <w:pPr>
              <w:jc w:val="center"/>
              <w:rPr>
                <w:rFonts w:ascii="Times New Roman" w:hAnsi="Times New Roman" w:cs="Times New Roman"/>
                <w:sz w:val="24"/>
                <w:szCs w:val="24"/>
              </w:rPr>
            </w:pPr>
            <w:r w:rsidRPr="0036512C">
              <w:rPr>
                <w:rFonts w:ascii="Times New Roman" w:hAnsi="Times New Roman" w:cs="Times New Roman"/>
                <w:sz w:val="24"/>
                <w:szCs w:val="24"/>
              </w:rPr>
              <w:t>Январь- май – по 4 урока по 40 минут  каждый</w:t>
            </w:r>
          </w:p>
        </w:tc>
      </w:tr>
    </w:tbl>
    <w:p w:rsidR="00156F38" w:rsidRPr="0036512C" w:rsidRDefault="00156F38" w:rsidP="00D0100C">
      <w:pPr>
        <w:rPr>
          <w:rFonts w:ascii="Times New Roman" w:hAnsi="Times New Roman" w:cs="Times New Roman"/>
          <w:sz w:val="24"/>
          <w:szCs w:val="24"/>
        </w:rPr>
      </w:pPr>
    </w:p>
    <w:p w:rsidR="00156F38" w:rsidRPr="0036512C" w:rsidRDefault="00156F38" w:rsidP="00D0100C">
      <w:pPr>
        <w:jc w:val="center"/>
        <w:rPr>
          <w:rFonts w:ascii="Times New Roman" w:hAnsi="Times New Roman" w:cs="Times New Roman"/>
          <w:b/>
          <w:sz w:val="24"/>
          <w:szCs w:val="24"/>
        </w:rPr>
      </w:pPr>
      <w:r w:rsidRPr="0036512C">
        <w:rPr>
          <w:rFonts w:ascii="Times New Roman" w:hAnsi="Times New Roman" w:cs="Times New Roman"/>
          <w:b/>
          <w:sz w:val="24"/>
          <w:szCs w:val="24"/>
        </w:rPr>
        <w:t>Расписание звонков для 2-11  классов</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1"/>
        <w:gridCol w:w="3081"/>
        <w:gridCol w:w="4437"/>
      </w:tblGrid>
      <w:tr w:rsidR="00156F38" w:rsidRPr="0036512C" w:rsidTr="004B2232">
        <w:tc>
          <w:tcPr>
            <w:tcW w:w="1701"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урока</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Продолжительность урока</w:t>
            </w:r>
          </w:p>
        </w:tc>
        <w:tc>
          <w:tcPr>
            <w:tcW w:w="4536"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Продолжительность перемены</w:t>
            </w:r>
          </w:p>
        </w:tc>
      </w:tr>
      <w:tr w:rsidR="00156F38" w:rsidRPr="0036512C" w:rsidTr="004B2232">
        <w:tc>
          <w:tcPr>
            <w:tcW w:w="1701"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8.30- 9.10</w:t>
            </w:r>
          </w:p>
        </w:tc>
        <w:tc>
          <w:tcPr>
            <w:tcW w:w="4536"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10 минут</w:t>
            </w:r>
          </w:p>
        </w:tc>
      </w:tr>
      <w:tr w:rsidR="00156F38" w:rsidRPr="0036512C" w:rsidTr="004B2232">
        <w:tc>
          <w:tcPr>
            <w:tcW w:w="1701"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2</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9.20-10.00</w:t>
            </w:r>
          </w:p>
        </w:tc>
        <w:tc>
          <w:tcPr>
            <w:tcW w:w="4536"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20 минут</w:t>
            </w:r>
          </w:p>
        </w:tc>
      </w:tr>
      <w:tr w:rsidR="00156F38" w:rsidRPr="0036512C" w:rsidTr="004B2232">
        <w:tc>
          <w:tcPr>
            <w:tcW w:w="1701"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3</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10.20-11.00</w:t>
            </w:r>
          </w:p>
        </w:tc>
        <w:tc>
          <w:tcPr>
            <w:tcW w:w="4536"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20 минут</w:t>
            </w:r>
          </w:p>
        </w:tc>
      </w:tr>
      <w:tr w:rsidR="00156F38" w:rsidRPr="0036512C" w:rsidTr="004B2232">
        <w:tc>
          <w:tcPr>
            <w:tcW w:w="1701"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4</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11.20-12.00</w:t>
            </w:r>
          </w:p>
        </w:tc>
        <w:tc>
          <w:tcPr>
            <w:tcW w:w="4536"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10 минут</w:t>
            </w:r>
          </w:p>
        </w:tc>
      </w:tr>
      <w:tr w:rsidR="00156F38" w:rsidRPr="0036512C" w:rsidTr="004B2232">
        <w:tc>
          <w:tcPr>
            <w:tcW w:w="1701"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5</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12.10-12.50</w:t>
            </w:r>
          </w:p>
        </w:tc>
        <w:tc>
          <w:tcPr>
            <w:tcW w:w="4536"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15 минут</w:t>
            </w:r>
          </w:p>
        </w:tc>
      </w:tr>
      <w:tr w:rsidR="00156F38" w:rsidRPr="0036512C" w:rsidTr="004B2232">
        <w:tc>
          <w:tcPr>
            <w:tcW w:w="1701"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6</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13.05-13.45</w:t>
            </w:r>
          </w:p>
        </w:tc>
        <w:tc>
          <w:tcPr>
            <w:tcW w:w="4536"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xml:space="preserve">10 минут </w:t>
            </w:r>
          </w:p>
        </w:tc>
      </w:tr>
      <w:tr w:rsidR="00156F38" w:rsidRPr="0036512C" w:rsidTr="004B2232">
        <w:tc>
          <w:tcPr>
            <w:tcW w:w="1701"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7</w:t>
            </w:r>
          </w:p>
        </w:tc>
        <w:tc>
          <w:tcPr>
            <w:tcW w:w="3118"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13.55-14.35</w:t>
            </w:r>
          </w:p>
        </w:tc>
        <w:tc>
          <w:tcPr>
            <w:tcW w:w="4536" w:type="dxa"/>
          </w:tcPr>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xml:space="preserve">10 минут </w:t>
            </w:r>
          </w:p>
        </w:tc>
      </w:tr>
    </w:tbl>
    <w:p w:rsidR="00156F38" w:rsidRPr="0036512C" w:rsidRDefault="00156F38" w:rsidP="00D0100C">
      <w:pPr>
        <w:rPr>
          <w:rFonts w:ascii="Times New Roman" w:hAnsi="Times New Roman" w:cs="Times New Roman"/>
          <w:sz w:val="24"/>
          <w:szCs w:val="24"/>
        </w:rPr>
      </w:pP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Объем максимальной допустимой нагрузки в течение дня составляет:</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lastRenderedPageBreak/>
        <w:t xml:space="preserve"> - для обучающихся 1-х классов 4 урока и 1 день в неделю – 5  уроков за счет урока физической культуры;</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для обучающихся 2-4 классов – не более 5 уроков;</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-для обучающихся 5 класса – не более 6 уроков;</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для обучающихся 6-11 классов – не более 7 уроков</w:t>
      </w:r>
    </w:p>
    <w:p w:rsidR="00156F38" w:rsidRPr="0036512C" w:rsidRDefault="00156F38" w:rsidP="00D0100C">
      <w:pPr>
        <w:rPr>
          <w:rFonts w:ascii="Times New Roman" w:hAnsi="Times New Roman" w:cs="Times New Roman"/>
          <w:sz w:val="24"/>
          <w:szCs w:val="24"/>
        </w:rPr>
      </w:pPr>
      <w:r w:rsidRPr="0036512C">
        <w:rPr>
          <w:rFonts w:ascii="Times New Roman" w:hAnsi="Times New Roman" w:cs="Times New Roman"/>
          <w:sz w:val="24"/>
          <w:szCs w:val="24"/>
        </w:rPr>
        <w:t xml:space="preserve">Сменность занятий – 1 смена </w:t>
      </w:r>
    </w:p>
    <w:p w:rsidR="00156F38" w:rsidRPr="0036512C" w:rsidRDefault="00156F38" w:rsidP="00D0100C">
      <w:pPr>
        <w:shd w:val="clear" w:color="auto" w:fill="FFFFFF"/>
        <w:spacing w:before="317"/>
        <w:ind w:left="480"/>
        <w:jc w:val="center"/>
        <w:rPr>
          <w:rFonts w:ascii="Times New Roman" w:hAnsi="Times New Roman" w:cs="Times New Roman"/>
          <w:sz w:val="24"/>
          <w:szCs w:val="24"/>
        </w:rPr>
      </w:pPr>
      <w:r w:rsidRPr="0036512C">
        <w:rPr>
          <w:rFonts w:ascii="Times New Roman" w:hAnsi="Times New Roman" w:cs="Times New Roman"/>
          <w:b/>
          <w:bCs/>
          <w:sz w:val="24"/>
          <w:szCs w:val="24"/>
        </w:rPr>
        <w:t>Организация промежуточной и итоговой аттестации</w:t>
      </w:r>
    </w:p>
    <w:p w:rsidR="00156F38" w:rsidRPr="0036512C" w:rsidRDefault="00156F38" w:rsidP="00D0100C">
      <w:pPr>
        <w:shd w:val="clear" w:color="auto" w:fill="FFFFFF"/>
        <w:spacing w:before="312"/>
        <w:ind w:left="490" w:right="5" w:firstLine="341"/>
        <w:jc w:val="both"/>
        <w:rPr>
          <w:rFonts w:ascii="Times New Roman" w:hAnsi="Times New Roman" w:cs="Times New Roman"/>
          <w:sz w:val="24"/>
          <w:szCs w:val="24"/>
        </w:rPr>
      </w:pPr>
      <w:r w:rsidRPr="0036512C">
        <w:rPr>
          <w:rFonts w:ascii="Times New Roman" w:hAnsi="Times New Roman" w:cs="Times New Roman"/>
          <w:b/>
          <w:bCs/>
          <w:sz w:val="24"/>
          <w:szCs w:val="24"/>
        </w:rPr>
        <w:t xml:space="preserve">Промежуточная аттестация </w:t>
      </w:r>
      <w:r w:rsidRPr="0036512C">
        <w:rPr>
          <w:rFonts w:ascii="Times New Roman" w:hAnsi="Times New Roman" w:cs="Times New Roman"/>
          <w:sz w:val="24"/>
          <w:szCs w:val="24"/>
        </w:rPr>
        <w:t xml:space="preserve">проводится в сроки, определяемые приказами ОУ. Оценки по предметам, дисциплинам за учебный период </w:t>
      </w:r>
      <w:r w:rsidRPr="0036512C">
        <w:rPr>
          <w:rFonts w:ascii="Times New Roman" w:hAnsi="Times New Roman" w:cs="Times New Roman"/>
          <w:spacing w:val="-1"/>
          <w:sz w:val="24"/>
          <w:szCs w:val="24"/>
        </w:rPr>
        <w:t xml:space="preserve">выставляются за 2 дня до его окончания. В начальной школе в первом классе </w:t>
      </w:r>
      <w:r w:rsidRPr="0036512C">
        <w:rPr>
          <w:rFonts w:ascii="Times New Roman" w:hAnsi="Times New Roman" w:cs="Times New Roman"/>
          <w:sz w:val="24"/>
          <w:szCs w:val="24"/>
        </w:rPr>
        <w:t xml:space="preserve">аттестация не проводится, во 2-9 классах промежуточная аттестация </w:t>
      </w:r>
      <w:r w:rsidRPr="0036512C">
        <w:rPr>
          <w:rFonts w:ascii="Times New Roman" w:hAnsi="Times New Roman" w:cs="Times New Roman"/>
          <w:spacing w:val="-1"/>
          <w:sz w:val="24"/>
          <w:szCs w:val="24"/>
        </w:rPr>
        <w:t>осуществляется каждый триместр и год, в 10-11 классах - за полугодия и год.</w:t>
      </w:r>
    </w:p>
    <w:p w:rsidR="00156F38" w:rsidRPr="0036512C" w:rsidRDefault="00156F38" w:rsidP="00D0100C">
      <w:pPr>
        <w:shd w:val="clear" w:color="auto" w:fill="FFFFFF"/>
        <w:ind w:left="480" w:firstLine="346"/>
        <w:jc w:val="both"/>
        <w:rPr>
          <w:rFonts w:ascii="Times New Roman" w:hAnsi="Times New Roman" w:cs="Times New Roman"/>
          <w:sz w:val="24"/>
          <w:szCs w:val="24"/>
        </w:rPr>
      </w:pPr>
      <w:r w:rsidRPr="0036512C">
        <w:rPr>
          <w:rFonts w:ascii="Times New Roman" w:hAnsi="Times New Roman" w:cs="Times New Roman"/>
          <w:sz w:val="24"/>
          <w:szCs w:val="24"/>
        </w:rPr>
        <w:t>Для избегания перегрузки обучающихся в конце триместра, полугодия, года разрешается проведение контрольных работ и зачетов не более одной в день, трех в неделю. Время проведения итоговых контрольных работ определяется общешкольным графиком, составляемым заместителем директора   по   согласованию   с   учителями   -   предметниками.   В   конце</w:t>
      </w:r>
    </w:p>
    <w:p w:rsidR="00156F38" w:rsidRPr="0036512C" w:rsidRDefault="00156F38" w:rsidP="00D0100C">
      <w:pPr>
        <w:shd w:val="clear" w:color="auto" w:fill="FFFFFF"/>
        <w:ind w:left="360" w:right="5"/>
        <w:jc w:val="both"/>
        <w:rPr>
          <w:rFonts w:ascii="Times New Roman" w:hAnsi="Times New Roman" w:cs="Times New Roman"/>
          <w:sz w:val="24"/>
          <w:szCs w:val="24"/>
        </w:rPr>
      </w:pPr>
      <w:r w:rsidRPr="0036512C">
        <w:rPr>
          <w:rFonts w:ascii="Times New Roman" w:hAnsi="Times New Roman" w:cs="Times New Roman"/>
          <w:sz w:val="24"/>
          <w:szCs w:val="24"/>
        </w:rPr>
        <w:t xml:space="preserve">триместра, полугодия школа предоставляет возможность сдачи зачетов по предметам </w:t>
      </w:r>
      <w:proofErr w:type="gramStart"/>
      <w:r w:rsidRPr="0036512C">
        <w:rPr>
          <w:rFonts w:ascii="Times New Roman" w:hAnsi="Times New Roman" w:cs="Times New Roman"/>
          <w:sz w:val="24"/>
          <w:szCs w:val="24"/>
        </w:rPr>
        <w:t>обучающимися</w:t>
      </w:r>
      <w:proofErr w:type="gramEnd"/>
      <w:r w:rsidRPr="0036512C">
        <w:rPr>
          <w:rFonts w:ascii="Times New Roman" w:hAnsi="Times New Roman" w:cs="Times New Roman"/>
          <w:sz w:val="24"/>
          <w:szCs w:val="24"/>
        </w:rPr>
        <w:t xml:space="preserve">, пропустивших занятия по неуважительной </w:t>
      </w:r>
      <w:r w:rsidRPr="0036512C">
        <w:rPr>
          <w:rFonts w:ascii="Times New Roman" w:hAnsi="Times New Roman" w:cs="Times New Roman"/>
          <w:spacing w:val="-1"/>
          <w:sz w:val="24"/>
          <w:szCs w:val="24"/>
        </w:rPr>
        <w:t>причине в данном триместре (полугодии) с соблюдением всех требований.</w:t>
      </w:r>
    </w:p>
    <w:p w:rsidR="00156F38" w:rsidRPr="0036512C" w:rsidRDefault="00156F38" w:rsidP="00D0100C">
      <w:pPr>
        <w:shd w:val="clear" w:color="auto" w:fill="FFFFFF"/>
        <w:ind w:left="360" w:firstLine="341"/>
        <w:jc w:val="both"/>
        <w:rPr>
          <w:rFonts w:ascii="Times New Roman" w:hAnsi="Times New Roman" w:cs="Times New Roman"/>
          <w:sz w:val="24"/>
          <w:szCs w:val="24"/>
        </w:rPr>
      </w:pPr>
      <w:r w:rsidRPr="0036512C">
        <w:rPr>
          <w:rFonts w:ascii="Times New Roman" w:hAnsi="Times New Roman" w:cs="Times New Roman"/>
          <w:sz w:val="24"/>
          <w:szCs w:val="24"/>
        </w:rPr>
        <w:t>Годовая аттестация проводится по окончанию учебного года в форме выставления годовых отметок преподавателем за весь курс обучения на основании промежуточных аттестаций.</w:t>
      </w:r>
    </w:p>
    <w:p w:rsidR="00156F38" w:rsidRPr="0036512C" w:rsidRDefault="00156F38" w:rsidP="00D0100C">
      <w:pPr>
        <w:shd w:val="clear" w:color="auto" w:fill="FFFFFF"/>
        <w:ind w:left="355" w:right="5" w:firstLine="350"/>
        <w:jc w:val="both"/>
        <w:rPr>
          <w:rFonts w:ascii="Times New Roman" w:hAnsi="Times New Roman" w:cs="Times New Roman"/>
          <w:spacing w:val="-1"/>
          <w:sz w:val="24"/>
          <w:szCs w:val="24"/>
        </w:rPr>
      </w:pPr>
      <w:r w:rsidRPr="0036512C">
        <w:rPr>
          <w:rFonts w:ascii="Times New Roman" w:hAnsi="Times New Roman" w:cs="Times New Roman"/>
          <w:sz w:val="24"/>
          <w:szCs w:val="24"/>
        </w:rPr>
        <w:t xml:space="preserve">Восполнение </w:t>
      </w:r>
      <w:proofErr w:type="gramStart"/>
      <w:r w:rsidRPr="0036512C">
        <w:rPr>
          <w:rFonts w:ascii="Times New Roman" w:hAnsi="Times New Roman" w:cs="Times New Roman"/>
          <w:sz w:val="24"/>
          <w:szCs w:val="24"/>
        </w:rPr>
        <w:t>обучающимися</w:t>
      </w:r>
      <w:proofErr w:type="gramEnd"/>
      <w:r w:rsidRPr="0036512C">
        <w:rPr>
          <w:rFonts w:ascii="Times New Roman" w:hAnsi="Times New Roman" w:cs="Times New Roman"/>
          <w:sz w:val="24"/>
          <w:szCs w:val="24"/>
        </w:rPr>
        <w:t xml:space="preserve"> знаний материала, пропущенного по </w:t>
      </w:r>
      <w:r w:rsidRPr="0036512C">
        <w:rPr>
          <w:rFonts w:ascii="Times New Roman" w:hAnsi="Times New Roman" w:cs="Times New Roman"/>
          <w:spacing w:val="-1"/>
          <w:sz w:val="24"/>
          <w:szCs w:val="24"/>
        </w:rPr>
        <w:t>уважительным причинам, производится самостоятельно, на индивидуальных консультациях и в каникулярное время с обязательной его аттестацией.</w:t>
      </w:r>
    </w:p>
    <w:p w:rsidR="00156F38" w:rsidRPr="0036512C" w:rsidRDefault="00156F38" w:rsidP="00D0100C">
      <w:pPr>
        <w:shd w:val="clear" w:color="auto" w:fill="FFFFFF"/>
        <w:ind w:left="355" w:right="5" w:firstLine="350"/>
        <w:jc w:val="both"/>
        <w:rPr>
          <w:rFonts w:ascii="Times New Roman" w:hAnsi="Times New Roman" w:cs="Times New Roman"/>
          <w:sz w:val="24"/>
          <w:szCs w:val="24"/>
        </w:rPr>
      </w:pPr>
      <w:r w:rsidRPr="0036512C">
        <w:rPr>
          <w:rFonts w:ascii="Times New Roman" w:hAnsi="Times New Roman" w:cs="Times New Roman"/>
          <w:spacing w:val="-1"/>
          <w:sz w:val="24"/>
          <w:szCs w:val="24"/>
        </w:rPr>
        <w:t>Итоговая аттестация в 9, 11 классах проводится в соответствии с приказом Мин. образования и науки РФ.</w:t>
      </w:r>
    </w:p>
    <w:p w:rsidR="00156F38" w:rsidRPr="0036512C" w:rsidRDefault="00156F38" w:rsidP="00D0100C">
      <w:pPr>
        <w:shd w:val="clear" w:color="auto" w:fill="FFFFFF"/>
        <w:spacing w:before="317"/>
        <w:ind w:left="355"/>
        <w:rPr>
          <w:rFonts w:ascii="Times New Roman" w:hAnsi="Times New Roman" w:cs="Times New Roman"/>
          <w:sz w:val="24"/>
          <w:szCs w:val="24"/>
        </w:rPr>
      </w:pPr>
      <w:r w:rsidRPr="0036512C">
        <w:rPr>
          <w:rFonts w:ascii="Times New Roman" w:hAnsi="Times New Roman" w:cs="Times New Roman"/>
          <w:b/>
          <w:bCs/>
          <w:sz w:val="24"/>
          <w:szCs w:val="24"/>
        </w:rPr>
        <w:t xml:space="preserve"> Организация питания:</w:t>
      </w:r>
    </w:p>
    <w:p w:rsidR="00156F38" w:rsidRPr="0036512C" w:rsidRDefault="00156F38" w:rsidP="00D0100C">
      <w:pPr>
        <w:shd w:val="clear" w:color="auto" w:fill="FFFFFF"/>
        <w:spacing w:before="307"/>
        <w:ind w:left="710"/>
        <w:rPr>
          <w:rFonts w:ascii="Times New Roman" w:hAnsi="Times New Roman" w:cs="Times New Roman"/>
          <w:sz w:val="24"/>
          <w:szCs w:val="24"/>
        </w:rPr>
      </w:pPr>
      <w:r w:rsidRPr="0036512C">
        <w:rPr>
          <w:rFonts w:ascii="Times New Roman" w:hAnsi="Times New Roman" w:cs="Times New Roman"/>
          <w:spacing w:val="-3"/>
          <w:sz w:val="24"/>
          <w:szCs w:val="24"/>
        </w:rPr>
        <w:t>Завтраки:</w:t>
      </w:r>
      <w:r w:rsidR="00D1264C">
        <w:rPr>
          <w:rFonts w:ascii="Times New Roman" w:hAnsi="Times New Roman" w:cs="Times New Roman"/>
          <w:sz w:val="24"/>
          <w:szCs w:val="24"/>
        </w:rPr>
        <w:t xml:space="preserve"> </w:t>
      </w:r>
      <w:r w:rsidRPr="0036512C">
        <w:rPr>
          <w:rFonts w:ascii="Times New Roman" w:hAnsi="Times New Roman" w:cs="Times New Roman"/>
          <w:sz w:val="24"/>
          <w:szCs w:val="24"/>
        </w:rPr>
        <w:t>1-5 классы-10.00-10.20</w:t>
      </w:r>
      <w:r w:rsidR="00D1264C">
        <w:rPr>
          <w:rFonts w:ascii="Times New Roman" w:hAnsi="Times New Roman" w:cs="Times New Roman"/>
          <w:sz w:val="24"/>
          <w:szCs w:val="24"/>
        </w:rPr>
        <w:t xml:space="preserve">          </w:t>
      </w:r>
      <w:r w:rsidRPr="0036512C">
        <w:rPr>
          <w:rFonts w:ascii="Times New Roman" w:hAnsi="Times New Roman" w:cs="Times New Roman"/>
          <w:sz w:val="24"/>
          <w:szCs w:val="24"/>
        </w:rPr>
        <w:t>6-11 классы 11.00 -11.20</w:t>
      </w:r>
    </w:p>
    <w:p w:rsidR="00156F38" w:rsidRPr="0036512C" w:rsidRDefault="00156F38" w:rsidP="00D0100C">
      <w:pPr>
        <w:shd w:val="clear" w:color="auto" w:fill="FFFFFF"/>
        <w:spacing w:before="312"/>
        <w:ind w:left="5"/>
        <w:rPr>
          <w:rFonts w:ascii="Times New Roman" w:hAnsi="Times New Roman" w:cs="Times New Roman"/>
          <w:sz w:val="24"/>
          <w:szCs w:val="24"/>
        </w:rPr>
      </w:pPr>
      <w:proofErr w:type="gramStart"/>
      <w:r w:rsidRPr="0036512C">
        <w:rPr>
          <w:rFonts w:ascii="Times New Roman" w:hAnsi="Times New Roman" w:cs="Times New Roman"/>
          <w:sz w:val="24"/>
          <w:szCs w:val="24"/>
        </w:rPr>
        <w:t>Начало и окончание работы кружков, секций, консультаций (вторая половина</w:t>
      </w:r>
      <w:proofErr w:type="gramEnd"/>
    </w:p>
    <w:p w:rsidR="00156F38" w:rsidRPr="0036512C" w:rsidRDefault="00156F38" w:rsidP="00D0100C">
      <w:pPr>
        <w:shd w:val="clear" w:color="auto" w:fill="FFFFFF"/>
        <w:rPr>
          <w:rFonts w:ascii="Times New Roman" w:hAnsi="Times New Roman" w:cs="Times New Roman"/>
          <w:sz w:val="24"/>
          <w:szCs w:val="24"/>
        </w:rPr>
      </w:pPr>
      <w:r w:rsidRPr="0036512C">
        <w:rPr>
          <w:rFonts w:ascii="Times New Roman" w:hAnsi="Times New Roman" w:cs="Times New Roman"/>
          <w:spacing w:val="-4"/>
          <w:sz w:val="24"/>
          <w:szCs w:val="24"/>
        </w:rPr>
        <w:t>дня)</w:t>
      </w:r>
    </w:p>
    <w:p w:rsidR="00156F38" w:rsidRPr="0036512C" w:rsidRDefault="00156F38" w:rsidP="00D0100C">
      <w:pPr>
        <w:shd w:val="clear" w:color="auto" w:fill="FFFFFF"/>
        <w:ind w:left="5"/>
        <w:rPr>
          <w:rFonts w:ascii="Times New Roman" w:hAnsi="Times New Roman" w:cs="Times New Roman"/>
          <w:sz w:val="24"/>
          <w:szCs w:val="24"/>
        </w:rPr>
      </w:pPr>
      <w:r w:rsidRPr="0036512C">
        <w:rPr>
          <w:rFonts w:ascii="Times New Roman" w:hAnsi="Times New Roman" w:cs="Times New Roman"/>
          <w:sz w:val="24"/>
          <w:szCs w:val="24"/>
        </w:rPr>
        <w:t xml:space="preserve">С 16.00-20.00. Расписание занятий дополнительного образования </w:t>
      </w:r>
    </w:p>
    <w:p w:rsidR="00156F38" w:rsidRPr="0036512C" w:rsidRDefault="00156F38" w:rsidP="00D0100C">
      <w:pPr>
        <w:autoSpaceDE w:val="0"/>
        <w:autoSpaceDN w:val="0"/>
        <w:adjustRightInd w:val="0"/>
        <w:spacing w:after="0" w:line="240" w:lineRule="auto"/>
        <w:rPr>
          <w:rFonts w:ascii="Times New Roman" w:eastAsia="Times New Roman,Italic" w:hAnsi="Times New Roman" w:cs="Times New Roman"/>
          <w:b/>
          <w:bCs/>
          <w:iCs/>
          <w:color w:val="00000A"/>
          <w:sz w:val="24"/>
          <w:szCs w:val="24"/>
        </w:rPr>
      </w:pPr>
      <w:r w:rsidRPr="0036512C">
        <w:rPr>
          <w:rFonts w:ascii="Times New Roman" w:eastAsia="Times New Roman,Italic" w:hAnsi="Times New Roman" w:cs="Times New Roman"/>
          <w:b/>
          <w:bCs/>
          <w:iCs/>
          <w:color w:val="00000A"/>
          <w:sz w:val="24"/>
          <w:szCs w:val="24"/>
        </w:rPr>
        <w:lastRenderedPageBreak/>
        <w:t>3.2. Система специальных условий реализации адаптированной образовательной программы образования обучающихся с легкой умственной отсталостью</w:t>
      </w:r>
    </w:p>
    <w:p w:rsidR="00156F38" w:rsidRPr="0036512C" w:rsidRDefault="00156F38" w:rsidP="00D0100C">
      <w:pPr>
        <w:autoSpaceDE w:val="0"/>
        <w:autoSpaceDN w:val="0"/>
        <w:adjustRightInd w:val="0"/>
        <w:spacing w:after="0" w:line="240" w:lineRule="auto"/>
        <w:rPr>
          <w:rFonts w:ascii="Times New Roman" w:eastAsia="Times New Roman,Italic" w:hAnsi="Times New Roman" w:cs="Times New Roman"/>
          <w:b/>
          <w:bCs/>
          <w:iCs/>
          <w:color w:val="00000A"/>
          <w:sz w:val="24"/>
          <w:szCs w:val="24"/>
        </w:rPr>
      </w:pPr>
      <w:r w:rsidRPr="0036512C">
        <w:rPr>
          <w:rFonts w:ascii="Times New Roman" w:eastAsia="Times New Roman,Italic" w:hAnsi="Times New Roman" w:cs="Times New Roman"/>
          <w:b/>
          <w:bCs/>
          <w:iCs/>
          <w:color w:val="00000A"/>
          <w:sz w:val="24"/>
          <w:szCs w:val="24"/>
        </w:rPr>
        <w:t>(интеллектуальными 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Требования к условиям получения образования обучающимися с легкой</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умственной отсталостью (интеллектуальными нарушениями) определяются</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Стандартом и представляют собой систему требований к кадровым, финансовым,</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материально-техническим и иным условиям реализации АОП и достижения</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планируемых результатов этой категорией обучающихся.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Требования к условиям получения образования обучающимися с легкой</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умственной отсталостью (интеллектуальными нарушениями) представляют собой</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интегративное описание совокупности условий, необходимых для реализации АОП,</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 структурируются по сферам ресурсного обеспечения.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Интегративным результатом реализации указанных требований должно быть</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создание комфортной коррекционно-развивающей образовательной среды:</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обеспечивающей высокое качество образования, его доступность, открытость и</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привлекательность для обучающихся, их родителей (законных представителей) и</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всего общества, духовно-нравственное развитие и воспитание обучающихся;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t>гарантирующей</w:t>
      </w:r>
      <w:proofErr w:type="gramEnd"/>
      <w:r w:rsidRPr="00125FD4">
        <w:rPr>
          <w:rFonts w:ascii="Times New Roman" w:eastAsia="Times New Roman,Italic" w:hAnsi="Times New Roman" w:cs="Times New Roman"/>
          <w:bCs/>
          <w:iCs/>
          <w:color w:val="00000A"/>
          <w:sz w:val="24"/>
          <w:szCs w:val="24"/>
        </w:rPr>
        <w:t xml:space="preserve"> охрану и укрепление физического, психологического и социального</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здоровья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комфортной по отношению к обучающимся и</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педагогическим работникам.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В целях обеспечения реализации адаптированной образовательной программы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t>для обучающих</w:t>
      </w:r>
      <w:r>
        <w:rPr>
          <w:rFonts w:ascii="Times New Roman" w:eastAsia="Times New Roman,Italic" w:hAnsi="Times New Roman" w:cs="Times New Roman"/>
          <w:bCs/>
          <w:iCs/>
          <w:color w:val="00000A"/>
          <w:sz w:val="24"/>
          <w:szCs w:val="24"/>
        </w:rPr>
        <w:t>ся с умственной отсталостью в МК</w:t>
      </w:r>
      <w:r w:rsidRPr="00125FD4">
        <w:rPr>
          <w:rFonts w:ascii="Times New Roman" w:eastAsia="Times New Roman,Italic" w:hAnsi="Times New Roman" w:cs="Times New Roman"/>
          <w:bCs/>
          <w:iCs/>
          <w:color w:val="00000A"/>
          <w:sz w:val="24"/>
          <w:szCs w:val="24"/>
        </w:rPr>
        <w:t>ОУ</w:t>
      </w:r>
      <w:r>
        <w:rPr>
          <w:rFonts w:ascii="Times New Roman" w:eastAsia="Times New Roman,Italic" w:hAnsi="Times New Roman" w:cs="Times New Roman"/>
          <w:bCs/>
          <w:iCs/>
          <w:color w:val="00000A"/>
          <w:sz w:val="24"/>
          <w:szCs w:val="24"/>
        </w:rPr>
        <w:t xml:space="preserve"> Большехабыкская  СОШ </w:t>
      </w:r>
      <w:r w:rsidRPr="00125FD4">
        <w:rPr>
          <w:rFonts w:ascii="Times New Roman" w:eastAsia="Times New Roman,Italic" w:hAnsi="Times New Roman" w:cs="Times New Roman"/>
          <w:bCs/>
          <w:iCs/>
          <w:color w:val="00000A"/>
          <w:sz w:val="24"/>
          <w:szCs w:val="24"/>
        </w:rPr>
        <w:t xml:space="preserve"> для участников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образовательной деятельности созданы условия, обеспечивающие возможность:</w:t>
      </w:r>
      <w:proofErr w:type="gramEnd"/>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достижения планируемых результатов освоения адаптированной</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образовательной программы всеми обучающимися;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 xml:space="preserve">выявления и развития </w:t>
      </w:r>
      <w:proofErr w:type="gramStart"/>
      <w:r w:rsidRPr="00125FD4">
        <w:rPr>
          <w:rFonts w:ascii="Times New Roman" w:eastAsia="Times New Roman,Italic" w:hAnsi="Times New Roman" w:cs="Times New Roman"/>
          <w:bCs/>
          <w:iCs/>
          <w:color w:val="00000A"/>
          <w:sz w:val="24"/>
          <w:szCs w:val="24"/>
        </w:rPr>
        <w:t>способностей</w:t>
      </w:r>
      <w:proofErr w:type="gramEnd"/>
      <w:r w:rsidRPr="00125FD4">
        <w:rPr>
          <w:rFonts w:ascii="Times New Roman" w:eastAsia="Times New Roman,Italic" w:hAnsi="Times New Roman" w:cs="Times New Roman"/>
          <w:bCs/>
          <w:iCs/>
          <w:color w:val="00000A"/>
          <w:sz w:val="24"/>
          <w:szCs w:val="24"/>
        </w:rPr>
        <w:t xml:space="preserve"> обучающихся через систему клубов,</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секций, студий и кружков, осуществление общественно-полезной деятельности, в</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том числе социальной практики, используя возможности образовательных</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организаций дополнительного образования детей;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 xml:space="preserve">расширения социального опыта и социальных </w:t>
      </w:r>
      <w:proofErr w:type="gramStart"/>
      <w:r w:rsidRPr="00125FD4">
        <w:rPr>
          <w:rFonts w:ascii="Times New Roman" w:eastAsia="Times New Roman,Italic" w:hAnsi="Times New Roman" w:cs="Times New Roman"/>
          <w:bCs/>
          <w:iCs/>
          <w:color w:val="00000A"/>
          <w:sz w:val="24"/>
          <w:szCs w:val="24"/>
        </w:rPr>
        <w:t>контактов</w:t>
      </w:r>
      <w:proofErr w:type="gramEnd"/>
      <w:r w:rsidRPr="00125FD4">
        <w:rPr>
          <w:rFonts w:ascii="Times New Roman" w:eastAsia="Times New Roman,Italic" w:hAnsi="Times New Roman" w:cs="Times New Roman"/>
          <w:bCs/>
          <w:iCs/>
          <w:color w:val="00000A"/>
          <w:sz w:val="24"/>
          <w:szCs w:val="24"/>
        </w:rPr>
        <w:t xml:space="preserve"> обучающихся с</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умственной отсталостью, в том числе со сверстниками, не имеющими ограничений</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здоровья;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 xml:space="preserve">учета образовательных потребностей, общих для всех обучающихся </w:t>
      </w:r>
      <w:proofErr w:type="gramStart"/>
      <w:r w:rsidRPr="00125FD4">
        <w:rPr>
          <w:rFonts w:ascii="Times New Roman" w:eastAsia="Times New Roman,Italic" w:hAnsi="Times New Roman" w:cs="Times New Roman"/>
          <w:bCs/>
          <w:iCs/>
          <w:color w:val="00000A"/>
          <w:sz w:val="24"/>
          <w:szCs w:val="24"/>
        </w:rPr>
        <w:t>с</w:t>
      </w:r>
      <w:proofErr w:type="gramEnd"/>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ограниченными возможностями здоровья, и </w:t>
      </w:r>
      <w:proofErr w:type="gramStart"/>
      <w:r w:rsidRPr="00125FD4">
        <w:rPr>
          <w:rFonts w:ascii="Times New Roman" w:eastAsia="Times New Roman,Italic" w:hAnsi="Times New Roman" w:cs="Times New Roman"/>
          <w:bCs/>
          <w:iCs/>
          <w:color w:val="00000A"/>
          <w:sz w:val="24"/>
          <w:szCs w:val="24"/>
        </w:rPr>
        <w:t>особых</w:t>
      </w:r>
      <w:proofErr w:type="gramEnd"/>
      <w:r w:rsidRPr="00125FD4">
        <w:rPr>
          <w:rFonts w:ascii="Times New Roman" w:eastAsia="Times New Roman,Italic" w:hAnsi="Times New Roman" w:cs="Times New Roman"/>
          <w:bCs/>
          <w:iCs/>
          <w:color w:val="00000A"/>
          <w:sz w:val="24"/>
          <w:szCs w:val="24"/>
        </w:rPr>
        <w:t>, характерных для обучающихся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с умственной отсталостью;</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участия обучающихся, их родителей (законных представителей),</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педагогических работников и общественности в разработке образовательной</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программы общего образования, проектировании и развитии </w:t>
      </w:r>
      <w:proofErr w:type="spellStart"/>
      <w:r w:rsidRPr="00125FD4">
        <w:rPr>
          <w:rFonts w:ascii="Times New Roman" w:eastAsia="Times New Roman,Italic" w:hAnsi="Times New Roman" w:cs="Times New Roman"/>
          <w:bCs/>
          <w:iCs/>
          <w:color w:val="00000A"/>
          <w:sz w:val="24"/>
          <w:szCs w:val="24"/>
        </w:rPr>
        <w:t>внутришкольной</w:t>
      </w:r>
      <w:proofErr w:type="spellEnd"/>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социальной среды, а также в формировании и реализации индивидуальных</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образовательных маршрутов обучающихся;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использования в образовательной деятельности современных</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образовательных технологий </w:t>
      </w:r>
      <w:proofErr w:type="spellStart"/>
      <w:r w:rsidRPr="00125FD4">
        <w:rPr>
          <w:rFonts w:ascii="Times New Roman" w:eastAsia="Times New Roman,Italic" w:hAnsi="Times New Roman" w:cs="Times New Roman"/>
          <w:bCs/>
          <w:iCs/>
          <w:color w:val="00000A"/>
          <w:sz w:val="24"/>
          <w:szCs w:val="24"/>
        </w:rPr>
        <w:t>деятельностного</w:t>
      </w:r>
      <w:proofErr w:type="spellEnd"/>
      <w:r w:rsidRPr="00125FD4">
        <w:rPr>
          <w:rFonts w:ascii="Times New Roman" w:eastAsia="Times New Roman,Italic" w:hAnsi="Times New Roman" w:cs="Times New Roman"/>
          <w:bCs/>
          <w:iCs/>
          <w:color w:val="00000A"/>
          <w:sz w:val="24"/>
          <w:szCs w:val="24"/>
        </w:rPr>
        <w:t xml:space="preserve"> типа;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обновления содержания адаптированной образовательной программы, а</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также методик и технологий ее реализации в соответствии с динамикой развития</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системы образования, запросов детей и их родителей (законных представителей);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эффективного управления школой с использованием информационно-</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коммуникационных технологий, а также современных механизмов финансирования.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К условиям, необходимым для удовлетворения особых образовательных</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потребностей, общих для всех </w:t>
      </w:r>
      <w:proofErr w:type="gramStart"/>
      <w:r w:rsidRPr="00125FD4">
        <w:rPr>
          <w:rFonts w:ascii="Times New Roman" w:eastAsia="Times New Roman,Italic" w:hAnsi="Times New Roman" w:cs="Times New Roman"/>
          <w:bCs/>
          <w:iCs/>
          <w:color w:val="00000A"/>
          <w:sz w:val="24"/>
          <w:szCs w:val="24"/>
        </w:rPr>
        <w:t>категорий</w:t>
      </w:r>
      <w:proofErr w:type="gramEnd"/>
      <w:r w:rsidRPr="00125FD4">
        <w:rPr>
          <w:rFonts w:ascii="Times New Roman" w:eastAsia="Times New Roman,Italic" w:hAnsi="Times New Roman" w:cs="Times New Roman"/>
          <w:bCs/>
          <w:iCs/>
          <w:color w:val="00000A"/>
          <w:sz w:val="24"/>
          <w:szCs w:val="24"/>
        </w:rPr>
        <w:t xml:space="preserve"> обучающихся с ОВЗ, в том числе и с</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умственной отсталостью, относятся: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осуществление целенаправленной коррекционной работы в процессе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освоении </w:t>
      </w:r>
      <w:proofErr w:type="gramStart"/>
      <w:r w:rsidRPr="00125FD4">
        <w:rPr>
          <w:rFonts w:ascii="Times New Roman" w:eastAsia="Times New Roman,Italic" w:hAnsi="Times New Roman" w:cs="Times New Roman"/>
          <w:bCs/>
          <w:iCs/>
          <w:color w:val="00000A"/>
          <w:sz w:val="24"/>
          <w:szCs w:val="24"/>
        </w:rPr>
        <w:t>обучающимися</w:t>
      </w:r>
      <w:proofErr w:type="gramEnd"/>
      <w:r w:rsidRPr="00125FD4">
        <w:rPr>
          <w:rFonts w:ascii="Times New Roman" w:eastAsia="Times New Roman,Italic" w:hAnsi="Times New Roman" w:cs="Times New Roman"/>
          <w:bCs/>
          <w:iCs/>
          <w:color w:val="00000A"/>
          <w:sz w:val="24"/>
          <w:szCs w:val="24"/>
        </w:rPr>
        <w:t xml:space="preserve"> содержанием всех образовательных областей, а также 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ходе проведения коррекционных занятий;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lastRenderedPageBreak/>
        <w:t>-</w:t>
      </w:r>
      <w:r w:rsidRPr="00125FD4">
        <w:rPr>
          <w:rFonts w:ascii="Times New Roman" w:eastAsia="Times New Roman,Italic" w:hAnsi="Times New Roman" w:cs="Times New Roman"/>
          <w:bCs/>
          <w:iCs/>
          <w:color w:val="00000A"/>
          <w:sz w:val="24"/>
          <w:szCs w:val="24"/>
        </w:rPr>
        <w:t>практическая направленность всей образовательной деятельности,</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обеспечивающей овладение обучающимися жизненными компетенциями;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 xml:space="preserve">организация </w:t>
      </w:r>
      <w:proofErr w:type="spellStart"/>
      <w:r w:rsidRPr="00125FD4">
        <w:rPr>
          <w:rFonts w:ascii="Times New Roman" w:eastAsia="Times New Roman,Italic" w:hAnsi="Times New Roman" w:cs="Times New Roman"/>
          <w:bCs/>
          <w:iCs/>
          <w:color w:val="00000A"/>
          <w:sz w:val="24"/>
          <w:szCs w:val="24"/>
        </w:rPr>
        <w:t>медико-психолого-педагогического</w:t>
      </w:r>
      <w:proofErr w:type="spellEnd"/>
      <w:r w:rsidRPr="00125FD4">
        <w:rPr>
          <w:rFonts w:ascii="Times New Roman" w:eastAsia="Times New Roman,Italic" w:hAnsi="Times New Roman" w:cs="Times New Roman"/>
          <w:bCs/>
          <w:iCs/>
          <w:color w:val="00000A"/>
          <w:sz w:val="24"/>
          <w:szCs w:val="24"/>
        </w:rPr>
        <w:t xml:space="preserve"> сопровождения</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образовательной деятельности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w:t>
      </w:r>
    </w:p>
    <w:p w:rsidR="00156F38" w:rsidRPr="00125FD4" w:rsidRDefault="00D1264C"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00156F38" w:rsidRPr="00125FD4">
        <w:rPr>
          <w:rFonts w:ascii="Times New Roman" w:eastAsia="Times New Roman,Italic" w:hAnsi="Times New Roman" w:cs="Times New Roman"/>
          <w:bCs/>
          <w:iCs/>
          <w:color w:val="00000A"/>
          <w:sz w:val="24"/>
          <w:szCs w:val="24"/>
        </w:rPr>
        <w:t xml:space="preserve">организация сопровождения семьи, воспитывающей ребенка </w:t>
      </w:r>
      <w:proofErr w:type="gramStart"/>
      <w:r w:rsidR="00156F38" w:rsidRPr="00125FD4">
        <w:rPr>
          <w:rFonts w:ascii="Times New Roman" w:eastAsia="Times New Roman,Italic" w:hAnsi="Times New Roman" w:cs="Times New Roman"/>
          <w:bCs/>
          <w:iCs/>
          <w:color w:val="00000A"/>
          <w:sz w:val="24"/>
          <w:szCs w:val="24"/>
        </w:rPr>
        <w:t>с</w:t>
      </w:r>
      <w:proofErr w:type="gramEnd"/>
      <w:r w:rsidR="00156F38" w:rsidRPr="00125FD4">
        <w:rPr>
          <w:rFonts w:ascii="Times New Roman" w:eastAsia="Times New Roman,Italic" w:hAnsi="Times New Roman" w:cs="Times New Roman"/>
          <w:bCs/>
          <w:iCs/>
          <w:color w:val="00000A"/>
          <w:sz w:val="24"/>
          <w:szCs w:val="24"/>
        </w:rPr>
        <w:t xml:space="preserve"> умственной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отсталостью.</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К условиям, обеспечивающим удовлетворение особых образовательных</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потребностей обучающихся с умственной отсталостью, относятся: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организация предметно-практической деятельности, как основы развития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познавательной сферы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xml:space="preserve"> с легкой степенью умственной отсталости, 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частности интеллектуальной и речевой;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постепенность расширения и уточнение представлений об окружающей</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действительности: от ближайшего окружения, ограниченного рамками семьи 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школы, до более </w:t>
      </w:r>
      <w:proofErr w:type="gramStart"/>
      <w:r w:rsidRPr="00125FD4">
        <w:rPr>
          <w:rFonts w:ascii="Times New Roman" w:eastAsia="Times New Roman,Italic" w:hAnsi="Times New Roman" w:cs="Times New Roman"/>
          <w:bCs/>
          <w:iCs/>
          <w:color w:val="00000A"/>
          <w:sz w:val="24"/>
          <w:szCs w:val="24"/>
        </w:rPr>
        <w:t>удаленного</w:t>
      </w:r>
      <w:proofErr w:type="gramEnd"/>
      <w:r w:rsidRPr="00125FD4">
        <w:rPr>
          <w:rFonts w:ascii="Times New Roman" w:eastAsia="Times New Roman,Italic" w:hAnsi="Times New Roman" w:cs="Times New Roman"/>
          <w:bCs/>
          <w:iCs/>
          <w:color w:val="00000A"/>
          <w:sz w:val="24"/>
          <w:szCs w:val="24"/>
        </w:rPr>
        <w:t xml:space="preserve"> и усложненного;</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введение в содержание образования учебных предметов, обеспечивающих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формирование представлений о естественных и социальных компонентах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окружающего мира; социально-бытовых </w:t>
      </w:r>
      <w:proofErr w:type="gramStart"/>
      <w:r w:rsidRPr="00125FD4">
        <w:rPr>
          <w:rFonts w:ascii="Times New Roman" w:eastAsia="Times New Roman,Italic" w:hAnsi="Times New Roman" w:cs="Times New Roman"/>
          <w:bCs/>
          <w:iCs/>
          <w:color w:val="00000A"/>
          <w:sz w:val="24"/>
          <w:szCs w:val="24"/>
        </w:rPr>
        <w:t>навыках</w:t>
      </w:r>
      <w:proofErr w:type="gramEnd"/>
      <w:r w:rsidRPr="00125FD4">
        <w:rPr>
          <w:rFonts w:ascii="Times New Roman" w:eastAsia="Times New Roman,Italic" w:hAnsi="Times New Roman" w:cs="Times New Roman"/>
          <w:bCs/>
          <w:iCs/>
          <w:color w:val="00000A"/>
          <w:sz w:val="24"/>
          <w:szCs w:val="24"/>
        </w:rPr>
        <w:t>, применяемых в условиях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усложненной социальной среды;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proofErr w:type="spellStart"/>
      <w:r w:rsidRPr="00125FD4">
        <w:rPr>
          <w:rFonts w:ascii="Times New Roman" w:eastAsia="Times New Roman,Italic" w:hAnsi="Times New Roman" w:cs="Times New Roman"/>
          <w:bCs/>
          <w:iCs/>
          <w:color w:val="00000A"/>
          <w:sz w:val="24"/>
          <w:szCs w:val="24"/>
        </w:rPr>
        <w:t>поэтапность</w:t>
      </w:r>
      <w:proofErr w:type="spellEnd"/>
      <w:r w:rsidRPr="00125FD4">
        <w:rPr>
          <w:rFonts w:ascii="Times New Roman" w:eastAsia="Times New Roman,Italic" w:hAnsi="Times New Roman" w:cs="Times New Roman"/>
          <w:bCs/>
          <w:iCs/>
          <w:color w:val="00000A"/>
          <w:sz w:val="24"/>
          <w:szCs w:val="24"/>
        </w:rPr>
        <w:t xml:space="preserve"> овладения трудовыми навыками, начиная от социально-</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бытовых навыков, и заканчивая профессионально-трудовыми.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Создание специфических условий образования обучающихся с </w:t>
      </w:r>
      <w:proofErr w:type="spellStart"/>
      <w:r w:rsidRPr="00125FD4">
        <w:rPr>
          <w:rFonts w:ascii="Times New Roman" w:eastAsia="Times New Roman,Italic" w:hAnsi="Times New Roman" w:cs="Times New Roman"/>
          <w:bCs/>
          <w:iCs/>
          <w:color w:val="00000A"/>
          <w:sz w:val="24"/>
          <w:szCs w:val="24"/>
        </w:rPr>
        <w:t>умственнойотсталостью</w:t>
      </w:r>
      <w:proofErr w:type="spellEnd"/>
      <w:r w:rsidRPr="00125FD4">
        <w:rPr>
          <w:rFonts w:ascii="Times New Roman" w:eastAsia="Times New Roman,Italic" w:hAnsi="Times New Roman" w:cs="Times New Roman"/>
          <w:bCs/>
          <w:iCs/>
          <w:color w:val="00000A"/>
          <w:sz w:val="24"/>
          <w:szCs w:val="24"/>
        </w:rPr>
        <w:t xml:space="preserve"> </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 способствовать:</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 xml:space="preserve">целенаправленному развитию способности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xml:space="preserve"> к вербальной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коммуникации и взаимодействию в условиях разного социального окружения </w:t>
      </w:r>
      <w:proofErr w:type="gramStart"/>
      <w:r w:rsidRPr="00125FD4">
        <w:rPr>
          <w:rFonts w:ascii="Times New Roman" w:eastAsia="Times New Roman,Italic" w:hAnsi="Times New Roman" w:cs="Times New Roman"/>
          <w:bCs/>
          <w:iCs/>
          <w:color w:val="00000A"/>
          <w:sz w:val="24"/>
          <w:szCs w:val="24"/>
        </w:rPr>
        <w:t>для</w:t>
      </w:r>
      <w:proofErr w:type="gramEnd"/>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решения жизненных задач;</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 xml:space="preserve">формированию социально-бытовой компетентности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способствующей приобщению к самостоятельной жизни в обществе, улучшению ее</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качества;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развитию самостоятельности и независимости в повседневной жизни;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расширению круга общения, выходу обучающегося за пределы семьи и</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школы;</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 xml:space="preserve">раскрытию возможных избирательных способностей и интересов ребенка </w:t>
      </w:r>
      <w:proofErr w:type="gramStart"/>
      <w:r w:rsidRPr="00125FD4">
        <w:rPr>
          <w:rFonts w:ascii="Times New Roman" w:eastAsia="Times New Roman,Italic" w:hAnsi="Times New Roman" w:cs="Times New Roman"/>
          <w:bCs/>
          <w:iCs/>
          <w:color w:val="00000A"/>
          <w:sz w:val="24"/>
          <w:szCs w:val="24"/>
        </w:rPr>
        <w:t>в</w:t>
      </w:r>
      <w:proofErr w:type="gramEnd"/>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разных </w:t>
      </w:r>
      <w:proofErr w:type="gramStart"/>
      <w:r w:rsidRPr="00125FD4">
        <w:rPr>
          <w:rFonts w:ascii="Times New Roman" w:eastAsia="Times New Roman,Italic" w:hAnsi="Times New Roman" w:cs="Times New Roman"/>
          <w:bCs/>
          <w:iCs/>
          <w:color w:val="00000A"/>
          <w:sz w:val="24"/>
          <w:szCs w:val="24"/>
        </w:rPr>
        <w:t>видах</w:t>
      </w:r>
      <w:proofErr w:type="gramEnd"/>
      <w:r w:rsidRPr="00125FD4">
        <w:rPr>
          <w:rFonts w:ascii="Times New Roman" w:eastAsia="Times New Roman,Italic" w:hAnsi="Times New Roman" w:cs="Times New Roman"/>
          <w:bCs/>
          <w:iCs/>
          <w:color w:val="00000A"/>
          <w:sz w:val="24"/>
          <w:szCs w:val="24"/>
        </w:rPr>
        <w:t xml:space="preserve"> практической, художественно-эстетической, спортивно-</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физкультурной деятельности;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развитию представлений об окружающем мире в совокупности его</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природных и социальных компонентов;</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w:t>
      </w:r>
      <w:r w:rsidRPr="00125FD4">
        <w:rPr>
          <w:rFonts w:ascii="Times New Roman" w:eastAsia="Times New Roman,Italic" w:hAnsi="Times New Roman" w:cs="Times New Roman"/>
          <w:bCs/>
          <w:iCs/>
          <w:color w:val="00000A"/>
          <w:sz w:val="24"/>
          <w:szCs w:val="24"/>
        </w:rPr>
        <w:t>реализации потенциальных возможностей в овладении профессионально-</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трудовой деятельностью и возможном совершенствовании </w:t>
      </w:r>
      <w:proofErr w:type="gramStart"/>
      <w:r w:rsidRPr="00125FD4">
        <w:rPr>
          <w:rFonts w:ascii="Times New Roman" w:eastAsia="Times New Roman,Italic" w:hAnsi="Times New Roman" w:cs="Times New Roman"/>
          <w:bCs/>
          <w:iCs/>
          <w:color w:val="00000A"/>
          <w:sz w:val="24"/>
          <w:szCs w:val="24"/>
        </w:rPr>
        <w:t>приобретенных</w:t>
      </w:r>
      <w:proofErr w:type="gramEnd"/>
      <w:r w:rsidRPr="00125FD4">
        <w:rPr>
          <w:rFonts w:ascii="Times New Roman" w:eastAsia="Times New Roman,Italic" w:hAnsi="Times New Roman" w:cs="Times New Roman"/>
          <w:bCs/>
          <w:iCs/>
          <w:color w:val="00000A"/>
          <w:sz w:val="24"/>
          <w:szCs w:val="24"/>
        </w:rPr>
        <w:t xml:space="preserve"> трудовых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навыков на уровне среднего профессионального образования.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Созданные в МК</w:t>
      </w:r>
      <w:r w:rsidRPr="00125FD4">
        <w:rPr>
          <w:rFonts w:ascii="Times New Roman" w:eastAsia="Times New Roman,Italic" w:hAnsi="Times New Roman" w:cs="Times New Roman"/>
          <w:bCs/>
          <w:iCs/>
          <w:color w:val="00000A"/>
          <w:sz w:val="24"/>
          <w:szCs w:val="24"/>
        </w:rPr>
        <w:t xml:space="preserve">ОУ </w:t>
      </w:r>
      <w:r>
        <w:rPr>
          <w:rFonts w:ascii="Times New Roman" w:eastAsia="Times New Roman,Italic" w:hAnsi="Times New Roman" w:cs="Times New Roman"/>
          <w:bCs/>
          <w:iCs/>
          <w:color w:val="00000A"/>
          <w:sz w:val="24"/>
          <w:szCs w:val="24"/>
        </w:rPr>
        <w:t xml:space="preserve"> Большехабыкская СОШ</w:t>
      </w:r>
      <w:proofErr w:type="gramStart"/>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w:t>
      </w:r>
      <w:proofErr w:type="gramEnd"/>
      <w:r w:rsidRPr="00125FD4">
        <w:rPr>
          <w:rFonts w:ascii="Times New Roman" w:eastAsia="Times New Roman,Italic" w:hAnsi="Times New Roman" w:cs="Times New Roman"/>
          <w:bCs/>
          <w:iCs/>
          <w:color w:val="00000A"/>
          <w:sz w:val="24"/>
          <w:szCs w:val="24"/>
        </w:rPr>
        <w:t xml:space="preserve"> реализующей АОП образования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xml:space="preserve"> с легкой умственной отсталостью (интеллектуальными 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условия, обеспечивают достижение планируемых результатов освоения АОП.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Система условий учитывает особенности </w:t>
      </w:r>
      <w:r>
        <w:rPr>
          <w:rFonts w:ascii="Times New Roman" w:eastAsia="Times New Roman,Italic" w:hAnsi="Times New Roman" w:cs="Times New Roman"/>
          <w:bCs/>
          <w:iCs/>
          <w:color w:val="00000A"/>
          <w:sz w:val="24"/>
          <w:szCs w:val="24"/>
        </w:rPr>
        <w:t>МК</w:t>
      </w:r>
      <w:r w:rsidRPr="00125FD4">
        <w:rPr>
          <w:rFonts w:ascii="Times New Roman" w:eastAsia="Times New Roman,Italic" w:hAnsi="Times New Roman" w:cs="Times New Roman"/>
          <w:bCs/>
          <w:iCs/>
          <w:color w:val="00000A"/>
          <w:sz w:val="24"/>
          <w:szCs w:val="24"/>
        </w:rPr>
        <w:t xml:space="preserve">ОУ </w:t>
      </w:r>
      <w:r>
        <w:rPr>
          <w:rFonts w:ascii="Times New Roman" w:eastAsia="Times New Roman,Italic" w:hAnsi="Times New Roman" w:cs="Times New Roman"/>
          <w:bCs/>
          <w:iCs/>
          <w:color w:val="00000A"/>
          <w:sz w:val="24"/>
          <w:szCs w:val="24"/>
        </w:rPr>
        <w:t xml:space="preserve"> Большехабыкская СОШ</w:t>
      </w:r>
      <w:r w:rsidRPr="00125FD4">
        <w:rPr>
          <w:rFonts w:ascii="Times New Roman" w:eastAsia="Times New Roman,Italic" w:hAnsi="Times New Roman" w:cs="Times New Roman"/>
          <w:bCs/>
          <w:iCs/>
          <w:color w:val="00000A"/>
          <w:sz w:val="24"/>
          <w:szCs w:val="24"/>
        </w:rPr>
        <w:t>,</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взаимодействие с социальными партнерами и обеспечивает:</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сохранность и укрепление физического, психологического и социального</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здоровья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xml:space="preserve"> с легкой умственной отсталостью (интеллектуальными</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реализацию АОП и достижение планируемых результатов её освоения</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обучающимися с легкой умственной отсталостью (интеллектуальными</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организацию работы школы, ее организационную структуру, запросы</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участников образовательных отношений, учитывая особенности </w:t>
      </w:r>
      <w:r>
        <w:rPr>
          <w:rFonts w:ascii="Times New Roman" w:eastAsia="Times New Roman,Italic" w:hAnsi="Times New Roman" w:cs="Times New Roman"/>
          <w:bCs/>
          <w:iCs/>
          <w:color w:val="00000A"/>
          <w:sz w:val="24"/>
          <w:szCs w:val="24"/>
        </w:rPr>
        <w:t>МК</w:t>
      </w:r>
      <w:r w:rsidRPr="00125FD4">
        <w:rPr>
          <w:rFonts w:ascii="Times New Roman" w:eastAsia="Times New Roman,Italic" w:hAnsi="Times New Roman" w:cs="Times New Roman"/>
          <w:bCs/>
          <w:iCs/>
          <w:color w:val="00000A"/>
          <w:sz w:val="24"/>
          <w:szCs w:val="24"/>
        </w:rPr>
        <w:t xml:space="preserve">ОУ </w:t>
      </w:r>
      <w:r>
        <w:rPr>
          <w:rFonts w:ascii="Times New Roman" w:eastAsia="Times New Roman,Italic" w:hAnsi="Times New Roman" w:cs="Times New Roman"/>
          <w:bCs/>
          <w:iCs/>
          <w:color w:val="00000A"/>
          <w:sz w:val="24"/>
          <w:szCs w:val="24"/>
        </w:rPr>
        <w:t xml:space="preserve"> Большехабыкская СОШ</w:t>
      </w:r>
      <w:r w:rsidRPr="00125FD4">
        <w:rPr>
          <w:rFonts w:ascii="Times New Roman" w:eastAsia="Times New Roman,Italic" w:hAnsi="Times New Roman" w:cs="Times New Roman"/>
          <w:bCs/>
          <w:iCs/>
          <w:color w:val="00000A"/>
          <w:sz w:val="24"/>
          <w:szCs w:val="24"/>
        </w:rPr>
        <w:t>;</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возможность взаимодействия с социальными партнёрами, использования</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ресурсов социума.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lastRenderedPageBreak/>
        <w:t>3.2.1. Кадровые условия реализации</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адаптированной образовательной программы образования </w:t>
      </w:r>
      <w:proofErr w:type="gramStart"/>
      <w:r w:rsidRPr="00125FD4">
        <w:rPr>
          <w:rFonts w:ascii="Times New Roman" w:eastAsia="Times New Roman,Italic" w:hAnsi="Times New Roman" w:cs="Times New Roman"/>
          <w:bCs/>
          <w:iCs/>
          <w:color w:val="00000A"/>
          <w:sz w:val="24"/>
          <w:szCs w:val="24"/>
        </w:rPr>
        <w:t>обучающихся</w:t>
      </w:r>
      <w:proofErr w:type="gramEnd"/>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 легкой умственной отсталостью</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(интеллектуальными нарушениями)</w:t>
      </w:r>
      <w:r w:rsidR="00D1264C">
        <w:rPr>
          <w:rFonts w:ascii="Times New Roman" w:eastAsia="Times New Roman,Italic" w:hAnsi="Times New Roman" w:cs="Times New Roman"/>
          <w:bCs/>
          <w:iCs/>
          <w:color w:val="00000A"/>
          <w:sz w:val="24"/>
          <w:szCs w:val="24"/>
        </w:rPr>
        <w:t xml:space="preserve"> </w:t>
      </w:r>
      <w:r>
        <w:rPr>
          <w:rFonts w:ascii="Times New Roman" w:eastAsia="Times New Roman,Italic" w:hAnsi="Times New Roman" w:cs="Times New Roman"/>
          <w:bCs/>
          <w:iCs/>
          <w:color w:val="00000A"/>
          <w:sz w:val="24"/>
          <w:szCs w:val="24"/>
        </w:rPr>
        <w:t>МК</w:t>
      </w:r>
      <w:r w:rsidRPr="00125FD4">
        <w:rPr>
          <w:rFonts w:ascii="Times New Roman" w:eastAsia="Times New Roman,Italic" w:hAnsi="Times New Roman" w:cs="Times New Roman"/>
          <w:bCs/>
          <w:iCs/>
          <w:color w:val="00000A"/>
          <w:sz w:val="24"/>
          <w:szCs w:val="24"/>
        </w:rPr>
        <w:t xml:space="preserve">ОУ </w:t>
      </w:r>
      <w:r>
        <w:rPr>
          <w:rFonts w:ascii="Times New Roman" w:eastAsia="Times New Roman,Italic" w:hAnsi="Times New Roman" w:cs="Times New Roman"/>
          <w:bCs/>
          <w:iCs/>
          <w:color w:val="00000A"/>
          <w:sz w:val="24"/>
          <w:szCs w:val="24"/>
        </w:rPr>
        <w:t xml:space="preserve"> Большехабыкская СОШ </w:t>
      </w:r>
      <w:r w:rsidRPr="00125FD4">
        <w:rPr>
          <w:rFonts w:ascii="Times New Roman" w:eastAsia="Times New Roman,Italic" w:hAnsi="Times New Roman" w:cs="Times New Roman"/>
          <w:bCs/>
          <w:iCs/>
          <w:color w:val="00000A"/>
          <w:sz w:val="24"/>
          <w:szCs w:val="24"/>
        </w:rPr>
        <w:t>обеспечена кадрами на 100%. На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t>протяжении</w:t>
      </w:r>
      <w:proofErr w:type="gramEnd"/>
      <w:r w:rsidRPr="00125FD4">
        <w:rPr>
          <w:rFonts w:ascii="Times New Roman" w:eastAsia="Times New Roman,Italic" w:hAnsi="Times New Roman" w:cs="Times New Roman"/>
          <w:bCs/>
          <w:iCs/>
          <w:color w:val="00000A"/>
          <w:sz w:val="24"/>
          <w:szCs w:val="24"/>
        </w:rPr>
        <w:t xml:space="preserve"> последних лет кадровый состав в целом не изменялся, что является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положительным фактором, позволяющим сотрудникам школы работать мобильно,</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эффективно и творчески. За прошедшие годы сложился коллектив</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единомышленников, работающих по принципам </w:t>
      </w:r>
      <w:proofErr w:type="spellStart"/>
      <w:r w:rsidRPr="00125FD4">
        <w:rPr>
          <w:rFonts w:ascii="Times New Roman" w:eastAsia="Times New Roman,Italic" w:hAnsi="Times New Roman" w:cs="Times New Roman"/>
          <w:bCs/>
          <w:iCs/>
          <w:color w:val="00000A"/>
          <w:sz w:val="24"/>
          <w:szCs w:val="24"/>
        </w:rPr>
        <w:t>взаимоподдержки</w:t>
      </w:r>
      <w:proofErr w:type="spellEnd"/>
      <w:r w:rsidRPr="00125FD4">
        <w:rPr>
          <w:rFonts w:ascii="Times New Roman" w:eastAsia="Times New Roman,Italic" w:hAnsi="Times New Roman" w:cs="Times New Roman"/>
          <w:bCs/>
          <w:iCs/>
          <w:color w:val="00000A"/>
          <w:sz w:val="24"/>
          <w:szCs w:val="24"/>
        </w:rPr>
        <w:t>, творчества,</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сотрудничества.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Кадровые условия обеспечения реализации АОП образования обучающихся с</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легкой умственной отсталостью (интеллектуальными нарушениями) соответствуют</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Требованиям к условиям и ресурсному обеспечению реализации как ООП НОО, так</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 АОП образования обучающихся с легкой умственной отсталость</w:t>
      </w:r>
      <w:proofErr w:type="gramStart"/>
      <w:r w:rsidRPr="00125FD4">
        <w:rPr>
          <w:rFonts w:ascii="Times New Roman" w:eastAsia="Times New Roman,Italic" w:hAnsi="Times New Roman" w:cs="Times New Roman"/>
          <w:bCs/>
          <w:iCs/>
          <w:color w:val="00000A"/>
          <w:sz w:val="24"/>
          <w:szCs w:val="24"/>
        </w:rPr>
        <w:t>ю(</w:t>
      </w:r>
      <w:proofErr w:type="gramEnd"/>
      <w:r w:rsidRPr="00125FD4">
        <w:rPr>
          <w:rFonts w:ascii="Times New Roman" w:eastAsia="Times New Roman,Italic" w:hAnsi="Times New Roman" w:cs="Times New Roman"/>
          <w:bCs/>
          <w:iCs/>
          <w:color w:val="00000A"/>
          <w:sz w:val="24"/>
          <w:szCs w:val="24"/>
        </w:rPr>
        <w:t>интеллектуальными 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МК</w:t>
      </w:r>
      <w:r w:rsidRPr="00125FD4">
        <w:rPr>
          <w:rFonts w:ascii="Times New Roman" w:eastAsia="Times New Roman,Italic" w:hAnsi="Times New Roman" w:cs="Times New Roman"/>
          <w:bCs/>
          <w:iCs/>
          <w:color w:val="00000A"/>
          <w:sz w:val="24"/>
          <w:szCs w:val="24"/>
        </w:rPr>
        <w:t xml:space="preserve">ОУ </w:t>
      </w:r>
      <w:r>
        <w:rPr>
          <w:rFonts w:ascii="Times New Roman" w:eastAsia="Times New Roman,Italic" w:hAnsi="Times New Roman" w:cs="Times New Roman"/>
          <w:bCs/>
          <w:iCs/>
          <w:color w:val="00000A"/>
          <w:sz w:val="24"/>
          <w:szCs w:val="24"/>
        </w:rPr>
        <w:t xml:space="preserve"> Большехабыкская СОШ</w:t>
      </w:r>
      <w:r w:rsidRPr="00125FD4">
        <w:rPr>
          <w:rFonts w:ascii="Times New Roman" w:eastAsia="Times New Roman,Italic" w:hAnsi="Times New Roman" w:cs="Times New Roman"/>
          <w:bCs/>
          <w:iCs/>
          <w:color w:val="00000A"/>
          <w:sz w:val="24"/>
          <w:szCs w:val="24"/>
        </w:rPr>
        <w:t xml:space="preserve">, </w:t>
      </w:r>
      <w:proofErr w:type="gramStart"/>
      <w:r w:rsidRPr="00125FD4">
        <w:rPr>
          <w:rFonts w:ascii="Times New Roman" w:eastAsia="Times New Roman,Italic" w:hAnsi="Times New Roman" w:cs="Times New Roman"/>
          <w:bCs/>
          <w:iCs/>
          <w:color w:val="00000A"/>
          <w:sz w:val="24"/>
          <w:szCs w:val="24"/>
        </w:rPr>
        <w:t>реализующая</w:t>
      </w:r>
      <w:proofErr w:type="gramEnd"/>
      <w:r w:rsidRPr="00125FD4">
        <w:rPr>
          <w:rFonts w:ascii="Times New Roman" w:eastAsia="Times New Roman,Italic" w:hAnsi="Times New Roman" w:cs="Times New Roman"/>
          <w:bCs/>
          <w:iCs/>
          <w:color w:val="00000A"/>
          <w:sz w:val="24"/>
          <w:szCs w:val="24"/>
        </w:rPr>
        <w:t xml:space="preserve"> АОП образования обучающихся с легкой</w:t>
      </w:r>
    </w:p>
    <w:p w:rsidR="00156F38"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умственной отсталостью (интеллектуальными нарушениями), </w:t>
      </w:r>
      <w:proofErr w:type="gramStart"/>
      <w:r w:rsidRPr="00125FD4">
        <w:rPr>
          <w:rFonts w:ascii="Times New Roman" w:eastAsia="Times New Roman,Italic" w:hAnsi="Times New Roman" w:cs="Times New Roman"/>
          <w:bCs/>
          <w:iCs/>
          <w:color w:val="00000A"/>
          <w:sz w:val="24"/>
          <w:szCs w:val="24"/>
        </w:rPr>
        <w:t>укомплектована</w:t>
      </w:r>
      <w:proofErr w:type="gramEnd"/>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педагогическими, руководящими и иными работниками имеющими,</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профессиональную подготовку соответствующего уровня и направленности.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
    <w:tbl>
      <w:tblPr>
        <w:tblW w:w="9781" w:type="dxa"/>
        <w:tblInd w:w="219" w:type="dxa"/>
        <w:tblLayout w:type="fixed"/>
        <w:tblLook w:val="0000"/>
      </w:tblPr>
      <w:tblGrid>
        <w:gridCol w:w="456"/>
        <w:gridCol w:w="2268"/>
        <w:gridCol w:w="5245"/>
        <w:gridCol w:w="1812"/>
      </w:tblGrid>
      <w:tr w:rsidR="00156F38" w:rsidRPr="0036512C" w:rsidTr="004B2232">
        <w:tc>
          <w:tcPr>
            <w:tcW w:w="456"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w:t>
            </w:r>
            <w:proofErr w:type="spellStart"/>
            <w:proofErr w:type="gramStart"/>
            <w:r w:rsidRPr="0036512C">
              <w:rPr>
                <w:rFonts w:ascii="Times New Roman" w:hAnsi="Times New Roman" w:cs="Times New Roman"/>
                <w:bCs/>
                <w:sz w:val="24"/>
                <w:szCs w:val="24"/>
              </w:rPr>
              <w:t>п</w:t>
            </w:r>
            <w:proofErr w:type="spellEnd"/>
            <w:proofErr w:type="gramEnd"/>
          </w:p>
        </w:tc>
        <w:tc>
          <w:tcPr>
            <w:tcW w:w="2268"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Специалисты</w:t>
            </w:r>
          </w:p>
        </w:tc>
        <w:tc>
          <w:tcPr>
            <w:tcW w:w="5245" w:type="dxa"/>
            <w:tcBorders>
              <w:top w:val="single" w:sz="4" w:space="0" w:color="000000"/>
              <w:left w:val="single" w:sz="4" w:space="0" w:color="000000"/>
              <w:bottom w:val="single" w:sz="4" w:space="0" w:color="000000"/>
            </w:tcBorders>
          </w:tcPr>
          <w:p w:rsidR="00156F38" w:rsidRPr="0036512C" w:rsidRDefault="00156F38" w:rsidP="00D0100C">
            <w:pPr>
              <w:snapToGrid w:val="0"/>
              <w:jc w:val="center"/>
              <w:rPr>
                <w:rFonts w:ascii="Times New Roman" w:hAnsi="Times New Roman" w:cs="Times New Roman"/>
                <w:bCs/>
                <w:sz w:val="24"/>
                <w:szCs w:val="24"/>
              </w:rPr>
            </w:pPr>
            <w:r w:rsidRPr="0036512C">
              <w:rPr>
                <w:rFonts w:ascii="Times New Roman" w:hAnsi="Times New Roman" w:cs="Times New Roman"/>
                <w:bCs/>
                <w:sz w:val="24"/>
                <w:szCs w:val="24"/>
              </w:rPr>
              <w:t>Функции</w:t>
            </w:r>
          </w:p>
        </w:tc>
        <w:tc>
          <w:tcPr>
            <w:tcW w:w="1812"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Количество специалистов в начальной школе</w:t>
            </w:r>
          </w:p>
        </w:tc>
      </w:tr>
      <w:tr w:rsidR="00156F38" w:rsidRPr="0036512C" w:rsidTr="004B2232">
        <w:tc>
          <w:tcPr>
            <w:tcW w:w="456"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1.</w:t>
            </w:r>
          </w:p>
        </w:tc>
        <w:tc>
          <w:tcPr>
            <w:tcW w:w="2268"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учитель</w:t>
            </w:r>
          </w:p>
        </w:tc>
        <w:tc>
          <w:tcPr>
            <w:tcW w:w="5245" w:type="dxa"/>
            <w:tcBorders>
              <w:top w:val="single" w:sz="4" w:space="0" w:color="000000"/>
              <w:left w:val="single" w:sz="4" w:space="0" w:color="000000"/>
              <w:bottom w:val="single" w:sz="4" w:space="0" w:color="000000"/>
            </w:tcBorders>
          </w:tcPr>
          <w:p w:rsidR="00156F38" w:rsidRPr="0036512C" w:rsidRDefault="00156F38" w:rsidP="00D0100C">
            <w:pPr>
              <w:snapToGrid w:val="0"/>
              <w:jc w:val="both"/>
              <w:rPr>
                <w:rFonts w:ascii="Times New Roman" w:hAnsi="Times New Roman" w:cs="Times New Roman"/>
                <w:bCs/>
                <w:sz w:val="24"/>
                <w:szCs w:val="24"/>
              </w:rPr>
            </w:pPr>
            <w:r w:rsidRPr="0036512C">
              <w:rPr>
                <w:rFonts w:ascii="Times New Roman" w:hAnsi="Times New Roman" w:cs="Times New Roman"/>
                <w:bCs/>
                <w:sz w:val="24"/>
                <w:szCs w:val="24"/>
              </w:rPr>
              <w:t>Организация условий для успешного продвижения ребенка в рамках образовательного процесса</w:t>
            </w:r>
          </w:p>
        </w:tc>
        <w:tc>
          <w:tcPr>
            <w:tcW w:w="1812"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snapToGrid w:val="0"/>
              <w:jc w:val="center"/>
              <w:rPr>
                <w:rFonts w:ascii="Times New Roman" w:hAnsi="Times New Roman" w:cs="Times New Roman"/>
                <w:bCs/>
                <w:sz w:val="24"/>
                <w:szCs w:val="24"/>
              </w:rPr>
            </w:pPr>
            <w:r w:rsidRPr="0036512C">
              <w:rPr>
                <w:rFonts w:ascii="Times New Roman" w:hAnsi="Times New Roman" w:cs="Times New Roman"/>
                <w:bCs/>
                <w:sz w:val="24"/>
                <w:szCs w:val="24"/>
              </w:rPr>
              <w:t>4</w:t>
            </w:r>
          </w:p>
        </w:tc>
      </w:tr>
      <w:tr w:rsidR="00156F38" w:rsidRPr="0036512C" w:rsidTr="004B2232">
        <w:tc>
          <w:tcPr>
            <w:tcW w:w="456"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2.</w:t>
            </w:r>
          </w:p>
        </w:tc>
        <w:tc>
          <w:tcPr>
            <w:tcW w:w="2268"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логопед</w:t>
            </w:r>
          </w:p>
        </w:tc>
        <w:tc>
          <w:tcPr>
            <w:tcW w:w="5245" w:type="dxa"/>
            <w:tcBorders>
              <w:top w:val="single" w:sz="4" w:space="0" w:color="000000"/>
              <w:left w:val="single" w:sz="4" w:space="0" w:color="000000"/>
              <w:bottom w:val="single" w:sz="4" w:space="0" w:color="000000"/>
            </w:tcBorders>
          </w:tcPr>
          <w:p w:rsidR="00156F38" w:rsidRPr="0036512C" w:rsidRDefault="00156F38" w:rsidP="00D0100C">
            <w:pPr>
              <w:snapToGrid w:val="0"/>
              <w:jc w:val="both"/>
              <w:rPr>
                <w:rFonts w:ascii="Times New Roman" w:hAnsi="Times New Roman" w:cs="Times New Roman"/>
                <w:bCs/>
                <w:sz w:val="24"/>
                <w:szCs w:val="24"/>
              </w:rPr>
            </w:pPr>
            <w:r w:rsidRPr="0036512C">
              <w:rPr>
                <w:rFonts w:ascii="Times New Roman" w:hAnsi="Times New Roman" w:cs="Times New Roman"/>
                <w:bCs/>
                <w:sz w:val="24"/>
                <w:szCs w:val="24"/>
              </w:rPr>
              <w:t>Осуществляет работу, направленную на максимальную коррекцию отклонений в развит</w:t>
            </w:r>
            <w:proofErr w:type="gramStart"/>
            <w:r w:rsidRPr="0036512C">
              <w:rPr>
                <w:rFonts w:ascii="Times New Roman" w:hAnsi="Times New Roman" w:cs="Times New Roman"/>
                <w:bCs/>
                <w:sz w:val="24"/>
                <w:szCs w:val="24"/>
              </w:rPr>
              <w:t>ии у о</w:t>
            </w:r>
            <w:proofErr w:type="gramEnd"/>
            <w:r w:rsidRPr="0036512C">
              <w:rPr>
                <w:rFonts w:ascii="Times New Roman" w:hAnsi="Times New Roman" w:cs="Times New Roman"/>
                <w:bCs/>
                <w:sz w:val="24"/>
                <w:szCs w:val="24"/>
              </w:rPr>
              <w:t>бучающихся (воспитанников)</w:t>
            </w:r>
          </w:p>
        </w:tc>
        <w:tc>
          <w:tcPr>
            <w:tcW w:w="1812"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snapToGrid w:val="0"/>
              <w:jc w:val="center"/>
              <w:rPr>
                <w:rFonts w:ascii="Times New Roman" w:hAnsi="Times New Roman" w:cs="Times New Roman"/>
                <w:bCs/>
                <w:sz w:val="24"/>
                <w:szCs w:val="24"/>
              </w:rPr>
            </w:pPr>
            <w:r w:rsidRPr="0036512C">
              <w:rPr>
                <w:rFonts w:ascii="Times New Roman" w:hAnsi="Times New Roman" w:cs="Times New Roman"/>
                <w:bCs/>
                <w:sz w:val="24"/>
                <w:szCs w:val="24"/>
              </w:rPr>
              <w:t>1</w:t>
            </w:r>
          </w:p>
        </w:tc>
      </w:tr>
      <w:tr w:rsidR="00156F38" w:rsidRPr="0036512C" w:rsidTr="004B2232">
        <w:tc>
          <w:tcPr>
            <w:tcW w:w="456"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3.</w:t>
            </w:r>
          </w:p>
        </w:tc>
        <w:tc>
          <w:tcPr>
            <w:tcW w:w="2268"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дефектолог</w:t>
            </w:r>
          </w:p>
        </w:tc>
        <w:tc>
          <w:tcPr>
            <w:tcW w:w="5245" w:type="dxa"/>
            <w:tcBorders>
              <w:top w:val="single" w:sz="4" w:space="0" w:color="000000"/>
              <w:left w:val="single" w:sz="4" w:space="0" w:color="000000"/>
              <w:bottom w:val="single" w:sz="4" w:space="0" w:color="000000"/>
            </w:tcBorders>
          </w:tcPr>
          <w:p w:rsidR="00156F38" w:rsidRPr="0036512C" w:rsidRDefault="00156F38" w:rsidP="00D0100C">
            <w:pPr>
              <w:snapToGrid w:val="0"/>
              <w:jc w:val="both"/>
              <w:rPr>
                <w:rFonts w:ascii="Times New Roman" w:hAnsi="Times New Roman" w:cs="Times New Roman"/>
                <w:bCs/>
                <w:sz w:val="24"/>
                <w:szCs w:val="24"/>
              </w:rPr>
            </w:pPr>
            <w:r w:rsidRPr="0036512C">
              <w:rPr>
                <w:rFonts w:ascii="Times New Roman" w:hAnsi="Times New Roman" w:cs="Times New Roman"/>
                <w:bCs/>
                <w:sz w:val="24"/>
                <w:szCs w:val="24"/>
              </w:rPr>
              <w:t>Участвовать в коррекционно-образовательном процессе, направленном на предупреждение, компенсацию и коррекцию отклонений в интеллектуальном и сенсорном развитии детей.</w:t>
            </w:r>
          </w:p>
        </w:tc>
        <w:tc>
          <w:tcPr>
            <w:tcW w:w="1812"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snapToGrid w:val="0"/>
              <w:jc w:val="center"/>
              <w:rPr>
                <w:rFonts w:ascii="Times New Roman" w:hAnsi="Times New Roman" w:cs="Times New Roman"/>
                <w:bCs/>
                <w:sz w:val="24"/>
                <w:szCs w:val="24"/>
              </w:rPr>
            </w:pPr>
            <w:r w:rsidRPr="0036512C">
              <w:rPr>
                <w:rFonts w:ascii="Times New Roman" w:hAnsi="Times New Roman" w:cs="Times New Roman"/>
                <w:bCs/>
                <w:sz w:val="24"/>
                <w:szCs w:val="24"/>
              </w:rPr>
              <w:t>1</w:t>
            </w:r>
          </w:p>
        </w:tc>
      </w:tr>
      <w:tr w:rsidR="00156F38" w:rsidRPr="0036512C" w:rsidTr="004B2232">
        <w:tc>
          <w:tcPr>
            <w:tcW w:w="456"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4.</w:t>
            </w:r>
          </w:p>
        </w:tc>
        <w:tc>
          <w:tcPr>
            <w:tcW w:w="2268"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социальный педагог</w:t>
            </w:r>
          </w:p>
        </w:tc>
        <w:tc>
          <w:tcPr>
            <w:tcW w:w="5245" w:type="dxa"/>
            <w:tcBorders>
              <w:top w:val="single" w:sz="4" w:space="0" w:color="000000"/>
              <w:left w:val="single" w:sz="4" w:space="0" w:color="000000"/>
              <w:bottom w:val="single" w:sz="4" w:space="0" w:color="000000"/>
            </w:tcBorders>
          </w:tcPr>
          <w:p w:rsidR="00156F38" w:rsidRPr="0036512C" w:rsidRDefault="00156F38" w:rsidP="00D0100C">
            <w:pPr>
              <w:snapToGrid w:val="0"/>
              <w:jc w:val="both"/>
              <w:rPr>
                <w:rFonts w:ascii="Times New Roman" w:hAnsi="Times New Roman" w:cs="Times New Roman"/>
                <w:bCs/>
                <w:sz w:val="24"/>
                <w:szCs w:val="24"/>
              </w:rPr>
            </w:pPr>
            <w:r w:rsidRPr="0036512C">
              <w:rPr>
                <w:rFonts w:ascii="Times New Roman" w:hAnsi="Times New Roman" w:cs="Times New Roman"/>
                <w:bCs/>
                <w:sz w:val="24"/>
                <w:szCs w:val="24"/>
              </w:rPr>
              <w:t>На основе анализа социальной и педагогической ситуации прогнозирует процесс воспитания и развития личности школьника, оказывает помощь в саморазвитии и самовоспитании его личности, определяет перспективы развития обучающегося в процессе социализации</w:t>
            </w:r>
          </w:p>
        </w:tc>
        <w:tc>
          <w:tcPr>
            <w:tcW w:w="1812"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snapToGrid w:val="0"/>
              <w:jc w:val="center"/>
              <w:rPr>
                <w:rFonts w:ascii="Times New Roman" w:hAnsi="Times New Roman" w:cs="Times New Roman"/>
                <w:bCs/>
                <w:sz w:val="24"/>
                <w:szCs w:val="24"/>
              </w:rPr>
            </w:pPr>
            <w:r w:rsidRPr="0036512C">
              <w:rPr>
                <w:rFonts w:ascii="Times New Roman" w:hAnsi="Times New Roman" w:cs="Times New Roman"/>
                <w:bCs/>
                <w:sz w:val="24"/>
                <w:szCs w:val="24"/>
              </w:rPr>
              <w:t>1</w:t>
            </w:r>
          </w:p>
        </w:tc>
      </w:tr>
      <w:tr w:rsidR="00156F38" w:rsidRPr="0036512C" w:rsidTr="004B2232">
        <w:tc>
          <w:tcPr>
            <w:tcW w:w="456"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5</w:t>
            </w:r>
          </w:p>
        </w:tc>
        <w:tc>
          <w:tcPr>
            <w:tcW w:w="2268"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 xml:space="preserve">Педагог-психолог </w:t>
            </w:r>
          </w:p>
        </w:tc>
        <w:tc>
          <w:tcPr>
            <w:tcW w:w="5245" w:type="dxa"/>
            <w:tcBorders>
              <w:top w:val="single" w:sz="4" w:space="0" w:color="000000"/>
              <w:left w:val="single" w:sz="4" w:space="0" w:color="000000"/>
              <w:bottom w:val="single" w:sz="4" w:space="0" w:color="000000"/>
            </w:tcBorders>
          </w:tcPr>
          <w:p w:rsidR="00156F38" w:rsidRPr="0036512C" w:rsidRDefault="00156F38" w:rsidP="00D0100C">
            <w:pPr>
              <w:snapToGrid w:val="0"/>
              <w:spacing w:before="100" w:beforeAutospacing="1" w:after="100" w:afterAutospacing="1"/>
              <w:jc w:val="both"/>
              <w:rPr>
                <w:rFonts w:ascii="Times New Roman" w:hAnsi="Times New Roman" w:cs="Times New Roman"/>
                <w:bCs/>
                <w:sz w:val="24"/>
                <w:szCs w:val="24"/>
              </w:rPr>
            </w:pPr>
            <w:r w:rsidRPr="0036512C">
              <w:rPr>
                <w:rFonts w:ascii="Times New Roman" w:hAnsi="Times New Roman" w:cs="Times New Roman"/>
                <w:bCs/>
                <w:sz w:val="24"/>
                <w:szCs w:val="24"/>
              </w:rPr>
              <w:t>Помощь педагогу в выявлении условий, необходимых для развития ребенка в соответствии с его возрастными и индивидуальными особенностями</w:t>
            </w:r>
          </w:p>
        </w:tc>
        <w:tc>
          <w:tcPr>
            <w:tcW w:w="1812"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snapToGrid w:val="0"/>
              <w:spacing w:before="100" w:beforeAutospacing="1" w:after="100" w:afterAutospacing="1"/>
              <w:ind w:firstLine="567"/>
              <w:rPr>
                <w:rFonts w:ascii="Times New Roman" w:hAnsi="Times New Roman" w:cs="Times New Roman"/>
                <w:bCs/>
                <w:sz w:val="24"/>
                <w:szCs w:val="24"/>
              </w:rPr>
            </w:pPr>
            <w:r w:rsidRPr="0036512C">
              <w:rPr>
                <w:rFonts w:ascii="Times New Roman" w:hAnsi="Times New Roman" w:cs="Times New Roman"/>
                <w:bCs/>
                <w:sz w:val="24"/>
                <w:szCs w:val="24"/>
              </w:rPr>
              <w:t xml:space="preserve">     1</w:t>
            </w:r>
          </w:p>
        </w:tc>
      </w:tr>
      <w:tr w:rsidR="00156F38" w:rsidRPr="0036512C" w:rsidTr="004B2232">
        <w:tc>
          <w:tcPr>
            <w:tcW w:w="456"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6.</w:t>
            </w:r>
          </w:p>
        </w:tc>
        <w:tc>
          <w:tcPr>
            <w:tcW w:w="2268"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Старшая вожатая</w:t>
            </w:r>
          </w:p>
        </w:tc>
        <w:tc>
          <w:tcPr>
            <w:tcW w:w="5245" w:type="dxa"/>
            <w:tcBorders>
              <w:top w:val="single" w:sz="4" w:space="0" w:color="000000"/>
              <w:left w:val="single" w:sz="4" w:space="0" w:color="000000"/>
              <w:bottom w:val="single" w:sz="4" w:space="0" w:color="000000"/>
            </w:tcBorders>
          </w:tcPr>
          <w:p w:rsidR="00156F38" w:rsidRPr="0036512C" w:rsidRDefault="00156F38" w:rsidP="00D0100C">
            <w:pPr>
              <w:snapToGrid w:val="0"/>
              <w:jc w:val="both"/>
              <w:rPr>
                <w:rFonts w:ascii="Times New Roman" w:hAnsi="Times New Roman" w:cs="Times New Roman"/>
                <w:bCs/>
                <w:sz w:val="24"/>
                <w:szCs w:val="24"/>
              </w:rPr>
            </w:pPr>
            <w:r w:rsidRPr="0036512C">
              <w:rPr>
                <w:rFonts w:ascii="Times New Roman" w:hAnsi="Times New Roman" w:cs="Times New Roman"/>
                <w:bCs/>
                <w:sz w:val="24"/>
                <w:szCs w:val="24"/>
              </w:rPr>
              <w:t xml:space="preserve">Отвечает за организацию </w:t>
            </w:r>
            <w:proofErr w:type="spellStart"/>
            <w:r w:rsidRPr="0036512C">
              <w:rPr>
                <w:rFonts w:ascii="Times New Roman" w:hAnsi="Times New Roman" w:cs="Times New Roman"/>
                <w:bCs/>
                <w:sz w:val="24"/>
                <w:szCs w:val="24"/>
              </w:rPr>
              <w:t>внеучебных</w:t>
            </w:r>
            <w:proofErr w:type="spellEnd"/>
            <w:r w:rsidRPr="0036512C">
              <w:rPr>
                <w:rFonts w:ascii="Times New Roman" w:hAnsi="Times New Roman" w:cs="Times New Roman"/>
                <w:bCs/>
                <w:sz w:val="24"/>
                <w:szCs w:val="24"/>
              </w:rPr>
              <w:t xml:space="preserve"> видов  деятельности  младших  школьников во внеурочное время</w:t>
            </w:r>
          </w:p>
        </w:tc>
        <w:tc>
          <w:tcPr>
            <w:tcW w:w="1812"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snapToGrid w:val="0"/>
              <w:jc w:val="center"/>
              <w:rPr>
                <w:rFonts w:ascii="Times New Roman" w:hAnsi="Times New Roman" w:cs="Times New Roman"/>
                <w:bCs/>
                <w:sz w:val="24"/>
                <w:szCs w:val="24"/>
              </w:rPr>
            </w:pPr>
            <w:r w:rsidRPr="0036512C">
              <w:rPr>
                <w:rFonts w:ascii="Times New Roman" w:hAnsi="Times New Roman" w:cs="Times New Roman"/>
                <w:bCs/>
                <w:sz w:val="24"/>
                <w:szCs w:val="24"/>
              </w:rPr>
              <w:t>1</w:t>
            </w:r>
          </w:p>
        </w:tc>
      </w:tr>
      <w:tr w:rsidR="00156F38" w:rsidRPr="0036512C" w:rsidTr="004B2232">
        <w:tc>
          <w:tcPr>
            <w:tcW w:w="456"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lastRenderedPageBreak/>
              <w:t>7.</w:t>
            </w:r>
          </w:p>
        </w:tc>
        <w:tc>
          <w:tcPr>
            <w:tcW w:w="2268"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библиотекарь</w:t>
            </w:r>
          </w:p>
        </w:tc>
        <w:tc>
          <w:tcPr>
            <w:tcW w:w="5245" w:type="dxa"/>
            <w:tcBorders>
              <w:top w:val="single" w:sz="4" w:space="0" w:color="000000"/>
              <w:left w:val="single" w:sz="4" w:space="0" w:color="000000"/>
              <w:bottom w:val="single" w:sz="4" w:space="0" w:color="000000"/>
            </w:tcBorders>
          </w:tcPr>
          <w:p w:rsidR="00156F38" w:rsidRPr="0036512C" w:rsidRDefault="00156F38" w:rsidP="00D0100C">
            <w:pPr>
              <w:snapToGrid w:val="0"/>
              <w:jc w:val="both"/>
              <w:rPr>
                <w:rFonts w:ascii="Times New Roman" w:hAnsi="Times New Roman" w:cs="Times New Roman"/>
                <w:bCs/>
                <w:sz w:val="24"/>
                <w:szCs w:val="24"/>
              </w:rPr>
            </w:pPr>
            <w:r w:rsidRPr="0036512C">
              <w:rPr>
                <w:rFonts w:ascii="Times New Roman" w:hAnsi="Times New Roman" w:cs="Times New Roman"/>
                <w:bCs/>
                <w:sz w:val="24"/>
                <w:szCs w:val="24"/>
              </w:rPr>
              <w:t>Обеспечивает интеллектуальный и физический  доступ к информации, участвует в процессе воспитания культурного и гражданского самосознания, содействует формированию информационной компетентности уч-ся путем  обучения поиску, анализу, оценке и обработке  информации</w:t>
            </w:r>
          </w:p>
        </w:tc>
        <w:tc>
          <w:tcPr>
            <w:tcW w:w="1812"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snapToGrid w:val="0"/>
              <w:jc w:val="center"/>
              <w:rPr>
                <w:rFonts w:ascii="Times New Roman" w:hAnsi="Times New Roman" w:cs="Times New Roman"/>
                <w:bCs/>
                <w:sz w:val="24"/>
                <w:szCs w:val="24"/>
              </w:rPr>
            </w:pPr>
            <w:r w:rsidRPr="0036512C">
              <w:rPr>
                <w:rFonts w:ascii="Times New Roman" w:hAnsi="Times New Roman" w:cs="Times New Roman"/>
                <w:bCs/>
                <w:sz w:val="24"/>
                <w:szCs w:val="24"/>
              </w:rPr>
              <w:t>1</w:t>
            </w:r>
          </w:p>
        </w:tc>
      </w:tr>
      <w:tr w:rsidR="00156F38" w:rsidRPr="0036512C" w:rsidTr="004B2232">
        <w:tc>
          <w:tcPr>
            <w:tcW w:w="456"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8.</w:t>
            </w:r>
          </w:p>
        </w:tc>
        <w:tc>
          <w:tcPr>
            <w:tcW w:w="2268"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Педагог дополнительного образования</w:t>
            </w:r>
          </w:p>
        </w:tc>
        <w:tc>
          <w:tcPr>
            <w:tcW w:w="5245" w:type="dxa"/>
            <w:tcBorders>
              <w:top w:val="single" w:sz="4" w:space="0" w:color="000000"/>
              <w:left w:val="single" w:sz="4" w:space="0" w:color="000000"/>
              <w:bottom w:val="single" w:sz="4" w:space="0" w:color="000000"/>
            </w:tcBorders>
          </w:tcPr>
          <w:p w:rsidR="00156F38" w:rsidRPr="0036512C" w:rsidRDefault="00156F38" w:rsidP="00D0100C">
            <w:pPr>
              <w:snapToGrid w:val="0"/>
              <w:jc w:val="both"/>
              <w:rPr>
                <w:rFonts w:ascii="Times New Roman" w:hAnsi="Times New Roman" w:cs="Times New Roman"/>
                <w:bCs/>
                <w:sz w:val="24"/>
                <w:szCs w:val="24"/>
              </w:rPr>
            </w:pPr>
            <w:r w:rsidRPr="0036512C">
              <w:rPr>
                <w:rFonts w:ascii="Times New Roman" w:hAnsi="Times New Roman" w:cs="Times New Roman"/>
                <w:bCs/>
                <w:sz w:val="24"/>
                <w:szCs w:val="24"/>
              </w:rPr>
              <w:t>Обеспечивает реализацию  вариативной части АООП НОО</w:t>
            </w:r>
          </w:p>
        </w:tc>
        <w:tc>
          <w:tcPr>
            <w:tcW w:w="1812"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snapToGrid w:val="0"/>
              <w:jc w:val="center"/>
              <w:rPr>
                <w:rFonts w:ascii="Times New Roman" w:hAnsi="Times New Roman" w:cs="Times New Roman"/>
                <w:bCs/>
                <w:sz w:val="24"/>
                <w:szCs w:val="24"/>
              </w:rPr>
            </w:pPr>
            <w:r w:rsidRPr="0036512C">
              <w:rPr>
                <w:rFonts w:ascii="Times New Roman" w:hAnsi="Times New Roman" w:cs="Times New Roman"/>
                <w:bCs/>
                <w:sz w:val="24"/>
                <w:szCs w:val="24"/>
              </w:rPr>
              <w:t>5</w:t>
            </w:r>
          </w:p>
        </w:tc>
      </w:tr>
      <w:tr w:rsidR="00156F38" w:rsidRPr="0036512C" w:rsidTr="004B2232">
        <w:tc>
          <w:tcPr>
            <w:tcW w:w="456"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9.</w:t>
            </w:r>
          </w:p>
        </w:tc>
        <w:tc>
          <w:tcPr>
            <w:tcW w:w="2268"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Административный персонал</w:t>
            </w:r>
          </w:p>
        </w:tc>
        <w:tc>
          <w:tcPr>
            <w:tcW w:w="5245" w:type="dxa"/>
            <w:tcBorders>
              <w:top w:val="single" w:sz="4" w:space="0" w:color="000000"/>
              <w:left w:val="single" w:sz="4" w:space="0" w:color="000000"/>
              <w:bottom w:val="single" w:sz="4" w:space="0" w:color="000000"/>
            </w:tcBorders>
          </w:tcPr>
          <w:p w:rsidR="00156F38" w:rsidRPr="0036512C" w:rsidRDefault="00156F38" w:rsidP="00D0100C">
            <w:pPr>
              <w:snapToGrid w:val="0"/>
              <w:jc w:val="both"/>
              <w:rPr>
                <w:rFonts w:ascii="Times New Roman" w:hAnsi="Times New Roman" w:cs="Times New Roman"/>
                <w:bCs/>
                <w:sz w:val="24"/>
                <w:szCs w:val="24"/>
              </w:rPr>
            </w:pPr>
            <w:r w:rsidRPr="0036512C">
              <w:rPr>
                <w:rFonts w:ascii="Times New Roman" w:hAnsi="Times New Roman" w:cs="Times New Roman"/>
                <w:bCs/>
                <w:sz w:val="24"/>
                <w:szCs w:val="24"/>
              </w:rPr>
              <w:t>Обеспечивает для специалистов ОУ условия для эффективной работы, осуществляет контроль и текущую организационную работу</w:t>
            </w:r>
          </w:p>
        </w:tc>
        <w:tc>
          <w:tcPr>
            <w:tcW w:w="1812"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snapToGrid w:val="0"/>
              <w:jc w:val="center"/>
              <w:rPr>
                <w:rFonts w:ascii="Times New Roman" w:hAnsi="Times New Roman" w:cs="Times New Roman"/>
                <w:bCs/>
                <w:sz w:val="24"/>
                <w:szCs w:val="24"/>
              </w:rPr>
            </w:pPr>
            <w:r w:rsidRPr="0036512C">
              <w:rPr>
                <w:rFonts w:ascii="Times New Roman" w:hAnsi="Times New Roman" w:cs="Times New Roman"/>
                <w:bCs/>
                <w:sz w:val="24"/>
                <w:szCs w:val="24"/>
              </w:rPr>
              <w:t>5</w:t>
            </w:r>
          </w:p>
        </w:tc>
      </w:tr>
      <w:tr w:rsidR="00156F38" w:rsidRPr="0036512C" w:rsidTr="004B2232">
        <w:tc>
          <w:tcPr>
            <w:tcW w:w="456"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10.</w:t>
            </w:r>
          </w:p>
        </w:tc>
        <w:tc>
          <w:tcPr>
            <w:tcW w:w="2268" w:type="dxa"/>
            <w:tcBorders>
              <w:top w:val="single" w:sz="4" w:space="0" w:color="000000"/>
              <w:left w:val="single" w:sz="4" w:space="0" w:color="000000"/>
              <w:bottom w:val="single" w:sz="4" w:space="0" w:color="000000"/>
            </w:tcBorders>
          </w:tcPr>
          <w:p w:rsidR="00156F38" w:rsidRPr="0036512C" w:rsidRDefault="00156F38" w:rsidP="00D0100C">
            <w:pPr>
              <w:snapToGrid w:val="0"/>
              <w:rPr>
                <w:rFonts w:ascii="Times New Roman" w:hAnsi="Times New Roman" w:cs="Times New Roman"/>
                <w:bCs/>
                <w:sz w:val="24"/>
                <w:szCs w:val="24"/>
              </w:rPr>
            </w:pPr>
            <w:r w:rsidRPr="0036512C">
              <w:rPr>
                <w:rFonts w:ascii="Times New Roman" w:hAnsi="Times New Roman" w:cs="Times New Roman"/>
                <w:bCs/>
                <w:sz w:val="24"/>
                <w:szCs w:val="24"/>
              </w:rPr>
              <w:t>Информационно-технологический  персонал</w:t>
            </w:r>
          </w:p>
        </w:tc>
        <w:tc>
          <w:tcPr>
            <w:tcW w:w="5245" w:type="dxa"/>
            <w:tcBorders>
              <w:top w:val="single" w:sz="4" w:space="0" w:color="000000"/>
              <w:left w:val="single" w:sz="4" w:space="0" w:color="000000"/>
              <w:bottom w:val="single" w:sz="4" w:space="0" w:color="000000"/>
            </w:tcBorders>
          </w:tcPr>
          <w:p w:rsidR="00156F38" w:rsidRPr="0036512C" w:rsidRDefault="00156F38" w:rsidP="00D0100C">
            <w:pPr>
              <w:snapToGrid w:val="0"/>
              <w:jc w:val="both"/>
              <w:rPr>
                <w:rFonts w:ascii="Times New Roman" w:hAnsi="Times New Roman" w:cs="Times New Roman"/>
                <w:bCs/>
                <w:sz w:val="24"/>
                <w:szCs w:val="24"/>
              </w:rPr>
            </w:pPr>
            <w:r w:rsidRPr="0036512C">
              <w:rPr>
                <w:rFonts w:ascii="Times New Roman" w:hAnsi="Times New Roman" w:cs="Times New Roman"/>
                <w:bCs/>
                <w:sz w:val="24"/>
                <w:szCs w:val="24"/>
              </w:rPr>
              <w:t>Обеспечивает функционирование информационной структуры (включая  ремонт техники, выдачу книг в библиотеке, системное  администрирование, организацию выставок, поддержание сайта школы и пр.)</w:t>
            </w:r>
          </w:p>
        </w:tc>
        <w:tc>
          <w:tcPr>
            <w:tcW w:w="1812" w:type="dxa"/>
            <w:tcBorders>
              <w:top w:val="single" w:sz="4" w:space="0" w:color="000000"/>
              <w:left w:val="single" w:sz="4" w:space="0" w:color="000000"/>
              <w:bottom w:val="single" w:sz="4" w:space="0" w:color="000000"/>
              <w:right w:val="single" w:sz="4" w:space="0" w:color="000000"/>
            </w:tcBorders>
          </w:tcPr>
          <w:p w:rsidR="00156F38" w:rsidRPr="0036512C" w:rsidRDefault="00156F38" w:rsidP="00D0100C">
            <w:pPr>
              <w:snapToGrid w:val="0"/>
              <w:jc w:val="center"/>
              <w:rPr>
                <w:rFonts w:ascii="Times New Roman" w:hAnsi="Times New Roman" w:cs="Times New Roman"/>
                <w:bCs/>
                <w:sz w:val="24"/>
                <w:szCs w:val="24"/>
              </w:rPr>
            </w:pPr>
            <w:r w:rsidRPr="0036512C">
              <w:rPr>
                <w:rFonts w:ascii="Times New Roman" w:hAnsi="Times New Roman" w:cs="Times New Roman"/>
                <w:bCs/>
                <w:sz w:val="24"/>
                <w:szCs w:val="24"/>
              </w:rPr>
              <w:t>1</w:t>
            </w:r>
          </w:p>
        </w:tc>
      </w:tr>
    </w:tbl>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Уровень квалификации работников </w:t>
      </w:r>
      <w:r>
        <w:rPr>
          <w:rFonts w:ascii="Times New Roman" w:eastAsia="Times New Roman,Italic" w:hAnsi="Times New Roman" w:cs="Times New Roman"/>
          <w:bCs/>
          <w:iCs/>
          <w:color w:val="00000A"/>
          <w:sz w:val="24"/>
          <w:szCs w:val="24"/>
        </w:rPr>
        <w:t>МК</w:t>
      </w:r>
      <w:r w:rsidRPr="00125FD4">
        <w:rPr>
          <w:rFonts w:ascii="Times New Roman" w:eastAsia="Times New Roman,Italic" w:hAnsi="Times New Roman" w:cs="Times New Roman"/>
          <w:bCs/>
          <w:iCs/>
          <w:color w:val="00000A"/>
          <w:sz w:val="24"/>
          <w:szCs w:val="24"/>
        </w:rPr>
        <w:t xml:space="preserve">ОУ </w:t>
      </w:r>
      <w:r>
        <w:rPr>
          <w:rFonts w:ascii="Times New Roman" w:eastAsia="Times New Roman,Italic" w:hAnsi="Times New Roman" w:cs="Times New Roman"/>
          <w:bCs/>
          <w:iCs/>
          <w:color w:val="00000A"/>
          <w:sz w:val="24"/>
          <w:szCs w:val="24"/>
        </w:rPr>
        <w:t xml:space="preserve"> Большехабыкская СОШ</w:t>
      </w:r>
      <w:r w:rsidRPr="00125FD4">
        <w:rPr>
          <w:rFonts w:ascii="Times New Roman" w:eastAsia="Times New Roman,Italic" w:hAnsi="Times New Roman" w:cs="Times New Roman"/>
          <w:bCs/>
          <w:iCs/>
          <w:color w:val="00000A"/>
          <w:sz w:val="24"/>
          <w:szCs w:val="24"/>
        </w:rPr>
        <w:t>, реализующей АОП</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t>образования обучающихся с легкой умственной отсталостью (интеллектуальными</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нарушениями), для каждой занимаемой должности соответствует</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квалификационным характеристикам по соответствующей должности, а для</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педагогических работников школы - также квалификационной категории.</w:t>
      </w:r>
      <w:proofErr w:type="gramEnd"/>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proofErr w:type="gramStart"/>
      <w:r w:rsidRPr="00125FD4">
        <w:rPr>
          <w:rFonts w:ascii="Times New Roman" w:eastAsia="Times New Roman,Italic" w:hAnsi="Times New Roman" w:cs="Times New Roman"/>
          <w:bCs/>
          <w:iCs/>
          <w:color w:val="00000A"/>
          <w:sz w:val="24"/>
          <w:szCs w:val="24"/>
        </w:rPr>
        <w:t>Кадровое обеспечение организации, реализующей АОП (СИПР), предполагает</w:t>
      </w:r>
      <w:r w:rsidR="00D1264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междисциплинарный состав специалистов (педагогические, медицинские и</w:t>
      </w:r>
      <w:proofErr w:type="gramEnd"/>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социальные работники), </w:t>
      </w:r>
      <w:proofErr w:type="gramStart"/>
      <w:r w:rsidRPr="00125FD4">
        <w:rPr>
          <w:rFonts w:ascii="Times New Roman" w:eastAsia="Times New Roman,Italic" w:hAnsi="Times New Roman" w:cs="Times New Roman"/>
          <w:bCs/>
          <w:iCs/>
          <w:color w:val="00000A"/>
          <w:sz w:val="24"/>
          <w:szCs w:val="24"/>
        </w:rPr>
        <w:t>компетентных</w:t>
      </w:r>
      <w:proofErr w:type="gramEnd"/>
      <w:r w:rsidRPr="00125FD4">
        <w:rPr>
          <w:rFonts w:ascii="Times New Roman" w:eastAsia="Times New Roman,Italic" w:hAnsi="Times New Roman" w:cs="Times New Roman"/>
          <w:bCs/>
          <w:iCs/>
          <w:color w:val="00000A"/>
          <w:sz w:val="24"/>
          <w:szCs w:val="24"/>
        </w:rPr>
        <w:t xml:space="preserve"> в понимании особых образовательных</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потребностей обучающихся, способных обеспечить </w:t>
      </w:r>
      <w:proofErr w:type="gramStart"/>
      <w:r w:rsidRPr="00125FD4">
        <w:rPr>
          <w:rFonts w:ascii="Times New Roman" w:eastAsia="Times New Roman,Italic" w:hAnsi="Times New Roman" w:cs="Times New Roman"/>
          <w:bCs/>
          <w:iCs/>
          <w:color w:val="00000A"/>
          <w:sz w:val="24"/>
          <w:szCs w:val="24"/>
        </w:rPr>
        <w:t>систематическую</w:t>
      </w:r>
      <w:proofErr w:type="gramEnd"/>
      <w:r w:rsidRPr="00125FD4">
        <w:rPr>
          <w:rFonts w:ascii="Times New Roman" w:eastAsia="Times New Roman,Italic" w:hAnsi="Times New Roman" w:cs="Times New Roman"/>
          <w:bCs/>
          <w:iCs/>
          <w:color w:val="00000A"/>
          <w:sz w:val="24"/>
          <w:szCs w:val="24"/>
        </w:rPr>
        <w:t xml:space="preserve"> медицинскую,</w:t>
      </w:r>
    </w:p>
    <w:p w:rsidR="00156F38" w:rsidRPr="00125FD4" w:rsidRDefault="00156F38" w:rsidP="00047EF0">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психолого-педагогическую и социальную поддержку.</w:t>
      </w:r>
      <w:r w:rsidR="00047EF0">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Должностные обязанности работников определены в соответствии с</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Приказом Министерства здравоохранения и социального развития Российской</w:t>
      </w:r>
      <w:r w:rsidR="00047EF0">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Федерации (</w:t>
      </w:r>
      <w:proofErr w:type="spellStart"/>
      <w:r w:rsidRPr="00125FD4">
        <w:rPr>
          <w:rFonts w:ascii="Times New Roman" w:eastAsia="Times New Roman,Italic" w:hAnsi="Times New Roman" w:cs="Times New Roman"/>
          <w:bCs/>
          <w:iCs/>
          <w:color w:val="00000A"/>
          <w:sz w:val="24"/>
          <w:szCs w:val="24"/>
        </w:rPr>
        <w:t>Минздравсоцразвития</w:t>
      </w:r>
      <w:proofErr w:type="spellEnd"/>
      <w:r w:rsidRPr="00125FD4">
        <w:rPr>
          <w:rFonts w:ascii="Times New Roman" w:eastAsia="Times New Roman,Italic" w:hAnsi="Times New Roman" w:cs="Times New Roman"/>
          <w:bCs/>
          <w:iCs/>
          <w:color w:val="00000A"/>
          <w:sz w:val="24"/>
          <w:szCs w:val="24"/>
        </w:rPr>
        <w:t xml:space="preserve"> России) от </w:t>
      </w:r>
      <w:r w:rsidR="00211B9C">
        <w:rPr>
          <w:rFonts w:ascii="Times New Roman" w:eastAsia="Times New Roman,Italic" w:hAnsi="Times New Roman" w:cs="Times New Roman"/>
          <w:bCs/>
          <w:iCs/>
          <w:color w:val="00000A"/>
          <w:sz w:val="24"/>
          <w:szCs w:val="24"/>
        </w:rPr>
        <w:t>26 августа 2010 г. № 761  «Об утверждении</w:t>
      </w:r>
      <w:r w:rsidR="00047EF0">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Единого квалификационного справочника должностей</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руководителей, специалистов и служащих», раздел «Квалификационные</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характеристики должностей работников образования».</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Основным условием формирования и наращивания необходимого и</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достаточного кадрового потенциала </w:t>
      </w:r>
      <w:r>
        <w:rPr>
          <w:rFonts w:ascii="Times New Roman" w:eastAsia="Times New Roman,Italic" w:hAnsi="Times New Roman" w:cs="Times New Roman"/>
          <w:bCs/>
          <w:iCs/>
          <w:color w:val="00000A"/>
          <w:sz w:val="24"/>
          <w:szCs w:val="24"/>
        </w:rPr>
        <w:t>МК</w:t>
      </w:r>
      <w:r w:rsidRPr="00125FD4">
        <w:rPr>
          <w:rFonts w:ascii="Times New Roman" w:eastAsia="Times New Roman,Italic" w:hAnsi="Times New Roman" w:cs="Times New Roman"/>
          <w:bCs/>
          <w:iCs/>
          <w:color w:val="00000A"/>
          <w:sz w:val="24"/>
          <w:szCs w:val="24"/>
        </w:rPr>
        <w:t xml:space="preserve">ОУ </w:t>
      </w:r>
      <w:r>
        <w:rPr>
          <w:rFonts w:ascii="Times New Roman" w:eastAsia="Times New Roman,Italic" w:hAnsi="Times New Roman" w:cs="Times New Roman"/>
          <w:bCs/>
          <w:iCs/>
          <w:color w:val="00000A"/>
          <w:sz w:val="24"/>
          <w:szCs w:val="24"/>
        </w:rPr>
        <w:t xml:space="preserve"> Большехабыкская СОШ</w:t>
      </w:r>
      <w:r w:rsidRPr="00125FD4">
        <w:rPr>
          <w:rFonts w:ascii="Times New Roman" w:eastAsia="Times New Roman,Italic" w:hAnsi="Times New Roman" w:cs="Times New Roman"/>
          <w:bCs/>
          <w:iCs/>
          <w:color w:val="00000A"/>
          <w:sz w:val="24"/>
          <w:szCs w:val="24"/>
        </w:rPr>
        <w:t xml:space="preserve"> является обеспечение 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соответствии с новыми образовательными реалиями и задачами адекватности</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системы непрерывного педагогического образования происходящим изменениям в</w:t>
      </w:r>
      <w:r>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системе образования в целом. При этом темпы модернизации подготовки и</w:t>
      </w:r>
      <w:r w:rsidR="00047EF0">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переподготовки педагогических кадров должны опережать темпы модернизации</w:t>
      </w:r>
      <w:r w:rsidR="00047EF0">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системы образования.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Непрерывность профессионального роста педагогических работников </w:t>
      </w:r>
      <w:r>
        <w:rPr>
          <w:rFonts w:ascii="Times New Roman" w:eastAsia="Times New Roman,Italic" w:hAnsi="Times New Roman" w:cs="Times New Roman"/>
          <w:bCs/>
          <w:iCs/>
          <w:color w:val="00000A"/>
          <w:sz w:val="24"/>
          <w:szCs w:val="24"/>
        </w:rPr>
        <w:t>МК</w:t>
      </w:r>
      <w:r w:rsidRPr="00125FD4">
        <w:rPr>
          <w:rFonts w:ascii="Times New Roman" w:eastAsia="Times New Roman,Italic" w:hAnsi="Times New Roman" w:cs="Times New Roman"/>
          <w:bCs/>
          <w:iCs/>
          <w:color w:val="00000A"/>
          <w:sz w:val="24"/>
          <w:szCs w:val="24"/>
        </w:rPr>
        <w:t xml:space="preserve">ОУ </w:t>
      </w:r>
      <w:r>
        <w:rPr>
          <w:rFonts w:ascii="Times New Roman" w:eastAsia="Times New Roman,Italic" w:hAnsi="Times New Roman" w:cs="Times New Roman"/>
          <w:bCs/>
          <w:iCs/>
          <w:color w:val="00000A"/>
          <w:sz w:val="24"/>
          <w:szCs w:val="24"/>
        </w:rPr>
        <w:t xml:space="preserve"> Большехабыкская СОШ</w:t>
      </w:r>
      <w:r w:rsidRPr="00125FD4">
        <w:rPr>
          <w:rFonts w:ascii="Times New Roman" w:eastAsia="Times New Roman,Italic" w:hAnsi="Times New Roman" w:cs="Times New Roman"/>
          <w:bCs/>
          <w:iCs/>
          <w:color w:val="00000A"/>
          <w:sz w:val="24"/>
          <w:szCs w:val="24"/>
        </w:rPr>
        <w:t>, реализующих АОП, обеспечивается регулярным освоением</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дополнительных профессиональных образовательных программ повышения</w:t>
      </w:r>
    </w:p>
    <w:p w:rsidR="00156F38" w:rsidRPr="00125FD4" w:rsidRDefault="00156F38" w:rsidP="00047EF0">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квалификации.</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Формы повышения квалификации педагогов школы различны: </w:t>
      </w:r>
      <w:proofErr w:type="spellStart"/>
      <w:r w:rsidRPr="00125FD4">
        <w:rPr>
          <w:rFonts w:ascii="Times New Roman" w:eastAsia="Times New Roman,Italic" w:hAnsi="Times New Roman" w:cs="Times New Roman"/>
          <w:bCs/>
          <w:iCs/>
          <w:color w:val="00000A"/>
          <w:sz w:val="24"/>
          <w:szCs w:val="24"/>
        </w:rPr>
        <w:t>стажировки</w:t>
      </w:r>
      <w:proofErr w:type="gramStart"/>
      <w:r w:rsidRPr="00125FD4">
        <w:rPr>
          <w:rFonts w:ascii="Times New Roman" w:eastAsia="Times New Roman,Italic" w:hAnsi="Times New Roman" w:cs="Times New Roman"/>
          <w:bCs/>
          <w:iCs/>
          <w:color w:val="00000A"/>
          <w:sz w:val="24"/>
          <w:szCs w:val="24"/>
        </w:rPr>
        <w:t>,у</w:t>
      </w:r>
      <w:proofErr w:type="gramEnd"/>
      <w:r w:rsidRPr="00125FD4">
        <w:rPr>
          <w:rFonts w:ascii="Times New Roman" w:eastAsia="Times New Roman,Italic" w:hAnsi="Times New Roman" w:cs="Times New Roman"/>
          <w:bCs/>
          <w:iCs/>
          <w:color w:val="00000A"/>
          <w:sz w:val="24"/>
          <w:szCs w:val="24"/>
        </w:rPr>
        <w:t>частие</w:t>
      </w:r>
      <w:proofErr w:type="spellEnd"/>
      <w:r w:rsidRPr="00125FD4">
        <w:rPr>
          <w:rFonts w:ascii="Times New Roman" w:eastAsia="Times New Roman,Italic" w:hAnsi="Times New Roman" w:cs="Times New Roman"/>
          <w:bCs/>
          <w:iCs/>
          <w:color w:val="00000A"/>
          <w:sz w:val="24"/>
          <w:szCs w:val="24"/>
        </w:rPr>
        <w:t xml:space="preserve"> в конференциях, обучающих семинарах и мастер-классах по отдельным</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направлениям реализации основной образовательной программы, дистанционное</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образование, участие в различных педагогических проектах, создание и </w:t>
      </w:r>
      <w:r w:rsidRPr="00125FD4">
        <w:rPr>
          <w:rFonts w:ascii="Times New Roman" w:eastAsia="Times New Roman,Italic" w:hAnsi="Times New Roman" w:cs="Times New Roman"/>
          <w:bCs/>
          <w:iCs/>
          <w:color w:val="00000A"/>
          <w:sz w:val="24"/>
          <w:szCs w:val="24"/>
        </w:rPr>
        <w:lastRenderedPageBreak/>
        <w:t>публикация</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методических материалов.</w:t>
      </w:r>
      <w:r w:rsidR="00047EF0">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Требования к трудовым функциям педагогических работников</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(общепедагогической (обучение), воспитательной и развивающей деятельности)</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определены Стандартом професси</w:t>
      </w:r>
      <w:r w:rsidR="00211B9C">
        <w:rPr>
          <w:rFonts w:ascii="Times New Roman" w:eastAsia="Times New Roman,Italic" w:hAnsi="Times New Roman" w:cs="Times New Roman"/>
          <w:bCs/>
          <w:iCs/>
          <w:color w:val="00000A"/>
          <w:sz w:val="24"/>
          <w:szCs w:val="24"/>
        </w:rPr>
        <w:t>ональной деятельности педагога</w:t>
      </w:r>
      <w:r w:rsidRPr="00125FD4">
        <w:rPr>
          <w:rFonts w:ascii="Times New Roman" w:eastAsia="Times New Roman,Italic" w:hAnsi="Times New Roman" w:cs="Times New Roman"/>
          <w:bCs/>
          <w:iCs/>
          <w:color w:val="00000A"/>
          <w:sz w:val="24"/>
          <w:szCs w:val="24"/>
        </w:rPr>
        <w:t>.</w:t>
      </w:r>
    </w:p>
    <w:p w:rsidR="00156F38" w:rsidRPr="009B13B4" w:rsidRDefault="00156F38" w:rsidP="00D0100C">
      <w:pPr>
        <w:pStyle w:val="a7"/>
        <w:kinsoku w:val="0"/>
        <w:overflowPunct w:val="0"/>
        <w:spacing w:before="0" w:line="276" w:lineRule="auto"/>
        <w:ind w:left="0"/>
        <w:jc w:val="center"/>
        <w:rPr>
          <w:b/>
          <w:sz w:val="24"/>
          <w:szCs w:val="24"/>
        </w:rPr>
      </w:pPr>
      <w:r w:rsidRPr="00125FD4">
        <w:rPr>
          <w:rFonts w:eastAsia="Times New Roman,Italic"/>
          <w:bCs/>
          <w:iCs/>
          <w:color w:val="00000A"/>
          <w:sz w:val="24"/>
          <w:szCs w:val="24"/>
        </w:rPr>
        <w:t>3.2.2</w:t>
      </w:r>
      <w:r w:rsidRPr="004F49BB">
        <w:rPr>
          <w:b/>
          <w:sz w:val="24"/>
          <w:szCs w:val="24"/>
        </w:rPr>
        <w:t xml:space="preserve"> </w:t>
      </w:r>
      <w:r w:rsidRPr="009B13B4">
        <w:rPr>
          <w:b/>
          <w:sz w:val="24"/>
          <w:szCs w:val="24"/>
        </w:rPr>
        <w:t>Финансовые условия реализации адаптированной основной общеобразовательной программы</w:t>
      </w:r>
    </w:p>
    <w:p w:rsidR="00156F38" w:rsidRPr="009B13B4" w:rsidRDefault="00156F38" w:rsidP="00D0100C">
      <w:pPr>
        <w:pStyle w:val="a7"/>
        <w:kinsoku w:val="0"/>
        <w:overflowPunct w:val="0"/>
        <w:spacing w:before="0" w:line="276" w:lineRule="auto"/>
        <w:ind w:left="0"/>
        <w:jc w:val="both"/>
        <w:rPr>
          <w:sz w:val="24"/>
          <w:szCs w:val="24"/>
        </w:rPr>
      </w:pPr>
      <w:r w:rsidRPr="009B13B4">
        <w:rPr>
          <w:sz w:val="24"/>
          <w:szCs w:val="24"/>
        </w:rPr>
        <w:t>Финансовое</w:t>
      </w:r>
      <w:r w:rsidRPr="009B13B4">
        <w:rPr>
          <w:spacing w:val="16"/>
          <w:sz w:val="24"/>
          <w:szCs w:val="24"/>
        </w:rPr>
        <w:t xml:space="preserve"> </w:t>
      </w:r>
      <w:r w:rsidRPr="009B13B4">
        <w:rPr>
          <w:sz w:val="24"/>
          <w:szCs w:val="24"/>
        </w:rPr>
        <w:t>обеспечение</w:t>
      </w:r>
      <w:r w:rsidRPr="009B13B4">
        <w:rPr>
          <w:spacing w:val="18"/>
          <w:sz w:val="24"/>
          <w:szCs w:val="24"/>
        </w:rPr>
        <w:t xml:space="preserve"> </w:t>
      </w:r>
      <w:r w:rsidRPr="009B13B4">
        <w:rPr>
          <w:sz w:val="24"/>
          <w:szCs w:val="24"/>
        </w:rPr>
        <w:t>реализации</w:t>
      </w:r>
      <w:r w:rsidRPr="009B13B4">
        <w:rPr>
          <w:spacing w:val="17"/>
          <w:sz w:val="24"/>
          <w:szCs w:val="24"/>
        </w:rPr>
        <w:t xml:space="preserve"> </w:t>
      </w:r>
      <w:r w:rsidRPr="009B13B4">
        <w:rPr>
          <w:sz w:val="24"/>
          <w:szCs w:val="24"/>
        </w:rPr>
        <w:t>АООП</w:t>
      </w:r>
      <w:r w:rsidRPr="009B13B4">
        <w:rPr>
          <w:spacing w:val="16"/>
          <w:sz w:val="24"/>
          <w:szCs w:val="24"/>
        </w:rPr>
        <w:t xml:space="preserve">  </w:t>
      </w:r>
      <w:r w:rsidRPr="009B13B4">
        <w:rPr>
          <w:sz w:val="24"/>
          <w:szCs w:val="24"/>
        </w:rPr>
        <w:t>для</w:t>
      </w:r>
      <w:r w:rsidRPr="009B13B4">
        <w:rPr>
          <w:spacing w:val="22"/>
          <w:w w:val="99"/>
          <w:sz w:val="24"/>
          <w:szCs w:val="24"/>
        </w:rPr>
        <w:t xml:space="preserve"> </w:t>
      </w:r>
      <w:r w:rsidRPr="009B13B4">
        <w:rPr>
          <w:sz w:val="24"/>
          <w:szCs w:val="24"/>
        </w:rPr>
        <w:t>обучающихся с</w:t>
      </w:r>
      <w:r w:rsidRPr="009B13B4">
        <w:rPr>
          <w:spacing w:val="1"/>
          <w:sz w:val="24"/>
          <w:szCs w:val="24"/>
        </w:rPr>
        <w:t xml:space="preserve"> </w:t>
      </w:r>
      <w:r w:rsidRPr="009B13B4">
        <w:rPr>
          <w:sz w:val="24"/>
          <w:szCs w:val="24"/>
        </w:rPr>
        <w:t>умственной</w:t>
      </w:r>
      <w:r w:rsidRPr="009B13B4">
        <w:rPr>
          <w:spacing w:val="1"/>
          <w:sz w:val="24"/>
          <w:szCs w:val="24"/>
        </w:rPr>
        <w:t xml:space="preserve"> </w:t>
      </w:r>
      <w:r w:rsidRPr="009B13B4">
        <w:rPr>
          <w:sz w:val="24"/>
          <w:szCs w:val="24"/>
        </w:rPr>
        <w:t>отсталостью</w:t>
      </w:r>
      <w:r w:rsidRPr="009B13B4">
        <w:rPr>
          <w:spacing w:val="2"/>
          <w:sz w:val="24"/>
          <w:szCs w:val="24"/>
        </w:rPr>
        <w:t xml:space="preserve"> </w:t>
      </w:r>
      <w:r w:rsidRPr="009B13B4">
        <w:rPr>
          <w:sz w:val="24"/>
          <w:szCs w:val="24"/>
        </w:rPr>
        <w:t xml:space="preserve">(интеллектуальными </w:t>
      </w:r>
      <w:r w:rsidRPr="009B13B4">
        <w:rPr>
          <w:spacing w:val="-1"/>
          <w:sz w:val="24"/>
          <w:szCs w:val="24"/>
        </w:rPr>
        <w:t>нарушениями)</w:t>
      </w:r>
      <w:r w:rsidRPr="009B13B4">
        <w:rPr>
          <w:spacing w:val="22"/>
          <w:w w:val="99"/>
          <w:sz w:val="24"/>
          <w:szCs w:val="24"/>
        </w:rPr>
        <w:t xml:space="preserve"> </w:t>
      </w:r>
      <w:r w:rsidRPr="009B13B4">
        <w:rPr>
          <w:spacing w:val="-1"/>
          <w:sz w:val="24"/>
          <w:szCs w:val="24"/>
        </w:rPr>
        <w:t>опирается</w:t>
      </w:r>
      <w:r w:rsidRPr="009B13B4">
        <w:rPr>
          <w:spacing w:val="7"/>
          <w:sz w:val="24"/>
          <w:szCs w:val="24"/>
        </w:rPr>
        <w:t xml:space="preserve"> </w:t>
      </w:r>
      <w:r w:rsidRPr="009B13B4">
        <w:rPr>
          <w:sz w:val="24"/>
          <w:szCs w:val="24"/>
        </w:rPr>
        <w:t>на</w:t>
      </w:r>
      <w:r w:rsidRPr="009B13B4">
        <w:rPr>
          <w:spacing w:val="6"/>
          <w:sz w:val="24"/>
          <w:szCs w:val="24"/>
        </w:rPr>
        <w:t xml:space="preserve"> </w:t>
      </w:r>
      <w:r w:rsidRPr="009B13B4">
        <w:rPr>
          <w:sz w:val="24"/>
          <w:szCs w:val="24"/>
        </w:rPr>
        <w:t>исполнение</w:t>
      </w:r>
      <w:r w:rsidRPr="009B13B4">
        <w:rPr>
          <w:spacing w:val="9"/>
          <w:sz w:val="24"/>
          <w:szCs w:val="24"/>
        </w:rPr>
        <w:t xml:space="preserve"> </w:t>
      </w:r>
      <w:r w:rsidRPr="009B13B4">
        <w:rPr>
          <w:sz w:val="24"/>
          <w:szCs w:val="24"/>
        </w:rPr>
        <w:t>расходных</w:t>
      </w:r>
      <w:r w:rsidRPr="009B13B4">
        <w:rPr>
          <w:spacing w:val="7"/>
          <w:sz w:val="24"/>
          <w:szCs w:val="24"/>
        </w:rPr>
        <w:t xml:space="preserve"> </w:t>
      </w:r>
      <w:r w:rsidRPr="009B13B4">
        <w:rPr>
          <w:spacing w:val="-1"/>
          <w:sz w:val="24"/>
          <w:szCs w:val="24"/>
        </w:rPr>
        <w:t>обязательств,</w:t>
      </w:r>
      <w:r w:rsidRPr="009B13B4">
        <w:rPr>
          <w:spacing w:val="9"/>
          <w:sz w:val="24"/>
          <w:szCs w:val="24"/>
        </w:rPr>
        <w:t xml:space="preserve"> </w:t>
      </w:r>
      <w:r w:rsidRPr="009B13B4">
        <w:rPr>
          <w:spacing w:val="-1"/>
          <w:sz w:val="24"/>
          <w:szCs w:val="24"/>
        </w:rPr>
        <w:t>обеспечивающих</w:t>
      </w:r>
      <w:r w:rsidRPr="009B13B4">
        <w:rPr>
          <w:spacing w:val="65"/>
          <w:w w:val="99"/>
          <w:sz w:val="24"/>
          <w:szCs w:val="24"/>
        </w:rPr>
        <w:t xml:space="preserve"> </w:t>
      </w:r>
      <w:r w:rsidRPr="009B13B4">
        <w:rPr>
          <w:spacing w:val="1"/>
          <w:sz w:val="24"/>
          <w:szCs w:val="24"/>
        </w:rPr>
        <w:t>конституционное</w:t>
      </w:r>
      <w:r w:rsidRPr="009B13B4">
        <w:rPr>
          <w:spacing w:val="18"/>
          <w:sz w:val="24"/>
          <w:szCs w:val="24"/>
        </w:rPr>
        <w:t xml:space="preserve"> </w:t>
      </w:r>
      <w:r w:rsidRPr="009B13B4">
        <w:rPr>
          <w:spacing w:val="2"/>
          <w:sz w:val="24"/>
          <w:szCs w:val="24"/>
        </w:rPr>
        <w:t>право</w:t>
      </w:r>
      <w:r w:rsidRPr="009B13B4">
        <w:rPr>
          <w:spacing w:val="21"/>
          <w:sz w:val="24"/>
          <w:szCs w:val="24"/>
        </w:rPr>
        <w:t xml:space="preserve"> </w:t>
      </w:r>
      <w:r w:rsidRPr="009B13B4">
        <w:rPr>
          <w:spacing w:val="1"/>
          <w:sz w:val="24"/>
          <w:szCs w:val="24"/>
        </w:rPr>
        <w:t>граждан</w:t>
      </w:r>
      <w:r w:rsidRPr="009B13B4">
        <w:rPr>
          <w:spacing w:val="21"/>
          <w:sz w:val="24"/>
          <w:szCs w:val="24"/>
        </w:rPr>
        <w:t xml:space="preserve"> </w:t>
      </w:r>
      <w:r w:rsidRPr="009B13B4">
        <w:rPr>
          <w:spacing w:val="1"/>
          <w:sz w:val="24"/>
          <w:szCs w:val="24"/>
        </w:rPr>
        <w:t>на</w:t>
      </w:r>
      <w:r w:rsidRPr="009B13B4">
        <w:rPr>
          <w:spacing w:val="19"/>
          <w:sz w:val="24"/>
          <w:szCs w:val="24"/>
        </w:rPr>
        <w:t xml:space="preserve"> </w:t>
      </w:r>
      <w:r w:rsidRPr="009B13B4">
        <w:rPr>
          <w:spacing w:val="1"/>
          <w:sz w:val="24"/>
          <w:szCs w:val="24"/>
        </w:rPr>
        <w:t>общедоступное</w:t>
      </w:r>
      <w:r w:rsidRPr="009B13B4">
        <w:rPr>
          <w:spacing w:val="20"/>
          <w:sz w:val="24"/>
          <w:szCs w:val="24"/>
        </w:rPr>
        <w:t xml:space="preserve"> </w:t>
      </w:r>
      <w:r w:rsidRPr="009B13B4">
        <w:rPr>
          <w:spacing w:val="1"/>
          <w:sz w:val="24"/>
          <w:szCs w:val="24"/>
        </w:rPr>
        <w:t>получение</w:t>
      </w:r>
      <w:r w:rsidRPr="009B13B4">
        <w:rPr>
          <w:spacing w:val="19"/>
          <w:sz w:val="24"/>
          <w:szCs w:val="24"/>
        </w:rPr>
        <w:t xml:space="preserve"> </w:t>
      </w:r>
      <w:r w:rsidRPr="009B13B4">
        <w:rPr>
          <w:spacing w:val="1"/>
          <w:sz w:val="24"/>
          <w:szCs w:val="24"/>
        </w:rPr>
        <w:t>бесплатного</w:t>
      </w:r>
      <w:r w:rsidRPr="009B13B4">
        <w:rPr>
          <w:spacing w:val="36"/>
          <w:w w:val="99"/>
          <w:sz w:val="24"/>
          <w:szCs w:val="24"/>
        </w:rPr>
        <w:t xml:space="preserve"> </w:t>
      </w:r>
      <w:r w:rsidRPr="009B13B4">
        <w:rPr>
          <w:spacing w:val="-1"/>
          <w:sz w:val="24"/>
          <w:szCs w:val="24"/>
        </w:rPr>
        <w:t>общего</w:t>
      </w:r>
      <w:r w:rsidRPr="009B13B4">
        <w:rPr>
          <w:spacing w:val="36"/>
          <w:sz w:val="24"/>
          <w:szCs w:val="24"/>
        </w:rPr>
        <w:t xml:space="preserve"> </w:t>
      </w:r>
      <w:r w:rsidRPr="009B13B4">
        <w:rPr>
          <w:sz w:val="24"/>
          <w:szCs w:val="24"/>
        </w:rPr>
        <w:t>образования.</w:t>
      </w:r>
      <w:r w:rsidRPr="009B13B4">
        <w:rPr>
          <w:spacing w:val="35"/>
          <w:sz w:val="24"/>
          <w:szCs w:val="24"/>
        </w:rPr>
        <w:t xml:space="preserve"> </w:t>
      </w:r>
      <w:r w:rsidRPr="009B13B4">
        <w:rPr>
          <w:sz w:val="24"/>
          <w:szCs w:val="24"/>
        </w:rPr>
        <w:t>Объём</w:t>
      </w:r>
      <w:r w:rsidRPr="009B13B4">
        <w:rPr>
          <w:spacing w:val="35"/>
          <w:sz w:val="24"/>
          <w:szCs w:val="24"/>
        </w:rPr>
        <w:t xml:space="preserve"> </w:t>
      </w:r>
      <w:r w:rsidRPr="009B13B4">
        <w:rPr>
          <w:sz w:val="24"/>
          <w:szCs w:val="24"/>
        </w:rPr>
        <w:t>действующих</w:t>
      </w:r>
      <w:r w:rsidRPr="009B13B4">
        <w:rPr>
          <w:spacing w:val="36"/>
          <w:sz w:val="24"/>
          <w:szCs w:val="24"/>
        </w:rPr>
        <w:t xml:space="preserve"> </w:t>
      </w:r>
      <w:r w:rsidRPr="009B13B4">
        <w:rPr>
          <w:sz w:val="24"/>
          <w:szCs w:val="24"/>
        </w:rPr>
        <w:t>расходных</w:t>
      </w:r>
      <w:r w:rsidRPr="009B13B4">
        <w:rPr>
          <w:spacing w:val="37"/>
          <w:sz w:val="24"/>
          <w:szCs w:val="24"/>
        </w:rPr>
        <w:t xml:space="preserve"> </w:t>
      </w:r>
      <w:r w:rsidRPr="009B13B4">
        <w:rPr>
          <w:spacing w:val="-1"/>
          <w:sz w:val="24"/>
          <w:szCs w:val="24"/>
        </w:rPr>
        <w:t>обязательств</w:t>
      </w:r>
      <w:r w:rsidRPr="009B13B4">
        <w:rPr>
          <w:spacing w:val="36"/>
          <w:w w:val="99"/>
          <w:sz w:val="24"/>
          <w:szCs w:val="24"/>
        </w:rPr>
        <w:t xml:space="preserve"> </w:t>
      </w:r>
      <w:r w:rsidRPr="009B13B4">
        <w:rPr>
          <w:spacing w:val="-1"/>
          <w:sz w:val="24"/>
          <w:szCs w:val="24"/>
        </w:rPr>
        <w:t>отражается</w:t>
      </w:r>
      <w:r w:rsidRPr="009B13B4">
        <w:rPr>
          <w:spacing w:val="50"/>
          <w:sz w:val="24"/>
          <w:szCs w:val="24"/>
        </w:rPr>
        <w:t xml:space="preserve"> </w:t>
      </w:r>
      <w:r w:rsidRPr="009B13B4">
        <w:rPr>
          <w:sz w:val="24"/>
          <w:szCs w:val="24"/>
        </w:rPr>
        <w:t>в</w:t>
      </w:r>
      <w:r w:rsidRPr="009B13B4">
        <w:rPr>
          <w:spacing w:val="49"/>
          <w:sz w:val="24"/>
          <w:szCs w:val="24"/>
        </w:rPr>
        <w:t xml:space="preserve"> </w:t>
      </w:r>
      <w:r w:rsidRPr="009B13B4">
        <w:rPr>
          <w:sz w:val="24"/>
          <w:szCs w:val="24"/>
        </w:rPr>
        <w:t>задании</w:t>
      </w:r>
      <w:r w:rsidRPr="009B13B4">
        <w:rPr>
          <w:spacing w:val="51"/>
          <w:sz w:val="24"/>
          <w:szCs w:val="24"/>
        </w:rPr>
        <w:t xml:space="preserve"> </w:t>
      </w:r>
      <w:r w:rsidRPr="009B13B4">
        <w:rPr>
          <w:sz w:val="24"/>
          <w:szCs w:val="24"/>
        </w:rPr>
        <w:t>учредителя</w:t>
      </w:r>
      <w:r w:rsidRPr="009B13B4">
        <w:rPr>
          <w:spacing w:val="49"/>
          <w:sz w:val="24"/>
          <w:szCs w:val="24"/>
        </w:rPr>
        <w:t xml:space="preserve"> </w:t>
      </w:r>
      <w:r w:rsidRPr="009B13B4">
        <w:rPr>
          <w:sz w:val="24"/>
          <w:szCs w:val="24"/>
        </w:rPr>
        <w:t>по</w:t>
      </w:r>
      <w:r w:rsidRPr="009B13B4">
        <w:rPr>
          <w:spacing w:val="51"/>
          <w:sz w:val="24"/>
          <w:szCs w:val="24"/>
        </w:rPr>
        <w:t xml:space="preserve"> </w:t>
      </w:r>
      <w:r w:rsidRPr="009B13B4">
        <w:rPr>
          <w:sz w:val="24"/>
          <w:szCs w:val="24"/>
        </w:rPr>
        <w:t>оказанию</w:t>
      </w:r>
      <w:r w:rsidRPr="009B13B4">
        <w:rPr>
          <w:spacing w:val="53"/>
          <w:sz w:val="24"/>
          <w:szCs w:val="24"/>
        </w:rPr>
        <w:t xml:space="preserve"> </w:t>
      </w:r>
      <w:r w:rsidRPr="009B13B4">
        <w:rPr>
          <w:spacing w:val="1"/>
          <w:sz w:val="24"/>
          <w:szCs w:val="24"/>
        </w:rPr>
        <w:t>государственных</w:t>
      </w:r>
      <w:r w:rsidRPr="009B13B4">
        <w:rPr>
          <w:spacing w:val="32"/>
          <w:w w:val="99"/>
          <w:sz w:val="24"/>
          <w:szCs w:val="24"/>
        </w:rPr>
        <w:t xml:space="preserve"> </w:t>
      </w:r>
      <w:r w:rsidRPr="009B13B4">
        <w:rPr>
          <w:spacing w:val="1"/>
          <w:sz w:val="24"/>
          <w:szCs w:val="24"/>
        </w:rPr>
        <w:t>(муниципальных)</w:t>
      </w:r>
      <w:r w:rsidRPr="009B13B4">
        <w:rPr>
          <w:spacing w:val="4"/>
          <w:sz w:val="24"/>
          <w:szCs w:val="24"/>
        </w:rPr>
        <w:t xml:space="preserve"> </w:t>
      </w:r>
      <w:r w:rsidRPr="009B13B4">
        <w:rPr>
          <w:spacing w:val="1"/>
          <w:sz w:val="24"/>
          <w:szCs w:val="24"/>
        </w:rPr>
        <w:t>образовательных</w:t>
      </w:r>
      <w:r w:rsidRPr="009B13B4">
        <w:rPr>
          <w:spacing w:val="4"/>
          <w:sz w:val="24"/>
          <w:szCs w:val="24"/>
        </w:rPr>
        <w:t xml:space="preserve"> </w:t>
      </w:r>
      <w:r w:rsidRPr="009B13B4">
        <w:rPr>
          <w:spacing w:val="3"/>
          <w:sz w:val="24"/>
          <w:szCs w:val="24"/>
        </w:rPr>
        <w:t>услуг</w:t>
      </w:r>
      <w:r w:rsidRPr="009B13B4">
        <w:rPr>
          <w:spacing w:val="6"/>
          <w:sz w:val="24"/>
          <w:szCs w:val="24"/>
        </w:rPr>
        <w:t xml:space="preserve"> </w:t>
      </w:r>
      <w:r w:rsidRPr="009B13B4">
        <w:rPr>
          <w:sz w:val="24"/>
          <w:szCs w:val="24"/>
        </w:rPr>
        <w:t>в</w:t>
      </w:r>
      <w:r w:rsidRPr="009B13B4">
        <w:rPr>
          <w:spacing w:val="6"/>
          <w:sz w:val="24"/>
          <w:szCs w:val="24"/>
        </w:rPr>
        <w:t xml:space="preserve"> </w:t>
      </w:r>
      <w:r w:rsidRPr="009B13B4">
        <w:rPr>
          <w:sz w:val="24"/>
          <w:szCs w:val="24"/>
        </w:rPr>
        <w:t>соответствии</w:t>
      </w:r>
      <w:r w:rsidRPr="009B13B4">
        <w:rPr>
          <w:spacing w:val="3"/>
          <w:sz w:val="24"/>
          <w:szCs w:val="24"/>
        </w:rPr>
        <w:t xml:space="preserve"> </w:t>
      </w:r>
      <w:r w:rsidRPr="009B13B4">
        <w:rPr>
          <w:sz w:val="24"/>
          <w:szCs w:val="24"/>
        </w:rPr>
        <w:t>с</w:t>
      </w:r>
      <w:r w:rsidRPr="009B13B4">
        <w:rPr>
          <w:spacing w:val="1"/>
          <w:sz w:val="24"/>
          <w:szCs w:val="24"/>
        </w:rPr>
        <w:t xml:space="preserve"> </w:t>
      </w:r>
      <w:r w:rsidRPr="009B13B4">
        <w:rPr>
          <w:sz w:val="24"/>
          <w:szCs w:val="24"/>
        </w:rPr>
        <w:t>требованиями</w:t>
      </w:r>
      <w:r w:rsidRPr="009B13B4">
        <w:rPr>
          <w:spacing w:val="30"/>
          <w:w w:val="99"/>
          <w:sz w:val="24"/>
          <w:szCs w:val="24"/>
        </w:rPr>
        <w:t xml:space="preserve"> </w:t>
      </w:r>
      <w:r w:rsidRPr="009B13B4">
        <w:rPr>
          <w:sz w:val="24"/>
          <w:szCs w:val="24"/>
        </w:rPr>
        <w:t>ФГОС</w:t>
      </w:r>
      <w:r w:rsidRPr="009B13B4">
        <w:rPr>
          <w:spacing w:val="-17"/>
          <w:sz w:val="24"/>
          <w:szCs w:val="24"/>
        </w:rPr>
        <w:t xml:space="preserve"> </w:t>
      </w:r>
      <w:r w:rsidRPr="009B13B4">
        <w:rPr>
          <w:sz w:val="24"/>
          <w:szCs w:val="24"/>
        </w:rPr>
        <w:t>общего</w:t>
      </w:r>
      <w:r w:rsidRPr="009B13B4">
        <w:rPr>
          <w:spacing w:val="-17"/>
          <w:sz w:val="24"/>
          <w:szCs w:val="24"/>
        </w:rPr>
        <w:t xml:space="preserve"> </w:t>
      </w:r>
      <w:r w:rsidRPr="009B13B4">
        <w:rPr>
          <w:sz w:val="24"/>
          <w:szCs w:val="24"/>
        </w:rPr>
        <w:t>образования. Финансово-экономическое</w:t>
      </w:r>
      <w:r w:rsidRPr="009B13B4">
        <w:rPr>
          <w:spacing w:val="19"/>
          <w:sz w:val="24"/>
          <w:szCs w:val="24"/>
        </w:rPr>
        <w:t xml:space="preserve"> </w:t>
      </w:r>
      <w:r w:rsidRPr="009B13B4">
        <w:rPr>
          <w:spacing w:val="-1"/>
          <w:sz w:val="24"/>
          <w:szCs w:val="24"/>
        </w:rPr>
        <w:t>обеспечение</w:t>
      </w:r>
      <w:r w:rsidRPr="009B13B4">
        <w:rPr>
          <w:spacing w:val="20"/>
          <w:sz w:val="24"/>
          <w:szCs w:val="24"/>
        </w:rPr>
        <w:t xml:space="preserve"> </w:t>
      </w:r>
      <w:r w:rsidRPr="009B13B4">
        <w:rPr>
          <w:sz w:val="24"/>
          <w:szCs w:val="24"/>
        </w:rPr>
        <w:t xml:space="preserve">образования </w:t>
      </w:r>
      <w:r w:rsidRPr="009B13B4">
        <w:rPr>
          <w:spacing w:val="23"/>
          <w:sz w:val="24"/>
          <w:szCs w:val="24"/>
        </w:rPr>
        <w:t xml:space="preserve"> </w:t>
      </w:r>
      <w:r w:rsidRPr="009B13B4">
        <w:rPr>
          <w:sz w:val="24"/>
          <w:szCs w:val="24"/>
        </w:rPr>
        <w:t>осуществляется</w:t>
      </w:r>
      <w:r w:rsidRPr="009B13B4">
        <w:rPr>
          <w:spacing w:val="24"/>
          <w:w w:val="99"/>
          <w:sz w:val="24"/>
          <w:szCs w:val="24"/>
        </w:rPr>
        <w:t xml:space="preserve"> </w:t>
      </w:r>
      <w:r w:rsidRPr="009B13B4">
        <w:rPr>
          <w:sz w:val="24"/>
          <w:szCs w:val="24"/>
        </w:rPr>
        <w:t>на</w:t>
      </w:r>
      <w:r w:rsidRPr="009B13B4">
        <w:rPr>
          <w:spacing w:val="-9"/>
          <w:sz w:val="24"/>
          <w:szCs w:val="24"/>
        </w:rPr>
        <w:t xml:space="preserve"> </w:t>
      </w:r>
      <w:r w:rsidRPr="009B13B4">
        <w:rPr>
          <w:sz w:val="24"/>
          <w:szCs w:val="24"/>
        </w:rPr>
        <w:t>основании</w:t>
      </w:r>
      <w:r w:rsidRPr="009B13B4">
        <w:rPr>
          <w:spacing w:val="-7"/>
          <w:sz w:val="24"/>
          <w:szCs w:val="24"/>
        </w:rPr>
        <w:t xml:space="preserve"> </w:t>
      </w:r>
      <w:r w:rsidRPr="009B13B4">
        <w:rPr>
          <w:sz w:val="24"/>
          <w:szCs w:val="24"/>
        </w:rPr>
        <w:t>п.2</w:t>
      </w:r>
      <w:r w:rsidRPr="009B13B4">
        <w:rPr>
          <w:spacing w:val="-7"/>
          <w:sz w:val="24"/>
          <w:szCs w:val="24"/>
        </w:rPr>
        <w:t xml:space="preserve"> </w:t>
      </w:r>
      <w:r w:rsidRPr="009B13B4">
        <w:rPr>
          <w:spacing w:val="-1"/>
          <w:sz w:val="24"/>
          <w:szCs w:val="24"/>
        </w:rPr>
        <w:t>ст.</w:t>
      </w:r>
      <w:r w:rsidRPr="009B13B4">
        <w:rPr>
          <w:spacing w:val="-8"/>
          <w:sz w:val="24"/>
          <w:szCs w:val="24"/>
        </w:rPr>
        <w:t xml:space="preserve"> </w:t>
      </w:r>
      <w:r w:rsidRPr="009B13B4">
        <w:rPr>
          <w:sz w:val="24"/>
          <w:szCs w:val="24"/>
        </w:rPr>
        <w:t>99</w:t>
      </w:r>
      <w:r w:rsidRPr="009B13B4">
        <w:rPr>
          <w:spacing w:val="-7"/>
          <w:sz w:val="24"/>
          <w:szCs w:val="24"/>
        </w:rPr>
        <w:t xml:space="preserve"> </w:t>
      </w:r>
      <w:r w:rsidRPr="009B13B4">
        <w:rPr>
          <w:sz w:val="24"/>
          <w:szCs w:val="24"/>
        </w:rPr>
        <w:t>ФЗ</w:t>
      </w:r>
      <w:r w:rsidRPr="009B13B4">
        <w:rPr>
          <w:spacing w:val="-8"/>
          <w:sz w:val="24"/>
          <w:szCs w:val="24"/>
        </w:rPr>
        <w:t xml:space="preserve"> </w:t>
      </w:r>
      <w:r w:rsidRPr="009B13B4">
        <w:rPr>
          <w:sz w:val="24"/>
          <w:szCs w:val="24"/>
        </w:rPr>
        <w:t>«Об</w:t>
      </w:r>
      <w:r w:rsidRPr="009B13B4">
        <w:rPr>
          <w:spacing w:val="-9"/>
          <w:sz w:val="24"/>
          <w:szCs w:val="24"/>
        </w:rPr>
        <w:t xml:space="preserve"> </w:t>
      </w:r>
      <w:r w:rsidRPr="009B13B4">
        <w:rPr>
          <w:sz w:val="24"/>
          <w:szCs w:val="24"/>
        </w:rPr>
        <w:t>образовании</w:t>
      </w:r>
      <w:r w:rsidRPr="009B13B4">
        <w:rPr>
          <w:spacing w:val="-8"/>
          <w:sz w:val="24"/>
          <w:szCs w:val="24"/>
        </w:rPr>
        <w:t xml:space="preserve"> </w:t>
      </w:r>
      <w:r w:rsidRPr="009B13B4">
        <w:rPr>
          <w:sz w:val="24"/>
          <w:szCs w:val="24"/>
        </w:rPr>
        <w:t>в</w:t>
      </w:r>
      <w:r w:rsidRPr="009B13B4">
        <w:rPr>
          <w:spacing w:val="-7"/>
          <w:sz w:val="24"/>
          <w:szCs w:val="24"/>
        </w:rPr>
        <w:t xml:space="preserve"> </w:t>
      </w:r>
      <w:r w:rsidRPr="009B13B4">
        <w:rPr>
          <w:spacing w:val="-1"/>
          <w:sz w:val="24"/>
          <w:szCs w:val="24"/>
        </w:rPr>
        <w:t>Российской</w:t>
      </w:r>
      <w:r w:rsidRPr="009B13B4">
        <w:rPr>
          <w:spacing w:val="-7"/>
          <w:sz w:val="24"/>
          <w:szCs w:val="24"/>
        </w:rPr>
        <w:t xml:space="preserve"> </w:t>
      </w:r>
      <w:r w:rsidRPr="009B13B4">
        <w:rPr>
          <w:sz w:val="24"/>
          <w:szCs w:val="24"/>
        </w:rPr>
        <w:t>Федерации».</w:t>
      </w:r>
    </w:p>
    <w:p w:rsidR="00156F38" w:rsidRPr="009B13B4" w:rsidRDefault="00156F38" w:rsidP="00D0100C">
      <w:pPr>
        <w:pStyle w:val="a7"/>
        <w:kinsoku w:val="0"/>
        <w:overflowPunct w:val="0"/>
        <w:spacing w:before="0" w:line="276" w:lineRule="auto"/>
        <w:ind w:left="0"/>
        <w:jc w:val="both"/>
        <w:rPr>
          <w:sz w:val="24"/>
          <w:szCs w:val="24"/>
        </w:rPr>
      </w:pPr>
      <w:r w:rsidRPr="009B13B4">
        <w:rPr>
          <w:sz w:val="24"/>
          <w:szCs w:val="24"/>
        </w:rPr>
        <w:t>Финансовые</w:t>
      </w:r>
      <w:r w:rsidRPr="009B13B4">
        <w:rPr>
          <w:spacing w:val="63"/>
          <w:sz w:val="24"/>
          <w:szCs w:val="24"/>
        </w:rPr>
        <w:t xml:space="preserve"> </w:t>
      </w:r>
      <w:r w:rsidRPr="009B13B4">
        <w:rPr>
          <w:sz w:val="24"/>
          <w:szCs w:val="24"/>
        </w:rPr>
        <w:t>условия</w:t>
      </w:r>
      <w:r w:rsidRPr="009B13B4">
        <w:rPr>
          <w:spacing w:val="64"/>
          <w:sz w:val="24"/>
          <w:szCs w:val="24"/>
        </w:rPr>
        <w:t xml:space="preserve"> </w:t>
      </w:r>
      <w:r w:rsidRPr="009B13B4">
        <w:rPr>
          <w:sz w:val="24"/>
          <w:szCs w:val="24"/>
        </w:rPr>
        <w:t>реализации</w:t>
      </w:r>
      <w:r w:rsidRPr="009B13B4">
        <w:rPr>
          <w:spacing w:val="66"/>
          <w:sz w:val="24"/>
          <w:szCs w:val="24"/>
        </w:rPr>
        <w:t xml:space="preserve"> </w:t>
      </w:r>
      <w:r w:rsidRPr="009B13B4">
        <w:rPr>
          <w:sz w:val="24"/>
          <w:szCs w:val="24"/>
        </w:rPr>
        <w:t>АООП</w:t>
      </w:r>
      <w:r w:rsidRPr="009B13B4">
        <w:rPr>
          <w:spacing w:val="67"/>
          <w:sz w:val="24"/>
          <w:szCs w:val="24"/>
        </w:rPr>
        <w:t xml:space="preserve"> </w:t>
      </w:r>
      <w:r w:rsidRPr="009B13B4">
        <w:rPr>
          <w:sz w:val="24"/>
          <w:szCs w:val="24"/>
        </w:rPr>
        <w:t>(вариант</w:t>
      </w:r>
      <w:r w:rsidRPr="009B13B4">
        <w:rPr>
          <w:spacing w:val="65"/>
          <w:sz w:val="24"/>
          <w:szCs w:val="24"/>
        </w:rPr>
        <w:t xml:space="preserve"> </w:t>
      </w:r>
      <w:r w:rsidRPr="009B13B4">
        <w:rPr>
          <w:sz w:val="24"/>
          <w:szCs w:val="24"/>
        </w:rPr>
        <w:t>9.1)</w:t>
      </w:r>
      <w:r w:rsidRPr="009B13B4">
        <w:rPr>
          <w:spacing w:val="64"/>
          <w:sz w:val="24"/>
          <w:szCs w:val="24"/>
        </w:rPr>
        <w:t xml:space="preserve"> </w:t>
      </w:r>
      <w:r w:rsidRPr="009B13B4">
        <w:rPr>
          <w:sz w:val="24"/>
          <w:szCs w:val="24"/>
        </w:rPr>
        <w:t>должны:</w:t>
      </w:r>
    </w:p>
    <w:p w:rsidR="00156F38" w:rsidRPr="009B13B4" w:rsidRDefault="00156F38" w:rsidP="00D0100C">
      <w:pPr>
        <w:pStyle w:val="a7"/>
        <w:numPr>
          <w:ilvl w:val="0"/>
          <w:numId w:val="15"/>
        </w:numPr>
        <w:suppressAutoHyphens/>
        <w:kinsoku w:val="0"/>
        <w:overflowPunct w:val="0"/>
        <w:autoSpaceDE/>
        <w:autoSpaceDN/>
        <w:adjustRightInd/>
        <w:spacing w:before="0" w:line="276" w:lineRule="auto"/>
        <w:ind w:left="0" w:firstLine="709"/>
        <w:jc w:val="both"/>
        <w:rPr>
          <w:sz w:val="24"/>
          <w:szCs w:val="24"/>
        </w:rPr>
      </w:pPr>
      <w:r w:rsidRPr="009B13B4">
        <w:rPr>
          <w:spacing w:val="-1"/>
          <w:sz w:val="24"/>
          <w:szCs w:val="24"/>
        </w:rPr>
        <w:t>обеспечивать</w:t>
      </w:r>
      <w:r w:rsidRPr="009B13B4">
        <w:rPr>
          <w:spacing w:val="19"/>
          <w:sz w:val="24"/>
          <w:szCs w:val="24"/>
        </w:rPr>
        <w:t xml:space="preserve"> </w:t>
      </w:r>
      <w:r w:rsidRPr="009B13B4">
        <w:rPr>
          <w:sz w:val="24"/>
          <w:szCs w:val="24"/>
        </w:rPr>
        <w:t>образовательной</w:t>
      </w:r>
      <w:r w:rsidRPr="009B13B4">
        <w:rPr>
          <w:spacing w:val="20"/>
          <w:sz w:val="24"/>
          <w:szCs w:val="24"/>
        </w:rPr>
        <w:t xml:space="preserve"> </w:t>
      </w:r>
      <w:r w:rsidRPr="009B13B4">
        <w:rPr>
          <w:spacing w:val="-1"/>
          <w:sz w:val="24"/>
          <w:szCs w:val="24"/>
        </w:rPr>
        <w:t>организации</w:t>
      </w:r>
      <w:r w:rsidRPr="009B13B4">
        <w:rPr>
          <w:spacing w:val="22"/>
          <w:sz w:val="24"/>
          <w:szCs w:val="24"/>
        </w:rPr>
        <w:t xml:space="preserve"> </w:t>
      </w:r>
      <w:r w:rsidRPr="009B13B4">
        <w:rPr>
          <w:sz w:val="24"/>
          <w:szCs w:val="24"/>
        </w:rPr>
        <w:t>возможность</w:t>
      </w:r>
      <w:r w:rsidRPr="009B13B4">
        <w:rPr>
          <w:spacing w:val="19"/>
          <w:sz w:val="24"/>
          <w:szCs w:val="24"/>
        </w:rPr>
        <w:t xml:space="preserve"> </w:t>
      </w:r>
      <w:r w:rsidRPr="009B13B4">
        <w:rPr>
          <w:sz w:val="24"/>
          <w:szCs w:val="24"/>
        </w:rPr>
        <w:t>исполнения</w:t>
      </w:r>
      <w:r w:rsidRPr="009B13B4">
        <w:rPr>
          <w:spacing w:val="46"/>
          <w:w w:val="99"/>
          <w:sz w:val="24"/>
          <w:szCs w:val="24"/>
        </w:rPr>
        <w:t xml:space="preserve"> </w:t>
      </w:r>
      <w:r w:rsidRPr="009B13B4">
        <w:rPr>
          <w:sz w:val="24"/>
          <w:szCs w:val="24"/>
        </w:rPr>
        <w:t>требований</w:t>
      </w:r>
      <w:r w:rsidRPr="009B13B4">
        <w:rPr>
          <w:spacing w:val="63"/>
          <w:sz w:val="24"/>
          <w:szCs w:val="24"/>
        </w:rPr>
        <w:t xml:space="preserve"> </w:t>
      </w:r>
      <w:r w:rsidRPr="009B13B4">
        <w:rPr>
          <w:spacing w:val="-1"/>
          <w:sz w:val="24"/>
          <w:szCs w:val="24"/>
        </w:rPr>
        <w:t>Стандарта;</w:t>
      </w:r>
    </w:p>
    <w:p w:rsidR="00156F38" w:rsidRPr="009B13B4" w:rsidRDefault="00156F38" w:rsidP="00D0100C">
      <w:pPr>
        <w:pStyle w:val="a7"/>
        <w:numPr>
          <w:ilvl w:val="0"/>
          <w:numId w:val="15"/>
        </w:numPr>
        <w:suppressAutoHyphens/>
        <w:kinsoku w:val="0"/>
        <w:overflowPunct w:val="0"/>
        <w:autoSpaceDE/>
        <w:autoSpaceDN/>
        <w:adjustRightInd/>
        <w:spacing w:before="0" w:line="276" w:lineRule="auto"/>
        <w:ind w:left="0" w:firstLine="709"/>
        <w:jc w:val="both"/>
        <w:rPr>
          <w:sz w:val="24"/>
          <w:szCs w:val="24"/>
        </w:rPr>
      </w:pPr>
      <w:r w:rsidRPr="009B13B4">
        <w:rPr>
          <w:spacing w:val="-1"/>
          <w:sz w:val="24"/>
          <w:szCs w:val="24"/>
        </w:rPr>
        <w:t>обеспечивать</w:t>
      </w:r>
      <w:r w:rsidRPr="009B13B4">
        <w:rPr>
          <w:spacing w:val="63"/>
          <w:sz w:val="24"/>
          <w:szCs w:val="24"/>
        </w:rPr>
        <w:t xml:space="preserve">  </w:t>
      </w:r>
      <w:r w:rsidRPr="009B13B4">
        <w:rPr>
          <w:sz w:val="24"/>
          <w:szCs w:val="24"/>
        </w:rPr>
        <w:t>реализацию</w:t>
      </w:r>
      <w:r w:rsidRPr="009B13B4">
        <w:rPr>
          <w:spacing w:val="63"/>
          <w:sz w:val="24"/>
          <w:szCs w:val="24"/>
        </w:rPr>
        <w:t xml:space="preserve"> </w:t>
      </w:r>
      <w:r w:rsidRPr="009B13B4">
        <w:rPr>
          <w:sz w:val="24"/>
          <w:szCs w:val="24"/>
        </w:rPr>
        <w:t>обязательной</w:t>
      </w:r>
      <w:r w:rsidRPr="009B13B4">
        <w:rPr>
          <w:spacing w:val="64"/>
          <w:sz w:val="24"/>
          <w:szCs w:val="24"/>
        </w:rPr>
        <w:t xml:space="preserve"> </w:t>
      </w:r>
      <w:r w:rsidRPr="009B13B4">
        <w:rPr>
          <w:sz w:val="24"/>
          <w:szCs w:val="24"/>
        </w:rPr>
        <w:t>части</w:t>
      </w:r>
      <w:r w:rsidRPr="009B13B4">
        <w:rPr>
          <w:spacing w:val="52"/>
          <w:w w:val="99"/>
          <w:sz w:val="24"/>
          <w:szCs w:val="24"/>
        </w:rPr>
        <w:t xml:space="preserve"> </w:t>
      </w:r>
      <w:r w:rsidRPr="009B13B4">
        <w:rPr>
          <w:sz w:val="24"/>
          <w:szCs w:val="24"/>
        </w:rPr>
        <w:t>адаптированной</w:t>
      </w:r>
      <w:r w:rsidRPr="009B13B4">
        <w:rPr>
          <w:spacing w:val="32"/>
          <w:sz w:val="24"/>
          <w:szCs w:val="24"/>
        </w:rPr>
        <w:t xml:space="preserve"> </w:t>
      </w:r>
      <w:r w:rsidRPr="009B13B4">
        <w:rPr>
          <w:spacing w:val="-1"/>
          <w:sz w:val="24"/>
          <w:szCs w:val="24"/>
        </w:rPr>
        <w:t>программы</w:t>
      </w:r>
      <w:r w:rsidRPr="009B13B4">
        <w:rPr>
          <w:spacing w:val="33"/>
          <w:sz w:val="24"/>
          <w:szCs w:val="24"/>
        </w:rPr>
        <w:t xml:space="preserve"> </w:t>
      </w:r>
      <w:r w:rsidRPr="009B13B4">
        <w:rPr>
          <w:sz w:val="24"/>
          <w:szCs w:val="24"/>
        </w:rPr>
        <w:t>и</w:t>
      </w:r>
      <w:r w:rsidRPr="009B13B4">
        <w:rPr>
          <w:spacing w:val="32"/>
          <w:sz w:val="24"/>
          <w:szCs w:val="24"/>
        </w:rPr>
        <w:t xml:space="preserve"> </w:t>
      </w:r>
      <w:r w:rsidRPr="009B13B4">
        <w:rPr>
          <w:spacing w:val="-1"/>
          <w:sz w:val="24"/>
          <w:szCs w:val="24"/>
        </w:rPr>
        <w:t>части,</w:t>
      </w:r>
      <w:r w:rsidRPr="009B13B4">
        <w:rPr>
          <w:spacing w:val="32"/>
          <w:sz w:val="24"/>
          <w:szCs w:val="24"/>
        </w:rPr>
        <w:t xml:space="preserve"> </w:t>
      </w:r>
      <w:r w:rsidRPr="009B13B4">
        <w:rPr>
          <w:spacing w:val="-1"/>
          <w:sz w:val="24"/>
          <w:szCs w:val="24"/>
        </w:rPr>
        <w:t>формируемой</w:t>
      </w:r>
      <w:r w:rsidRPr="009B13B4">
        <w:rPr>
          <w:spacing w:val="33"/>
          <w:sz w:val="24"/>
          <w:szCs w:val="24"/>
        </w:rPr>
        <w:t xml:space="preserve"> </w:t>
      </w:r>
      <w:r w:rsidRPr="009B13B4">
        <w:rPr>
          <w:sz w:val="24"/>
          <w:szCs w:val="24"/>
        </w:rPr>
        <w:t>участниками</w:t>
      </w:r>
      <w:r w:rsidRPr="009B13B4">
        <w:rPr>
          <w:spacing w:val="43"/>
          <w:w w:val="99"/>
          <w:sz w:val="24"/>
          <w:szCs w:val="24"/>
        </w:rPr>
        <w:t xml:space="preserve"> </w:t>
      </w:r>
      <w:r w:rsidRPr="009B13B4">
        <w:rPr>
          <w:spacing w:val="-1"/>
          <w:sz w:val="24"/>
          <w:szCs w:val="24"/>
        </w:rPr>
        <w:t>образовательного</w:t>
      </w:r>
      <w:r w:rsidRPr="009B13B4">
        <w:rPr>
          <w:spacing w:val="36"/>
          <w:sz w:val="24"/>
          <w:szCs w:val="24"/>
        </w:rPr>
        <w:t xml:space="preserve"> </w:t>
      </w:r>
      <w:r w:rsidRPr="009B13B4">
        <w:rPr>
          <w:spacing w:val="-1"/>
          <w:sz w:val="24"/>
          <w:szCs w:val="24"/>
        </w:rPr>
        <w:t>процесса;</w:t>
      </w:r>
    </w:p>
    <w:p w:rsidR="00156F38" w:rsidRPr="009B13B4" w:rsidRDefault="00156F38" w:rsidP="00D0100C">
      <w:pPr>
        <w:pStyle w:val="a7"/>
        <w:numPr>
          <w:ilvl w:val="0"/>
          <w:numId w:val="15"/>
        </w:numPr>
        <w:suppressAutoHyphens/>
        <w:kinsoku w:val="0"/>
        <w:overflowPunct w:val="0"/>
        <w:autoSpaceDE/>
        <w:autoSpaceDN/>
        <w:adjustRightInd/>
        <w:spacing w:before="0" w:line="276" w:lineRule="auto"/>
        <w:ind w:left="0" w:firstLine="709"/>
        <w:jc w:val="both"/>
        <w:rPr>
          <w:sz w:val="24"/>
          <w:szCs w:val="24"/>
        </w:rPr>
      </w:pPr>
      <w:r w:rsidRPr="009B13B4">
        <w:rPr>
          <w:spacing w:val="-1"/>
          <w:sz w:val="24"/>
          <w:szCs w:val="24"/>
        </w:rPr>
        <w:t>отражать</w:t>
      </w:r>
      <w:r w:rsidRPr="009B13B4">
        <w:rPr>
          <w:spacing w:val="2"/>
          <w:sz w:val="24"/>
          <w:szCs w:val="24"/>
        </w:rPr>
        <w:t xml:space="preserve"> </w:t>
      </w:r>
      <w:r w:rsidRPr="009B13B4">
        <w:rPr>
          <w:sz w:val="24"/>
          <w:szCs w:val="24"/>
        </w:rPr>
        <w:t>структуру</w:t>
      </w:r>
      <w:r w:rsidRPr="009B13B4">
        <w:rPr>
          <w:spacing w:val="1"/>
          <w:sz w:val="24"/>
          <w:szCs w:val="24"/>
        </w:rPr>
        <w:t xml:space="preserve"> </w:t>
      </w:r>
      <w:r w:rsidRPr="009B13B4">
        <w:rPr>
          <w:sz w:val="24"/>
          <w:szCs w:val="24"/>
        </w:rPr>
        <w:t>и</w:t>
      </w:r>
      <w:r w:rsidRPr="009B13B4">
        <w:rPr>
          <w:spacing w:val="1"/>
          <w:sz w:val="24"/>
          <w:szCs w:val="24"/>
        </w:rPr>
        <w:t xml:space="preserve"> </w:t>
      </w:r>
      <w:r w:rsidRPr="009B13B4">
        <w:rPr>
          <w:spacing w:val="-1"/>
          <w:sz w:val="24"/>
          <w:szCs w:val="24"/>
        </w:rPr>
        <w:t>объем</w:t>
      </w:r>
      <w:r w:rsidRPr="009B13B4">
        <w:rPr>
          <w:spacing w:val="1"/>
          <w:sz w:val="24"/>
          <w:szCs w:val="24"/>
        </w:rPr>
        <w:t xml:space="preserve"> </w:t>
      </w:r>
      <w:r w:rsidRPr="009B13B4">
        <w:rPr>
          <w:sz w:val="24"/>
          <w:szCs w:val="24"/>
        </w:rPr>
        <w:t>расходов,</w:t>
      </w:r>
      <w:r w:rsidRPr="009B13B4">
        <w:rPr>
          <w:spacing w:val="2"/>
          <w:sz w:val="24"/>
          <w:szCs w:val="24"/>
        </w:rPr>
        <w:t xml:space="preserve"> </w:t>
      </w:r>
      <w:r w:rsidRPr="009B13B4">
        <w:rPr>
          <w:spacing w:val="-1"/>
          <w:sz w:val="24"/>
          <w:szCs w:val="24"/>
        </w:rPr>
        <w:t>необходимых</w:t>
      </w:r>
      <w:r w:rsidRPr="009B13B4">
        <w:rPr>
          <w:spacing w:val="3"/>
          <w:sz w:val="24"/>
          <w:szCs w:val="24"/>
        </w:rPr>
        <w:t xml:space="preserve"> </w:t>
      </w:r>
      <w:r w:rsidRPr="009B13B4">
        <w:rPr>
          <w:sz w:val="24"/>
          <w:szCs w:val="24"/>
        </w:rPr>
        <w:t>для</w:t>
      </w:r>
      <w:r w:rsidRPr="009B13B4">
        <w:rPr>
          <w:spacing w:val="2"/>
          <w:sz w:val="24"/>
          <w:szCs w:val="24"/>
        </w:rPr>
        <w:t xml:space="preserve"> </w:t>
      </w:r>
      <w:r w:rsidRPr="009B13B4">
        <w:rPr>
          <w:spacing w:val="-1"/>
          <w:sz w:val="24"/>
          <w:szCs w:val="24"/>
        </w:rPr>
        <w:t>реализации</w:t>
      </w:r>
      <w:r w:rsidRPr="009B13B4">
        <w:rPr>
          <w:spacing w:val="69"/>
          <w:w w:val="99"/>
          <w:sz w:val="24"/>
          <w:szCs w:val="24"/>
        </w:rPr>
        <w:t xml:space="preserve"> </w:t>
      </w:r>
      <w:r w:rsidRPr="009B13B4">
        <w:rPr>
          <w:sz w:val="24"/>
          <w:szCs w:val="24"/>
        </w:rPr>
        <w:t>адаптированной</w:t>
      </w:r>
      <w:r w:rsidRPr="009B13B4">
        <w:rPr>
          <w:spacing w:val="-3"/>
          <w:sz w:val="24"/>
          <w:szCs w:val="24"/>
        </w:rPr>
        <w:t xml:space="preserve"> </w:t>
      </w:r>
      <w:r w:rsidRPr="009B13B4">
        <w:rPr>
          <w:spacing w:val="-1"/>
          <w:sz w:val="24"/>
          <w:szCs w:val="24"/>
        </w:rPr>
        <w:t>программы</w:t>
      </w:r>
      <w:r w:rsidRPr="009B13B4">
        <w:rPr>
          <w:spacing w:val="-3"/>
          <w:sz w:val="24"/>
          <w:szCs w:val="24"/>
        </w:rPr>
        <w:t xml:space="preserve"> </w:t>
      </w:r>
      <w:r w:rsidRPr="009B13B4">
        <w:rPr>
          <w:sz w:val="24"/>
          <w:szCs w:val="24"/>
        </w:rPr>
        <w:t>и</w:t>
      </w:r>
      <w:r w:rsidRPr="009B13B4">
        <w:rPr>
          <w:spacing w:val="-2"/>
          <w:sz w:val="24"/>
          <w:szCs w:val="24"/>
        </w:rPr>
        <w:t xml:space="preserve"> </w:t>
      </w:r>
      <w:r w:rsidRPr="009B13B4">
        <w:rPr>
          <w:sz w:val="24"/>
          <w:szCs w:val="24"/>
        </w:rPr>
        <w:t>достижения</w:t>
      </w:r>
      <w:r w:rsidRPr="009B13B4">
        <w:rPr>
          <w:spacing w:val="-2"/>
          <w:sz w:val="24"/>
          <w:szCs w:val="24"/>
        </w:rPr>
        <w:t xml:space="preserve"> </w:t>
      </w:r>
      <w:r w:rsidRPr="009B13B4">
        <w:rPr>
          <w:sz w:val="24"/>
          <w:szCs w:val="24"/>
        </w:rPr>
        <w:t>планируемых</w:t>
      </w:r>
      <w:r w:rsidRPr="009B13B4">
        <w:rPr>
          <w:spacing w:val="-3"/>
          <w:sz w:val="24"/>
          <w:szCs w:val="24"/>
        </w:rPr>
        <w:t xml:space="preserve"> </w:t>
      </w:r>
      <w:r w:rsidRPr="009B13B4">
        <w:rPr>
          <w:sz w:val="24"/>
          <w:szCs w:val="24"/>
        </w:rPr>
        <w:t>результатов,</w:t>
      </w:r>
      <w:r w:rsidRPr="009B13B4">
        <w:rPr>
          <w:spacing w:val="-2"/>
          <w:sz w:val="24"/>
          <w:szCs w:val="24"/>
        </w:rPr>
        <w:t xml:space="preserve"> </w:t>
      </w:r>
      <w:r w:rsidRPr="009B13B4">
        <w:rPr>
          <w:sz w:val="24"/>
          <w:szCs w:val="24"/>
        </w:rPr>
        <w:t>а</w:t>
      </w:r>
      <w:r w:rsidRPr="009B13B4">
        <w:rPr>
          <w:spacing w:val="-3"/>
          <w:sz w:val="24"/>
          <w:szCs w:val="24"/>
        </w:rPr>
        <w:t xml:space="preserve"> </w:t>
      </w:r>
      <w:r w:rsidRPr="009B13B4">
        <w:rPr>
          <w:sz w:val="24"/>
          <w:szCs w:val="24"/>
        </w:rPr>
        <w:t>также</w:t>
      </w:r>
      <w:r w:rsidRPr="009B13B4">
        <w:rPr>
          <w:spacing w:val="24"/>
          <w:w w:val="99"/>
          <w:sz w:val="24"/>
          <w:szCs w:val="24"/>
        </w:rPr>
        <w:t xml:space="preserve"> </w:t>
      </w:r>
      <w:r w:rsidRPr="009B13B4">
        <w:rPr>
          <w:spacing w:val="-1"/>
          <w:sz w:val="24"/>
          <w:szCs w:val="24"/>
        </w:rPr>
        <w:t>механизм</w:t>
      </w:r>
      <w:r w:rsidRPr="009B13B4">
        <w:rPr>
          <w:spacing w:val="-18"/>
          <w:sz w:val="24"/>
          <w:szCs w:val="24"/>
        </w:rPr>
        <w:t xml:space="preserve"> </w:t>
      </w:r>
      <w:r w:rsidRPr="009B13B4">
        <w:rPr>
          <w:sz w:val="24"/>
          <w:szCs w:val="24"/>
        </w:rPr>
        <w:t>их</w:t>
      </w:r>
      <w:r w:rsidRPr="009B13B4">
        <w:rPr>
          <w:spacing w:val="-15"/>
          <w:sz w:val="24"/>
          <w:szCs w:val="24"/>
        </w:rPr>
        <w:t xml:space="preserve"> </w:t>
      </w:r>
      <w:r w:rsidRPr="009B13B4">
        <w:rPr>
          <w:sz w:val="24"/>
          <w:szCs w:val="24"/>
        </w:rPr>
        <w:t>формирования.</w:t>
      </w:r>
    </w:p>
    <w:p w:rsidR="00156F38" w:rsidRPr="009B13B4" w:rsidRDefault="00156F38" w:rsidP="00D0100C">
      <w:pPr>
        <w:pStyle w:val="a7"/>
        <w:kinsoku w:val="0"/>
        <w:overflowPunct w:val="0"/>
        <w:spacing w:before="0" w:line="276" w:lineRule="auto"/>
        <w:ind w:left="0"/>
        <w:jc w:val="both"/>
        <w:rPr>
          <w:kern w:val="28"/>
          <w:sz w:val="24"/>
          <w:szCs w:val="24"/>
        </w:rPr>
      </w:pPr>
      <w:proofErr w:type="gramStart"/>
      <w:r w:rsidRPr="009B13B4">
        <w:rPr>
          <w:sz w:val="24"/>
          <w:szCs w:val="24"/>
        </w:rPr>
        <w:t>Финансирование</w:t>
      </w:r>
      <w:r w:rsidRPr="009B13B4">
        <w:rPr>
          <w:spacing w:val="59"/>
          <w:sz w:val="24"/>
          <w:szCs w:val="24"/>
        </w:rPr>
        <w:t xml:space="preserve"> </w:t>
      </w:r>
      <w:r w:rsidRPr="009B13B4">
        <w:rPr>
          <w:sz w:val="24"/>
          <w:szCs w:val="24"/>
        </w:rPr>
        <w:t>реализации</w:t>
      </w:r>
      <w:r w:rsidRPr="009B13B4">
        <w:rPr>
          <w:spacing w:val="62"/>
          <w:sz w:val="24"/>
          <w:szCs w:val="24"/>
        </w:rPr>
        <w:t xml:space="preserve"> </w:t>
      </w:r>
      <w:r w:rsidRPr="009B13B4">
        <w:rPr>
          <w:sz w:val="24"/>
          <w:szCs w:val="24"/>
        </w:rPr>
        <w:t>АООП</w:t>
      </w:r>
      <w:r w:rsidRPr="009B13B4">
        <w:rPr>
          <w:spacing w:val="61"/>
          <w:sz w:val="24"/>
          <w:szCs w:val="24"/>
        </w:rPr>
        <w:t xml:space="preserve"> </w:t>
      </w:r>
      <w:r w:rsidRPr="009B13B4">
        <w:rPr>
          <w:sz w:val="24"/>
          <w:szCs w:val="24"/>
        </w:rPr>
        <w:t>(вариант</w:t>
      </w:r>
      <w:r w:rsidRPr="009B13B4">
        <w:rPr>
          <w:spacing w:val="60"/>
          <w:sz w:val="24"/>
          <w:szCs w:val="24"/>
        </w:rPr>
        <w:t xml:space="preserve"> </w:t>
      </w:r>
      <w:r w:rsidRPr="009B13B4">
        <w:rPr>
          <w:sz w:val="24"/>
          <w:szCs w:val="24"/>
        </w:rPr>
        <w:t>9.1)</w:t>
      </w:r>
      <w:r w:rsidRPr="009B13B4">
        <w:rPr>
          <w:spacing w:val="62"/>
          <w:sz w:val="24"/>
          <w:szCs w:val="24"/>
        </w:rPr>
        <w:t xml:space="preserve"> </w:t>
      </w:r>
      <w:r w:rsidRPr="009B13B4">
        <w:rPr>
          <w:sz w:val="24"/>
          <w:szCs w:val="24"/>
        </w:rPr>
        <w:t>для</w:t>
      </w:r>
      <w:r w:rsidRPr="009B13B4">
        <w:rPr>
          <w:spacing w:val="60"/>
          <w:sz w:val="24"/>
          <w:szCs w:val="24"/>
        </w:rPr>
        <w:t xml:space="preserve"> </w:t>
      </w:r>
      <w:r w:rsidRPr="009B13B4">
        <w:rPr>
          <w:sz w:val="24"/>
          <w:szCs w:val="24"/>
        </w:rPr>
        <w:t>обучающихся</w:t>
      </w:r>
      <w:r w:rsidRPr="009B13B4">
        <w:rPr>
          <w:spacing w:val="59"/>
          <w:sz w:val="24"/>
          <w:szCs w:val="24"/>
        </w:rPr>
        <w:t xml:space="preserve"> </w:t>
      </w:r>
      <w:r w:rsidRPr="009B13B4">
        <w:rPr>
          <w:sz w:val="24"/>
          <w:szCs w:val="24"/>
        </w:rPr>
        <w:t>с</w:t>
      </w:r>
      <w:r w:rsidRPr="009B13B4">
        <w:rPr>
          <w:spacing w:val="23"/>
          <w:w w:val="99"/>
          <w:sz w:val="24"/>
          <w:szCs w:val="24"/>
        </w:rPr>
        <w:t xml:space="preserve"> </w:t>
      </w:r>
      <w:r w:rsidRPr="009B13B4">
        <w:rPr>
          <w:sz w:val="24"/>
          <w:szCs w:val="24"/>
        </w:rPr>
        <w:t>умственной отсталостью (интеллектуальными</w:t>
      </w:r>
      <w:r w:rsidRPr="009B13B4">
        <w:rPr>
          <w:spacing w:val="25"/>
          <w:sz w:val="24"/>
          <w:szCs w:val="24"/>
        </w:rPr>
        <w:t xml:space="preserve"> </w:t>
      </w:r>
      <w:r w:rsidRPr="009B13B4">
        <w:rPr>
          <w:spacing w:val="-1"/>
          <w:sz w:val="24"/>
          <w:szCs w:val="24"/>
        </w:rPr>
        <w:t>нарушениями)</w:t>
      </w:r>
      <w:r w:rsidRPr="009B13B4">
        <w:rPr>
          <w:sz w:val="24"/>
          <w:szCs w:val="24"/>
        </w:rPr>
        <w:t xml:space="preserve"> должно </w:t>
      </w:r>
      <w:r w:rsidRPr="009B13B4">
        <w:rPr>
          <w:kern w:val="28"/>
          <w:sz w:val="24"/>
          <w:szCs w:val="24"/>
        </w:rPr>
        <w:t xml:space="preserve">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w:t>
      </w:r>
      <w:proofErr w:type="spellStart"/>
      <w:r w:rsidRPr="009B13B4">
        <w:rPr>
          <w:kern w:val="28"/>
          <w:sz w:val="24"/>
          <w:szCs w:val="24"/>
        </w:rPr>
        <w:t>обшедоступного</w:t>
      </w:r>
      <w:proofErr w:type="spellEnd"/>
      <w:r w:rsidRPr="009B13B4">
        <w:rPr>
          <w:kern w:val="28"/>
          <w:sz w:val="24"/>
          <w:szCs w:val="24"/>
        </w:rPr>
        <w:t xml:space="preserve"> и бесплатного общего образования.</w:t>
      </w:r>
      <w:proofErr w:type="gramEnd"/>
    </w:p>
    <w:p w:rsidR="00156F38" w:rsidRPr="009B13B4" w:rsidRDefault="00156F38" w:rsidP="00D0100C">
      <w:pPr>
        <w:pStyle w:val="a7"/>
        <w:kinsoku w:val="0"/>
        <w:overflowPunct w:val="0"/>
        <w:spacing w:before="0" w:line="276" w:lineRule="auto"/>
        <w:ind w:left="0"/>
        <w:jc w:val="both"/>
        <w:rPr>
          <w:kern w:val="28"/>
          <w:sz w:val="24"/>
          <w:szCs w:val="24"/>
        </w:rPr>
      </w:pPr>
      <w:r w:rsidRPr="009B13B4">
        <w:rPr>
          <w:kern w:val="28"/>
          <w:sz w:val="24"/>
          <w:szCs w:val="24"/>
        </w:rPr>
        <w:t>Указанные нормативы определяются в соответствии со Стандартом:</w:t>
      </w:r>
    </w:p>
    <w:p w:rsidR="00156F38" w:rsidRPr="009B13B4" w:rsidRDefault="00156F38" w:rsidP="00D0100C">
      <w:pPr>
        <w:pStyle w:val="a7"/>
        <w:numPr>
          <w:ilvl w:val="0"/>
          <w:numId w:val="16"/>
        </w:numPr>
        <w:kinsoku w:val="0"/>
        <w:overflowPunct w:val="0"/>
        <w:spacing w:before="0" w:line="276" w:lineRule="auto"/>
        <w:ind w:left="0" w:firstLine="709"/>
        <w:jc w:val="both"/>
        <w:rPr>
          <w:sz w:val="24"/>
          <w:szCs w:val="24"/>
        </w:rPr>
      </w:pPr>
      <w:r w:rsidRPr="009B13B4">
        <w:rPr>
          <w:sz w:val="24"/>
          <w:szCs w:val="24"/>
        </w:rPr>
        <w:t>специальными условиями получения образования (кадровыми, материально-техническими);</w:t>
      </w:r>
    </w:p>
    <w:p w:rsidR="00156F38" w:rsidRPr="009B13B4" w:rsidRDefault="00156F38" w:rsidP="00D0100C">
      <w:pPr>
        <w:pStyle w:val="a7"/>
        <w:numPr>
          <w:ilvl w:val="0"/>
          <w:numId w:val="16"/>
        </w:numPr>
        <w:kinsoku w:val="0"/>
        <w:overflowPunct w:val="0"/>
        <w:spacing w:before="0" w:line="276" w:lineRule="auto"/>
        <w:ind w:left="0" w:firstLine="709"/>
        <w:jc w:val="both"/>
        <w:rPr>
          <w:sz w:val="24"/>
          <w:szCs w:val="24"/>
        </w:rPr>
      </w:pPr>
      <w:r w:rsidRPr="009B13B4">
        <w:rPr>
          <w:sz w:val="24"/>
          <w:szCs w:val="24"/>
        </w:rPr>
        <w:t>расходами на оплату труда работников, реализующих АООП;</w:t>
      </w:r>
    </w:p>
    <w:p w:rsidR="00156F38" w:rsidRPr="009B13B4" w:rsidRDefault="00156F38" w:rsidP="00D0100C">
      <w:pPr>
        <w:pStyle w:val="a7"/>
        <w:numPr>
          <w:ilvl w:val="0"/>
          <w:numId w:val="16"/>
        </w:numPr>
        <w:kinsoku w:val="0"/>
        <w:overflowPunct w:val="0"/>
        <w:spacing w:before="0" w:line="276" w:lineRule="auto"/>
        <w:ind w:left="0" w:firstLine="709"/>
        <w:jc w:val="both"/>
        <w:rPr>
          <w:sz w:val="24"/>
          <w:szCs w:val="24"/>
        </w:rPr>
      </w:pPr>
      <w:r w:rsidRPr="009B13B4">
        <w:rPr>
          <w:sz w:val="24"/>
          <w:szCs w:val="24"/>
        </w:rPr>
        <w:t>расходами на средства обучения и воспитания, коррекции (компенсации) нарушений развития, включающими расходные и дидактические материалы, оборудование, инвентарь, электронные ресурсы, оплату сре</w:t>
      </w:r>
      <w:proofErr w:type="gramStart"/>
      <w:r w:rsidRPr="009B13B4">
        <w:rPr>
          <w:sz w:val="24"/>
          <w:szCs w:val="24"/>
        </w:rPr>
        <w:t>дств св</w:t>
      </w:r>
      <w:proofErr w:type="gramEnd"/>
      <w:r w:rsidRPr="009B13B4">
        <w:rPr>
          <w:sz w:val="24"/>
          <w:szCs w:val="24"/>
        </w:rPr>
        <w:t>язи;</w:t>
      </w:r>
    </w:p>
    <w:p w:rsidR="00156F38" w:rsidRPr="009B13B4" w:rsidRDefault="00156F38" w:rsidP="00D0100C">
      <w:pPr>
        <w:pStyle w:val="a7"/>
        <w:numPr>
          <w:ilvl w:val="0"/>
          <w:numId w:val="16"/>
        </w:numPr>
        <w:kinsoku w:val="0"/>
        <w:overflowPunct w:val="0"/>
        <w:spacing w:before="0" w:line="276" w:lineRule="auto"/>
        <w:ind w:left="0" w:firstLine="709"/>
        <w:jc w:val="both"/>
        <w:rPr>
          <w:sz w:val="24"/>
          <w:szCs w:val="24"/>
        </w:rPr>
      </w:pPr>
      <w:r w:rsidRPr="009B13B4">
        <w:rPr>
          <w:sz w:val="24"/>
          <w:szCs w:val="24"/>
        </w:rPr>
        <w:t>расходы, связанные с дополнительным профессиональным образованием руководящих и педагогических работников по профилю их деятельности;</w:t>
      </w:r>
    </w:p>
    <w:p w:rsidR="00156F38" w:rsidRPr="009B13B4" w:rsidRDefault="00156F38" w:rsidP="00D0100C">
      <w:pPr>
        <w:pStyle w:val="a7"/>
        <w:numPr>
          <w:ilvl w:val="0"/>
          <w:numId w:val="16"/>
        </w:numPr>
        <w:kinsoku w:val="0"/>
        <w:overflowPunct w:val="0"/>
        <w:spacing w:before="0" w:line="276" w:lineRule="auto"/>
        <w:ind w:left="0" w:firstLine="709"/>
        <w:jc w:val="both"/>
        <w:rPr>
          <w:sz w:val="24"/>
          <w:szCs w:val="24"/>
        </w:rPr>
      </w:pPr>
      <w:r w:rsidRPr="009B13B4">
        <w:rPr>
          <w:sz w:val="24"/>
          <w:szCs w:val="24"/>
        </w:rPr>
        <w:t xml:space="preserve">иными расходами, </w:t>
      </w:r>
      <w:proofErr w:type="gramStart"/>
      <w:r w:rsidRPr="009B13B4">
        <w:rPr>
          <w:sz w:val="24"/>
          <w:szCs w:val="24"/>
        </w:rPr>
        <w:t>связанные</w:t>
      </w:r>
      <w:proofErr w:type="gramEnd"/>
      <w:r w:rsidRPr="009B13B4">
        <w:rPr>
          <w:sz w:val="24"/>
          <w:szCs w:val="24"/>
        </w:rPr>
        <w:t xml:space="preserve"> с реализацией АООП.</w:t>
      </w:r>
    </w:p>
    <w:p w:rsidR="00156F38" w:rsidRPr="009B13B4" w:rsidRDefault="00156F38" w:rsidP="00D0100C">
      <w:pPr>
        <w:pStyle w:val="a7"/>
        <w:kinsoku w:val="0"/>
        <w:overflowPunct w:val="0"/>
        <w:spacing w:before="0" w:line="276" w:lineRule="auto"/>
        <w:ind w:left="0"/>
        <w:jc w:val="both"/>
        <w:rPr>
          <w:sz w:val="24"/>
          <w:szCs w:val="24"/>
        </w:rPr>
      </w:pPr>
      <w:r w:rsidRPr="009B13B4">
        <w:rPr>
          <w:sz w:val="24"/>
          <w:szCs w:val="24"/>
        </w:rPr>
        <w:t xml:space="preserve">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обучающихся с легкой умственной отсталостью (интеллектуальными нарушениями), требованиями к наполняемости классов в соответствии с </w:t>
      </w:r>
      <w:proofErr w:type="spellStart"/>
      <w:r w:rsidRPr="009B13B4">
        <w:rPr>
          <w:sz w:val="24"/>
          <w:szCs w:val="24"/>
        </w:rPr>
        <w:t>СанПиН</w:t>
      </w:r>
      <w:proofErr w:type="spellEnd"/>
      <w:r w:rsidRPr="009B13B4">
        <w:rPr>
          <w:sz w:val="24"/>
          <w:szCs w:val="24"/>
        </w:rPr>
        <w:t>.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156F38" w:rsidRPr="009B13B4" w:rsidRDefault="00156F38" w:rsidP="00D0100C">
      <w:pPr>
        <w:pStyle w:val="a7"/>
        <w:kinsoku w:val="0"/>
        <w:overflowPunct w:val="0"/>
        <w:spacing w:before="0" w:line="276" w:lineRule="auto"/>
        <w:ind w:left="0"/>
        <w:jc w:val="both"/>
        <w:rPr>
          <w:sz w:val="24"/>
          <w:szCs w:val="24"/>
        </w:rPr>
      </w:pPr>
      <w:r w:rsidRPr="009B13B4">
        <w:rPr>
          <w:sz w:val="24"/>
          <w:szCs w:val="24"/>
        </w:rPr>
        <w:lastRenderedPageBreak/>
        <w:t>Штатное</w:t>
      </w:r>
      <w:r w:rsidRPr="009B13B4">
        <w:rPr>
          <w:spacing w:val="25"/>
          <w:sz w:val="24"/>
          <w:szCs w:val="24"/>
        </w:rPr>
        <w:t xml:space="preserve"> </w:t>
      </w:r>
      <w:r w:rsidRPr="009B13B4">
        <w:rPr>
          <w:sz w:val="24"/>
          <w:szCs w:val="24"/>
        </w:rPr>
        <w:t>расписание,</w:t>
      </w:r>
      <w:r w:rsidRPr="009B13B4">
        <w:rPr>
          <w:spacing w:val="23"/>
          <w:sz w:val="24"/>
          <w:szCs w:val="24"/>
        </w:rPr>
        <w:t xml:space="preserve"> </w:t>
      </w:r>
      <w:r w:rsidRPr="009B13B4">
        <w:rPr>
          <w:sz w:val="24"/>
          <w:szCs w:val="24"/>
        </w:rPr>
        <w:t>соответственно</w:t>
      </w:r>
      <w:r w:rsidRPr="009B13B4">
        <w:rPr>
          <w:spacing w:val="24"/>
          <w:sz w:val="24"/>
          <w:szCs w:val="24"/>
        </w:rPr>
        <w:t xml:space="preserve"> </w:t>
      </w:r>
      <w:r w:rsidRPr="009B13B4">
        <w:rPr>
          <w:sz w:val="24"/>
          <w:szCs w:val="24"/>
        </w:rPr>
        <w:t>и</w:t>
      </w:r>
      <w:r w:rsidRPr="009B13B4">
        <w:rPr>
          <w:spacing w:val="24"/>
          <w:sz w:val="24"/>
          <w:szCs w:val="24"/>
        </w:rPr>
        <w:t xml:space="preserve"> </w:t>
      </w:r>
      <w:r w:rsidRPr="009B13B4">
        <w:rPr>
          <w:sz w:val="24"/>
          <w:szCs w:val="24"/>
        </w:rPr>
        <w:t>финансовое</w:t>
      </w:r>
      <w:r w:rsidRPr="009B13B4">
        <w:rPr>
          <w:spacing w:val="24"/>
          <w:sz w:val="24"/>
          <w:szCs w:val="24"/>
        </w:rPr>
        <w:t xml:space="preserve"> </w:t>
      </w:r>
      <w:r w:rsidRPr="009B13B4">
        <w:rPr>
          <w:spacing w:val="-1"/>
          <w:sz w:val="24"/>
          <w:szCs w:val="24"/>
        </w:rPr>
        <w:t>обеспечение</w:t>
      </w:r>
      <w:r w:rsidRPr="009B13B4">
        <w:rPr>
          <w:spacing w:val="24"/>
          <w:w w:val="99"/>
          <w:sz w:val="24"/>
          <w:szCs w:val="24"/>
        </w:rPr>
        <w:t xml:space="preserve"> </w:t>
      </w:r>
      <w:r w:rsidRPr="009B13B4">
        <w:rPr>
          <w:spacing w:val="-1"/>
          <w:sz w:val="24"/>
          <w:szCs w:val="24"/>
        </w:rPr>
        <w:t>образовательной</w:t>
      </w:r>
      <w:r w:rsidRPr="009B13B4">
        <w:rPr>
          <w:spacing w:val="43"/>
          <w:sz w:val="24"/>
          <w:szCs w:val="24"/>
        </w:rPr>
        <w:t xml:space="preserve"> </w:t>
      </w:r>
      <w:r w:rsidRPr="009B13B4">
        <w:rPr>
          <w:sz w:val="24"/>
          <w:szCs w:val="24"/>
        </w:rPr>
        <w:t>организации,</w:t>
      </w:r>
      <w:r w:rsidRPr="009B13B4">
        <w:rPr>
          <w:spacing w:val="43"/>
          <w:sz w:val="24"/>
          <w:szCs w:val="24"/>
        </w:rPr>
        <w:t xml:space="preserve"> </w:t>
      </w:r>
      <w:r w:rsidRPr="009B13B4">
        <w:rPr>
          <w:sz w:val="24"/>
          <w:szCs w:val="24"/>
        </w:rPr>
        <w:t>определяется</w:t>
      </w:r>
      <w:r w:rsidRPr="009B13B4">
        <w:rPr>
          <w:spacing w:val="44"/>
          <w:sz w:val="24"/>
          <w:szCs w:val="24"/>
        </w:rPr>
        <w:t xml:space="preserve"> </w:t>
      </w:r>
      <w:r w:rsidRPr="009B13B4">
        <w:rPr>
          <w:sz w:val="24"/>
          <w:szCs w:val="24"/>
        </w:rPr>
        <w:t>также</w:t>
      </w:r>
      <w:r w:rsidRPr="009B13B4">
        <w:rPr>
          <w:spacing w:val="43"/>
          <w:sz w:val="24"/>
          <w:szCs w:val="24"/>
        </w:rPr>
        <w:t xml:space="preserve"> </w:t>
      </w:r>
      <w:r w:rsidRPr="009B13B4">
        <w:rPr>
          <w:sz w:val="24"/>
          <w:szCs w:val="24"/>
        </w:rPr>
        <w:t>с</w:t>
      </w:r>
      <w:r w:rsidRPr="009B13B4">
        <w:rPr>
          <w:spacing w:val="46"/>
          <w:sz w:val="24"/>
          <w:szCs w:val="24"/>
        </w:rPr>
        <w:t xml:space="preserve"> </w:t>
      </w:r>
      <w:r w:rsidRPr="009B13B4">
        <w:rPr>
          <w:sz w:val="24"/>
          <w:szCs w:val="24"/>
        </w:rPr>
        <w:t>учетом</w:t>
      </w:r>
      <w:r w:rsidRPr="009B13B4">
        <w:rPr>
          <w:spacing w:val="43"/>
          <w:sz w:val="24"/>
          <w:szCs w:val="24"/>
        </w:rPr>
        <w:t xml:space="preserve"> </w:t>
      </w:r>
      <w:r w:rsidRPr="009B13B4">
        <w:rPr>
          <w:sz w:val="24"/>
          <w:szCs w:val="24"/>
        </w:rPr>
        <w:t>количества</w:t>
      </w:r>
      <w:r w:rsidRPr="009B13B4">
        <w:rPr>
          <w:spacing w:val="32"/>
          <w:w w:val="99"/>
          <w:sz w:val="24"/>
          <w:szCs w:val="24"/>
        </w:rPr>
        <w:t xml:space="preserve"> </w:t>
      </w:r>
      <w:r w:rsidRPr="009B13B4">
        <w:rPr>
          <w:spacing w:val="-1"/>
          <w:sz w:val="24"/>
          <w:szCs w:val="24"/>
        </w:rPr>
        <w:t>классов.</w:t>
      </w:r>
      <w:r w:rsidRPr="009B13B4">
        <w:rPr>
          <w:spacing w:val="32"/>
          <w:sz w:val="24"/>
          <w:szCs w:val="24"/>
        </w:rPr>
        <w:t xml:space="preserve"> </w:t>
      </w:r>
      <w:r w:rsidRPr="009B13B4">
        <w:rPr>
          <w:sz w:val="24"/>
          <w:szCs w:val="24"/>
        </w:rPr>
        <w:t>За</w:t>
      </w:r>
      <w:r w:rsidRPr="009B13B4">
        <w:rPr>
          <w:spacing w:val="31"/>
          <w:sz w:val="24"/>
          <w:szCs w:val="24"/>
        </w:rPr>
        <w:t xml:space="preserve"> </w:t>
      </w:r>
      <w:r w:rsidRPr="009B13B4">
        <w:rPr>
          <w:sz w:val="24"/>
          <w:szCs w:val="24"/>
        </w:rPr>
        <w:t>каждым</w:t>
      </w:r>
      <w:r w:rsidRPr="009B13B4">
        <w:rPr>
          <w:spacing w:val="31"/>
          <w:sz w:val="24"/>
          <w:szCs w:val="24"/>
        </w:rPr>
        <w:t xml:space="preserve"> </w:t>
      </w:r>
      <w:r w:rsidRPr="009B13B4">
        <w:rPr>
          <w:spacing w:val="-1"/>
          <w:sz w:val="24"/>
          <w:szCs w:val="24"/>
        </w:rPr>
        <w:t>классом</w:t>
      </w:r>
      <w:r w:rsidRPr="009B13B4">
        <w:rPr>
          <w:spacing w:val="31"/>
          <w:sz w:val="24"/>
          <w:szCs w:val="24"/>
        </w:rPr>
        <w:t xml:space="preserve"> </w:t>
      </w:r>
      <w:r w:rsidRPr="009B13B4">
        <w:rPr>
          <w:sz w:val="24"/>
          <w:szCs w:val="24"/>
        </w:rPr>
        <w:t>закрепляется</w:t>
      </w:r>
      <w:r w:rsidRPr="009B13B4">
        <w:rPr>
          <w:spacing w:val="31"/>
          <w:sz w:val="24"/>
          <w:szCs w:val="24"/>
        </w:rPr>
        <w:t xml:space="preserve"> </w:t>
      </w:r>
      <w:r w:rsidRPr="009B13B4">
        <w:rPr>
          <w:spacing w:val="-1"/>
          <w:sz w:val="24"/>
          <w:szCs w:val="24"/>
        </w:rPr>
        <w:t>количество</w:t>
      </w:r>
      <w:r w:rsidRPr="009B13B4">
        <w:rPr>
          <w:spacing w:val="33"/>
          <w:sz w:val="24"/>
          <w:szCs w:val="24"/>
        </w:rPr>
        <w:t xml:space="preserve"> </w:t>
      </w:r>
      <w:r w:rsidRPr="009B13B4">
        <w:rPr>
          <w:sz w:val="24"/>
          <w:szCs w:val="24"/>
        </w:rPr>
        <w:t>ставок</w:t>
      </w:r>
      <w:r w:rsidRPr="009B13B4">
        <w:rPr>
          <w:spacing w:val="31"/>
          <w:sz w:val="24"/>
          <w:szCs w:val="24"/>
        </w:rPr>
        <w:t xml:space="preserve"> </w:t>
      </w:r>
      <w:r w:rsidRPr="009B13B4">
        <w:rPr>
          <w:sz w:val="24"/>
          <w:szCs w:val="24"/>
        </w:rPr>
        <w:t>специалистов,</w:t>
      </w:r>
      <w:r w:rsidRPr="009B13B4">
        <w:rPr>
          <w:spacing w:val="45"/>
          <w:w w:val="99"/>
          <w:sz w:val="24"/>
          <w:szCs w:val="24"/>
        </w:rPr>
        <w:t xml:space="preserve"> </w:t>
      </w:r>
      <w:r w:rsidRPr="009B13B4">
        <w:rPr>
          <w:sz w:val="24"/>
          <w:szCs w:val="24"/>
        </w:rPr>
        <w:t>установленное</w:t>
      </w:r>
      <w:r w:rsidRPr="009B13B4">
        <w:rPr>
          <w:spacing w:val="23"/>
          <w:sz w:val="24"/>
          <w:szCs w:val="24"/>
        </w:rPr>
        <w:t xml:space="preserve"> </w:t>
      </w:r>
      <w:r w:rsidRPr="009B13B4">
        <w:rPr>
          <w:sz w:val="24"/>
          <w:szCs w:val="24"/>
        </w:rPr>
        <w:t>нормативными</w:t>
      </w:r>
      <w:r w:rsidRPr="009B13B4">
        <w:rPr>
          <w:spacing w:val="23"/>
          <w:sz w:val="24"/>
          <w:szCs w:val="24"/>
        </w:rPr>
        <w:t xml:space="preserve"> </w:t>
      </w:r>
      <w:r w:rsidRPr="009B13B4">
        <w:rPr>
          <w:spacing w:val="-1"/>
          <w:sz w:val="24"/>
          <w:szCs w:val="24"/>
        </w:rPr>
        <w:t>документами</w:t>
      </w:r>
      <w:r w:rsidRPr="009B13B4">
        <w:rPr>
          <w:spacing w:val="24"/>
          <w:sz w:val="24"/>
          <w:szCs w:val="24"/>
        </w:rPr>
        <w:t xml:space="preserve"> </w:t>
      </w:r>
      <w:r w:rsidRPr="009B13B4">
        <w:rPr>
          <w:sz w:val="24"/>
          <w:szCs w:val="24"/>
        </w:rPr>
        <w:t>Министерства</w:t>
      </w:r>
      <w:r w:rsidRPr="009B13B4">
        <w:rPr>
          <w:spacing w:val="24"/>
          <w:sz w:val="24"/>
          <w:szCs w:val="24"/>
        </w:rPr>
        <w:t xml:space="preserve"> </w:t>
      </w:r>
      <w:r w:rsidRPr="009B13B4">
        <w:rPr>
          <w:sz w:val="24"/>
          <w:szCs w:val="24"/>
        </w:rPr>
        <w:t>образования</w:t>
      </w:r>
      <w:r w:rsidRPr="009B13B4">
        <w:rPr>
          <w:spacing w:val="24"/>
          <w:w w:val="99"/>
          <w:sz w:val="24"/>
          <w:szCs w:val="24"/>
        </w:rPr>
        <w:t xml:space="preserve"> </w:t>
      </w:r>
      <w:r w:rsidRPr="009B13B4">
        <w:rPr>
          <w:spacing w:val="-1"/>
          <w:sz w:val="24"/>
          <w:szCs w:val="24"/>
        </w:rPr>
        <w:t>Российской</w:t>
      </w:r>
      <w:r w:rsidRPr="009B13B4">
        <w:rPr>
          <w:spacing w:val="-28"/>
          <w:sz w:val="24"/>
          <w:szCs w:val="24"/>
        </w:rPr>
        <w:t xml:space="preserve"> </w:t>
      </w:r>
      <w:r w:rsidRPr="009B13B4">
        <w:rPr>
          <w:sz w:val="24"/>
          <w:szCs w:val="24"/>
        </w:rPr>
        <w:t>Федерации.</w:t>
      </w:r>
    </w:p>
    <w:p w:rsidR="00156F38" w:rsidRPr="009B13B4" w:rsidRDefault="00156F38" w:rsidP="00D0100C">
      <w:pPr>
        <w:pStyle w:val="a7"/>
        <w:suppressAutoHyphens/>
        <w:kinsoku w:val="0"/>
        <w:overflowPunct w:val="0"/>
        <w:autoSpaceDE/>
        <w:autoSpaceDN/>
        <w:adjustRightInd/>
        <w:spacing w:before="0" w:line="276" w:lineRule="auto"/>
        <w:ind w:left="0"/>
        <w:jc w:val="center"/>
        <w:rPr>
          <w:b/>
          <w:bCs/>
          <w:sz w:val="24"/>
          <w:szCs w:val="24"/>
        </w:rPr>
      </w:pPr>
      <w:r>
        <w:rPr>
          <w:b/>
          <w:bCs/>
          <w:sz w:val="24"/>
          <w:szCs w:val="24"/>
        </w:rPr>
        <w:t xml:space="preserve">3.2.3. </w:t>
      </w:r>
      <w:r w:rsidRPr="009B13B4">
        <w:rPr>
          <w:b/>
          <w:bCs/>
          <w:sz w:val="24"/>
          <w:szCs w:val="24"/>
        </w:rPr>
        <w:t>Материально-технические</w:t>
      </w:r>
      <w:r w:rsidRPr="009B13B4">
        <w:rPr>
          <w:b/>
          <w:bCs/>
          <w:spacing w:val="-31"/>
          <w:sz w:val="24"/>
          <w:szCs w:val="24"/>
        </w:rPr>
        <w:t xml:space="preserve"> </w:t>
      </w:r>
      <w:r w:rsidRPr="009B13B4">
        <w:rPr>
          <w:b/>
          <w:bCs/>
          <w:sz w:val="24"/>
          <w:szCs w:val="24"/>
        </w:rPr>
        <w:t>условия</w:t>
      </w:r>
      <w:r w:rsidRPr="009B13B4">
        <w:rPr>
          <w:b/>
          <w:bCs/>
          <w:spacing w:val="-29"/>
          <w:sz w:val="24"/>
          <w:szCs w:val="24"/>
        </w:rPr>
        <w:t xml:space="preserve"> </w:t>
      </w:r>
      <w:r w:rsidRPr="009B13B4">
        <w:rPr>
          <w:b/>
          <w:bCs/>
          <w:sz w:val="24"/>
          <w:szCs w:val="24"/>
        </w:rPr>
        <w:t>реализации</w:t>
      </w:r>
      <w:r w:rsidRPr="009B13B4">
        <w:rPr>
          <w:b/>
          <w:bCs/>
          <w:spacing w:val="21"/>
          <w:w w:val="99"/>
          <w:sz w:val="24"/>
          <w:szCs w:val="24"/>
        </w:rPr>
        <w:t xml:space="preserve"> </w:t>
      </w:r>
      <w:r w:rsidRPr="009B13B4">
        <w:rPr>
          <w:b/>
          <w:bCs/>
          <w:spacing w:val="-1"/>
          <w:sz w:val="24"/>
          <w:szCs w:val="24"/>
        </w:rPr>
        <w:t>адаптированной</w:t>
      </w:r>
      <w:r w:rsidRPr="009B13B4">
        <w:rPr>
          <w:b/>
          <w:bCs/>
          <w:spacing w:val="-26"/>
          <w:sz w:val="24"/>
          <w:szCs w:val="24"/>
        </w:rPr>
        <w:t xml:space="preserve"> </w:t>
      </w:r>
      <w:r w:rsidRPr="009B13B4">
        <w:rPr>
          <w:b/>
          <w:bCs/>
          <w:sz w:val="24"/>
          <w:szCs w:val="24"/>
        </w:rPr>
        <w:t>основной</w:t>
      </w:r>
      <w:r w:rsidRPr="009B13B4">
        <w:rPr>
          <w:b/>
          <w:bCs/>
          <w:spacing w:val="-23"/>
          <w:sz w:val="24"/>
          <w:szCs w:val="24"/>
        </w:rPr>
        <w:t xml:space="preserve"> </w:t>
      </w:r>
      <w:r w:rsidRPr="009B13B4">
        <w:rPr>
          <w:b/>
          <w:bCs/>
          <w:spacing w:val="-1"/>
          <w:sz w:val="24"/>
          <w:szCs w:val="24"/>
        </w:rPr>
        <w:t>общеобразовательной</w:t>
      </w:r>
      <w:r w:rsidRPr="009B13B4">
        <w:rPr>
          <w:b/>
          <w:bCs/>
          <w:spacing w:val="-26"/>
          <w:sz w:val="24"/>
          <w:szCs w:val="24"/>
        </w:rPr>
        <w:t xml:space="preserve"> </w:t>
      </w:r>
      <w:r w:rsidRPr="009B13B4">
        <w:rPr>
          <w:b/>
          <w:bCs/>
          <w:sz w:val="24"/>
          <w:szCs w:val="24"/>
        </w:rPr>
        <w:t>программы</w:t>
      </w:r>
    </w:p>
    <w:p w:rsidR="00156F38" w:rsidRPr="009B13B4" w:rsidRDefault="00156F38" w:rsidP="00D0100C">
      <w:pPr>
        <w:pStyle w:val="a7"/>
        <w:kinsoku w:val="0"/>
        <w:overflowPunct w:val="0"/>
        <w:spacing w:before="0" w:line="276" w:lineRule="auto"/>
        <w:ind w:left="0"/>
        <w:jc w:val="both"/>
        <w:rPr>
          <w:bCs/>
          <w:sz w:val="24"/>
          <w:szCs w:val="24"/>
        </w:rPr>
      </w:pPr>
      <w:r w:rsidRPr="009B13B4">
        <w:rPr>
          <w:bCs/>
          <w:sz w:val="24"/>
          <w:szCs w:val="24"/>
        </w:rPr>
        <w:t xml:space="preserve">Материально-техническое обеспечение – это общие характеристики инфраструктуры организации, включая параметры информационно-образовательной среды. Материально-технические условия реализации АООП должны обеспечивать возможность достижения обучающимися установленных Стандартом требований к результатам освоения АООП. </w:t>
      </w:r>
      <w:r w:rsidRPr="009B13B4">
        <w:rPr>
          <w:sz w:val="24"/>
          <w:szCs w:val="24"/>
        </w:rPr>
        <w:t xml:space="preserve">Материально-техническое обеспечение реализации АООП должно соответствовать не только общим, но и особым образовательным потребностям </w:t>
      </w:r>
      <w:proofErr w:type="gramStart"/>
      <w:r w:rsidRPr="009B13B4">
        <w:rPr>
          <w:sz w:val="24"/>
          <w:szCs w:val="24"/>
        </w:rPr>
        <w:t>обучающихся</w:t>
      </w:r>
      <w:proofErr w:type="gramEnd"/>
      <w:r w:rsidRPr="009B13B4">
        <w:rPr>
          <w:sz w:val="24"/>
          <w:szCs w:val="24"/>
        </w:rPr>
        <w:t xml:space="preserve"> с умственной отсталость  (интеллектуальными нарушениями). В связи с этим материально-техническое обеспечение процесса освоения АООП (вариант 9.1.) должно соответствовать специфическим  требованиям стандарта </w:t>
      </w:r>
      <w:proofErr w:type="gramStart"/>
      <w:r w:rsidRPr="009B13B4">
        <w:rPr>
          <w:sz w:val="24"/>
          <w:szCs w:val="24"/>
        </w:rPr>
        <w:t>к</w:t>
      </w:r>
      <w:proofErr w:type="gramEnd"/>
    </w:p>
    <w:p w:rsidR="00156F38" w:rsidRPr="009B13B4" w:rsidRDefault="00156F38" w:rsidP="00D0100C">
      <w:pPr>
        <w:pStyle w:val="a7"/>
        <w:numPr>
          <w:ilvl w:val="0"/>
          <w:numId w:val="17"/>
        </w:numPr>
        <w:suppressAutoHyphens/>
        <w:kinsoku w:val="0"/>
        <w:overflowPunct w:val="0"/>
        <w:autoSpaceDE/>
        <w:autoSpaceDN/>
        <w:adjustRightInd/>
        <w:spacing w:before="0" w:line="276" w:lineRule="auto"/>
        <w:ind w:left="0" w:firstLine="709"/>
        <w:jc w:val="both"/>
        <w:rPr>
          <w:sz w:val="24"/>
          <w:szCs w:val="24"/>
        </w:rPr>
      </w:pPr>
      <w:r w:rsidRPr="009B13B4">
        <w:rPr>
          <w:sz w:val="24"/>
          <w:szCs w:val="24"/>
        </w:rPr>
        <w:t>организации пространства, в котором осуществляется реализация АООП;</w:t>
      </w:r>
    </w:p>
    <w:p w:rsidR="00156F38" w:rsidRPr="009B13B4" w:rsidRDefault="00156F38" w:rsidP="00D0100C">
      <w:pPr>
        <w:pStyle w:val="a7"/>
        <w:numPr>
          <w:ilvl w:val="0"/>
          <w:numId w:val="17"/>
        </w:numPr>
        <w:suppressAutoHyphens/>
        <w:kinsoku w:val="0"/>
        <w:overflowPunct w:val="0"/>
        <w:autoSpaceDE/>
        <w:autoSpaceDN/>
        <w:adjustRightInd/>
        <w:spacing w:before="0" w:line="276" w:lineRule="auto"/>
        <w:ind w:left="0" w:firstLine="709"/>
        <w:jc w:val="both"/>
        <w:rPr>
          <w:sz w:val="24"/>
          <w:szCs w:val="24"/>
        </w:rPr>
      </w:pPr>
      <w:r w:rsidRPr="009B13B4">
        <w:rPr>
          <w:sz w:val="24"/>
          <w:szCs w:val="24"/>
        </w:rPr>
        <w:t>организации временного режима обучения;</w:t>
      </w:r>
    </w:p>
    <w:p w:rsidR="00156F38" w:rsidRPr="009B13B4" w:rsidRDefault="00156F38" w:rsidP="00D0100C">
      <w:pPr>
        <w:pStyle w:val="a7"/>
        <w:numPr>
          <w:ilvl w:val="0"/>
          <w:numId w:val="17"/>
        </w:numPr>
        <w:suppressAutoHyphens/>
        <w:kinsoku w:val="0"/>
        <w:overflowPunct w:val="0"/>
        <w:autoSpaceDE/>
        <w:autoSpaceDN/>
        <w:adjustRightInd/>
        <w:spacing w:before="0" w:line="276" w:lineRule="auto"/>
        <w:ind w:left="0" w:firstLine="709"/>
        <w:jc w:val="both"/>
        <w:rPr>
          <w:sz w:val="24"/>
          <w:szCs w:val="24"/>
        </w:rPr>
      </w:pPr>
      <w:r w:rsidRPr="009B13B4">
        <w:rPr>
          <w:sz w:val="24"/>
          <w:szCs w:val="24"/>
        </w:rPr>
        <w:t xml:space="preserve">организации учебного места </w:t>
      </w:r>
      <w:proofErr w:type="gramStart"/>
      <w:r w:rsidRPr="009B13B4">
        <w:rPr>
          <w:sz w:val="24"/>
          <w:szCs w:val="24"/>
        </w:rPr>
        <w:t>обучающихся</w:t>
      </w:r>
      <w:proofErr w:type="gramEnd"/>
      <w:r w:rsidRPr="009B13B4">
        <w:rPr>
          <w:sz w:val="24"/>
          <w:szCs w:val="24"/>
        </w:rPr>
        <w:t>;</w:t>
      </w:r>
    </w:p>
    <w:p w:rsidR="00156F38" w:rsidRPr="009B13B4" w:rsidRDefault="00156F38" w:rsidP="00D0100C">
      <w:pPr>
        <w:pStyle w:val="a7"/>
        <w:numPr>
          <w:ilvl w:val="0"/>
          <w:numId w:val="17"/>
        </w:numPr>
        <w:suppressAutoHyphens/>
        <w:kinsoku w:val="0"/>
        <w:overflowPunct w:val="0"/>
        <w:autoSpaceDE/>
        <w:autoSpaceDN/>
        <w:adjustRightInd/>
        <w:spacing w:before="0" w:line="276" w:lineRule="auto"/>
        <w:ind w:left="0" w:firstLine="709"/>
        <w:jc w:val="both"/>
        <w:rPr>
          <w:sz w:val="24"/>
          <w:szCs w:val="24"/>
        </w:rPr>
      </w:pPr>
      <w:r w:rsidRPr="009B13B4">
        <w:rPr>
          <w:sz w:val="24"/>
          <w:szCs w:val="24"/>
        </w:rPr>
        <w:t xml:space="preserve">техническим средствам обучения и обеспечения комфортного </w:t>
      </w:r>
      <w:proofErr w:type="gramStart"/>
      <w:r w:rsidRPr="009B13B4">
        <w:rPr>
          <w:sz w:val="24"/>
          <w:szCs w:val="24"/>
        </w:rPr>
        <w:t>доступа</w:t>
      </w:r>
      <w:proofErr w:type="gramEnd"/>
      <w:r w:rsidRPr="009B13B4">
        <w:rPr>
          <w:sz w:val="24"/>
          <w:szCs w:val="24"/>
        </w:rPr>
        <w:t xml:space="preserve"> обучающихся к образованию;</w:t>
      </w:r>
    </w:p>
    <w:p w:rsidR="00156F38" w:rsidRPr="009B13B4" w:rsidRDefault="00156F38" w:rsidP="00D0100C">
      <w:pPr>
        <w:pStyle w:val="a7"/>
        <w:numPr>
          <w:ilvl w:val="0"/>
          <w:numId w:val="17"/>
        </w:numPr>
        <w:suppressAutoHyphens/>
        <w:kinsoku w:val="0"/>
        <w:overflowPunct w:val="0"/>
        <w:autoSpaceDE/>
        <w:autoSpaceDN/>
        <w:adjustRightInd/>
        <w:spacing w:before="0" w:line="276" w:lineRule="auto"/>
        <w:ind w:left="0" w:firstLine="709"/>
        <w:jc w:val="both"/>
        <w:rPr>
          <w:sz w:val="24"/>
          <w:szCs w:val="24"/>
        </w:rPr>
      </w:pPr>
      <w:r w:rsidRPr="009B13B4">
        <w:rPr>
          <w:sz w:val="24"/>
          <w:szCs w:val="24"/>
        </w:rPr>
        <w:t xml:space="preserve">специальным дидактическим и учебным материалам, отвечающим особым образовательным потребностям </w:t>
      </w:r>
      <w:proofErr w:type="gramStart"/>
      <w:r w:rsidRPr="009B13B4">
        <w:rPr>
          <w:sz w:val="24"/>
          <w:szCs w:val="24"/>
        </w:rPr>
        <w:t>обучающихся</w:t>
      </w:r>
      <w:proofErr w:type="gramEnd"/>
      <w:r w:rsidRPr="009B13B4">
        <w:rPr>
          <w:sz w:val="24"/>
          <w:szCs w:val="24"/>
        </w:rPr>
        <w:t>;</w:t>
      </w:r>
    </w:p>
    <w:p w:rsidR="00156F38" w:rsidRPr="009B13B4" w:rsidRDefault="00156F38" w:rsidP="00D0100C">
      <w:pPr>
        <w:pStyle w:val="a7"/>
        <w:numPr>
          <w:ilvl w:val="0"/>
          <w:numId w:val="17"/>
        </w:numPr>
        <w:suppressAutoHyphens/>
        <w:kinsoku w:val="0"/>
        <w:overflowPunct w:val="0"/>
        <w:autoSpaceDE/>
        <w:autoSpaceDN/>
        <w:adjustRightInd/>
        <w:spacing w:before="0" w:line="276" w:lineRule="auto"/>
        <w:ind w:left="0" w:firstLine="709"/>
        <w:jc w:val="both"/>
        <w:rPr>
          <w:sz w:val="24"/>
          <w:szCs w:val="24"/>
        </w:rPr>
      </w:pPr>
      <w:r w:rsidRPr="009B13B4">
        <w:rPr>
          <w:sz w:val="24"/>
          <w:szCs w:val="24"/>
        </w:rPr>
        <w:t>условиям для организации обучения и взаимодействия специалистов, их сотрудничества с родителями (законными представителя) обучающихся;</w:t>
      </w:r>
    </w:p>
    <w:p w:rsidR="00156F38" w:rsidRPr="009B13B4" w:rsidRDefault="00156F38" w:rsidP="00D0100C">
      <w:pPr>
        <w:pStyle w:val="a7"/>
        <w:numPr>
          <w:ilvl w:val="0"/>
          <w:numId w:val="17"/>
        </w:numPr>
        <w:suppressAutoHyphens/>
        <w:kinsoku w:val="0"/>
        <w:overflowPunct w:val="0"/>
        <w:autoSpaceDE/>
        <w:autoSpaceDN/>
        <w:adjustRightInd/>
        <w:spacing w:before="0" w:line="276" w:lineRule="auto"/>
        <w:ind w:left="0" w:firstLine="709"/>
        <w:jc w:val="both"/>
        <w:rPr>
          <w:sz w:val="24"/>
          <w:szCs w:val="24"/>
        </w:rPr>
      </w:pPr>
      <w:r w:rsidRPr="009B13B4">
        <w:rPr>
          <w:sz w:val="24"/>
          <w:szCs w:val="24"/>
        </w:rPr>
        <w:t>информационно-методическому обеспечению образованию.</w:t>
      </w:r>
    </w:p>
    <w:p w:rsidR="00156F38" w:rsidRPr="009B13B4" w:rsidRDefault="00156F38" w:rsidP="00D0100C">
      <w:pPr>
        <w:pStyle w:val="Heading21"/>
        <w:kinsoku w:val="0"/>
        <w:overflowPunct w:val="0"/>
        <w:spacing w:before="0" w:line="276" w:lineRule="auto"/>
        <w:ind w:left="0" w:firstLine="709"/>
        <w:jc w:val="center"/>
        <w:outlineLvl w:val="9"/>
        <w:rPr>
          <w:b w:val="0"/>
          <w:bCs w:val="0"/>
          <w:i w:val="0"/>
          <w:iCs w:val="0"/>
          <w:sz w:val="24"/>
          <w:szCs w:val="24"/>
        </w:rPr>
      </w:pPr>
      <w:r w:rsidRPr="009B13B4">
        <w:rPr>
          <w:sz w:val="24"/>
          <w:szCs w:val="24"/>
        </w:rPr>
        <w:t>Организация</w:t>
      </w:r>
      <w:r w:rsidRPr="009B13B4">
        <w:rPr>
          <w:spacing w:val="-36"/>
          <w:sz w:val="24"/>
          <w:szCs w:val="24"/>
        </w:rPr>
        <w:t xml:space="preserve"> </w:t>
      </w:r>
      <w:r w:rsidRPr="009B13B4">
        <w:rPr>
          <w:spacing w:val="-1"/>
          <w:sz w:val="24"/>
          <w:szCs w:val="24"/>
        </w:rPr>
        <w:t>пространства</w:t>
      </w:r>
    </w:p>
    <w:p w:rsidR="00156F38" w:rsidRPr="009B13B4" w:rsidRDefault="00156F38" w:rsidP="00D0100C">
      <w:pPr>
        <w:pStyle w:val="a7"/>
        <w:kinsoku w:val="0"/>
        <w:overflowPunct w:val="0"/>
        <w:spacing w:before="0" w:line="276" w:lineRule="auto"/>
        <w:ind w:left="0"/>
        <w:jc w:val="both"/>
        <w:rPr>
          <w:sz w:val="24"/>
          <w:szCs w:val="24"/>
        </w:rPr>
      </w:pPr>
      <w:r w:rsidRPr="009B13B4">
        <w:rPr>
          <w:sz w:val="24"/>
          <w:szCs w:val="24"/>
        </w:rPr>
        <w:t>Пространство,</w:t>
      </w:r>
      <w:r w:rsidRPr="009B13B4">
        <w:rPr>
          <w:spacing w:val="67"/>
          <w:sz w:val="24"/>
          <w:szCs w:val="24"/>
        </w:rPr>
        <w:t xml:space="preserve"> </w:t>
      </w:r>
      <w:r w:rsidRPr="009B13B4">
        <w:rPr>
          <w:sz w:val="24"/>
          <w:szCs w:val="24"/>
        </w:rPr>
        <w:t>в</w:t>
      </w:r>
      <w:r w:rsidRPr="009B13B4">
        <w:rPr>
          <w:spacing w:val="69"/>
          <w:sz w:val="24"/>
          <w:szCs w:val="24"/>
        </w:rPr>
        <w:t xml:space="preserve"> </w:t>
      </w:r>
      <w:r w:rsidRPr="009B13B4">
        <w:rPr>
          <w:sz w:val="24"/>
          <w:szCs w:val="24"/>
        </w:rPr>
        <w:t>котором</w:t>
      </w:r>
      <w:r w:rsidRPr="009B13B4">
        <w:rPr>
          <w:spacing w:val="67"/>
          <w:sz w:val="24"/>
          <w:szCs w:val="24"/>
        </w:rPr>
        <w:t xml:space="preserve"> </w:t>
      </w:r>
      <w:r w:rsidRPr="009B13B4">
        <w:rPr>
          <w:spacing w:val="-1"/>
          <w:sz w:val="24"/>
          <w:szCs w:val="24"/>
        </w:rPr>
        <w:t>осуществляется</w:t>
      </w:r>
      <w:r w:rsidRPr="009B13B4">
        <w:rPr>
          <w:spacing w:val="68"/>
          <w:sz w:val="24"/>
          <w:szCs w:val="24"/>
        </w:rPr>
        <w:t xml:space="preserve"> </w:t>
      </w:r>
      <w:r w:rsidRPr="009B13B4">
        <w:rPr>
          <w:sz w:val="24"/>
          <w:szCs w:val="24"/>
        </w:rPr>
        <w:t xml:space="preserve">образование  </w:t>
      </w:r>
      <w:proofErr w:type="gramStart"/>
      <w:r w:rsidRPr="009B13B4">
        <w:rPr>
          <w:sz w:val="24"/>
          <w:szCs w:val="24"/>
        </w:rPr>
        <w:t>обучающихся</w:t>
      </w:r>
      <w:proofErr w:type="gramEnd"/>
      <w:r w:rsidRPr="009B13B4">
        <w:rPr>
          <w:spacing w:val="28"/>
          <w:w w:val="99"/>
          <w:sz w:val="24"/>
          <w:szCs w:val="24"/>
        </w:rPr>
        <w:t xml:space="preserve"> </w:t>
      </w:r>
      <w:r w:rsidRPr="009B13B4">
        <w:rPr>
          <w:sz w:val="24"/>
          <w:szCs w:val="24"/>
        </w:rPr>
        <w:t>(прежде</w:t>
      </w:r>
      <w:r w:rsidRPr="009B13B4">
        <w:rPr>
          <w:spacing w:val="36"/>
          <w:sz w:val="24"/>
          <w:szCs w:val="24"/>
        </w:rPr>
        <w:t xml:space="preserve"> </w:t>
      </w:r>
      <w:r w:rsidRPr="009B13B4">
        <w:rPr>
          <w:spacing w:val="-1"/>
          <w:sz w:val="24"/>
          <w:szCs w:val="24"/>
        </w:rPr>
        <w:t>всего</w:t>
      </w:r>
      <w:r w:rsidRPr="009B13B4">
        <w:rPr>
          <w:spacing w:val="37"/>
          <w:sz w:val="24"/>
          <w:szCs w:val="24"/>
        </w:rPr>
        <w:t xml:space="preserve"> </w:t>
      </w:r>
      <w:r w:rsidRPr="009B13B4">
        <w:rPr>
          <w:sz w:val="24"/>
          <w:szCs w:val="24"/>
        </w:rPr>
        <w:t>здание</w:t>
      </w:r>
      <w:r w:rsidRPr="009B13B4">
        <w:rPr>
          <w:spacing w:val="36"/>
          <w:sz w:val="24"/>
          <w:szCs w:val="24"/>
        </w:rPr>
        <w:t xml:space="preserve"> </w:t>
      </w:r>
      <w:r w:rsidRPr="009B13B4">
        <w:rPr>
          <w:sz w:val="24"/>
          <w:szCs w:val="24"/>
        </w:rPr>
        <w:t>и</w:t>
      </w:r>
      <w:r w:rsidRPr="009B13B4">
        <w:rPr>
          <w:spacing w:val="36"/>
          <w:sz w:val="24"/>
          <w:szCs w:val="24"/>
        </w:rPr>
        <w:t xml:space="preserve"> </w:t>
      </w:r>
      <w:r w:rsidRPr="009B13B4">
        <w:rPr>
          <w:sz w:val="24"/>
          <w:szCs w:val="24"/>
        </w:rPr>
        <w:t>прилегающая</w:t>
      </w:r>
      <w:r w:rsidRPr="009B13B4">
        <w:rPr>
          <w:spacing w:val="36"/>
          <w:sz w:val="24"/>
          <w:szCs w:val="24"/>
        </w:rPr>
        <w:t xml:space="preserve"> </w:t>
      </w:r>
      <w:r w:rsidRPr="009B13B4">
        <w:rPr>
          <w:sz w:val="24"/>
          <w:szCs w:val="24"/>
        </w:rPr>
        <w:t>территория),</w:t>
      </w:r>
      <w:r w:rsidRPr="009B13B4">
        <w:rPr>
          <w:spacing w:val="36"/>
          <w:sz w:val="24"/>
          <w:szCs w:val="24"/>
        </w:rPr>
        <w:t xml:space="preserve"> </w:t>
      </w:r>
      <w:r w:rsidRPr="009B13B4">
        <w:rPr>
          <w:sz w:val="24"/>
          <w:szCs w:val="24"/>
        </w:rPr>
        <w:t>должно</w:t>
      </w:r>
      <w:r w:rsidRPr="009B13B4">
        <w:rPr>
          <w:spacing w:val="37"/>
          <w:sz w:val="24"/>
          <w:szCs w:val="24"/>
        </w:rPr>
        <w:t xml:space="preserve"> </w:t>
      </w:r>
      <w:r w:rsidRPr="009B13B4">
        <w:rPr>
          <w:sz w:val="24"/>
          <w:szCs w:val="24"/>
        </w:rPr>
        <w:t>соответствовать</w:t>
      </w:r>
      <w:r w:rsidRPr="009B13B4">
        <w:rPr>
          <w:spacing w:val="29"/>
          <w:w w:val="99"/>
          <w:sz w:val="24"/>
          <w:szCs w:val="24"/>
        </w:rPr>
        <w:t xml:space="preserve"> </w:t>
      </w:r>
      <w:r w:rsidRPr="009B13B4">
        <w:rPr>
          <w:sz w:val="24"/>
          <w:szCs w:val="24"/>
        </w:rPr>
        <w:t>общим</w:t>
      </w:r>
      <w:r w:rsidRPr="009B13B4">
        <w:rPr>
          <w:spacing w:val="-18"/>
          <w:sz w:val="24"/>
          <w:szCs w:val="24"/>
        </w:rPr>
        <w:t xml:space="preserve"> </w:t>
      </w:r>
      <w:r w:rsidRPr="009B13B4">
        <w:rPr>
          <w:sz w:val="24"/>
          <w:szCs w:val="24"/>
        </w:rPr>
        <w:t>требованиям,</w:t>
      </w:r>
      <w:r w:rsidRPr="009B13B4">
        <w:rPr>
          <w:spacing w:val="-17"/>
          <w:sz w:val="24"/>
          <w:szCs w:val="24"/>
        </w:rPr>
        <w:t xml:space="preserve"> </w:t>
      </w:r>
      <w:r w:rsidRPr="009B13B4">
        <w:rPr>
          <w:sz w:val="24"/>
          <w:szCs w:val="24"/>
        </w:rPr>
        <w:t>предъявляемым</w:t>
      </w:r>
      <w:r w:rsidRPr="009B13B4">
        <w:rPr>
          <w:spacing w:val="-18"/>
          <w:sz w:val="24"/>
          <w:szCs w:val="24"/>
        </w:rPr>
        <w:t xml:space="preserve"> </w:t>
      </w:r>
      <w:r w:rsidRPr="009B13B4">
        <w:rPr>
          <w:sz w:val="24"/>
          <w:szCs w:val="24"/>
        </w:rPr>
        <w:t>к</w:t>
      </w:r>
      <w:r w:rsidRPr="009B13B4">
        <w:rPr>
          <w:spacing w:val="-17"/>
          <w:sz w:val="24"/>
          <w:szCs w:val="24"/>
        </w:rPr>
        <w:t xml:space="preserve"> </w:t>
      </w:r>
      <w:r w:rsidRPr="009B13B4">
        <w:rPr>
          <w:sz w:val="24"/>
          <w:szCs w:val="24"/>
        </w:rPr>
        <w:t>образовательным</w:t>
      </w:r>
      <w:r w:rsidRPr="009B13B4">
        <w:rPr>
          <w:spacing w:val="-16"/>
          <w:sz w:val="24"/>
          <w:szCs w:val="24"/>
        </w:rPr>
        <w:t xml:space="preserve"> </w:t>
      </w:r>
      <w:r w:rsidRPr="009B13B4">
        <w:rPr>
          <w:sz w:val="24"/>
          <w:szCs w:val="24"/>
        </w:rPr>
        <w:t>организациям, в области:</w:t>
      </w:r>
    </w:p>
    <w:p w:rsidR="00156F38" w:rsidRPr="009B13B4" w:rsidRDefault="00156F38" w:rsidP="00D0100C">
      <w:pPr>
        <w:pStyle w:val="a7"/>
        <w:numPr>
          <w:ilvl w:val="0"/>
          <w:numId w:val="18"/>
        </w:numPr>
        <w:kinsoku w:val="0"/>
        <w:overflowPunct w:val="0"/>
        <w:spacing w:before="0" w:line="276" w:lineRule="auto"/>
        <w:ind w:left="0" w:firstLine="709"/>
        <w:jc w:val="both"/>
        <w:rPr>
          <w:sz w:val="24"/>
          <w:szCs w:val="24"/>
        </w:rPr>
      </w:pPr>
      <w:r w:rsidRPr="009B13B4">
        <w:rPr>
          <w:sz w:val="24"/>
          <w:szCs w:val="24"/>
        </w:rPr>
        <w:t>соблюдения санитарно-гигиенических норм организации образовательной деятельности;</w:t>
      </w:r>
    </w:p>
    <w:p w:rsidR="00156F38" w:rsidRPr="009B13B4" w:rsidRDefault="00156F38" w:rsidP="00D0100C">
      <w:pPr>
        <w:pStyle w:val="a7"/>
        <w:numPr>
          <w:ilvl w:val="0"/>
          <w:numId w:val="18"/>
        </w:numPr>
        <w:kinsoku w:val="0"/>
        <w:overflowPunct w:val="0"/>
        <w:spacing w:before="0" w:line="276" w:lineRule="auto"/>
        <w:ind w:left="0" w:firstLine="709"/>
        <w:jc w:val="both"/>
        <w:rPr>
          <w:sz w:val="24"/>
          <w:szCs w:val="24"/>
        </w:rPr>
      </w:pPr>
      <w:r w:rsidRPr="009B13B4">
        <w:rPr>
          <w:sz w:val="24"/>
          <w:szCs w:val="24"/>
        </w:rPr>
        <w:t>обеспечения санитарно-бытовых и социально-бытовых условий;</w:t>
      </w:r>
    </w:p>
    <w:p w:rsidR="00156F38" w:rsidRPr="009B13B4" w:rsidRDefault="00156F38" w:rsidP="00D0100C">
      <w:pPr>
        <w:pStyle w:val="a7"/>
        <w:numPr>
          <w:ilvl w:val="0"/>
          <w:numId w:val="18"/>
        </w:numPr>
        <w:kinsoku w:val="0"/>
        <w:overflowPunct w:val="0"/>
        <w:spacing w:before="0" w:line="276" w:lineRule="auto"/>
        <w:ind w:left="0" w:firstLine="709"/>
        <w:jc w:val="both"/>
        <w:rPr>
          <w:sz w:val="24"/>
          <w:szCs w:val="24"/>
        </w:rPr>
      </w:pPr>
      <w:r w:rsidRPr="009B13B4">
        <w:rPr>
          <w:sz w:val="24"/>
          <w:szCs w:val="24"/>
        </w:rPr>
        <w:t xml:space="preserve">соблюдения </w:t>
      </w:r>
      <w:proofErr w:type="gramStart"/>
      <w:r w:rsidRPr="009B13B4">
        <w:rPr>
          <w:sz w:val="24"/>
          <w:szCs w:val="24"/>
        </w:rPr>
        <w:t>пожарной</w:t>
      </w:r>
      <w:proofErr w:type="gramEnd"/>
      <w:r w:rsidRPr="009B13B4">
        <w:rPr>
          <w:sz w:val="24"/>
          <w:szCs w:val="24"/>
        </w:rPr>
        <w:t xml:space="preserve"> и </w:t>
      </w:r>
      <w:proofErr w:type="spellStart"/>
      <w:r w:rsidRPr="009B13B4">
        <w:rPr>
          <w:sz w:val="24"/>
          <w:szCs w:val="24"/>
        </w:rPr>
        <w:t>электробезопасности</w:t>
      </w:r>
      <w:proofErr w:type="spellEnd"/>
      <w:r w:rsidRPr="009B13B4">
        <w:rPr>
          <w:sz w:val="24"/>
          <w:szCs w:val="24"/>
        </w:rPr>
        <w:t>;</w:t>
      </w:r>
    </w:p>
    <w:p w:rsidR="00156F38" w:rsidRPr="009B13B4" w:rsidRDefault="00156F38" w:rsidP="00D0100C">
      <w:pPr>
        <w:pStyle w:val="a7"/>
        <w:numPr>
          <w:ilvl w:val="0"/>
          <w:numId w:val="18"/>
        </w:numPr>
        <w:kinsoku w:val="0"/>
        <w:overflowPunct w:val="0"/>
        <w:spacing w:before="0" w:line="276" w:lineRule="auto"/>
        <w:ind w:left="0" w:firstLine="709"/>
        <w:jc w:val="both"/>
        <w:rPr>
          <w:sz w:val="24"/>
          <w:szCs w:val="24"/>
        </w:rPr>
      </w:pPr>
      <w:r w:rsidRPr="009B13B4">
        <w:rPr>
          <w:sz w:val="24"/>
          <w:szCs w:val="24"/>
        </w:rPr>
        <w:t>соблюдение требований охраны труда;</w:t>
      </w:r>
    </w:p>
    <w:p w:rsidR="00156F38" w:rsidRPr="009B13B4" w:rsidRDefault="00156F38" w:rsidP="00D0100C">
      <w:pPr>
        <w:pStyle w:val="a7"/>
        <w:numPr>
          <w:ilvl w:val="0"/>
          <w:numId w:val="18"/>
        </w:numPr>
        <w:kinsoku w:val="0"/>
        <w:overflowPunct w:val="0"/>
        <w:spacing w:before="0" w:line="276" w:lineRule="auto"/>
        <w:ind w:left="0" w:firstLine="709"/>
        <w:jc w:val="both"/>
        <w:rPr>
          <w:sz w:val="24"/>
          <w:szCs w:val="24"/>
        </w:rPr>
      </w:pPr>
      <w:r w:rsidRPr="009B13B4">
        <w:rPr>
          <w:sz w:val="24"/>
          <w:szCs w:val="24"/>
        </w:rPr>
        <w:t>соблюдение сроков и объемов текущего и капитального ремонта.</w:t>
      </w:r>
    </w:p>
    <w:p w:rsidR="00156F38" w:rsidRPr="009B13B4" w:rsidRDefault="00156F38" w:rsidP="00D0100C">
      <w:pPr>
        <w:pStyle w:val="a7"/>
        <w:kinsoku w:val="0"/>
        <w:overflowPunct w:val="0"/>
        <w:spacing w:before="0" w:line="276" w:lineRule="auto"/>
        <w:ind w:left="0"/>
        <w:jc w:val="both"/>
        <w:rPr>
          <w:sz w:val="24"/>
          <w:szCs w:val="24"/>
        </w:rPr>
      </w:pPr>
      <w:r w:rsidRPr="009B13B4">
        <w:rPr>
          <w:spacing w:val="-1"/>
          <w:sz w:val="24"/>
          <w:szCs w:val="24"/>
        </w:rPr>
        <w:t>Важным</w:t>
      </w:r>
      <w:r w:rsidRPr="009B13B4">
        <w:rPr>
          <w:spacing w:val="54"/>
          <w:sz w:val="24"/>
          <w:szCs w:val="24"/>
        </w:rPr>
        <w:t xml:space="preserve"> </w:t>
      </w:r>
      <w:r w:rsidRPr="009B13B4">
        <w:rPr>
          <w:sz w:val="24"/>
          <w:szCs w:val="24"/>
        </w:rPr>
        <w:t>условием</w:t>
      </w:r>
      <w:r w:rsidRPr="009B13B4">
        <w:rPr>
          <w:spacing w:val="53"/>
          <w:sz w:val="24"/>
          <w:szCs w:val="24"/>
        </w:rPr>
        <w:t xml:space="preserve"> </w:t>
      </w:r>
      <w:r w:rsidRPr="009B13B4">
        <w:rPr>
          <w:sz w:val="24"/>
          <w:szCs w:val="24"/>
        </w:rPr>
        <w:t>реализации</w:t>
      </w:r>
      <w:r w:rsidRPr="009B13B4">
        <w:rPr>
          <w:spacing w:val="55"/>
          <w:sz w:val="24"/>
          <w:szCs w:val="24"/>
        </w:rPr>
        <w:t xml:space="preserve"> </w:t>
      </w:r>
      <w:r w:rsidRPr="009B13B4">
        <w:rPr>
          <w:sz w:val="24"/>
          <w:szCs w:val="24"/>
        </w:rPr>
        <w:t>АООП</w:t>
      </w:r>
      <w:r w:rsidRPr="009B13B4">
        <w:rPr>
          <w:spacing w:val="55"/>
          <w:sz w:val="24"/>
          <w:szCs w:val="24"/>
        </w:rPr>
        <w:t xml:space="preserve"> </w:t>
      </w:r>
      <w:r w:rsidRPr="009B13B4">
        <w:rPr>
          <w:sz w:val="24"/>
          <w:szCs w:val="24"/>
        </w:rPr>
        <w:t>является</w:t>
      </w:r>
      <w:r w:rsidRPr="009B13B4">
        <w:rPr>
          <w:spacing w:val="55"/>
          <w:sz w:val="24"/>
          <w:szCs w:val="24"/>
        </w:rPr>
        <w:t xml:space="preserve"> </w:t>
      </w:r>
      <w:r w:rsidRPr="009B13B4">
        <w:rPr>
          <w:sz w:val="24"/>
          <w:szCs w:val="24"/>
        </w:rPr>
        <w:t>возможность</w:t>
      </w:r>
      <w:r w:rsidRPr="009B13B4">
        <w:rPr>
          <w:spacing w:val="28"/>
          <w:w w:val="99"/>
          <w:sz w:val="24"/>
          <w:szCs w:val="24"/>
        </w:rPr>
        <w:t xml:space="preserve"> </w:t>
      </w:r>
      <w:r w:rsidRPr="009B13B4">
        <w:rPr>
          <w:sz w:val="24"/>
          <w:szCs w:val="24"/>
        </w:rPr>
        <w:t>беспрепятственного</w:t>
      </w:r>
      <w:r w:rsidRPr="009B13B4">
        <w:rPr>
          <w:spacing w:val="66"/>
          <w:sz w:val="24"/>
          <w:szCs w:val="24"/>
        </w:rPr>
        <w:t xml:space="preserve"> </w:t>
      </w:r>
      <w:r w:rsidRPr="009B13B4">
        <w:rPr>
          <w:sz w:val="24"/>
          <w:szCs w:val="24"/>
        </w:rPr>
        <w:t>доступа</w:t>
      </w:r>
      <w:r w:rsidRPr="009B13B4">
        <w:rPr>
          <w:spacing w:val="65"/>
          <w:sz w:val="24"/>
          <w:szCs w:val="24"/>
        </w:rPr>
        <w:t xml:space="preserve"> </w:t>
      </w:r>
      <w:r w:rsidRPr="009B13B4">
        <w:rPr>
          <w:sz w:val="24"/>
          <w:szCs w:val="24"/>
        </w:rPr>
        <w:t>к</w:t>
      </w:r>
      <w:r w:rsidRPr="009B13B4">
        <w:rPr>
          <w:spacing w:val="66"/>
          <w:sz w:val="24"/>
          <w:szCs w:val="24"/>
        </w:rPr>
        <w:t xml:space="preserve"> </w:t>
      </w:r>
      <w:r w:rsidRPr="009B13B4">
        <w:rPr>
          <w:spacing w:val="-1"/>
          <w:sz w:val="24"/>
          <w:szCs w:val="24"/>
        </w:rPr>
        <w:t>объектам</w:t>
      </w:r>
      <w:r w:rsidRPr="009B13B4">
        <w:rPr>
          <w:spacing w:val="65"/>
          <w:sz w:val="24"/>
          <w:szCs w:val="24"/>
        </w:rPr>
        <w:t xml:space="preserve"> </w:t>
      </w:r>
      <w:r w:rsidRPr="009B13B4">
        <w:rPr>
          <w:sz w:val="24"/>
          <w:szCs w:val="24"/>
        </w:rPr>
        <w:t>инфраструктуры</w:t>
      </w:r>
      <w:r w:rsidRPr="009B13B4">
        <w:rPr>
          <w:spacing w:val="66"/>
          <w:sz w:val="24"/>
          <w:szCs w:val="24"/>
        </w:rPr>
        <w:t xml:space="preserve"> </w:t>
      </w:r>
      <w:r w:rsidRPr="009B13B4">
        <w:rPr>
          <w:spacing w:val="-1"/>
          <w:sz w:val="24"/>
          <w:szCs w:val="24"/>
        </w:rPr>
        <w:t>образовательной</w:t>
      </w:r>
      <w:r w:rsidRPr="009B13B4">
        <w:rPr>
          <w:spacing w:val="41"/>
          <w:w w:val="99"/>
          <w:sz w:val="24"/>
          <w:szCs w:val="24"/>
        </w:rPr>
        <w:t xml:space="preserve"> </w:t>
      </w:r>
      <w:r w:rsidRPr="009B13B4">
        <w:rPr>
          <w:sz w:val="24"/>
          <w:szCs w:val="24"/>
        </w:rPr>
        <w:t>организации</w:t>
      </w:r>
      <w:r w:rsidRPr="009B13B4">
        <w:rPr>
          <w:spacing w:val="36"/>
          <w:position w:val="10"/>
          <w:sz w:val="24"/>
          <w:szCs w:val="24"/>
        </w:rPr>
        <w:t xml:space="preserve"> </w:t>
      </w:r>
      <w:r w:rsidRPr="009B13B4">
        <w:rPr>
          <w:sz w:val="24"/>
          <w:szCs w:val="24"/>
        </w:rPr>
        <w:t>для</w:t>
      </w:r>
      <w:r w:rsidRPr="009B13B4">
        <w:rPr>
          <w:spacing w:val="6"/>
          <w:sz w:val="24"/>
          <w:szCs w:val="24"/>
        </w:rPr>
        <w:t xml:space="preserve"> </w:t>
      </w:r>
      <w:r w:rsidRPr="009B13B4">
        <w:rPr>
          <w:sz w:val="24"/>
          <w:szCs w:val="24"/>
        </w:rPr>
        <w:t>тех</w:t>
      </w:r>
      <w:r w:rsidRPr="009B13B4">
        <w:rPr>
          <w:spacing w:val="6"/>
          <w:sz w:val="24"/>
          <w:szCs w:val="24"/>
        </w:rPr>
        <w:t xml:space="preserve"> </w:t>
      </w:r>
      <w:r w:rsidRPr="009B13B4">
        <w:rPr>
          <w:sz w:val="24"/>
          <w:szCs w:val="24"/>
        </w:rPr>
        <w:t>обучающихся,</w:t>
      </w:r>
      <w:r w:rsidRPr="009B13B4">
        <w:rPr>
          <w:spacing w:val="6"/>
          <w:sz w:val="24"/>
          <w:szCs w:val="24"/>
        </w:rPr>
        <w:t xml:space="preserve"> </w:t>
      </w:r>
      <w:r w:rsidRPr="009B13B4">
        <w:rPr>
          <w:sz w:val="24"/>
          <w:szCs w:val="24"/>
        </w:rPr>
        <w:t>у</w:t>
      </w:r>
      <w:r w:rsidRPr="009B13B4">
        <w:rPr>
          <w:spacing w:val="7"/>
          <w:sz w:val="24"/>
          <w:szCs w:val="24"/>
        </w:rPr>
        <w:t xml:space="preserve"> </w:t>
      </w:r>
      <w:r w:rsidRPr="009B13B4">
        <w:rPr>
          <w:sz w:val="24"/>
          <w:szCs w:val="24"/>
        </w:rPr>
        <w:t>которых</w:t>
      </w:r>
      <w:r w:rsidRPr="009B13B4">
        <w:rPr>
          <w:spacing w:val="5"/>
          <w:sz w:val="24"/>
          <w:szCs w:val="24"/>
        </w:rPr>
        <w:t xml:space="preserve"> </w:t>
      </w:r>
      <w:r w:rsidRPr="009B13B4">
        <w:rPr>
          <w:sz w:val="24"/>
          <w:szCs w:val="24"/>
        </w:rPr>
        <w:t>имеются</w:t>
      </w:r>
      <w:r w:rsidRPr="009B13B4">
        <w:rPr>
          <w:spacing w:val="7"/>
          <w:sz w:val="24"/>
          <w:szCs w:val="24"/>
        </w:rPr>
        <w:t xml:space="preserve"> </w:t>
      </w:r>
      <w:r w:rsidRPr="009B13B4">
        <w:rPr>
          <w:sz w:val="24"/>
          <w:szCs w:val="24"/>
        </w:rPr>
        <w:t>нарушения</w:t>
      </w:r>
      <w:r w:rsidRPr="009B13B4">
        <w:rPr>
          <w:spacing w:val="6"/>
          <w:sz w:val="24"/>
          <w:szCs w:val="24"/>
        </w:rPr>
        <w:t xml:space="preserve"> </w:t>
      </w:r>
      <w:proofErr w:type="spellStart"/>
      <w:proofErr w:type="gramStart"/>
      <w:r w:rsidRPr="009B13B4">
        <w:rPr>
          <w:sz w:val="24"/>
          <w:szCs w:val="24"/>
        </w:rPr>
        <w:t>опорно</w:t>
      </w:r>
      <w:proofErr w:type="spellEnd"/>
      <w:r w:rsidRPr="009B13B4">
        <w:rPr>
          <w:sz w:val="24"/>
          <w:szCs w:val="24"/>
        </w:rPr>
        <w:t>-</w:t>
      </w:r>
      <w:r w:rsidRPr="009B13B4">
        <w:rPr>
          <w:spacing w:val="24"/>
          <w:w w:val="99"/>
          <w:sz w:val="24"/>
          <w:szCs w:val="24"/>
        </w:rPr>
        <w:t xml:space="preserve"> </w:t>
      </w:r>
      <w:r w:rsidRPr="009B13B4">
        <w:rPr>
          <w:sz w:val="24"/>
          <w:szCs w:val="24"/>
        </w:rPr>
        <w:t>двигательных</w:t>
      </w:r>
      <w:proofErr w:type="gramEnd"/>
      <w:r w:rsidRPr="009B13B4">
        <w:rPr>
          <w:spacing w:val="21"/>
          <w:sz w:val="24"/>
          <w:szCs w:val="24"/>
        </w:rPr>
        <w:t xml:space="preserve"> </w:t>
      </w:r>
      <w:r w:rsidRPr="009B13B4">
        <w:rPr>
          <w:sz w:val="24"/>
          <w:szCs w:val="24"/>
        </w:rPr>
        <w:t xml:space="preserve">функций. </w:t>
      </w:r>
      <w:r w:rsidRPr="009B13B4">
        <w:rPr>
          <w:spacing w:val="21"/>
          <w:sz w:val="24"/>
          <w:szCs w:val="24"/>
        </w:rPr>
        <w:t xml:space="preserve"> </w:t>
      </w:r>
      <w:r w:rsidRPr="009B13B4">
        <w:rPr>
          <w:sz w:val="24"/>
          <w:szCs w:val="24"/>
        </w:rPr>
        <w:t>С</w:t>
      </w:r>
      <w:r w:rsidRPr="009B13B4">
        <w:rPr>
          <w:spacing w:val="21"/>
          <w:sz w:val="24"/>
          <w:szCs w:val="24"/>
        </w:rPr>
        <w:t xml:space="preserve"> </w:t>
      </w:r>
      <w:r w:rsidRPr="009B13B4">
        <w:rPr>
          <w:sz w:val="24"/>
          <w:szCs w:val="24"/>
        </w:rPr>
        <w:t>этой</w:t>
      </w:r>
      <w:r w:rsidRPr="009B13B4">
        <w:rPr>
          <w:spacing w:val="21"/>
          <w:sz w:val="24"/>
          <w:szCs w:val="24"/>
        </w:rPr>
        <w:t xml:space="preserve"> </w:t>
      </w:r>
      <w:r w:rsidRPr="009B13B4">
        <w:rPr>
          <w:sz w:val="24"/>
          <w:szCs w:val="24"/>
        </w:rPr>
        <w:t>целью</w:t>
      </w:r>
      <w:r w:rsidRPr="009B13B4">
        <w:rPr>
          <w:spacing w:val="21"/>
          <w:sz w:val="24"/>
          <w:szCs w:val="24"/>
        </w:rPr>
        <w:t xml:space="preserve"> </w:t>
      </w:r>
      <w:r w:rsidRPr="009B13B4">
        <w:rPr>
          <w:sz w:val="24"/>
          <w:szCs w:val="24"/>
        </w:rPr>
        <w:t>территория</w:t>
      </w:r>
      <w:r w:rsidRPr="009B13B4">
        <w:rPr>
          <w:spacing w:val="19"/>
          <w:sz w:val="24"/>
          <w:szCs w:val="24"/>
        </w:rPr>
        <w:t xml:space="preserve"> </w:t>
      </w:r>
      <w:r w:rsidRPr="009B13B4">
        <w:rPr>
          <w:sz w:val="24"/>
          <w:szCs w:val="24"/>
        </w:rPr>
        <w:t>и</w:t>
      </w:r>
      <w:r w:rsidRPr="009B13B4">
        <w:rPr>
          <w:spacing w:val="21"/>
          <w:sz w:val="24"/>
          <w:szCs w:val="24"/>
        </w:rPr>
        <w:t xml:space="preserve"> </w:t>
      </w:r>
      <w:r w:rsidRPr="009B13B4">
        <w:rPr>
          <w:sz w:val="24"/>
          <w:szCs w:val="24"/>
        </w:rPr>
        <w:t>здание</w:t>
      </w:r>
      <w:r w:rsidRPr="009B13B4">
        <w:rPr>
          <w:spacing w:val="23"/>
          <w:w w:val="99"/>
          <w:sz w:val="24"/>
          <w:szCs w:val="24"/>
        </w:rPr>
        <w:t xml:space="preserve"> </w:t>
      </w:r>
      <w:r w:rsidRPr="009B13B4">
        <w:rPr>
          <w:spacing w:val="-1"/>
          <w:sz w:val="24"/>
          <w:szCs w:val="24"/>
        </w:rPr>
        <w:t>образовательной</w:t>
      </w:r>
      <w:r w:rsidRPr="009B13B4">
        <w:rPr>
          <w:spacing w:val="56"/>
          <w:sz w:val="24"/>
          <w:szCs w:val="24"/>
        </w:rPr>
        <w:t xml:space="preserve"> </w:t>
      </w:r>
      <w:r w:rsidRPr="009B13B4">
        <w:rPr>
          <w:sz w:val="24"/>
          <w:szCs w:val="24"/>
        </w:rPr>
        <w:t>организации</w:t>
      </w:r>
      <w:r w:rsidRPr="009B13B4">
        <w:rPr>
          <w:spacing w:val="56"/>
          <w:sz w:val="24"/>
          <w:szCs w:val="24"/>
        </w:rPr>
        <w:t xml:space="preserve"> </w:t>
      </w:r>
      <w:r w:rsidRPr="009B13B4">
        <w:rPr>
          <w:sz w:val="24"/>
          <w:szCs w:val="24"/>
        </w:rPr>
        <w:t>должны</w:t>
      </w:r>
      <w:r w:rsidRPr="009B13B4">
        <w:rPr>
          <w:spacing w:val="56"/>
          <w:sz w:val="24"/>
          <w:szCs w:val="24"/>
        </w:rPr>
        <w:t xml:space="preserve"> </w:t>
      </w:r>
      <w:r w:rsidRPr="009B13B4">
        <w:rPr>
          <w:sz w:val="24"/>
          <w:szCs w:val="24"/>
        </w:rPr>
        <w:t>отвечать</w:t>
      </w:r>
      <w:r w:rsidRPr="009B13B4">
        <w:rPr>
          <w:spacing w:val="56"/>
          <w:sz w:val="24"/>
          <w:szCs w:val="24"/>
        </w:rPr>
        <w:t xml:space="preserve"> </w:t>
      </w:r>
      <w:r w:rsidRPr="009B13B4">
        <w:rPr>
          <w:sz w:val="24"/>
          <w:szCs w:val="24"/>
        </w:rPr>
        <w:t>требованиям</w:t>
      </w:r>
      <w:r w:rsidRPr="009B13B4">
        <w:rPr>
          <w:spacing w:val="57"/>
          <w:sz w:val="24"/>
          <w:szCs w:val="24"/>
        </w:rPr>
        <w:t xml:space="preserve"> </w:t>
      </w:r>
      <w:proofErr w:type="spellStart"/>
      <w:r w:rsidRPr="009B13B4">
        <w:rPr>
          <w:sz w:val="24"/>
          <w:szCs w:val="24"/>
        </w:rPr>
        <w:t>безбарьерной</w:t>
      </w:r>
      <w:proofErr w:type="spellEnd"/>
      <w:r w:rsidRPr="009B13B4">
        <w:rPr>
          <w:spacing w:val="34"/>
          <w:w w:val="99"/>
          <w:sz w:val="24"/>
          <w:szCs w:val="24"/>
        </w:rPr>
        <w:t xml:space="preserve"> </w:t>
      </w:r>
      <w:r w:rsidRPr="009B13B4">
        <w:rPr>
          <w:sz w:val="24"/>
          <w:szCs w:val="24"/>
        </w:rPr>
        <w:t>среды.</w:t>
      </w:r>
    </w:p>
    <w:p w:rsidR="00156F38" w:rsidRPr="003A707E" w:rsidRDefault="00156F38" w:rsidP="00D0100C">
      <w:pPr>
        <w:pStyle w:val="a7"/>
        <w:kinsoku w:val="0"/>
        <w:overflowPunct w:val="0"/>
        <w:spacing w:before="0" w:line="276" w:lineRule="auto"/>
        <w:ind w:left="0"/>
        <w:jc w:val="both"/>
        <w:rPr>
          <w:sz w:val="24"/>
          <w:szCs w:val="24"/>
        </w:rPr>
      </w:pPr>
      <w:r w:rsidRPr="009B13B4">
        <w:rPr>
          <w:sz w:val="24"/>
          <w:szCs w:val="24"/>
        </w:rPr>
        <w:t xml:space="preserve">Организация обеспечивает отдельные специально оборудованные кабинеты для проведения занятий с педагогом-дефектологом, педагогом-психологом, учителем-логопедом и </w:t>
      </w:r>
      <w:r w:rsidRPr="003A707E">
        <w:rPr>
          <w:sz w:val="24"/>
          <w:szCs w:val="24"/>
        </w:rPr>
        <w:t>другими специалистами, отвечающие задачам программы коррекционной работы психолого-педагогического сопровождения обучающегося.</w:t>
      </w:r>
    </w:p>
    <w:p w:rsidR="00156F38" w:rsidRPr="003A707E" w:rsidRDefault="00156F38" w:rsidP="00D0100C">
      <w:pPr>
        <w:pStyle w:val="24"/>
        <w:shd w:val="clear" w:color="auto" w:fill="auto"/>
        <w:spacing w:line="276" w:lineRule="auto"/>
        <w:ind w:firstLine="0"/>
        <w:jc w:val="both"/>
        <w:rPr>
          <w:rFonts w:ascii="Times New Roman" w:hAnsi="Times New Roman" w:cs="Times New Roman"/>
          <w:sz w:val="24"/>
          <w:szCs w:val="24"/>
        </w:rPr>
      </w:pPr>
      <w:r w:rsidRPr="003A707E">
        <w:rPr>
          <w:rFonts w:ascii="Times New Roman" w:hAnsi="Times New Roman" w:cs="Times New Roman"/>
          <w:sz w:val="24"/>
          <w:szCs w:val="24"/>
        </w:rPr>
        <w:lastRenderedPageBreak/>
        <w:t>Материально-техническое обеспечение школы составляют:</w:t>
      </w:r>
    </w:p>
    <w:p w:rsidR="00156F38" w:rsidRPr="003A707E" w:rsidRDefault="00156F38" w:rsidP="00D0100C">
      <w:pPr>
        <w:pStyle w:val="24"/>
        <w:shd w:val="clear" w:color="auto" w:fill="auto"/>
        <w:tabs>
          <w:tab w:val="left" w:pos="1132"/>
        </w:tabs>
        <w:spacing w:line="276" w:lineRule="auto"/>
        <w:ind w:left="709" w:firstLine="0"/>
        <w:rPr>
          <w:rFonts w:ascii="Times New Roman" w:hAnsi="Times New Roman" w:cs="Times New Roman"/>
          <w:sz w:val="24"/>
          <w:szCs w:val="24"/>
        </w:rPr>
      </w:pPr>
      <w:r w:rsidRPr="003A707E">
        <w:rPr>
          <w:rFonts w:ascii="Times New Roman" w:hAnsi="Times New Roman" w:cs="Times New Roman"/>
          <w:sz w:val="24"/>
          <w:szCs w:val="24"/>
        </w:rPr>
        <w:t xml:space="preserve"> 2-х этажное типовое здание, в котором </w:t>
      </w:r>
      <w:proofErr w:type="gramStart"/>
      <w:r w:rsidRPr="003A707E">
        <w:rPr>
          <w:rFonts w:ascii="Times New Roman" w:hAnsi="Times New Roman" w:cs="Times New Roman"/>
          <w:sz w:val="24"/>
          <w:szCs w:val="24"/>
        </w:rPr>
        <w:t>размещены</w:t>
      </w:r>
      <w:proofErr w:type="gramEnd"/>
      <w:r w:rsidRPr="003A707E">
        <w:rPr>
          <w:rFonts w:ascii="Times New Roman" w:hAnsi="Times New Roman" w:cs="Times New Roman"/>
          <w:sz w:val="24"/>
          <w:szCs w:val="24"/>
        </w:rPr>
        <w:t>:</w:t>
      </w:r>
    </w:p>
    <w:p w:rsidR="00156F38" w:rsidRPr="003A707E" w:rsidRDefault="00156F38" w:rsidP="00D0100C">
      <w:pPr>
        <w:pStyle w:val="24"/>
        <w:shd w:val="clear" w:color="auto" w:fill="auto"/>
        <w:tabs>
          <w:tab w:val="left" w:pos="2598"/>
        </w:tabs>
        <w:spacing w:line="276" w:lineRule="auto"/>
        <w:ind w:firstLine="0"/>
        <w:rPr>
          <w:rFonts w:ascii="Times New Roman" w:hAnsi="Times New Roman" w:cs="Times New Roman"/>
          <w:sz w:val="24"/>
          <w:szCs w:val="24"/>
        </w:rPr>
      </w:pPr>
      <w:r w:rsidRPr="003A707E">
        <w:rPr>
          <w:rFonts w:ascii="Times New Roman" w:hAnsi="Times New Roman" w:cs="Times New Roman"/>
          <w:sz w:val="24"/>
          <w:szCs w:val="24"/>
        </w:rPr>
        <w:t xml:space="preserve">             4 кабинета начальных классов;</w:t>
      </w:r>
    </w:p>
    <w:p w:rsidR="00156F38" w:rsidRPr="003A707E" w:rsidRDefault="00156F38" w:rsidP="00D0100C">
      <w:pPr>
        <w:pStyle w:val="24"/>
        <w:shd w:val="clear" w:color="auto" w:fill="auto"/>
        <w:tabs>
          <w:tab w:val="left" w:pos="1132"/>
        </w:tabs>
        <w:spacing w:line="276" w:lineRule="auto"/>
        <w:ind w:left="760" w:firstLine="0"/>
        <w:rPr>
          <w:rFonts w:ascii="Times New Roman" w:hAnsi="Times New Roman" w:cs="Times New Roman"/>
          <w:sz w:val="24"/>
          <w:szCs w:val="24"/>
        </w:rPr>
      </w:pPr>
      <w:proofErr w:type="gramStart"/>
      <w:r w:rsidRPr="003A707E">
        <w:rPr>
          <w:rFonts w:ascii="Times New Roman" w:hAnsi="Times New Roman" w:cs="Times New Roman"/>
          <w:sz w:val="24"/>
          <w:szCs w:val="24"/>
        </w:rPr>
        <w:t>Мастерская, оборудованные всеми необходимыми инструментами и приспособлениями для занятий по технологии;</w:t>
      </w:r>
      <w:proofErr w:type="gramEnd"/>
    </w:p>
    <w:p w:rsidR="00156F38" w:rsidRPr="003A707E" w:rsidRDefault="00156F38" w:rsidP="00D0100C">
      <w:pPr>
        <w:pStyle w:val="24"/>
        <w:shd w:val="clear" w:color="auto" w:fill="auto"/>
        <w:tabs>
          <w:tab w:val="left" w:pos="1132"/>
        </w:tabs>
        <w:spacing w:line="276" w:lineRule="auto"/>
        <w:ind w:firstLine="0"/>
        <w:jc w:val="both"/>
        <w:rPr>
          <w:rFonts w:ascii="Times New Roman" w:hAnsi="Times New Roman" w:cs="Times New Roman"/>
          <w:sz w:val="24"/>
          <w:szCs w:val="24"/>
        </w:rPr>
      </w:pPr>
      <w:r w:rsidRPr="003A707E">
        <w:rPr>
          <w:rFonts w:ascii="Times New Roman" w:hAnsi="Times New Roman" w:cs="Times New Roman"/>
          <w:sz w:val="24"/>
          <w:szCs w:val="24"/>
        </w:rPr>
        <w:t xml:space="preserve">          Приспособленный спортивный зал; </w:t>
      </w:r>
    </w:p>
    <w:p w:rsidR="00156F38" w:rsidRPr="003A707E" w:rsidRDefault="00156F38" w:rsidP="00D0100C">
      <w:pPr>
        <w:rPr>
          <w:rFonts w:ascii="Times New Roman" w:eastAsia="Times New Roman" w:hAnsi="Times New Roman" w:cs="Times New Roman"/>
          <w:sz w:val="24"/>
          <w:szCs w:val="24"/>
        </w:rPr>
      </w:pPr>
      <w:r w:rsidRPr="003A707E">
        <w:rPr>
          <w:rFonts w:ascii="Times New Roman" w:eastAsia="Times New Roman" w:hAnsi="Times New Roman" w:cs="Times New Roman"/>
          <w:sz w:val="24"/>
          <w:szCs w:val="24"/>
        </w:rPr>
        <w:t xml:space="preserve">           Кабинет логопеда, психолога, дефектолога; </w:t>
      </w:r>
    </w:p>
    <w:p w:rsidR="00156F38" w:rsidRPr="00D41FD1" w:rsidRDefault="00156F38" w:rsidP="00D0100C">
      <w:pPr>
        <w:rPr>
          <w:rFonts w:ascii="Times New Roman" w:hAnsi="Times New Roman" w:cs="Times New Roman"/>
          <w:sz w:val="24"/>
          <w:szCs w:val="24"/>
          <w:u w:val="single"/>
        </w:rPr>
      </w:pPr>
      <w:r w:rsidRPr="003A707E">
        <w:rPr>
          <w:rFonts w:ascii="Times New Roman" w:eastAsia="Times New Roman" w:hAnsi="Times New Roman" w:cs="Times New Roman"/>
          <w:sz w:val="24"/>
          <w:szCs w:val="24"/>
        </w:rPr>
        <w:t xml:space="preserve">           Пищевой блок.</w:t>
      </w:r>
    </w:p>
    <w:p w:rsidR="00156F38" w:rsidRDefault="00156F38" w:rsidP="00D0100C">
      <w:pPr>
        <w:jc w:val="center"/>
        <w:rPr>
          <w:rFonts w:ascii="Times New Roman" w:hAnsi="Times New Roman" w:cs="Times New Roman"/>
          <w:sz w:val="24"/>
          <w:szCs w:val="24"/>
          <w:u w:val="single"/>
        </w:rPr>
      </w:pPr>
    </w:p>
    <w:p w:rsidR="00156F38" w:rsidRDefault="00156F38" w:rsidP="00D0100C">
      <w:pPr>
        <w:jc w:val="center"/>
        <w:rPr>
          <w:rFonts w:ascii="Times New Roman" w:hAnsi="Times New Roman" w:cs="Times New Roman"/>
          <w:sz w:val="24"/>
          <w:szCs w:val="24"/>
          <w:u w:val="single"/>
        </w:rPr>
      </w:pPr>
    </w:p>
    <w:p w:rsidR="00156F38" w:rsidRDefault="00156F38" w:rsidP="00D0100C">
      <w:pPr>
        <w:jc w:val="center"/>
        <w:rPr>
          <w:rFonts w:ascii="Times New Roman" w:hAnsi="Times New Roman" w:cs="Times New Roman"/>
          <w:sz w:val="24"/>
          <w:szCs w:val="24"/>
          <w:u w:val="single"/>
        </w:rPr>
      </w:pPr>
    </w:p>
    <w:p w:rsidR="00156F38" w:rsidRDefault="00156F38" w:rsidP="00D0100C">
      <w:pPr>
        <w:jc w:val="center"/>
        <w:rPr>
          <w:rFonts w:ascii="Times New Roman" w:hAnsi="Times New Roman" w:cs="Times New Roman"/>
          <w:sz w:val="24"/>
          <w:szCs w:val="24"/>
          <w:u w:val="single"/>
        </w:rPr>
      </w:pPr>
    </w:p>
    <w:p w:rsidR="00156F38" w:rsidRDefault="00156F38" w:rsidP="00D0100C">
      <w:pPr>
        <w:jc w:val="center"/>
        <w:rPr>
          <w:rFonts w:ascii="Times New Roman" w:hAnsi="Times New Roman" w:cs="Times New Roman"/>
          <w:sz w:val="24"/>
          <w:szCs w:val="24"/>
          <w:u w:val="single"/>
        </w:rPr>
      </w:pPr>
    </w:p>
    <w:p w:rsidR="00156F38" w:rsidRDefault="00156F38" w:rsidP="00D0100C">
      <w:pPr>
        <w:jc w:val="center"/>
        <w:rPr>
          <w:rFonts w:ascii="Times New Roman" w:hAnsi="Times New Roman" w:cs="Times New Roman"/>
          <w:sz w:val="24"/>
          <w:szCs w:val="24"/>
          <w:u w:val="single"/>
        </w:rPr>
      </w:pPr>
    </w:p>
    <w:p w:rsidR="00156F38" w:rsidRDefault="00156F38" w:rsidP="00D0100C">
      <w:pPr>
        <w:jc w:val="center"/>
        <w:rPr>
          <w:rFonts w:ascii="Times New Roman" w:hAnsi="Times New Roman" w:cs="Times New Roman"/>
          <w:sz w:val="24"/>
          <w:szCs w:val="24"/>
          <w:u w:val="single"/>
        </w:rPr>
      </w:pPr>
    </w:p>
    <w:p w:rsidR="00156F38" w:rsidRDefault="00156F38" w:rsidP="00D0100C">
      <w:pPr>
        <w:jc w:val="center"/>
        <w:rPr>
          <w:rFonts w:ascii="Times New Roman" w:hAnsi="Times New Roman" w:cs="Times New Roman"/>
          <w:sz w:val="24"/>
          <w:szCs w:val="24"/>
          <w:u w:val="single"/>
        </w:rPr>
      </w:pPr>
    </w:p>
    <w:p w:rsidR="00156F38" w:rsidRDefault="00156F38" w:rsidP="00D0100C">
      <w:pPr>
        <w:jc w:val="center"/>
        <w:rPr>
          <w:rFonts w:ascii="Times New Roman" w:hAnsi="Times New Roman" w:cs="Times New Roman"/>
          <w:sz w:val="24"/>
          <w:szCs w:val="24"/>
          <w:u w:val="single"/>
        </w:rPr>
      </w:pPr>
    </w:p>
    <w:p w:rsidR="00156F38" w:rsidRDefault="00156F38" w:rsidP="00D0100C">
      <w:pPr>
        <w:jc w:val="center"/>
        <w:rPr>
          <w:rFonts w:ascii="Times New Roman" w:hAnsi="Times New Roman" w:cs="Times New Roman"/>
          <w:sz w:val="24"/>
          <w:szCs w:val="24"/>
          <w:u w:val="single"/>
        </w:rPr>
      </w:pPr>
    </w:p>
    <w:p w:rsidR="00156F38" w:rsidRDefault="00156F38" w:rsidP="00D0100C">
      <w:pPr>
        <w:jc w:val="center"/>
        <w:rPr>
          <w:rFonts w:ascii="Times New Roman" w:hAnsi="Times New Roman" w:cs="Times New Roman"/>
          <w:sz w:val="24"/>
          <w:szCs w:val="24"/>
          <w:u w:val="single"/>
        </w:rPr>
      </w:pPr>
    </w:p>
    <w:p w:rsidR="00156F38" w:rsidRDefault="00156F38" w:rsidP="00D0100C">
      <w:pPr>
        <w:spacing w:before="100" w:beforeAutospacing="1" w:after="100" w:afterAutospacing="1" w:line="240" w:lineRule="auto"/>
        <w:rPr>
          <w:rFonts w:ascii="Times New Roman" w:hAnsi="Times New Roman"/>
          <w:b/>
          <w:bCs/>
          <w:sz w:val="28"/>
          <w:szCs w:val="28"/>
        </w:rPr>
        <w:sectPr w:rsidR="00156F38" w:rsidSect="00D0100C">
          <w:type w:val="nextColumn"/>
          <w:pgSz w:w="11906" w:h="16838"/>
          <w:pgMar w:top="1134" w:right="850" w:bottom="1134" w:left="1701" w:header="708" w:footer="708" w:gutter="0"/>
          <w:cols w:space="708"/>
          <w:docGrid w:linePitch="360"/>
        </w:sectPr>
      </w:pPr>
    </w:p>
    <w:p w:rsidR="00211B9C" w:rsidRPr="003A707E" w:rsidRDefault="00211B9C" w:rsidP="00D0100C">
      <w:pPr>
        <w:rPr>
          <w:rFonts w:ascii="Times New Roman" w:eastAsia="Times New Roman" w:hAnsi="Times New Roman" w:cs="Times New Roman"/>
          <w:sz w:val="24"/>
          <w:szCs w:val="24"/>
        </w:rPr>
      </w:pPr>
    </w:p>
    <w:p w:rsidR="00156F38" w:rsidRPr="00211B9C" w:rsidRDefault="00211B9C" w:rsidP="00D0100C">
      <w:pPr>
        <w:jc w:val="center"/>
        <w:rPr>
          <w:rFonts w:ascii="Times New Roman" w:hAnsi="Times New Roman" w:cs="Times New Roman"/>
          <w:sz w:val="24"/>
          <w:szCs w:val="24"/>
          <w:u w:val="single"/>
        </w:rPr>
      </w:pPr>
      <w:r w:rsidRPr="00D41FD1">
        <w:rPr>
          <w:rFonts w:ascii="Times New Roman" w:hAnsi="Times New Roman" w:cs="Times New Roman"/>
          <w:sz w:val="24"/>
          <w:szCs w:val="24"/>
          <w:u w:val="single"/>
        </w:rPr>
        <w:t>Средства учебно-методического и ин</w:t>
      </w:r>
      <w:r>
        <w:rPr>
          <w:rFonts w:ascii="Times New Roman" w:hAnsi="Times New Roman" w:cs="Times New Roman"/>
          <w:sz w:val="24"/>
          <w:szCs w:val="24"/>
          <w:u w:val="single"/>
        </w:rPr>
        <w:t>формационного обеспечения</w:t>
      </w:r>
    </w:p>
    <w:tbl>
      <w:tblPr>
        <w:tblW w:w="14855" w:type="dxa"/>
        <w:tblCellMar>
          <w:left w:w="0" w:type="dxa"/>
          <w:right w:w="0" w:type="dxa"/>
        </w:tblCellMar>
        <w:tblLook w:val="04A0"/>
      </w:tblPr>
      <w:tblGrid>
        <w:gridCol w:w="2473"/>
        <w:gridCol w:w="5092"/>
        <w:gridCol w:w="1560"/>
        <w:gridCol w:w="4231"/>
        <w:gridCol w:w="1499"/>
      </w:tblGrid>
      <w:tr w:rsidR="00156F38" w:rsidRPr="00211B9C" w:rsidTr="004B2232">
        <w:tc>
          <w:tcPr>
            <w:tcW w:w="2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eastAsia="Times New Roman" w:hAnsi="Times New Roman" w:cs="Times New Roman"/>
                <w:sz w:val="24"/>
                <w:szCs w:val="24"/>
              </w:rPr>
            </w:pPr>
            <w:r w:rsidRPr="00211B9C">
              <w:rPr>
                <w:rFonts w:ascii="Times New Roman" w:hAnsi="Times New Roman" w:cs="Times New Roman"/>
                <w:b/>
                <w:bCs/>
                <w:sz w:val="24"/>
                <w:szCs w:val="24"/>
              </w:rPr>
              <w:t>Вид</w:t>
            </w:r>
          </w:p>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b/>
                <w:bCs/>
                <w:sz w:val="24"/>
                <w:szCs w:val="24"/>
              </w:rPr>
              <w:t>образовательных ресурсов</w:t>
            </w: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b/>
                <w:bCs/>
                <w:sz w:val="24"/>
                <w:szCs w:val="24"/>
              </w:rPr>
              <w:t>Необходимое ресурсное обеспечение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b/>
                <w:bCs/>
                <w:sz w:val="24"/>
                <w:szCs w:val="24"/>
              </w:rPr>
              <w:t>Имеющееся ресурсное обеспечение</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Наличие </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eastAsia="Times New Roman" w:hAnsi="Times New Roman" w:cs="Times New Roman"/>
                <w:sz w:val="24"/>
                <w:szCs w:val="24"/>
              </w:rPr>
            </w:pPr>
            <w:r w:rsidRPr="00211B9C">
              <w:rPr>
                <w:rFonts w:ascii="Times New Roman" w:hAnsi="Times New Roman" w:cs="Times New Roman"/>
                <w:b/>
                <w:bCs/>
                <w:sz w:val="24"/>
                <w:szCs w:val="24"/>
              </w:rPr>
              <w:t>Количество</w:t>
            </w:r>
          </w:p>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(что нужно приобрести)</w:t>
            </w:r>
          </w:p>
        </w:tc>
      </w:tr>
      <w:tr w:rsidR="00156F38" w:rsidRPr="00211B9C" w:rsidTr="004B2232">
        <w:tc>
          <w:tcPr>
            <w:tcW w:w="14855" w:type="dxa"/>
            <w:gridSpan w:val="5"/>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r>
      <w:tr w:rsidR="00156F38" w:rsidRPr="00211B9C" w:rsidTr="004B2232">
        <w:tc>
          <w:tcPr>
            <w:tcW w:w="2473"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b/>
                <w:bCs/>
                <w:sz w:val="24"/>
                <w:szCs w:val="24"/>
              </w:rPr>
              <w:t>Средства ИКТ</w:t>
            </w: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Ноутбук – на рабочем месте учителя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1,2,3,4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Ноутбуки на рабочих местах детей</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2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Колонки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№1,№2 ,№3,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proofErr w:type="spellStart"/>
            <w:r w:rsidRPr="00211B9C">
              <w:rPr>
                <w:rFonts w:ascii="Times New Roman" w:hAnsi="Times New Roman" w:cs="Times New Roman"/>
                <w:sz w:val="24"/>
                <w:szCs w:val="24"/>
              </w:rPr>
              <w:t>Мультимедийный</w:t>
            </w:r>
            <w:proofErr w:type="spellEnd"/>
            <w:r w:rsidRPr="00211B9C">
              <w:rPr>
                <w:rFonts w:ascii="Times New Roman" w:hAnsi="Times New Roman" w:cs="Times New Roman"/>
                <w:sz w:val="24"/>
                <w:szCs w:val="24"/>
              </w:rPr>
              <w:t xml:space="preserve"> проектор.</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Интерактивная доска.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 Кабинет №1,2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Принтер.</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 Кабинет  №1,№2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Сканер.</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 1, №2 (начальные классы), Библиотека</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proofErr w:type="spellStart"/>
            <w:r w:rsidRPr="00211B9C">
              <w:rPr>
                <w:rFonts w:ascii="Times New Roman" w:hAnsi="Times New Roman" w:cs="Times New Roman"/>
                <w:sz w:val="24"/>
                <w:szCs w:val="24"/>
              </w:rPr>
              <w:t>Веб-камера</w:t>
            </w:r>
            <w:proofErr w:type="spellEnd"/>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№4</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Цифровой фотоаппарат.</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Видеокамера.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 1, №2, № 3,№4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rPr>
                <w:rFonts w:ascii="Times New Roman" w:hAnsi="Times New Roman" w:cs="Times New Roman"/>
                <w:sz w:val="24"/>
                <w:szCs w:val="24"/>
              </w:rPr>
            </w:pP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2473"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b/>
                <w:bCs/>
                <w:sz w:val="24"/>
                <w:szCs w:val="24"/>
              </w:rPr>
              <w:t>Цифровые образовательные ресурсы</w:t>
            </w: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Электронные учебники и тренажёры, в том числе занимательные задания по предмету.</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Электронные хрестоматии и энциклопедии.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Библиотека</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Перечень поисковых систем.</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Коллекция цифровых образовательных ресурсов.</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Библиотека</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Перечень Интернет-сайтов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proofErr w:type="gramStart"/>
            <w:r w:rsidRPr="00211B9C">
              <w:rPr>
                <w:rFonts w:ascii="Times New Roman" w:hAnsi="Times New Roman" w:cs="Times New Roman"/>
                <w:sz w:val="24"/>
                <w:szCs w:val="24"/>
              </w:rPr>
              <w:t xml:space="preserve">Интерактивные наглядные пособия (карты, схемы, таблицы и др., с которыми можно работать как на интерактивной доске, так и на </w:t>
            </w:r>
            <w:r w:rsidRPr="00211B9C">
              <w:rPr>
                <w:rFonts w:ascii="Times New Roman" w:hAnsi="Times New Roman" w:cs="Times New Roman"/>
                <w:sz w:val="24"/>
                <w:szCs w:val="24"/>
              </w:rPr>
              <w:lastRenderedPageBreak/>
              <w:t>персональном компьютере.</w:t>
            </w:r>
            <w:proofErr w:type="gramEnd"/>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lastRenderedPageBreak/>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Интерактивные наглядные пособия</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r>
      <w:tr w:rsidR="00156F38" w:rsidRPr="00211B9C" w:rsidTr="004B2232">
        <w:tc>
          <w:tcPr>
            <w:tcW w:w="2473"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both"/>
              <w:rPr>
                <w:rFonts w:ascii="Times New Roman" w:eastAsia="Times New Roman" w:hAnsi="Times New Roman" w:cs="Times New Roman"/>
                <w:b/>
                <w:bCs/>
                <w:sz w:val="24"/>
                <w:szCs w:val="24"/>
              </w:rPr>
            </w:pPr>
            <w:r w:rsidRPr="00211B9C">
              <w:rPr>
                <w:rFonts w:ascii="Times New Roman" w:hAnsi="Times New Roman" w:cs="Times New Roman"/>
                <w:b/>
                <w:bCs/>
                <w:sz w:val="24"/>
                <w:szCs w:val="24"/>
              </w:rPr>
              <w:lastRenderedPageBreak/>
              <w:t>Экранно-звуковые средства</w:t>
            </w:r>
          </w:p>
          <w:p w:rsidR="00156F38" w:rsidRPr="00211B9C" w:rsidRDefault="00156F38" w:rsidP="00D0100C">
            <w:pPr>
              <w:spacing w:before="100" w:beforeAutospacing="1" w:after="0" w:line="240" w:lineRule="auto"/>
              <w:jc w:val="both"/>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Аудиозаписи в соответствии с программой обучения.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 1 комплект</w:t>
            </w:r>
          </w:p>
        </w:tc>
      </w:tr>
      <w:tr w:rsidR="00156F38" w:rsidRPr="00211B9C" w:rsidTr="004B2232">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lang w:val="en-US"/>
              </w:rPr>
              <w:t>CD</w:t>
            </w:r>
            <w:r w:rsidRPr="00211B9C">
              <w:rPr>
                <w:rFonts w:ascii="Times New Roman" w:hAnsi="Times New Roman" w:cs="Times New Roman"/>
                <w:sz w:val="24"/>
                <w:szCs w:val="24"/>
              </w:rPr>
              <w:t>-диски с фильмами и мультфильмами, соответствующими тематике учебных курсов.</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eastAsia="Times New Roman" w:hAnsi="Times New Roman" w:cs="Times New Roman"/>
                <w:sz w:val="24"/>
                <w:szCs w:val="24"/>
              </w:rPr>
            </w:pPr>
            <w:r w:rsidRPr="00211B9C">
              <w:rPr>
                <w:rFonts w:ascii="Times New Roman" w:hAnsi="Times New Roman" w:cs="Times New Roman"/>
                <w:sz w:val="24"/>
                <w:szCs w:val="24"/>
              </w:rPr>
              <w:t>Нет</w:t>
            </w:r>
          </w:p>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1 комплект</w:t>
            </w:r>
          </w:p>
        </w:tc>
      </w:tr>
      <w:tr w:rsidR="00156F38" w:rsidRPr="00211B9C" w:rsidTr="004B2232">
        <w:tc>
          <w:tcPr>
            <w:tcW w:w="14855" w:type="dxa"/>
            <w:gridSpan w:val="5"/>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eastAsia="Times New Roman" w:hAnsi="Times New Roman" w:cs="Times New Roman"/>
                <w:sz w:val="24"/>
                <w:szCs w:val="24"/>
              </w:rPr>
            </w:pPr>
            <w:r w:rsidRPr="00211B9C">
              <w:rPr>
                <w:rFonts w:ascii="Times New Roman" w:hAnsi="Times New Roman" w:cs="Times New Roman"/>
                <w:b/>
                <w:bCs/>
                <w:sz w:val="24"/>
                <w:szCs w:val="24"/>
              </w:rPr>
              <w:t>Предметная  область «Язык и речевая практика»</w:t>
            </w:r>
          </w:p>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русский язык, чтение, речевая практика)</w:t>
            </w:r>
          </w:p>
        </w:tc>
      </w:tr>
      <w:tr w:rsidR="00156F38" w:rsidRPr="00211B9C" w:rsidTr="004B2232">
        <w:trPr>
          <w:trHeight w:val="525"/>
        </w:trPr>
        <w:tc>
          <w:tcPr>
            <w:tcW w:w="2473" w:type="dxa"/>
            <w:vMerge w:val="restart"/>
            <w:tcBorders>
              <w:top w:val="outset" w:sz="6" w:space="0" w:color="auto"/>
              <w:left w:val="single" w:sz="4"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rPr>
                <w:rFonts w:ascii="Times New Roman" w:eastAsia="Times New Roman" w:hAnsi="Times New Roman" w:cs="Times New Roman"/>
                <w:b/>
                <w:bCs/>
                <w:sz w:val="24"/>
                <w:szCs w:val="24"/>
              </w:rPr>
            </w:pPr>
            <w:r w:rsidRPr="00211B9C">
              <w:rPr>
                <w:rFonts w:ascii="Times New Roman" w:hAnsi="Times New Roman" w:cs="Times New Roman"/>
                <w:b/>
                <w:bCs/>
                <w:sz w:val="24"/>
                <w:szCs w:val="24"/>
              </w:rPr>
              <w:t>-Учебно-практическое и лабораторное оборудование</w:t>
            </w: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jc w:val="center"/>
              <w:rPr>
                <w:rFonts w:ascii="Times New Roman" w:hAnsi="Times New Roman" w:cs="Times New Roman"/>
                <w:b/>
                <w:bCs/>
                <w:sz w:val="24"/>
                <w:szCs w:val="24"/>
              </w:rPr>
            </w:pPr>
          </w:p>
          <w:p w:rsidR="00156F38" w:rsidRPr="00211B9C" w:rsidRDefault="00156F38" w:rsidP="00D0100C">
            <w:pPr>
              <w:spacing w:before="100" w:beforeAutospacing="1" w:after="0" w:line="240" w:lineRule="auto"/>
              <w:jc w:val="center"/>
              <w:rPr>
                <w:rFonts w:ascii="Times New Roman" w:hAnsi="Times New Roman" w:cs="Times New Roman"/>
                <w:b/>
                <w:bCs/>
                <w:sz w:val="24"/>
                <w:szCs w:val="24"/>
              </w:rPr>
            </w:pPr>
          </w:p>
          <w:p w:rsidR="00156F38" w:rsidRPr="00211B9C" w:rsidRDefault="00156F38" w:rsidP="00D0100C">
            <w:pPr>
              <w:spacing w:before="100" w:beforeAutospacing="1" w:after="0" w:line="240" w:lineRule="auto"/>
              <w:jc w:val="center"/>
              <w:rPr>
                <w:rFonts w:ascii="Times New Roman" w:hAnsi="Times New Roman" w:cs="Times New Roman"/>
                <w:b/>
                <w:bCs/>
                <w:sz w:val="24"/>
                <w:szCs w:val="24"/>
              </w:rPr>
            </w:pPr>
            <w:r w:rsidRPr="00211B9C">
              <w:rPr>
                <w:rFonts w:ascii="Times New Roman" w:hAnsi="Times New Roman" w:cs="Times New Roman"/>
                <w:b/>
                <w:bCs/>
                <w:sz w:val="24"/>
                <w:szCs w:val="24"/>
              </w:rPr>
              <w:t>Игры</w:t>
            </w:r>
          </w:p>
          <w:p w:rsidR="00156F38" w:rsidRPr="00211B9C" w:rsidRDefault="00156F38" w:rsidP="00D0100C">
            <w:pPr>
              <w:spacing w:before="100" w:beforeAutospacing="1" w:after="0" w:line="240" w:lineRule="auto"/>
              <w:jc w:val="center"/>
              <w:rPr>
                <w:rFonts w:ascii="Times New Roman" w:hAnsi="Times New Roman" w:cs="Times New Roman"/>
                <w:b/>
                <w:bCs/>
                <w:sz w:val="24"/>
                <w:szCs w:val="24"/>
              </w:rPr>
            </w:pPr>
            <w:r w:rsidRPr="00211B9C">
              <w:rPr>
                <w:rFonts w:ascii="Times New Roman" w:hAnsi="Times New Roman" w:cs="Times New Roman"/>
                <w:b/>
                <w:bCs/>
                <w:sz w:val="24"/>
                <w:szCs w:val="24"/>
              </w:rPr>
              <w:t>и игрушки</w:t>
            </w: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lastRenderedPageBreak/>
              <w:t>В.В. Воронкова. Букварь. Изд-во «Просвещение». 2013 г.</w:t>
            </w:r>
          </w:p>
          <w:p w:rsidR="00156F38" w:rsidRPr="00211B9C" w:rsidRDefault="00156F38" w:rsidP="00D0100C">
            <w:pPr>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t xml:space="preserve">Е.Д. </w:t>
            </w:r>
            <w:proofErr w:type="spellStart"/>
            <w:r w:rsidRPr="00211B9C">
              <w:rPr>
                <w:rFonts w:ascii="Times New Roman" w:eastAsia="Times New Roman" w:hAnsi="Times New Roman" w:cs="Times New Roman"/>
                <w:sz w:val="24"/>
                <w:szCs w:val="24"/>
              </w:rPr>
              <w:t>Худенко</w:t>
            </w:r>
            <w:proofErr w:type="spellEnd"/>
            <w:r w:rsidRPr="00211B9C">
              <w:rPr>
                <w:rFonts w:ascii="Times New Roman" w:eastAsia="Times New Roman" w:hAnsi="Times New Roman" w:cs="Times New Roman"/>
                <w:sz w:val="24"/>
                <w:szCs w:val="24"/>
              </w:rPr>
              <w:t>. Развитие речи. Изд-во «</w:t>
            </w:r>
            <w:proofErr w:type="spellStart"/>
            <w:r w:rsidRPr="00211B9C">
              <w:rPr>
                <w:rFonts w:ascii="Times New Roman" w:eastAsia="Times New Roman" w:hAnsi="Times New Roman" w:cs="Times New Roman"/>
                <w:sz w:val="24"/>
                <w:szCs w:val="24"/>
              </w:rPr>
              <w:t>Аркти</w:t>
            </w:r>
            <w:proofErr w:type="spellEnd"/>
            <w:r w:rsidRPr="00211B9C">
              <w:rPr>
                <w:rFonts w:ascii="Times New Roman" w:eastAsia="Times New Roman" w:hAnsi="Times New Roman" w:cs="Times New Roman"/>
                <w:sz w:val="24"/>
                <w:szCs w:val="24"/>
              </w:rPr>
              <w:t>». 2014 г.</w:t>
            </w:r>
          </w:p>
          <w:p w:rsidR="00156F38" w:rsidRPr="00211B9C" w:rsidRDefault="00156F38" w:rsidP="00D0100C">
            <w:pPr>
              <w:tabs>
                <w:tab w:val="right" w:leader="underscore" w:pos="9645"/>
              </w:tabs>
              <w:spacing w:after="0" w:line="240" w:lineRule="auto"/>
              <w:rPr>
                <w:rFonts w:ascii="Times New Roman" w:hAnsi="Times New Roman" w:cs="Times New Roman"/>
                <w:sz w:val="24"/>
                <w:szCs w:val="24"/>
              </w:rPr>
            </w:pPr>
            <w:r w:rsidRPr="00211B9C">
              <w:rPr>
                <w:rFonts w:ascii="Times New Roman" w:eastAsia="Times New Roman" w:hAnsi="Times New Roman" w:cs="Times New Roman"/>
                <w:sz w:val="24"/>
                <w:szCs w:val="24"/>
              </w:rPr>
              <w:t xml:space="preserve">А.А. </w:t>
            </w:r>
            <w:proofErr w:type="spellStart"/>
            <w:r w:rsidRPr="00211B9C">
              <w:rPr>
                <w:rFonts w:ascii="Times New Roman" w:eastAsia="Times New Roman" w:hAnsi="Times New Roman" w:cs="Times New Roman"/>
                <w:sz w:val="24"/>
                <w:szCs w:val="24"/>
              </w:rPr>
              <w:t>Хилько</w:t>
            </w:r>
            <w:proofErr w:type="spellEnd"/>
            <w:r w:rsidRPr="00211B9C">
              <w:rPr>
                <w:rFonts w:ascii="Times New Roman" w:eastAsia="Times New Roman" w:hAnsi="Times New Roman" w:cs="Times New Roman"/>
                <w:sz w:val="24"/>
                <w:szCs w:val="24"/>
              </w:rPr>
              <w:t>. Математика. Изд-во «Просвещение». 2013 г.</w:t>
            </w:r>
          </w:p>
        </w:tc>
        <w:tc>
          <w:tcPr>
            <w:tcW w:w="1560"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начальных классов</w:t>
            </w:r>
          </w:p>
        </w:tc>
        <w:tc>
          <w:tcPr>
            <w:tcW w:w="1499"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1065"/>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t xml:space="preserve">Е.Д. </w:t>
            </w:r>
            <w:proofErr w:type="spellStart"/>
            <w:r w:rsidRPr="00211B9C">
              <w:rPr>
                <w:rFonts w:ascii="Times New Roman" w:eastAsia="Times New Roman" w:hAnsi="Times New Roman" w:cs="Times New Roman"/>
                <w:sz w:val="24"/>
                <w:szCs w:val="24"/>
              </w:rPr>
              <w:t>Худенко</w:t>
            </w:r>
            <w:proofErr w:type="spellEnd"/>
            <w:r w:rsidRPr="00211B9C">
              <w:rPr>
                <w:rFonts w:ascii="Times New Roman" w:eastAsia="Times New Roman" w:hAnsi="Times New Roman" w:cs="Times New Roman"/>
                <w:sz w:val="24"/>
                <w:szCs w:val="24"/>
              </w:rPr>
              <w:t>. Развитие речи</w:t>
            </w:r>
            <w:proofErr w:type="gramStart"/>
            <w:r w:rsidRPr="00211B9C">
              <w:rPr>
                <w:rFonts w:ascii="Times New Roman" w:eastAsia="Times New Roman" w:hAnsi="Times New Roman" w:cs="Times New Roman"/>
                <w:sz w:val="24"/>
                <w:szCs w:val="24"/>
              </w:rPr>
              <w:t xml:space="preserve"> .</w:t>
            </w:r>
            <w:proofErr w:type="gramEnd"/>
            <w:r w:rsidRPr="00211B9C">
              <w:rPr>
                <w:rFonts w:ascii="Times New Roman" w:eastAsia="Times New Roman" w:hAnsi="Times New Roman" w:cs="Times New Roman"/>
                <w:sz w:val="24"/>
                <w:szCs w:val="24"/>
              </w:rPr>
              <w:t xml:space="preserve"> Изд-во «</w:t>
            </w:r>
            <w:proofErr w:type="spellStart"/>
            <w:r w:rsidRPr="00211B9C">
              <w:rPr>
                <w:rFonts w:ascii="Times New Roman" w:eastAsia="Times New Roman" w:hAnsi="Times New Roman" w:cs="Times New Roman"/>
                <w:sz w:val="24"/>
                <w:szCs w:val="24"/>
              </w:rPr>
              <w:t>Аркти</w:t>
            </w:r>
            <w:proofErr w:type="spellEnd"/>
            <w:r w:rsidRPr="00211B9C">
              <w:rPr>
                <w:rFonts w:ascii="Times New Roman" w:eastAsia="Times New Roman" w:hAnsi="Times New Roman" w:cs="Times New Roman"/>
                <w:sz w:val="24"/>
                <w:szCs w:val="24"/>
              </w:rPr>
              <w:t>». 2014 г.</w:t>
            </w:r>
          </w:p>
          <w:p w:rsidR="00156F38" w:rsidRPr="00211B9C" w:rsidRDefault="00156F38" w:rsidP="00D0100C">
            <w:pPr>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t xml:space="preserve">А.А. </w:t>
            </w:r>
            <w:proofErr w:type="spellStart"/>
            <w:r w:rsidRPr="00211B9C">
              <w:rPr>
                <w:rFonts w:ascii="Times New Roman" w:eastAsia="Times New Roman" w:hAnsi="Times New Roman" w:cs="Times New Roman"/>
                <w:sz w:val="24"/>
                <w:szCs w:val="24"/>
              </w:rPr>
              <w:t>Хилько</w:t>
            </w:r>
            <w:proofErr w:type="spellEnd"/>
            <w:r w:rsidRPr="00211B9C">
              <w:rPr>
                <w:rFonts w:ascii="Times New Roman" w:eastAsia="Times New Roman" w:hAnsi="Times New Roman" w:cs="Times New Roman"/>
                <w:sz w:val="24"/>
                <w:szCs w:val="24"/>
              </w:rPr>
              <w:t>. Математика. Изд-во «Просвещение». 2013 г.</w:t>
            </w:r>
          </w:p>
          <w:p w:rsidR="00156F38" w:rsidRPr="00211B9C" w:rsidRDefault="00156F38" w:rsidP="00D0100C">
            <w:pPr>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t>Н.М. Барская. Русский язык. Изд-во «Просвещение». 2013 г.</w:t>
            </w:r>
          </w:p>
          <w:p w:rsidR="00156F38" w:rsidRPr="00211B9C" w:rsidRDefault="00156F38" w:rsidP="00D0100C">
            <w:pPr>
              <w:tabs>
                <w:tab w:val="right" w:leader="underscore" w:pos="9645"/>
              </w:tabs>
              <w:spacing w:after="0" w:line="240" w:lineRule="auto"/>
              <w:rPr>
                <w:rFonts w:ascii="Times New Roman" w:hAnsi="Times New Roman" w:cs="Times New Roman"/>
                <w:sz w:val="24"/>
                <w:szCs w:val="24"/>
              </w:rPr>
            </w:pPr>
            <w:r w:rsidRPr="00211B9C">
              <w:rPr>
                <w:rFonts w:ascii="Times New Roman" w:eastAsia="Times New Roman" w:hAnsi="Times New Roman" w:cs="Times New Roman"/>
                <w:sz w:val="24"/>
                <w:szCs w:val="24"/>
              </w:rPr>
              <w:t>В.В. Воронкова. Чтение. Изд-во «</w:t>
            </w:r>
            <w:proofErr w:type="spellStart"/>
            <w:r w:rsidRPr="00211B9C">
              <w:rPr>
                <w:rFonts w:ascii="Times New Roman" w:eastAsia="Times New Roman" w:hAnsi="Times New Roman" w:cs="Times New Roman"/>
                <w:sz w:val="24"/>
                <w:szCs w:val="24"/>
              </w:rPr>
              <w:t>Владос</w:t>
            </w:r>
            <w:proofErr w:type="spellEnd"/>
            <w:r w:rsidRPr="00211B9C">
              <w:rPr>
                <w:rFonts w:ascii="Times New Roman" w:eastAsia="Times New Roman" w:hAnsi="Times New Roman" w:cs="Times New Roman"/>
                <w:sz w:val="24"/>
                <w:szCs w:val="24"/>
              </w:rPr>
              <w:t>». 20015 г.</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Кабинет начальных классов</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855"/>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t>А.К. Аксенова. Русский язык. Изд-во «Просвещение». 2015 г.</w:t>
            </w:r>
          </w:p>
          <w:p w:rsidR="00156F38" w:rsidRPr="00211B9C" w:rsidRDefault="00156F38" w:rsidP="00D0100C">
            <w:pPr>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t xml:space="preserve">Е.Д. </w:t>
            </w:r>
            <w:proofErr w:type="spellStart"/>
            <w:r w:rsidRPr="00211B9C">
              <w:rPr>
                <w:rFonts w:ascii="Times New Roman" w:eastAsia="Times New Roman" w:hAnsi="Times New Roman" w:cs="Times New Roman"/>
                <w:sz w:val="24"/>
                <w:szCs w:val="24"/>
              </w:rPr>
              <w:t>Худенко</w:t>
            </w:r>
            <w:proofErr w:type="spellEnd"/>
            <w:r w:rsidRPr="00211B9C">
              <w:rPr>
                <w:rFonts w:ascii="Times New Roman" w:eastAsia="Times New Roman" w:hAnsi="Times New Roman" w:cs="Times New Roman"/>
                <w:sz w:val="24"/>
                <w:szCs w:val="24"/>
              </w:rPr>
              <w:t xml:space="preserve">. Знакомство с окружающим </w:t>
            </w:r>
            <w:r w:rsidRPr="00211B9C">
              <w:rPr>
                <w:rFonts w:ascii="Times New Roman" w:eastAsia="Times New Roman" w:hAnsi="Times New Roman" w:cs="Times New Roman"/>
                <w:sz w:val="24"/>
                <w:szCs w:val="24"/>
              </w:rPr>
              <w:lastRenderedPageBreak/>
              <w:t>миром. Изд-во «</w:t>
            </w:r>
            <w:proofErr w:type="spellStart"/>
            <w:r w:rsidRPr="00211B9C">
              <w:rPr>
                <w:rFonts w:ascii="Times New Roman" w:eastAsia="Times New Roman" w:hAnsi="Times New Roman" w:cs="Times New Roman"/>
                <w:sz w:val="24"/>
                <w:szCs w:val="24"/>
              </w:rPr>
              <w:t>Аркти</w:t>
            </w:r>
            <w:proofErr w:type="spellEnd"/>
            <w:r w:rsidRPr="00211B9C">
              <w:rPr>
                <w:rFonts w:ascii="Times New Roman" w:eastAsia="Times New Roman" w:hAnsi="Times New Roman" w:cs="Times New Roman"/>
                <w:sz w:val="24"/>
                <w:szCs w:val="24"/>
              </w:rPr>
              <w:t>». 2013 г.</w:t>
            </w:r>
          </w:p>
          <w:p w:rsidR="00156F38" w:rsidRPr="00211B9C" w:rsidRDefault="00156F38" w:rsidP="00D0100C">
            <w:pPr>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t xml:space="preserve">В.В. </w:t>
            </w:r>
            <w:proofErr w:type="gramStart"/>
            <w:r w:rsidRPr="00211B9C">
              <w:rPr>
                <w:rFonts w:ascii="Times New Roman" w:eastAsia="Times New Roman" w:hAnsi="Times New Roman" w:cs="Times New Roman"/>
                <w:sz w:val="24"/>
                <w:szCs w:val="24"/>
              </w:rPr>
              <w:t>Эк</w:t>
            </w:r>
            <w:proofErr w:type="gramEnd"/>
            <w:r w:rsidRPr="00211B9C">
              <w:rPr>
                <w:rFonts w:ascii="Times New Roman" w:eastAsia="Times New Roman" w:hAnsi="Times New Roman" w:cs="Times New Roman"/>
                <w:sz w:val="24"/>
                <w:szCs w:val="24"/>
              </w:rPr>
              <w:t>. Математика. Изд-во «Просвещение». 2015г.</w:t>
            </w:r>
          </w:p>
          <w:p w:rsidR="00156F38" w:rsidRPr="00211B9C" w:rsidRDefault="00156F38" w:rsidP="00D0100C">
            <w:pPr>
              <w:tabs>
                <w:tab w:val="right" w:leader="underscore" w:pos="9645"/>
              </w:tabs>
              <w:spacing w:after="0" w:line="240" w:lineRule="auto"/>
              <w:rPr>
                <w:rFonts w:ascii="Times New Roman" w:hAnsi="Times New Roman" w:cs="Times New Roman"/>
                <w:sz w:val="24"/>
                <w:szCs w:val="24"/>
              </w:rPr>
            </w:pPr>
            <w:r w:rsidRPr="00211B9C">
              <w:rPr>
                <w:rFonts w:ascii="Times New Roman" w:eastAsia="Times New Roman" w:hAnsi="Times New Roman" w:cs="Times New Roman"/>
                <w:sz w:val="24"/>
                <w:szCs w:val="24"/>
              </w:rPr>
              <w:t xml:space="preserve">З.Н. </w:t>
            </w:r>
            <w:proofErr w:type="spellStart"/>
            <w:r w:rsidRPr="00211B9C">
              <w:rPr>
                <w:rFonts w:ascii="Times New Roman" w:eastAsia="Times New Roman" w:hAnsi="Times New Roman" w:cs="Times New Roman"/>
                <w:sz w:val="24"/>
                <w:szCs w:val="24"/>
              </w:rPr>
              <w:t>Смиронова</w:t>
            </w:r>
            <w:proofErr w:type="spellEnd"/>
            <w:r w:rsidRPr="00211B9C">
              <w:rPr>
                <w:rFonts w:ascii="Times New Roman" w:eastAsia="Times New Roman" w:hAnsi="Times New Roman" w:cs="Times New Roman"/>
                <w:sz w:val="24"/>
                <w:szCs w:val="24"/>
              </w:rPr>
              <w:t>.  Чтение. Изд-во «Просвещение». 2013 г.</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lastRenderedPageBreak/>
              <w:t>Да</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Кабинет начальных классов</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600"/>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jc w:val="both"/>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t>А.К. Аксенова. Русский язык. Изд-во «Просвещение». 2013 г.</w:t>
            </w:r>
          </w:p>
          <w:p w:rsidR="00156F38" w:rsidRPr="00211B9C" w:rsidRDefault="00156F38" w:rsidP="00D0100C">
            <w:pPr>
              <w:jc w:val="both"/>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t xml:space="preserve">З.Н. </w:t>
            </w:r>
            <w:proofErr w:type="spellStart"/>
            <w:r w:rsidRPr="00211B9C">
              <w:rPr>
                <w:rFonts w:ascii="Times New Roman" w:eastAsia="Times New Roman" w:hAnsi="Times New Roman" w:cs="Times New Roman"/>
                <w:sz w:val="24"/>
                <w:szCs w:val="24"/>
              </w:rPr>
              <w:t>Смиронова</w:t>
            </w:r>
            <w:proofErr w:type="spellEnd"/>
            <w:r w:rsidRPr="00211B9C">
              <w:rPr>
                <w:rFonts w:ascii="Times New Roman" w:eastAsia="Times New Roman" w:hAnsi="Times New Roman" w:cs="Times New Roman"/>
                <w:sz w:val="24"/>
                <w:szCs w:val="24"/>
              </w:rPr>
              <w:t>.  Чтение. Изд-во «Просвещение». 2013 г.</w:t>
            </w:r>
          </w:p>
          <w:p w:rsidR="00156F38" w:rsidRPr="00211B9C" w:rsidRDefault="00156F38" w:rsidP="00D0100C">
            <w:pPr>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t xml:space="preserve">Е.Д. </w:t>
            </w:r>
            <w:proofErr w:type="spellStart"/>
            <w:r w:rsidRPr="00211B9C">
              <w:rPr>
                <w:rFonts w:ascii="Times New Roman" w:eastAsia="Times New Roman" w:hAnsi="Times New Roman" w:cs="Times New Roman"/>
                <w:sz w:val="24"/>
                <w:szCs w:val="24"/>
              </w:rPr>
              <w:t>Худенко</w:t>
            </w:r>
            <w:proofErr w:type="spellEnd"/>
            <w:r w:rsidRPr="00211B9C">
              <w:rPr>
                <w:rFonts w:ascii="Times New Roman" w:eastAsia="Times New Roman" w:hAnsi="Times New Roman" w:cs="Times New Roman"/>
                <w:sz w:val="24"/>
                <w:szCs w:val="24"/>
              </w:rPr>
              <w:t>. Знакомство с окружающим миром. Изд-во «</w:t>
            </w:r>
            <w:proofErr w:type="spellStart"/>
            <w:r w:rsidRPr="00211B9C">
              <w:rPr>
                <w:rFonts w:ascii="Times New Roman" w:eastAsia="Times New Roman" w:hAnsi="Times New Roman" w:cs="Times New Roman"/>
                <w:sz w:val="24"/>
                <w:szCs w:val="24"/>
              </w:rPr>
              <w:t>Аркти</w:t>
            </w:r>
            <w:proofErr w:type="spellEnd"/>
            <w:r w:rsidRPr="00211B9C">
              <w:rPr>
                <w:rFonts w:ascii="Times New Roman" w:eastAsia="Times New Roman" w:hAnsi="Times New Roman" w:cs="Times New Roman"/>
                <w:sz w:val="24"/>
                <w:szCs w:val="24"/>
              </w:rPr>
              <w:t>». 2013 г.</w:t>
            </w:r>
          </w:p>
          <w:p w:rsidR="00156F38" w:rsidRPr="00211B9C" w:rsidRDefault="00156F38" w:rsidP="00D0100C">
            <w:pPr>
              <w:jc w:val="both"/>
              <w:rPr>
                <w:rFonts w:ascii="Times New Roman" w:eastAsia="Times New Roman" w:hAnsi="Times New Roman" w:cs="Times New Roman"/>
                <w:sz w:val="24"/>
                <w:szCs w:val="24"/>
              </w:rPr>
            </w:pPr>
            <w:r w:rsidRPr="00211B9C">
              <w:rPr>
                <w:rFonts w:ascii="Times New Roman" w:eastAsia="Times New Roman" w:hAnsi="Times New Roman" w:cs="Times New Roman"/>
                <w:sz w:val="24"/>
                <w:szCs w:val="24"/>
              </w:rPr>
              <w:t>М.Н. Перова. Математика. Изд-во «Просвещение». 2014 г.</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Кабинет начальных классов</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600"/>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 xml:space="preserve">Программы подготовительного и 1-4 классов коррекционных образовательных учреждений </w:t>
            </w:r>
            <w:r w:rsidRPr="00211B9C">
              <w:rPr>
                <w:rFonts w:ascii="Times New Roman" w:hAnsi="Times New Roman" w:cs="Times New Roman"/>
                <w:sz w:val="24"/>
                <w:szCs w:val="24"/>
                <w:lang w:val="en-US"/>
              </w:rPr>
              <w:t>VIII</w:t>
            </w:r>
            <w:r w:rsidRPr="00211B9C">
              <w:rPr>
                <w:rFonts w:ascii="Times New Roman" w:hAnsi="Times New Roman" w:cs="Times New Roman"/>
                <w:sz w:val="24"/>
                <w:szCs w:val="24"/>
              </w:rPr>
              <w:t xml:space="preserve"> вида / под ред. В.В. Воронковой. – М.: Просвещение, 2013</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Кабинет начальных классов</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74"/>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 xml:space="preserve"> Наборное полотно</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Кабинет  №2,4  (начальные классы)</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354"/>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Алфавит</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Кабинет  №4 (начальные классы)</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315"/>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Набор букв</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Кабинет  №4 (начальные классы)</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80"/>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Образцы письменных букв</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Кабинет  ,№4 (начальные классы)</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80"/>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eastAsia="Calibri" w:hAnsi="Times New Roman" w:cs="Times New Roman"/>
                <w:sz w:val="24"/>
                <w:szCs w:val="24"/>
                <w:lang w:eastAsia="en-US"/>
              </w:rPr>
              <w:t>Касса букв и сочетаний.</w:t>
            </w:r>
          </w:p>
        </w:tc>
        <w:tc>
          <w:tcPr>
            <w:tcW w:w="1560"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Кабинет  №2  (начальные классы)</w:t>
            </w:r>
          </w:p>
        </w:tc>
        <w:tc>
          <w:tcPr>
            <w:tcW w:w="1499"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jc w:val="center"/>
              <w:rPr>
                <w:rFonts w:ascii="Times New Roman" w:hAnsi="Times New Roman" w:cs="Times New Roman"/>
                <w:sz w:val="24"/>
                <w:szCs w:val="24"/>
              </w:rPr>
            </w:pPr>
          </w:p>
        </w:tc>
      </w:tr>
      <w:tr w:rsidR="00156F38" w:rsidRPr="00211B9C" w:rsidTr="004B2232">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Таблицы, плакаты к основным разделам грамматического материала.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Кабинет  № 1,№2,№3 ,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Наборы сюжетных и предметных картинок, ситуационные плакаты с раздаточным материалом (в том числе в цифровой форме).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Кабинет  № 1,№2,№3 ,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Портреты поэтов и писателей (в том числе в цифровой форме).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 1,№2,№3 ,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Сборники дидактического материала, карточки для индивидуальной или групповой работы.</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 1,№2,№3 ,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Литературное лото, викторины (в том числе в цифровой форме).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 1,№2,№3 ,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r>
      <w:tr w:rsidR="00156F38" w:rsidRPr="00211B9C" w:rsidTr="004B2232">
        <w:trPr>
          <w:trHeight w:val="755"/>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Репродукции картин в соответствии с тематикой и видами работы (в том числе в цифровой форме).</w:t>
            </w:r>
          </w:p>
        </w:tc>
        <w:tc>
          <w:tcPr>
            <w:tcW w:w="1560"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Кабинет  № 1,№2,№3 , №4  (начальные классы)</w:t>
            </w:r>
          </w:p>
        </w:tc>
        <w:tc>
          <w:tcPr>
            <w:tcW w:w="1499"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1127"/>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line="240" w:lineRule="auto"/>
              <w:rPr>
                <w:rFonts w:ascii="Times New Roman" w:hAnsi="Times New Roman" w:cs="Times New Roman"/>
                <w:sz w:val="24"/>
                <w:szCs w:val="24"/>
              </w:rPr>
            </w:pPr>
            <w:r w:rsidRPr="00211B9C">
              <w:rPr>
                <w:rFonts w:ascii="Times New Roman" w:hAnsi="Times New Roman" w:cs="Times New Roman"/>
                <w:sz w:val="24"/>
                <w:szCs w:val="24"/>
              </w:rPr>
              <w:t>Куклы в русской (национальной) одежде и другие предметы окружающего мира ребенка, передающие этнический облик русских и других представителей Российской Федерации.</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rPr>
                <w:rFonts w:ascii="Times New Roman" w:hAnsi="Times New Roman" w:cs="Times New Roman"/>
                <w:sz w:val="24"/>
                <w:szCs w:val="24"/>
              </w:rPr>
            </w:pP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394"/>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Ролевая  игра: «Зоопарк</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Кабинет №3  (начальные классы)</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330"/>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 xml:space="preserve"> Ролевая  игра: «Дом»</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Кабинет №4</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95"/>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Ролевая  игра: »Транспорт», «Магазин»</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Кабинет №2  (начальные классы)</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150"/>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Ролевая  игра: «Ферма»</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Кабинет №1  (начальные классы)</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35"/>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 xml:space="preserve">Настольная  развивающая игра "Эрудит" </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Кабинет №3  (начальные классы)</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330"/>
        </w:trPr>
        <w:tc>
          <w:tcPr>
            <w:tcW w:w="0" w:type="auto"/>
            <w:vMerge/>
            <w:tcBorders>
              <w:top w:val="outset" w:sz="6" w:space="0" w:color="auto"/>
              <w:left w:val="single" w:sz="4"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Настольные  развивающие игры</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rPr>
                <w:rFonts w:ascii="Times New Roman" w:hAnsi="Times New Roman" w:cs="Times New Roman"/>
                <w:sz w:val="24"/>
                <w:szCs w:val="24"/>
              </w:rPr>
            </w:pP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+4</w:t>
            </w:r>
          </w:p>
        </w:tc>
      </w:tr>
      <w:tr w:rsidR="00156F38" w:rsidRPr="00211B9C" w:rsidTr="004B2232">
        <w:trPr>
          <w:trHeight w:val="443"/>
        </w:trPr>
        <w:tc>
          <w:tcPr>
            <w:tcW w:w="14855" w:type="dxa"/>
            <w:gridSpan w:val="5"/>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b/>
                <w:bCs/>
                <w:sz w:val="24"/>
                <w:szCs w:val="24"/>
              </w:rPr>
              <w:t>Предметная  область «Математика»</w:t>
            </w:r>
          </w:p>
        </w:tc>
      </w:tr>
      <w:tr w:rsidR="00156F38" w:rsidRPr="00211B9C" w:rsidTr="004B2232">
        <w:trPr>
          <w:trHeight w:val="1155"/>
        </w:trPr>
        <w:tc>
          <w:tcPr>
            <w:tcW w:w="2473" w:type="dxa"/>
            <w:vMerge w:val="restart"/>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rPr>
                <w:rFonts w:ascii="Times New Roman" w:eastAsia="Times New Roman" w:hAnsi="Times New Roman" w:cs="Times New Roman"/>
                <w:b/>
                <w:bCs/>
                <w:sz w:val="24"/>
                <w:szCs w:val="24"/>
              </w:rPr>
            </w:pPr>
            <w:r w:rsidRPr="00211B9C">
              <w:rPr>
                <w:rFonts w:ascii="Times New Roman" w:hAnsi="Times New Roman" w:cs="Times New Roman"/>
                <w:b/>
                <w:bCs/>
                <w:sz w:val="24"/>
                <w:szCs w:val="24"/>
              </w:rPr>
              <w:lastRenderedPageBreak/>
              <w:t>Демонстрационные пособия</w:t>
            </w: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after="0" w:line="240" w:lineRule="auto"/>
              <w:rPr>
                <w:rFonts w:ascii="Times New Roman" w:hAnsi="Times New Roman" w:cs="Times New Roman"/>
                <w:b/>
                <w:bCs/>
                <w:sz w:val="24"/>
                <w:szCs w:val="24"/>
              </w:rPr>
            </w:pPr>
          </w:p>
          <w:p w:rsidR="00156F38" w:rsidRPr="00211B9C" w:rsidRDefault="00156F38" w:rsidP="00D0100C">
            <w:pPr>
              <w:spacing w:before="100" w:beforeAutospacing="1" w:line="240" w:lineRule="auto"/>
              <w:rPr>
                <w:rFonts w:ascii="Times New Roman" w:hAnsi="Times New Roman" w:cs="Times New Roman"/>
                <w:b/>
                <w:bCs/>
                <w:sz w:val="24"/>
                <w:szCs w:val="24"/>
              </w:rPr>
            </w:pPr>
            <w:r w:rsidRPr="00211B9C">
              <w:rPr>
                <w:rFonts w:ascii="Times New Roman" w:hAnsi="Times New Roman" w:cs="Times New Roman"/>
                <w:b/>
                <w:bCs/>
                <w:sz w:val="24"/>
                <w:szCs w:val="24"/>
              </w:rPr>
              <w:t xml:space="preserve">Учебно-практическое и учебно-лабораторное </w:t>
            </w:r>
            <w:r w:rsidRPr="00211B9C">
              <w:rPr>
                <w:rFonts w:ascii="Times New Roman" w:hAnsi="Times New Roman" w:cs="Times New Roman"/>
                <w:b/>
                <w:bCs/>
                <w:sz w:val="24"/>
                <w:szCs w:val="24"/>
              </w:rPr>
              <w:lastRenderedPageBreak/>
              <w:t>оборудование</w:t>
            </w:r>
          </w:p>
        </w:tc>
        <w:tc>
          <w:tcPr>
            <w:tcW w:w="5092"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lastRenderedPageBreak/>
              <w:t xml:space="preserve">Объекты, предназначенные для демонстрации последовательного пересчета от 0 до 20 </w:t>
            </w:r>
          </w:p>
          <w:p w:rsidR="00156F38" w:rsidRPr="00211B9C" w:rsidRDefault="00156F38" w:rsidP="00D0100C">
            <w:pPr>
              <w:spacing w:line="240" w:lineRule="auto"/>
              <w:rPr>
                <w:rFonts w:ascii="Times New Roman" w:hAnsi="Times New Roman" w:cs="Times New Roman"/>
                <w:sz w:val="24"/>
                <w:szCs w:val="24"/>
              </w:rPr>
            </w:pPr>
            <w:proofErr w:type="gramStart"/>
            <w:r w:rsidRPr="00211B9C">
              <w:rPr>
                <w:rFonts w:ascii="Times New Roman" w:hAnsi="Times New Roman" w:cs="Times New Roman"/>
                <w:sz w:val="24"/>
                <w:szCs w:val="24"/>
              </w:rPr>
              <w:t>- 5 бусин одного цвета, идущих подряд,, нанизанные на прочную веревку</w:t>
            </w:r>
            <w:proofErr w:type="gramEnd"/>
          </w:p>
        </w:tc>
        <w:tc>
          <w:tcPr>
            <w:tcW w:w="1560"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rPr>
                <w:rFonts w:ascii="Times New Roman" w:eastAsia="Times New Roman" w:hAnsi="Times New Roman" w:cs="Times New Roman"/>
                <w:sz w:val="24"/>
                <w:szCs w:val="24"/>
              </w:rPr>
            </w:pPr>
            <w:r w:rsidRPr="00211B9C">
              <w:rPr>
                <w:rFonts w:ascii="Times New Roman" w:hAnsi="Times New Roman" w:cs="Times New Roman"/>
                <w:sz w:val="24"/>
                <w:szCs w:val="24"/>
              </w:rPr>
              <w:t>Кабинет  №1,  №2, №4  (начальные классы)</w:t>
            </w:r>
          </w:p>
          <w:p w:rsidR="00156F38" w:rsidRPr="00211B9C" w:rsidRDefault="00156F38" w:rsidP="00D0100C">
            <w:pPr>
              <w:autoSpaceDE w:val="0"/>
              <w:autoSpaceDN w:val="0"/>
              <w:adjustRightInd w:val="0"/>
              <w:rPr>
                <w:rFonts w:ascii="Times New Roman" w:hAnsi="Times New Roman" w:cs="Times New Roman"/>
                <w:sz w:val="24"/>
                <w:szCs w:val="24"/>
              </w:rPr>
            </w:pPr>
          </w:p>
        </w:tc>
        <w:tc>
          <w:tcPr>
            <w:tcW w:w="1499"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834"/>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line="240" w:lineRule="auto"/>
              <w:rPr>
                <w:rFonts w:ascii="Times New Roman" w:hAnsi="Times New Roman" w:cs="Times New Roman"/>
                <w:sz w:val="24"/>
                <w:szCs w:val="24"/>
              </w:rPr>
            </w:pPr>
            <w:r w:rsidRPr="00211B9C">
              <w:rPr>
                <w:rFonts w:ascii="Times New Roman" w:hAnsi="Times New Roman" w:cs="Times New Roman"/>
                <w:sz w:val="24"/>
                <w:szCs w:val="24"/>
              </w:rPr>
              <w:t>Магнитное поле с комплектом карточек от 1 до 20 и 20 двусторонних фишек (одна сторона - одного цвета, другая - другого)</w:t>
            </w:r>
          </w:p>
        </w:tc>
        <w:tc>
          <w:tcPr>
            <w:tcW w:w="1560"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rPr>
                <w:rFonts w:ascii="Times New Roman" w:eastAsia="Times New Roman" w:hAnsi="Times New Roman" w:cs="Times New Roman"/>
                <w:sz w:val="24"/>
                <w:szCs w:val="24"/>
              </w:rPr>
            </w:pPr>
            <w:r w:rsidRPr="00211B9C">
              <w:rPr>
                <w:rFonts w:ascii="Times New Roman" w:hAnsi="Times New Roman" w:cs="Times New Roman"/>
                <w:sz w:val="24"/>
                <w:szCs w:val="24"/>
              </w:rPr>
              <w:t>Кабинет  №4  (начальные классы)</w:t>
            </w:r>
          </w:p>
          <w:p w:rsidR="00156F38" w:rsidRPr="00211B9C" w:rsidRDefault="00156F38" w:rsidP="00D0100C">
            <w:pPr>
              <w:autoSpaceDE w:val="0"/>
              <w:autoSpaceDN w:val="0"/>
              <w:adjustRightInd w:val="0"/>
              <w:jc w:val="center"/>
              <w:rPr>
                <w:rFonts w:ascii="Times New Roman" w:hAnsi="Times New Roman" w:cs="Times New Roman"/>
                <w:sz w:val="24"/>
                <w:szCs w:val="24"/>
              </w:rPr>
            </w:pPr>
          </w:p>
        </w:tc>
        <w:tc>
          <w:tcPr>
            <w:tcW w:w="1499"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636"/>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 xml:space="preserve">Объекты, предназначенные для демонстрации последовательного пересчета от 0 до 100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rPr>
                <w:rFonts w:ascii="Times New Roman" w:eastAsia="Times New Roman" w:hAnsi="Times New Roman" w:cs="Times New Roman"/>
                <w:sz w:val="24"/>
                <w:szCs w:val="24"/>
              </w:rPr>
            </w:pPr>
            <w:r w:rsidRPr="00211B9C">
              <w:rPr>
                <w:rFonts w:ascii="Times New Roman" w:hAnsi="Times New Roman" w:cs="Times New Roman"/>
                <w:sz w:val="24"/>
                <w:szCs w:val="24"/>
              </w:rPr>
              <w:t>Кабинет  №2  (начальные классы)</w:t>
            </w:r>
          </w:p>
          <w:p w:rsidR="00156F38" w:rsidRPr="00211B9C" w:rsidRDefault="00156F38" w:rsidP="00D0100C">
            <w:pPr>
              <w:autoSpaceDE w:val="0"/>
              <w:autoSpaceDN w:val="0"/>
              <w:adjustRightInd w:val="0"/>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line="240" w:lineRule="auto"/>
              <w:rPr>
                <w:rFonts w:ascii="Times New Roman" w:hAnsi="Times New Roman" w:cs="Times New Roman"/>
                <w:sz w:val="24"/>
                <w:szCs w:val="24"/>
              </w:rPr>
            </w:pPr>
            <w:r w:rsidRPr="00211B9C">
              <w:rPr>
                <w:rFonts w:ascii="Times New Roman" w:hAnsi="Times New Roman" w:cs="Times New Roman"/>
                <w:sz w:val="24"/>
                <w:szCs w:val="24"/>
              </w:rPr>
              <w:t xml:space="preserve"> Демонстрационная числовая линейка с делениями от 0 до 100 (магнитная</w:t>
            </w:r>
            <w:proofErr w:type="gramStart"/>
            <w:r w:rsidRPr="00211B9C">
              <w:rPr>
                <w:rFonts w:ascii="Times New Roman" w:hAnsi="Times New Roman" w:cs="Times New Roman"/>
                <w:sz w:val="24"/>
                <w:szCs w:val="24"/>
              </w:rPr>
              <w:t xml:space="preserve"> )</w:t>
            </w:r>
            <w:proofErr w:type="gramEnd"/>
            <w:r w:rsidRPr="00211B9C">
              <w:rPr>
                <w:rFonts w:ascii="Times New Roman" w:hAnsi="Times New Roman" w:cs="Times New Roman"/>
                <w:sz w:val="24"/>
                <w:szCs w:val="24"/>
              </w:rPr>
              <w:t>; карточки с целыми десятками и пустые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rPr>
                <w:rFonts w:ascii="Times New Roman" w:eastAsia="Times New Roman" w:hAnsi="Times New Roman" w:cs="Times New Roman"/>
                <w:sz w:val="24"/>
                <w:szCs w:val="24"/>
              </w:rPr>
            </w:pPr>
            <w:r w:rsidRPr="00211B9C">
              <w:rPr>
                <w:rFonts w:ascii="Times New Roman" w:hAnsi="Times New Roman" w:cs="Times New Roman"/>
                <w:sz w:val="24"/>
                <w:szCs w:val="24"/>
              </w:rPr>
              <w:t>Кабинет  №2 (начальные классы)</w:t>
            </w:r>
          </w:p>
          <w:p w:rsidR="00156F38" w:rsidRPr="00211B9C" w:rsidRDefault="00156F38" w:rsidP="00D0100C">
            <w:pPr>
              <w:autoSpaceDE w:val="0"/>
              <w:autoSpaceDN w:val="0"/>
              <w:adjustRightInd w:val="0"/>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 xml:space="preserve">  Демонстрационное пособие с изображением сотенного квадрата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line="240" w:lineRule="auto"/>
              <w:rPr>
                <w:rFonts w:ascii="Times New Roman" w:hAnsi="Times New Roman" w:cs="Times New Roman"/>
                <w:sz w:val="24"/>
                <w:szCs w:val="24"/>
              </w:rPr>
            </w:pPr>
            <w:r w:rsidRPr="00211B9C">
              <w:rPr>
                <w:rFonts w:ascii="Times New Roman" w:hAnsi="Times New Roman" w:cs="Times New Roman"/>
                <w:sz w:val="24"/>
                <w:szCs w:val="24"/>
              </w:rPr>
              <w:t>Демонстрационная таблица умножения, магнитная или иная; карточки с целыми числами от 0 до 100; пустые карточки и пустые полоски с возможностью письма на них</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+2</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Демонстрационная числовая линейка магнитная или иная; числа от 0 до 1000, представленные квадратами по 100; карточки с единицами, десятками, сотнями и пустые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 4</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both"/>
              <w:rPr>
                <w:rFonts w:ascii="Times New Roman" w:eastAsia="Times New Roman" w:hAnsi="Times New Roman" w:cs="Times New Roman"/>
                <w:sz w:val="24"/>
                <w:szCs w:val="24"/>
              </w:rPr>
            </w:pPr>
            <w:r w:rsidRPr="00211B9C">
              <w:rPr>
                <w:rFonts w:ascii="Times New Roman" w:hAnsi="Times New Roman" w:cs="Times New Roman"/>
                <w:sz w:val="24"/>
                <w:szCs w:val="24"/>
              </w:rPr>
              <w:t>Модели математических фигур и тел.</w:t>
            </w:r>
          </w:p>
          <w:p w:rsidR="00156F38" w:rsidRPr="00211B9C" w:rsidRDefault="00156F38" w:rsidP="00D0100C">
            <w:pPr>
              <w:spacing w:after="0" w:line="240" w:lineRule="auto"/>
              <w:jc w:val="both"/>
              <w:rPr>
                <w:rFonts w:ascii="Times New Roman" w:hAnsi="Times New Roman" w:cs="Times New Roman"/>
                <w:sz w:val="24"/>
                <w:szCs w:val="24"/>
              </w:rPr>
            </w:pP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rPr>
                <w:rFonts w:ascii="Times New Roman" w:eastAsia="Times New Roman" w:hAnsi="Times New Roman" w:cs="Times New Roman"/>
                <w:sz w:val="24"/>
                <w:szCs w:val="24"/>
              </w:rPr>
            </w:pPr>
            <w:r w:rsidRPr="00211B9C">
              <w:rPr>
                <w:rFonts w:ascii="Times New Roman" w:hAnsi="Times New Roman" w:cs="Times New Roman"/>
                <w:sz w:val="24"/>
                <w:szCs w:val="24"/>
              </w:rPr>
              <w:t>Кабинет  №1,  №2, №4  (начальные классы)</w:t>
            </w:r>
          </w:p>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24" w:hanging="24"/>
              <w:rPr>
                <w:rFonts w:ascii="Times New Roman" w:hAnsi="Times New Roman" w:cs="Times New Roman"/>
                <w:sz w:val="24"/>
                <w:szCs w:val="24"/>
              </w:rPr>
            </w:pPr>
            <w:r w:rsidRPr="00211B9C">
              <w:rPr>
                <w:rFonts w:ascii="Times New Roman" w:hAnsi="Times New Roman" w:cs="Times New Roman"/>
                <w:sz w:val="24"/>
                <w:szCs w:val="24"/>
              </w:rPr>
              <w:t>Математическая мозаика "Сложение в пределах 10" (набор пластиковых карточек для индивидуальной и групповой работы)</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19" w:hanging="19"/>
              <w:rPr>
                <w:rFonts w:ascii="Times New Roman" w:hAnsi="Times New Roman" w:cs="Times New Roman"/>
                <w:sz w:val="24"/>
                <w:szCs w:val="24"/>
              </w:rPr>
            </w:pPr>
            <w:r w:rsidRPr="00211B9C">
              <w:rPr>
                <w:rFonts w:ascii="Times New Roman" w:hAnsi="Times New Roman" w:cs="Times New Roman"/>
                <w:sz w:val="24"/>
                <w:szCs w:val="24"/>
              </w:rPr>
              <w:t xml:space="preserve">Математическая мозаика "Сложение в пределах 20"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19" w:hanging="19"/>
              <w:rPr>
                <w:rFonts w:ascii="Times New Roman" w:hAnsi="Times New Roman" w:cs="Times New Roman"/>
                <w:sz w:val="24"/>
                <w:szCs w:val="24"/>
              </w:rPr>
            </w:pPr>
            <w:r w:rsidRPr="00211B9C">
              <w:rPr>
                <w:rFonts w:ascii="Times New Roman" w:hAnsi="Times New Roman" w:cs="Times New Roman"/>
                <w:sz w:val="24"/>
                <w:szCs w:val="24"/>
              </w:rPr>
              <w:t>Раздаточная плата "Палитра" (круглая деревянная основа с цветными фишками для индивидуальной работы)</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rPr>
                <w:rFonts w:ascii="Times New Roman" w:eastAsia="Times New Roman" w:hAnsi="Times New Roman" w:cs="Times New Roman"/>
                <w:sz w:val="24"/>
                <w:szCs w:val="24"/>
              </w:rPr>
            </w:pPr>
            <w:r w:rsidRPr="00211B9C">
              <w:rPr>
                <w:rFonts w:ascii="Times New Roman" w:hAnsi="Times New Roman" w:cs="Times New Roman"/>
                <w:sz w:val="24"/>
                <w:szCs w:val="24"/>
              </w:rPr>
              <w:t>Кабинет  №4  (начальные классы)</w:t>
            </w:r>
          </w:p>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14" w:hanging="14"/>
              <w:rPr>
                <w:rFonts w:ascii="Times New Roman" w:hAnsi="Times New Roman" w:cs="Times New Roman"/>
                <w:sz w:val="24"/>
                <w:szCs w:val="24"/>
              </w:rPr>
            </w:pPr>
            <w:r w:rsidRPr="00211B9C">
              <w:rPr>
                <w:rFonts w:ascii="Times New Roman" w:hAnsi="Times New Roman" w:cs="Times New Roman"/>
                <w:sz w:val="24"/>
                <w:szCs w:val="24"/>
              </w:rPr>
              <w:t xml:space="preserve">Раздаточные карточки "Сложение и вычитание в пределах 20"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rPr>
                <w:rFonts w:ascii="Times New Roman" w:eastAsia="Times New Roman" w:hAnsi="Times New Roman" w:cs="Times New Roman"/>
                <w:sz w:val="24"/>
                <w:szCs w:val="24"/>
              </w:rPr>
            </w:pPr>
            <w:r w:rsidRPr="00211B9C">
              <w:rPr>
                <w:rFonts w:ascii="Times New Roman" w:hAnsi="Times New Roman" w:cs="Times New Roman"/>
                <w:sz w:val="24"/>
                <w:szCs w:val="24"/>
              </w:rPr>
              <w:t>Кабинет  №4  (начальные классы)</w:t>
            </w:r>
          </w:p>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14" w:hanging="14"/>
              <w:rPr>
                <w:rFonts w:ascii="Times New Roman" w:hAnsi="Times New Roman" w:cs="Times New Roman"/>
                <w:sz w:val="24"/>
                <w:szCs w:val="24"/>
              </w:rPr>
            </w:pPr>
            <w:r w:rsidRPr="00211B9C">
              <w:rPr>
                <w:rFonts w:ascii="Times New Roman" w:hAnsi="Times New Roman" w:cs="Times New Roman"/>
                <w:sz w:val="24"/>
                <w:szCs w:val="24"/>
              </w:rPr>
              <w:t>Раздаточные карточки "Сложение и вычитание в пределах 10</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rPr>
                <w:rFonts w:ascii="Times New Roman" w:eastAsia="Times New Roman" w:hAnsi="Times New Roman" w:cs="Times New Roman"/>
                <w:sz w:val="24"/>
                <w:szCs w:val="24"/>
              </w:rPr>
            </w:pPr>
            <w:r w:rsidRPr="00211B9C">
              <w:rPr>
                <w:rFonts w:ascii="Times New Roman" w:hAnsi="Times New Roman" w:cs="Times New Roman"/>
                <w:sz w:val="24"/>
                <w:szCs w:val="24"/>
              </w:rPr>
              <w:t>Кабинет  №4  (начальные классы)</w:t>
            </w:r>
          </w:p>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10" w:hanging="10"/>
              <w:rPr>
                <w:rFonts w:ascii="Times New Roman" w:hAnsi="Times New Roman" w:cs="Times New Roman"/>
                <w:sz w:val="24"/>
                <w:szCs w:val="24"/>
              </w:rPr>
            </w:pPr>
            <w:r w:rsidRPr="00211B9C">
              <w:rPr>
                <w:rFonts w:ascii="Times New Roman" w:hAnsi="Times New Roman" w:cs="Times New Roman"/>
                <w:sz w:val="24"/>
                <w:szCs w:val="24"/>
              </w:rPr>
              <w:t xml:space="preserve">Раздаточные карточки "Переход через 10"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rPr>
                <w:rFonts w:ascii="Times New Roman" w:eastAsia="Times New Roman" w:hAnsi="Times New Roman" w:cs="Times New Roman"/>
                <w:sz w:val="24"/>
                <w:szCs w:val="24"/>
              </w:rPr>
            </w:pPr>
            <w:r w:rsidRPr="00211B9C">
              <w:rPr>
                <w:rFonts w:ascii="Times New Roman" w:hAnsi="Times New Roman" w:cs="Times New Roman"/>
                <w:sz w:val="24"/>
                <w:szCs w:val="24"/>
              </w:rPr>
              <w:t>Кабинет  №4  (начальные классы)</w:t>
            </w:r>
          </w:p>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5" w:hanging="5"/>
              <w:rPr>
                <w:rFonts w:ascii="Times New Roman" w:hAnsi="Times New Roman" w:cs="Times New Roman"/>
                <w:sz w:val="24"/>
                <w:szCs w:val="24"/>
              </w:rPr>
            </w:pPr>
            <w:r w:rsidRPr="00211B9C">
              <w:rPr>
                <w:rFonts w:ascii="Times New Roman" w:hAnsi="Times New Roman" w:cs="Times New Roman"/>
                <w:sz w:val="24"/>
                <w:szCs w:val="24"/>
              </w:rPr>
              <w:t xml:space="preserve">Раздаточные карточки "Сложение и вычитание"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rPr>
                <w:rFonts w:ascii="Times New Roman" w:eastAsia="Times New Roman" w:hAnsi="Times New Roman" w:cs="Times New Roman"/>
                <w:sz w:val="24"/>
                <w:szCs w:val="24"/>
              </w:rPr>
            </w:pPr>
            <w:r w:rsidRPr="00211B9C">
              <w:rPr>
                <w:rFonts w:ascii="Times New Roman" w:hAnsi="Times New Roman" w:cs="Times New Roman"/>
                <w:sz w:val="24"/>
                <w:szCs w:val="24"/>
              </w:rPr>
              <w:t>Кабинет  №4  (начальные классы)</w:t>
            </w:r>
          </w:p>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ind w:firstLine="10"/>
              <w:rPr>
                <w:rFonts w:ascii="Times New Roman" w:hAnsi="Times New Roman" w:cs="Times New Roman"/>
                <w:sz w:val="24"/>
                <w:szCs w:val="24"/>
              </w:rPr>
            </w:pPr>
            <w:r w:rsidRPr="00211B9C">
              <w:rPr>
                <w:rFonts w:ascii="Times New Roman" w:hAnsi="Times New Roman" w:cs="Times New Roman"/>
                <w:sz w:val="24"/>
                <w:szCs w:val="24"/>
              </w:rPr>
              <w:t>Магнитный плакат "Математические кораблики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ind w:firstLine="19"/>
              <w:rPr>
                <w:rFonts w:ascii="Times New Roman" w:hAnsi="Times New Roman" w:cs="Times New Roman"/>
                <w:sz w:val="24"/>
                <w:szCs w:val="24"/>
              </w:rPr>
            </w:pPr>
            <w:r w:rsidRPr="00211B9C">
              <w:rPr>
                <w:rFonts w:ascii="Times New Roman" w:hAnsi="Times New Roman" w:cs="Times New Roman"/>
                <w:sz w:val="24"/>
                <w:szCs w:val="24"/>
              </w:rPr>
              <w:t>Счётный материал "Математические кораблики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ind w:firstLine="14"/>
              <w:rPr>
                <w:rFonts w:ascii="Times New Roman" w:hAnsi="Times New Roman" w:cs="Times New Roman"/>
                <w:sz w:val="24"/>
                <w:szCs w:val="24"/>
              </w:rPr>
            </w:pPr>
            <w:r w:rsidRPr="00211B9C">
              <w:rPr>
                <w:rFonts w:ascii="Times New Roman" w:hAnsi="Times New Roman" w:cs="Times New Roman"/>
                <w:sz w:val="24"/>
                <w:szCs w:val="24"/>
              </w:rPr>
              <w:t>Дополнительные фишки к счетному материалу "Математические кораблики"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Раздаточные материалы для обучения последовательному пересчету от 0 до 10</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Раздаточные материалы для обучения последовательному пересчету от 0 до 20</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Комплект для изучения состава числа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Кабинет  №2,№4  (начальные классы)</w:t>
            </w:r>
          </w:p>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Раздаточные материалы для обучения последовательному пересчету от 0 до 100</w:t>
            </w:r>
          </w:p>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Счетный материал от 0 до 100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Кабинет  №2,№4  (начальные классы)</w:t>
            </w:r>
          </w:p>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Раздаточные карточки "Двузначные числа"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Кабинет  №2,№3  (начальные классы)</w:t>
            </w:r>
          </w:p>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line="240" w:lineRule="auto"/>
              <w:ind w:firstLine="14"/>
              <w:rPr>
                <w:rFonts w:ascii="Times New Roman" w:hAnsi="Times New Roman" w:cs="Times New Roman"/>
                <w:sz w:val="24"/>
                <w:szCs w:val="24"/>
              </w:rPr>
            </w:pPr>
            <w:r w:rsidRPr="00211B9C">
              <w:rPr>
                <w:rFonts w:ascii="Times New Roman" w:hAnsi="Times New Roman" w:cs="Times New Roman"/>
                <w:sz w:val="24"/>
                <w:szCs w:val="24"/>
              </w:rPr>
              <w:t>Математическая мозаика "Вычитание в пределах 100", "Сложение в пределах 100"</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proofErr w:type="gramStart"/>
            <w:r w:rsidRPr="00211B9C">
              <w:rPr>
                <w:rFonts w:ascii="Times New Roman" w:hAnsi="Times New Roman" w:cs="Times New Roman"/>
                <w:sz w:val="24"/>
                <w:szCs w:val="24"/>
              </w:rPr>
              <w:t>Кабинет  №1, №2,№4  (начальные классы</w:t>
            </w:r>
            <w:proofErr w:type="gramEnd"/>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ind w:firstLine="14"/>
              <w:jc w:val="both"/>
              <w:rPr>
                <w:rFonts w:ascii="Times New Roman" w:hAnsi="Times New Roman" w:cs="Times New Roman"/>
                <w:sz w:val="24"/>
                <w:szCs w:val="24"/>
              </w:rPr>
            </w:pPr>
            <w:r w:rsidRPr="00211B9C">
              <w:rPr>
                <w:rFonts w:ascii="Times New Roman" w:hAnsi="Times New Roman" w:cs="Times New Roman"/>
                <w:sz w:val="24"/>
                <w:szCs w:val="24"/>
              </w:rPr>
              <w:t xml:space="preserve"> Математическая мозаика "Доли"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Числовая линейка от 0 до 100 для выкладывания счетного материала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№4</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Весы настольные школьные и разновесы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физики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Линейка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Циркуль</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Метры демонстрационные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№2,№3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Наборы мерных кружек</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Рулетки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Мастерская </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Угольники классные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Циркули классные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Комплекты цифр и знаков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«Математический веер»</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Латинский алфавит.</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43"/>
        </w:trPr>
        <w:tc>
          <w:tcPr>
            <w:tcW w:w="0" w:type="auto"/>
            <w:vMerge/>
            <w:tcBorders>
              <w:top w:val="single" w:sz="4"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both"/>
              <w:rPr>
                <w:rFonts w:ascii="Times New Roman" w:eastAsia="Times New Roman" w:hAnsi="Times New Roman" w:cs="Times New Roman"/>
                <w:sz w:val="24"/>
                <w:szCs w:val="24"/>
              </w:rPr>
            </w:pPr>
            <w:r w:rsidRPr="00211B9C">
              <w:rPr>
                <w:rFonts w:ascii="Times New Roman" w:hAnsi="Times New Roman" w:cs="Times New Roman"/>
                <w:sz w:val="24"/>
                <w:szCs w:val="24"/>
              </w:rPr>
              <w:t>Счёты.</w:t>
            </w:r>
          </w:p>
          <w:p w:rsidR="00156F38" w:rsidRPr="00211B9C" w:rsidRDefault="00156F38" w:rsidP="00D0100C">
            <w:pPr>
              <w:spacing w:after="0" w:line="240" w:lineRule="auto"/>
              <w:jc w:val="both"/>
              <w:rPr>
                <w:rFonts w:ascii="Times New Roman" w:hAnsi="Times New Roman" w:cs="Times New Roman"/>
                <w:sz w:val="24"/>
                <w:szCs w:val="24"/>
              </w:rPr>
            </w:pPr>
          </w:p>
          <w:p w:rsidR="00156F38" w:rsidRPr="00211B9C" w:rsidRDefault="00156F38" w:rsidP="00D0100C">
            <w:pPr>
              <w:spacing w:after="0" w:line="240" w:lineRule="auto"/>
              <w:jc w:val="both"/>
              <w:rPr>
                <w:rFonts w:ascii="Times New Roman" w:hAnsi="Times New Roman" w:cs="Times New Roman"/>
                <w:sz w:val="24"/>
                <w:szCs w:val="24"/>
              </w:rPr>
            </w:pP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+5 шт.</w:t>
            </w:r>
          </w:p>
        </w:tc>
      </w:tr>
      <w:tr w:rsidR="00156F38" w:rsidRPr="00211B9C" w:rsidTr="004B2232">
        <w:trPr>
          <w:trHeight w:val="443"/>
        </w:trPr>
        <w:tc>
          <w:tcPr>
            <w:tcW w:w="2473" w:type="dxa"/>
            <w:vMerge w:val="restart"/>
            <w:tcBorders>
              <w:top w:val="outset" w:sz="6" w:space="0" w:color="auto"/>
              <w:left w:val="outset" w:sz="6" w:space="0" w:color="auto"/>
              <w:bottom w:val="nil"/>
              <w:right w:val="outset" w:sz="6" w:space="0" w:color="auto"/>
            </w:tcBorders>
            <w:vAlign w:val="center"/>
          </w:tcPr>
          <w:p w:rsidR="00156F38" w:rsidRPr="00211B9C" w:rsidRDefault="00156F38" w:rsidP="00D0100C">
            <w:pPr>
              <w:spacing w:before="100" w:beforeAutospacing="1" w:after="0" w:line="240" w:lineRule="auto"/>
              <w:jc w:val="center"/>
              <w:rPr>
                <w:rFonts w:ascii="Times New Roman" w:eastAsia="Times New Roman" w:hAnsi="Times New Roman" w:cs="Times New Roman"/>
                <w:b/>
                <w:bCs/>
                <w:sz w:val="24"/>
                <w:szCs w:val="24"/>
              </w:rPr>
            </w:pPr>
            <w:r w:rsidRPr="00211B9C">
              <w:rPr>
                <w:rFonts w:ascii="Times New Roman" w:hAnsi="Times New Roman" w:cs="Times New Roman"/>
                <w:b/>
                <w:bCs/>
                <w:sz w:val="24"/>
                <w:szCs w:val="24"/>
              </w:rPr>
              <w:t>Игры</w:t>
            </w:r>
          </w:p>
          <w:p w:rsidR="00156F38" w:rsidRPr="00211B9C" w:rsidRDefault="00156F38" w:rsidP="00D0100C">
            <w:pPr>
              <w:spacing w:before="100" w:beforeAutospacing="1" w:after="0" w:line="240" w:lineRule="auto"/>
              <w:jc w:val="center"/>
              <w:rPr>
                <w:rFonts w:ascii="Times New Roman" w:hAnsi="Times New Roman" w:cs="Times New Roman"/>
                <w:b/>
                <w:bCs/>
                <w:sz w:val="24"/>
                <w:szCs w:val="24"/>
              </w:rPr>
            </w:pPr>
            <w:r w:rsidRPr="00211B9C">
              <w:rPr>
                <w:rFonts w:ascii="Times New Roman" w:hAnsi="Times New Roman" w:cs="Times New Roman"/>
                <w:b/>
                <w:bCs/>
                <w:sz w:val="24"/>
                <w:szCs w:val="24"/>
              </w:rPr>
              <w:t>и игрушки</w:t>
            </w:r>
          </w:p>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Ролевая  игра: «Больница»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Кабинет  №2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outset" w:sz="6" w:space="0" w:color="auto"/>
              <w:left w:val="outset" w:sz="6" w:space="0" w:color="auto"/>
              <w:bottom w:val="nil"/>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 xml:space="preserve"> Ролевая  игра: «Магазин»</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Кабинет  №2,№3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0" w:type="auto"/>
            <w:vMerge/>
            <w:tcBorders>
              <w:top w:val="outset" w:sz="6" w:space="0" w:color="auto"/>
              <w:left w:val="outset" w:sz="6" w:space="0" w:color="auto"/>
              <w:bottom w:val="nil"/>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Ролевая  игра: »Транспорт»</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Кабинет №3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43"/>
        </w:trPr>
        <w:tc>
          <w:tcPr>
            <w:tcW w:w="14855" w:type="dxa"/>
            <w:gridSpan w:val="5"/>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eastAsia="Times New Roman" w:hAnsi="Times New Roman" w:cs="Times New Roman"/>
                <w:sz w:val="24"/>
                <w:szCs w:val="24"/>
              </w:rPr>
            </w:pPr>
            <w:r w:rsidRPr="00211B9C">
              <w:rPr>
                <w:rFonts w:ascii="Times New Roman" w:hAnsi="Times New Roman" w:cs="Times New Roman"/>
                <w:b/>
                <w:bCs/>
                <w:sz w:val="24"/>
                <w:szCs w:val="24"/>
              </w:rPr>
              <w:t>Предметная  область «Естествознание»</w:t>
            </w:r>
          </w:p>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(окружающий мир, естествознание, история, обществознание, психология)</w:t>
            </w:r>
          </w:p>
        </w:tc>
      </w:tr>
      <w:tr w:rsidR="00156F38" w:rsidRPr="00211B9C" w:rsidTr="004B2232">
        <w:trPr>
          <w:trHeight w:val="455"/>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Плакаты по основным темам естествознания.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p w:rsidR="00156F38" w:rsidRPr="00211B9C" w:rsidRDefault="00156F38" w:rsidP="00D0100C">
            <w:pPr>
              <w:spacing w:before="100" w:beforeAutospacing="1"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proofErr w:type="gramStart"/>
            <w:r w:rsidRPr="00211B9C">
              <w:rPr>
                <w:rFonts w:ascii="Times New Roman" w:hAnsi="Times New Roman" w:cs="Times New Roman"/>
                <w:sz w:val="24"/>
                <w:szCs w:val="24"/>
              </w:rPr>
              <w:t>Портреты выдающихся людей России (политических деятелей, военачальников писателей.</w:t>
            </w:r>
            <w:proofErr w:type="gramEnd"/>
            <w:r w:rsidRPr="00211B9C">
              <w:rPr>
                <w:rFonts w:ascii="Times New Roman" w:hAnsi="Times New Roman" w:cs="Times New Roman"/>
                <w:sz w:val="24"/>
                <w:szCs w:val="24"/>
              </w:rPr>
              <w:t xml:space="preserve"> </w:t>
            </w:r>
            <w:proofErr w:type="gramStart"/>
            <w:r w:rsidRPr="00211B9C">
              <w:rPr>
                <w:rFonts w:ascii="Times New Roman" w:hAnsi="Times New Roman" w:cs="Times New Roman"/>
                <w:sz w:val="24"/>
                <w:szCs w:val="24"/>
              </w:rPr>
              <w:t>Поэтов, композиторов и др.).</w:t>
            </w:r>
            <w:proofErr w:type="gramEnd"/>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Частично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Географические и исторические настенные карты.</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истории, географии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Атлас географических и исторических карт.</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Иллюстративные материалы.</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autoSpaceDE w:val="0"/>
              <w:autoSpaceDN w:val="0"/>
              <w:adjustRightInd w:val="0"/>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Гербарии.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биологии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Термометры для измерения температуры воздуха, воды</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физики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Термометр медицинский</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биологии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Лупа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биологии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Компас</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географии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Часы с синхронизированными стрелками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географии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Микроскоп (цифровой)</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№1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Рельефные модели (равнина, холм, гора, овраг)</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биологии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Модель "Торс человека" с внутренними органами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биологии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Модели светофоров, дорожных знаков, сре</w:t>
            </w:r>
            <w:proofErr w:type="gramStart"/>
            <w:r w:rsidRPr="00211B9C">
              <w:rPr>
                <w:rFonts w:ascii="Times New Roman" w:hAnsi="Times New Roman" w:cs="Times New Roman"/>
                <w:sz w:val="24"/>
                <w:szCs w:val="24"/>
              </w:rPr>
              <w:t>дств тр</w:t>
            </w:r>
            <w:proofErr w:type="gramEnd"/>
            <w:r w:rsidRPr="00211B9C">
              <w:rPr>
                <w:rFonts w:ascii="Times New Roman" w:hAnsi="Times New Roman" w:cs="Times New Roman"/>
                <w:sz w:val="24"/>
                <w:szCs w:val="24"/>
              </w:rPr>
              <w:t>анспорта (в том числе цифровые)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№3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Муляжи овощей, фруктов, грибов с учетом содержания обучения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биологии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eastAsia="Times New Roman" w:hAnsi="Times New Roman" w:cs="Times New Roman"/>
                <w:sz w:val="24"/>
                <w:szCs w:val="24"/>
              </w:rPr>
            </w:pPr>
            <w:r w:rsidRPr="00211B9C">
              <w:rPr>
                <w:rFonts w:ascii="Times New Roman" w:hAnsi="Times New Roman" w:cs="Times New Roman"/>
                <w:sz w:val="24"/>
                <w:szCs w:val="24"/>
              </w:rPr>
              <w:t>-</w:t>
            </w:r>
          </w:p>
          <w:p w:rsidR="00156F38" w:rsidRPr="00211B9C" w:rsidRDefault="00156F38" w:rsidP="00D0100C">
            <w:pPr>
              <w:spacing w:before="100" w:beforeAutospacing="1" w:after="0" w:line="240" w:lineRule="auto"/>
              <w:rPr>
                <w:rFonts w:ascii="Times New Roman" w:hAnsi="Times New Roman" w:cs="Times New Roman"/>
                <w:sz w:val="24"/>
                <w:szCs w:val="24"/>
              </w:rPr>
            </w:pP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 xml:space="preserve">Макеты архитектурных сооружений, исторических памятников и </w:t>
            </w:r>
            <w:proofErr w:type="spellStart"/>
            <w:r w:rsidRPr="00211B9C">
              <w:rPr>
                <w:rFonts w:ascii="Times New Roman" w:hAnsi="Times New Roman" w:cs="Times New Roman"/>
                <w:sz w:val="24"/>
                <w:szCs w:val="24"/>
              </w:rPr>
              <w:t>т</w:t>
            </w:r>
            <w:proofErr w:type="gramStart"/>
            <w:r w:rsidRPr="00211B9C">
              <w:rPr>
                <w:rFonts w:ascii="Times New Roman" w:hAnsi="Times New Roman" w:cs="Times New Roman"/>
                <w:sz w:val="24"/>
                <w:szCs w:val="24"/>
              </w:rPr>
              <w:t>.п</w:t>
            </w:r>
            <w:proofErr w:type="spellEnd"/>
            <w:proofErr w:type="gramEnd"/>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Коллекции полезных ископаемых</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географии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Коллекции плодов и семян растений</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биологии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Гербарии культурных и дикорастущих растений (с учетом содержания обучения)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биологии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657"/>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tabs>
                <w:tab w:val="left" w:pos="1527"/>
              </w:tabs>
              <w:rPr>
                <w:rFonts w:ascii="Times New Roman" w:hAnsi="Times New Roman" w:cs="Times New Roman"/>
                <w:sz w:val="24"/>
                <w:szCs w:val="24"/>
              </w:rPr>
            </w:pPr>
            <w:r w:rsidRPr="00211B9C">
              <w:rPr>
                <w:rFonts w:ascii="Times New Roman" w:hAnsi="Times New Roman" w:cs="Times New Roman"/>
                <w:sz w:val="24"/>
                <w:szCs w:val="24"/>
              </w:rPr>
              <w:t>Живые объекты (комнатные растения)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 xml:space="preserve">Приборы для проведения опытов. </w:t>
            </w:r>
            <w:proofErr w:type="gramStart"/>
            <w:r w:rsidRPr="00211B9C">
              <w:rPr>
                <w:rFonts w:ascii="Times New Roman" w:hAnsi="Times New Roman" w:cs="Times New Roman"/>
                <w:sz w:val="24"/>
                <w:szCs w:val="24"/>
              </w:rPr>
              <w:t>(Включают весы разных видов, камертоны, наушники, фильтры, красители, микроскоп, лупу и т.п.)</w:t>
            </w:r>
            <w:proofErr w:type="gramEnd"/>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Частично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 комплект</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Приборы для наблюдения за погодой.</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1 комплект </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Оборудование для уголка живой природы (по возможности).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both"/>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Глобус.</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географии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916"/>
        </w:trPr>
        <w:tc>
          <w:tcPr>
            <w:tcW w:w="2473" w:type="dxa"/>
            <w:vMerge w:val="restart"/>
            <w:tcBorders>
              <w:top w:val="outset" w:sz="6" w:space="0" w:color="auto"/>
              <w:left w:val="outset" w:sz="6" w:space="0" w:color="auto"/>
              <w:bottom w:val="nil"/>
              <w:right w:val="outset" w:sz="6" w:space="0" w:color="auto"/>
            </w:tcBorders>
            <w:vAlign w:val="center"/>
          </w:tcPr>
          <w:p w:rsidR="00156F38" w:rsidRPr="00211B9C" w:rsidRDefault="00156F38" w:rsidP="00D0100C">
            <w:pPr>
              <w:spacing w:before="100" w:beforeAutospacing="1" w:after="0" w:line="240" w:lineRule="auto"/>
              <w:jc w:val="center"/>
              <w:rPr>
                <w:rFonts w:ascii="Times New Roman" w:eastAsia="Times New Roman" w:hAnsi="Times New Roman" w:cs="Times New Roman"/>
                <w:b/>
                <w:bCs/>
                <w:sz w:val="24"/>
                <w:szCs w:val="24"/>
              </w:rPr>
            </w:pPr>
            <w:r w:rsidRPr="00211B9C">
              <w:rPr>
                <w:rFonts w:ascii="Times New Roman" w:hAnsi="Times New Roman" w:cs="Times New Roman"/>
                <w:b/>
                <w:bCs/>
                <w:sz w:val="24"/>
                <w:szCs w:val="24"/>
              </w:rPr>
              <w:t>Игры</w:t>
            </w:r>
          </w:p>
          <w:p w:rsidR="00156F38" w:rsidRPr="00211B9C" w:rsidRDefault="00156F38" w:rsidP="00D0100C">
            <w:pPr>
              <w:spacing w:before="100" w:beforeAutospacing="1" w:after="0" w:line="240" w:lineRule="auto"/>
              <w:jc w:val="center"/>
              <w:rPr>
                <w:rFonts w:ascii="Times New Roman" w:hAnsi="Times New Roman" w:cs="Times New Roman"/>
                <w:b/>
                <w:bCs/>
                <w:sz w:val="24"/>
                <w:szCs w:val="24"/>
              </w:rPr>
            </w:pPr>
            <w:r w:rsidRPr="00211B9C">
              <w:rPr>
                <w:rFonts w:ascii="Times New Roman" w:hAnsi="Times New Roman" w:cs="Times New Roman"/>
                <w:b/>
                <w:bCs/>
                <w:sz w:val="24"/>
                <w:szCs w:val="24"/>
              </w:rPr>
              <w:t>и игрушки</w:t>
            </w:r>
          </w:p>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Настольные развивающие игры по тематике предмета "Окружающий мир" (лото, игры-путешествия и пр.).</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Частично</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Кабинет  №2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nil"/>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proofErr w:type="gramStart"/>
            <w:r w:rsidRPr="00211B9C">
              <w:rPr>
                <w:rFonts w:ascii="Times New Roman" w:hAnsi="Times New Roman" w:cs="Times New Roman"/>
                <w:sz w:val="24"/>
                <w:szCs w:val="24"/>
              </w:rPr>
              <w:t>Наборы ролевых игр, игрушек и конструкторов (по  темам:</w:t>
            </w:r>
            <w:proofErr w:type="gramEnd"/>
            <w:r w:rsidRPr="00211B9C">
              <w:rPr>
                <w:rFonts w:ascii="Times New Roman" w:hAnsi="Times New Roman" w:cs="Times New Roman"/>
                <w:sz w:val="24"/>
                <w:szCs w:val="24"/>
              </w:rPr>
              <w:t xml:space="preserve"> </w:t>
            </w:r>
            <w:proofErr w:type="gramStart"/>
            <w:r w:rsidRPr="00211B9C">
              <w:rPr>
                <w:rFonts w:ascii="Times New Roman" w:hAnsi="Times New Roman" w:cs="Times New Roman"/>
                <w:sz w:val="24"/>
                <w:szCs w:val="24"/>
              </w:rPr>
              <w:t>Дом, Зоопарк, Ферма, Транспорт, Магазин, и др.)</w:t>
            </w:r>
            <w:proofErr w:type="gramEnd"/>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Частично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p w:rsidR="00156F38" w:rsidRPr="00211B9C" w:rsidRDefault="00156F38" w:rsidP="00D0100C">
            <w:pPr>
              <w:spacing w:before="100" w:beforeAutospacing="1"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nil"/>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Наборы карандашей, красок, альбомов для рисования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p w:rsidR="00156F38" w:rsidRPr="00211B9C" w:rsidRDefault="00156F38" w:rsidP="00D0100C">
            <w:pPr>
              <w:spacing w:before="100" w:beforeAutospacing="1"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14855" w:type="dxa"/>
            <w:gridSpan w:val="5"/>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eastAsia="Times New Roman" w:hAnsi="Times New Roman" w:cs="Times New Roman"/>
                <w:sz w:val="24"/>
                <w:szCs w:val="24"/>
              </w:rPr>
            </w:pPr>
            <w:r w:rsidRPr="00211B9C">
              <w:rPr>
                <w:rFonts w:ascii="Times New Roman" w:hAnsi="Times New Roman" w:cs="Times New Roman"/>
                <w:b/>
                <w:bCs/>
                <w:sz w:val="24"/>
                <w:szCs w:val="24"/>
              </w:rPr>
              <w:t>Предметная  область «Искусство »</w:t>
            </w:r>
          </w:p>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(изобразительное искусство и художественный труд, духовно-нравственная культура, музыка)</w:t>
            </w:r>
          </w:p>
        </w:tc>
      </w:tr>
      <w:tr w:rsidR="00156F38" w:rsidRPr="00211B9C" w:rsidTr="004B2232">
        <w:trPr>
          <w:trHeight w:val="599"/>
        </w:trPr>
        <w:tc>
          <w:tcPr>
            <w:tcW w:w="2473"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both"/>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Портреты русских и зарубежных художников</w:t>
            </w:r>
          </w:p>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(в том числе в цифровой форме).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581"/>
        </w:trPr>
        <w:tc>
          <w:tcPr>
            <w:tcW w:w="2473"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both"/>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Таблицы по </w:t>
            </w:r>
            <w:proofErr w:type="spellStart"/>
            <w:r w:rsidRPr="00211B9C">
              <w:rPr>
                <w:rFonts w:ascii="Times New Roman" w:hAnsi="Times New Roman" w:cs="Times New Roman"/>
                <w:sz w:val="24"/>
                <w:szCs w:val="24"/>
              </w:rPr>
              <w:t>цветоведению</w:t>
            </w:r>
            <w:proofErr w:type="spellEnd"/>
            <w:r w:rsidRPr="00211B9C">
              <w:rPr>
                <w:rFonts w:ascii="Times New Roman" w:hAnsi="Times New Roman" w:cs="Times New Roman"/>
                <w:sz w:val="24"/>
                <w:szCs w:val="24"/>
              </w:rPr>
              <w:t>, перспективе, построению орнамента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Таблицы по стилям архитектуры, одежды, предметов быта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Схемы по правилам рисования предметов, растений, деревьев, животных, птиц, человека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Таблицы по народным промыслам, русскому костюму, декоративно-прикладному искусству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Дидактический раздаточный материал: карточки по художественной грамоте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Конструкторы для моделирования архитектурных сооружений</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bCs/>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proofErr w:type="gramStart"/>
            <w:r w:rsidRPr="00211B9C">
              <w:rPr>
                <w:rFonts w:ascii="Times New Roman" w:hAnsi="Times New Roman" w:cs="Times New Roman"/>
                <w:sz w:val="24"/>
                <w:szCs w:val="24"/>
              </w:rPr>
              <w:t xml:space="preserve">Материалы для художественной деятельности: краски  акварельные, гуашевые, тушь, бумага белая и цветная, фломастеры, восковые мелки,  уголь, кисти разных размеров, банки для воды, стеки (набор), пластилин / глина, клей, ножницы </w:t>
            </w:r>
            <w:proofErr w:type="gramEnd"/>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autoSpaceDE w:val="0"/>
              <w:autoSpaceDN w:val="0"/>
              <w:adjustRightInd w:val="0"/>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Кабинет  №1, №2,№3, №4  (начальные классы)</w:t>
            </w:r>
          </w:p>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b/>
                <w:bCs/>
                <w:sz w:val="24"/>
                <w:szCs w:val="24"/>
              </w:rPr>
            </w:pPr>
            <w:r w:rsidRPr="00211B9C">
              <w:rPr>
                <w:rFonts w:ascii="Times New Roman" w:hAnsi="Times New Roman" w:cs="Times New Roman"/>
                <w:b/>
                <w:sz w:val="24"/>
                <w:szCs w:val="24"/>
              </w:rPr>
              <w:t>Натурный фонд</w:t>
            </w: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Муляжи: фруктов, овощей, грибов, ягод.</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
                <w:bCs/>
                <w:sz w:val="24"/>
                <w:szCs w:val="24"/>
              </w:rPr>
            </w:pPr>
            <w:r w:rsidRPr="00211B9C">
              <w:rPr>
                <w:rFonts w:ascii="Times New Roman" w:hAnsi="Times New Roman" w:cs="Times New Roman"/>
                <w:bCs/>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биологии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both"/>
              <w:rPr>
                <w:rFonts w:ascii="Times New Roman" w:hAnsi="Times New Roman" w:cs="Times New Roman"/>
                <w:b/>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Гербарии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pStyle w:val="2"/>
              <w:jc w:val="center"/>
              <w:rPr>
                <w:rFonts w:ascii="Times New Roman" w:eastAsiaTheme="minorEastAsia" w:hAnsi="Times New Roman"/>
                <w:bCs w:val="0"/>
                <w:sz w:val="24"/>
                <w:szCs w:val="24"/>
              </w:rPr>
            </w:pPr>
            <w:r w:rsidRPr="00211B9C">
              <w:rPr>
                <w:rFonts w:ascii="Times New Roman" w:eastAsiaTheme="minorEastAsia" w:hAnsi="Times New Roman"/>
                <w:b w:val="0"/>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биологии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Изделия декоративно-прикладного искусства и народных промыслов</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Гипсовые геометрические тела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Модель фигуры человека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 биологии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both"/>
              <w:rPr>
                <w:rFonts w:ascii="Times New Roman" w:hAnsi="Times New Roman" w:cs="Times New Roman"/>
                <w:b/>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Керамические изделия (вазы, кринки и др.)</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ind w:firstLine="708"/>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Драпировки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pStyle w:val="2"/>
              <w:jc w:val="center"/>
              <w:rPr>
                <w:rFonts w:ascii="Times New Roman" w:eastAsiaTheme="minorEastAsia" w:hAnsi="Times New Roman"/>
                <w:b w:val="0"/>
                <w:sz w:val="24"/>
                <w:szCs w:val="24"/>
              </w:rPr>
            </w:pPr>
            <w:r w:rsidRPr="00211B9C">
              <w:rPr>
                <w:rFonts w:ascii="Times New Roman" w:eastAsiaTheme="minorEastAsia" w:hAnsi="Times New Roman"/>
                <w:b w:val="0"/>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ind w:firstLine="708"/>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Предметы быта (кофейники, бидоны, блюдо, самовары, подносы и др.)</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pStyle w:val="2"/>
              <w:jc w:val="center"/>
              <w:rPr>
                <w:rFonts w:ascii="Times New Roman" w:eastAsiaTheme="minorEastAsia" w:hAnsi="Times New Roman"/>
                <w:b w:val="0"/>
                <w:sz w:val="24"/>
                <w:szCs w:val="24"/>
              </w:rPr>
            </w:pPr>
            <w:r w:rsidRPr="00211B9C">
              <w:rPr>
                <w:rFonts w:ascii="Times New Roman" w:eastAsiaTheme="minorEastAsia" w:hAnsi="Times New Roman"/>
                <w:b w:val="0"/>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Кабинет№1, №2, №3,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b/>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Подставки для натуры</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pStyle w:val="2"/>
              <w:rPr>
                <w:rFonts w:ascii="Times New Roman" w:eastAsiaTheme="minorEastAsia" w:hAnsi="Times New Roman"/>
                <w:b w:val="0"/>
                <w:sz w:val="24"/>
                <w:szCs w:val="24"/>
              </w:rPr>
            </w:pPr>
            <w:r w:rsidRPr="00211B9C">
              <w:rPr>
                <w:rFonts w:ascii="Times New Roman" w:eastAsiaTheme="minorEastAsia" w:hAnsi="Times New Roman"/>
                <w:b w:val="0"/>
                <w:sz w:val="24"/>
                <w:szCs w:val="24"/>
              </w:rPr>
              <w:t xml:space="preserve">      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vMerge w:val="restart"/>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eastAsia="Times New Roman" w:hAnsi="Times New Roman" w:cs="Times New Roman"/>
                <w:b/>
                <w:sz w:val="24"/>
                <w:szCs w:val="24"/>
              </w:rPr>
            </w:pPr>
            <w:r w:rsidRPr="00211B9C">
              <w:rPr>
                <w:rFonts w:ascii="Times New Roman" w:hAnsi="Times New Roman" w:cs="Times New Roman"/>
                <w:b/>
                <w:sz w:val="24"/>
                <w:szCs w:val="24"/>
              </w:rPr>
              <w:t>Игры и</w:t>
            </w:r>
          </w:p>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b/>
                <w:sz w:val="24"/>
                <w:szCs w:val="24"/>
              </w:rPr>
              <w:t>игрушки</w:t>
            </w: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Конструкторы</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Кабинет№1, №2, №3, №4  (начальные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+ 4</w:t>
            </w:r>
          </w:p>
        </w:tc>
      </w:tr>
      <w:tr w:rsidR="00156F38" w:rsidRPr="00211B9C" w:rsidTr="004B2232">
        <w:trPr>
          <w:trHeight w:val="455"/>
        </w:trPr>
        <w:tc>
          <w:tcPr>
            <w:tcW w:w="0" w:type="auto"/>
            <w:vMerge/>
            <w:tcBorders>
              <w:top w:val="outset" w:sz="6" w:space="0" w:color="auto"/>
              <w:left w:val="outset" w:sz="6"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Театральные куклы</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285"/>
        </w:trPr>
        <w:tc>
          <w:tcPr>
            <w:tcW w:w="0" w:type="auto"/>
            <w:vMerge/>
            <w:tcBorders>
              <w:top w:val="outset" w:sz="6" w:space="0" w:color="auto"/>
              <w:left w:val="outset" w:sz="6" w:space="0" w:color="auto"/>
              <w:bottom w:val="single" w:sz="4"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both"/>
              <w:rPr>
                <w:rFonts w:ascii="Times New Roman" w:hAnsi="Times New Roman" w:cs="Times New Roman"/>
                <w:sz w:val="24"/>
                <w:szCs w:val="24"/>
              </w:rPr>
            </w:pPr>
            <w:r w:rsidRPr="00211B9C">
              <w:rPr>
                <w:rFonts w:ascii="Times New Roman" w:hAnsi="Times New Roman" w:cs="Times New Roman"/>
                <w:sz w:val="24"/>
                <w:szCs w:val="24"/>
              </w:rPr>
              <w:t>Маски</w:t>
            </w:r>
          </w:p>
        </w:tc>
        <w:tc>
          <w:tcPr>
            <w:tcW w:w="1560"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Кабинет№1, №2, №3, №4  (начальные классы)</w:t>
            </w:r>
          </w:p>
        </w:tc>
        <w:tc>
          <w:tcPr>
            <w:tcW w:w="1499"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Дидактический раздаточный материал.</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1230"/>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 xml:space="preserve">Музыкальные инструменты. </w:t>
            </w:r>
            <w:proofErr w:type="gramStart"/>
            <w:r w:rsidRPr="00211B9C">
              <w:rPr>
                <w:rFonts w:ascii="Times New Roman" w:hAnsi="Times New Roman" w:cs="Times New Roman"/>
                <w:sz w:val="24"/>
                <w:szCs w:val="24"/>
              </w:rPr>
              <w:t>Простые музыкальные инструменты (гонги, ксилофоны, тамбурины, треугольники, ударные инструменты, деревянные ложки).</w:t>
            </w:r>
            <w:proofErr w:type="gramEnd"/>
          </w:p>
        </w:tc>
        <w:tc>
          <w:tcPr>
            <w:tcW w:w="1560"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Частично</w:t>
            </w:r>
          </w:p>
        </w:tc>
        <w:tc>
          <w:tcPr>
            <w:tcW w:w="4231"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Кабинет музыки</w:t>
            </w:r>
          </w:p>
        </w:tc>
        <w:tc>
          <w:tcPr>
            <w:tcW w:w="1499"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1 комплект </w:t>
            </w:r>
          </w:p>
        </w:tc>
      </w:tr>
      <w:tr w:rsidR="00156F38" w:rsidRPr="00211B9C" w:rsidTr="004B2232">
        <w:trPr>
          <w:trHeight w:val="627"/>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Портреты русских и зарубежных композиторов</w:t>
            </w:r>
          </w:p>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(в том числе в цифровой форме)</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both"/>
              <w:rPr>
                <w:rFonts w:ascii="Times New Roman" w:hAnsi="Times New Roman" w:cs="Times New Roman"/>
                <w:sz w:val="24"/>
                <w:szCs w:val="24"/>
              </w:rPr>
            </w:pPr>
            <w:r w:rsidRPr="00211B9C">
              <w:rPr>
                <w:rFonts w:ascii="Times New Roman" w:hAnsi="Times New Roman" w:cs="Times New Roman"/>
                <w:sz w:val="24"/>
                <w:szCs w:val="24"/>
              </w:rPr>
              <w:t>Кабинет музыки</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551"/>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Таблицы по музыке: нотные примеры, тексты песен, музыкальные инструменты</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jc w:val="both"/>
              <w:rPr>
                <w:rFonts w:ascii="Times New Roman" w:hAnsi="Times New Roman" w:cs="Times New Roman"/>
                <w:sz w:val="24"/>
                <w:szCs w:val="24"/>
              </w:rPr>
            </w:pP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04"/>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 xml:space="preserve">Музыкальный календарь </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jc w:val="both"/>
              <w:rPr>
                <w:rFonts w:ascii="Times New Roman" w:hAnsi="Times New Roman" w:cs="Times New Roman"/>
                <w:sz w:val="24"/>
                <w:szCs w:val="24"/>
              </w:rPr>
            </w:pP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8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Дидактический раздаточный материал: карточки по музыкальной грамоте и хоровой работе</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jc w:val="both"/>
              <w:rPr>
                <w:rFonts w:ascii="Times New Roman" w:hAnsi="Times New Roman" w:cs="Times New Roman"/>
                <w:sz w:val="24"/>
                <w:szCs w:val="24"/>
              </w:rPr>
            </w:pP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52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Хрестоматии музыкального материала к учебникам (в том числе в цифровой форме)</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both"/>
              <w:rPr>
                <w:rFonts w:ascii="Times New Roman" w:hAnsi="Times New Roman" w:cs="Times New Roman"/>
                <w:sz w:val="24"/>
                <w:szCs w:val="24"/>
              </w:rPr>
            </w:pPr>
            <w:r w:rsidRPr="00211B9C">
              <w:rPr>
                <w:rFonts w:ascii="Times New Roman" w:hAnsi="Times New Roman" w:cs="Times New Roman"/>
                <w:sz w:val="24"/>
                <w:szCs w:val="24"/>
              </w:rPr>
              <w:t>Кабинет музыки</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529"/>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Сборники песен и хоров (в том числе в цифровой форме)</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both"/>
              <w:rPr>
                <w:rFonts w:ascii="Times New Roman" w:hAnsi="Times New Roman" w:cs="Times New Roman"/>
                <w:sz w:val="24"/>
                <w:szCs w:val="24"/>
              </w:rPr>
            </w:pPr>
            <w:r w:rsidRPr="00211B9C">
              <w:rPr>
                <w:rFonts w:ascii="Times New Roman" w:hAnsi="Times New Roman" w:cs="Times New Roman"/>
                <w:sz w:val="24"/>
                <w:szCs w:val="24"/>
              </w:rPr>
              <w:t>Кабинет музыки</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360"/>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rPr>
                <w:rFonts w:ascii="Times New Roman" w:hAnsi="Times New Roman" w:cs="Times New Roman"/>
                <w:sz w:val="24"/>
                <w:szCs w:val="24"/>
              </w:rPr>
            </w:pPr>
            <w:r w:rsidRPr="00211B9C">
              <w:rPr>
                <w:rFonts w:ascii="Times New Roman" w:hAnsi="Times New Roman" w:cs="Times New Roman"/>
                <w:sz w:val="24"/>
                <w:szCs w:val="24"/>
              </w:rPr>
              <w:t>Фортепиано (баян).</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both"/>
              <w:rPr>
                <w:rFonts w:ascii="Times New Roman" w:hAnsi="Times New Roman" w:cs="Times New Roman"/>
                <w:sz w:val="24"/>
                <w:szCs w:val="24"/>
              </w:rPr>
            </w:pPr>
            <w:r w:rsidRPr="00211B9C">
              <w:rPr>
                <w:rFonts w:ascii="Times New Roman" w:hAnsi="Times New Roman" w:cs="Times New Roman"/>
                <w:sz w:val="24"/>
                <w:szCs w:val="24"/>
              </w:rPr>
              <w:t>Кабинет музыки</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34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Музыкальный центр</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both"/>
              <w:rPr>
                <w:rFonts w:ascii="Times New Roman" w:hAnsi="Times New Roman" w:cs="Times New Roman"/>
                <w:sz w:val="24"/>
                <w:szCs w:val="24"/>
              </w:rPr>
            </w:pPr>
            <w:r w:rsidRPr="00211B9C">
              <w:rPr>
                <w:rFonts w:ascii="Times New Roman" w:hAnsi="Times New Roman" w:cs="Times New Roman"/>
                <w:sz w:val="24"/>
                <w:szCs w:val="24"/>
              </w:rPr>
              <w:t>Кабинет музыки</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726"/>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 xml:space="preserve">Видеомагнитофон/видеоплеер </w:t>
            </w:r>
            <w:r w:rsidRPr="00211B9C">
              <w:rPr>
                <w:rFonts w:ascii="Times New Roman" w:hAnsi="Times New Roman" w:cs="Times New Roman"/>
                <w:sz w:val="24"/>
                <w:szCs w:val="24"/>
                <w:lang w:val="en-US"/>
              </w:rPr>
              <w:t>CD</w:t>
            </w:r>
            <w:r w:rsidRPr="00211B9C">
              <w:rPr>
                <w:rFonts w:ascii="Times New Roman" w:hAnsi="Times New Roman" w:cs="Times New Roman"/>
                <w:sz w:val="24"/>
                <w:szCs w:val="24"/>
              </w:rPr>
              <w:t xml:space="preserve"> / DVD-проигрыватели</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both"/>
              <w:rPr>
                <w:rFonts w:ascii="Times New Roman" w:hAnsi="Times New Roman" w:cs="Times New Roman"/>
                <w:sz w:val="24"/>
                <w:szCs w:val="24"/>
              </w:rPr>
            </w:pPr>
            <w:r w:rsidRPr="00211B9C">
              <w:rPr>
                <w:rFonts w:ascii="Times New Roman" w:hAnsi="Times New Roman" w:cs="Times New Roman"/>
                <w:sz w:val="24"/>
                <w:szCs w:val="24"/>
              </w:rPr>
              <w:t>Кабинет музыки</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723"/>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Компьютер со звуковой картой и музыкально-программным обеспечением</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both"/>
              <w:rPr>
                <w:rFonts w:ascii="Times New Roman" w:hAnsi="Times New Roman" w:cs="Times New Roman"/>
                <w:sz w:val="24"/>
                <w:szCs w:val="24"/>
              </w:rPr>
            </w:pPr>
            <w:r w:rsidRPr="00211B9C">
              <w:rPr>
                <w:rFonts w:ascii="Times New Roman" w:hAnsi="Times New Roman" w:cs="Times New Roman"/>
                <w:sz w:val="24"/>
                <w:szCs w:val="24"/>
              </w:rPr>
              <w:t>Кабинет  №3  (начальные классы)</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390"/>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jc w:val="both"/>
              <w:rPr>
                <w:rFonts w:ascii="Times New Roman" w:eastAsia="Times New Roman" w:hAnsi="Times New Roman" w:cs="Times New Roman"/>
                <w:sz w:val="24"/>
                <w:szCs w:val="24"/>
              </w:rPr>
            </w:pPr>
            <w:r w:rsidRPr="00211B9C">
              <w:rPr>
                <w:rFonts w:ascii="Times New Roman" w:hAnsi="Times New Roman" w:cs="Times New Roman"/>
                <w:sz w:val="24"/>
                <w:szCs w:val="24"/>
              </w:rPr>
              <w:t>Телевизор</w:t>
            </w:r>
          </w:p>
          <w:p w:rsidR="00156F38" w:rsidRPr="00211B9C" w:rsidRDefault="00156F38" w:rsidP="00D0100C">
            <w:pPr>
              <w:jc w:val="both"/>
              <w:rPr>
                <w:rFonts w:ascii="Times New Roman" w:hAnsi="Times New Roman" w:cs="Times New Roman"/>
                <w:sz w:val="24"/>
                <w:szCs w:val="24"/>
              </w:rPr>
            </w:pP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jc w:val="both"/>
              <w:rPr>
                <w:rFonts w:ascii="Times New Roman" w:eastAsia="Times New Roman" w:hAnsi="Times New Roman" w:cs="Times New Roman"/>
                <w:sz w:val="24"/>
                <w:szCs w:val="24"/>
              </w:rPr>
            </w:pPr>
            <w:r w:rsidRPr="00211B9C">
              <w:rPr>
                <w:rFonts w:ascii="Times New Roman" w:hAnsi="Times New Roman" w:cs="Times New Roman"/>
                <w:sz w:val="24"/>
                <w:szCs w:val="24"/>
              </w:rPr>
              <w:t xml:space="preserve">Кабинет музыки </w:t>
            </w:r>
          </w:p>
          <w:p w:rsidR="00156F38" w:rsidRPr="00211B9C" w:rsidRDefault="00156F38" w:rsidP="00D0100C">
            <w:pPr>
              <w:spacing w:before="100" w:beforeAutospacing="1"/>
              <w:jc w:val="both"/>
              <w:rPr>
                <w:rFonts w:ascii="Times New Roman" w:hAnsi="Times New Roman" w:cs="Times New Roman"/>
                <w:sz w:val="24"/>
                <w:szCs w:val="24"/>
              </w:rPr>
            </w:pP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jc w:val="center"/>
              <w:rPr>
                <w:rFonts w:ascii="Times New Roman" w:eastAsia="Times New Roman" w:hAnsi="Times New Roman" w:cs="Times New Roman"/>
                <w:sz w:val="24"/>
                <w:szCs w:val="24"/>
              </w:rPr>
            </w:pPr>
            <w:r w:rsidRPr="00211B9C">
              <w:rPr>
                <w:rFonts w:ascii="Times New Roman" w:hAnsi="Times New Roman" w:cs="Times New Roman"/>
                <w:sz w:val="24"/>
                <w:szCs w:val="24"/>
              </w:rPr>
              <w:lastRenderedPageBreak/>
              <w:t>+1</w:t>
            </w:r>
          </w:p>
          <w:p w:rsidR="00156F38" w:rsidRPr="00211B9C" w:rsidRDefault="00156F38" w:rsidP="00D0100C">
            <w:pPr>
              <w:spacing w:before="100" w:beforeAutospacing="1"/>
              <w:jc w:val="center"/>
              <w:rPr>
                <w:rFonts w:ascii="Times New Roman" w:hAnsi="Times New Roman" w:cs="Times New Roman"/>
                <w:sz w:val="24"/>
                <w:szCs w:val="24"/>
              </w:rPr>
            </w:pPr>
          </w:p>
        </w:tc>
      </w:tr>
      <w:tr w:rsidR="00156F38" w:rsidRPr="00211B9C" w:rsidTr="004B2232">
        <w:trPr>
          <w:trHeight w:val="668"/>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 xml:space="preserve">Комплекты аудиокассет и </w:t>
            </w:r>
            <w:r w:rsidRPr="00211B9C">
              <w:rPr>
                <w:rFonts w:ascii="Times New Roman" w:hAnsi="Times New Roman" w:cs="Times New Roman"/>
                <w:sz w:val="24"/>
                <w:szCs w:val="24"/>
                <w:lang w:val="en-US"/>
              </w:rPr>
              <w:t>CD</w:t>
            </w:r>
            <w:r w:rsidRPr="00211B9C">
              <w:rPr>
                <w:rFonts w:ascii="Times New Roman" w:hAnsi="Times New Roman" w:cs="Times New Roman"/>
                <w:sz w:val="24"/>
                <w:szCs w:val="24"/>
              </w:rPr>
              <w:t>-</w:t>
            </w:r>
            <w:r w:rsidRPr="00211B9C">
              <w:rPr>
                <w:rFonts w:ascii="Times New Roman" w:hAnsi="Times New Roman" w:cs="Times New Roman"/>
                <w:sz w:val="24"/>
                <w:szCs w:val="24"/>
                <w:lang w:val="en-US"/>
              </w:rPr>
              <w:t>R</w:t>
            </w:r>
            <w:r w:rsidRPr="00211B9C">
              <w:rPr>
                <w:rFonts w:ascii="Times New Roman" w:hAnsi="Times New Roman" w:cs="Times New Roman"/>
                <w:sz w:val="24"/>
                <w:szCs w:val="24"/>
              </w:rPr>
              <w:t xml:space="preserve"> по темам и разделам курса для каждого класса</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музыки</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524"/>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Произведения пластических искусств, иллюстрации к литературным произведениям</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jc w:val="both"/>
              <w:rPr>
                <w:rFonts w:ascii="Times New Roman" w:hAnsi="Times New Roman" w:cs="Times New Roman"/>
                <w:sz w:val="24"/>
                <w:szCs w:val="24"/>
              </w:rPr>
            </w:pP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369"/>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 xml:space="preserve">Театральные куклы </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jc w:val="both"/>
              <w:rPr>
                <w:rFonts w:ascii="Times New Roman" w:hAnsi="Times New Roman" w:cs="Times New Roman"/>
                <w:sz w:val="24"/>
                <w:szCs w:val="24"/>
              </w:rPr>
            </w:pP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630"/>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 xml:space="preserve">Атрибуты народных костюмов народов России и народов мира </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jc w:val="both"/>
              <w:rPr>
                <w:rFonts w:ascii="Times New Roman" w:hAnsi="Times New Roman" w:cs="Times New Roman"/>
                <w:sz w:val="24"/>
                <w:szCs w:val="24"/>
              </w:rPr>
            </w:pP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840"/>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Звучащие игрушки</w:t>
            </w:r>
          </w:p>
        </w:tc>
        <w:tc>
          <w:tcPr>
            <w:tcW w:w="1560"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jc w:val="both"/>
              <w:rPr>
                <w:rFonts w:ascii="Times New Roman" w:hAnsi="Times New Roman" w:cs="Times New Roman"/>
                <w:sz w:val="24"/>
                <w:szCs w:val="24"/>
              </w:rPr>
            </w:pPr>
          </w:p>
        </w:tc>
        <w:tc>
          <w:tcPr>
            <w:tcW w:w="1499"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14855" w:type="dxa"/>
            <w:gridSpan w:val="5"/>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b/>
                <w:bCs/>
                <w:sz w:val="24"/>
                <w:szCs w:val="24"/>
              </w:rPr>
              <w:t>Предметная  область «Физическая культура»</w:t>
            </w:r>
          </w:p>
        </w:tc>
      </w:tr>
      <w:tr w:rsidR="00156F38" w:rsidRPr="00211B9C" w:rsidTr="004B2232">
        <w:trPr>
          <w:trHeight w:val="455"/>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Коврики: гимнастические, массажные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Спортзал</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 xml:space="preserve">Кегли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rPr>
                <w:rFonts w:ascii="Times New Roman" w:hAnsi="Times New Roman" w:cs="Times New Roman"/>
                <w:b/>
                <w:bCs/>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Обруч пластиковый детский</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rPr>
                <w:rFonts w:ascii="Times New Roman" w:hAnsi="Times New Roman" w:cs="Times New Roman"/>
                <w:b/>
                <w:bCs/>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 xml:space="preserve">Планка для прыжков в высоту </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rPr>
                <w:rFonts w:ascii="Times New Roman" w:hAnsi="Times New Roman" w:cs="Times New Roman"/>
                <w:b/>
                <w:bCs/>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Стойка для прыжков в высоту</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rPr>
                <w:rFonts w:ascii="Times New Roman" w:hAnsi="Times New Roman" w:cs="Times New Roman"/>
                <w:b/>
                <w:bCs/>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Флажки: разметочные с опорой; стартовые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rPr>
                <w:rFonts w:ascii="Times New Roman" w:hAnsi="Times New Roman" w:cs="Times New Roman"/>
                <w:b/>
                <w:bCs/>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Лента финишная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rPr>
                <w:rFonts w:ascii="Times New Roman" w:hAnsi="Times New Roman" w:cs="Times New Roman"/>
                <w:b/>
                <w:bCs/>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          +</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Дорожка разметочная резиновая для прыжков</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rPr>
                <w:rFonts w:ascii="Times New Roman" w:hAnsi="Times New Roman" w:cs="Times New Roman"/>
                <w:b/>
                <w:bCs/>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298"/>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Рулетка измерительная</w:t>
            </w:r>
          </w:p>
        </w:tc>
        <w:tc>
          <w:tcPr>
            <w:tcW w:w="1560"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 xml:space="preserve">Да </w:t>
            </w:r>
          </w:p>
        </w:tc>
        <w:tc>
          <w:tcPr>
            <w:tcW w:w="4231"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after="0"/>
              <w:rPr>
                <w:rFonts w:ascii="Times New Roman" w:hAnsi="Times New Roman" w:cs="Times New Roman"/>
                <w:b/>
                <w:bCs/>
                <w:sz w:val="24"/>
                <w:szCs w:val="24"/>
              </w:rPr>
            </w:pPr>
          </w:p>
        </w:tc>
        <w:tc>
          <w:tcPr>
            <w:tcW w:w="1499"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 </w:t>
            </w:r>
          </w:p>
        </w:tc>
      </w:tr>
      <w:tr w:rsidR="00156F38" w:rsidRPr="00211B9C" w:rsidTr="004B2232">
        <w:trPr>
          <w:trHeight w:val="642"/>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Набор инструментов для подготовки прыжковых ям</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 xml:space="preserve">Нет </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after="0"/>
              <w:rPr>
                <w:rFonts w:ascii="Times New Roman" w:hAnsi="Times New Roman" w:cs="Times New Roman"/>
                <w:b/>
                <w:bCs/>
                <w:sz w:val="24"/>
                <w:szCs w:val="24"/>
              </w:rPr>
            </w:pP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1 комплект</w:t>
            </w:r>
          </w:p>
        </w:tc>
      </w:tr>
      <w:tr w:rsidR="00156F38" w:rsidRPr="00211B9C" w:rsidTr="004B2232">
        <w:trPr>
          <w:trHeight w:val="503"/>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Щит баскетбольный тренировочный</w:t>
            </w:r>
          </w:p>
          <w:p w:rsidR="00156F38" w:rsidRPr="00211B9C" w:rsidRDefault="00156F38" w:rsidP="00D0100C">
            <w:pPr>
              <w:spacing w:after="0" w:line="240" w:lineRule="auto"/>
              <w:rPr>
                <w:rFonts w:ascii="Times New Roman" w:hAnsi="Times New Roman" w:cs="Times New Roman"/>
                <w:sz w:val="24"/>
                <w:szCs w:val="24"/>
              </w:rPr>
            </w:pPr>
          </w:p>
        </w:tc>
        <w:tc>
          <w:tcPr>
            <w:tcW w:w="1560"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bCs/>
                <w:sz w:val="24"/>
                <w:szCs w:val="24"/>
              </w:rPr>
            </w:pPr>
            <w:r w:rsidRPr="00211B9C">
              <w:rPr>
                <w:rFonts w:ascii="Times New Roman" w:hAnsi="Times New Roman" w:cs="Times New Roman"/>
                <w:bCs/>
                <w:sz w:val="24"/>
                <w:szCs w:val="24"/>
              </w:rPr>
              <w:t xml:space="preserve">Да </w:t>
            </w:r>
          </w:p>
        </w:tc>
        <w:tc>
          <w:tcPr>
            <w:tcW w:w="4231"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rPr>
                <w:rFonts w:ascii="Times New Roman" w:hAnsi="Times New Roman" w:cs="Times New Roman"/>
                <w:b/>
                <w:bCs/>
                <w:sz w:val="24"/>
                <w:szCs w:val="24"/>
              </w:rPr>
            </w:pPr>
          </w:p>
        </w:tc>
        <w:tc>
          <w:tcPr>
            <w:tcW w:w="1499"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Сетка волейбольная</w:t>
            </w:r>
          </w:p>
          <w:p w:rsidR="00156F38" w:rsidRPr="00211B9C" w:rsidRDefault="00156F38" w:rsidP="00D0100C">
            <w:pPr>
              <w:spacing w:after="0" w:line="240" w:lineRule="auto"/>
              <w:jc w:val="both"/>
              <w:rPr>
                <w:rFonts w:ascii="Times New Roman" w:hAnsi="Times New Roman" w:cs="Times New Roman"/>
                <w:sz w:val="24"/>
                <w:szCs w:val="24"/>
              </w:rPr>
            </w:pP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          -</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Оборудование для игры в волейбол.</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Лыжи.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tcBorders>
              <w:top w:val="outset" w:sz="6" w:space="0" w:color="auto"/>
              <w:left w:val="outset" w:sz="6" w:space="0" w:color="auto"/>
              <w:bottom w:val="outset" w:sz="6" w:space="0" w:color="auto"/>
              <w:right w:val="outset" w:sz="6" w:space="0" w:color="auto"/>
            </w:tcBorders>
            <w:vAlign w:val="center"/>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line="240" w:lineRule="auto"/>
              <w:rPr>
                <w:rFonts w:ascii="Times New Roman" w:hAnsi="Times New Roman" w:cs="Times New Roman"/>
                <w:sz w:val="24"/>
                <w:szCs w:val="24"/>
              </w:rPr>
            </w:pPr>
            <w:r w:rsidRPr="00211B9C">
              <w:rPr>
                <w:rFonts w:ascii="Times New Roman" w:hAnsi="Times New Roman" w:cs="Times New Roman"/>
                <w:sz w:val="24"/>
                <w:szCs w:val="24"/>
              </w:rPr>
              <w:t>Таблицы (в соответствии с программой обучения)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tcBorders>
              <w:top w:val="outset" w:sz="6" w:space="0" w:color="auto"/>
              <w:left w:val="outset" w:sz="6" w:space="0" w:color="auto"/>
              <w:bottom w:val="outset" w:sz="6" w:space="0" w:color="auto"/>
              <w:right w:val="outset" w:sz="6" w:space="0" w:color="auto"/>
            </w:tcBorders>
            <w:vAlign w:val="center"/>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Схемы (в соответствии с программой обучения)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vMerge w:val="restart"/>
            <w:tcBorders>
              <w:top w:val="outset" w:sz="6" w:space="0" w:color="auto"/>
              <w:left w:val="outset" w:sz="6" w:space="0" w:color="auto"/>
              <w:bottom w:val="outset" w:sz="6" w:space="0" w:color="auto"/>
              <w:right w:val="outset" w:sz="6" w:space="0" w:color="auto"/>
            </w:tcBorders>
            <w:vAlign w:val="center"/>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Музыкальный центр</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Кабинет музыки</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Аудиозаписи</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vMerge w:val="restart"/>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jc w:val="center"/>
              <w:rPr>
                <w:rFonts w:ascii="Times New Roman" w:eastAsia="Times New Roman" w:hAnsi="Times New Roman" w:cs="Times New Roman"/>
                <w:b/>
                <w:bCs/>
                <w:sz w:val="24"/>
                <w:szCs w:val="24"/>
              </w:rPr>
            </w:pPr>
            <w:r w:rsidRPr="00211B9C">
              <w:rPr>
                <w:rFonts w:ascii="Times New Roman" w:hAnsi="Times New Roman" w:cs="Times New Roman"/>
                <w:b/>
                <w:bCs/>
                <w:sz w:val="24"/>
                <w:szCs w:val="24"/>
              </w:rPr>
              <w:t>Игры</w:t>
            </w:r>
          </w:p>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b/>
                <w:bCs/>
                <w:sz w:val="24"/>
                <w:szCs w:val="24"/>
              </w:rPr>
              <w:t>и игрушки</w:t>
            </w: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Стол для игры в настольный теннис</w:t>
            </w:r>
          </w:p>
          <w:p w:rsidR="00156F38" w:rsidRPr="00211B9C" w:rsidRDefault="00156F38" w:rsidP="00D0100C">
            <w:pPr>
              <w:spacing w:after="0" w:line="240" w:lineRule="auto"/>
              <w:jc w:val="both"/>
              <w:rPr>
                <w:rFonts w:ascii="Times New Roman" w:hAnsi="Times New Roman" w:cs="Times New Roman"/>
                <w:sz w:val="24"/>
                <w:szCs w:val="24"/>
              </w:rPr>
            </w:pP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Сетка и ракетки для игры в настольный теннис</w:t>
            </w:r>
          </w:p>
          <w:p w:rsidR="00156F38" w:rsidRPr="00211B9C" w:rsidRDefault="00156F38" w:rsidP="00D0100C">
            <w:pPr>
              <w:spacing w:after="0" w:line="240" w:lineRule="auto"/>
              <w:jc w:val="both"/>
              <w:rPr>
                <w:rFonts w:ascii="Times New Roman" w:hAnsi="Times New Roman" w:cs="Times New Roman"/>
                <w:sz w:val="24"/>
                <w:szCs w:val="24"/>
              </w:rPr>
            </w:pP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Шахматы (с доской)</w:t>
            </w:r>
          </w:p>
          <w:p w:rsidR="00156F38" w:rsidRPr="00211B9C" w:rsidRDefault="00156F38" w:rsidP="00D0100C">
            <w:pPr>
              <w:spacing w:after="0" w:line="240" w:lineRule="auto"/>
              <w:jc w:val="both"/>
              <w:rPr>
                <w:rFonts w:ascii="Times New Roman" w:hAnsi="Times New Roman" w:cs="Times New Roman"/>
                <w:sz w:val="24"/>
                <w:szCs w:val="24"/>
              </w:rPr>
            </w:pP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Шашки (с доской)</w:t>
            </w:r>
          </w:p>
          <w:p w:rsidR="00156F38" w:rsidRPr="00211B9C" w:rsidRDefault="00156F38" w:rsidP="00D0100C">
            <w:pPr>
              <w:spacing w:after="0" w:line="240" w:lineRule="auto"/>
              <w:jc w:val="both"/>
              <w:rPr>
                <w:rFonts w:ascii="Times New Roman" w:hAnsi="Times New Roman" w:cs="Times New Roman"/>
                <w:sz w:val="24"/>
                <w:szCs w:val="24"/>
              </w:rPr>
            </w:pP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rPr>
                <w:rFonts w:ascii="Times New Roman" w:eastAsia="Times New Roman" w:hAnsi="Times New Roman" w:cs="Times New Roman"/>
                <w:sz w:val="24"/>
                <w:szCs w:val="24"/>
              </w:rPr>
            </w:pPr>
            <w:r w:rsidRPr="00211B9C">
              <w:rPr>
                <w:rFonts w:ascii="Times New Roman" w:hAnsi="Times New Roman" w:cs="Times New Roman"/>
                <w:sz w:val="24"/>
                <w:szCs w:val="24"/>
              </w:rPr>
              <w:t>Жилетки игровые с номерами</w:t>
            </w:r>
          </w:p>
          <w:p w:rsidR="00156F38" w:rsidRPr="00211B9C" w:rsidRDefault="00156F38" w:rsidP="00D0100C">
            <w:pPr>
              <w:spacing w:after="0" w:line="240" w:lineRule="auto"/>
              <w:jc w:val="both"/>
              <w:rPr>
                <w:rFonts w:ascii="Times New Roman" w:hAnsi="Times New Roman" w:cs="Times New Roman"/>
                <w:sz w:val="24"/>
                <w:szCs w:val="24"/>
              </w:rPr>
            </w:pP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Да</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jc w:val="center"/>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14855" w:type="dxa"/>
            <w:gridSpan w:val="5"/>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b/>
                <w:bCs/>
                <w:sz w:val="24"/>
                <w:szCs w:val="24"/>
              </w:rPr>
            </w:pPr>
            <w:r w:rsidRPr="00211B9C">
              <w:rPr>
                <w:rFonts w:ascii="Times New Roman" w:hAnsi="Times New Roman" w:cs="Times New Roman"/>
                <w:b/>
                <w:bCs/>
                <w:sz w:val="24"/>
                <w:szCs w:val="24"/>
              </w:rPr>
              <w:t>Образовательная область «Технологии»</w:t>
            </w:r>
          </w:p>
          <w:p w:rsidR="00156F38" w:rsidRPr="00211B9C" w:rsidRDefault="00156F38" w:rsidP="00D0100C">
            <w:pPr>
              <w:spacing w:before="100" w:beforeAutospacing="1" w:after="0" w:line="240" w:lineRule="auto"/>
              <w:jc w:val="center"/>
              <w:rPr>
                <w:rFonts w:ascii="Times New Roman" w:eastAsia="Times New Roman" w:hAnsi="Times New Roman" w:cs="Times New Roman"/>
                <w:sz w:val="24"/>
                <w:szCs w:val="24"/>
              </w:rPr>
            </w:pPr>
            <w:r w:rsidRPr="00211B9C">
              <w:rPr>
                <w:rFonts w:ascii="Times New Roman" w:hAnsi="Times New Roman" w:cs="Times New Roman"/>
                <w:b/>
                <w:bCs/>
                <w:sz w:val="24"/>
                <w:szCs w:val="24"/>
              </w:rPr>
              <w:t>Ручной труд</w:t>
            </w:r>
          </w:p>
          <w:p w:rsidR="00156F38" w:rsidRPr="00211B9C" w:rsidRDefault="00156F38" w:rsidP="00D0100C">
            <w:pPr>
              <w:spacing w:before="100" w:beforeAutospacing="1" w:after="0" w:line="240" w:lineRule="auto"/>
              <w:rPr>
                <w:rFonts w:ascii="Times New Roman" w:hAnsi="Times New Roman" w:cs="Times New Roman"/>
                <w:sz w:val="24"/>
                <w:szCs w:val="24"/>
              </w:rPr>
            </w:pPr>
          </w:p>
        </w:tc>
      </w:tr>
      <w:tr w:rsidR="00156F38" w:rsidRPr="00211B9C" w:rsidTr="004B2232">
        <w:trPr>
          <w:trHeight w:val="538"/>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Альбомы демонстрационного и раздаточного материала</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tcPr>
          <w:p w:rsidR="00156F38" w:rsidRPr="00211B9C" w:rsidRDefault="00156F38" w:rsidP="00D0100C">
            <w:pPr>
              <w:spacing w:after="0"/>
              <w:jc w:val="center"/>
              <w:rPr>
                <w:rFonts w:ascii="Times New Roman" w:hAnsi="Times New Roman" w:cs="Times New Roman"/>
                <w:sz w:val="24"/>
                <w:szCs w:val="24"/>
              </w:rPr>
            </w:pP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69"/>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Видеофильмы (труд людей; технологические процессы, народные промыслы)</w:t>
            </w:r>
          </w:p>
        </w:tc>
        <w:tc>
          <w:tcPr>
            <w:tcW w:w="1560"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single" w:sz="4"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Слайды (диапозитивы) по основным темам курса</w:t>
            </w:r>
          </w:p>
        </w:tc>
        <w:tc>
          <w:tcPr>
            <w:tcW w:w="1560"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single" w:sz="4"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12"/>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rPr>
                <w:rFonts w:ascii="Times New Roman" w:hAnsi="Times New Roman" w:cs="Times New Roman"/>
                <w:sz w:val="24"/>
                <w:szCs w:val="24"/>
              </w:rPr>
            </w:pPr>
            <w:r w:rsidRPr="00211B9C">
              <w:rPr>
                <w:rFonts w:ascii="Times New Roman" w:hAnsi="Times New Roman" w:cs="Times New Roman"/>
                <w:sz w:val="24"/>
                <w:szCs w:val="24"/>
              </w:rPr>
              <w:t xml:space="preserve">Ножницы маникюрные </w:t>
            </w:r>
            <w:smartTag w:uri="urn:schemas-microsoft-com:office:smarttags" w:element="metricconverter">
              <w:smartTagPr>
                <w:attr w:name="ProductID" w:val="90 мм"/>
              </w:smartTagPr>
              <w:r w:rsidRPr="00211B9C">
                <w:rPr>
                  <w:rFonts w:ascii="Times New Roman" w:hAnsi="Times New Roman" w:cs="Times New Roman"/>
                  <w:sz w:val="24"/>
                  <w:szCs w:val="24"/>
                </w:rPr>
                <w:t>90 мм</w:t>
              </w:r>
            </w:smartTag>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Наперсток</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29" w:hanging="29"/>
              <w:rPr>
                <w:rFonts w:ascii="Times New Roman" w:hAnsi="Times New Roman" w:cs="Times New Roman"/>
                <w:sz w:val="24"/>
                <w:szCs w:val="24"/>
              </w:rPr>
            </w:pPr>
            <w:r w:rsidRPr="00211B9C">
              <w:rPr>
                <w:rFonts w:ascii="Times New Roman" w:hAnsi="Times New Roman" w:cs="Times New Roman"/>
                <w:sz w:val="24"/>
                <w:szCs w:val="24"/>
              </w:rPr>
              <w:t>Органайзер для хранения принадлежностей для вышивания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ind w:left="34" w:hanging="34"/>
              <w:rPr>
                <w:rFonts w:ascii="Times New Roman" w:eastAsia="Times New Roman" w:hAnsi="Times New Roman" w:cs="Times New Roman"/>
                <w:sz w:val="24"/>
                <w:szCs w:val="24"/>
              </w:rPr>
            </w:pPr>
            <w:r w:rsidRPr="00211B9C">
              <w:rPr>
                <w:rFonts w:ascii="Times New Roman" w:hAnsi="Times New Roman" w:cs="Times New Roman"/>
                <w:sz w:val="24"/>
                <w:szCs w:val="24"/>
              </w:rPr>
              <w:t>Коллекция   "Промышленных   образцов   тканей, ниток и фурнитуры", демонстрационный набор</w:t>
            </w:r>
          </w:p>
          <w:p w:rsidR="00156F38" w:rsidRPr="00211B9C" w:rsidRDefault="00156F38" w:rsidP="00D0100C">
            <w:pPr>
              <w:spacing w:after="0" w:line="240" w:lineRule="auto"/>
              <w:ind w:left="34" w:hanging="34"/>
              <w:rPr>
                <w:rFonts w:ascii="Times New Roman" w:hAnsi="Times New Roman" w:cs="Times New Roman"/>
                <w:sz w:val="24"/>
                <w:szCs w:val="24"/>
              </w:rPr>
            </w:pPr>
          </w:p>
          <w:p w:rsidR="00156F38" w:rsidRPr="00211B9C" w:rsidRDefault="00156F38" w:rsidP="00D0100C">
            <w:pPr>
              <w:spacing w:after="0" w:line="240" w:lineRule="auto"/>
              <w:ind w:left="34" w:hanging="34"/>
              <w:rPr>
                <w:rFonts w:ascii="Times New Roman" w:hAnsi="Times New Roman" w:cs="Times New Roman"/>
                <w:sz w:val="24"/>
                <w:szCs w:val="24"/>
              </w:rPr>
            </w:pP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Хлопчатобумажная ткань. Отрез </w:t>
            </w:r>
            <w:smartTag w:uri="urn:schemas-microsoft-com:office:smarttags" w:element="metricconverter">
              <w:smartTagPr>
                <w:attr w:name="ProductID" w:val="10 м"/>
              </w:smartTagPr>
              <w:r w:rsidRPr="00211B9C">
                <w:rPr>
                  <w:rFonts w:ascii="Times New Roman" w:hAnsi="Times New Roman" w:cs="Times New Roman"/>
                  <w:sz w:val="24"/>
                  <w:szCs w:val="24"/>
                </w:rPr>
                <w:t>10 м</w:t>
              </w:r>
            </w:smartTag>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Фланель. Отрез </w:t>
            </w:r>
            <w:smartTag w:uri="urn:schemas-microsoft-com:office:smarttags" w:element="metricconverter">
              <w:smartTagPr>
                <w:attr w:name="ProductID" w:val="10 м"/>
              </w:smartTagPr>
              <w:r w:rsidRPr="00211B9C">
                <w:rPr>
                  <w:rFonts w:ascii="Times New Roman" w:hAnsi="Times New Roman" w:cs="Times New Roman"/>
                  <w:sz w:val="24"/>
                  <w:szCs w:val="24"/>
                </w:rPr>
                <w:t>10 м</w:t>
              </w:r>
            </w:smartTag>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24" w:hanging="24"/>
              <w:rPr>
                <w:rFonts w:ascii="Times New Roman" w:hAnsi="Times New Roman" w:cs="Times New Roman"/>
                <w:sz w:val="24"/>
                <w:szCs w:val="24"/>
              </w:rPr>
            </w:pPr>
            <w:r w:rsidRPr="00211B9C">
              <w:rPr>
                <w:rFonts w:ascii="Times New Roman" w:hAnsi="Times New Roman" w:cs="Times New Roman"/>
                <w:sz w:val="24"/>
                <w:szCs w:val="24"/>
              </w:rPr>
              <w:t>Канва для вышивания. Готовая канва с рисунком для вышивания 15X15 см</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24" w:hanging="24"/>
              <w:rPr>
                <w:rFonts w:ascii="Times New Roman" w:hAnsi="Times New Roman" w:cs="Times New Roman"/>
                <w:sz w:val="24"/>
                <w:szCs w:val="24"/>
              </w:rPr>
            </w:pPr>
            <w:r w:rsidRPr="00211B9C">
              <w:rPr>
                <w:rFonts w:ascii="Times New Roman" w:hAnsi="Times New Roman" w:cs="Times New Roman"/>
                <w:sz w:val="24"/>
                <w:szCs w:val="24"/>
              </w:rPr>
              <w:t xml:space="preserve">Нитки   полиэстер.   Многоцветный   набор   40/2 ассорти 400 я 30 </w:t>
            </w:r>
            <w:proofErr w:type="spellStart"/>
            <w:proofErr w:type="gramStart"/>
            <w:r w:rsidRPr="00211B9C">
              <w:rPr>
                <w:rFonts w:ascii="Times New Roman" w:hAnsi="Times New Roman" w:cs="Times New Roman"/>
                <w:sz w:val="24"/>
                <w:szCs w:val="24"/>
              </w:rPr>
              <w:t>шт</w:t>
            </w:r>
            <w:proofErr w:type="spellEnd"/>
            <w:proofErr w:type="gramEnd"/>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19" w:hanging="19"/>
              <w:rPr>
                <w:rFonts w:ascii="Times New Roman" w:hAnsi="Times New Roman" w:cs="Times New Roman"/>
                <w:sz w:val="24"/>
                <w:szCs w:val="24"/>
              </w:rPr>
            </w:pPr>
            <w:r w:rsidRPr="00211B9C">
              <w:rPr>
                <w:rFonts w:ascii="Times New Roman" w:hAnsi="Times New Roman" w:cs="Times New Roman"/>
                <w:sz w:val="24"/>
                <w:szCs w:val="24"/>
              </w:rPr>
              <w:t>Нитки   хлопчатобумажные   40/3   ХБ   2500   м . 5 белых катушек + 5 черных катушек</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both"/>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Мулине. Набор 25 цветов по 2 моточка</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29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Пряжа Ирис. 10 разных цветов по 5 шт.</w:t>
            </w:r>
          </w:p>
        </w:tc>
        <w:tc>
          <w:tcPr>
            <w:tcW w:w="1560"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single" w:sz="4"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left="10" w:hanging="10"/>
              <w:rPr>
                <w:rFonts w:ascii="Times New Roman" w:hAnsi="Times New Roman" w:cs="Times New Roman"/>
                <w:sz w:val="24"/>
                <w:szCs w:val="24"/>
              </w:rPr>
            </w:pPr>
            <w:r w:rsidRPr="00211B9C">
              <w:rPr>
                <w:rFonts w:ascii="Times New Roman" w:hAnsi="Times New Roman" w:cs="Times New Roman"/>
                <w:sz w:val="24"/>
                <w:szCs w:val="24"/>
              </w:rPr>
              <w:t xml:space="preserve">Пряжа шерстяная. Моток 100 </w:t>
            </w:r>
            <w:proofErr w:type="spellStart"/>
            <w:r w:rsidRPr="00211B9C">
              <w:rPr>
                <w:rFonts w:ascii="Times New Roman" w:hAnsi="Times New Roman" w:cs="Times New Roman"/>
                <w:sz w:val="24"/>
                <w:szCs w:val="24"/>
              </w:rPr>
              <w:t>гр</w:t>
            </w:r>
            <w:proofErr w:type="spellEnd"/>
            <w:r w:rsidRPr="00211B9C">
              <w:rPr>
                <w:rFonts w:ascii="Times New Roman" w:hAnsi="Times New Roman" w:cs="Times New Roman"/>
                <w:sz w:val="24"/>
                <w:szCs w:val="24"/>
              </w:rPr>
              <w:t xml:space="preserve"> 20 цветов по 1 </w:t>
            </w:r>
            <w:r w:rsidRPr="00211B9C">
              <w:rPr>
                <w:rFonts w:ascii="Times New Roman" w:hAnsi="Times New Roman" w:cs="Times New Roman"/>
                <w:sz w:val="24"/>
                <w:szCs w:val="24"/>
              </w:rPr>
              <w:lastRenderedPageBreak/>
              <w:t>штуке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lastRenderedPageBreak/>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Нить прошивная (капроновая, в бобинах (1кг))</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Нить лавсановая. </w:t>
            </w:r>
            <w:smartTag w:uri="urn:schemas-microsoft-com:office:smarttags" w:element="metricconverter">
              <w:smartTagPr>
                <w:attr w:name="ProductID" w:val="1000 м"/>
              </w:smartTagPr>
              <w:r w:rsidRPr="00211B9C">
                <w:rPr>
                  <w:rFonts w:ascii="Times New Roman" w:hAnsi="Times New Roman" w:cs="Times New Roman"/>
                  <w:sz w:val="24"/>
                  <w:szCs w:val="24"/>
                </w:rPr>
                <w:t>1000 м</w:t>
              </w:r>
            </w:smartTag>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eastAsia="Times New Roman" w:hAnsi="Times New Roman" w:cs="Times New Roman"/>
                <w:sz w:val="24"/>
                <w:szCs w:val="24"/>
              </w:rPr>
            </w:pPr>
            <w:r w:rsidRPr="00211B9C">
              <w:rPr>
                <w:rFonts w:ascii="Times New Roman" w:hAnsi="Times New Roman" w:cs="Times New Roman"/>
                <w:sz w:val="24"/>
                <w:szCs w:val="24"/>
              </w:rPr>
              <w:t xml:space="preserve">Бисер. 7 цветов + </w:t>
            </w:r>
            <w:proofErr w:type="gramStart"/>
            <w:r w:rsidRPr="00211B9C">
              <w:rPr>
                <w:rFonts w:ascii="Times New Roman" w:hAnsi="Times New Roman" w:cs="Times New Roman"/>
                <w:sz w:val="24"/>
                <w:szCs w:val="24"/>
              </w:rPr>
              <w:t>черный</w:t>
            </w:r>
            <w:proofErr w:type="gramEnd"/>
            <w:r w:rsidRPr="00211B9C">
              <w:rPr>
                <w:rFonts w:ascii="Times New Roman" w:hAnsi="Times New Roman" w:cs="Times New Roman"/>
                <w:sz w:val="24"/>
                <w:szCs w:val="24"/>
              </w:rPr>
              <w:t xml:space="preserve"> + белый по 50 </w:t>
            </w:r>
            <w:proofErr w:type="spellStart"/>
            <w:r w:rsidRPr="00211B9C">
              <w:rPr>
                <w:rFonts w:ascii="Times New Roman" w:hAnsi="Times New Roman" w:cs="Times New Roman"/>
                <w:sz w:val="24"/>
                <w:szCs w:val="24"/>
              </w:rPr>
              <w:t>гр</w:t>
            </w:r>
            <w:proofErr w:type="spellEnd"/>
          </w:p>
          <w:p w:rsidR="00156F38" w:rsidRPr="00211B9C" w:rsidRDefault="00156F38" w:rsidP="00D0100C">
            <w:pPr>
              <w:spacing w:after="0" w:line="240" w:lineRule="auto"/>
              <w:rPr>
                <w:rFonts w:ascii="Times New Roman" w:hAnsi="Times New Roman" w:cs="Times New Roman"/>
                <w:sz w:val="24"/>
                <w:szCs w:val="24"/>
              </w:rPr>
            </w:pP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Да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Глина. </w:t>
            </w:r>
            <w:smartTag w:uri="urn:schemas-microsoft-com:office:smarttags" w:element="metricconverter">
              <w:smartTagPr>
                <w:attr w:name="ProductID" w:val="15 кг"/>
              </w:smartTagPr>
              <w:r w:rsidRPr="00211B9C">
                <w:rPr>
                  <w:rFonts w:ascii="Times New Roman" w:hAnsi="Times New Roman" w:cs="Times New Roman"/>
                  <w:sz w:val="24"/>
                  <w:szCs w:val="24"/>
                </w:rPr>
                <w:t>15 кг</w:t>
              </w:r>
            </w:smartTag>
            <w:r w:rsidRPr="00211B9C">
              <w:rPr>
                <w:rFonts w:ascii="Times New Roman" w:hAnsi="Times New Roman" w:cs="Times New Roman"/>
                <w:sz w:val="24"/>
                <w:szCs w:val="24"/>
              </w:rPr>
              <w:t xml:space="preserve"> на класс, в упаковке </w:t>
            </w:r>
            <w:smartTag w:uri="urn:schemas-microsoft-com:office:smarttags" w:element="metricconverter">
              <w:smartTagPr>
                <w:attr w:name="ProductID" w:val="1 кг"/>
              </w:smartTagPr>
              <w:r w:rsidRPr="00211B9C">
                <w:rPr>
                  <w:rFonts w:ascii="Times New Roman" w:hAnsi="Times New Roman" w:cs="Times New Roman"/>
                  <w:sz w:val="24"/>
                  <w:szCs w:val="24"/>
                </w:rPr>
                <w:t>1 кг</w:t>
              </w:r>
            </w:smartTag>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0" w:type="auto"/>
            <w:vMerge/>
            <w:tcBorders>
              <w:top w:val="outset" w:sz="6" w:space="0" w:color="auto"/>
              <w:left w:val="outset" w:sz="6" w:space="0" w:color="auto"/>
              <w:bottom w:val="outset" w:sz="6" w:space="0" w:color="auto"/>
              <w:right w:val="outset" w:sz="6" w:space="0" w:color="auto"/>
            </w:tcBorders>
            <w:vAlign w:val="center"/>
            <w:hideMark/>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proofErr w:type="gramStart"/>
            <w:r w:rsidRPr="00211B9C">
              <w:rPr>
                <w:rFonts w:ascii="Times New Roman" w:hAnsi="Times New Roman" w:cs="Times New Roman"/>
                <w:sz w:val="24"/>
                <w:szCs w:val="24"/>
              </w:rPr>
              <w:t>Пластилин</w:t>
            </w:r>
            <w:proofErr w:type="gramEnd"/>
            <w:r w:rsidRPr="00211B9C">
              <w:rPr>
                <w:rFonts w:ascii="Times New Roman" w:hAnsi="Times New Roman" w:cs="Times New Roman"/>
                <w:sz w:val="24"/>
                <w:szCs w:val="24"/>
              </w:rPr>
              <w:t xml:space="preserve"> не липнущий к рукам</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Нет</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Кабинет  №3(начальные классы)</w:t>
            </w: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+1</w:t>
            </w:r>
          </w:p>
        </w:tc>
      </w:tr>
      <w:tr w:rsidR="00156F38" w:rsidRPr="00211B9C" w:rsidTr="004B2232">
        <w:trPr>
          <w:trHeight w:val="455"/>
        </w:trPr>
        <w:tc>
          <w:tcPr>
            <w:tcW w:w="2473" w:type="dxa"/>
            <w:tcBorders>
              <w:top w:val="outset" w:sz="6" w:space="0" w:color="auto"/>
              <w:left w:val="outset" w:sz="6" w:space="0" w:color="auto"/>
              <w:bottom w:val="outset" w:sz="6" w:space="0" w:color="auto"/>
              <w:right w:val="outset" w:sz="6" w:space="0" w:color="auto"/>
            </w:tcBorders>
            <w:vAlign w:val="center"/>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firstLine="5"/>
              <w:rPr>
                <w:rFonts w:ascii="Times New Roman" w:hAnsi="Times New Roman" w:cs="Times New Roman"/>
                <w:sz w:val="24"/>
                <w:szCs w:val="24"/>
              </w:rPr>
            </w:pPr>
            <w:r w:rsidRPr="00211B9C">
              <w:rPr>
                <w:rFonts w:ascii="Times New Roman" w:hAnsi="Times New Roman" w:cs="Times New Roman"/>
                <w:sz w:val="24"/>
                <w:szCs w:val="24"/>
              </w:rPr>
              <w:t>Конструктор "Первые конструкции", состоящий из не менее 105 элементов и включающий книгу для учителя и технологические карты для учащихся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tcBorders>
              <w:top w:val="outset" w:sz="6" w:space="0" w:color="auto"/>
              <w:left w:val="outset" w:sz="6" w:space="0" w:color="auto"/>
              <w:bottom w:val="outset" w:sz="6" w:space="0" w:color="auto"/>
              <w:right w:val="outset" w:sz="6" w:space="0" w:color="auto"/>
            </w:tcBorders>
            <w:vAlign w:val="center"/>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firstLine="10"/>
              <w:rPr>
                <w:rFonts w:ascii="Times New Roman" w:hAnsi="Times New Roman" w:cs="Times New Roman"/>
                <w:sz w:val="24"/>
                <w:szCs w:val="24"/>
              </w:rPr>
            </w:pPr>
            <w:r w:rsidRPr="00211B9C">
              <w:rPr>
                <w:rFonts w:ascii="Times New Roman" w:hAnsi="Times New Roman" w:cs="Times New Roman"/>
                <w:sz w:val="24"/>
                <w:szCs w:val="24"/>
              </w:rPr>
              <w:t>Конструктор "Первые механизмы ", состоящий из не менее 100 элементов</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tcBorders>
              <w:top w:val="outset" w:sz="6" w:space="0" w:color="auto"/>
              <w:left w:val="outset" w:sz="6" w:space="0" w:color="auto"/>
              <w:bottom w:val="outset" w:sz="6" w:space="0" w:color="auto"/>
              <w:right w:val="outset" w:sz="6" w:space="0" w:color="auto"/>
            </w:tcBorders>
            <w:vAlign w:val="center"/>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firstLine="24"/>
              <w:rPr>
                <w:rFonts w:ascii="Times New Roman" w:hAnsi="Times New Roman" w:cs="Times New Roman"/>
                <w:sz w:val="24"/>
                <w:szCs w:val="24"/>
              </w:rPr>
            </w:pPr>
            <w:r w:rsidRPr="00211B9C">
              <w:rPr>
                <w:rFonts w:ascii="Times New Roman" w:hAnsi="Times New Roman" w:cs="Times New Roman"/>
                <w:sz w:val="24"/>
                <w:szCs w:val="24"/>
              </w:rPr>
              <w:t>Конструктор     "Технология     и     физика"     с электродвигателем</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tcBorders>
              <w:top w:val="outset" w:sz="6" w:space="0" w:color="auto"/>
              <w:left w:val="outset" w:sz="6" w:space="0" w:color="auto"/>
              <w:bottom w:val="outset" w:sz="6" w:space="0" w:color="auto"/>
              <w:right w:val="outset" w:sz="6" w:space="0" w:color="auto"/>
            </w:tcBorders>
            <w:vAlign w:val="center"/>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ind w:firstLine="24"/>
              <w:rPr>
                <w:rFonts w:ascii="Times New Roman" w:hAnsi="Times New Roman" w:cs="Times New Roman"/>
                <w:sz w:val="24"/>
                <w:szCs w:val="24"/>
              </w:rPr>
            </w:pPr>
            <w:r w:rsidRPr="00211B9C">
              <w:rPr>
                <w:rFonts w:ascii="Times New Roman" w:hAnsi="Times New Roman" w:cs="Times New Roman"/>
                <w:sz w:val="24"/>
                <w:szCs w:val="24"/>
              </w:rPr>
              <w:t>Конструктор     "Технология     и     физика"     с электродвигателем</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tcBorders>
              <w:top w:val="outset" w:sz="6" w:space="0" w:color="auto"/>
              <w:left w:val="outset" w:sz="6" w:space="0" w:color="auto"/>
              <w:bottom w:val="outset" w:sz="6" w:space="0" w:color="auto"/>
              <w:right w:val="outset" w:sz="6" w:space="0" w:color="auto"/>
            </w:tcBorders>
            <w:vAlign w:val="center"/>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Конструирование и автоматизация</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tcBorders>
              <w:top w:val="outset" w:sz="6" w:space="0" w:color="auto"/>
              <w:left w:val="outset" w:sz="6" w:space="0" w:color="auto"/>
              <w:bottom w:val="outset" w:sz="6" w:space="0" w:color="auto"/>
              <w:right w:val="outset" w:sz="6" w:space="0" w:color="auto"/>
            </w:tcBorders>
            <w:vAlign w:val="center"/>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 xml:space="preserve">Конструктор по началам </w:t>
            </w:r>
            <w:proofErr w:type="spellStart"/>
            <w:r w:rsidRPr="00211B9C">
              <w:rPr>
                <w:rFonts w:ascii="Times New Roman" w:hAnsi="Times New Roman" w:cs="Times New Roman"/>
                <w:sz w:val="24"/>
                <w:szCs w:val="24"/>
              </w:rPr>
              <w:t>роботехники</w:t>
            </w:r>
            <w:proofErr w:type="spellEnd"/>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 xml:space="preserve">Нет </w:t>
            </w: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jc w:val="center"/>
              <w:rPr>
                <w:rFonts w:ascii="Times New Roman" w:hAnsi="Times New Roman" w:cs="Times New Roman"/>
                <w:sz w:val="24"/>
                <w:szCs w:val="24"/>
              </w:rPr>
            </w:pPr>
            <w:r w:rsidRPr="00211B9C">
              <w:rPr>
                <w:rFonts w:ascii="Times New Roman" w:hAnsi="Times New Roman" w:cs="Times New Roman"/>
                <w:sz w:val="24"/>
                <w:szCs w:val="24"/>
              </w:rPr>
              <w:t>+</w:t>
            </w:r>
          </w:p>
        </w:tc>
      </w:tr>
      <w:tr w:rsidR="00156F38" w:rsidRPr="00211B9C" w:rsidTr="004B2232">
        <w:trPr>
          <w:trHeight w:val="455"/>
        </w:trPr>
        <w:tc>
          <w:tcPr>
            <w:tcW w:w="2473" w:type="dxa"/>
            <w:tcBorders>
              <w:top w:val="outset" w:sz="6" w:space="0" w:color="auto"/>
              <w:left w:val="outset" w:sz="6" w:space="0" w:color="auto"/>
              <w:bottom w:val="outset" w:sz="6" w:space="0" w:color="auto"/>
              <w:right w:val="outset" w:sz="6" w:space="0" w:color="auto"/>
            </w:tcBorders>
            <w:vAlign w:val="center"/>
          </w:tcPr>
          <w:p w:rsidR="00156F38" w:rsidRPr="00211B9C" w:rsidRDefault="00156F38" w:rsidP="00D0100C">
            <w:pPr>
              <w:spacing w:after="0" w:line="240" w:lineRule="auto"/>
              <w:rPr>
                <w:rFonts w:ascii="Times New Roman" w:hAnsi="Times New Roman" w:cs="Times New Roman"/>
                <w:sz w:val="24"/>
                <w:szCs w:val="24"/>
              </w:rPr>
            </w:pPr>
          </w:p>
        </w:tc>
        <w:tc>
          <w:tcPr>
            <w:tcW w:w="509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156F38" w:rsidRPr="00211B9C" w:rsidRDefault="00156F38" w:rsidP="00D0100C">
            <w:pPr>
              <w:spacing w:after="0" w:line="240" w:lineRule="auto"/>
              <w:rPr>
                <w:rFonts w:ascii="Times New Roman" w:hAnsi="Times New Roman" w:cs="Times New Roman"/>
                <w:sz w:val="24"/>
                <w:szCs w:val="24"/>
              </w:rPr>
            </w:pPr>
            <w:r w:rsidRPr="00211B9C">
              <w:rPr>
                <w:rFonts w:ascii="Times New Roman" w:hAnsi="Times New Roman" w:cs="Times New Roman"/>
                <w:sz w:val="24"/>
                <w:szCs w:val="24"/>
              </w:rPr>
              <w:t>Программное обеспечение по робототехнике</w:t>
            </w:r>
          </w:p>
        </w:tc>
        <w:tc>
          <w:tcPr>
            <w:tcW w:w="15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before="100" w:beforeAutospacing="1" w:after="0" w:line="240" w:lineRule="auto"/>
              <w:jc w:val="center"/>
              <w:rPr>
                <w:rFonts w:ascii="Times New Roman" w:hAnsi="Times New Roman" w:cs="Times New Roman"/>
                <w:sz w:val="24"/>
                <w:szCs w:val="24"/>
              </w:rPr>
            </w:pPr>
          </w:p>
        </w:tc>
        <w:tc>
          <w:tcPr>
            <w:tcW w:w="423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c>
          <w:tcPr>
            <w:tcW w:w="1499"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156F38" w:rsidRPr="00211B9C" w:rsidRDefault="00156F38" w:rsidP="00D0100C">
            <w:pPr>
              <w:spacing w:after="0" w:line="240" w:lineRule="auto"/>
              <w:rPr>
                <w:rFonts w:ascii="Times New Roman" w:hAnsi="Times New Roman" w:cs="Times New Roman"/>
                <w:sz w:val="24"/>
                <w:szCs w:val="24"/>
              </w:rPr>
            </w:pPr>
          </w:p>
        </w:tc>
      </w:tr>
    </w:tbl>
    <w:p w:rsidR="00156F38" w:rsidRDefault="00156F38" w:rsidP="00D0100C">
      <w:pPr>
        <w:rPr>
          <w:rFonts w:ascii="Times New Roman" w:hAnsi="Times New Roman" w:cs="Times New Roman"/>
          <w:sz w:val="24"/>
          <w:szCs w:val="24"/>
          <w:u w:val="single"/>
        </w:rPr>
        <w:sectPr w:rsidR="00156F38" w:rsidSect="00D0100C">
          <w:type w:val="nextColumn"/>
          <w:pgSz w:w="16838" w:h="11906" w:orient="landscape"/>
          <w:pgMar w:top="850" w:right="1134" w:bottom="1701" w:left="1134" w:header="708" w:footer="708" w:gutter="0"/>
          <w:cols w:space="708"/>
          <w:docGrid w:linePitch="360"/>
        </w:sectPr>
      </w:pPr>
    </w:p>
    <w:p w:rsidR="00156F38" w:rsidRPr="009B13B4" w:rsidRDefault="00156F38" w:rsidP="00D0100C">
      <w:pPr>
        <w:pStyle w:val="a7"/>
        <w:kinsoku w:val="0"/>
        <w:overflowPunct w:val="0"/>
        <w:spacing w:before="0" w:line="276" w:lineRule="auto"/>
        <w:ind w:left="0" w:firstLine="0"/>
        <w:rPr>
          <w:b/>
          <w:i/>
          <w:sz w:val="24"/>
          <w:szCs w:val="24"/>
        </w:rPr>
      </w:pPr>
      <w:r w:rsidRPr="009B13B4">
        <w:rPr>
          <w:b/>
          <w:i/>
          <w:sz w:val="24"/>
          <w:szCs w:val="24"/>
        </w:rPr>
        <w:lastRenderedPageBreak/>
        <w:t>Временной режим</w:t>
      </w:r>
    </w:p>
    <w:p w:rsidR="00156F38" w:rsidRPr="009B13B4" w:rsidRDefault="00156F38" w:rsidP="00D0100C">
      <w:pPr>
        <w:pStyle w:val="a7"/>
        <w:kinsoku w:val="0"/>
        <w:overflowPunct w:val="0"/>
        <w:spacing w:line="276" w:lineRule="auto"/>
        <w:ind w:right="106"/>
        <w:jc w:val="both"/>
        <w:rPr>
          <w:sz w:val="24"/>
          <w:szCs w:val="24"/>
        </w:rPr>
      </w:pPr>
      <w:r w:rsidRPr="009B13B4">
        <w:rPr>
          <w:sz w:val="24"/>
          <w:szCs w:val="24"/>
        </w:rPr>
        <w:t>Временной</w:t>
      </w:r>
      <w:r w:rsidRPr="009B13B4">
        <w:rPr>
          <w:spacing w:val="57"/>
          <w:sz w:val="24"/>
          <w:szCs w:val="24"/>
        </w:rPr>
        <w:t xml:space="preserve"> </w:t>
      </w:r>
      <w:r w:rsidRPr="009B13B4">
        <w:rPr>
          <w:sz w:val="24"/>
          <w:szCs w:val="24"/>
        </w:rPr>
        <w:t>режим</w:t>
      </w:r>
      <w:r w:rsidRPr="009B13B4">
        <w:rPr>
          <w:spacing w:val="58"/>
          <w:sz w:val="24"/>
          <w:szCs w:val="24"/>
        </w:rPr>
        <w:t xml:space="preserve"> </w:t>
      </w:r>
      <w:r w:rsidRPr="009B13B4">
        <w:rPr>
          <w:sz w:val="24"/>
          <w:szCs w:val="24"/>
        </w:rPr>
        <w:t>образования</w:t>
      </w:r>
      <w:r w:rsidRPr="009B13B4">
        <w:rPr>
          <w:spacing w:val="57"/>
          <w:sz w:val="24"/>
          <w:szCs w:val="24"/>
        </w:rPr>
        <w:t xml:space="preserve"> </w:t>
      </w:r>
      <w:r w:rsidRPr="009B13B4">
        <w:rPr>
          <w:sz w:val="24"/>
          <w:szCs w:val="24"/>
        </w:rPr>
        <w:t>обучающихся</w:t>
      </w:r>
      <w:r w:rsidRPr="009B13B4">
        <w:rPr>
          <w:spacing w:val="57"/>
          <w:sz w:val="24"/>
          <w:szCs w:val="24"/>
        </w:rPr>
        <w:t xml:space="preserve"> </w:t>
      </w:r>
      <w:r w:rsidRPr="009B13B4">
        <w:rPr>
          <w:sz w:val="24"/>
          <w:szCs w:val="24"/>
        </w:rPr>
        <w:t>(учебный</w:t>
      </w:r>
      <w:r w:rsidRPr="009B13B4">
        <w:rPr>
          <w:spacing w:val="57"/>
          <w:sz w:val="24"/>
          <w:szCs w:val="24"/>
        </w:rPr>
        <w:t xml:space="preserve"> </w:t>
      </w:r>
      <w:r w:rsidRPr="009B13B4">
        <w:rPr>
          <w:sz w:val="24"/>
          <w:szCs w:val="24"/>
        </w:rPr>
        <w:t>год,</w:t>
      </w:r>
      <w:r w:rsidRPr="009B13B4">
        <w:rPr>
          <w:spacing w:val="57"/>
          <w:sz w:val="24"/>
          <w:szCs w:val="24"/>
        </w:rPr>
        <w:t xml:space="preserve"> </w:t>
      </w:r>
      <w:r w:rsidRPr="009B13B4">
        <w:rPr>
          <w:sz w:val="24"/>
          <w:szCs w:val="24"/>
        </w:rPr>
        <w:t>учебная</w:t>
      </w:r>
      <w:r w:rsidRPr="009B13B4">
        <w:rPr>
          <w:spacing w:val="22"/>
          <w:w w:val="99"/>
          <w:sz w:val="24"/>
          <w:szCs w:val="24"/>
        </w:rPr>
        <w:t xml:space="preserve"> </w:t>
      </w:r>
      <w:r w:rsidRPr="009B13B4">
        <w:rPr>
          <w:sz w:val="24"/>
          <w:szCs w:val="24"/>
        </w:rPr>
        <w:t>неделя,</w:t>
      </w:r>
      <w:r w:rsidRPr="009B13B4">
        <w:rPr>
          <w:spacing w:val="68"/>
          <w:sz w:val="24"/>
          <w:szCs w:val="24"/>
        </w:rPr>
        <w:t xml:space="preserve"> </w:t>
      </w:r>
      <w:r w:rsidRPr="009B13B4">
        <w:rPr>
          <w:sz w:val="24"/>
          <w:szCs w:val="24"/>
        </w:rPr>
        <w:t>день)</w:t>
      </w:r>
      <w:r w:rsidRPr="009B13B4">
        <w:rPr>
          <w:spacing w:val="69"/>
          <w:sz w:val="24"/>
          <w:szCs w:val="24"/>
        </w:rPr>
        <w:t xml:space="preserve"> </w:t>
      </w:r>
      <w:r w:rsidRPr="009B13B4">
        <w:rPr>
          <w:sz w:val="24"/>
          <w:szCs w:val="24"/>
        </w:rPr>
        <w:t>устанавливается</w:t>
      </w:r>
      <w:r w:rsidRPr="009B13B4">
        <w:rPr>
          <w:spacing w:val="69"/>
          <w:sz w:val="24"/>
          <w:szCs w:val="24"/>
        </w:rPr>
        <w:t xml:space="preserve"> </w:t>
      </w:r>
      <w:r w:rsidRPr="009B13B4">
        <w:rPr>
          <w:sz w:val="24"/>
          <w:szCs w:val="24"/>
        </w:rPr>
        <w:t>в</w:t>
      </w:r>
      <w:r w:rsidRPr="009B13B4">
        <w:rPr>
          <w:spacing w:val="68"/>
          <w:sz w:val="24"/>
          <w:szCs w:val="24"/>
        </w:rPr>
        <w:t xml:space="preserve"> </w:t>
      </w:r>
      <w:r w:rsidRPr="009B13B4">
        <w:rPr>
          <w:sz w:val="24"/>
          <w:szCs w:val="24"/>
        </w:rPr>
        <w:t>соответствии</w:t>
      </w:r>
      <w:r w:rsidRPr="009B13B4">
        <w:rPr>
          <w:spacing w:val="69"/>
          <w:sz w:val="24"/>
          <w:szCs w:val="24"/>
        </w:rPr>
        <w:t xml:space="preserve"> </w:t>
      </w:r>
      <w:r w:rsidRPr="009B13B4">
        <w:rPr>
          <w:sz w:val="24"/>
          <w:szCs w:val="24"/>
        </w:rPr>
        <w:t>с</w:t>
      </w:r>
      <w:r w:rsidRPr="009B13B4">
        <w:rPr>
          <w:spacing w:val="67"/>
          <w:sz w:val="24"/>
          <w:szCs w:val="24"/>
        </w:rPr>
        <w:t xml:space="preserve"> </w:t>
      </w:r>
      <w:r w:rsidRPr="009B13B4">
        <w:rPr>
          <w:sz w:val="24"/>
          <w:szCs w:val="24"/>
        </w:rPr>
        <w:t>законодательно</w:t>
      </w:r>
      <w:r w:rsidRPr="009B13B4">
        <w:rPr>
          <w:spacing w:val="23"/>
          <w:w w:val="99"/>
          <w:sz w:val="24"/>
          <w:szCs w:val="24"/>
        </w:rPr>
        <w:t xml:space="preserve"> </w:t>
      </w:r>
      <w:r w:rsidRPr="009B13B4">
        <w:rPr>
          <w:sz w:val="24"/>
          <w:szCs w:val="24"/>
        </w:rPr>
        <w:t>закрепленными нормативами (ФЗ</w:t>
      </w:r>
      <w:r w:rsidRPr="009B13B4">
        <w:rPr>
          <w:spacing w:val="1"/>
          <w:sz w:val="24"/>
          <w:szCs w:val="24"/>
        </w:rPr>
        <w:t xml:space="preserve"> </w:t>
      </w:r>
      <w:r w:rsidRPr="009B13B4">
        <w:rPr>
          <w:sz w:val="24"/>
          <w:szCs w:val="24"/>
        </w:rPr>
        <w:t xml:space="preserve">«Об </w:t>
      </w:r>
      <w:r w:rsidRPr="009B13B4">
        <w:rPr>
          <w:spacing w:val="-1"/>
          <w:sz w:val="24"/>
          <w:szCs w:val="24"/>
        </w:rPr>
        <w:t>образовании</w:t>
      </w:r>
      <w:r w:rsidRPr="009B13B4">
        <w:rPr>
          <w:spacing w:val="1"/>
          <w:sz w:val="24"/>
          <w:szCs w:val="24"/>
        </w:rPr>
        <w:t xml:space="preserve"> </w:t>
      </w:r>
      <w:r w:rsidRPr="009B13B4">
        <w:rPr>
          <w:sz w:val="24"/>
          <w:szCs w:val="24"/>
        </w:rPr>
        <w:t>в РФ»,</w:t>
      </w:r>
      <w:r w:rsidRPr="009B13B4">
        <w:rPr>
          <w:spacing w:val="-1"/>
          <w:sz w:val="24"/>
          <w:szCs w:val="24"/>
        </w:rPr>
        <w:t xml:space="preserve"> </w:t>
      </w:r>
      <w:proofErr w:type="spellStart"/>
      <w:r w:rsidRPr="009B13B4">
        <w:rPr>
          <w:sz w:val="24"/>
          <w:szCs w:val="24"/>
        </w:rPr>
        <w:t>СанПин</w:t>
      </w:r>
      <w:proofErr w:type="spellEnd"/>
      <w:r w:rsidRPr="009B13B4">
        <w:rPr>
          <w:sz w:val="24"/>
          <w:szCs w:val="24"/>
        </w:rPr>
        <w:t>, приказы</w:t>
      </w:r>
      <w:r w:rsidRPr="009B13B4">
        <w:rPr>
          <w:spacing w:val="28"/>
          <w:w w:val="99"/>
          <w:sz w:val="24"/>
          <w:szCs w:val="24"/>
        </w:rPr>
        <w:t xml:space="preserve"> </w:t>
      </w:r>
      <w:r w:rsidRPr="009B13B4">
        <w:rPr>
          <w:sz w:val="24"/>
          <w:szCs w:val="24"/>
        </w:rPr>
        <w:t>Министерства</w:t>
      </w:r>
      <w:r w:rsidRPr="009B13B4">
        <w:rPr>
          <w:spacing w:val="47"/>
          <w:sz w:val="24"/>
          <w:szCs w:val="24"/>
        </w:rPr>
        <w:t xml:space="preserve"> </w:t>
      </w:r>
      <w:r w:rsidRPr="009B13B4">
        <w:rPr>
          <w:sz w:val="24"/>
          <w:szCs w:val="24"/>
        </w:rPr>
        <w:t>образования</w:t>
      </w:r>
      <w:r w:rsidRPr="009B13B4">
        <w:rPr>
          <w:spacing w:val="47"/>
          <w:sz w:val="24"/>
          <w:szCs w:val="24"/>
        </w:rPr>
        <w:t xml:space="preserve"> </w:t>
      </w:r>
      <w:r w:rsidRPr="009B13B4">
        <w:rPr>
          <w:sz w:val="24"/>
          <w:szCs w:val="24"/>
        </w:rPr>
        <w:t>и</w:t>
      </w:r>
      <w:r w:rsidRPr="009B13B4">
        <w:rPr>
          <w:spacing w:val="47"/>
          <w:sz w:val="24"/>
          <w:szCs w:val="24"/>
        </w:rPr>
        <w:t xml:space="preserve"> </w:t>
      </w:r>
      <w:r w:rsidRPr="009B13B4">
        <w:rPr>
          <w:sz w:val="24"/>
          <w:szCs w:val="24"/>
        </w:rPr>
        <w:t>др.),</w:t>
      </w:r>
      <w:r w:rsidRPr="009B13B4">
        <w:rPr>
          <w:spacing w:val="47"/>
          <w:sz w:val="24"/>
          <w:szCs w:val="24"/>
        </w:rPr>
        <w:t xml:space="preserve"> </w:t>
      </w:r>
      <w:r w:rsidRPr="009B13B4">
        <w:rPr>
          <w:sz w:val="24"/>
          <w:szCs w:val="24"/>
        </w:rPr>
        <w:t>а</w:t>
      </w:r>
      <w:r w:rsidRPr="009B13B4">
        <w:rPr>
          <w:spacing w:val="46"/>
          <w:sz w:val="24"/>
          <w:szCs w:val="24"/>
        </w:rPr>
        <w:t xml:space="preserve"> </w:t>
      </w:r>
      <w:r w:rsidRPr="009B13B4">
        <w:rPr>
          <w:sz w:val="24"/>
          <w:szCs w:val="24"/>
        </w:rPr>
        <w:t>также</w:t>
      </w:r>
      <w:r w:rsidRPr="009B13B4">
        <w:rPr>
          <w:spacing w:val="48"/>
          <w:sz w:val="24"/>
          <w:szCs w:val="24"/>
        </w:rPr>
        <w:t xml:space="preserve"> </w:t>
      </w:r>
      <w:r w:rsidRPr="009B13B4">
        <w:rPr>
          <w:sz w:val="24"/>
          <w:szCs w:val="24"/>
        </w:rPr>
        <w:t>локальными</w:t>
      </w:r>
      <w:r w:rsidRPr="009B13B4">
        <w:rPr>
          <w:spacing w:val="48"/>
          <w:sz w:val="24"/>
          <w:szCs w:val="24"/>
        </w:rPr>
        <w:t xml:space="preserve"> </w:t>
      </w:r>
      <w:r w:rsidRPr="009B13B4">
        <w:rPr>
          <w:sz w:val="24"/>
          <w:szCs w:val="24"/>
        </w:rPr>
        <w:t>актами</w:t>
      </w:r>
      <w:r w:rsidRPr="009B13B4">
        <w:rPr>
          <w:spacing w:val="21"/>
          <w:w w:val="99"/>
          <w:sz w:val="24"/>
          <w:szCs w:val="24"/>
        </w:rPr>
        <w:t xml:space="preserve"> </w:t>
      </w:r>
      <w:r w:rsidRPr="009B13B4">
        <w:rPr>
          <w:spacing w:val="-1"/>
          <w:sz w:val="24"/>
          <w:szCs w:val="24"/>
        </w:rPr>
        <w:t>образовательной</w:t>
      </w:r>
      <w:r w:rsidRPr="009B13B4">
        <w:rPr>
          <w:spacing w:val="-37"/>
          <w:sz w:val="24"/>
          <w:szCs w:val="24"/>
        </w:rPr>
        <w:t xml:space="preserve"> </w:t>
      </w:r>
      <w:r w:rsidRPr="009B13B4">
        <w:rPr>
          <w:sz w:val="24"/>
          <w:szCs w:val="24"/>
        </w:rPr>
        <w:t>организации.</w:t>
      </w:r>
      <w:r w:rsidRPr="009B13B4">
        <w:rPr>
          <w:spacing w:val="-1"/>
          <w:sz w:val="24"/>
          <w:szCs w:val="24"/>
        </w:rPr>
        <w:t xml:space="preserve"> Продолжительность</w:t>
      </w:r>
      <w:r w:rsidRPr="009B13B4">
        <w:rPr>
          <w:spacing w:val="8"/>
          <w:sz w:val="24"/>
          <w:szCs w:val="24"/>
        </w:rPr>
        <w:t xml:space="preserve"> </w:t>
      </w:r>
      <w:r w:rsidRPr="009B13B4">
        <w:rPr>
          <w:sz w:val="24"/>
          <w:szCs w:val="24"/>
        </w:rPr>
        <w:t>учебного</w:t>
      </w:r>
      <w:r w:rsidRPr="009B13B4">
        <w:rPr>
          <w:spacing w:val="9"/>
          <w:sz w:val="24"/>
          <w:szCs w:val="24"/>
        </w:rPr>
        <w:t xml:space="preserve"> </w:t>
      </w:r>
      <w:r w:rsidRPr="009B13B4">
        <w:rPr>
          <w:sz w:val="24"/>
          <w:szCs w:val="24"/>
        </w:rPr>
        <w:t>дня</w:t>
      </w:r>
      <w:r w:rsidRPr="009B13B4">
        <w:rPr>
          <w:spacing w:val="7"/>
          <w:sz w:val="24"/>
          <w:szCs w:val="24"/>
        </w:rPr>
        <w:t xml:space="preserve"> </w:t>
      </w:r>
      <w:r w:rsidRPr="009B13B4">
        <w:rPr>
          <w:sz w:val="24"/>
          <w:szCs w:val="24"/>
        </w:rPr>
        <w:t>для</w:t>
      </w:r>
      <w:r w:rsidRPr="009B13B4">
        <w:rPr>
          <w:spacing w:val="10"/>
          <w:sz w:val="24"/>
          <w:szCs w:val="24"/>
        </w:rPr>
        <w:t xml:space="preserve"> </w:t>
      </w:r>
      <w:r w:rsidRPr="009B13B4">
        <w:rPr>
          <w:sz w:val="24"/>
          <w:szCs w:val="24"/>
        </w:rPr>
        <w:t>конкретного</w:t>
      </w:r>
      <w:r w:rsidRPr="009B13B4">
        <w:rPr>
          <w:spacing w:val="9"/>
          <w:sz w:val="24"/>
          <w:szCs w:val="24"/>
        </w:rPr>
        <w:t xml:space="preserve"> </w:t>
      </w:r>
      <w:r w:rsidRPr="009B13B4">
        <w:rPr>
          <w:spacing w:val="-1"/>
          <w:sz w:val="24"/>
          <w:szCs w:val="24"/>
        </w:rPr>
        <w:t>ребенка</w:t>
      </w:r>
      <w:r w:rsidRPr="009B13B4">
        <w:rPr>
          <w:spacing w:val="46"/>
          <w:w w:val="99"/>
          <w:sz w:val="24"/>
          <w:szCs w:val="24"/>
        </w:rPr>
        <w:t xml:space="preserve"> </w:t>
      </w:r>
      <w:r w:rsidRPr="009B13B4">
        <w:rPr>
          <w:sz w:val="24"/>
          <w:szCs w:val="24"/>
        </w:rPr>
        <w:t>устанавливается</w:t>
      </w:r>
      <w:r w:rsidRPr="009B13B4">
        <w:rPr>
          <w:spacing w:val="18"/>
          <w:sz w:val="24"/>
          <w:szCs w:val="24"/>
        </w:rPr>
        <w:t xml:space="preserve"> </w:t>
      </w:r>
      <w:r w:rsidRPr="009B13B4">
        <w:rPr>
          <w:spacing w:val="-1"/>
          <w:sz w:val="24"/>
          <w:szCs w:val="24"/>
        </w:rPr>
        <w:t>образовательной</w:t>
      </w:r>
      <w:r w:rsidRPr="009B13B4">
        <w:rPr>
          <w:spacing w:val="20"/>
          <w:sz w:val="24"/>
          <w:szCs w:val="24"/>
        </w:rPr>
        <w:t xml:space="preserve"> </w:t>
      </w:r>
      <w:r w:rsidRPr="009B13B4">
        <w:rPr>
          <w:sz w:val="24"/>
          <w:szCs w:val="24"/>
        </w:rPr>
        <w:t>организацией</w:t>
      </w:r>
      <w:r w:rsidRPr="009B13B4">
        <w:rPr>
          <w:spacing w:val="18"/>
          <w:sz w:val="24"/>
          <w:szCs w:val="24"/>
        </w:rPr>
        <w:t xml:space="preserve"> </w:t>
      </w:r>
      <w:r w:rsidRPr="009B13B4">
        <w:rPr>
          <w:sz w:val="24"/>
          <w:szCs w:val="24"/>
        </w:rPr>
        <w:t>с</w:t>
      </w:r>
      <w:r w:rsidRPr="009B13B4">
        <w:rPr>
          <w:spacing w:val="19"/>
          <w:sz w:val="24"/>
          <w:szCs w:val="24"/>
        </w:rPr>
        <w:t xml:space="preserve"> </w:t>
      </w:r>
      <w:r w:rsidRPr="009B13B4">
        <w:rPr>
          <w:sz w:val="24"/>
          <w:szCs w:val="24"/>
        </w:rPr>
        <w:t>учетом</w:t>
      </w:r>
      <w:r w:rsidRPr="009B13B4">
        <w:rPr>
          <w:spacing w:val="18"/>
          <w:sz w:val="24"/>
          <w:szCs w:val="24"/>
        </w:rPr>
        <w:t xml:space="preserve"> </w:t>
      </w:r>
      <w:r w:rsidRPr="009B13B4">
        <w:rPr>
          <w:sz w:val="24"/>
          <w:szCs w:val="24"/>
        </w:rPr>
        <w:t>особых</w:t>
      </w:r>
      <w:r w:rsidRPr="009B13B4">
        <w:rPr>
          <w:spacing w:val="28"/>
          <w:w w:val="99"/>
          <w:sz w:val="24"/>
          <w:szCs w:val="24"/>
        </w:rPr>
        <w:t xml:space="preserve"> </w:t>
      </w:r>
      <w:r w:rsidRPr="009B13B4">
        <w:rPr>
          <w:spacing w:val="-1"/>
          <w:sz w:val="24"/>
          <w:szCs w:val="24"/>
        </w:rPr>
        <w:t>образовательных</w:t>
      </w:r>
      <w:r w:rsidRPr="009B13B4">
        <w:rPr>
          <w:spacing w:val="-5"/>
          <w:sz w:val="24"/>
          <w:szCs w:val="24"/>
        </w:rPr>
        <w:t xml:space="preserve"> </w:t>
      </w:r>
      <w:r w:rsidRPr="009B13B4">
        <w:rPr>
          <w:sz w:val="24"/>
          <w:szCs w:val="24"/>
        </w:rPr>
        <w:t>потребностей</w:t>
      </w:r>
      <w:r w:rsidRPr="009B13B4">
        <w:rPr>
          <w:spacing w:val="-5"/>
          <w:sz w:val="24"/>
          <w:szCs w:val="24"/>
        </w:rPr>
        <w:t xml:space="preserve"> </w:t>
      </w:r>
      <w:r w:rsidRPr="009B13B4">
        <w:rPr>
          <w:sz w:val="24"/>
          <w:szCs w:val="24"/>
        </w:rPr>
        <w:t>ребенка,</w:t>
      </w:r>
      <w:r w:rsidRPr="009B13B4">
        <w:rPr>
          <w:spacing w:val="-6"/>
          <w:sz w:val="24"/>
          <w:szCs w:val="24"/>
        </w:rPr>
        <w:t xml:space="preserve"> </w:t>
      </w:r>
      <w:r w:rsidRPr="009B13B4">
        <w:rPr>
          <w:sz w:val="24"/>
          <w:szCs w:val="24"/>
        </w:rPr>
        <w:t>отраженных</w:t>
      </w:r>
      <w:r w:rsidRPr="009B13B4">
        <w:rPr>
          <w:spacing w:val="-5"/>
          <w:sz w:val="24"/>
          <w:szCs w:val="24"/>
        </w:rPr>
        <w:t xml:space="preserve"> </w:t>
      </w:r>
      <w:r w:rsidRPr="009B13B4">
        <w:rPr>
          <w:sz w:val="24"/>
          <w:szCs w:val="24"/>
        </w:rPr>
        <w:t>в</w:t>
      </w:r>
      <w:r w:rsidRPr="009B13B4">
        <w:rPr>
          <w:spacing w:val="-5"/>
          <w:sz w:val="24"/>
          <w:szCs w:val="24"/>
        </w:rPr>
        <w:t xml:space="preserve"> </w:t>
      </w:r>
      <w:r w:rsidRPr="009B13B4">
        <w:rPr>
          <w:sz w:val="24"/>
          <w:szCs w:val="24"/>
        </w:rPr>
        <w:t>СИПР,</w:t>
      </w:r>
      <w:r w:rsidRPr="009B13B4">
        <w:rPr>
          <w:spacing w:val="-4"/>
          <w:sz w:val="24"/>
          <w:szCs w:val="24"/>
        </w:rPr>
        <w:t xml:space="preserve"> </w:t>
      </w:r>
      <w:r w:rsidRPr="009B13B4">
        <w:rPr>
          <w:sz w:val="24"/>
          <w:szCs w:val="24"/>
        </w:rPr>
        <w:t>его</w:t>
      </w:r>
      <w:r w:rsidRPr="009B13B4">
        <w:rPr>
          <w:spacing w:val="-4"/>
          <w:sz w:val="24"/>
          <w:szCs w:val="24"/>
        </w:rPr>
        <w:t xml:space="preserve"> </w:t>
      </w:r>
      <w:r w:rsidRPr="009B13B4">
        <w:rPr>
          <w:spacing w:val="-1"/>
          <w:sz w:val="24"/>
          <w:szCs w:val="24"/>
        </w:rPr>
        <w:t>готовности</w:t>
      </w:r>
      <w:r w:rsidRPr="009B13B4">
        <w:rPr>
          <w:spacing w:val="62"/>
          <w:w w:val="99"/>
          <w:sz w:val="24"/>
          <w:szCs w:val="24"/>
        </w:rPr>
        <w:t xml:space="preserve"> </w:t>
      </w:r>
      <w:r w:rsidRPr="009B13B4">
        <w:rPr>
          <w:sz w:val="24"/>
          <w:szCs w:val="24"/>
        </w:rPr>
        <w:t>к</w:t>
      </w:r>
      <w:r w:rsidRPr="009B13B4">
        <w:rPr>
          <w:spacing w:val="-11"/>
          <w:sz w:val="24"/>
          <w:szCs w:val="24"/>
        </w:rPr>
        <w:t xml:space="preserve"> </w:t>
      </w:r>
      <w:r w:rsidRPr="009B13B4">
        <w:rPr>
          <w:sz w:val="24"/>
          <w:szCs w:val="24"/>
        </w:rPr>
        <w:t>нахождению</w:t>
      </w:r>
      <w:r w:rsidRPr="009B13B4">
        <w:rPr>
          <w:spacing w:val="-10"/>
          <w:sz w:val="24"/>
          <w:szCs w:val="24"/>
        </w:rPr>
        <w:t xml:space="preserve"> </w:t>
      </w:r>
      <w:r w:rsidRPr="009B13B4">
        <w:rPr>
          <w:sz w:val="24"/>
          <w:szCs w:val="24"/>
        </w:rPr>
        <w:t>в</w:t>
      </w:r>
      <w:r w:rsidRPr="009B13B4">
        <w:rPr>
          <w:spacing w:val="-10"/>
          <w:sz w:val="24"/>
          <w:szCs w:val="24"/>
        </w:rPr>
        <w:t xml:space="preserve"> </w:t>
      </w:r>
      <w:r w:rsidRPr="009B13B4">
        <w:rPr>
          <w:sz w:val="24"/>
          <w:szCs w:val="24"/>
        </w:rPr>
        <w:t>среде</w:t>
      </w:r>
      <w:r w:rsidRPr="009B13B4">
        <w:rPr>
          <w:spacing w:val="-11"/>
          <w:sz w:val="24"/>
          <w:szCs w:val="24"/>
        </w:rPr>
        <w:t xml:space="preserve"> </w:t>
      </w:r>
      <w:r w:rsidRPr="009B13B4">
        <w:rPr>
          <w:sz w:val="24"/>
          <w:szCs w:val="24"/>
        </w:rPr>
        <w:t>сверстников</w:t>
      </w:r>
      <w:r w:rsidRPr="009B13B4">
        <w:rPr>
          <w:spacing w:val="-10"/>
          <w:sz w:val="24"/>
          <w:szCs w:val="24"/>
        </w:rPr>
        <w:t xml:space="preserve"> </w:t>
      </w:r>
      <w:r w:rsidRPr="009B13B4">
        <w:rPr>
          <w:sz w:val="24"/>
          <w:szCs w:val="24"/>
        </w:rPr>
        <w:t>без</w:t>
      </w:r>
      <w:r w:rsidRPr="009B13B4">
        <w:rPr>
          <w:spacing w:val="-11"/>
          <w:sz w:val="24"/>
          <w:szCs w:val="24"/>
        </w:rPr>
        <w:t xml:space="preserve"> </w:t>
      </w:r>
      <w:r w:rsidRPr="009B13B4">
        <w:rPr>
          <w:sz w:val="24"/>
          <w:szCs w:val="24"/>
        </w:rPr>
        <w:t>родителей.</w:t>
      </w:r>
    </w:p>
    <w:p w:rsidR="00156F38" w:rsidRPr="009B13B4" w:rsidRDefault="00156F38" w:rsidP="00D0100C">
      <w:pPr>
        <w:pStyle w:val="a7"/>
        <w:kinsoku w:val="0"/>
        <w:overflowPunct w:val="0"/>
        <w:spacing w:line="276" w:lineRule="auto"/>
        <w:ind w:right="105"/>
        <w:jc w:val="both"/>
        <w:rPr>
          <w:sz w:val="24"/>
          <w:szCs w:val="24"/>
        </w:rPr>
      </w:pPr>
      <w:r w:rsidRPr="009B13B4">
        <w:rPr>
          <w:sz w:val="24"/>
          <w:szCs w:val="24"/>
        </w:rPr>
        <w:t>Учебный</w:t>
      </w:r>
      <w:r w:rsidRPr="009B13B4">
        <w:rPr>
          <w:spacing w:val="-7"/>
          <w:sz w:val="24"/>
          <w:szCs w:val="24"/>
        </w:rPr>
        <w:t xml:space="preserve"> </w:t>
      </w:r>
      <w:r w:rsidRPr="009B13B4">
        <w:rPr>
          <w:sz w:val="24"/>
          <w:szCs w:val="24"/>
        </w:rPr>
        <w:t>день</w:t>
      </w:r>
      <w:r w:rsidRPr="009B13B4">
        <w:rPr>
          <w:spacing w:val="-8"/>
          <w:sz w:val="24"/>
          <w:szCs w:val="24"/>
        </w:rPr>
        <w:t xml:space="preserve"> </w:t>
      </w:r>
      <w:r w:rsidRPr="009B13B4">
        <w:rPr>
          <w:sz w:val="24"/>
          <w:szCs w:val="24"/>
        </w:rPr>
        <w:t>включает</w:t>
      </w:r>
      <w:r w:rsidRPr="009B13B4">
        <w:rPr>
          <w:spacing w:val="-8"/>
          <w:sz w:val="24"/>
          <w:szCs w:val="24"/>
        </w:rPr>
        <w:t xml:space="preserve"> </w:t>
      </w:r>
      <w:r w:rsidRPr="009B13B4">
        <w:rPr>
          <w:sz w:val="24"/>
          <w:szCs w:val="24"/>
        </w:rPr>
        <w:t>в</w:t>
      </w:r>
      <w:r w:rsidRPr="009B13B4">
        <w:rPr>
          <w:spacing w:val="-7"/>
          <w:sz w:val="24"/>
          <w:szCs w:val="24"/>
        </w:rPr>
        <w:t xml:space="preserve"> </w:t>
      </w:r>
      <w:r w:rsidRPr="009B13B4">
        <w:rPr>
          <w:sz w:val="24"/>
          <w:szCs w:val="24"/>
        </w:rPr>
        <w:t>себя</w:t>
      </w:r>
      <w:r w:rsidRPr="009B13B4">
        <w:rPr>
          <w:spacing w:val="-7"/>
          <w:sz w:val="24"/>
          <w:szCs w:val="24"/>
        </w:rPr>
        <w:t xml:space="preserve"> </w:t>
      </w:r>
      <w:r w:rsidRPr="009B13B4">
        <w:rPr>
          <w:sz w:val="24"/>
          <w:szCs w:val="24"/>
        </w:rPr>
        <w:t>уроки,</w:t>
      </w:r>
      <w:r w:rsidRPr="009B13B4">
        <w:rPr>
          <w:spacing w:val="-7"/>
          <w:sz w:val="24"/>
          <w:szCs w:val="24"/>
        </w:rPr>
        <w:t xml:space="preserve"> </w:t>
      </w:r>
      <w:r w:rsidRPr="009B13B4">
        <w:rPr>
          <w:spacing w:val="-1"/>
          <w:sz w:val="24"/>
          <w:szCs w:val="24"/>
        </w:rPr>
        <w:t>индивидуальные</w:t>
      </w:r>
      <w:r w:rsidRPr="009B13B4">
        <w:rPr>
          <w:spacing w:val="-8"/>
          <w:sz w:val="24"/>
          <w:szCs w:val="24"/>
        </w:rPr>
        <w:t xml:space="preserve"> </w:t>
      </w:r>
      <w:r w:rsidRPr="009B13B4">
        <w:rPr>
          <w:sz w:val="24"/>
          <w:szCs w:val="24"/>
        </w:rPr>
        <w:t>занятия,</w:t>
      </w:r>
      <w:r w:rsidRPr="009B13B4">
        <w:rPr>
          <w:spacing w:val="-6"/>
          <w:sz w:val="24"/>
          <w:szCs w:val="24"/>
        </w:rPr>
        <w:t xml:space="preserve"> </w:t>
      </w:r>
      <w:r w:rsidRPr="009B13B4">
        <w:rPr>
          <w:sz w:val="24"/>
          <w:szCs w:val="24"/>
        </w:rPr>
        <w:t>а</w:t>
      </w:r>
      <w:r w:rsidRPr="009B13B4">
        <w:rPr>
          <w:spacing w:val="-6"/>
          <w:sz w:val="24"/>
          <w:szCs w:val="24"/>
        </w:rPr>
        <w:t xml:space="preserve"> </w:t>
      </w:r>
      <w:r w:rsidRPr="009B13B4">
        <w:rPr>
          <w:sz w:val="24"/>
          <w:szCs w:val="24"/>
        </w:rPr>
        <w:t>также</w:t>
      </w:r>
      <w:r w:rsidRPr="009B13B4">
        <w:rPr>
          <w:spacing w:val="28"/>
          <w:w w:val="99"/>
          <w:sz w:val="24"/>
          <w:szCs w:val="24"/>
        </w:rPr>
        <w:t xml:space="preserve"> </w:t>
      </w:r>
      <w:r w:rsidRPr="009B13B4">
        <w:rPr>
          <w:sz w:val="24"/>
          <w:szCs w:val="24"/>
        </w:rPr>
        <w:t>перерывы</w:t>
      </w:r>
      <w:r w:rsidRPr="009B13B4">
        <w:rPr>
          <w:spacing w:val="-1"/>
          <w:sz w:val="24"/>
          <w:szCs w:val="24"/>
        </w:rPr>
        <w:t>.</w:t>
      </w:r>
      <w:r w:rsidRPr="009B13B4">
        <w:rPr>
          <w:spacing w:val="2"/>
          <w:sz w:val="24"/>
          <w:szCs w:val="24"/>
        </w:rPr>
        <w:t xml:space="preserve"> </w:t>
      </w:r>
      <w:r w:rsidRPr="009B13B4">
        <w:rPr>
          <w:sz w:val="24"/>
          <w:szCs w:val="24"/>
        </w:rPr>
        <w:t>Обучение</w:t>
      </w:r>
      <w:r w:rsidRPr="009B13B4">
        <w:rPr>
          <w:spacing w:val="2"/>
          <w:sz w:val="24"/>
          <w:szCs w:val="24"/>
        </w:rPr>
        <w:t xml:space="preserve"> </w:t>
      </w:r>
      <w:r w:rsidRPr="009B13B4">
        <w:rPr>
          <w:sz w:val="24"/>
          <w:szCs w:val="24"/>
        </w:rPr>
        <w:t>и</w:t>
      </w:r>
      <w:r w:rsidRPr="009B13B4">
        <w:rPr>
          <w:spacing w:val="29"/>
          <w:w w:val="99"/>
          <w:sz w:val="24"/>
          <w:szCs w:val="24"/>
        </w:rPr>
        <w:t xml:space="preserve"> </w:t>
      </w:r>
      <w:r w:rsidRPr="009B13B4">
        <w:rPr>
          <w:sz w:val="24"/>
          <w:szCs w:val="24"/>
        </w:rPr>
        <w:t>воспитание</w:t>
      </w:r>
      <w:r w:rsidRPr="009B13B4">
        <w:rPr>
          <w:spacing w:val="22"/>
          <w:sz w:val="24"/>
          <w:szCs w:val="24"/>
        </w:rPr>
        <w:t xml:space="preserve"> </w:t>
      </w:r>
      <w:r w:rsidRPr="009B13B4">
        <w:rPr>
          <w:sz w:val="24"/>
          <w:szCs w:val="24"/>
        </w:rPr>
        <w:t>происходит,</w:t>
      </w:r>
      <w:r w:rsidRPr="009B13B4">
        <w:rPr>
          <w:spacing w:val="23"/>
          <w:sz w:val="24"/>
          <w:szCs w:val="24"/>
        </w:rPr>
        <w:t xml:space="preserve"> </w:t>
      </w:r>
      <w:r w:rsidRPr="009B13B4">
        <w:rPr>
          <w:sz w:val="24"/>
          <w:szCs w:val="24"/>
        </w:rPr>
        <w:t>как</w:t>
      </w:r>
      <w:r w:rsidRPr="009B13B4">
        <w:rPr>
          <w:spacing w:val="23"/>
          <w:sz w:val="24"/>
          <w:szCs w:val="24"/>
        </w:rPr>
        <w:t xml:space="preserve"> </w:t>
      </w:r>
      <w:r w:rsidRPr="009B13B4">
        <w:rPr>
          <w:sz w:val="24"/>
          <w:szCs w:val="24"/>
        </w:rPr>
        <w:t>в</w:t>
      </w:r>
      <w:r w:rsidRPr="009B13B4">
        <w:rPr>
          <w:spacing w:val="22"/>
          <w:sz w:val="24"/>
          <w:szCs w:val="24"/>
        </w:rPr>
        <w:t xml:space="preserve"> </w:t>
      </w:r>
      <w:r w:rsidRPr="009B13B4">
        <w:rPr>
          <w:sz w:val="24"/>
          <w:szCs w:val="24"/>
        </w:rPr>
        <w:t>ходе</w:t>
      </w:r>
      <w:r w:rsidRPr="009B13B4">
        <w:rPr>
          <w:spacing w:val="23"/>
          <w:sz w:val="24"/>
          <w:szCs w:val="24"/>
        </w:rPr>
        <w:t xml:space="preserve"> </w:t>
      </w:r>
      <w:r w:rsidRPr="009B13B4">
        <w:rPr>
          <w:sz w:val="24"/>
          <w:szCs w:val="24"/>
        </w:rPr>
        <w:t>уроков</w:t>
      </w:r>
      <w:r w:rsidRPr="009B13B4">
        <w:rPr>
          <w:spacing w:val="23"/>
          <w:sz w:val="24"/>
          <w:szCs w:val="24"/>
        </w:rPr>
        <w:t xml:space="preserve">, </w:t>
      </w:r>
      <w:r w:rsidRPr="009B13B4">
        <w:rPr>
          <w:sz w:val="24"/>
          <w:szCs w:val="24"/>
        </w:rPr>
        <w:t>так</w:t>
      </w:r>
      <w:r w:rsidRPr="009B13B4">
        <w:rPr>
          <w:spacing w:val="24"/>
          <w:sz w:val="24"/>
          <w:szCs w:val="24"/>
        </w:rPr>
        <w:t xml:space="preserve"> </w:t>
      </w:r>
      <w:r w:rsidRPr="009B13B4">
        <w:rPr>
          <w:sz w:val="24"/>
          <w:szCs w:val="24"/>
        </w:rPr>
        <w:t>и</w:t>
      </w:r>
      <w:r w:rsidRPr="009B13B4">
        <w:rPr>
          <w:spacing w:val="23"/>
          <w:sz w:val="24"/>
          <w:szCs w:val="24"/>
        </w:rPr>
        <w:t xml:space="preserve"> </w:t>
      </w:r>
      <w:r w:rsidRPr="009B13B4">
        <w:rPr>
          <w:sz w:val="24"/>
          <w:szCs w:val="24"/>
        </w:rPr>
        <w:t>во</w:t>
      </w:r>
      <w:r w:rsidRPr="009B13B4">
        <w:rPr>
          <w:spacing w:val="23"/>
          <w:sz w:val="24"/>
          <w:szCs w:val="24"/>
        </w:rPr>
        <w:t xml:space="preserve"> </w:t>
      </w:r>
      <w:r w:rsidRPr="009B13B4">
        <w:rPr>
          <w:sz w:val="24"/>
          <w:szCs w:val="24"/>
        </w:rPr>
        <w:t>время</w:t>
      </w:r>
      <w:r w:rsidRPr="009B13B4">
        <w:rPr>
          <w:spacing w:val="22"/>
          <w:sz w:val="24"/>
          <w:szCs w:val="24"/>
        </w:rPr>
        <w:t xml:space="preserve"> </w:t>
      </w:r>
      <w:r w:rsidRPr="009B13B4">
        <w:rPr>
          <w:spacing w:val="1"/>
          <w:sz w:val="24"/>
          <w:szCs w:val="24"/>
        </w:rPr>
        <w:t>другой</w:t>
      </w:r>
      <w:r w:rsidRPr="009B13B4">
        <w:rPr>
          <w:spacing w:val="21"/>
          <w:w w:val="99"/>
          <w:sz w:val="24"/>
          <w:szCs w:val="24"/>
        </w:rPr>
        <w:t xml:space="preserve"> </w:t>
      </w:r>
      <w:r w:rsidRPr="009B13B4">
        <w:rPr>
          <w:spacing w:val="-1"/>
          <w:sz w:val="24"/>
          <w:szCs w:val="24"/>
        </w:rPr>
        <w:t>(внеурочной)</w:t>
      </w:r>
      <w:r w:rsidRPr="009B13B4">
        <w:rPr>
          <w:spacing w:val="3"/>
          <w:sz w:val="24"/>
          <w:szCs w:val="24"/>
        </w:rPr>
        <w:t xml:space="preserve"> </w:t>
      </w:r>
      <w:r w:rsidRPr="009B13B4">
        <w:rPr>
          <w:spacing w:val="-1"/>
          <w:sz w:val="24"/>
          <w:szCs w:val="24"/>
        </w:rPr>
        <w:t>деятельности</w:t>
      </w:r>
      <w:r w:rsidRPr="009B13B4">
        <w:rPr>
          <w:spacing w:val="4"/>
          <w:sz w:val="24"/>
          <w:szCs w:val="24"/>
        </w:rPr>
        <w:t xml:space="preserve"> </w:t>
      </w:r>
      <w:r w:rsidRPr="009B13B4">
        <w:rPr>
          <w:spacing w:val="-1"/>
          <w:sz w:val="24"/>
          <w:szCs w:val="24"/>
        </w:rPr>
        <w:t>обучающегося</w:t>
      </w:r>
      <w:r w:rsidRPr="009B13B4">
        <w:rPr>
          <w:spacing w:val="3"/>
          <w:sz w:val="24"/>
          <w:szCs w:val="24"/>
        </w:rPr>
        <w:t xml:space="preserve"> </w:t>
      </w:r>
      <w:r w:rsidRPr="009B13B4">
        <w:rPr>
          <w:sz w:val="24"/>
          <w:szCs w:val="24"/>
        </w:rPr>
        <w:t>в</w:t>
      </w:r>
      <w:r w:rsidRPr="009B13B4">
        <w:rPr>
          <w:spacing w:val="2"/>
          <w:sz w:val="24"/>
          <w:szCs w:val="24"/>
        </w:rPr>
        <w:t xml:space="preserve"> </w:t>
      </w:r>
      <w:r w:rsidRPr="009B13B4">
        <w:rPr>
          <w:spacing w:val="-1"/>
          <w:sz w:val="24"/>
          <w:szCs w:val="24"/>
        </w:rPr>
        <w:t>течение</w:t>
      </w:r>
      <w:r w:rsidRPr="009B13B4">
        <w:rPr>
          <w:spacing w:val="2"/>
          <w:sz w:val="24"/>
          <w:szCs w:val="24"/>
        </w:rPr>
        <w:t xml:space="preserve"> </w:t>
      </w:r>
      <w:r w:rsidRPr="009B13B4">
        <w:rPr>
          <w:sz w:val="24"/>
          <w:szCs w:val="24"/>
        </w:rPr>
        <w:t>учебного</w:t>
      </w:r>
      <w:r w:rsidRPr="009B13B4">
        <w:rPr>
          <w:spacing w:val="3"/>
          <w:sz w:val="24"/>
          <w:szCs w:val="24"/>
        </w:rPr>
        <w:t xml:space="preserve"> </w:t>
      </w:r>
      <w:r w:rsidRPr="009B13B4">
        <w:rPr>
          <w:sz w:val="24"/>
          <w:szCs w:val="24"/>
        </w:rPr>
        <w:t>дня.</w:t>
      </w:r>
      <w:r w:rsidRPr="009B13B4">
        <w:rPr>
          <w:spacing w:val="77"/>
          <w:w w:val="99"/>
          <w:sz w:val="24"/>
          <w:szCs w:val="24"/>
        </w:rPr>
        <w:t xml:space="preserve"> </w:t>
      </w:r>
      <w:r w:rsidRPr="009B13B4">
        <w:rPr>
          <w:spacing w:val="-1"/>
          <w:sz w:val="24"/>
          <w:szCs w:val="24"/>
        </w:rPr>
        <w:t>Продолжительность</w:t>
      </w:r>
      <w:r w:rsidRPr="009B13B4">
        <w:rPr>
          <w:spacing w:val="66"/>
          <w:sz w:val="24"/>
          <w:szCs w:val="24"/>
        </w:rPr>
        <w:t xml:space="preserve"> </w:t>
      </w:r>
      <w:r w:rsidRPr="009B13B4">
        <w:rPr>
          <w:sz w:val="24"/>
          <w:szCs w:val="24"/>
        </w:rPr>
        <w:t>специально</w:t>
      </w:r>
      <w:r w:rsidRPr="009B13B4">
        <w:rPr>
          <w:spacing w:val="66"/>
          <w:sz w:val="24"/>
          <w:szCs w:val="24"/>
        </w:rPr>
        <w:t xml:space="preserve"> </w:t>
      </w:r>
      <w:r w:rsidRPr="009B13B4">
        <w:rPr>
          <w:sz w:val="24"/>
          <w:szCs w:val="24"/>
        </w:rPr>
        <w:t>организованного</w:t>
      </w:r>
      <w:r w:rsidRPr="009B13B4">
        <w:rPr>
          <w:spacing w:val="66"/>
          <w:sz w:val="24"/>
          <w:szCs w:val="24"/>
        </w:rPr>
        <w:t xml:space="preserve"> </w:t>
      </w:r>
      <w:r w:rsidRPr="009B13B4">
        <w:rPr>
          <w:sz w:val="24"/>
          <w:szCs w:val="24"/>
        </w:rPr>
        <w:t>занятия</w:t>
      </w:r>
      <w:r w:rsidRPr="009B13B4">
        <w:rPr>
          <w:spacing w:val="66"/>
          <w:sz w:val="24"/>
          <w:szCs w:val="24"/>
        </w:rPr>
        <w:t xml:space="preserve"> </w:t>
      </w:r>
      <w:r w:rsidRPr="009B13B4">
        <w:rPr>
          <w:sz w:val="24"/>
          <w:szCs w:val="24"/>
        </w:rPr>
        <w:t>/</w:t>
      </w:r>
      <w:r w:rsidRPr="009B13B4">
        <w:rPr>
          <w:spacing w:val="67"/>
          <w:sz w:val="24"/>
          <w:szCs w:val="24"/>
        </w:rPr>
        <w:t xml:space="preserve"> </w:t>
      </w:r>
      <w:r w:rsidRPr="009B13B4">
        <w:rPr>
          <w:sz w:val="24"/>
          <w:szCs w:val="24"/>
        </w:rPr>
        <w:t>урока</w:t>
      </w:r>
      <w:r w:rsidRPr="009B13B4">
        <w:rPr>
          <w:spacing w:val="65"/>
          <w:sz w:val="24"/>
          <w:szCs w:val="24"/>
        </w:rPr>
        <w:t xml:space="preserve"> </w:t>
      </w:r>
      <w:r w:rsidRPr="009B13B4">
        <w:rPr>
          <w:sz w:val="24"/>
          <w:szCs w:val="24"/>
        </w:rPr>
        <w:t>с</w:t>
      </w:r>
      <w:r w:rsidRPr="009B13B4">
        <w:rPr>
          <w:spacing w:val="32"/>
          <w:w w:val="99"/>
          <w:sz w:val="24"/>
          <w:szCs w:val="24"/>
        </w:rPr>
        <w:t xml:space="preserve"> </w:t>
      </w:r>
      <w:proofErr w:type="gramStart"/>
      <w:r w:rsidRPr="009B13B4">
        <w:rPr>
          <w:sz w:val="24"/>
          <w:szCs w:val="24"/>
        </w:rPr>
        <w:t>обучающимися</w:t>
      </w:r>
      <w:proofErr w:type="gramEnd"/>
      <w:r w:rsidRPr="009B13B4">
        <w:rPr>
          <w:spacing w:val="37"/>
          <w:sz w:val="24"/>
          <w:szCs w:val="24"/>
        </w:rPr>
        <w:t xml:space="preserve"> </w:t>
      </w:r>
      <w:r w:rsidRPr="009B13B4">
        <w:rPr>
          <w:sz w:val="24"/>
          <w:szCs w:val="24"/>
        </w:rPr>
        <w:t>определяется</w:t>
      </w:r>
      <w:r w:rsidRPr="009B13B4">
        <w:rPr>
          <w:spacing w:val="39"/>
          <w:sz w:val="24"/>
          <w:szCs w:val="24"/>
        </w:rPr>
        <w:t xml:space="preserve"> </w:t>
      </w:r>
      <w:r w:rsidRPr="009B13B4">
        <w:rPr>
          <w:sz w:val="24"/>
          <w:szCs w:val="24"/>
        </w:rPr>
        <w:t>с</w:t>
      </w:r>
      <w:r w:rsidRPr="009B13B4">
        <w:rPr>
          <w:spacing w:val="38"/>
          <w:sz w:val="24"/>
          <w:szCs w:val="24"/>
        </w:rPr>
        <w:t xml:space="preserve"> </w:t>
      </w:r>
      <w:r w:rsidRPr="009B13B4">
        <w:rPr>
          <w:sz w:val="24"/>
          <w:szCs w:val="24"/>
        </w:rPr>
        <w:t>учетом</w:t>
      </w:r>
      <w:r w:rsidRPr="009B13B4">
        <w:rPr>
          <w:spacing w:val="37"/>
          <w:sz w:val="24"/>
          <w:szCs w:val="24"/>
        </w:rPr>
        <w:t xml:space="preserve"> </w:t>
      </w:r>
      <w:r w:rsidRPr="009B13B4">
        <w:rPr>
          <w:sz w:val="24"/>
          <w:szCs w:val="24"/>
        </w:rPr>
        <w:t>возраста</w:t>
      </w:r>
      <w:r w:rsidRPr="009B13B4">
        <w:rPr>
          <w:spacing w:val="38"/>
          <w:sz w:val="24"/>
          <w:szCs w:val="24"/>
        </w:rPr>
        <w:t xml:space="preserve"> </w:t>
      </w:r>
      <w:r w:rsidRPr="009B13B4">
        <w:rPr>
          <w:sz w:val="24"/>
          <w:szCs w:val="24"/>
        </w:rPr>
        <w:t>и</w:t>
      </w:r>
      <w:r w:rsidRPr="009B13B4">
        <w:rPr>
          <w:spacing w:val="40"/>
          <w:sz w:val="24"/>
          <w:szCs w:val="24"/>
        </w:rPr>
        <w:t xml:space="preserve"> </w:t>
      </w:r>
      <w:r w:rsidRPr="009B13B4">
        <w:rPr>
          <w:sz w:val="24"/>
          <w:szCs w:val="24"/>
        </w:rPr>
        <w:t>психофизического</w:t>
      </w:r>
      <w:r w:rsidRPr="009B13B4">
        <w:rPr>
          <w:spacing w:val="22"/>
          <w:w w:val="99"/>
          <w:sz w:val="24"/>
          <w:szCs w:val="24"/>
        </w:rPr>
        <w:t xml:space="preserve"> </w:t>
      </w:r>
      <w:r w:rsidRPr="009B13B4">
        <w:rPr>
          <w:sz w:val="24"/>
          <w:szCs w:val="24"/>
        </w:rPr>
        <w:t>состояния</w:t>
      </w:r>
      <w:r w:rsidRPr="009B13B4">
        <w:rPr>
          <w:spacing w:val="-31"/>
          <w:sz w:val="24"/>
          <w:szCs w:val="24"/>
        </w:rPr>
        <w:t xml:space="preserve"> </w:t>
      </w:r>
      <w:r w:rsidRPr="009B13B4">
        <w:rPr>
          <w:sz w:val="24"/>
          <w:szCs w:val="24"/>
        </w:rPr>
        <w:t>обучающегося.</w:t>
      </w:r>
    </w:p>
    <w:p w:rsidR="00156F38" w:rsidRPr="009B13B4" w:rsidRDefault="00156F38" w:rsidP="00D0100C">
      <w:pPr>
        <w:pStyle w:val="a7"/>
        <w:kinsoku w:val="0"/>
        <w:overflowPunct w:val="0"/>
        <w:spacing w:before="0" w:line="276" w:lineRule="auto"/>
        <w:ind w:left="0"/>
        <w:jc w:val="center"/>
        <w:rPr>
          <w:b/>
          <w:i/>
          <w:sz w:val="24"/>
          <w:szCs w:val="24"/>
        </w:rPr>
      </w:pPr>
      <w:r w:rsidRPr="009B13B4">
        <w:rPr>
          <w:b/>
          <w:i/>
          <w:sz w:val="24"/>
          <w:szCs w:val="24"/>
        </w:rPr>
        <w:t>Технические средства обучения</w:t>
      </w:r>
    </w:p>
    <w:p w:rsidR="00156F38" w:rsidRPr="009B13B4" w:rsidRDefault="00156F38" w:rsidP="00D0100C">
      <w:pPr>
        <w:pStyle w:val="a7"/>
        <w:kinsoku w:val="0"/>
        <w:overflowPunct w:val="0"/>
        <w:spacing w:before="0" w:line="276" w:lineRule="auto"/>
        <w:ind w:left="0"/>
        <w:jc w:val="both"/>
        <w:rPr>
          <w:sz w:val="24"/>
          <w:szCs w:val="24"/>
        </w:rPr>
      </w:pPr>
      <w:r w:rsidRPr="009B13B4">
        <w:rPr>
          <w:sz w:val="24"/>
          <w:szCs w:val="24"/>
        </w:rPr>
        <w:t xml:space="preserve">К техническим средствам обучения относятся </w:t>
      </w:r>
      <w:proofErr w:type="spellStart"/>
      <w:r w:rsidRPr="009B13B4">
        <w:rPr>
          <w:sz w:val="24"/>
          <w:szCs w:val="24"/>
        </w:rPr>
        <w:t>мультимедийные</w:t>
      </w:r>
      <w:proofErr w:type="spellEnd"/>
      <w:r w:rsidRPr="009B13B4">
        <w:rPr>
          <w:sz w:val="24"/>
          <w:szCs w:val="24"/>
        </w:rPr>
        <w:t xml:space="preserve"> средства, специализированные компьютерные инструменты обучения. Данные средства позволяют удовлетворить особые образовательные потребности </w:t>
      </w:r>
      <w:proofErr w:type="gramStart"/>
      <w:r w:rsidRPr="009B13B4">
        <w:rPr>
          <w:sz w:val="24"/>
          <w:szCs w:val="24"/>
        </w:rPr>
        <w:t>обучающихся</w:t>
      </w:r>
      <w:proofErr w:type="gramEnd"/>
      <w:r w:rsidRPr="009B13B4">
        <w:rPr>
          <w:sz w:val="24"/>
          <w:szCs w:val="24"/>
        </w:rPr>
        <w:t xml:space="preserve"> с умственной отсталостью (интеллектуальными нарушениями), способствуют мотивации учебной деятельности, развивают познавательную активность обучающихся.</w:t>
      </w:r>
    </w:p>
    <w:p w:rsidR="00156F38" w:rsidRPr="009B13B4" w:rsidRDefault="00156F38" w:rsidP="00D0100C">
      <w:pPr>
        <w:pStyle w:val="a7"/>
        <w:kinsoku w:val="0"/>
        <w:overflowPunct w:val="0"/>
        <w:spacing w:before="0" w:line="276" w:lineRule="auto"/>
        <w:ind w:left="0"/>
        <w:jc w:val="both"/>
        <w:rPr>
          <w:color w:val="000009"/>
          <w:spacing w:val="29"/>
          <w:sz w:val="24"/>
          <w:szCs w:val="24"/>
        </w:rPr>
      </w:pPr>
      <w:r w:rsidRPr="009B13B4">
        <w:rPr>
          <w:color w:val="000009"/>
          <w:sz w:val="24"/>
          <w:szCs w:val="24"/>
        </w:rPr>
        <w:t>Учет</w:t>
      </w:r>
      <w:r w:rsidRPr="009B13B4">
        <w:rPr>
          <w:color w:val="000009"/>
          <w:spacing w:val="28"/>
          <w:sz w:val="24"/>
          <w:szCs w:val="24"/>
        </w:rPr>
        <w:t xml:space="preserve"> </w:t>
      </w:r>
      <w:r w:rsidRPr="009B13B4">
        <w:rPr>
          <w:color w:val="000009"/>
          <w:sz w:val="24"/>
          <w:szCs w:val="24"/>
        </w:rPr>
        <w:t>особых</w:t>
      </w:r>
      <w:r w:rsidRPr="009B13B4">
        <w:rPr>
          <w:color w:val="000009"/>
          <w:spacing w:val="28"/>
          <w:sz w:val="24"/>
          <w:szCs w:val="24"/>
        </w:rPr>
        <w:t xml:space="preserve"> </w:t>
      </w:r>
      <w:r w:rsidRPr="009B13B4">
        <w:rPr>
          <w:color w:val="000009"/>
          <w:sz w:val="24"/>
          <w:szCs w:val="24"/>
        </w:rPr>
        <w:t>образовательных</w:t>
      </w:r>
      <w:r w:rsidRPr="009B13B4">
        <w:rPr>
          <w:color w:val="000009"/>
          <w:spacing w:val="31"/>
          <w:sz w:val="24"/>
          <w:szCs w:val="24"/>
        </w:rPr>
        <w:t xml:space="preserve"> </w:t>
      </w:r>
      <w:r w:rsidRPr="009B13B4">
        <w:rPr>
          <w:color w:val="000009"/>
          <w:spacing w:val="-1"/>
          <w:sz w:val="24"/>
          <w:szCs w:val="24"/>
        </w:rPr>
        <w:t>потребностей</w:t>
      </w:r>
      <w:r w:rsidRPr="009B13B4">
        <w:rPr>
          <w:color w:val="000009"/>
          <w:spacing w:val="29"/>
          <w:sz w:val="24"/>
          <w:szCs w:val="24"/>
        </w:rPr>
        <w:t xml:space="preserve"> </w:t>
      </w:r>
      <w:r w:rsidRPr="009B13B4">
        <w:rPr>
          <w:color w:val="000009"/>
          <w:sz w:val="24"/>
          <w:szCs w:val="24"/>
        </w:rPr>
        <w:t>обучающихся</w:t>
      </w:r>
      <w:r w:rsidRPr="009B13B4">
        <w:rPr>
          <w:color w:val="000009"/>
          <w:spacing w:val="29"/>
          <w:sz w:val="24"/>
          <w:szCs w:val="24"/>
        </w:rPr>
        <w:t xml:space="preserve"> </w:t>
      </w:r>
      <w:r w:rsidRPr="009B13B4">
        <w:rPr>
          <w:color w:val="000009"/>
          <w:sz w:val="24"/>
          <w:szCs w:val="24"/>
        </w:rPr>
        <w:t>с</w:t>
      </w:r>
      <w:r w:rsidRPr="009B13B4">
        <w:rPr>
          <w:color w:val="000009"/>
          <w:spacing w:val="29"/>
          <w:sz w:val="24"/>
          <w:szCs w:val="24"/>
        </w:rPr>
        <w:t xml:space="preserve"> </w:t>
      </w:r>
      <w:r w:rsidRPr="009B13B4">
        <w:rPr>
          <w:color w:val="000009"/>
          <w:sz w:val="24"/>
          <w:szCs w:val="24"/>
        </w:rPr>
        <w:t>умственной</w:t>
      </w:r>
      <w:r w:rsidRPr="009B13B4">
        <w:rPr>
          <w:color w:val="000009"/>
          <w:spacing w:val="57"/>
          <w:sz w:val="24"/>
          <w:szCs w:val="24"/>
        </w:rPr>
        <w:t xml:space="preserve"> </w:t>
      </w:r>
      <w:r w:rsidRPr="009B13B4">
        <w:rPr>
          <w:color w:val="000009"/>
          <w:sz w:val="24"/>
          <w:szCs w:val="24"/>
        </w:rPr>
        <w:t>отсталостью</w:t>
      </w:r>
      <w:r w:rsidRPr="009B13B4">
        <w:rPr>
          <w:color w:val="000009"/>
          <w:spacing w:val="59"/>
          <w:sz w:val="24"/>
          <w:szCs w:val="24"/>
        </w:rPr>
        <w:t xml:space="preserve"> </w:t>
      </w:r>
      <w:r w:rsidRPr="009B13B4">
        <w:rPr>
          <w:color w:val="000000"/>
          <w:sz w:val="24"/>
          <w:szCs w:val="24"/>
        </w:rPr>
        <w:t>(интеллектуальными</w:t>
      </w:r>
      <w:r w:rsidRPr="009B13B4">
        <w:rPr>
          <w:color w:val="000000"/>
          <w:spacing w:val="57"/>
          <w:sz w:val="24"/>
          <w:szCs w:val="24"/>
        </w:rPr>
        <w:t xml:space="preserve"> </w:t>
      </w:r>
      <w:r w:rsidRPr="009B13B4">
        <w:rPr>
          <w:color w:val="000000"/>
          <w:spacing w:val="-1"/>
          <w:sz w:val="24"/>
          <w:szCs w:val="24"/>
        </w:rPr>
        <w:t>нарушениями)</w:t>
      </w:r>
      <w:r w:rsidRPr="009B13B4">
        <w:rPr>
          <w:color w:val="000000"/>
          <w:spacing w:val="62"/>
          <w:sz w:val="24"/>
          <w:szCs w:val="24"/>
        </w:rPr>
        <w:t xml:space="preserve"> </w:t>
      </w:r>
      <w:r w:rsidRPr="009B13B4">
        <w:rPr>
          <w:color w:val="000009"/>
          <w:spacing w:val="-1"/>
          <w:sz w:val="24"/>
          <w:szCs w:val="24"/>
        </w:rPr>
        <w:t>обусловливает</w:t>
      </w:r>
      <w:r w:rsidRPr="009B13B4">
        <w:rPr>
          <w:color w:val="000009"/>
          <w:spacing w:val="43"/>
          <w:w w:val="99"/>
          <w:sz w:val="24"/>
          <w:szCs w:val="24"/>
        </w:rPr>
        <w:t xml:space="preserve"> </w:t>
      </w:r>
      <w:r w:rsidRPr="009B13B4">
        <w:rPr>
          <w:color w:val="000009"/>
          <w:spacing w:val="-1"/>
          <w:sz w:val="24"/>
          <w:szCs w:val="24"/>
        </w:rPr>
        <w:t>необходимость</w:t>
      </w:r>
      <w:r w:rsidRPr="009B13B4">
        <w:rPr>
          <w:color w:val="000009"/>
          <w:spacing w:val="6"/>
          <w:sz w:val="24"/>
          <w:szCs w:val="24"/>
        </w:rPr>
        <w:t xml:space="preserve"> </w:t>
      </w:r>
      <w:r w:rsidRPr="009B13B4">
        <w:rPr>
          <w:color w:val="000009"/>
          <w:sz w:val="24"/>
          <w:szCs w:val="24"/>
        </w:rPr>
        <w:t>использования</w:t>
      </w:r>
      <w:r w:rsidRPr="009B13B4">
        <w:rPr>
          <w:color w:val="000009"/>
          <w:spacing w:val="7"/>
          <w:sz w:val="24"/>
          <w:szCs w:val="24"/>
        </w:rPr>
        <w:t xml:space="preserve"> </w:t>
      </w:r>
      <w:r w:rsidRPr="009B13B4">
        <w:rPr>
          <w:i/>
          <w:iCs/>
          <w:color w:val="000009"/>
          <w:spacing w:val="-1"/>
          <w:sz w:val="24"/>
          <w:szCs w:val="24"/>
        </w:rPr>
        <w:t>специальных</w:t>
      </w:r>
      <w:r w:rsidRPr="009B13B4">
        <w:rPr>
          <w:i/>
          <w:iCs/>
          <w:color w:val="000009"/>
          <w:spacing w:val="7"/>
          <w:sz w:val="24"/>
          <w:szCs w:val="24"/>
        </w:rPr>
        <w:t xml:space="preserve"> </w:t>
      </w:r>
      <w:r w:rsidRPr="009B13B4">
        <w:rPr>
          <w:i/>
          <w:iCs/>
          <w:color w:val="000009"/>
          <w:spacing w:val="-1"/>
          <w:sz w:val="24"/>
          <w:szCs w:val="24"/>
        </w:rPr>
        <w:t>учебников</w:t>
      </w:r>
      <w:r w:rsidRPr="009B13B4">
        <w:rPr>
          <w:color w:val="000009"/>
          <w:spacing w:val="-1"/>
          <w:sz w:val="24"/>
          <w:szCs w:val="24"/>
        </w:rPr>
        <w:t>,</w:t>
      </w:r>
      <w:r w:rsidRPr="009B13B4">
        <w:rPr>
          <w:color w:val="000009"/>
          <w:spacing w:val="6"/>
          <w:sz w:val="24"/>
          <w:szCs w:val="24"/>
        </w:rPr>
        <w:t xml:space="preserve"> </w:t>
      </w:r>
      <w:r w:rsidRPr="009B13B4">
        <w:rPr>
          <w:color w:val="000009"/>
          <w:sz w:val="24"/>
          <w:szCs w:val="24"/>
        </w:rPr>
        <w:t>адресованных</w:t>
      </w:r>
      <w:r w:rsidRPr="009B13B4">
        <w:rPr>
          <w:color w:val="000009"/>
          <w:spacing w:val="7"/>
          <w:sz w:val="24"/>
          <w:szCs w:val="24"/>
        </w:rPr>
        <w:t xml:space="preserve"> </w:t>
      </w:r>
      <w:r w:rsidRPr="009B13B4">
        <w:rPr>
          <w:color w:val="000009"/>
          <w:sz w:val="24"/>
          <w:szCs w:val="24"/>
        </w:rPr>
        <w:t>данной</w:t>
      </w:r>
      <w:r w:rsidRPr="009B13B4">
        <w:rPr>
          <w:color w:val="000009"/>
          <w:spacing w:val="66"/>
          <w:w w:val="99"/>
          <w:sz w:val="24"/>
          <w:szCs w:val="24"/>
        </w:rPr>
        <w:t xml:space="preserve"> </w:t>
      </w:r>
      <w:r w:rsidRPr="009B13B4">
        <w:rPr>
          <w:color w:val="000009"/>
          <w:spacing w:val="-1"/>
          <w:sz w:val="24"/>
          <w:szCs w:val="24"/>
        </w:rPr>
        <w:t>категории</w:t>
      </w:r>
      <w:r w:rsidRPr="009B13B4">
        <w:rPr>
          <w:color w:val="000009"/>
          <w:spacing w:val="42"/>
          <w:sz w:val="24"/>
          <w:szCs w:val="24"/>
        </w:rPr>
        <w:t xml:space="preserve"> </w:t>
      </w:r>
      <w:r w:rsidRPr="009B13B4">
        <w:rPr>
          <w:color w:val="000009"/>
          <w:sz w:val="24"/>
          <w:szCs w:val="24"/>
        </w:rPr>
        <w:t>обучающихся.</w:t>
      </w:r>
      <w:r w:rsidRPr="009B13B4">
        <w:rPr>
          <w:color w:val="000009"/>
          <w:spacing w:val="42"/>
          <w:sz w:val="24"/>
          <w:szCs w:val="24"/>
        </w:rPr>
        <w:t xml:space="preserve"> </w:t>
      </w:r>
      <w:r w:rsidRPr="009B13B4">
        <w:rPr>
          <w:color w:val="000009"/>
          <w:sz w:val="24"/>
          <w:szCs w:val="24"/>
        </w:rPr>
        <w:t>Для</w:t>
      </w:r>
      <w:r w:rsidRPr="009B13B4">
        <w:rPr>
          <w:color w:val="000009"/>
          <w:spacing w:val="41"/>
          <w:sz w:val="24"/>
          <w:szCs w:val="24"/>
        </w:rPr>
        <w:t xml:space="preserve"> </w:t>
      </w:r>
      <w:r w:rsidRPr="009B13B4">
        <w:rPr>
          <w:color w:val="000009"/>
          <w:sz w:val="24"/>
          <w:szCs w:val="24"/>
        </w:rPr>
        <w:t>закрепления</w:t>
      </w:r>
      <w:r w:rsidRPr="009B13B4">
        <w:rPr>
          <w:color w:val="000009"/>
          <w:spacing w:val="43"/>
          <w:sz w:val="24"/>
          <w:szCs w:val="24"/>
        </w:rPr>
        <w:t xml:space="preserve"> </w:t>
      </w:r>
      <w:r w:rsidRPr="009B13B4">
        <w:rPr>
          <w:color w:val="000009"/>
          <w:sz w:val="24"/>
          <w:szCs w:val="24"/>
        </w:rPr>
        <w:t>знаний,</w:t>
      </w:r>
      <w:r w:rsidRPr="009B13B4">
        <w:rPr>
          <w:color w:val="000009"/>
          <w:spacing w:val="41"/>
          <w:sz w:val="24"/>
          <w:szCs w:val="24"/>
        </w:rPr>
        <w:t xml:space="preserve"> </w:t>
      </w:r>
      <w:r w:rsidRPr="009B13B4">
        <w:rPr>
          <w:color w:val="000009"/>
          <w:spacing w:val="-1"/>
          <w:sz w:val="24"/>
          <w:szCs w:val="24"/>
        </w:rPr>
        <w:t>полученных</w:t>
      </w:r>
      <w:r w:rsidRPr="009B13B4">
        <w:rPr>
          <w:color w:val="000009"/>
          <w:spacing w:val="44"/>
          <w:sz w:val="24"/>
          <w:szCs w:val="24"/>
        </w:rPr>
        <w:t xml:space="preserve"> </w:t>
      </w:r>
      <w:r w:rsidRPr="009B13B4">
        <w:rPr>
          <w:color w:val="000009"/>
          <w:sz w:val="24"/>
          <w:szCs w:val="24"/>
        </w:rPr>
        <w:t>на</w:t>
      </w:r>
      <w:r w:rsidRPr="009B13B4">
        <w:rPr>
          <w:color w:val="000009"/>
          <w:spacing w:val="41"/>
          <w:sz w:val="24"/>
          <w:szCs w:val="24"/>
        </w:rPr>
        <w:t xml:space="preserve"> </w:t>
      </w:r>
      <w:r w:rsidRPr="009B13B4">
        <w:rPr>
          <w:color w:val="000009"/>
          <w:sz w:val="24"/>
          <w:szCs w:val="24"/>
        </w:rPr>
        <w:t>уроке,</w:t>
      </w:r>
      <w:r w:rsidRPr="009B13B4">
        <w:rPr>
          <w:color w:val="000009"/>
          <w:spacing w:val="42"/>
          <w:sz w:val="24"/>
          <w:szCs w:val="24"/>
        </w:rPr>
        <w:t xml:space="preserve"> </w:t>
      </w:r>
      <w:r w:rsidRPr="009B13B4">
        <w:rPr>
          <w:color w:val="000009"/>
          <w:sz w:val="24"/>
          <w:szCs w:val="24"/>
        </w:rPr>
        <w:t>а</w:t>
      </w:r>
      <w:r w:rsidRPr="009B13B4">
        <w:rPr>
          <w:color w:val="000009"/>
          <w:spacing w:val="40"/>
          <w:w w:val="99"/>
          <w:sz w:val="24"/>
          <w:szCs w:val="24"/>
        </w:rPr>
        <w:t xml:space="preserve"> </w:t>
      </w:r>
      <w:r w:rsidRPr="009B13B4">
        <w:rPr>
          <w:color w:val="000009"/>
          <w:sz w:val="24"/>
          <w:szCs w:val="24"/>
        </w:rPr>
        <w:t>также</w:t>
      </w:r>
      <w:r w:rsidRPr="009B13B4">
        <w:rPr>
          <w:color w:val="000009"/>
          <w:spacing w:val="47"/>
          <w:sz w:val="24"/>
          <w:szCs w:val="24"/>
        </w:rPr>
        <w:t xml:space="preserve"> </w:t>
      </w:r>
      <w:r w:rsidRPr="009B13B4">
        <w:rPr>
          <w:color w:val="000009"/>
          <w:sz w:val="24"/>
          <w:szCs w:val="24"/>
        </w:rPr>
        <w:t>для</w:t>
      </w:r>
      <w:r w:rsidRPr="009B13B4">
        <w:rPr>
          <w:color w:val="000009"/>
          <w:spacing w:val="46"/>
          <w:sz w:val="24"/>
          <w:szCs w:val="24"/>
        </w:rPr>
        <w:t xml:space="preserve"> </w:t>
      </w:r>
      <w:r w:rsidRPr="009B13B4">
        <w:rPr>
          <w:color w:val="000009"/>
          <w:sz w:val="24"/>
          <w:szCs w:val="24"/>
        </w:rPr>
        <w:t>выполнения</w:t>
      </w:r>
      <w:r w:rsidRPr="009B13B4">
        <w:rPr>
          <w:color w:val="000009"/>
          <w:spacing w:val="48"/>
          <w:sz w:val="24"/>
          <w:szCs w:val="24"/>
        </w:rPr>
        <w:t xml:space="preserve"> </w:t>
      </w:r>
      <w:r w:rsidRPr="009B13B4">
        <w:rPr>
          <w:color w:val="000009"/>
          <w:sz w:val="24"/>
          <w:szCs w:val="24"/>
        </w:rPr>
        <w:t>практических</w:t>
      </w:r>
      <w:r w:rsidRPr="009B13B4">
        <w:rPr>
          <w:color w:val="000009"/>
          <w:spacing w:val="47"/>
          <w:sz w:val="24"/>
          <w:szCs w:val="24"/>
        </w:rPr>
        <w:t xml:space="preserve"> </w:t>
      </w:r>
      <w:r w:rsidRPr="009B13B4">
        <w:rPr>
          <w:color w:val="000009"/>
          <w:sz w:val="24"/>
          <w:szCs w:val="24"/>
        </w:rPr>
        <w:t>работ,</w:t>
      </w:r>
      <w:r w:rsidRPr="009B13B4">
        <w:rPr>
          <w:color w:val="000009"/>
          <w:spacing w:val="47"/>
          <w:sz w:val="24"/>
          <w:szCs w:val="24"/>
        </w:rPr>
        <w:t xml:space="preserve"> </w:t>
      </w:r>
      <w:r w:rsidRPr="009B13B4">
        <w:rPr>
          <w:color w:val="000009"/>
          <w:spacing w:val="-1"/>
          <w:sz w:val="24"/>
          <w:szCs w:val="24"/>
        </w:rPr>
        <w:t>необходимо</w:t>
      </w:r>
      <w:r w:rsidRPr="009B13B4">
        <w:rPr>
          <w:color w:val="000009"/>
          <w:spacing w:val="47"/>
          <w:sz w:val="24"/>
          <w:szCs w:val="24"/>
        </w:rPr>
        <w:t xml:space="preserve"> </w:t>
      </w:r>
      <w:r w:rsidRPr="009B13B4">
        <w:rPr>
          <w:color w:val="000009"/>
          <w:sz w:val="24"/>
          <w:szCs w:val="24"/>
        </w:rPr>
        <w:t>использование</w:t>
      </w:r>
      <w:r w:rsidRPr="009B13B4">
        <w:rPr>
          <w:color w:val="000009"/>
          <w:spacing w:val="36"/>
          <w:w w:val="99"/>
          <w:sz w:val="24"/>
          <w:szCs w:val="24"/>
        </w:rPr>
        <w:t xml:space="preserve"> </w:t>
      </w:r>
      <w:r w:rsidRPr="009B13B4">
        <w:rPr>
          <w:color w:val="000009"/>
          <w:sz w:val="24"/>
          <w:szCs w:val="24"/>
        </w:rPr>
        <w:t>рабочих</w:t>
      </w:r>
      <w:r w:rsidRPr="009B13B4">
        <w:rPr>
          <w:color w:val="000009"/>
          <w:spacing w:val="-12"/>
          <w:sz w:val="24"/>
          <w:szCs w:val="24"/>
        </w:rPr>
        <w:t xml:space="preserve"> </w:t>
      </w:r>
      <w:r w:rsidRPr="009B13B4">
        <w:rPr>
          <w:color w:val="000009"/>
          <w:sz w:val="24"/>
          <w:szCs w:val="24"/>
        </w:rPr>
        <w:t>тетрадей</w:t>
      </w:r>
      <w:r w:rsidRPr="009B13B4">
        <w:rPr>
          <w:color w:val="000009"/>
          <w:spacing w:val="-12"/>
          <w:sz w:val="24"/>
          <w:szCs w:val="24"/>
        </w:rPr>
        <w:t xml:space="preserve"> </w:t>
      </w:r>
      <w:r w:rsidRPr="009B13B4">
        <w:rPr>
          <w:color w:val="000009"/>
          <w:sz w:val="24"/>
          <w:szCs w:val="24"/>
        </w:rPr>
        <w:t>на</w:t>
      </w:r>
      <w:r w:rsidRPr="009B13B4">
        <w:rPr>
          <w:color w:val="000009"/>
          <w:spacing w:val="-12"/>
          <w:sz w:val="24"/>
          <w:szCs w:val="24"/>
        </w:rPr>
        <w:t xml:space="preserve"> </w:t>
      </w:r>
      <w:r w:rsidRPr="009B13B4">
        <w:rPr>
          <w:color w:val="000009"/>
          <w:sz w:val="24"/>
          <w:szCs w:val="24"/>
        </w:rPr>
        <w:t>печатной</w:t>
      </w:r>
      <w:r w:rsidRPr="009B13B4">
        <w:rPr>
          <w:color w:val="000009"/>
          <w:spacing w:val="-11"/>
          <w:sz w:val="24"/>
          <w:szCs w:val="24"/>
        </w:rPr>
        <w:t xml:space="preserve"> </w:t>
      </w:r>
      <w:r w:rsidRPr="009B13B4">
        <w:rPr>
          <w:color w:val="000009"/>
          <w:sz w:val="24"/>
          <w:szCs w:val="24"/>
        </w:rPr>
        <w:t>основе,</w:t>
      </w:r>
      <w:r w:rsidRPr="009B13B4">
        <w:rPr>
          <w:color w:val="000009"/>
          <w:spacing w:val="-12"/>
          <w:sz w:val="24"/>
          <w:szCs w:val="24"/>
        </w:rPr>
        <w:t xml:space="preserve"> </w:t>
      </w:r>
      <w:r w:rsidRPr="009B13B4">
        <w:rPr>
          <w:color w:val="000009"/>
          <w:sz w:val="24"/>
          <w:szCs w:val="24"/>
        </w:rPr>
        <w:t>включая</w:t>
      </w:r>
      <w:r w:rsidRPr="009B13B4">
        <w:rPr>
          <w:color w:val="000009"/>
          <w:spacing w:val="-11"/>
          <w:sz w:val="24"/>
          <w:szCs w:val="24"/>
        </w:rPr>
        <w:t xml:space="preserve"> </w:t>
      </w:r>
      <w:r w:rsidRPr="009B13B4">
        <w:rPr>
          <w:color w:val="000009"/>
          <w:sz w:val="24"/>
          <w:szCs w:val="24"/>
        </w:rPr>
        <w:t>прописи.</w:t>
      </w:r>
    </w:p>
    <w:p w:rsidR="00156F38" w:rsidRPr="009B13B4" w:rsidRDefault="00156F38" w:rsidP="00D0100C">
      <w:pPr>
        <w:pStyle w:val="a7"/>
        <w:kinsoku w:val="0"/>
        <w:overflowPunct w:val="0"/>
        <w:spacing w:before="0" w:line="276" w:lineRule="auto"/>
        <w:ind w:left="0"/>
        <w:jc w:val="both"/>
        <w:rPr>
          <w:spacing w:val="-1"/>
          <w:sz w:val="24"/>
          <w:szCs w:val="24"/>
        </w:rPr>
      </w:pPr>
      <w:r w:rsidRPr="009B13B4">
        <w:rPr>
          <w:color w:val="000009"/>
          <w:sz w:val="24"/>
          <w:szCs w:val="24"/>
        </w:rPr>
        <w:t>Особые</w:t>
      </w:r>
      <w:r w:rsidRPr="009B13B4">
        <w:rPr>
          <w:color w:val="000009"/>
          <w:spacing w:val="4"/>
          <w:sz w:val="24"/>
          <w:szCs w:val="24"/>
        </w:rPr>
        <w:t xml:space="preserve"> </w:t>
      </w:r>
      <w:r w:rsidRPr="009B13B4">
        <w:rPr>
          <w:color w:val="000009"/>
          <w:sz w:val="24"/>
          <w:szCs w:val="24"/>
        </w:rPr>
        <w:t>образовательные</w:t>
      </w:r>
      <w:r w:rsidRPr="009B13B4">
        <w:rPr>
          <w:color w:val="000009"/>
          <w:spacing w:val="4"/>
          <w:sz w:val="24"/>
          <w:szCs w:val="24"/>
        </w:rPr>
        <w:t xml:space="preserve"> </w:t>
      </w:r>
      <w:r w:rsidRPr="009B13B4">
        <w:rPr>
          <w:color w:val="000009"/>
          <w:sz w:val="24"/>
          <w:szCs w:val="24"/>
        </w:rPr>
        <w:t>потребности</w:t>
      </w:r>
      <w:r w:rsidRPr="009B13B4">
        <w:rPr>
          <w:color w:val="000009"/>
          <w:spacing w:val="5"/>
          <w:sz w:val="24"/>
          <w:szCs w:val="24"/>
        </w:rPr>
        <w:t xml:space="preserve"> </w:t>
      </w:r>
      <w:r w:rsidRPr="009B13B4">
        <w:rPr>
          <w:color w:val="000009"/>
          <w:sz w:val="24"/>
          <w:szCs w:val="24"/>
        </w:rPr>
        <w:t>обучающихся</w:t>
      </w:r>
      <w:r w:rsidRPr="009B13B4">
        <w:rPr>
          <w:color w:val="000009"/>
          <w:spacing w:val="7"/>
          <w:sz w:val="24"/>
          <w:szCs w:val="24"/>
        </w:rPr>
        <w:t xml:space="preserve"> </w:t>
      </w:r>
      <w:r w:rsidRPr="009B13B4">
        <w:rPr>
          <w:color w:val="000000"/>
          <w:sz w:val="24"/>
          <w:szCs w:val="24"/>
        </w:rPr>
        <w:t>с</w:t>
      </w:r>
      <w:r w:rsidRPr="009B13B4">
        <w:rPr>
          <w:color w:val="000000"/>
          <w:spacing w:val="3"/>
          <w:sz w:val="24"/>
          <w:szCs w:val="24"/>
        </w:rPr>
        <w:t xml:space="preserve"> </w:t>
      </w:r>
      <w:r w:rsidRPr="009B13B4">
        <w:rPr>
          <w:color w:val="000000"/>
          <w:sz w:val="24"/>
          <w:szCs w:val="24"/>
        </w:rPr>
        <w:t>умственной</w:t>
      </w:r>
      <w:r w:rsidRPr="009B13B4">
        <w:rPr>
          <w:color w:val="000000"/>
          <w:spacing w:val="6"/>
          <w:sz w:val="24"/>
          <w:szCs w:val="24"/>
        </w:rPr>
        <w:t xml:space="preserve"> </w:t>
      </w:r>
      <w:r w:rsidRPr="009B13B4">
        <w:rPr>
          <w:color w:val="000000"/>
          <w:sz w:val="24"/>
          <w:szCs w:val="24"/>
        </w:rPr>
        <w:t>отсталостью</w:t>
      </w:r>
      <w:r w:rsidRPr="009B13B4">
        <w:rPr>
          <w:color w:val="000000"/>
          <w:spacing w:val="-6"/>
          <w:sz w:val="24"/>
          <w:szCs w:val="24"/>
        </w:rPr>
        <w:t xml:space="preserve"> </w:t>
      </w:r>
      <w:r w:rsidRPr="009B13B4">
        <w:rPr>
          <w:color w:val="000000"/>
          <w:sz w:val="24"/>
          <w:szCs w:val="24"/>
        </w:rPr>
        <w:t>(интеллектуальными</w:t>
      </w:r>
      <w:r w:rsidRPr="009B13B4">
        <w:rPr>
          <w:color w:val="000000"/>
          <w:spacing w:val="-6"/>
          <w:sz w:val="24"/>
          <w:szCs w:val="24"/>
        </w:rPr>
        <w:t xml:space="preserve"> </w:t>
      </w:r>
      <w:r w:rsidRPr="009B13B4">
        <w:rPr>
          <w:color w:val="000000"/>
          <w:sz w:val="24"/>
          <w:szCs w:val="24"/>
        </w:rPr>
        <w:t>нарушениями)</w:t>
      </w:r>
      <w:r w:rsidRPr="009B13B4">
        <w:rPr>
          <w:color w:val="000000"/>
          <w:spacing w:val="-5"/>
          <w:sz w:val="24"/>
          <w:szCs w:val="24"/>
        </w:rPr>
        <w:t xml:space="preserve"> </w:t>
      </w:r>
      <w:r w:rsidRPr="009B13B4">
        <w:rPr>
          <w:color w:val="000009"/>
          <w:sz w:val="24"/>
          <w:szCs w:val="24"/>
        </w:rPr>
        <w:t>обусловливают</w:t>
      </w:r>
      <w:r w:rsidRPr="009B13B4">
        <w:rPr>
          <w:color w:val="000009"/>
          <w:spacing w:val="-7"/>
          <w:sz w:val="24"/>
          <w:szCs w:val="24"/>
        </w:rPr>
        <w:t xml:space="preserve"> </w:t>
      </w:r>
      <w:r w:rsidRPr="009B13B4">
        <w:rPr>
          <w:color w:val="000009"/>
          <w:sz w:val="24"/>
          <w:szCs w:val="24"/>
        </w:rPr>
        <w:t>необходимость специального</w:t>
      </w:r>
      <w:r w:rsidRPr="009B13B4">
        <w:rPr>
          <w:color w:val="000009"/>
          <w:spacing w:val="2"/>
          <w:sz w:val="24"/>
          <w:szCs w:val="24"/>
        </w:rPr>
        <w:t xml:space="preserve"> </w:t>
      </w:r>
      <w:r w:rsidRPr="009B13B4">
        <w:rPr>
          <w:color w:val="000009"/>
          <w:sz w:val="24"/>
          <w:szCs w:val="24"/>
        </w:rPr>
        <w:t>подбора</w:t>
      </w:r>
      <w:r w:rsidRPr="009B13B4">
        <w:rPr>
          <w:color w:val="000009"/>
          <w:spacing w:val="1"/>
          <w:sz w:val="24"/>
          <w:szCs w:val="24"/>
        </w:rPr>
        <w:t xml:space="preserve"> </w:t>
      </w:r>
      <w:r w:rsidRPr="009B13B4">
        <w:rPr>
          <w:color w:val="000009"/>
          <w:sz w:val="24"/>
          <w:szCs w:val="24"/>
        </w:rPr>
        <w:t>учебного</w:t>
      </w:r>
      <w:r w:rsidRPr="009B13B4">
        <w:rPr>
          <w:color w:val="000009"/>
          <w:spacing w:val="2"/>
          <w:sz w:val="24"/>
          <w:szCs w:val="24"/>
        </w:rPr>
        <w:t xml:space="preserve"> </w:t>
      </w:r>
      <w:r w:rsidRPr="009B13B4">
        <w:rPr>
          <w:color w:val="000009"/>
          <w:sz w:val="24"/>
          <w:szCs w:val="24"/>
        </w:rPr>
        <w:t>и дидактического</w:t>
      </w:r>
      <w:r w:rsidRPr="009B13B4">
        <w:rPr>
          <w:color w:val="000009"/>
          <w:spacing w:val="3"/>
          <w:sz w:val="24"/>
          <w:szCs w:val="24"/>
        </w:rPr>
        <w:t xml:space="preserve"> </w:t>
      </w:r>
      <w:r w:rsidRPr="009B13B4">
        <w:rPr>
          <w:color w:val="000009"/>
          <w:sz w:val="24"/>
          <w:szCs w:val="24"/>
        </w:rPr>
        <w:t>материала</w:t>
      </w:r>
      <w:r w:rsidRPr="009B13B4">
        <w:rPr>
          <w:color w:val="000009"/>
          <w:spacing w:val="2"/>
          <w:sz w:val="24"/>
          <w:szCs w:val="24"/>
        </w:rPr>
        <w:t xml:space="preserve"> </w:t>
      </w:r>
      <w:r w:rsidRPr="009B13B4">
        <w:rPr>
          <w:color w:val="000009"/>
          <w:sz w:val="24"/>
          <w:szCs w:val="24"/>
        </w:rPr>
        <w:t>(в</w:t>
      </w:r>
      <w:r w:rsidRPr="009B13B4">
        <w:rPr>
          <w:color w:val="000009"/>
          <w:spacing w:val="2"/>
          <w:sz w:val="24"/>
          <w:szCs w:val="24"/>
        </w:rPr>
        <w:t xml:space="preserve"> </w:t>
      </w:r>
      <w:r w:rsidRPr="009B13B4">
        <w:rPr>
          <w:color w:val="000009"/>
          <w:spacing w:val="-1"/>
          <w:sz w:val="24"/>
          <w:szCs w:val="24"/>
        </w:rPr>
        <w:t>младших</w:t>
      </w:r>
      <w:r w:rsidRPr="009B13B4">
        <w:rPr>
          <w:color w:val="000009"/>
          <w:spacing w:val="30"/>
          <w:w w:val="99"/>
          <w:sz w:val="24"/>
          <w:szCs w:val="24"/>
        </w:rPr>
        <w:t xml:space="preserve"> </w:t>
      </w:r>
      <w:r w:rsidRPr="009B13B4">
        <w:rPr>
          <w:color w:val="000009"/>
          <w:sz w:val="24"/>
          <w:szCs w:val="24"/>
        </w:rPr>
        <w:t>классах</w:t>
      </w:r>
      <w:r w:rsidRPr="009B13B4">
        <w:rPr>
          <w:color w:val="000009"/>
          <w:spacing w:val="61"/>
          <w:sz w:val="24"/>
          <w:szCs w:val="24"/>
        </w:rPr>
        <w:t xml:space="preserve"> </w:t>
      </w:r>
      <w:r w:rsidRPr="009B13B4">
        <w:rPr>
          <w:color w:val="000009"/>
          <w:sz w:val="24"/>
          <w:szCs w:val="24"/>
        </w:rPr>
        <w:t>преимущественное</w:t>
      </w:r>
      <w:r w:rsidRPr="009B13B4">
        <w:rPr>
          <w:color w:val="000009"/>
          <w:spacing w:val="62"/>
          <w:sz w:val="24"/>
          <w:szCs w:val="24"/>
        </w:rPr>
        <w:t xml:space="preserve"> </w:t>
      </w:r>
      <w:r w:rsidRPr="009B13B4">
        <w:rPr>
          <w:color w:val="000009"/>
          <w:sz w:val="24"/>
          <w:szCs w:val="24"/>
        </w:rPr>
        <w:t>использование</w:t>
      </w:r>
      <w:r w:rsidRPr="009B13B4">
        <w:rPr>
          <w:color w:val="000009"/>
          <w:spacing w:val="62"/>
          <w:sz w:val="24"/>
          <w:szCs w:val="24"/>
        </w:rPr>
        <w:t xml:space="preserve"> </w:t>
      </w:r>
      <w:r w:rsidRPr="009B13B4">
        <w:rPr>
          <w:color w:val="000009"/>
          <w:sz w:val="24"/>
          <w:szCs w:val="24"/>
        </w:rPr>
        <w:t>натуральной</w:t>
      </w:r>
      <w:r w:rsidRPr="009B13B4">
        <w:rPr>
          <w:color w:val="000009"/>
          <w:spacing w:val="62"/>
          <w:sz w:val="24"/>
          <w:szCs w:val="24"/>
        </w:rPr>
        <w:t xml:space="preserve"> </w:t>
      </w:r>
      <w:r w:rsidRPr="009B13B4">
        <w:rPr>
          <w:color w:val="000009"/>
          <w:sz w:val="24"/>
          <w:szCs w:val="24"/>
        </w:rPr>
        <w:t>и</w:t>
      </w:r>
      <w:r w:rsidRPr="009B13B4">
        <w:rPr>
          <w:color w:val="000009"/>
          <w:spacing w:val="62"/>
          <w:sz w:val="24"/>
          <w:szCs w:val="24"/>
        </w:rPr>
        <w:t xml:space="preserve"> </w:t>
      </w:r>
      <w:r w:rsidRPr="009B13B4">
        <w:rPr>
          <w:color w:val="000009"/>
          <w:sz w:val="24"/>
          <w:szCs w:val="24"/>
        </w:rPr>
        <w:t>иллюстративной</w:t>
      </w:r>
      <w:r w:rsidRPr="009B13B4">
        <w:rPr>
          <w:color w:val="000009"/>
          <w:spacing w:val="22"/>
          <w:w w:val="99"/>
          <w:sz w:val="24"/>
          <w:szCs w:val="24"/>
        </w:rPr>
        <w:t xml:space="preserve"> </w:t>
      </w:r>
      <w:r w:rsidRPr="009B13B4">
        <w:rPr>
          <w:color w:val="000009"/>
          <w:sz w:val="24"/>
          <w:szCs w:val="24"/>
        </w:rPr>
        <w:t>наглядности;</w:t>
      </w:r>
      <w:r w:rsidRPr="009B13B4">
        <w:rPr>
          <w:color w:val="000009"/>
          <w:spacing w:val="-13"/>
          <w:sz w:val="24"/>
          <w:szCs w:val="24"/>
        </w:rPr>
        <w:t xml:space="preserve"> </w:t>
      </w:r>
      <w:r w:rsidRPr="009B13B4">
        <w:rPr>
          <w:color w:val="000009"/>
          <w:sz w:val="24"/>
          <w:szCs w:val="24"/>
        </w:rPr>
        <w:t>в</w:t>
      </w:r>
      <w:r w:rsidRPr="009B13B4">
        <w:rPr>
          <w:color w:val="000009"/>
          <w:spacing w:val="-13"/>
          <w:sz w:val="24"/>
          <w:szCs w:val="24"/>
        </w:rPr>
        <w:t xml:space="preserve"> </w:t>
      </w:r>
      <w:r w:rsidRPr="009B13B4">
        <w:rPr>
          <w:color w:val="000009"/>
          <w:sz w:val="24"/>
          <w:szCs w:val="24"/>
        </w:rPr>
        <w:t>старших</w:t>
      </w:r>
      <w:r w:rsidRPr="009B13B4">
        <w:rPr>
          <w:color w:val="000009"/>
          <w:spacing w:val="-13"/>
          <w:sz w:val="24"/>
          <w:szCs w:val="24"/>
        </w:rPr>
        <w:t xml:space="preserve"> </w:t>
      </w:r>
      <w:r w:rsidRPr="009B13B4">
        <w:rPr>
          <w:color w:val="000009"/>
          <w:sz w:val="24"/>
          <w:szCs w:val="24"/>
        </w:rPr>
        <w:t>-</w:t>
      </w:r>
      <w:r w:rsidRPr="009B13B4">
        <w:rPr>
          <w:color w:val="000009"/>
          <w:spacing w:val="-13"/>
          <w:sz w:val="24"/>
          <w:szCs w:val="24"/>
        </w:rPr>
        <w:t xml:space="preserve"> </w:t>
      </w:r>
      <w:r w:rsidRPr="009B13B4">
        <w:rPr>
          <w:color w:val="000009"/>
          <w:sz w:val="24"/>
          <w:szCs w:val="24"/>
        </w:rPr>
        <w:t>иллюстративной</w:t>
      </w:r>
      <w:r w:rsidRPr="009B13B4">
        <w:rPr>
          <w:color w:val="000009"/>
          <w:spacing w:val="-13"/>
          <w:sz w:val="24"/>
          <w:szCs w:val="24"/>
        </w:rPr>
        <w:t xml:space="preserve"> </w:t>
      </w:r>
      <w:r w:rsidRPr="009B13B4">
        <w:rPr>
          <w:color w:val="000009"/>
          <w:sz w:val="24"/>
          <w:szCs w:val="24"/>
        </w:rPr>
        <w:t>и</w:t>
      </w:r>
      <w:r w:rsidRPr="009B13B4">
        <w:rPr>
          <w:color w:val="000009"/>
          <w:spacing w:val="-13"/>
          <w:sz w:val="24"/>
          <w:szCs w:val="24"/>
        </w:rPr>
        <w:t xml:space="preserve"> </w:t>
      </w:r>
      <w:r w:rsidRPr="009B13B4">
        <w:rPr>
          <w:color w:val="000009"/>
          <w:sz w:val="24"/>
          <w:szCs w:val="24"/>
        </w:rPr>
        <w:t>символической)</w:t>
      </w:r>
      <w:proofErr w:type="gramStart"/>
      <w:r w:rsidRPr="009B13B4">
        <w:rPr>
          <w:color w:val="000009"/>
          <w:sz w:val="24"/>
          <w:szCs w:val="24"/>
        </w:rPr>
        <w:t>.</w:t>
      </w:r>
      <w:r w:rsidRPr="009B13B4">
        <w:rPr>
          <w:sz w:val="24"/>
          <w:szCs w:val="24"/>
        </w:rPr>
        <w:t>Т</w:t>
      </w:r>
      <w:proofErr w:type="gramEnd"/>
      <w:r w:rsidRPr="009B13B4">
        <w:rPr>
          <w:sz w:val="24"/>
          <w:szCs w:val="24"/>
        </w:rPr>
        <w:t>ребования</w:t>
      </w:r>
      <w:r w:rsidRPr="009B13B4">
        <w:rPr>
          <w:spacing w:val="7"/>
          <w:sz w:val="24"/>
          <w:szCs w:val="24"/>
        </w:rPr>
        <w:t xml:space="preserve"> </w:t>
      </w:r>
      <w:r w:rsidRPr="009B13B4">
        <w:rPr>
          <w:sz w:val="24"/>
          <w:szCs w:val="24"/>
        </w:rPr>
        <w:t>к</w:t>
      </w:r>
      <w:r w:rsidRPr="009B13B4">
        <w:rPr>
          <w:spacing w:val="7"/>
          <w:sz w:val="24"/>
          <w:szCs w:val="24"/>
        </w:rPr>
        <w:t xml:space="preserve"> </w:t>
      </w:r>
      <w:r w:rsidRPr="009B13B4">
        <w:rPr>
          <w:sz w:val="24"/>
          <w:szCs w:val="24"/>
        </w:rPr>
        <w:t>материально-техническому</w:t>
      </w:r>
      <w:r w:rsidRPr="009B13B4">
        <w:rPr>
          <w:spacing w:val="8"/>
          <w:sz w:val="24"/>
          <w:szCs w:val="24"/>
        </w:rPr>
        <w:t xml:space="preserve"> </w:t>
      </w:r>
      <w:r w:rsidRPr="009B13B4">
        <w:rPr>
          <w:sz w:val="24"/>
          <w:szCs w:val="24"/>
        </w:rPr>
        <w:t>обеспечению</w:t>
      </w:r>
      <w:r w:rsidRPr="009B13B4">
        <w:rPr>
          <w:spacing w:val="9"/>
          <w:sz w:val="24"/>
          <w:szCs w:val="24"/>
        </w:rPr>
        <w:t xml:space="preserve"> </w:t>
      </w:r>
      <w:r w:rsidRPr="009B13B4">
        <w:rPr>
          <w:sz w:val="24"/>
          <w:szCs w:val="24"/>
        </w:rPr>
        <w:t>ориентированы</w:t>
      </w:r>
      <w:r w:rsidRPr="009B13B4">
        <w:rPr>
          <w:spacing w:val="23"/>
          <w:w w:val="99"/>
          <w:sz w:val="24"/>
          <w:szCs w:val="24"/>
        </w:rPr>
        <w:t xml:space="preserve"> </w:t>
      </w:r>
      <w:r w:rsidRPr="009B13B4">
        <w:rPr>
          <w:sz w:val="24"/>
          <w:szCs w:val="24"/>
        </w:rPr>
        <w:t>не</w:t>
      </w:r>
      <w:r w:rsidRPr="009B13B4">
        <w:rPr>
          <w:spacing w:val="41"/>
          <w:sz w:val="24"/>
          <w:szCs w:val="24"/>
        </w:rPr>
        <w:t xml:space="preserve"> </w:t>
      </w:r>
      <w:r w:rsidRPr="009B13B4">
        <w:rPr>
          <w:sz w:val="24"/>
          <w:szCs w:val="24"/>
        </w:rPr>
        <w:t>только</w:t>
      </w:r>
      <w:r w:rsidRPr="009B13B4">
        <w:rPr>
          <w:spacing w:val="44"/>
          <w:sz w:val="24"/>
          <w:szCs w:val="24"/>
        </w:rPr>
        <w:t xml:space="preserve"> </w:t>
      </w:r>
      <w:r w:rsidRPr="009B13B4">
        <w:rPr>
          <w:sz w:val="24"/>
          <w:szCs w:val="24"/>
        </w:rPr>
        <w:t>на</w:t>
      </w:r>
      <w:r w:rsidRPr="009B13B4">
        <w:rPr>
          <w:spacing w:val="42"/>
          <w:sz w:val="24"/>
          <w:szCs w:val="24"/>
        </w:rPr>
        <w:t xml:space="preserve"> </w:t>
      </w:r>
      <w:r w:rsidRPr="009B13B4">
        <w:rPr>
          <w:sz w:val="24"/>
          <w:szCs w:val="24"/>
        </w:rPr>
        <w:t>ребёнка,</w:t>
      </w:r>
      <w:r w:rsidRPr="009B13B4">
        <w:rPr>
          <w:spacing w:val="40"/>
          <w:sz w:val="24"/>
          <w:szCs w:val="24"/>
        </w:rPr>
        <w:t xml:space="preserve"> </w:t>
      </w:r>
      <w:r w:rsidRPr="009B13B4">
        <w:rPr>
          <w:sz w:val="24"/>
          <w:szCs w:val="24"/>
        </w:rPr>
        <w:t>но</w:t>
      </w:r>
      <w:r w:rsidRPr="009B13B4">
        <w:rPr>
          <w:spacing w:val="43"/>
          <w:sz w:val="24"/>
          <w:szCs w:val="24"/>
        </w:rPr>
        <w:t xml:space="preserve"> </w:t>
      </w:r>
      <w:r w:rsidRPr="009B13B4">
        <w:rPr>
          <w:sz w:val="24"/>
          <w:szCs w:val="24"/>
        </w:rPr>
        <w:t>и</w:t>
      </w:r>
      <w:r w:rsidRPr="009B13B4">
        <w:rPr>
          <w:spacing w:val="43"/>
          <w:sz w:val="24"/>
          <w:szCs w:val="24"/>
        </w:rPr>
        <w:t xml:space="preserve"> </w:t>
      </w:r>
      <w:r w:rsidRPr="009B13B4">
        <w:rPr>
          <w:sz w:val="24"/>
          <w:szCs w:val="24"/>
        </w:rPr>
        <w:t>на</w:t>
      </w:r>
      <w:r w:rsidRPr="009B13B4">
        <w:rPr>
          <w:spacing w:val="41"/>
          <w:sz w:val="24"/>
          <w:szCs w:val="24"/>
        </w:rPr>
        <w:t xml:space="preserve"> </w:t>
      </w:r>
      <w:r w:rsidRPr="009B13B4">
        <w:rPr>
          <w:sz w:val="24"/>
          <w:szCs w:val="24"/>
        </w:rPr>
        <w:t>всех</w:t>
      </w:r>
      <w:r w:rsidRPr="009B13B4">
        <w:rPr>
          <w:spacing w:val="43"/>
          <w:sz w:val="24"/>
          <w:szCs w:val="24"/>
        </w:rPr>
        <w:t xml:space="preserve"> </w:t>
      </w:r>
      <w:r w:rsidRPr="009B13B4">
        <w:rPr>
          <w:sz w:val="24"/>
          <w:szCs w:val="24"/>
        </w:rPr>
        <w:t>участников</w:t>
      </w:r>
      <w:r w:rsidRPr="009B13B4">
        <w:rPr>
          <w:spacing w:val="42"/>
          <w:sz w:val="24"/>
          <w:szCs w:val="24"/>
        </w:rPr>
        <w:t xml:space="preserve"> </w:t>
      </w:r>
      <w:r w:rsidRPr="009B13B4">
        <w:rPr>
          <w:spacing w:val="-1"/>
          <w:sz w:val="24"/>
          <w:szCs w:val="24"/>
        </w:rPr>
        <w:t>процесса</w:t>
      </w:r>
      <w:r w:rsidRPr="009B13B4">
        <w:rPr>
          <w:spacing w:val="41"/>
          <w:sz w:val="24"/>
          <w:szCs w:val="24"/>
        </w:rPr>
        <w:t xml:space="preserve"> </w:t>
      </w:r>
      <w:r w:rsidRPr="009B13B4">
        <w:rPr>
          <w:sz w:val="24"/>
          <w:szCs w:val="24"/>
        </w:rPr>
        <w:t>образования.</w:t>
      </w:r>
      <w:r w:rsidRPr="009B13B4">
        <w:rPr>
          <w:spacing w:val="42"/>
          <w:sz w:val="24"/>
          <w:szCs w:val="24"/>
        </w:rPr>
        <w:t xml:space="preserve"> </w:t>
      </w:r>
      <w:r w:rsidRPr="009B13B4">
        <w:rPr>
          <w:sz w:val="24"/>
          <w:szCs w:val="24"/>
        </w:rPr>
        <w:t>Это</w:t>
      </w:r>
      <w:r w:rsidRPr="009B13B4">
        <w:rPr>
          <w:spacing w:val="28"/>
          <w:w w:val="99"/>
          <w:sz w:val="24"/>
          <w:szCs w:val="24"/>
        </w:rPr>
        <w:t xml:space="preserve"> </w:t>
      </w:r>
      <w:r w:rsidRPr="009B13B4">
        <w:rPr>
          <w:spacing w:val="-1"/>
          <w:w w:val="95"/>
          <w:sz w:val="24"/>
          <w:szCs w:val="24"/>
        </w:rPr>
        <w:t xml:space="preserve">обусловлено </w:t>
      </w:r>
      <w:r w:rsidRPr="009B13B4">
        <w:rPr>
          <w:spacing w:val="-1"/>
          <w:sz w:val="24"/>
          <w:szCs w:val="24"/>
        </w:rPr>
        <w:t>необходимостью</w:t>
      </w:r>
      <w:r w:rsidRPr="009B13B4">
        <w:rPr>
          <w:sz w:val="24"/>
          <w:szCs w:val="24"/>
        </w:rPr>
        <w:t xml:space="preserve"> индивидуализации процесса образования</w:t>
      </w:r>
      <w:r w:rsidRPr="009B13B4">
        <w:rPr>
          <w:spacing w:val="60"/>
          <w:w w:val="99"/>
          <w:sz w:val="24"/>
          <w:szCs w:val="24"/>
        </w:rPr>
        <w:t xml:space="preserve"> </w:t>
      </w:r>
      <w:proofErr w:type="gramStart"/>
      <w:r w:rsidRPr="009B13B4">
        <w:rPr>
          <w:sz w:val="24"/>
          <w:szCs w:val="24"/>
        </w:rPr>
        <w:t>обучающихся</w:t>
      </w:r>
      <w:proofErr w:type="gramEnd"/>
      <w:r w:rsidRPr="009B13B4">
        <w:rPr>
          <w:spacing w:val="-17"/>
          <w:sz w:val="24"/>
          <w:szCs w:val="24"/>
        </w:rPr>
        <w:t xml:space="preserve"> </w:t>
      </w:r>
      <w:r w:rsidRPr="009B13B4">
        <w:rPr>
          <w:sz w:val="24"/>
          <w:szCs w:val="24"/>
        </w:rPr>
        <w:t>с</w:t>
      </w:r>
      <w:r w:rsidRPr="009B13B4">
        <w:rPr>
          <w:spacing w:val="-17"/>
          <w:sz w:val="24"/>
          <w:szCs w:val="24"/>
        </w:rPr>
        <w:t xml:space="preserve"> </w:t>
      </w:r>
      <w:r w:rsidRPr="009B13B4">
        <w:rPr>
          <w:sz w:val="24"/>
          <w:szCs w:val="24"/>
        </w:rPr>
        <w:t>умственной</w:t>
      </w:r>
      <w:r w:rsidRPr="009B13B4">
        <w:rPr>
          <w:spacing w:val="-16"/>
          <w:sz w:val="24"/>
          <w:szCs w:val="24"/>
        </w:rPr>
        <w:t xml:space="preserve"> </w:t>
      </w:r>
      <w:r w:rsidRPr="009B13B4">
        <w:rPr>
          <w:sz w:val="24"/>
          <w:szCs w:val="24"/>
        </w:rPr>
        <w:t>отсталостью</w:t>
      </w:r>
      <w:r w:rsidRPr="009B13B4">
        <w:rPr>
          <w:spacing w:val="-17"/>
          <w:sz w:val="24"/>
          <w:szCs w:val="24"/>
        </w:rPr>
        <w:t xml:space="preserve"> </w:t>
      </w:r>
      <w:r w:rsidRPr="009B13B4">
        <w:rPr>
          <w:sz w:val="24"/>
          <w:szCs w:val="24"/>
        </w:rPr>
        <w:t>(интеллектуальными</w:t>
      </w:r>
      <w:r w:rsidRPr="009B13B4">
        <w:rPr>
          <w:spacing w:val="-16"/>
          <w:sz w:val="24"/>
          <w:szCs w:val="24"/>
        </w:rPr>
        <w:t xml:space="preserve"> </w:t>
      </w:r>
      <w:r w:rsidRPr="009B13B4">
        <w:rPr>
          <w:spacing w:val="-1"/>
          <w:sz w:val="24"/>
          <w:szCs w:val="24"/>
        </w:rPr>
        <w:t>нарушениями).</w:t>
      </w:r>
      <w:r w:rsidRPr="009B13B4">
        <w:rPr>
          <w:spacing w:val="24"/>
          <w:w w:val="99"/>
          <w:sz w:val="24"/>
          <w:szCs w:val="24"/>
        </w:rPr>
        <w:t xml:space="preserve"> </w:t>
      </w:r>
      <w:r w:rsidRPr="009B13B4">
        <w:rPr>
          <w:sz w:val="24"/>
          <w:szCs w:val="24"/>
        </w:rPr>
        <w:t>Специфика</w:t>
      </w:r>
      <w:r w:rsidRPr="009B13B4">
        <w:rPr>
          <w:spacing w:val="6"/>
          <w:sz w:val="24"/>
          <w:szCs w:val="24"/>
        </w:rPr>
        <w:t xml:space="preserve"> </w:t>
      </w:r>
      <w:r w:rsidRPr="009B13B4">
        <w:rPr>
          <w:sz w:val="24"/>
          <w:szCs w:val="24"/>
        </w:rPr>
        <w:t>данной</w:t>
      </w:r>
      <w:r w:rsidRPr="009B13B4">
        <w:rPr>
          <w:spacing w:val="8"/>
          <w:sz w:val="24"/>
          <w:szCs w:val="24"/>
        </w:rPr>
        <w:t xml:space="preserve"> </w:t>
      </w:r>
      <w:r w:rsidRPr="009B13B4">
        <w:rPr>
          <w:sz w:val="24"/>
          <w:szCs w:val="24"/>
        </w:rPr>
        <w:t>группы</w:t>
      </w:r>
      <w:r w:rsidRPr="009B13B4">
        <w:rPr>
          <w:spacing w:val="7"/>
          <w:sz w:val="24"/>
          <w:szCs w:val="24"/>
        </w:rPr>
        <w:t xml:space="preserve"> </w:t>
      </w:r>
      <w:r w:rsidRPr="009B13B4">
        <w:rPr>
          <w:spacing w:val="-1"/>
          <w:sz w:val="24"/>
          <w:szCs w:val="24"/>
        </w:rPr>
        <w:t>требований</w:t>
      </w:r>
      <w:r w:rsidRPr="009B13B4">
        <w:rPr>
          <w:spacing w:val="8"/>
          <w:sz w:val="24"/>
          <w:szCs w:val="24"/>
        </w:rPr>
        <w:t xml:space="preserve"> </w:t>
      </w:r>
      <w:r w:rsidRPr="009B13B4">
        <w:rPr>
          <w:sz w:val="24"/>
          <w:szCs w:val="24"/>
        </w:rPr>
        <w:t>состоит</w:t>
      </w:r>
      <w:r w:rsidRPr="009B13B4">
        <w:rPr>
          <w:spacing w:val="7"/>
          <w:sz w:val="24"/>
          <w:szCs w:val="24"/>
        </w:rPr>
        <w:t xml:space="preserve"> </w:t>
      </w:r>
      <w:r w:rsidRPr="009B13B4">
        <w:rPr>
          <w:sz w:val="24"/>
          <w:szCs w:val="24"/>
        </w:rPr>
        <w:t>в</w:t>
      </w:r>
      <w:r w:rsidRPr="009B13B4">
        <w:rPr>
          <w:spacing w:val="8"/>
          <w:sz w:val="24"/>
          <w:szCs w:val="24"/>
        </w:rPr>
        <w:t xml:space="preserve"> </w:t>
      </w:r>
      <w:r w:rsidRPr="009B13B4">
        <w:rPr>
          <w:sz w:val="24"/>
          <w:szCs w:val="24"/>
        </w:rPr>
        <w:t>том,</w:t>
      </w:r>
      <w:r w:rsidRPr="009B13B4">
        <w:rPr>
          <w:spacing w:val="7"/>
          <w:sz w:val="24"/>
          <w:szCs w:val="24"/>
        </w:rPr>
        <w:t xml:space="preserve"> </w:t>
      </w:r>
      <w:r w:rsidRPr="009B13B4">
        <w:rPr>
          <w:sz w:val="24"/>
          <w:szCs w:val="24"/>
        </w:rPr>
        <w:t>что</w:t>
      </w:r>
      <w:r w:rsidRPr="009B13B4">
        <w:rPr>
          <w:spacing w:val="8"/>
          <w:sz w:val="24"/>
          <w:szCs w:val="24"/>
        </w:rPr>
        <w:t xml:space="preserve"> </w:t>
      </w:r>
      <w:r w:rsidRPr="009B13B4">
        <w:rPr>
          <w:sz w:val="24"/>
          <w:szCs w:val="24"/>
        </w:rPr>
        <w:t>все</w:t>
      </w:r>
      <w:r w:rsidRPr="009B13B4">
        <w:rPr>
          <w:spacing w:val="6"/>
          <w:sz w:val="24"/>
          <w:szCs w:val="24"/>
        </w:rPr>
        <w:t xml:space="preserve"> </w:t>
      </w:r>
      <w:r w:rsidRPr="009B13B4">
        <w:rPr>
          <w:sz w:val="24"/>
          <w:szCs w:val="24"/>
        </w:rPr>
        <w:t>вовлечённые</w:t>
      </w:r>
      <w:r w:rsidRPr="009B13B4">
        <w:rPr>
          <w:spacing w:val="9"/>
          <w:sz w:val="24"/>
          <w:szCs w:val="24"/>
        </w:rPr>
        <w:t xml:space="preserve"> </w:t>
      </w:r>
      <w:r w:rsidRPr="009B13B4">
        <w:rPr>
          <w:sz w:val="24"/>
          <w:szCs w:val="24"/>
        </w:rPr>
        <w:t>в</w:t>
      </w:r>
      <w:r w:rsidRPr="009B13B4">
        <w:rPr>
          <w:spacing w:val="22"/>
          <w:w w:val="99"/>
          <w:sz w:val="24"/>
          <w:szCs w:val="24"/>
        </w:rPr>
        <w:t xml:space="preserve"> </w:t>
      </w:r>
      <w:r w:rsidRPr="009B13B4">
        <w:rPr>
          <w:spacing w:val="-1"/>
          <w:sz w:val="24"/>
          <w:szCs w:val="24"/>
        </w:rPr>
        <w:t>процесс</w:t>
      </w:r>
      <w:r w:rsidRPr="009B13B4">
        <w:rPr>
          <w:sz w:val="24"/>
          <w:szCs w:val="24"/>
        </w:rPr>
        <w:t xml:space="preserve"> </w:t>
      </w:r>
      <w:r w:rsidRPr="009B13B4">
        <w:rPr>
          <w:spacing w:val="21"/>
          <w:sz w:val="24"/>
          <w:szCs w:val="24"/>
        </w:rPr>
        <w:t xml:space="preserve"> </w:t>
      </w:r>
      <w:r w:rsidRPr="009B13B4">
        <w:rPr>
          <w:sz w:val="24"/>
          <w:szCs w:val="24"/>
        </w:rPr>
        <w:t xml:space="preserve">образования </w:t>
      </w:r>
      <w:r w:rsidRPr="009B13B4">
        <w:rPr>
          <w:spacing w:val="-1"/>
          <w:sz w:val="24"/>
          <w:szCs w:val="24"/>
        </w:rPr>
        <w:t>взрослые</w:t>
      </w:r>
      <w:r w:rsidRPr="009B13B4">
        <w:rPr>
          <w:sz w:val="24"/>
          <w:szCs w:val="24"/>
        </w:rPr>
        <w:t xml:space="preserve"> должны иметь</w:t>
      </w:r>
      <w:r w:rsidRPr="009B13B4">
        <w:rPr>
          <w:spacing w:val="22"/>
          <w:sz w:val="24"/>
          <w:szCs w:val="24"/>
        </w:rPr>
        <w:t xml:space="preserve"> </w:t>
      </w:r>
      <w:r w:rsidRPr="009B13B4">
        <w:rPr>
          <w:sz w:val="24"/>
          <w:szCs w:val="24"/>
        </w:rPr>
        <w:t>неограниченный доступ</w:t>
      </w:r>
      <w:r w:rsidRPr="009B13B4">
        <w:rPr>
          <w:spacing w:val="21"/>
          <w:sz w:val="24"/>
          <w:szCs w:val="24"/>
        </w:rPr>
        <w:t xml:space="preserve"> </w:t>
      </w:r>
      <w:r w:rsidRPr="009B13B4">
        <w:rPr>
          <w:sz w:val="24"/>
          <w:szCs w:val="24"/>
        </w:rPr>
        <w:t>к организационной технике либо специальному ресурсному центру в общеобразовательно</w:t>
      </w:r>
      <w:r w:rsidRPr="009B13B4">
        <w:rPr>
          <w:spacing w:val="-1"/>
          <w:sz w:val="24"/>
          <w:szCs w:val="24"/>
        </w:rPr>
        <w:t>й</w:t>
      </w:r>
      <w:r w:rsidRPr="009B13B4">
        <w:rPr>
          <w:sz w:val="24"/>
          <w:szCs w:val="24"/>
        </w:rPr>
        <w:t xml:space="preserve"> организации, где</w:t>
      </w:r>
      <w:r w:rsidRPr="009B13B4">
        <w:rPr>
          <w:spacing w:val="36"/>
          <w:sz w:val="24"/>
          <w:szCs w:val="24"/>
        </w:rPr>
        <w:t xml:space="preserve"> </w:t>
      </w:r>
      <w:r w:rsidRPr="009B13B4">
        <w:rPr>
          <w:sz w:val="24"/>
          <w:szCs w:val="24"/>
        </w:rPr>
        <w:t>можно</w:t>
      </w:r>
      <w:r w:rsidRPr="009B13B4">
        <w:rPr>
          <w:spacing w:val="37"/>
          <w:sz w:val="24"/>
          <w:szCs w:val="24"/>
        </w:rPr>
        <w:t xml:space="preserve"> </w:t>
      </w:r>
      <w:r w:rsidRPr="009B13B4">
        <w:rPr>
          <w:sz w:val="24"/>
          <w:szCs w:val="24"/>
        </w:rPr>
        <w:t xml:space="preserve">осуществлять </w:t>
      </w:r>
      <w:r w:rsidRPr="009B13B4">
        <w:rPr>
          <w:spacing w:val="-1"/>
          <w:sz w:val="24"/>
          <w:szCs w:val="24"/>
        </w:rPr>
        <w:t>подготовку</w:t>
      </w:r>
      <w:r w:rsidRPr="009B13B4">
        <w:rPr>
          <w:spacing w:val="58"/>
          <w:w w:val="99"/>
          <w:sz w:val="24"/>
          <w:szCs w:val="24"/>
        </w:rPr>
        <w:t xml:space="preserve"> </w:t>
      </w:r>
      <w:r w:rsidRPr="009B13B4">
        <w:rPr>
          <w:spacing w:val="-1"/>
          <w:sz w:val="24"/>
          <w:szCs w:val="24"/>
        </w:rPr>
        <w:t>необходимых</w:t>
      </w:r>
      <w:r w:rsidRPr="009B13B4">
        <w:rPr>
          <w:spacing w:val="62"/>
          <w:sz w:val="24"/>
          <w:szCs w:val="24"/>
        </w:rPr>
        <w:t xml:space="preserve"> </w:t>
      </w:r>
      <w:r w:rsidRPr="009B13B4">
        <w:rPr>
          <w:sz w:val="24"/>
          <w:szCs w:val="24"/>
        </w:rPr>
        <w:t>индивидуализированных</w:t>
      </w:r>
      <w:r w:rsidRPr="009B13B4">
        <w:rPr>
          <w:spacing w:val="63"/>
          <w:sz w:val="24"/>
          <w:szCs w:val="24"/>
        </w:rPr>
        <w:t xml:space="preserve"> </w:t>
      </w:r>
      <w:r w:rsidRPr="009B13B4">
        <w:rPr>
          <w:spacing w:val="-1"/>
          <w:sz w:val="24"/>
          <w:szCs w:val="24"/>
        </w:rPr>
        <w:t>материалов</w:t>
      </w:r>
      <w:r w:rsidRPr="009B13B4">
        <w:rPr>
          <w:spacing w:val="63"/>
          <w:sz w:val="24"/>
          <w:szCs w:val="24"/>
        </w:rPr>
        <w:t xml:space="preserve"> </w:t>
      </w:r>
      <w:r w:rsidRPr="009B13B4">
        <w:rPr>
          <w:sz w:val="24"/>
          <w:szCs w:val="24"/>
        </w:rPr>
        <w:t>для</w:t>
      </w:r>
      <w:r w:rsidRPr="009B13B4">
        <w:rPr>
          <w:spacing w:val="61"/>
          <w:sz w:val="24"/>
          <w:szCs w:val="24"/>
        </w:rPr>
        <w:t xml:space="preserve"> </w:t>
      </w:r>
      <w:r w:rsidRPr="009B13B4">
        <w:rPr>
          <w:spacing w:val="-1"/>
          <w:sz w:val="24"/>
          <w:szCs w:val="24"/>
        </w:rPr>
        <w:t>процесса</w:t>
      </w:r>
      <w:r w:rsidRPr="009B13B4">
        <w:rPr>
          <w:spacing w:val="61"/>
          <w:sz w:val="24"/>
          <w:szCs w:val="24"/>
        </w:rPr>
        <w:t xml:space="preserve"> </w:t>
      </w:r>
      <w:r w:rsidRPr="009B13B4">
        <w:rPr>
          <w:sz w:val="24"/>
          <w:szCs w:val="24"/>
        </w:rPr>
        <w:t>обучения</w:t>
      </w:r>
      <w:r w:rsidRPr="009B13B4">
        <w:rPr>
          <w:spacing w:val="47"/>
          <w:w w:val="99"/>
          <w:sz w:val="24"/>
          <w:szCs w:val="24"/>
        </w:rPr>
        <w:t xml:space="preserve"> </w:t>
      </w:r>
      <w:r w:rsidRPr="009B13B4">
        <w:rPr>
          <w:sz w:val="24"/>
          <w:szCs w:val="24"/>
        </w:rPr>
        <w:t>ребёнка с умственной отсталостью (интеллектуальными</w:t>
      </w:r>
      <w:r w:rsidRPr="009B13B4">
        <w:rPr>
          <w:spacing w:val="-1"/>
          <w:sz w:val="24"/>
          <w:szCs w:val="24"/>
        </w:rPr>
        <w:t xml:space="preserve"> </w:t>
      </w:r>
      <w:r w:rsidRPr="009B13B4">
        <w:rPr>
          <w:sz w:val="24"/>
          <w:szCs w:val="24"/>
        </w:rPr>
        <w:t xml:space="preserve">нарушениями). </w:t>
      </w:r>
      <w:r w:rsidRPr="009B13B4">
        <w:rPr>
          <w:spacing w:val="1"/>
          <w:sz w:val="24"/>
          <w:szCs w:val="24"/>
        </w:rPr>
        <w:t>Пре</w:t>
      </w:r>
      <w:r w:rsidRPr="009B13B4">
        <w:rPr>
          <w:spacing w:val="-1"/>
          <w:sz w:val="24"/>
          <w:szCs w:val="24"/>
        </w:rPr>
        <w:t>дусматривается</w:t>
      </w:r>
      <w:r w:rsidRPr="009B13B4">
        <w:rPr>
          <w:spacing w:val="54"/>
          <w:sz w:val="24"/>
          <w:szCs w:val="24"/>
        </w:rPr>
        <w:t xml:space="preserve"> </w:t>
      </w:r>
      <w:r w:rsidRPr="009B13B4">
        <w:rPr>
          <w:sz w:val="24"/>
          <w:szCs w:val="24"/>
        </w:rPr>
        <w:t>материально-техническая</w:t>
      </w:r>
      <w:r w:rsidRPr="009B13B4">
        <w:rPr>
          <w:spacing w:val="54"/>
          <w:sz w:val="24"/>
          <w:szCs w:val="24"/>
        </w:rPr>
        <w:t xml:space="preserve"> </w:t>
      </w:r>
      <w:r w:rsidRPr="009B13B4">
        <w:rPr>
          <w:sz w:val="24"/>
          <w:szCs w:val="24"/>
        </w:rPr>
        <w:t>поддержка,</w:t>
      </w:r>
      <w:r w:rsidRPr="009B13B4">
        <w:rPr>
          <w:spacing w:val="54"/>
          <w:sz w:val="24"/>
          <w:szCs w:val="24"/>
        </w:rPr>
        <w:t xml:space="preserve"> </w:t>
      </w:r>
      <w:r w:rsidRPr="009B13B4">
        <w:rPr>
          <w:sz w:val="24"/>
          <w:szCs w:val="24"/>
        </w:rPr>
        <w:t>в</w:t>
      </w:r>
      <w:r w:rsidRPr="009B13B4">
        <w:rPr>
          <w:spacing w:val="54"/>
          <w:sz w:val="24"/>
          <w:szCs w:val="24"/>
        </w:rPr>
        <w:t xml:space="preserve"> </w:t>
      </w:r>
      <w:r w:rsidRPr="009B13B4">
        <w:rPr>
          <w:sz w:val="24"/>
          <w:szCs w:val="24"/>
        </w:rPr>
        <w:t>том</w:t>
      </w:r>
      <w:r w:rsidRPr="009B13B4">
        <w:rPr>
          <w:spacing w:val="54"/>
          <w:sz w:val="24"/>
          <w:szCs w:val="24"/>
        </w:rPr>
        <w:t xml:space="preserve"> </w:t>
      </w:r>
      <w:r w:rsidRPr="009B13B4">
        <w:rPr>
          <w:sz w:val="24"/>
          <w:szCs w:val="24"/>
        </w:rPr>
        <w:t>числе</w:t>
      </w:r>
      <w:r w:rsidRPr="009B13B4">
        <w:rPr>
          <w:spacing w:val="54"/>
          <w:sz w:val="24"/>
          <w:szCs w:val="24"/>
        </w:rPr>
        <w:t xml:space="preserve"> </w:t>
      </w:r>
      <w:r w:rsidRPr="009B13B4">
        <w:rPr>
          <w:spacing w:val="-1"/>
          <w:sz w:val="24"/>
          <w:szCs w:val="24"/>
        </w:rPr>
        <w:t>сетевая,</w:t>
      </w:r>
      <w:r w:rsidRPr="009B13B4">
        <w:rPr>
          <w:spacing w:val="42"/>
          <w:w w:val="99"/>
          <w:sz w:val="24"/>
          <w:szCs w:val="24"/>
        </w:rPr>
        <w:t xml:space="preserve"> </w:t>
      </w:r>
      <w:r w:rsidRPr="009B13B4">
        <w:rPr>
          <w:spacing w:val="-1"/>
          <w:sz w:val="24"/>
          <w:szCs w:val="24"/>
        </w:rPr>
        <w:t>процесса</w:t>
      </w:r>
      <w:r w:rsidRPr="009B13B4">
        <w:rPr>
          <w:sz w:val="24"/>
          <w:szCs w:val="24"/>
        </w:rPr>
        <w:t xml:space="preserve"> </w:t>
      </w:r>
      <w:r w:rsidRPr="009B13B4">
        <w:rPr>
          <w:spacing w:val="12"/>
          <w:sz w:val="24"/>
          <w:szCs w:val="24"/>
        </w:rPr>
        <w:t xml:space="preserve"> </w:t>
      </w:r>
      <w:r w:rsidRPr="009B13B4">
        <w:rPr>
          <w:spacing w:val="-1"/>
          <w:sz w:val="24"/>
          <w:szCs w:val="24"/>
        </w:rPr>
        <w:t>координации</w:t>
      </w:r>
      <w:r w:rsidRPr="009B13B4">
        <w:rPr>
          <w:sz w:val="24"/>
          <w:szCs w:val="24"/>
        </w:rPr>
        <w:t xml:space="preserve"> </w:t>
      </w:r>
      <w:r w:rsidRPr="009B13B4">
        <w:rPr>
          <w:spacing w:val="13"/>
          <w:sz w:val="24"/>
          <w:szCs w:val="24"/>
        </w:rPr>
        <w:t xml:space="preserve"> </w:t>
      </w:r>
      <w:r w:rsidRPr="009B13B4">
        <w:rPr>
          <w:sz w:val="24"/>
          <w:szCs w:val="24"/>
        </w:rPr>
        <w:t xml:space="preserve">и </w:t>
      </w:r>
      <w:r w:rsidRPr="009B13B4">
        <w:rPr>
          <w:spacing w:val="12"/>
          <w:sz w:val="24"/>
          <w:szCs w:val="24"/>
        </w:rPr>
        <w:t xml:space="preserve"> </w:t>
      </w:r>
      <w:r w:rsidRPr="009B13B4">
        <w:rPr>
          <w:spacing w:val="-1"/>
          <w:sz w:val="24"/>
          <w:szCs w:val="24"/>
        </w:rPr>
        <w:t>взаимодействия</w:t>
      </w:r>
      <w:r w:rsidRPr="009B13B4">
        <w:rPr>
          <w:sz w:val="24"/>
          <w:szCs w:val="24"/>
        </w:rPr>
        <w:t xml:space="preserve"> специалистов разного</w:t>
      </w:r>
      <w:r w:rsidRPr="009B13B4">
        <w:rPr>
          <w:spacing w:val="12"/>
          <w:sz w:val="24"/>
          <w:szCs w:val="24"/>
        </w:rPr>
        <w:t xml:space="preserve"> </w:t>
      </w:r>
      <w:r w:rsidRPr="009B13B4">
        <w:rPr>
          <w:sz w:val="24"/>
          <w:szCs w:val="24"/>
        </w:rPr>
        <w:t>профиля,</w:t>
      </w:r>
      <w:r w:rsidRPr="009B13B4">
        <w:rPr>
          <w:spacing w:val="61"/>
          <w:w w:val="99"/>
          <w:sz w:val="24"/>
          <w:szCs w:val="24"/>
        </w:rPr>
        <w:t xml:space="preserve"> </w:t>
      </w:r>
      <w:r w:rsidRPr="009B13B4">
        <w:rPr>
          <w:sz w:val="24"/>
          <w:szCs w:val="24"/>
        </w:rPr>
        <w:t>вовлечённых</w:t>
      </w:r>
      <w:r w:rsidRPr="009B13B4">
        <w:rPr>
          <w:spacing w:val="36"/>
          <w:sz w:val="24"/>
          <w:szCs w:val="24"/>
        </w:rPr>
        <w:t xml:space="preserve"> </w:t>
      </w:r>
      <w:r w:rsidRPr="009B13B4">
        <w:rPr>
          <w:sz w:val="24"/>
          <w:szCs w:val="24"/>
        </w:rPr>
        <w:t>в</w:t>
      </w:r>
      <w:r w:rsidRPr="009B13B4">
        <w:rPr>
          <w:spacing w:val="37"/>
          <w:sz w:val="24"/>
          <w:szCs w:val="24"/>
        </w:rPr>
        <w:t xml:space="preserve"> </w:t>
      </w:r>
      <w:r w:rsidRPr="009B13B4">
        <w:rPr>
          <w:sz w:val="24"/>
          <w:szCs w:val="24"/>
        </w:rPr>
        <w:t>процесс</w:t>
      </w:r>
      <w:r w:rsidRPr="009B13B4">
        <w:rPr>
          <w:spacing w:val="35"/>
          <w:sz w:val="24"/>
          <w:szCs w:val="24"/>
        </w:rPr>
        <w:t xml:space="preserve"> </w:t>
      </w:r>
      <w:r w:rsidRPr="009B13B4">
        <w:rPr>
          <w:sz w:val="24"/>
          <w:szCs w:val="24"/>
        </w:rPr>
        <w:t>образования,</w:t>
      </w:r>
      <w:r w:rsidRPr="009B13B4">
        <w:rPr>
          <w:spacing w:val="36"/>
          <w:sz w:val="24"/>
          <w:szCs w:val="24"/>
        </w:rPr>
        <w:t xml:space="preserve"> </w:t>
      </w:r>
      <w:r w:rsidRPr="009B13B4">
        <w:rPr>
          <w:sz w:val="24"/>
          <w:szCs w:val="24"/>
        </w:rPr>
        <w:t>родителей</w:t>
      </w:r>
      <w:r w:rsidRPr="009B13B4">
        <w:rPr>
          <w:spacing w:val="37"/>
          <w:sz w:val="24"/>
          <w:szCs w:val="24"/>
        </w:rPr>
        <w:t xml:space="preserve"> </w:t>
      </w:r>
      <w:r w:rsidRPr="009B13B4">
        <w:rPr>
          <w:sz w:val="24"/>
          <w:szCs w:val="24"/>
        </w:rPr>
        <w:t>(законных</w:t>
      </w:r>
      <w:r w:rsidRPr="009B13B4">
        <w:rPr>
          <w:spacing w:val="36"/>
          <w:sz w:val="24"/>
          <w:szCs w:val="24"/>
        </w:rPr>
        <w:t xml:space="preserve"> </w:t>
      </w:r>
      <w:r w:rsidRPr="009B13B4">
        <w:rPr>
          <w:sz w:val="24"/>
          <w:szCs w:val="24"/>
        </w:rPr>
        <w:t>представителей)</w:t>
      </w:r>
      <w:r w:rsidRPr="009B13B4">
        <w:rPr>
          <w:spacing w:val="22"/>
          <w:w w:val="99"/>
          <w:sz w:val="24"/>
          <w:szCs w:val="24"/>
        </w:rPr>
        <w:t xml:space="preserve"> </w:t>
      </w:r>
      <w:r w:rsidRPr="009B13B4">
        <w:rPr>
          <w:sz w:val="24"/>
          <w:szCs w:val="24"/>
        </w:rPr>
        <w:t>обучающихся</w:t>
      </w:r>
      <w:r w:rsidRPr="009B13B4">
        <w:rPr>
          <w:spacing w:val="-19"/>
          <w:sz w:val="24"/>
          <w:szCs w:val="24"/>
        </w:rPr>
        <w:t xml:space="preserve"> </w:t>
      </w:r>
      <w:r w:rsidRPr="009B13B4">
        <w:rPr>
          <w:sz w:val="24"/>
          <w:szCs w:val="24"/>
        </w:rPr>
        <w:t>с</w:t>
      </w:r>
      <w:r w:rsidRPr="009B13B4">
        <w:rPr>
          <w:spacing w:val="-19"/>
          <w:sz w:val="24"/>
          <w:szCs w:val="24"/>
        </w:rPr>
        <w:t xml:space="preserve"> </w:t>
      </w:r>
      <w:r w:rsidRPr="009B13B4">
        <w:rPr>
          <w:sz w:val="24"/>
          <w:szCs w:val="24"/>
        </w:rPr>
        <w:t>умственной</w:t>
      </w:r>
      <w:r w:rsidRPr="009B13B4">
        <w:rPr>
          <w:spacing w:val="-18"/>
          <w:sz w:val="24"/>
          <w:szCs w:val="24"/>
        </w:rPr>
        <w:t xml:space="preserve"> </w:t>
      </w:r>
      <w:r w:rsidRPr="009B13B4">
        <w:rPr>
          <w:sz w:val="24"/>
          <w:szCs w:val="24"/>
        </w:rPr>
        <w:t>отсталостью</w:t>
      </w:r>
      <w:r w:rsidRPr="009B13B4">
        <w:rPr>
          <w:spacing w:val="-19"/>
          <w:sz w:val="24"/>
          <w:szCs w:val="24"/>
        </w:rPr>
        <w:t xml:space="preserve"> </w:t>
      </w:r>
      <w:r w:rsidRPr="009B13B4">
        <w:rPr>
          <w:sz w:val="24"/>
          <w:szCs w:val="24"/>
        </w:rPr>
        <w:t>(интеллектуальными</w:t>
      </w:r>
      <w:r w:rsidRPr="009B13B4">
        <w:rPr>
          <w:spacing w:val="-18"/>
          <w:sz w:val="24"/>
          <w:szCs w:val="24"/>
        </w:rPr>
        <w:t xml:space="preserve"> </w:t>
      </w:r>
      <w:r w:rsidRPr="009B13B4">
        <w:rPr>
          <w:spacing w:val="-1"/>
          <w:sz w:val="24"/>
          <w:szCs w:val="24"/>
        </w:rPr>
        <w:t>нарушениями).</w:t>
      </w:r>
    </w:p>
    <w:p w:rsidR="00156F38" w:rsidRPr="009B13B4" w:rsidRDefault="00156F38" w:rsidP="00D0100C">
      <w:pPr>
        <w:pStyle w:val="a7"/>
        <w:kinsoku w:val="0"/>
        <w:overflowPunct w:val="0"/>
        <w:spacing w:before="0" w:line="276" w:lineRule="auto"/>
        <w:ind w:left="0"/>
        <w:jc w:val="center"/>
        <w:rPr>
          <w:b/>
          <w:i/>
          <w:color w:val="000009"/>
          <w:sz w:val="24"/>
          <w:szCs w:val="24"/>
        </w:rPr>
      </w:pPr>
      <w:r w:rsidRPr="009B13B4">
        <w:rPr>
          <w:b/>
          <w:i/>
          <w:color w:val="000009"/>
          <w:sz w:val="24"/>
          <w:szCs w:val="24"/>
        </w:rPr>
        <w:t>Информационное обеспечение</w:t>
      </w:r>
    </w:p>
    <w:p w:rsidR="00156F38" w:rsidRPr="009B13B4" w:rsidRDefault="00156F38" w:rsidP="00D0100C">
      <w:pPr>
        <w:pStyle w:val="a7"/>
        <w:kinsoku w:val="0"/>
        <w:overflowPunct w:val="0"/>
        <w:spacing w:before="0" w:line="276" w:lineRule="auto"/>
        <w:ind w:left="0"/>
        <w:jc w:val="both"/>
        <w:rPr>
          <w:color w:val="000009"/>
          <w:sz w:val="24"/>
          <w:szCs w:val="24"/>
        </w:rPr>
      </w:pPr>
      <w:r w:rsidRPr="009B13B4">
        <w:rPr>
          <w:color w:val="000009"/>
          <w:sz w:val="24"/>
          <w:szCs w:val="24"/>
        </w:rPr>
        <w:t>Информационное обеспечение включает необходимую нормативную правовую базу образования обучающихся с умственной отсталостью (интеллектуальными нарушениями) и характеристики предполагаемых информационных связей участников образовательного процесса.</w:t>
      </w:r>
    </w:p>
    <w:p w:rsidR="00156F38" w:rsidRPr="009B13B4" w:rsidRDefault="00156F38" w:rsidP="00D0100C">
      <w:pPr>
        <w:pStyle w:val="a7"/>
        <w:kinsoku w:val="0"/>
        <w:overflowPunct w:val="0"/>
        <w:spacing w:before="0" w:line="276" w:lineRule="auto"/>
        <w:ind w:left="0"/>
        <w:jc w:val="both"/>
        <w:rPr>
          <w:color w:val="000009"/>
          <w:sz w:val="24"/>
          <w:szCs w:val="24"/>
        </w:rPr>
      </w:pPr>
      <w:proofErr w:type="gramStart"/>
      <w:r w:rsidRPr="009B13B4">
        <w:rPr>
          <w:color w:val="000009"/>
          <w:sz w:val="24"/>
          <w:szCs w:val="24"/>
        </w:rPr>
        <w:lastRenderedPageBreak/>
        <w:t xml:space="preserve">Информационно-методическое обеспечение реализации адаптированных образовательных программ для обучающихся с умственной отсталостью (интеллектуальными нарушениями)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roofErr w:type="gramEnd"/>
    </w:p>
    <w:p w:rsidR="00156F38" w:rsidRPr="009B13B4" w:rsidRDefault="00156F38" w:rsidP="00D0100C">
      <w:pPr>
        <w:pStyle w:val="a7"/>
        <w:kinsoku w:val="0"/>
        <w:overflowPunct w:val="0"/>
        <w:spacing w:before="0" w:line="276" w:lineRule="auto"/>
        <w:ind w:left="0"/>
        <w:jc w:val="both"/>
        <w:rPr>
          <w:color w:val="000009"/>
          <w:sz w:val="24"/>
          <w:szCs w:val="24"/>
        </w:rPr>
      </w:pPr>
      <w:r w:rsidRPr="009B13B4">
        <w:rPr>
          <w:color w:val="000009"/>
          <w:sz w:val="24"/>
          <w:szCs w:val="24"/>
        </w:rPr>
        <w:t>Требования к информационно-методическому обеспечению  образовательного процесса включают:</w:t>
      </w:r>
    </w:p>
    <w:p w:rsidR="00156F38" w:rsidRPr="009B13B4" w:rsidRDefault="00156F38" w:rsidP="00D0100C">
      <w:pPr>
        <w:pStyle w:val="a7"/>
        <w:numPr>
          <w:ilvl w:val="0"/>
          <w:numId w:val="19"/>
        </w:numPr>
        <w:tabs>
          <w:tab w:val="left" w:pos="1521"/>
        </w:tabs>
        <w:kinsoku w:val="0"/>
        <w:overflowPunct w:val="0"/>
        <w:spacing w:before="0" w:line="276" w:lineRule="auto"/>
        <w:ind w:left="0" w:firstLine="709"/>
        <w:jc w:val="both"/>
        <w:rPr>
          <w:sz w:val="24"/>
          <w:szCs w:val="24"/>
        </w:rPr>
      </w:pPr>
      <w:r w:rsidRPr="009B13B4">
        <w:rPr>
          <w:sz w:val="24"/>
          <w:szCs w:val="24"/>
        </w:rPr>
        <w:t>Характеристики</w:t>
      </w:r>
      <w:r w:rsidRPr="009B13B4">
        <w:rPr>
          <w:spacing w:val="69"/>
          <w:sz w:val="24"/>
          <w:szCs w:val="24"/>
        </w:rPr>
        <w:t xml:space="preserve"> </w:t>
      </w:r>
      <w:r w:rsidRPr="009B13B4">
        <w:rPr>
          <w:spacing w:val="-1"/>
          <w:sz w:val="24"/>
          <w:szCs w:val="24"/>
        </w:rPr>
        <w:t>предполагаемых</w:t>
      </w:r>
      <w:r w:rsidRPr="009B13B4">
        <w:rPr>
          <w:sz w:val="24"/>
          <w:szCs w:val="24"/>
        </w:rPr>
        <w:t xml:space="preserve">  информационных</w:t>
      </w:r>
      <w:r w:rsidRPr="009B13B4">
        <w:rPr>
          <w:spacing w:val="68"/>
          <w:sz w:val="24"/>
          <w:szCs w:val="24"/>
        </w:rPr>
        <w:t xml:space="preserve"> </w:t>
      </w:r>
      <w:r w:rsidRPr="009B13B4">
        <w:rPr>
          <w:sz w:val="24"/>
          <w:szCs w:val="24"/>
        </w:rPr>
        <w:t>связей</w:t>
      </w:r>
      <w:r w:rsidRPr="009B13B4">
        <w:rPr>
          <w:spacing w:val="28"/>
          <w:w w:val="99"/>
          <w:sz w:val="24"/>
          <w:szCs w:val="24"/>
        </w:rPr>
        <w:t xml:space="preserve"> </w:t>
      </w:r>
      <w:r w:rsidRPr="009B13B4">
        <w:rPr>
          <w:sz w:val="24"/>
          <w:szCs w:val="24"/>
        </w:rPr>
        <w:t>участников</w:t>
      </w:r>
      <w:r w:rsidRPr="009B13B4">
        <w:rPr>
          <w:spacing w:val="-25"/>
          <w:sz w:val="24"/>
          <w:szCs w:val="24"/>
        </w:rPr>
        <w:t xml:space="preserve"> </w:t>
      </w:r>
      <w:r w:rsidRPr="009B13B4">
        <w:rPr>
          <w:sz w:val="24"/>
          <w:szCs w:val="24"/>
        </w:rPr>
        <w:t>образовательного</w:t>
      </w:r>
      <w:r w:rsidRPr="009B13B4">
        <w:rPr>
          <w:spacing w:val="-24"/>
          <w:sz w:val="24"/>
          <w:szCs w:val="24"/>
        </w:rPr>
        <w:t xml:space="preserve"> </w:t>
      </w:r>
      <w:r w:rsidRPr="009B13B4">
        <w:rPr>
          <w:spacing w:val="-1"/>
          <w:sz w:val="24"/>
          <w:szCs w:val="24"/>
        </w:rPr>
        <w:t>процесса;</w:t>
      </w:r>
    </w:p>
    <w:p w:rsidR="00156F38" w:rsidRPr="009B13B4" w:rsidRDefault="00156F38" w:rsidP="00D0100C">
      <w:pPr>
        <w:pStyle w:val="a7"/>
        <w:numPr>
          <w:ilvl w:val="0"/>
          <w:numId w:val="19"/>
        </w:numPr>
        <w:tabs>
          <w:tab w:val="left" w:pos="1521"/>
        </w:tabs>
        <w:kinsoku w:val="0"/>
        <w:overflowPunct w:val="0"/>
        <w:spacing w:before="0" w:line="276" w:lineRule="auto"/>
        <w:ind w:left="0" w:firstLine="709"/>
        <w:jc w:val="both"/>
        <w:rPr>
          <w:sz w:val="24"/>
          <w:szCs w:val="24"/>
        </w:rPr>
      </w:pPr>
      <w:r w:rsidRPr="009B13B4">
        <w:rPr>
          <w:sz w:val="24"/>
          <w:szCs w:val="24"/>
        </w:rPr>
        <w:t>Получения</w:t>
      </w:r>
      <w:r w:rsidRPr="009B13B4">
        <w:rPr>
          <w:spacing w:val="63"/>
          <w:sz w:val="24"/>
          <w:szCs w:val="24"/>
        </w:rPr>
        <w:t xml:space="preserve"> </w:t>
      </w:r>
      <w:r w:rsidRPr="009B13B4">
        <w:rPr>
          <w:sz w:val="24"/>
          <w:szCs w:val="24"/>
        </w:rPr>
        <w:t>доступа</w:t>
      </w:r>
      <w:r w:rsidRPr="009B13B4">
        <w:rPr>
          <w:spacing w:val="65"/>
          <w:sz w:val="24"/>
          <w:szCs w:val="24"/>
        </w:rPr>
        <w:t xml:space="preserve"> </w:t>
      </w:r>
      <w:r w:rsidRPr="009B13B4">
        <w:rPr>
          <w:sz w:val="24"/>
          <w:szCs w:val="24"/>
        </w:rPr>
        <w:t>к</w:t>
      </w:r>
      <w:r w:rsidRPr="009B13B4">
        <w:rPr>
          <w:spacing w:val="64"/>
          <w:sz w:val="24"/>
          <w:szCs w:val="24"/>
        </w:rPr>
        <w:t xml:space="preserve"> </w:t>
      </w:r>
      <w:r w:rsidRPr="009B13B4">
        <w:rPr>
          <w:sz w:val="24"/>
          <w:szCs w:val="24"/>
        </w:rPr>
        <w:t>информационным</w:t>
      </w:r>
      <w:r w:rsidRPr="009B13B4">
        <w:rPr>
          <w:spacing w:val="63"/>
          <w:sz w:val="24"/>
          <w:szCs w:val="24"/>
        </w:rPr>
        <w:t xml:space="preserve"> </w:t>
      </w:r>
      <w:r w:rsidRPr="009B13B4">
        <w:rPr>
          <w:sz w:val="24"/>
          <w:szCs w:val="24"/>
        </w:rPr>
        <w:t>ресурсам,</w:t>
      </w:r>
      <w:r w:rsidRPr="009B13B4">
        <w:rPr>
          <w:spacing w:val="64"/>
          <w:sz w:val="24"/>
          <w:szCs w:val="24"/>
        </w:rPr>
        <w:t xml:space="preserve"> </w:t>
      </w:r>
      <w:r w:rsidRPr="009B13B4">
        <w:rPr>
          <w:sz w:val="24"/>
          <w:szCs w:val="24"/>
        </w:rPr>
        <w:t>различными</w:t>
      </w:r>
      <w:r w:rsidRPr="009B13B4">
        <w:rPr>
          <w:spacing w:val="22"/>
          <w:w w:val="99"/>
          <w:sz w:val="24"/>
          <w:szCs w:val="24"/>
        </w:rPr>
        <w:t xml:space="preserve"> </w:t>
      </w:r>
      <w:r w:rsidRPr="009B13B4">
        <w:rPr>
          <w:sz w:val="24"/>
          <w:szCs w:val="24"/>
        </w:rPr>
        <w:t>способами</w:t>
      </w:r>
      <w:r w:rsidRPr="009B13B4">
        <w:rPr>
          <w:spacing w:val="7"/>
          <w:sz w:val="24"/>
          <w:szCs w:val="24"/>
        </w:rPr>
        <w:t xml:space="preserve"> </w:t>
      </w:r>
      <w:r w:rsidRPr="009B13B4">
        <w:rPr>
          <w:sz w:val="24"/>
          <w:szCs w:val="24"/>
        </w:rPr>
        <w:t>(поиск</w:t>
      </w:r>
      <w:r w:rsidRPr="009B13B4">
        <w:rPr>
          <w:spacing w:val="6"/>
          <w:sz w:val="24"/>
          <w:szCs w:val="24"/>
        </w:rPr>
        <w:t xml:space="preserve"> </w:t>
      </w:r>
      <w:r w:rsidRPr="009B13B4">
        <w:rPr>
          <w:spacing w:val="-1"/>
          <w:sz w:val="24"/>
          <w:szCs w:val="24"/>
        </w:rPr>
        <w:t>информации</w:t>
      </w:r>
      <w:r w:rsidRPr="009B13B4">
        <w:rPr>
          <w:sz w:val="24"/>
          <w:szCs w:val="24"/>
        </w:rPr>
        <w:t xml:space="preserve"> </w:t>
      </w:r>
      <w:r w:rsidRPr="009B13B4">
        <w:rPr>
          <w:spacing w:val="15"/>
          <w:sz w:val="24"/>
          <w:szCs w:val="24"/>
        </w:rPr>
        <w:t xml:space="preserve"> </w:t>
      </w:r>
      <w:r w:rsidRPr="009B13B4">
        <w:rPr>
          <w:sz w:val="24"/>
          <w:szCs w:val="24"/>
        </w:rPr>
        <w:t>в</w:t>
      </w:r>
      <w:r w:rsidRPr="009B13B4">
        <w:rPr>
          <w:spacing w:val="7"/>
          <w:sz w:val="24"/>
          <w:szCs w:val="24"/>
        </w:rPr>
        <w:t xml:space="preserve"> </w:t>
      </w:r>
      <w:r w:rsidRPr="009B13B4">
        <w:rPr>
          <w:spacing w:val="-1"/>
          <w:sz w:val="24"/>
          <w:szCs w:val="24"/>
        </w:rPr>
        <w:t>сети</w:t>
      </w:r>
      <w:r w:rsidRPr="009B13B4">
        <w:rPr>
          <w:spacing w:val="9"/>
          <w:sz w:val="24"/>
          <w:szCs w:val="24"/>
        </w:rPr>
        <w:t xml:space="preserve"> </w:t>
      </w:r>
      <w:r w:rsidRPr="009B13B4">
        <w:rPr>
          <w:sz w:val="24"/>
          <w:szCs w:val="24"/>
        </w:rPr>
        <w:t xml:space="preserve">интернет, </w:t>
      </w:r>
      <w:r w:rsidRPr="009B13B4">
        <w:rPr>
          <w:spacing w:val="14"/>
          <w:sz w:val="24"/>
          <w:szCs w:val="24"/>
        </w:rPr>
        <w:t xml:space="preserve"> </w:t>
      </w:r>
      <w:r w:rsidRPr="009B13B4">
        <w:rPr>
          <w:sz w:val="24"/>
          <w:szCs w:val="24"/>
        </w:rPr>
        <w:t>работа</w:t>
      </w:r>
      <w:r w:rsidRPr="009B13B4">
        <w:rPr>
          <w:spacing w:val="8"/>
          <w:sz w:val="24"/>
          <w:szCs w:val="24"/>
        </w:rPr>
        <w:t xml:space="preserve"> </w:t>
      </w:r>
      <w:r w:rsidRPr="009B13B4">
        <w:rPr>
          <w:sz w:val="24"/>
          <w:szCs w:val="24"/>
        </w:rPr>
        <w:t>в</w:t>
      </w:r>
      <w:r w:rsidRPr="009B13B4">
        <w:rPr>
          <w:spacing w:val="6"/>
          <w:sz w:val="24"/>
          <w:szCs w:val="24"/>
        </w:rPr>
        <w:t xml:space="preserve"> </w:t>
      </w:r>
      <w:r w:rsidRPr="009B13B4">
        <w:rPr>
          <w:sz w:val="24"/>
          <w:szCs w:val="24"/>
        </w:rPr>
        <w:t>библиотеке</w:t>
      </w:r>
      <w:r w:rsidRPr="009B13B4">
        <w:rPr>
          <w:spacing w:val="8"/>
          <w:sz w:val="24"/>
          <w:szCs w:val="24"/>
        </w:rPr>
        <w:t xml:space="preserve"> </w:t>
      </w:r>
      <w:r w:rsidRPr="009B13B4">
        <w:rPr>
          <w:sz w:val="24"/>
          <w:szCs w:val="24"/>
        </w:rPr>
        <w:t>и</w:t>
      </w:r>
      <w:r w:rsidRPr="009B13B4">
        <w:rPr>
          <w:spacing w:val="8"/>
          <w:sz w:val="24"/>
          <w:szCs w:val="24"/>
        </w:rPr>
        <w:t xml:space="preserve"> </w:t>
      </w:r>
      <w:r w:rsidRPr="009B13B4">
        <w:rPr>
          <w:sz w:val="24"/>
          <w:szCs w:val="24"/>
        </w:rPr>
        <w:t>др.),</w:t>
      </w:r>
      <w:r w:rsidRPr="009B13B4">
        <w:rPr>
          <w:spacing w:val="34"/>
          <w:w w:val="99"/>
          <w:sz w:val="24"/>
          <w:szCs w:val="24"/>
        </w:rPr>
        <w:t xml:space="preserve"> </w:t>
      </w:r>
      <w:r w:rsidRPr="009B13B4">
        <w:rPr>
          <w:sz w:val="24"/>
          <w:szCs w:val="24"/>
        </w:rPr>
        <w:t>в</w:t>
      </w:r>
      <w:r w:rsidRPr="009B13B4">
        <w:rPr>
          <w:spacing w:val="17"/>
          <w:sz w:val="24"/>
          <w:szCs w:val="24"/>
        </w:rPr>
        <w:t xml:space="preserve"> </w:t>
      </w:r>
      <w:r w:rsidRPr="009B13B4">
        <w:rPr>
          <w:spacing w:val="-3"/>
          <w:sz w:val="24"/>
          <w:szCs w:val="24"/>
        </w:rPr>
        <w:t>том</w:t>
      </w:r>
      <w:r w:rsidRPr="009B13B4">
        <w:rPr>
          <w:spacing w:val="18"/>
          <w:sz w:val="24"/>
          <w:szCs w:val="24"/>
        </w:rPr>
        <w:t xml:space="preserve"> </w:t>
      </w:r>
      <w:r w:rsidRPr="009B13B4">
        <w:rPr>
          <w:sz w:val="24"/>
          <w:szCs w:val="24"/>
        </w:rPr>
        <w:t>числе</w:t>
      </w:r>
      <w:r w:rsidRPr="009B13B4">
        <w:rPr>
          <w:spacing w:val="18"/>
          <w:sz w:val="24"/>
          <w:szCs w:val="24"/>
        </w:rPr>
        <w:t xml:space="preserve"> </w:t>
      </w:r>
      <w:r w:rsidRPr="009B13B4">
        <w:rPr>
          <w:sz w:val="24"/>
          <w:szCs w:val="24"/>
        </w:rPr>
        <w:t>к</w:t>
      </w:r>
      <w:r w:rsidRPr="009B13B4">
        <w:rPr>
          <w:spacing w:val="17"/>
          <w:sz w:val="24"/>
          <w:szCs w:val="24"/>
        </w:rPr>
        <w:t xml:space="preserve"> </w:t>
      </w:r>
      <w:r w:rsidRPr="009B13B4">
        <w:rPr>
          <w:spacing w:val="-1"/>
          <w:sz w:val="24"/>
          <w:szCs w:val="24"/>
        </w:rPr>
        <w:t>электронным</w:t>
      </w:r>
      <w:r w:rsidRPr="009B13B4">
        <w:rPr>
          <w:spacing w:val="18"/>
          <w:sz w:val="24"/>
          <w:szCs w:val="24"/>
        </w:rPr>
        <w:t xml:space="preserve"> </w:t>
      </w:r>
      <w:r w:rsidRPr="009B13B4">
        <w:rPr>
          <w:spacing w:val="-1"/>
          <w:sz w:val="24"/>
          <w:szCs w:val="24"/>
        </w:rPr>
        <w:t>образовательным</w:t>
      </w:r>
      <w:r w:rsidRPr="009B13B4">
        <w:rPr>
          <w:spacing w:val="18"/>
          <w:sz w:val="24"/>
          <w:szCs w:val="24"/>
        </w:rPr>
        <w:t xml:space="preserve"> </w:t>
      </w:r>
      <w:r w:rsidRPr="009B13B4">
        <w:rPr>
          <w:sz w:val="24"/>
          <w:szCs w:val="24"/>
        </w:rPr>
        <w:t>ресурсам,</w:t>
      </w:r>
      <w:r w:rsidRPr="009B13B4">
        <w:rPr>
          <w:spacing w:val="18"/>
          <w:sz w:val="24"/>
          <w:szCs w:val="24"/>
        </w:rPr>
        <w:t xml:space="preserve"> </w:t>
      </w:r>
      <w:r w:rsidRPr="009B13B4">
        <w:rPr>
          <w:spacing w:val="-1"/>
          <w:sz w:val="24"/>
          <w:szCs w:val="24"/>
        </w:rPr>
        <w:t>размещенным</w:t>
      </w:r>
      <w:r w:rsidRPr="009B13B4">
        <w:rPr>
          <w:spacing w:val="18"/>
          <w:sz w:val="24"/>
          <w:szCs w:val="24"/>
        </w:rPr>
        <w:t xml:space="preserve"> </w:t>
      </w:r>
      <w:r w:rsidRPr="009B13B4">
        <w:rPr>
          <w:sz w:val="24"/>
          <w:szCs w:val="24"/>
        </w:rPr>
        <w:t>в</w:t>
      </w:r>
      <w:r w:rsidRPr="009B13B4">
        <w:rPr>
          <w:spacing w:val="37"/>
          <w:w w:val="99"/>
          <w:sz w:val="24"/>
          <w:szCs w:val="24"/>
        </w:rPr>
        <w:t xml:space="preserve"> </w:t>
      </w:r>
      <w:r w:rsidRPr="009B13B4">
        <w:rPr>
          <w:spacing w:val="-1"/>
          <w:sz w:val="24"/>
          <w:szCs w:val="24"/>
        </w:rPr>
        <w:t>федеральных</w:t>
      </w:r>
      <w:r w:rsidRPr="009B13B4">
        <w:rPr>
          <w:spacing w:val="-13"/>
          <w:sz w:val="24"/>
          <w:szCs w:val="24"/>
        </w:rPr>
        <w:t xml:space="preserve"> </w:t>
      </w:r>
      <w:r w:rsidRPr="009B13B4">
        <w:rPr>
          <w:sz w:val="24"/>
          <w:szCs w:val="24"/>
        </w:rPr>
        <w:t>и</w:t>
      </w:r>
      <w:r w:rsidRPr="009B13B4">
        <w:rPr>
          <w:spacing w:val="-14"/>
          <w:sz w:val="24"/>
          <w:szCs w:val="24"/>
        </w:rPr>
        <w:t xml:space="preserve"> </w:t>
      </w:r>
      <w:r w:rsidRPr="009B13B4">
        <w:rPr>
          <w:sz w:val="24"/>
          <w:szCs w:val="24"/>
        </w:rPr>
        <w:t>региональных</w:t>
      </w:r>
      <w:r w:rsidRPr="009B13B4">
        <w:rPr>
          <w:spacing w:val="-12"/>
          <w:sz w:val="24"/>
          <w:szCs w:val="24"/>
        </w:rPr>
        <w:t xml:space="preserve"> </w:t>
      </w:r>
      <w:r w:rsidRPr="009B13B4">
        <w:rPr>
          <w:spacing w:val="-1"/>
          <w:sz w:val="24"/>
          <w:szCs w:val="24"/>
        </w:rPr>
        <w:t>базах</w:t>
      </w:r>
      <w:r w:rsidRPr="009B13B4">
        <w:rPr>
          <w:spacing w:val="-14"/>
          <w:sz w:val="24"/>
          <w:szCs w:val="24"/>
        </w:rPr>
        <w:t xml:space="preserve"> </w:t>
      </w:r>
      <w:r w:rsidRPr="009B13B4">
        <w:rPr>
          <w:sz w:val="24"/>
          <w:szCs w:val="24"/>
        </w:rPr>
        <w:t>данных;</w:t>
      </w:r>
    </w:p>
    <w:p w:rsidR="00156F38" w:rsidRPr="003A707E" w:rsidRDefault="00156F38" w:rsidP="00D0100C">
      <w:pPr>
        <w:pStyle w:val="a7"/>
        <w:tabs>
          <w:tab w:val="left" w:pos="1521"/>
        </w:tabs>
        <w:kinsoku w:val="0"/>
        <w:overflowPunct w:val="0"/>
        <w:spacing w:before="0" w:line="276" w:lineRule="auto"/>
        <w:ind w:left="0" w:firstLine="0"/>
        <w:jc w:val="both"/>
        <w:rPr>
          <w:lang w:eastAsia="en-US"/>
        </w:rPr>
      </w:pPr>
      <w:r w:rsidRPr="009B13B4">
        <w:rPr>
          <w:sz w:val="24"/>
          <w:szCs w:val="24"/>
        </w:rPr>
        <w:t>Возможность</w:t>
      </w:r>
      <w:r w:rsidRPr="009B13B4">
        <w:rPr>
          <w:spacing w:val="-5"/>
          <w:sz w:val="24"/>
          <w:szCs w:val="24"/>
        </w:rPr>
        <w:t xml:space="preserve"> </w:t>
      </w:r>
      <w:r w:rsidRPr="009B13B4">
        <w:rPr>
          <w:sz w:val="24"/>
          <w:szCs w:val="24"/>
        </w:rPr>
        <w:t>размещения</w:t>
      </w:r>
      <w:r w:rsidRPr="009B13B4">
        <w:rPr>
          <w:spacing w:val="-4"/>
          <w:sz w:val="24"/>
          <w:szCs w:val="24"/>
        </w:rPr>
        <w:t xml:space="preserve"> </w:t>
      </w:r>
      <w:r w:rsidRPr="009B13B4">
        <w:rPr>
          <w:sz w:val="24"/>
          <w:szCs w:val="24"/>
        </w:rPr>
        <w:t>материалов</w:t>
      </w:r>
      <w:r w:rsidRPr="009B13B4">
        <w:rPr>
          <w:spacing w:val="-4"/>
          <w:sz w:val="24"/>
          <w:szCs w:val="24"/>
        </w:rPr>
        <w:t xml:space="preserve"> </w:t>
      </w:r>
      <w:r w:rsidRPr="009B13B4">
        <w:rPr>
          <w:sz w:val="24"/>
          <w:szCs w:val="24"/>
        </w:rPr>
        <w:t>и</w:t>
      </w:r>
      <w:r w:rsidRPr="009B13B4">
        <w:rPr>
          <w:spacing w:val="-5"/>
          <w:sz w:val="24"/>
          <w:szCs w:val="24"/>
        </w:rPr>
        <w:t xml:space="preserve"> </w:t>
      </w:r>
      <w:r w:rsidRPr="009B13B4">
        <w:rPr>
          <w:sz w:val="24"/>
          <w:szCs w:val="24"/>
        </w:rPr>
        <w:t>работ</w:t>
      </w:r>
      <w:r w:rsidRPr="009B13B4">
        <w:rPr>
          <w:spacing w:val="-5"/>
          <w:sz w:val="24"/>
          <w:szCs w:val="24"/>
        </w:rPr>
        <w:t xml:space="preserve"> </w:t>
      </w:r>
      <w:r w:rsidRPr="009B13B4">
        <w:rPr>
          <w:sz w:val="24"/>
          <w:szCs w:val="24"/>
        </w:rPr>
        <w:t>в</w:t>
      </w:r>
      <w:r w:rsidRPr="009B13B4">
        <w:rPr>
          <w:spacing w:val="-3"/>
          <w:sz w:val="24"/>
          <w:szCs w:val="24"/>
        </w:rPr>
        <w:t xml:space="preserve"> </w:t>
      </w:r>
      <w:r w:rsidRPr="009B13B4">
        <w:rPr>
          <w:sz w:val="24"/>
          <w:szCs w:val="24"/>
        </w:rPr>
        <w:t>информационной</w:t>
      </w:r>
      <w:r w:rsidRPr="009B13B4">
        <w:rPr>
          <w:spacing w:val="22"/>
          <w:w w:val="99"/>
          <w:sz w:val="24"/>
          <w:szCs w:val="24"/>
        </w:rPr>
        <w:t xml:space="preserve"> </w:t>
      </w:r>
      <w:r w:rsidRPr="009B13B4">
        <w:rPr>
          <w:sz w:val="24"/>
          <w:szCs w:val="24"/>
        </w:rPr>
        <w:t>среде</w:t>
      </w:r>
      <w:r w:rsidRPr="009B13B4">
        <w:rPr>
          <w:spacing w:val="49"/>
          <w:sz w:val="24"/>
          <w:szCs w:val="24"/>
        </w:rPr>
        <w:t xml:space="preserve"> </w:t>
      </w:r>
      <w:r w:rsidRPr="009B13B4">
        <w:rPr>
          <w:sz w:val="24"/>
          <w:szCs w:val="24"/>
        </w:rPr>
        <w:t>общеобразовательной</w:t>
      </w:r>
      <w:r w:rsidRPr="009B13B4">
        <w:rPr>
          <w:spacing w:val="52"/>
          <w:sz w:val="24"/>
          <w:szCs w:val="24"/>
        </w:rPr>
        <w:t xml:space="preserve"> </w:t>
      </w:r>
      <w:r w:rsidRPr="009B13B4">
        <w:rPr>
          <w:sz w:val="24"/>
          <w:szCs w:val="24"/>
        </w:rPr>
        <w:t>организации</w:t>
      </w:r>
      <w:r w:rsidRPr="009B13B4">
        <w:rPr>
          <w:spacing w:val="51"/>
          <w:sz w:val="24"/>
          <w:szCs w:val="24"/>
        </w:rPr>
        <w:t xml:space="preserve"> </w:t>
      </w:r>
      <w:r w:rsidRPr="009B13B4">
        <w:rPr>
          <w:sz w:val="24"/>
          <w:szCs w:val="24"/>
        </w:rPr>
        <w:t>(статей,</w:t>
      </w:r>
      <w:r w:rsidRPr="009B13B4">
        <w:rPr>
          <w:spacing w:val="50"/>
          <w:sz w:val="24"/>
          <w:szCs w:val="24"/>
        </w:rPr>
        <w:t xml:space="preserve"> </w:t>
      </w:r>
      <w:r w:rsidRPr="009B13B4">
        <w:rPr>
          <w:sz w:val="24"/>
          <w:szCs w:val="24"/>
        </w:rPr>
        <w:t>выступлений,</w:t>
      </w:r>
      <w:r w:rsidRPr="009B13B4">
        <w:rPr>
          <w:spacing w:val="52"/>
          <w:sz w:val="24"/>
          <w:szCs w:val="24"/>
        </w:rPr>
        <w:t xml:space="preserve"> </w:t>
      </w:r>
      <w:r w:rsidRPr="009B13B4">
        <w:rPr>
          <w:sz w:val="24"/>
          <w:szCs w:val="24"/>
        </w:rPr>
        <w:t>дискуссий,</w:t>
      </w:r>
      <w:r w:rsidRPr="009B13B4">
        <w:rPr>
          <w:spacing w:val="22"/>
          <w:w w:val="99"/>
          <w:sz w:val="24"/>
          <w:szCs w:val="24"/>
        </w:rPr>
        <w:t xml:space="preserve"> </w:t>
      </w:r>
      <w:r w:rsidRPr="009B13B4">
        <w:rPr>
          <w:sz w:val="24"/>
          <w:szCs w:val="24"/>
        </w:rPr>
        <w:t>результатов</w:t>
      </w:r>
      <w:r w:rsidRPr="009B13B4">
        <w:rPr>
          <w:spacing w:val="-30"/>
          <w:sz w:val="24"/>
          <w:szCs w:val="24"/>
        </w:rPr>
        <w:t xml:space="preserve"> </w:t>
      </w:r>
      <w:r w:rsidRPr="009B13B4">
        <w:rPr>
          <w:spacing w:val="-1"/>
          <w:sz w:val="24"/>
          <w:szCs w:val="24"/>
        </w:rPr>
        <w:t>экспериментальных</w:t>
      </w:r>
      <w:r w:rsidRPr="009B13B4">
        <w:rPr>
          <w:spacing w:val="-29"/>
          <w:sz w:val="24"/>
          <w:szCs w:val="24"/>
        </w:rPr>
        <w:t xml:space="preserve"> </w:t>
      </w:r>
      <w:r w:rsidRPr="009B13B4">
        <w:rPr>
          <w:sz w:val="24"/>
          <w:szCs w:val="24"/>
        </w:rPr>
        <w:t>исследований).</w:t>
      </w:r>
      <w:r w:rsidRPr="009B13B4">
        <w:rPr>
          <w:lang w:eastAsia="en-US"/>
        </w:rPr>
        <w:t xml:space="preserve"> </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3.2.5. Механизмы достижения целевых ориентиров в системе условий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Интегративным результатом выполнения требований к условиям реализации</w:t>
      </w:r>
      <w:r w:rsidR="00211B9C">
        <w:rPr>
          <w:rFonts w:ascii="Times New Roman" w:eastAsia="Times New Roman,Italic" w:hAnsi="Times New Roman" w:cs="Times New Roman"/>
          <w:bCs/>
          <w:iCs/>
          <w:color w:val="00000A"/>
          <w:sz w:val="24"/>
          <w:szCs w:val="24"/>
        </w:rPr>
        <w:t xml:space="preserve"> </w:t>
      </w:r>
      <w:r>
        <w:rPr>
          <w:rFonts w:ascii="Times New Roman" w:eastAsia="Times New Roman,Italic" w:hAnsi="Times New Roman" w:cs="Times New Roman"/>
          <w:bCs/>
          <w:iCs/>
          <w:color w:val="00000A"/>
          <w:sz w:val="24"/>
          <w:szCs w:val="24"/>
        </w:rPr>
        <w:t>АОП  МКОУ Большехабыкская СОШ</w:t>
      </w:r>
      <w:r w:rsidRPr="00125FD4">
        <w:rPr>
          <w:rFonts w:ascii="Times New Roman" w:eastAsia="Times New Roman,Italic" w:hAnsi="Times New Roman" w:cs="Times New Roman"/>
          <w:bCs/>
          <w:iCs/>
          <w:color w:val="00000A"/>
          <w:sz w:val="24"/>
          <w:szCs w:val="24"/>
        </w:rPr>
        <w:t xml:space="preserve"> является создание и поддержание комфортной</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развивающей образовательной среды, адекватной задачам достижения личностного,</w:t>
      </w:r>
      <w:r w:rsidR="00211B9C">
        <w:rPr>
          <w:rFonts w:ascii="Times New Roman" w:eastAsia="Times New Roman,Italic" w:hAnsi="Times New Roman" w:cs="Times New Roman"/>
          <w:bCs/>
          <w:iCs/>
          <w:color w:val="00000A"/>
          <w:sz w:val="24"/>
          <w:szCs w:val="24"/>
        </w:rPr>
        <w:t xml:space="preserve"> социального, </w:t>
      </w:r>
      <w:r w:rsidRPr="00125FD4">
        <w:rPr>
          <w:rFonts w:ascii="Times New Roman" w:eastAsia="Times New Roman,Italic" w:hAnsi="Times New Roman" w:cs="Times New Roman"/>
          <w:bCs/>
          <w:iCs/>
          <w:color w:val="00000A"/>
          <w:sz w:val="24"/>
          <w:szCs w:val="24"/>
        </w:rPr>
        <w:t>познавательного (интеллектуального), коммуникативного,</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эстетического, физического, трудового развития обучающихся.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Созданные в </w:t>
      </w:r>
      <w:r>
        <w:rPr>
          <w:rFonts w:ascii="Times New Roman" w:eastAsia="Times New Roman,Italic" w:hAnsi="Times New Roman" w:cs="Times New Roman"/>
          <w:bCs/>
          <w:iCs/>
          <w:color w:val="00000A"/>
          <w:sz w:val="24"/>
          <w:szCs w:val="24"/>
        </w:rPr>
        <w:t>МКОУ Большехабыкская СОШ</w:t>
      </w:r>
      <w:r w:rsidRPr="00125FD4">
        <w:rPr>
          <w:rFonts w:ascii="Times New Roman" w:eastAsia="Times New Roman,Italic" w:hAnsi="Times New Roman" w:cs="Times New Roman"/>
          <w:bCs/>
          <w:iCs/>
          <w:color w:val="00000A"/>
          <w:sz w:val="24"/>
          <w:szCs w:val="24"/>
        </w:rPr>
        <w:t xml:space="preserve">, реализующей АОП для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xml:space="preserve"> с</w:t>
      </w:r>
      <w:r w:rsidR="00E046E5">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умственной отсталостью (интеллектуальными нарушениями), условия: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 соответствуют требованиям ФГОС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xml:space="preserve"> с умственной</w:t>
      </w:r>
      <w:r w:rsidR="00211B9C">
        <w:rPr>
          <w:rFonts w:ascii="Times New Roman" w:eastAsia="Times New Roman,Italic" w:hAnsi="Times New Roman" w:cs="Times New Roman"/>
          <w:bCs/>
          <w:iCs/>
          <w:color w:val="00000A"/>
          <w:sz w:val="24"/>
          <w:szCs w:val="24"/>
        </w:rPr>
        <w:t xml:space="preserve"> </w:t>
      </w:r>
      <w:r w:rsidR="003F74CD">
        <w:rPr>
          <w:rFonts w:ascii="Times New Roman" w:eastAsia="Times New Roman,Italic" w:hAnsi="Times New Roman" w:cs="Times New Roman"/>
          <w:bCs/>
          <w:iCs/>
          <w:color w:val="00000A"/>
          <w:sz w:val="24"/>
          <w:szCs w:val="24"/>
        </w:rPr>
        <w:t xml:space="preserve">отсталостью </w:t>
      </w:r>
      <w:r w:rsidRPr="00125FD4">
        <w:rPr>
          <w:rFonts w:ascii="Times New Roman" w:eastAsia="Times New Roman,Italic" w:hAnsi="Times New Roman" w:cs="Times New Roman"/>
          <w:bCs/>
          <w:iCs/>
          <w:color w:val="00000A"/>
          <w:sz w:val="24"/>
          <w:szCs w:val="24"/>
        </w:rPr>
        <w:t>(интеллектуальными 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гарантируют сохранность и укрепление физического, психологического и</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социального здоровья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xml:space="preserve"> с умственной отсталостью (интеллектуальными</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нарушениями);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обеспечивают реализацию АОП</w:t>
      </w:r>
      <w:r w:rsidRPr="004F49BB">
        <w:rPr>
          <w:rFonts w:ascii="Times New Roman" w:eastAsia="Times New Roman,Italic" w:hAnsi="Times New Roman" w:cs="Times New Roman"/>
          <w:bCs/>
          <w:iCs/>
          <w:color w:val="00000A"/>
          <w:sz w:val="24"/>
          <w:szCs w:val="24"/>
        </w:rPr>
        <w:t xml:space="preserve"> </w:t>
      </w:r>
      <w:r>
        <w:rPr>
          <w:rFonts w:ascii="Times New Roman" w:eastAsia="Times New Roman,Italic" w:hAnsi="Times New Roman" w:cs="Times New Roman"/>
          <w:bCs/>
          <w:iCs/>
          <w:color w:val="00000A"/>
          <w:sz w:val="24"/>
          <w:szCs w:val="24"/>
        </w:rPr>
        <w:t>МКОУ Большехабыкская СОШ</w:t>
      </w:r>
      <w:r w:rsidRPr="00125FD4">
        <w:rPr>
          <w:rFonts w:ascii="Times New Roman" w:eastAsia="Times New Roman,Italic" w:hAnsi="Times New Roman" w:cs="Times New Roman"/>
          <w:bCs/>
          <w:iCs/>
          <w:color w:val="00000A"/>
          <w:sz w:val="24"/>
          <w:szCs w:val="24"/>
        </w:rPr>
        <w:t xml:space="preserve"> и достижение</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планируемых результатов ее освоения;</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 учитывают особенности </w:t>
      </w:r>
      <w:r>
        <w:rPr>
          <w:rFonts w:ascii="Times New Roman" w:eastAsia="Times New Roman,Italic" w:hAnsi="Times New Roman" w:cs="Times New Roman"/>
          <w:bCs/>
          <w:iCs/>
          <w:color w:val="00000A"/>
          <w:sz w:val="24"/>
          <w:szCs w:val="24"/>
        </w:rPr>
        <w:t>МКОУ Большехабыкская СОШ</w:t>
      </w:r>
      <w:r w:rsidRPr="00125FD4">
        <w:rPr>
          <w:rFonts w:ascii="Times New Roman" w:eastAsia="Times New Roman,Italic" w:hAnsi="Times New Roman" w:cs="Times New Roman"/>
          <w:bCs/>
          <w:iCs/>
          <w:color w:val="00000A"/>
          <w:sz w:val="24"/>
          <w:szCs w:val="24"/>
        </w:rPr>
        <w:t>, его организационную</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структуру, запросы участников образовательной деятельности;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предоставляют возможность взаимодействия с социальными партнерами,</w:t>
      </w:r>
      <w:r w:rsidR="00211B9C">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использования ресурсов социума.</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3.2.6. </w:t>
      </w:r>
      <w:proofErr w:type="gramStart"/>
      <w:r w:rsidRPr="00125FD4">
        <w:rPr>
          <w:rFonts w:ascii="Times New Roman" w:eastAsia="Times New Roman,Italic" w:hAnsi="Times New Roman" w:cs="Times New Roman"/>
          <w:bCs/>
          <w:iCs/>
          <w:color w:val="00000A"/>
          <w:sz w:val="24"/>
          <w:szCs w:val="24"/>
        </w:rPr>
        <w:t>Контроль за</w:t>
      </w:r>
      <w:proofErr w:type="gramEnd"/>
      <w:r w:rsidRPr="00125FD4">
        <w:rPr>
          <w:rFonts w:ascii="Times New Roman" w:eastAsia="Times New Roman,Italic" w:hAnsi="Times New Roman" w:cs="Times New Roman"/>
          <w:bCs/>
          <w:iCs/>
          <w:color w:val="00000A"/>
          <w:sz w:val="24"/>
          <w:szCs w:val="24"/>
        </w:rPr>
        <w:t xml:space="preserve"> состоянием системы условий</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Pr>
          <w:rFonts w:ascii="Times New Roman" w:eastAsia="Times New Roman,Italic" w:hAnsi="Times New Roman" w:cs="Times New Roman"/>
          <w:bCs/>
          <w:iCs/>
          <w:color w:val="00000A"/>
          <w:sz w:val="24"/>
          <w:szCs w:val="24"/>
        </w:rPr>
        <w:t>МКОУ Большехабыкская СОШ</w:t>
      </w:r>
      <w:r w:rsidRPr="00125FD4">
        <w:rPr>
          <w:rFonts w:ascii="Times New Roman" w:eastAsia="Times New Roman,Italic" w:hAnsi="Times New Roman" w:cs="Times New Roman"/>
          <w:bCs/>
          <w:iCs/>
          <w:color w:val="00000A"/>
          <w:sz w:val="24"/>
          <w:szCs w:val="24"/>
        </w:rPr>
        <w:t xml:space="preserve"> осуществляет мониторинг качества условий реализации</w:t>
      </w:r>
    </w:p>
    <w:p w:rsidR="00156F38" w:rsidRPr="00125FD4" w:rsidRDefault="00156F38" w:rsidP="00D0100C">
      <w:pPr>
        <w:autoSpaceDE w:val="0"/>
        <w:autoSpaceDN w:val="0"/>
        <w:adjustRightInd w:val="0"/>
        <w:spacing w:after="0" w:line="240" w:lineRule="auto"/>
        <w:rPr>
          <w:rFonts w:ascii="Times New Roman" w:eastAsia="Times New Roman,Italic" w:hAnsi="Times New Roman" w:cs="Times New Roman"/>
          <w:bCs/>
          <w:iCs/>
          <w:color w:val="00000A"/>
          <w:sz w:val="24"/>
          <w:szCs w:val="24"/>
        </w:rPr>
      </w:pPr>
      <w:r w:rsidRPr="00125FD4">
        <w:rPr>
          <w:rFonts w:ascii="Times New Roman" w:eastAsia="Times New Roman,Italic" w:hAnsi="Times New Roman" w:cs="Times New Roman"/>
          <w:bCs/>
          <w:iCs/>
          <w:color w:val="00000A"/>
          <w:sz w:val="24"/>
          <w:szCs w:val="24"/>
        </w:rPr>
        <w:t xml:space="preserve">АОП </w:t>
      </w:r>
      <w:proofErr w:type="gramStart"/>
      <w:r w:rsidRPr="00125FD4">
        <w:rPr>
          <w:rFonts w:ascii="Times New Roman" w:eastAsia="Times New Roman,Italic" w:hAnsi="Times New Roman" w:cs="Times New Roman"/>
          <w:bCs/>
          <w:iCs/>
          <w:color w:val="00000A"/>
          <w:sz w:val="24"/>
          <w:szCs w:val="24"/>
        </w:rPr>
        <w:t>обучающихся</w:t>
      </w:r>
      <w:proofErr w:type="gramEnd"/>
      <w:r w:rsidRPr="00125FD4">
        <w:rPr>
          <w:rFonts w:ascii="Times New Roman" w:eastAsia="Times New Roman,Italic" w:hAnsi="Times New Roman" w:cs="Times New Roman"/>
          <w:bCs/>
          <w:iCs/>
          <w:color w:val="00000A"/>
          <w:sz w:val="24"/>
          <w:szCs w:val="24"/>
        </w:rPr>
        <w:t xml:space="preserve"> с умственной отсталостью (интеллектуальными нарушениями)</w:t>
      </w:r>
    </w:p>
    <w:p w:rsidR="00041060" w:rsidRPr="00993A17" w:rsidRDefault="00156F38" w:rsidP="00993A17">
      <w:pPr>
        <w:autoSpaceDE w:val="0"/>
        <w:autoSpaceDN w:val="0"/>
        <w:adjustRightInd w:val="0"/>
        <w:spacing w:after="0" w:line="240" w:lineRule="auto"/>
        <w:rPr>
          <w:rFonts w:ascii="Times New Roman" w:eastAsia="Times New Roman,Italic" w:hAnsi="Times New Roman" w:cs="Times New Roman"/>
          <w:bCs/>
          <w:iCs/>
          <w:color w:val="00000A"/>
          <w:sz w:val="24"/>
          <w:szCs w:val="24"/>
        </w:rPr>
        <w:sectPr w:rsidR="00041060" w:rsidRPr="00993A17" w:rsidSect="00D0100C">
          <w:type w:val="nextColumn"/>
          <w:pgSz w:w="11906" w:h="16838"/>
          <w:pgMar w:top="1134" w:right="851" w:bottom="1134" w:left="1134" w:header="709" w:footer="709" w:gutter="0"/>
          <w:cols w:space="708"/>
          <w:titlePg/>
          <w:docGrid w:linePitch="360"/>
        </w:sectPr>
      </w:pPr>
      <w:proofErr w:type="gramStart"/>
      <w:r w:rsidRPr="00125FD4">
        <w:rPr>
          <w:rFonts w:ascii="Times New Roman" w:eastAsia="Times New Roman,Italic" w:hAnsi="Times New Roman" w:cs="Times New Roman"/>
          <w:bCs/>
          <w:iCs/>
          <w:color w:val="00000A"/>
          <w:sz w:val="24"/>
          <w:szCs w:val="24"/>
        </w:rPr>
        <w:t>на основе:</w:t>
      </w:r>
      <w:r w:rsidR="00993A17">
        <w:rPr>
          <w:rFonts w:ascii="Times New Roman" w:eastAsia="Times New Roman,Italic" w:hAnsi="Times New Roman" w:cs="Times New Roman"/>
          <w:bCs/>
          <w:iCs/>
          <w:color w:val="00000A"/>
          <w:sz w:val="24"/>
          <w:szCs w:val="24"/>
        </w:rPr>
        <w:t xml:space="preserve"> </w:t>
      </w:r>
      <w:r w:rsidRPr="00125FD4">
        <w:rPr>
          <w:rFonts w:ascii="Times New Roman" w:eastAsia="Times New Roman,Italic" w:hAnsi="Times New Roman" w:cs="Times New Roman"/>
          <w:bCs/>
          <w:iCs/>
          <w:color w:val="00000A"/>
          <w:sz w:val="24"/>
          <w:szCs w:val="24"/>
        </w:rPr>
        <w:t xml:space="preserve">показателей </w:t>
      </w:r>
      <w:proofErr w:type="spellStart"/>
      <w:r w:rsidRPr="00125FD4">
        <w:rPr>
          <w:rFonts w:ascii="Times New Roman" w:eastAsia="Times New Roman,Italic" w:hAnsi="Times New Roman" w:cs="Times New Roman"/>
          <w:bCs/>
          <w:iCs/>
          <w:color w:val="00000A"/>
          <w:sz w:val="24"/>
          <w:szCs w:val="24"/>
        </w:rPr>
        <w:t>самообследо</w:t>
      </w:r>
      <w:r w:rsidR="00993A17">
        <w:rPr>
          <w:rFonts w:ascii="Times New Roman" w:eastAsia="Times New Roman,Italic" w:hAnsi="Times New Roman" w:cs="Times New Roman"/>
          <w:bCs/>
          <w:iCs/>
          <w:color w:val="00000A"/>
          <w:sz w:val="24"/>
          <w:szCs w:val="24"/>
        </w:rPr>
        <w:t>вания</w:t>
      </w:r>
      <w:proofErr w:type="spellEnd"/>
      <w:r w:rsidR="00993A17">
        <w:rPr>
          <w:rFonts w:ascii="Times New Roman" w:eastAsia="Times New Roman,Italic" w:hAnsi="Times New Roman" w:cs="Times New Roman"/>
          <w:bCs/>
          <w:iCs/>
          <w:color w:val="00000A"/>
          <w:sz w:val="24"/>
          <w:szCs w:val="24"/>
        </w:rPr>
        <w:t xml:space="preserve"> (Приказ М</w:t>
      </w:r>
      <w:r w:rsidRPr="00125FD4">
        <w:rPr>
          <w:rFonts w:ascii="Times New Roman" w:eastAsia="Times New Roman,Italic" w:hAnsi="Times New Roman" w:cs="Times New Roman"/>
          <w:bCs/>
          <w:iCs/>
          <w:color w:val="00000A"/>
          <w:sz w:val="24"/>
          <w:szCs w:val="24"/>
        </w:rPr>
        <w:t>инобразования России от</w:t>
      </w:r>
      <w:r>
        <w:rPr>
          <w:rFonts w:ascii="Times New Roman" w:eastAsia="Times New Roman,Italic" w:hAnsi="Times New Roman" w:cs="Times New Roman"/>
          <w:bCs/>
          <w:iCs/>
          <w:color w:val="00000A"/>
          <w:sz w:val="24"/>
          <w:szCs w:val="24"/>
        </w:rPr>
        <w:t xml:space="preserve"> </w:t>
      </w:r>
      <w:r w:rsidR="00993A17">
        <w:rPr>
          <w:rFonts w:ascii="Times New Roman" w:eastAsia="Times New Roman,Italic" w:hAnsi="Times New Roman" w:cs="Times New Roman"/>
          <w:bCs/>
          <w:iCs/>
          <w:color w:val="00000A"/>
          <w:sz w:val="24"/>
          <w:szCs w:val="24"/>
        </w:rPr>
        <w:t>10.12.2013</w:t>
      </w:r>
      <w:proofErr w:type="gramEnd"/>
      <w:r w:rsidR="00993A17">
        <w:rPr>
          <w:rFonts w:ascii="Times New Roman" w:eastAsia="Times New Roman,Italic" w:hAnsi="Times New Roman" w:cs="Times New Roman"/>
          <w:bCs/>
          <w:iCs/>
          <w:color w:val="00000A"/>
          <w:sz w:val="24"/>
          <w:szCs w:val="24"/>
        </w:rPr>
        <w:t xml:space="preserve"> № </w:t>
      </w:r>
    </w:p>
    <w:p w:rsidR="00F57A4A" w:rsidRPr="00125FD4" w:rsidRDefault="00F57A4A" w:rsidP="000F76B3">
      <w:pPr>
        <w:spacing w:line="360" w:lineRule="auto"/>
        <w:rPr>
          <w:rFonts w:ascii="Times New Roman" w:hAnsi="Times New Roman" w:cs="Times New Roman"/>
          <w:sz w:val="24"/>
          <w:szCs w:val="24"/>
        </w:rPr>
      </w:pPr>
    </w:p>
    <w:sectPr w:rsidR="00F57A4A" w:rsidRPr="00125FD4" w:rsidSect="00D0100C">
      <w:footerReference w:type="default" r:id="rId12"/>
      <w:type w:val="nextColumn"/>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5BFE" w:rsidRDefault="00CA5BFE" w:rsidP="00411C93">
      <w:pPr>
        <w:spacing w:after="0" w:line="240" w:lineRule="auto"/>
      </w:pPr>
      <w:r>
        <w:separator/>
      </w:r>
    </w:p>
  </w:endnote>
  <w:endnote w:type="continuationSeparator" w:id="1">
    <w:p w:rsidR="00CA5BFE" w:rsidRDefault="00CA5BFE" w:rsidP="00411C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Liberation Serif">
    <w:altName w:val="Arial Unicode MS"/>
    <w:charset w:val="8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90978"/>
      <w:docPartObj>
        <w:docPartGallery w:val="Page Numbers (Bottom of Page)"/>
        <w:docPartUnique/>
      </w:docPartObj>
    </w:sdtPr>
    <w:sdtContent>
      <w:p w:rsidR="00734A4A" w:rsidRDefault="005D7A9B">
        <w:pPr>
          <w:pStyle w:val="ab"/>
          <w:jc w:val="right"/>
        </w:pPr>
        <w:fldSimple w:instr=" PAGE   \* MERGEFORMAT ">
          <w:r w:rsidR="00611AA8">
            <w:rPr>
              <w:noProof/>
            </w:rPr>
            <w:t>132</w:t>
          </w:r>
        </w:fldSimple>
      </w:p>
    </w:sdtContent>
  </w:sdt>
  <w:p w:rsidR="00734A4A" w:rsidRDefault="00734A4A">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45993"/>
      <w:docPartObj>
        <w:docPartGallery w:val="Page Numbers (Bottom of Page)"/>
        <w:docPartUnique/>
      </w:docPartObj>
    </w:sdtPr>
    <w:sdtContent>
      <w:p w:rsidR="00734A4A" w:rsidRDefault="005D7A9B">
        <w:pPr>
          <w:pStyle w:val="ab"/>
          <w:jc w:val="right"/>
        </w:pPr>
        <w:fldSimple w:instr=" PAGE   \* MERGEFORMAT ">
          <w:r w:rsidR="00611AA8">
            <w:rPr>
              <w:noProof/>
            </w:rPr>
            <w:t>174</w:t>
          </w:r>
        </w:fldSimple>
      </w:p>
    </w:sdtContent>
  </w:sdt>
  <w:p w:rsidR="00734A4A" w:rsidRDefault="00734A4A">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45997"/>
      <w:docPartObj>
        <w:docPartGallery w:val="Page Numbers (Bottom of Page)"/>
        <w:docPartUnique/>
      </w:docPartObj>
    </w:sdtPr>
    <w:sdtContent>
      <w:p w:rsidR="00734A4A" w:rsidRDefault="005D7A9B">
        <w:pPr>
          <w:pStyle w:val="ab"/>
          <w:jc w:val="right"/>
        </w:pPr>
        <w:fldSimple w:instr=" PAGE   \* MERGEFORMAT ">
          <w:r w:rsidR="00611AA8">
            <w:rPr>
              <w:noProof/>
            </w:rPr>
            <w:t>175</w:t>
          </w:r>
        </w:fldSimple>
      </w:p>
    </w:sdtContent>
  </w:sdt>
  <w:p w:rsidR="00734A4A" w:rsidRDefault="00734A4A">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A4A" w:rsidRDefault="00734A4A">
    <w:pPr>
      <w:pStyle w:val="ab"/>
      <w:jc w:val="right"/>
    </w:pPr>
  </w:p>
  <w:p w:rsidR="00734A4A" w:rsidRDefault="00734A4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5BFE" w:rsidRDefault="00CA5BFE" w:rsidP="00411C93">
      <w:pPr>
        <w:spacing w:after="0" w:line="240" w:lineRule="auto"/>
      </w:pPr>
      <w:r>
        <w:separator/>
      </w:r>
    </w:p>
  </w:footnote>
  <w:footnote w:type="continuationSeparator" w:id="1">
    <w:p w:rsidR="00CA5BFE" w:rsidRDefault="00CA5BFE" w:rsidP="00411C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nsid w:val="00000006"/>
    <w:multiLevelType w:val="singleLevel"/>
    <w:tmpl w:val="00000006"/>
    <w:name w:val="WW8Num6"/>
    <w:lvl w:ilvl="0">
      <w:start w:val="1"/>
      <w:numFmt w:val="decimal"/>
      <w:lvlText w:val="%1."/>
      <w:lvlJc w:val="left"/>
      <w:pPr>
        <w:tabs>
          <w:tab w:val="num" w:pos="0"/>
        </w:tabs>
        <w:ind w:left="1069" w:hanging="360"/>
      </w:pPr>
    </w:lvl>
  </w:abstractNum>
  <w:abstractNum w:abstractNumId="3">
    <w:nsid w:val="00000007"/>
    <w:multiLevelType w:val="singleLevel"/>
    <w:tmpl w:val="00000007"/>
    <w:name w:val="WW8Num7"/>
    <w:lvl w:ilvl="0">
      <w:start w:val="1"/>
      <w:numFmt w:val="bullet"/>
      <w:lvlText w:val=""/>
      <w:lvlJc w:val="left"/>
      <w:pPr>
        <w:tabs>
          <w:tab w:val="num" w:pos="0"/>
        </w:tabs>
        <w:ind w:left="1429" w:hanging="360"/>
      </w:pPr>
      <w:rPr>
        <w:rFonts w:ascii="Wingdings" w:hAnsi="Wingdings" w:cs="Wingdings"/>
        <w:color w:val="auto"/>
      </w:rPr>
    </w:lvl>
  </w:abstractNum>
  <w:abstractNum w:abstractNumId="4">
    <w:nsid w:val="00000009"/>
    <w:multiLevelType w:val="singleLevel"/>
    <w:tmpl w:val="00000009"/>
    <w:name w:val="WW8Num88"/>
    <w:lvl w:ilvl="0">
      <w:start w:val="1"/>
      <w:numFmt w:val="decimal"/>
      <w:lvlText w:val="%1."/>
      <w:lvlJc w:val="left"/>
      <w:pPr>
        <w:tabs>
          <w:tab w:val="num" w:pos="0"/>
        </w:tabs>
        <w:ind w:left="720" w:hanging="360"/>
      </w:pPr>
      <w:rPr>
        <w:rFonts w:cs="Times New Roman" w:hint="default"/>
        <w:color w:val="auto"/>
        <w:kern w:val="1"/>
        <w:sz w:val="28"/>
        <w:szCs w:val="28"/>
      </w:rPr>
    </w:lvl>
  </w:abstractNum>
  <w:abstractNum w:abstractNumId="5">
    <w:nsid w:val="00000013"/>
    <w:multiLevelType w:val="multilevel"/>
    <w:tmpl w:val="00000013"/>
    <w:name w:val="WW8Num19"/>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eastAsia="Times New Roman"/>
      </w:rPr>
    </w:lvl>
    <w:lvl w:ilvl="2">
      <w:start w:val="1"/>
      <w:numFmt w:val="bullet"/>
      <w:lvlText w:val="▪"/>
      <w:lvlJc w:val="left"/>
      <w:pPr>
        <w:tabs>
          <w:tab w:val="num" w:pos="1440"/>
        </w:tabs>
        <w:ind w:left="1440" w:hanging="360"/>
      </w:pPr>
      <w:rPr>
        <w:rFonts w:ascii="OpenSymbol" w:eastAsia="Times New Roman"/>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eastAsia="Times New Roman"/>
      </w:rPr>
    </w:lvl>
    <w:lvl w:ilvl="5">
      <w:start w:val="1"/>
      <w:numFmt w:val="bullet"/>
      <w:lvlText w:val="▪"/>
      <w:lvlJc w:val="left"/>
      <w:pPr>
        <w:tabs>
          <w:tab w:val="num" w:pos="2520"/>
        </w:tabs>
        <w:ind w:left="2520" w:hanging="360"/>
      </w:pPr>
      <w:rPr>
        <w:rFonts w:ascii="OpenSymbol" w:eastAsia="Times New Roman"/>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eastAsia="Times New Roman"/>
      </w:rPr>
    </w:lvl>
    <w:lvl w:ilvl="8">
      <w:start w:val="1"/>
      <w:numFmt w:val="bullet"/>
      <w:lvlText w:val="▪"/>
      <w:lvlJc w:val="left"/>
      <w:pPr>
        <w:tabs>
          <w:tab w:val="num" w:pos="3600"/>
        </w:tabs>
        <w:ind w:left="3600" w:hanging="360"/>
      </w:pPr>
      <w:rPr>
        <w:rFonts w:ascii="OpenSymbol" w:eastAsia="Times New Roman"/>
      </w:rPr>
    </w:lvl>
  </w:abstractNum>
  <w:abstractNum w:abstractNumId="6">
    <w:nsid w:val="00000014"/>
    <w:multiLevelType w:val="singleLevel"/>
    <w:tmpl w:val="00000014"/>
    <w:name w:val="WW8Num24"/>
    <w:lvl w:ilvl="0">
      <w:start w:val="1"/>
      <w:numFmt w:val="bullet"/>
      <w:lvlText w:val=""/>
      <w:lvlJc w:val="left"/>
      <w:pPr>
        <w:tabs>
          <w:tab w:val="num" w:pos="0"/>
        </w:tabs>
        <w:ind w:left="720" w:hanging="360"/>
      </w:pPr>
      <w:rPr>
        <w:rFonts w:ascii="Symbol" w:hAnsi="Symbol" w:cs="Symbol"/>
      </w:rPr>
    </w:lvl>
  </w:abstractNum>
  <w:abstractNum w:abstractNumId="7">
    <w:nsid w:val="00000015"/>
    <w:multiLevelType w:val="multilevel"/>
    <w:tmpl w:val="00000015"/>
    <w:name w:val="WW8Num2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eastAsia="Times New Roman"/>
      </w:rPr>
    </w:lvl>
    <w:lvl w:ilvl="2">
      <w:start w:val="1"/>
      <w:numFmt w:val="bullet"/>
      <w:lvlText w:val="▪"/>
      <w:lvlJc w:val="left"/>
      <w:pPr>
        <w:tabs>
          <w:tab w:val="num" w:pos="1440"/>
        </w:tabs>
        <w:ind w:left="1440" w:hanging="360"/>
      </w:pPr>
      <w:rPr>
        <w:rFonts w:ascii="OpenSymbol" w:eastAsia="Times New Roman"/>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eastAsia="Times New Roman"/>
      </w:rPr>
    </w:lvl>
    <w:lvl w:ilvl="5">
      <w:start w:val="1"/>
      <w:numFmt w:val="bullet"/>
      <w:lvlText w:val="▪"/>
      <w:lvlJc w:val="left"/>
      <w:pPr>
        <w:tabs>
          <w:tab w:val="num" w:pos="2520"/>
        </w:tabs>
        <w:ind w:left="2520" w:hanging="360"/>
      </w:pPr>
      <w:rPr>
        <w:rFonts w:ascii="OpenSymbol" w:eastAsia="Times New Roman"/>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eastAsia="Times New Roman"/>
      </w:rPr>
    </w:lvl>
    <w:lvl w:ilvl="8">
      <w:start w:val="1"/>
      <w:numFmt w:val="bullet"/>
      <w:lvlText w:val="▪"/>
      <w:lvlJc w:val="left"/>
      <w:pPr>
        <w:tabs>
          <w:tab w:val="num" w:pos="3600"/>
        </w:tabs>
        <w:ind w:left="3600" w:hanging="360"/>
      </w:pPr>
      <w:rPr>
        <w:rFonts w:ascii="OpenSymbol" w:eastAsia="Times New Roman"/>
      </w:rPr>
    </w:lvl>
  </w:abstractNum>
  <w:abstractNum w:abstractNumId="8">
    <w:nsid w:val="00000016"/>
    <w:multiLevelType w:val="multilevel"/>
    <w:tmpl w:val="B9AED22E"/>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OpenSymbol" w:eastAsia="Times New Roman"/>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eastAsia="Times New Roman"/>
      </w:rPr>
    </w:lvl>
    <w:lvl w:ilvl="5">
      <w:start w:val="1"/>
      <w:numFmt w:val="bullet"/>
      <w:lvlText w:val="▪"/>
      <w:lvlJc w:val="left"/>
      <w:pPr>
        <w:tabs>
          <w:tab w:val="num" w:pos="2520"/>
        </w:tabs>
        <w:ind w:left="2520" w:hanging="360"/>
      </w:pPr>
      <w:rPr>
        <w:rFonts w:ascii="OpenSymbol" w:eastAsia="Times New Roman"/>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eastAsia="Times New Roman"/>
      </w:rPr>
    </w:lvl>
    <w:lvl w:ilvl="8">
      <w:start w:val="1"/>
      <w:numFmt w:val="bullet"/>
      <w:lvlText w:val="▪"/>
      <w:lvlJc w:val="left"/>
      <w:pPr>
        <w:tabs>
          <w:tab w:val="num" w:pos="3600"/>
        </w:tabs>
        <w:ind w:left="3600" w:hanging="360"/>
      </w:pPr>
      <w:rPr>
        <w:rFonts w:ascii="OpenSymbol" w:eastAsia="Times New Roman"/>
      </w:rPr>
    </w:lvl>
  </w:abstractNum>
  <w:abstractNum w:abstractNumId="9">
    <w:nsid w:val="0000002D"/>
    <w:multiLevelType w:val="singleLevel"/>
    <w:tmpl w:val="0000002D"/>
    <w:name w:val="WW8Num49"/>
    <w:lvl w:ilvl="0">
      <w:start w:val="1"/>
      <w:numFmt w:val="bullet"/>
      <w:lvlText w:val=""/>
      <w:lvlJc w:val="left"/>
      <w:pPr>
        <w:tabs>
          <w:tab w:val="num" w:pos="0"/>
        </w:tabs>
        <w:ind w:left="720" w:hanging="360"/>
      </w:pPr>
      <w:rPr>
        <w:rFonts w:ascii="Symbol" w:hAnsi="Symbol" w:cs="Symbol"/>
      </w:rPr>
    </w:lvl>
  </w:abstractNum>
  <w:abstractNum w:abstractNumId="10">
    <w:nsid w:val="00000037"/>
    <w:multiLevelType w:val="singleLevel"/>
    <w:tmpl w:val="00000037"/>
    <w:name w:val="WW8Num59"/>
    <w:lvl w:ilvl="0">
      <w:start w:val="1"/>
      <w:numFmt w:val="bullet"/>
      <w:lvlText w:val=""/>
      <w:lvlJc w:val="left"/>
      <w:pPr>
        <w:tabs>
          <w:tab w:val="num" w:pos="0"/>
        </w:tabs>
        <w:ind w:left="720" w:hanging="360"/>
      </w:pPr>
      <w:rPr>
        <w:rFonts w:ascii="Symbol" w:hAnsi="Symbol" w:cs="Symbol"/>
      </w:rPr>
    </w:lvl>
  </w:abstractNum>
  <w:abstractNum w:abstractNumId="11">
    <w:nsid w:val="0000003A"/>
    <w:multiLevelType w:val="singleLevel"/>
    <w:tmpl w:val="0000003A"/>
    <w:name w:val="WW8Num62"/>
    <w:lvl w:ilvl="0">
      <w:start w:val="1"/>
      <w:numFmt w:val="bullet"/>
      <w:lvlText w:val=""/>
      <w:lvlJc w:val="left"/>
      <w:pPr>
        <w:tabs>
          <w:tab w:val="num" w:pos="0"/>
        </w:tabs>
        <w:ind w:left="720" w:hanging="360"/>
      </w:pPr>
      <w:rPr>
        <w:rFonts w:ascii="Symbol" w:hAnsi="Symbol" w:cs="Symbol"/>
      </w:rPr>
    </w:lvl>
  </w:abstractNum>
  <w:abstractNum w:abstractNumId="12">
    <w:nsid w:val="00000040"/>
    <w:multiLevelType w:val="singleLevel"/>
    <w:tmpl w:val="00000040"/>
    <w:lvl w:ilvl="0">
      <w:start w:val="1"/>
      <w:numFmt w:val="bullet"/>
      <w:lvlText w:val=""/>
      <w:lvlJc w:val="left"/>
      <w:pPr>
        <w:tabs>
          <w:tab w:val="num" w:pos="0"/>
        </w:tabs>
        <w:ind w:left="720" w:hanging="360"/>
      </w:pPr>
      <w:rPr>
        <w:rFonts w:ascii="Symbol" w:hAnsi="Symbol" w:cs="Symbol"/>
      </w:rPr>
    </w:lvl>
  </w:abstractNum>
  <w:abstractNum w:abstractNumId="13">
    <w:nsid w:val="0000006B"/>
    <w:multiLevelType w:val="singleLevel"/>
    <w:tmpl w:val="0000006B"/>
    <w:lvl w:ilvl="0">
      <w:start w:val="1"/>
      <w:numFmt w:val="bullet"/>
      <w:lvlText w:val=""/>
      <w:lvlJc w:val="left"/>
      <w:pPr>
        <w:tabs>
          <w:tab w:val="num" w:pos="0"/>
        </w:tabs>
        <w:ind w:left="720" w:hanging="360"/>
      </w:pPr>
      <w:rPr>
        <w:rFonts w:ascii="Symbol" w:hAnsi="Symbol" w:cs="Symbol"/>
      </w:rPr>
    </w:lvl>
  </w:abstractNum>
  <w:abstractNum w:abstractNumId="14">
    <w:nsid w:val="00000445"/>
    <w:multiLevelType w:val="multilevel"/>
    <w:tmpl w:val="000008C8"/>
    <w:lvl w:ilvl="0">
      <w:start w:val="1"/>
      <w:numFmt w:val="decimal"/>
      <w:lvlText w:val="%1."/>
      <w:lvlJc w:val="left"/>
      <w:pPr>
        <w:ind w:left="102" w:hanging="710"/>
      </w:pPr>
      <w:rPr>
        <w:rFonts w:ascii="Times New Roman" w:hAnsi="Times New Roman" w:cs="Times New Roman"/>
        <w:b w:val="0"/>
        <w:bCs w:val="0"/>
        <w:w w:val="99"/>
        <w:sz w:val="28"/>
        <w:szCs w:val="28"/>
      </w:rPr>
    </w:lvl>
    <w:lvl w:ilvl="1">
      <w:start w:val="3"/>
      <w:numFmt w:val="decimal"/>
      <w:lvlText w:val="%2."/>
      <w:lvlJc w:val="left"/>
      <w:pPr>
        <w:ind w:left="620" w:hanging="280"/>
      </w:pPr>
      <w:rPr>
        <w:rFonts w:ascii="Times New Roman" w:hAnsi="Times New Roman" w:cs="Times New Roman"/>
        <w:b/>
        <w:bCs/>
        <w:w w:val="99"/>
        <w:sz w:val="28"/>
        <w:szCs w:val="28"/>
      </w:rPr>
    </w:lvl>
    <w:lvl w:ilvl="2">
      <w:start w:val="1"/>
      <w:numFmt w:val="decimal"/>
      <w:lvlText w:val="%2.%3."/>
      <w:lvlJc w:val="left"/>
      <w:pPr>
        <w:ind w:left="4001" w:hanging="490"/>
      </w:pPr>
      <w:rPr>
        <w:rFonts w:ascii="Times New Roman" w:hAnsi="Times New Roman" w:cs="Times New Roman"/>
        <w:b/>
        <w:bCs/>
        <w:w w:val="99"/>
        <w:sz w:val="28"/>
        <w:szCs w:val="28"/>
      </w:rPr>
    </w:lvl>
    <w:lvl w:ilvl="3">
      <w:numFmt w:val="bullet"/>
      <w:lvlText w:val="•"/>
      <w:lvlJc w:val="left"/>
      <w:pPr>
        <w:ind w:left="4696" w:hanging="490"/>
      </w:pPr>
    </w:lvl>
    <w:lvl w:ilvl="4">
      <w:numFmt w:val="bullet"/>
      <w:lvlText w:val="•"/>
      <w:lvlJc w:val="left"/>
      <w:pPr>
        <w:ind w:left="5392" w:hanging="490"/>
      </w:pPr>
    </w:lvl>
    <w:lvl w:ilvl="5">
      <w:numFmt w:val="bullet"/>
      <w:lvlText w:val="•"/>
      <w:lvlJc w:val="left"/>
      <w:pPr>
        <w:ind w:left="6088" w:hanging="490"/>
      </w:pPr>
    </w:lvl>
    <w:lvl w:ilvl="6">
      <w:numFmt w:val="bullet"/>
      <w:lvlText w:val="•"/>
      <w:lvlJc w:val="left"/>
      <w:pPr>
        <w:ind w:left="6783" w:hanging="490"/>
      </w:pPr>
    </w:lvl>
    <w:lvl w:ilvl="7">
      <w:numFmt w:val="bullet"/>
      <w:lvlText w:val="•"/>
      <w:lvlJc w:val="left"/>
      <w:pPr>
        <w:ind w:left="7479" w:hanging="490"/>
      </w:pPr>
    </w:lvl>
    <w:lvl w:ilvl="8">
      <w:numFmt w:val="bullet"/>
      <w:lvlText w:val="•"/>
      <w:lvlJc w:val="left"/>
      <w:pPr>
        <w:ind w:left="8175" w:hanging="490"/>
      </w:pPr>
    </w:lvl>
  </w:abstractNum>
  <w:abstractNum w:abstractNumId="15">
    <w:nsid w:val="04765A7F"/>
    <w:multiLevelType w:val="hybridMultilevel"/>
    <w:tmpl w:val="A62E9F40"/>
    <w:lvl w:ilvl="0" w:tplc="9312A4BA">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081E26AD"/>
    <w:multiLevelType w:val="hybridMultilevel"/>
    <w:tmpl w:val="F09AC74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09EC6090"/>
    <w:multiLevelType w:val="hybridMultilevel"/>
    <w:tmpl w:val="BA2816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E8E092D"/>
    <w:multiLevelType w:val="hybridMultilevel"/>
    <w:tmpl w:val="4D40E3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42B5F93"/>
    <w:multiLevelType w:val="multilevel"/>
    <w:tmpl w:val="8C088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48A2337"/>
    <w:multiLevelType w:val="hybridMultilevel"/>
    <w:tmpl w:val="5AE22A02"/>
    <w:lvl w:ilvl="0" w:tplc="9312A4BA">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168940AF"/>
    <w:multiLevelType w:val="multilevel"/>
    <w:tmpl w:val="54F0E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82B5FDF"/>
    <w:multiLevelType w:val="hybridMultilevel"/>
    <w:tmpl w:val="BC208E1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87B574D"/>
    <w:multiLevelType w:val="hybridMultilevel"/>
    <w:tmpl w:val="B4BAC3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92677FC"/>
    <w:multiLevelType w:val="hybridMultilevel"/>
    <w:tmpl w:val="98743A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AB722B5"/>
    <w:multiLevelType w:val="multilevel"/>
    <w:tmpl w:val="73F27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B1119AA"/>
    <w:multiLevelType w:val="multilevel"/>
    <w:tmpl w:val="F94EAA4E"/>
    <w:lvl w:ilvl="0">
      <w:start w:val="5"/>
      <w:numFmt w:val="decimal"/>
      <w:lvlText w:val="%1"/>
      <w:lvlJc w:val="left"/>
      <w:pPr>
        <w:ind w:left="675" w:hanging="574"/>
      </w:pPr>
      <w:rPr>
        <w:rFonts w:hint="default"/>
      </w:rPr>
    </w:lvl>
    <w:lvl w:ilvl="1">
      <w:start w:val="11"/>
      <w:numFmt w:val="decimal"/>
      <w:lvlText w:val="%1-%2"/>
      <w:lvlJc w:val="left"/>
      <w:pPr>
        <w:ind w:left="675" w:hanging="574"/>
      </w:pPr>
      <w:rPr>
        <w:rFonts w:ascii="Times New Roman" w:eastAsia="Times New Roman" w:hAnsi="Times New Roman" w:hint="default"/>
        <w:spacing w:val="1"/>
        <w:sz w:val="28"/>
        <w:szCs w:val="28"/>
      </w:rPr>
    </w:lvl>
    <w:lvl w:ilvl="2">
      <w:start w:val="1"/>
      <w:numFmt w:val="decimal"/>
      <w:lvlText w:val="%3."/>
      <w:lvlJc w:val="left"/>
      <w:pPr>
        <w:ind w:left="807" w:hanging="281"/>
        <w:jc w:val="right"/>
      </w:pPr>
      <w:rPr>
        <w:rFonts w:ascii="Times New Roman" w:eastAsia="Times New Roman" w:hAnsi="Times New Roman" w:hint="default"/>
        <w:b/>
        <w:bCs/>
        <w:i/>
        <w:sz w:val="28"/>
        <w:szCs w:val="28"/>
      </w:rPr>
    </w:lvl>
    <w:lvl w:ilvl="3">
      <w:start w:val="1"/>
      <w:numFmt w:val="bullet"/>
      <w:lvlText w:val="•"/>
      <w:lvlJc w:val="left"/>
      <w:pPr>
        <w:ind w:left="1801" w:hanging="281"/>
      </w:pPr>
      <w:rPr>
        <w:rFonts w:hint="default"/>
      </w:rPr>
    </w:lvl>
    <w:lvl w:ilvl="4">
      <w:start w:val="1"/>
      <w:numFmt w:val="bullet"/>
      <w:lvlText w:val="•"/>
      <w:lvlJc w:val="left"/>
      <w:pPr>
        <w:ind w:left="2298" w:hanging="281"/>
      </w:pPr>
      <w:rPr>
        <w:rFonts w:hint="default"/>
      </w:rPr>
    </w:lvl>
    <w:lvl w:ilvl="5">
      <w:start w:val="1"/>
      <w:numFmt w:val="bullet"/>
      <w:lvlText w:val="•"/>
      <w:lvlJc w:val="left"/>
      <w:pPr>
        <w:ind w:left="2794" w:hanging="281"/>
      </w:pPr>
      <w:rPr>
        <w:rFonts w:hint="default"/>
      </w:rPr>
    </w:lvl>
    <w:lvl w:ilvl="6">
      <w:start w:val="1"/>
      <w:numFmt w:val="bullet"/>
      <w:lvlText w:val="•"/>
      <w:lvlJc w:val="left"/>
      <w:pPr>
        <w:ind w:left="3291" w:hanging="281"/>
      </w:pPr>
      <w:rPr>
        <w:rFonts w:hint="default"/>
      </w:rPr>
    </w:lvl>
    <w:lvl w:ilvl="7">
      <w:start w:val="1"/>
      <w:numFmt w:val="bullet"/>
      <w:lvlText w:val="•"/>
      <w:lvlJc w:val="left"/>
      <w:pPr>
        <w:ind w:left="3788" w:hanging="281"/>
      </w:pPr>
      <w:rPr>
        <w:rFonts w:hint="default"/>
      </w:rPr>
    </w:lvl>
    <w:lvl w:ilvl="8">
      <w:start w:val="1"/>
      <w:numFmt w:val="bullet"/>
      <w:lvlText w:val="•"/>
      <w:lvlJc w:val="left"/>
      <w:pPr>
        <w:ind w:left="4285" w:hanging="281"/>
      </w:pPr>
      <w:rPr>
        <w:rFonts w:hint="default"/>
      </w:rPr>
    </w:lvl>
  </w:abstractNum>
  <w:abstractNum w:abstractNumId="27">
    <w:nsid w:val="219623B8"/>
    <w:multiLevelType w:val="hybridMultilevel"/>
    <w:tmpl w:val="FFA63B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21BB404B"/>
    <w:multiLevelType w:val="hybridMultilevel"/>
    <w:tmpl w:val="95FA0A8C"/>
    <w:lvl w:ilvl="0" w:tplc="04190001">
      <w:start w:val="1"/>
      <w:numFmt w:val="bullet"/>
      <w:lvlText w:val=""/>
      <w:lvlJc w:val="left"/>
      <w:pPr>
        <w:tabs>
          <w:tab w:val="num" w:pos="1290"/>
        </w:tabs>
        <w:ind w:left="129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22026763"/>
    <w:multiLevelType w:val="hybridMultilevel"/>
    <w:tmpl w:val="090A36C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71F00A0"/>
    <w:multiLevelType w:val="multilevel"/>
    <w:tmpl w:val="6C60F9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28690711"/>
    <w:multiLevelType w:val="hybridMultilevel"/>
    <w:tmpl w:val="0A4C7218"/>
    <w:lvl w:ilvl="0" w:tplc="04190001">
      <w:start w:val="1"/>
      <w:numFmt w:val="bullet"/>
      <w:lvlText w:val=""/>
      <w:lvlJc w:val="left"/>
      <w:pPr>
        <w:tabs>
          <w:tab w:val="num" w:pos="1426"/>
        </w:tabs>
        <w:ind w:left="1426" w:hanging="360"/>
      </w:pPr>
      <w:rPr>
        <w:rFonts w:ascii="Symbol" w:hAnsi="Symbol" w:hint="default"/>
      </w:rPr>
    </w:lvl>
    <w:lvl w:ilvl="1" w:tplc="0419000F">
      <w:start w:val="1"/>
      <w:numFmt w:val="decimal"/>
      <w:lvlText w:val="%2."/>
      <w:lvlJc w:val="left"/>
      <w:pPr>
        <w:tabs>
          <w:tab w:val="num" w:pos="2146"/>
        </w:tabs>
        <w:ind w:left="2146"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2872586A"/>
    <w:multiLevelType w:val="hybridMultilevel"/>
    <w:tmpl w:val="7F66DF4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3184455F"/>
    <w:multiLevelType w:val="multilevel"/>
    <w:tmpl w:val="DCA07226"/>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rFonts w:ascii="Times New Roman" w:hAnsi="Times New Roman" w:cs="Times New Roman" w:hint="default"/>
        <w:b/>
        <w:sz w:val="28"/>
        <w:szCs w:val="28"/>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4">
    <w:nsid w:val="31DC06EC"/>
    <w:multiLevelType w:val="hybridMultilevel"/>
    <w:tmpl w:val="866A1ECE"/>
    <w:lvl w:ilvl="0" w:tplc="5B94B2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1F821C4"/>
    <w:multiLevelType w:val="hybridMultilevel"/>
    <w:tmpl w:val="2D068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71E3DD5"/>
    <w:multiLevelType w:val="hybridMultilevel"/>
    <w:tmpl w:val="B8C63C4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nsid w:val="37CE239B"/>
    <w:multiLevelType w:val="hybridMultilevel"/>
    <w:tmpl w:val="2318953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nsid w:val="3975043C"/>
    <w:multiLevelType w:val="hybridMultilevel"/>
    <w:tmpl w:val="23AE28C2"/>
    <w:lvl w:ilvl="0" w:tplc="04190001">
      <w:start w:val="1"/>
      <w:numFmt w:val="bullet"/>
      <w:lvlText w:val=""/>
      <w:lvlJc w:val="left"/>
      <w:pPr>
        <w:tabs>
          <w:tab w:val="num" w:pos="1571"/>
        </w:tabs>
        <w:ind w:left="1571" w:hanging="360"/>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39">
    <w:nsid w:val="3A2D207D"/>
    <w:multiLevelType w:val="multilevel"/>
    <w:tmpl w:val="0ABAD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B254486"/>
    <w:multiLevelType w:val="hybridMultilevel"/>
    <w:tmpl w:val="34749370"/>
    <w:lvl w:ilvl="0" w:tplc="FC40E58E">
      <w:start w:val="1"/>
      <w:numFmt w:val="bullet"/>
      <w:lvlText w:val=""/>
      <w:lvlJc w:val="left"/>
      <w:pPr>
        <w:tabs>
          <w:tab w:val="num" w:pos="1295"/>
        </w:tabs>
        <w:ind w:left="1295"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41">
    <w:nsid w:val="3C3036B5"/>
    <w:multiLevelType w:val="hybridMultilevel"/>
    <w:tmpl w:val="1D0003F0"/>
    <w:lvl w:ilvl="0" w:tplc="AD76281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3C5E23DB"/>
    <w:multiLevelType w:val="multilevel"/>
    <w:tmpl w:val="90745C84"/>
    <w:lvl w:ilvl="0">
      <w:start w:val="5"/>
      <w:numFmt w:val="decimal"/>
      <w:lvlText w:val="%1"/>
      <w:lvlJc w:val="left"/>
      <w:pPr>
        <w:ind w:left="540" w:hanging="54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3EA91D7C"/>
    <w:multiLevelType w:val="hybridMultilevel"/>
    <w:tmpl w:val="97E0E9D8"/>
    <w:lvl w:ilvl="0" w:tplc="0419000F">
      <w:start w:val="1"/>
      <w:numFmt w:val="decimal"/>
      <w:lvlText w:val="%1."/>
      <w:lvlJc w:val="left"/>
      <w:pPr>
        <w:tabs>
          <w:tab w:val="num" w:pos="1080"/>
        </w:tabs>
        <w:ind w:left="1080" w:hanging="360"/>
      </w:pPr>
    </w:lvl>
    <w:lvl w:ilvl="1" w:tplc="04190001">
      <w:start w:val="1"/>
      <w:numFmt w:val="bullet"/>
      <w:lvlText w:val=""/>
      <w:lvlJc w:val="left"/>
      <w:pPr>
        <w:tabs>
          <w:tab w:val="num" w:pos="1800"/>
        </w:tabs>
        <w:ind w:left="1800" w:hanging="360"/>
      </w:pPr>
      <w:rPr>
        <w:rFonts w:ascii="Symbol" w:hAnsi="Symbol" w:hint="default"/>
      </w:rPr>
    </w:lvl>
    <w:lvl w:ilvl="2" w:tplc="0419000F">
      <w:start w:val="1"/>
      <w:numFmt w:val="decimal"/>
      <w:lvlText w:val="%3."/>
      <w:lvlJc w:val="left"/>
      <w:pPr>
        <w:tabs>
          <w:tab w:val="num" w:pos="2700"/>
        </w:tabs>
        <w:ind w:left="270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47B77958"/>
    <w:multiLevelType w:val="hybridMultilevel"/>
    <w:tmpl w:val="F4866E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5">
    <w:nsid w:val="47CD423E"/>
    <w:multiLevelType w:val="hybridMultilevel"/>
    <w:tmpl w:val="239C9314"/>
    <w:lvl w:ilvl="0" w:tplc="9312A4BA">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4D847CA3"/>
    <w:multiLevelType w:val="hybridMultilevel"/>
    <w:tmpl w:val="E0EE8CE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1">
      <w:start w:val="1"/>
      <w:numFmt w:val="bullet"/>
      <w:lvlText w:val=""/>
      <w:lvlJc w:val="left"/>
      <w:pPr>
        <w:tabs>
          <w:tab w:val="num" w:pos="2160"/>
        </w:tabs>
        <w:ind w:left="2160" w:hanging="360"/>
      </w:pPr>
      <w:rPr>
        <w:rFonts w:ascii="Symbol" w:hAnsi="Symbol" w:hint="default"/>
      </w:rPr>
    </w:lvl>
    <w:lvl w:ilvl="3" w:tplc="0419000F">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4F472409"/>
    <w:multiLevelType w:val="multilevel"/>
    <w:tmpl w:val="69C2D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0273376"/>
    <w:multiLevelType w:val="hybridMultilevel"/>
    <w:tmpl w:val="EF449F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509B0906"/>
    <w:multiLevelType w:val="hybridMultilevel"/>
    <w:tmpl w:val="04520D96"/>
    <w:lvl w:ilvl="0" w:tplc="0419000F">
      <w:start w:val="1"/>
      <w:numFmt w:val="decimal"/>
      <w:lvlText w:val="%1."/>
      <w:lvlJc w:val="left"/>
      <w:pPr>
        <w:tabs>
          <w:tab w:val="num" w:pos="720"/>
        </w:tabs>
        <w:ind w:left="720" w:hanging="360"/>
      </w:pPr>
    </w:lvl>
    <w:lvl w:ilvl="1" w:tplc="9312A4BA">
      <w:start w:val="1"/>
      <w:numFmt w:val="bullet"/>
      <w:lvlText w:val=""/>
      <w:lvlJc w:val="left"/>
      <w:pPr>
        <w:tabs>
          <w:tab w:val="num" w:pos="1440"/>
        </w:tabs>
        <w:ind w:left="1440" w:hanging="360"/>
      </w:pPr>
      <w:rPr>
        <w:rFonts w:ascii="Symbol" w:hAnsi="Symbol" w:hint="default"/>
        <w:color w:val="auto"/>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53301F30"/>
    <w:multiLevelType w:val="hybridMultilevel"/>
    <w:tmpl w:val="73C82EF2"/>
    <w:lvl w:ilvl="0" w:tplc="5B94B2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3326410"/>
    <w:multiLevelType w:val="hybridMultilevel"/>
    <w:tmpl w:val="22FEF0F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3EF402A"/>
    <w:multiLevelType w:val="hybridMultilevel"/>
    <w:tmpl w:val="AD3AF9B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3">
    <w:nsid w:val="575C2B42"/>
    <w:multiLevelType w:val="hybridMultilevel"/>
    <w:tmpl w:val="76DEC0F2"/>
    <w:lvl w:ilvl="0" w:tplc="A1AA8782">
      <w:start w:val="1"/>
      <w:numFmt w:val="bullet"/>
      <w:lvlText w:val="—"/>
      <w:lvlJc w:val="left"/>
      <w:pPr>
        <w:ind w:left="102" w:hanging="351"/>
      </w:pPr>
      <w:rPr>
        <w:rFonts w:ascii="Times New Roman" w:eastAsia="Times New Roman" w:hAnsi="Times New Roman" w:hint="default"/>
        <w:sz w:val="28"/>
        <w:szCs w:val="28"/>
      </w:rPr>
    </w:lvl>
    <w:lvl w:ilvl="1" w:tplc="02D04622">
      <w:start w:val="1"/>
      <w:numFmt w:val="bullet"/>
      <w:lvlText w:val="•"/>
      <w:lvlJc w:val="left"/>
      <w:pPr>
        <w:ind w:left="1048" w:hanging="351"/>
      </w:pPr>
      <w:rPr>
        <w:rFonts w:hint="default"/>
      </w:rPr>
    </w:lvl>
    <w:lvl w:ilvl="2" w:tplc="EAB0E986">
      <w:start w:val="1"/>
      <w:numFmt w:val="bullet"/>
      <w:lvlText w:val="•"/>
      <w:lvlJc w:val="left"/>
      <w:pPr>
        <w:ind w:left="1994" w:hanging="351"/>
      </w:pPr>
      <w:rPr>
        <w:rFonts w:hint="default"/>
      </w:rPr>
    </w:lvl>
    <w:lvl w:ilvl="3" w:tplc="3D380104">
      <w:start w:val="1"/>
      <w:numFmt w:val="bullet"/>
      <w:lvlText w:val="•"/>
      <w:lvlJc w:val="left"/>
      <w:pPr>
        <w:ind w:left="2941" w:hanging="351"/>
      </w:pPr>
      <w:rPr>
        <w:rFonts w:hint="default"/>
      </w:rPr>
    </w:lvl>
    <w:lvl w:ilvl="4" w:tplc="728E1EDA">
      <w:start w:val="1"/>
      <w:numFmt w:val="bullet"/>
      <w:lvlText w:val="•"/>
      <w:lvlJc w:val="left"/>
      <w:pPr>
        <w:ind w:left="3887" w:hanging="351"/>
      </w:pPr>
      <w:rPr>
        <w:rFonts w:hint="default"/>
      </w:rPr>
    </w:lvl>
    <w:lvl w:ilvl="5" w:tplc="E084EB00">
      <w:start w:val="1"/>
      <w:numFmt w:val="bullet"/>
      <w:lvlText w:val="•"/>
      <w:lvlJc w:val="left"/>
      <w:pPr>
        <w:ind w:left="4834" w:hanging="351"/>
      </w:pPr>
      <w:rPr>
        <w:rFonts w:hint="default"/>
      </w:rPr>
    </w:lvl>
    <w:lvl w:ilvl="6" w:tplc="02C0E322">
      <w:start w:val="1"/>
      <w:numFmt w:val="bullet"/>
      <w:lvlText w:val="•"/>
      <w:lvlJc w:val="left"/>
      <w:pPr>
        <w:ind w:left="5780" w:hanging="351"/>
      </w:pPr>
      <w:rPr>
        <w:rFonts w:hint="default"/>
      </w:rPr>
    </w:lvl>
    <w:lvl w:ilvl="7" w:tplc="255CC3DE">
      <w:start w:val="1"/>
      <w:numFmt w:val="bullet"/>
      <w:lvlText w:val="•"/>
      <w:lvlJc w:val="left"/>
      <w:pPr>
        <w:ind w:left="6727" w:hanging="351"/>
      </w:pPr>
      <w:rPr>
        <w:rFonts w:hint="default"/>
      </w:rPr>
    </w:lvl>
    <w:lvl w:ilvl="8" w:tplc="CBB09E0C">
      <w:start w:val="1"/>
      <w:numFmt w:val="bullet"/>
      <w:lvlText w:val="•"/>
      <w:lvlJc w:val="left"/>
      <w:pPr>
        <w:ind w:left="7673" w:hanging="351"/>
      </w:pPr>
      <w:rPr>
        <w:rFonts w:hint="default"/>
      </w:rPr>
    </w:lvl>
  </w:abstractNum>
  <w:abstractNum w:abstractNumId="54">
    <w:nsid w:val="588A5D77"/>
    <w:multiLevelType w:val="hybridMultilevel"/>
    <w:tmpl w:val="F536AC2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5">
    <w:nsid w:val="5CEC203B"/>
    <w:multiLevelType w:val="hybridMultilevel"/>
    <w:tmpl w:val="1A4E89C8"/>
    <w:lvl w:ilvl="0" w:tplc="04190001">
      <w:start w:val="1"/>
      <w:numFmt w:val="bullet"/>
      <w:lvlText w:val=""/>
      <w:lvlJc w:val="left"/>
      <w:pPr>
        <w:ind w:left="2629"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6">
    <w:nsid w:val="618507B1"/>
    <w:multiLevelType w:val="hybridMultilevel"/>
    <w:tmpl w:val="64382A98"/>
    <w:lvl w:ilvl="0" w:tplc="5B94B2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2D729C9"/>
    <w:multiLevelType w:val="hybridMultilevel"/>
    <w:tmpl w:val="97D8A31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nsid w:val="632F3E2B"/>
    <w:multiLevelType w:val="hybridMultilevel"/>
    <w:tmpl w:val="7196F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40F5E3C"/>
    <w:multiLevelType w:val="hybridMultilevel"/>
    <w:tmpl w:val="4D60E00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64D9378B"/>
    <w:multiLevelType w:val="hybridMultilevel"/>
    <w:tmpl w:val="671E5C6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1">
    <w:nsid w:val="65873BEC"/>
    <w:multiLevelType w:val="hybridMultilevel"/>
    <w:tmpl w:val="32CAFD54"/>
    <w:lvl w:ilvl="0" w:tplc="AD76281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69D861C1"/>
    <w:multiLevelType w:val="hybridMultilevel"/>
    <w:tmpl w:val="323A6C3A"/>
    <w:lvl w:ilvl="0" w:tplc="04190001">
      <w:start w:val="1"/>
      <w:numFmt w:val="bullet"/>
      <w:lvlText w:val=""/>
      <w:lvlJc w:val="left"/>
      <w:pPr>
        <w:tabs>
          <w:tab w:val="num" w:pos="1426"/>
        </w:tabs>
        <w:ind w:left="1426" w:hanging="360"/>
      </w:pPr>
      <w:rPr>
        <w:rFonts w:ascii="Symbol" w:hAnsi="Symbol" w:hint="default"/>
      </w:rPr>
    </w:lvl>
    <w:lvl w:ilvl="1" w:tplc="0419000F">
      <w:start w:val="1"/>
      <w:numFmt w:val="decimal"/>
      <w:lvlText w:val="%2."/>
      <w:lvlJc w:val="left"/>
      <w:pPr>
        <w:tabs>
          <w:tab w:val="num" w:pos="2146"/>
        </w:tabs>
        <w:ind w:left="2146"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3">
    <w:nsid w:val="6B445068"/>
    <w:multiLevelType w:val="hybridMultilevel"/>
    <w:tmpl w:val="DE947594"/>
    <w:lvl w:ilvl="0" w:tplc="AD76281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6BAF5BB4"/>
    <w:multiLevelType w:val="hybridMultilevel"/>
    <w:tmpl w:val="A738875E"/>
    <w:lvl w:ilvl="0" w:tplc="5B94B2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D3C5F87"/>
    <w:multiLevelType w:val="hybridMultilevel"/>
    <w:tmpl w:val="24FC59B6"/>
    <w:lvl w:ilvl="0" w:tplc="5B94B2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6DF22481"/>
    <w:multiLevelType w:val="hybridMultilevel"/>
    <w:tmpl w:val="A39AB9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72545C42"/>
    <w:multiLevelType w:val="hybridMultilevel"/>
    <w:tmpl w:val="3648F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323589B"/>
    <w:multiLevelType w:val="hybridMultilevel"/>
    <w:tmpl w:val="D298C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52D09E7"/>
    <w:multiLevelType w:val="hybridMultilevel"/>
    <w:tmpl w:val="305EE7F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7540577F"/>
    <w:multiLevelType w:val="hybridMultilevel"/>
    <w:tmpl w:val="F0769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76C36027"/>
    <w:multiLevelType w:val="hybridMultilevel"/>
    <w:tmpl w:val="FB88490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2">
    <w:nsid w:val="77C74D4F"/>
    <w:multiLevelType w:val="hybridMultilevel"/>
    <w:tmpl w:val="F350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BA25987"/>
    <w:multiLevelType w:val="hybridMultilevel"/>
    <w:tmpl w:val="B6740264"/>
    <w:lvl w:ilvl="0" w:tplc="EE9434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7EF30205"/>
    <w:multiLevelType w:val="hybridMultilevel"/>
    <w:tmpl w:val="4F5E5DB8"/>
    <w:lvl w:ilvl="0" w:tplc="5B94B2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0"/>
  </w:num>
  <w:num w:numId="2">
    <w:abstractNumId w:val="56"/>
  </w:num>
  <w:num w:numId="3">
    <w:abstractNumId w:val="65"/>
  </w:num>
  <w:num w:numId="4">
    <w:abstractNumId w:val="34"/>
  </w:num>
  <w:num w:numId="5">
    <w:abstractNumId w:val="74"/>
  </w:num>
  <w:num w:numId="6">
    <w:abstractNumId w:val="64"/>
  </w:num>
  <w:num w:numId="7">
    <w:abstractNumId w:val="55"/>
  </w:num>
  <w:num w:numId="8">
    <w:abstractNumId w:val="38"/>
  </w:num>
  <w:num w:numId="9">
    <w:abstractNumId w:val="70"/>
  </w:num>
  <w:num w:numId="10">
    <w:abstractNumId w:val="33"/>
  </w:num>
  <w:num w:numId="11">
    <w:abstractNumId w:val="19"/>
  </w:num>
  <w:num w:numId="12">
    <w:abstractNumId w:val="21"/>
  </w:num>
  <w:num w:numId="13">
    <w:abstractNumId w:val="39"/>
  </w:num>
  <w:num w:numId="14">
    <w:abstractNumId w:val="47"/>
  </w:num>
  <w:num w:numId="15">
    <w:abstractNumId w:val="67"/>
  </w:num>
  <w:num w:numId="16">
    <w:abstractNumId w:val="58"/>
  </w:num>
  <w:num w:numId="17">
    <w:abstractNumId w:val="48"/>
  </w:num>
  <w:num w:numId="18">
    <w:abstractNumId w:val="35"/>
  </w:num>
  <w:num w:numId="19">
    <w:abstractNumId w:val="14"/>
  </w:num>
  <w:num w:numId="20">
    <w:abstractNumId w:val="72"/>
  </w:num>
  <w:num w:numId="21">
    <w:abstractNumId w:val="57"/>
  </w:num>
  <w:num w:numId="22">
    <w:abstractNumId w:val="52"/>
  </w:num>
  <w:num w:numId="23">
    <w:abstractNumId w:val="69"/>
  </w:num>
  <w:num w:numId="24">
    <w:abstractNumId w:val="53"/>
  </w:num>
  <w:num w:numId="25">
    <w:abstractNumId w:val="22"/>
  </w:num>
  <w:num w:numId="26">
    <w:abstractNumId w:val="42"/>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num>
  <w:num w:numId="28">
    <w:abstractNumId w:val="18"/>
  </w:num>
  <w:num w:numId="29">
    <w:abstractNumId w:val="17"/>
  </w:num>
  <w:num w:numId="30">
    <w:abstractNumId w:val="24"/>
  </w:num>
  <w:num w:numId="31">
    <w:abstractNumId w:val="23"/>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5"/>
    </w:lvlOverride>
    <w:lvlOverride w:ilvl="1">
      <w:startOverride w:val="11"/>
    </w:lvlOverride>
    <w:lvlOverride w:ilvl="2">
      <w:startOverride w:val="1"/>
    </w:lvlOverride>
    <w:lvlOverride w:ilvl="3"/>
    <w:lvlOverride w:ilvl="4"/>
    <w:lvlOverride w:ilvl="5"/>
    <w:lvlOverride w:ilvl="6"/>
    <w:lvlOverride w:ilvl="7"/>
    <w:lvlOverride w:ilvl="8"/>
  </w:num>
  <w:num w:numId="44">
    <w:abstractNumId w:val="27"/>
  </w:num>
  <w:num w:numId="4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8"/>
  </w:num>
  <w:num w:numId="50">
    <w:abstractNumId w:val="66"/>
  </w:num>
  <w:num w:numId="51">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0"/>
  </w:num>
  <w:num w:numId="53">
    <w:abstractNumId w:val="2"/>
  </w:num>
  <w:num w:numId="54">
    <w:abstractNumId w:val="3"/>
  </w:num>
  <w:num w:numId="55">
    <w:abstractNumId w:val="13"/>
  </w:num>
  <w:num w:numId="56">
    <w:abstractNumId w:val="60"/>
  </w:num>
  <w:num w:numId="57">
    <w:abstractNumId w:val="37"/>
  </w:num>
  <w:num w:numId="58">
    <w:abstractNumId w:val="54"/>
  </w:num>
  <w:num w:numId="59">
    <w:abstractNumId w:val="44"/>
  </w:num>
  <w:num w:numId="60">
    <w:abstractNumId w:val="6"/>
  </w:num>
  <w:num w:numId="61">
    <w:abstractNumId w:val="9"/>
  </w:num>
  <w:num w:numId="62">
    <w:abstractNumId w:val="10"/>
  </w:num>
  <w:num w:numId="63">
    <w:abstractNumId w:val="11"/>
  </w:num>
  <w:num w:numId="64">
    <w:abstractNumId w:val="12"/>
  </w:num>
  <w:num w:numId="65">
    <w:abstractNumId w:val="36"/>
  </w:num>
  <w:num w:numId="66">
    <w:abstractNumId w:val="7"/>
  </w:num>
  <w:num w:numId="67">
    <w:abstractNumId w:val="5"/>
  </w:num>
  <w:num w:numId="68">
    <w:abstractNumId w:val="8"/>
  </w:num>
  <w:num w:numId="69">
    <w:abstractNumId w:val="40"/>
  </w:num>
  <w:num w:numId="70">
    <w:abstractNumId w:val="71"/>
  </w:num>
  <w:num w:numId="71">
    <w:abstractNumId w:val="73"/>
  </w:num>
  <w:num w:numId="72">
    <w:abstractNumId w:val="25"/>
  </w:num>
  <w:num w:numId="73">
    <w:abstractNumId w:val="30"/>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31745"/>
  </w:hdrShapeDefaults>
  <w:footnotePr>
    <w:footnote w:id="0"/>
    <w:footnote w:id="1"/>
  </w:footnotePr>
  <w:endnotePr>
    <w:endnote w:id="0"/>
    <w:endnote w:id="1"/>
  </w:endnotePr>
  <w:compat>
    <w:useFELayout/>
  </w:compat>
  <w:rsids>
    <w:rsidRoot w:val="00F57A4A"/>
    <w:rsid w:val="00000EC4"/>
    <w:rsid w:val="00011F64"/>
    <w:rsid w:val="00027468"/>
    <w:rsid w:val="00041060"/>
    <w:rsid w:val="00047EF0"/>
    <w:rsid w:val="00050080"/>
    <w:rsid w:val="0006011D"/>
    <w:rsid w:val="00073651"/>
    <w:rsid w:val="00080051"/>
    <w:rsid w:val="000C5266"/>
    <w:rsid w:val="000D6EC6"/>
    <w:rsid w:val="000F6817"/>
    <w:rsid w:val="000F76B3"/>
    <w:rsid w:val="00121D70"/>
    <w:rsid w:val="00125FD4"/>
    <w:rsid w:val="00126A47"/>
    <w:rsid w:val="00156F38"/>
    <w:rsid w:val="001B0C19"/>
    <w:rsid w:val="001B4BA1"/>
    <w:rsid w:val="001E3CAD"/>
    <w:rsid w:val="001E3EF7"/>
    <w:rsid w:val="001E4F3E"/>
    <w:rsid w:val="001F66EE"/>
    <w:rsid w:val="00211B9C"/>
    <w:rsid w:val="002445C0"/>
    <w:rsid w:val="00273C89"/>
    <w:rsid w:val="002765AB"/>
    <w:rsid w:val="00357A32"/>
    <w:rsid w:val="0036512C"/>
    <w:rsid w:val="003A707E"/>
    <w:rsid w:val="003B7BC1"/>
    <w:rsid w:val="003F2990"/>
    <w:rsid w:val="003F74CD"/>
    <w:rsid w:val="00411C93"/>
    <w:rsid w:val="00443641"/>
    <w:rsid w:val="00456600"/>
    <w:rsid w:val="004826D3"/>
    <w:rsid w:val="004B09F7"/>
    <w:rsid w:val="004B2232"/>
    <w:rsid w:val="004B5498"/>
    <w:rsid w:val="004C099E"/>
    <w:rsid w:val="004D2A92"/>
    <w:rsid w:val="004E7C55"/>
    <w:rsid w:val="004F49BB"/>
    <w:rsid w:val="00505724"/>
    <w:rsid w:val="00521C8F"/>
    <w:rsid w:val="00540FC0"/>
    <w:rsid w:val="00572C9B"/>
    <w:rsid w:val="00585874"/>
    <w:rsid w:val="005D7A9B"/>
    <w:rsid w:val="005E182F"/>
    <w:rsid w:val="006010AC"/>
    <w:rsid w:val="00611AA8"/>
    <w:rsid w:val="006244C2"/>
    <w:rsid w:val="0064014E"/>
    <w:rsid w:val="00646C21"/>
    <w:rsid w:val="00695894"/>
    <w:rsid w:val="00697CB9"/>
    <w:rsid w:val="006A7312"/>
    <w:rsid w:val="006C15C3"/>
    <w:rsid w:val="00713B63"/>
    <w:rsid w:val="00731AAE"/>
    <w:rsid w:val="00734A4A"/>
    <w:rsid w:val="0074653D"/>
    <w:rsid w:val="007667B5"/>
    <w:rsid w:val="007A502B"/>
    <w:rsid w:val="00807666"/>
    <w:rsid w:val="00815065"/>
    <w:rsid w:val="008609A0"/>
    <w:rsid w:val="008835FF"/>
    <w:rsid w:val="00885BE9"/>
    <w:rsid w:val="00927132"/>
    <w:rsid w:val="0095512E"/>
    <w:rsid w:val="00962906"/>
    <w:rsid w:val="00971E2C"/>
    <w:rsid w:val="00976C74"/>
    <w:rsid w:val="0098491F"/>
    <w:rsid w:val="00993A17"/>
    <w:rsid w:val="00995933"/>
    <w:rsid w:val="009B3373"/>
    <w:rsid w:val="009D48A7"/>
    <w:rsid w:val="009F0C5B"/>
    <w:rsid w:val="00A029AB"/>
    <w:rsid w:val="00A02AF7"/>
    <w:rsid w:val="00A11278"/>
    <w:rsid w:val="00A24A7D"/>
    <w:rsid w:val="00A27054"/>
    <w:rsid w:val="00A27D01"/>
    <w:rsid w:val="00A60CC8"/>
    <w:rsid w:val="00A71247"/>
    <w:rsid w:val="00A9095B"/>
    <w:rsid w:val="00AA733B"/>
    <w:rsid w:val="00AB697C"/>
    <w:rsid w:val="00AD031B"/>
    <w:rsid w:val="00AD4902"/>
    <w:rsid w:val="00B003B9"/>
    <w:rsid w:val="00B130F5"/>
    <w:rsid w:val="00B1593C"/>
    <w:rsid w:val="00B64842"/>
    <w:rsid w:val="00B74ED1"/>
    <w:rsid w:val="00BC0967"/>
    <w:rsid w:val="00BC19DE"/>
    <w:rsid w:val="00BD7E4C"/>
    <w:rsid w:val="00BE1CBB"/>
    <w:rsid w:val="00BF07FA"/>
    <w:rsid w:val="00C0126A"/>
    <w:rsid w:val="00C133C7"/>
    <w:rsid w:val="00C30165"/>
    <w:rsid w:val="00C74B37"/>
    <w:rsid w:val="00C752C4"/>
    <w:rsid w:val="00CA5BFE"/>
    <w:rsid w:val="00CC2280"/>
    <w:rsid w:val="00CC3557"/>
    <w:rsid w:val="00D0100C"/>
    <w:rsid w:val="00D02055"/>
    <w:rsid w:val="00D1264C"/>
    <w:rsid w:val="00D13CDC"/>
    <w:rsid w:val="00D41FD1"/>
    <w:rsid w:val="00D96675"/>
    <w:rsid w:val="00DA19E9"/>
    <w:rsid w:val="00DC52E2"/>
    <w:rsid w:val="00DE1F4C"/>
    <w:rsid w:val="00E046E5"/>
    <w:rsid w:val="00E32D5B"/>
    <w:rsid w:val="00E3589F"/>
    <w:rsid w:val="00E51635"/>
    <w:rsid w:val="00E81DF0"/>
    <w:rsid w:val="00E822FB"/>
    <w:rsid w:val="00F21CC1"/>
    <w:rsid w:val="00F34EE7"/>
    <w:rsid w:val="00F46FC3"/>
    <w:rsid w:val="00F57A4A"/>
    <w:rsid w:val="00FB0280"/>
    <w:rsid w:val="00FB163D"/>
    <w:rsid w:val="00FB26B7"/>
    <w:rsid w:val="00FF0F81"/>
    <w:rsid w:val="00FF239C"/>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D70"/>
  </w:style>
  <w:style w:type="paragraph" w:styleId="1">
    <w:name w:val="heading 1"/>
    <w:basedOn w:val="a"/>
    <w:next w:val="a"/>
    <w:link w:val="10"/>
    <w:uiPriority w:val="1"/>
    <w:qFormat/>
    <w:rsid w:val="008609A0"/>
    <w:pPr>
      <w:keepNext/>
      <w:numPr>
        <w:numId w:val="10"/>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8609A0"/>
    <w:pPr>
      <w:keepNext/>
      <w:numPr>
        <w:ilvl w:val="1"/>
        <w:numId w:val="10"/>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qFormat/>
    <w:rsid w:val="008609A0"/>
    <w:pPr>
      <w:keepNext/>
      <w:numPr>
        <w:ilvl w:val="2"/>
        <w:numId w:val="10"/>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8609A0"/>
    <w:pPr>
      <w:keepNext/>
      <w:numPr>
        <w:ilvl w:val="3"/>
        <w:numId w:val="10"/>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8609A0"/>
    <w:pPr>
      <w:numPr>
        <w:ilvl w:val="4"/>
        <w:numId w:val="10"/>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8609A0"/>
    <w:pPr>
      <w:keepNext/>
      <w:numPr>
        <w:ilvl w:val="5"/>
        <w:numId w:val="10"/>
      </w:numPr>
      <w:spacing w:after="0" w:line="240" w:lineRule="auto"/>
      <w:outlineLvl w:val="5"/>
    </w:pPr>
    <w:rPr>
      <w:rFonts w:ascii="Calibri" w:eastAsia="Times New Roman" w:hAnsi="Calibri" w:cs="Times New Roman"/>
      <w:b/>
      <w:sz w:val="20"/>
      <w:szCs w:val="20"/>
    </w:rPr>
  </w:style>
  <w:style w:type="paragraph" w:styleId="7">
    <w:name w:val="heading 7"/>
    <w:basedOn w:val="a"/>
    <w:next w:val="a"/>
    <w:link w:val="70"/>
    <w:qFormat/>
    <w:rsid w:val="008609A0"/>
    <w:pPr>
      <w:numPr>
        <w:ilvl w:val="6"/>
        <w:numId w:val="10"/>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qFormat/>
    <w:rsid w:val="008609A0"/>
    <w:pPr>
      <w:numPr>
        <w:ilvl w:val="7"/>
        <w:numId w:val="10"/>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qFormat/>
    <w:rsid w:val="008609A0"/>
    <w:pPr>
      <w:numPr>
        <w:ilvl w:val="8"/>
        <w:numId w:val="10"/>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57A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link w:val="a5"/>
    <w:qFormat/>
    <w:rsid w:val="00AA733B"/>
    <w:pPr>
      <w:ind w:left="720"/>
      <w:contextualSpacing/>
    </w:pPr>
  </w:style>
  <w:style w:type="paragraph" w:customStyle="1" w:styleId="a6">
    <w:name w:val="обычный"/>
    <w:basedOn w:val="a"/>
    <w:rsid w:val="00DA19E9"/>
    <w:pPr>
      <w:spacing w:after="0" w:line="240" w:lineRule="auto"/>
    </w:pPr>
    <w:rPr>
      <w:rFonts w:ascii="Times New Roman" w:eastAsia="Times New Roman" w:hAnsi="Times New Roman" w:cs="Times New Roman"/>
      <w:color w:val="000000"/>
      <w:sz w:val="20"/>
      <w:szCs w:val="20"/>
    </w:rPr>
  </w:style>
  <w:style w:type="character" w:customStyle="1" w:styleId="10">
    <w:name w:val="Заголовок 1 Знак"/>
    <w:basedOn w:val="a0"/>
    <w:link w:val="1"/>
    <w:uiPriority w:val="1"/>
    <w:rsid w:val="008609A0"/>
    <w:rPr>
      <w:rFonts w:ascii="Cambria" w:eastAsia="Times New Roman" w:hAnsi="Cambria" w:cs="Times New Roman"/>
      <w:b/>
      <w:bCs/>
      <w:kern w:val="32"/>
      <w:sz w:val="32"/>
      <w:szCs w:val="32"/>
    </w:rPr>
  </w:style>
  <w:style w:type="character" w:customStyle="1" w:styleId="20">
    <w:name w:val="Заголовок 2 Знак"/>
    <w:basedOn w:val="a0"/>
    <w:link w:val="2"/>
    <w:rsid w:val="008609A0"/>
    <w:rPr>
      <w:rFonts w:ascii="Cambria" w:eastAsia="Times New Roman" w:hAnsi="Cambria" w:cs="Times New Roman"/>
      <w:b/>
      <w:bCs/>
      <w:i/>
      <w:iCs/>
      <w:sz w:val="28"/>
      <w:szCs w:val="28"/>
    </w:rPr>
  </w:style>
  <w:style w:type="character" w:customStyle="1" w:styleId="30">
    <w:name w:val="Заголовок 3 Знак"/>
    <w:basedOn w:val="a0"/>
    <w:link w:val="3"/>
    <w:rsid w:val="008609A0"/>
    <w:rPr>
      <w:rFonts w:ascii="Cambria" w:eastAsia="Times New Roman" w:hAnsi="Cambria" w:cs="Times New Roman"/>
      <w:b/>
      <w:bCs/>
      <w:sz w:val="26"/>
      <w:szCs w:val="26"/>
    </w:rPr>
  </w:style>
  <w:style w:type="character" w:customStyle="1" w:styleId="40">
    <w:name w:val="Заголовок 4 Знак"/>
    <w:basedOn w:val="a0"/>
    <w:link w:val="4"/>
    <w:rsid w:val="008609A0"/>
    <w:rPr>
      <w:rFonts w:ascii="Calibri" w:eastAsia="Times New Roman" w:hAnsi="Calibri" w:cs="Times New Roman"/>
      <w:b/>
      <w:bCs/>
      <w:sz w:val="28"/>
      <w:szCs w:val="28"/>
    </w:rPr>
  </w:style>
  <w:style w:type="character" w:customStyle="1" w:styleId="50">
    <w:name w:val="Заголовок 5 Знак"/>
    <w:basedOn w:val="a0"/>
    <w:link w:val="5"/>
    <w:rsid w:val="008609A0"/>
    <w:rPr>
      <w:rFonts w:ascii="Calibri" w:eastAsia="Times New Roman" w:hAnsi="Calibri" w:cs="Times New Roman"/>
      <w:b/>
      <w:bCs/>
      <w:i/>
      <w:iCs/>
      <w:sz w:val="26"/>
      <w:szCs w:val="26"/>
    </w:rPr>
  </w:style>
  <w:style w:type="character" w:customStyle="1" w:styleId="60">
    <w:name w:val="Заголовок 6 Знак"/>
    <w:basedOn w:val="a0"/>
    <w:link w:val="6"/>
    <w:rsid w:val="008609A0"/>
    <w:rPr>
      <w:rFonts w:ascii="Calibri" w:eastAsia="Times New Roman" w:hAnsi="Calibri" w:cs="Times New Roman"/>
      <w:b/>
      <w:sz w:val="20"/>
      <w:szCs w:val="20"/>
    </w:rPr>
  </w:style>
  <w:style w:type="character" w:customStyle="1" w:styleId="70">
    <w:name w:val="Заголовок 7 Знак"/>
    <w:basedOn w:val="a0"/>
    <w:link w:val="7"/>
    <w:rsid w:val="008609A0"/>
    <w:rPr>
      <w:rFonts w:ascii="Calibri" w:eastAsia="Times New Roman" w:hAnsi="Calibri" w:cs="Times New Roman"/>
      <w:sz w:val="24"/>
      <w:szCs w:val="24"/>
    </w:rPr>
  </w:style>
  <w:style w:type="character" w:customStyle="1" w:styleId="80">
    <w:name w:val="Заголовок 8 Знак"/>
    <w:basedOn w:val="a0"/>
    <w:link w:val="8"/>
    <w:rsid w:val="008609A0"/>
    <w:rPr>
      <w:rFonts w:ascii="Calibri" w:eastAsia="Times New Roman" w:hAnsi="Calibri" w:cs="Times New Roman"/>
      <w:i/>
      <w:iCs/>
      <w:sz w:val="24"/>
      <w:szCs w:val="24"/>
    </w:rPr>
  </w:style>
  <w:style w:type="character" w:customStyle="1" w:styleId="90">
    <w:name w:val="Заголовок 9 Знак"/>
    <w:basedOn w:val="a0"/>
    <w:link w:val="9"/>
    <w:rsid w:val="008609A0"/>
    <w:rPr>
      <w:rFonts w:ascii="Cambria" w:eastAsia="Times New Roman" w:hAnsi="Cambria" w:cs="Times New Roman"/>
    </w:rPr>
  </w:style>
  <w:style w:type="paragraph" w:styleId="a7">
    <w:name w:val="Body Text"/>
    <w:basedOn w:val="a"/>
    <w:link w:val="a8"/>
    <w:uiPriority w:val="1"/>
    <w:qFormat/>
    <w:rsid w:val="008609A0"/>
    <w:pPr>
      <w:widowControl w:val="0"/>
      <w:autoSpaceDE w:val="0"/>
      <w:autoSpaceDN w:val="0"/>
      <w:adjustRightInd w:val="0"/>
      <w:spacing w:before="5" w:after="0" w:line="240" w:lineRule="auto"/>
      <w:ind w:left="101" w:firstLine="709"/>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8609A0"/>
    <w:rPr>
      <w:rFonts w:ascii="Times New Roman" w:eastAsia="Times New Roman" w:hAnsi="Times New Roman" w:cs="Times New Roman"/>
      <w:sz w:val="28"/>
      <w:szCs w:val="28"/>
    </w:rPr>
  </w:style>
  <w:style w:type="paragraph" w:customStyle="1" w:styleId="11">
    <w:name w:val="Абзац списка1"/>
    <w:basedOn w:val="a"/>
    <w:uiPriority w:val="99"/>
    <w:rsid w:val="008609A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western">
    <w:name w:val="western"/>
    <w:basedOn w:val="a"/>
    <w:rsid w:val="008609A0"/>
    <w:pPr>
      <w:spacing w:before="100" w:beforeAutospacing="1" w:after="142" w:line="288" w:lineRule="auto"/>
    </w:pPr>
    <w:rPr>
      <w:rFonts w:ascii="Times New Roman" w:eastAsia="Times New Roman" w:hAnsi="Times New Roman" w:cs="Times New Roman"/>
      <w:color w:val="000000"/>
      <w:sz w:val="24"/>
      <w:szCs w:val="24"/>
    </w:rPr>
  </w:style>
  <w:style w:type="character" w:customStyle="1" w:styleId="a5">
    <w:name w:val="Абзац списка Знак"/>
    <w:link w:val="a4"/>
    <w:uiPriority w:val="34"/>
    <w:locked/>
    <w:rsid w:val="008609A0"/>
  </w:style>
  <w:style w:type="paragraph" w:styleId="a9">
    <w:name w:val="header"/>
    <w:basedOn w:val="a"/>
    <w:link w:val="aa"/>
    <w:rsid w:val="0036512C"/>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a">
    <w:name w:val="Верхний колонтитул Знак"/>
    <w:basedOn w:val="a0"/>
    <w:link w:val="a9"/>
    <w:rsid w:val="0036512C"/>
    <w:rPr>
      <w:rFonts w:ascii="Times New Roman" w:eastAsia="Calibri" w:hAnsi="Times New Roman" w:cs="Times New Roman"/>
      <w:sz w:val="24"/>
      <w:szCs w:val="24"/>
    </w:rPr>
  </w:style>
  <w:style w:type="paragraph" w:styleId="ab">
    <w:name w:val="footer"/>
    <w:basedOn w:val="a"/>
    <w:link w:val="ac"/>
    <w:uiPriority w:val="99"/>
    <w:rsid w:val="0036512C"/>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c">
    <w:name w:val="Нижний колонтитул Знак"/>
    <w:basedOn w:val="a0"/>
    <w:link w:val="ab"/>
    <w:uiPriority w:val="99"/>
    <w:rsid w:val="0036512C"/>
    <w:rPr>
      <w:rFonts w:ascii="Times New Roman" w:eastAsia="Calibri" w:hAnsi="Times New Roman" w:cs="Times New Roman"/>
      <w:sz w:val="24"/>
      <w:szCs w:val="24"/>
    </w:rPr>
  </w:style>
  <w:style w:type="paragraph" w:styleId="ad">
    <w:name w:val="Balloon Text"/>
    <w:basedOn w:val="a"/>
    <w:link w:val="ae"/>
    <w:uiPriority w:val="99"/>
    <w:rsid w:val="0036512C"/>
    <w:pPr>
      <w:spacing w:after="0" w:line="240" w:lineRule="auto"/>
    </w:pPr>
    <w:rPr>
      <w:rFonts w:ascii="Tahoma" w:eastAsia="Calibri" w:hAnsi="Tahoma" w:cs="Times New Roman"/>
      <w:sz w:val="16"/>
      <w:szCs w:val="16"/>
    </w:rPr>
  </w:style>
  <w:style w:type="character" w:customStyle="1" w:styleId="ae">
    <w:name w:val="Текст выноски Знак"/>
    <w:basedOn w:val="a0"/>
    <w:link w:val="ad"/>
    <w:uiPriority w:val="99"/>
    <w:rsid w:val="0036512C"/>
    <w:rPr>
      <w:rFonts w:ascii="Tahoma" w:eastAsia="Calibri" w:hAnsi="Tahoma" w:cs="Times New Roman"/>
      <w:sz w:val="16"/>
      <w:szCs w:val="16"/>
    </w:rPr>
  </w:style>
  <w:style w:type="numbering" w:customStyle="1" w:styleId="12">
    <w:name w:val="Нет списка1"/>
    <w:next w:val="a2"/>
    <w:uiPriority w:val="99"/>
    <w:semiHidden/>
    <w:unhideWhenUsed/>
    <w:rsid w:val="0036512C"/>
  </w:style>
  <w:style w:type="numbering" w:customStyle="1" w:styleId="21">
    <w:name w:val="Нет списка2"/>
    <w:next w:val="a2"/>
    <w:uiPriority w:val="99"/>
    <w:semiHidden/>
    <w:unhideWhenUsed/>
    <w:rsid w:val="0036512C"/>
  </w:style>
  <w:style w:type="paragraph" w:customStyle="1" w:styleId="Heading21">
    <w:name w:val="Heading 21"/>
    <w:basedOn w:val="a"/>
    <w:uiPriority w:val="99"/>
    <w:rsid w:val="0036512C"/>
    <w:pPr>
      <w:widowControl w:val="0"/>
      <w:autoSpaceDE w:val="0"/>
      <w:autoSpaceDN w:val="0"/>
      <w:adjustRightInd w:val="0"/>
      <w:spacing w:before="10" w:after="0" w:line="240" w:lineRule="auto"/>
      <w:ind w:left="811"/>
      <w:outlineLvl w:val="1"/>
    </w:pPr>
    <w:rPr>
      <w:rFonts w:ascii="Times New Roman" w:eastAsia="Times New Roman" w:hAnsi="Times New Roman" w:cs="Times New Roman"/>
      <w:b/>
      <w:bCs/>
      <w:i/>
      <w:iCs/>
      <w:sz w:val="28"/>
      <w:szCs w:val="28"/>
    </w:rPr>
  </w:style>
  <w:style w:type="paragraph" w:customStyle="1" w:styleId="Heading11">
    <w:name w:val="Heading 11"/>
    <w:basedOn w:val="a"/>
    <w:uiPriority w:val="99"/>
    <w:rsid w:val="0036512C"/>
    <w:pPr>
      <w:widowControl w:val="0"/>
      <w:autoSpaceDE w:val="0"/>
      <w:autoSpaceDN w:val="0"/>
      <w:adjustRightInd w:val="0"/>
      <w:spacing w:before="10" w:after="0" w:line="240" w:lineRule="auto"/>
      <w:ind w:left="811"/>
      <w:outlineLvl w:val="0"/>
    </w:pPr>
    <w:rPr>
      <w:rFonts w:ascii="Times New Roman" w:eastAsia="Times New Roman" w:hAnsi="Times New Roman" w:cs="Times New Roman"/>
      <w:b/>
      <w:bCs/>
      <w:sz w:val="28"/>
      <w:szCs w:val="28"/>
    </w:rPr>
  </w:style>
  <w:style w:type="paragraph" w:customStyle="1" w:styleId="TableParagraph">
    <w:name w:val="Table Paragraph"/>
    <w:basedOn w:val="a"/>
    <w:uiPriority w:val="1"/>
    <w:qFormat/>
    <w:rsid w:val="0036512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rsid w:val="0036512C"/>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Emphasis"/>
    <w:qFormat/>
    <w:rsid w:val="0036512C"/>
    <w:rPr>
      <w:i/>
      <w:iCs/>
    </w:rPr>
  </w:style>
  <w:style w:type="character" w:styleId="af1">
    <w:name w:val="Strong"/>
    <w:qFormat/>
    <w:rsid w:val="0036512C"/>
    <w:rPr>
      <w:b/>
      <w:bCs/>
    </w:rPr>
  </w:style>
  <w:style w:type="numbering" w:customStyle="1" w:styleId="31">
    <w:name w:val="Нет списка3"/>
    <w:next w:val="a2"/>
    <w:uiPriority w:val="99"/>
    <w:semiHidden/>
    <w:unhideWhenUsed/>
    <w:rsid w:val="0036512C"/>
  </w:style>
  <w:style w:type="numbering" w:customStyle="1" w:styleId="41">
    <w:name w:val="Нет списка4"/>
    <w:next w:val="a2"/>
    <w:uiPriority w:val="99"/>
    <w:semiHidden/>
    <w:unhideWhenUsed/>
    <w:rsid w:val="0036512C"/>
  </w:style>
  <w:style w:type="numbering" w:customStyle="1" w:styleId="51">
    <w:name w:val="Нет списка5"/>
    <w:next w:val="a2"/>
    <w:uiPriority w:val="99"/>
    <w:semiHidden/>
    <w:unhideWhenUsed/>
    <w:rsid w:val="0036512C"/>
  </w:style>
  <w:style w:type="paragraph" w:styleId="af2">
    <w:name w:val="No Spacing"/>
    <w:link w:val="af3"/>
    <w:uiPriority w:val="1"/>
    <w:qFormat/>
    <w:rsid w:val="0036512C"/>
    <w:pPr>
      <w:spacing w:after="0" w:line="240" w:lineRule="auto"/>
    </w:pPr>
    <w:rPr>
      <w:rFonts w:ascii="Calibri" w:eastAsia="Calibri" w:hAnsi="Calibri" w:cs="Times New Roman"/>
      <w:lang w:eastAsia="en-US"/>
    </w:rPr>
  </w:style>
  <w:style w:type="numbering" w:customStyle="1" w:styleId="61">
    <w:name w:val="Нет списка6"/>
    <w:next w:val="a2"/>
    <w:uiPriority w:val="99"/>
    <w:semiHidden/>
    <w:unhideWhenUsed/>
    <w:rsid w:val="0036512C"/>
  </w:style>
  <w:style w:type="character" w:styleId="af4">
    <w:name w:val="Hyperlink"/>
    <w:uiPriority w:val="99"/>
    <w:rsid w:val="0036512C"/>
    <w:rPr>
      <w:color w:val="0000FF"/>
      <w:u w:val="single"/>
    </w:rPr>
  </w:style>
  <w:style w:type="paragraph" w:styleId="af5">
    <w:name w:val="Document Map"/>
    <w:basedOn w:val="a"/>
    <w:link w:val="af6"/>
    <w:uiPriority w:val="99"/>
    <w:unhideWhenUsed/>
    <w:rsid w:val="0036512C"/>
    <w:pPr>
      <w:shd w:val="clear" w:color="auto" w:fill="000080"/>
      <w:spacing w:after="0" w:line="240" w:lineRule="auto"/>
    </w:pPr>
    <w:rPr>
      <w:rFonts w:ascii="Tahoma" w:eastAsia="Calibri" w:hAnsi="Tahoma" w:cs="Times New Roman"/>
      <w:sz w:val="20"/>
      <w:szCs w:val="20"/>
    </w:rPr>
  </w:style>
  <w:style w:type="character" w:customStyle="1" w:styleId="af6">
    <w:name w:val="Схема документа Знак"/>
    <w:basedOn w:val="a0"/>
    <w:link w:val="af5"/>
    <w:uiPriority w:val="99"/>
    <w:rsid w:val="0036512C"/>
    <w:rPr>
      <w:rFonts w:ascii="Tahoma" w:eastAsia="Calibri" w:hAnsi="Tahoma" w:cs="Times New Roman"/>
      <w:sz w:val="20"/>
      <w:szCs w:val="20"/>
      <w:shd w:val="clear" w:color="auto" w:fill="000080"/>
    </w:rPr>
  </w:style>
  <w:style w:type="paragraph" w:customStyle="1" w:styleId="Style4">
    <w:name w:val="Style4"/>
    <w:basedOn w:val="a"/>
    <w:uiPriority w:val="99"/>
    <w:rsid w:val="0036512C"/>
    <w:pPr>
      <w:widowControl w:val="0"/>
      <w:autoSpaceDE w:val="0"/>
      <w:autoSpaceDN w:val="0"/>
      <w:adjustRightInd w:val="0"/>
      <w:spacing w:after="0" w:line="229" w:lineRule="exact"/>
      <w:ind w:firstLine="283"/>
      <w:jc w:val="both"/>
    </w:pPr>
    <w:rPr>
      <w:rFonts w:ascii="Times New Roman" w:eastAsia="Times New Roman" w:hAnsi="Times New Roman" w:cs="Times New Roman"/>
      <w:sz w:val="24"/>
      <w:szCs w:val="24"/>
    </w:rPr>
  </w:style>
  <w:style w:type="character" w:customStyle="1" w:styleId="Heading">
    <w:name w:val="Heading Знак"/>
    <w:link w:val="Heading0"/>
    <w:locked/>
    <w:rsid w:val="0036512C"/>
    <w:rPr>
      <w:rFonts w:ascii="Arial" w:hAnsi="Arial" w:cs="Arial"/>
      <w:b/>
    </w:rPr>
  </w:style>
  <w:style w:type="paragraph" w:customStyle="1" w:styleId="Heading0">
    <w:name w:val="Heading"/>
    <w:link w:val="Heading"/>
    <w:rsid w:val="0036512C"/>
    <w:pPr>
      <w:widowControl w:val="0"/>
      <w:autoSpaceDE w:val="0"/>
      <w:autoSpaceDN w:val="0"/>
      <w:adjustRightInd w:val="0"/>
      <w:spacing w:after="0" w:line="240" w:lineRule="auto"/>
    </w:pPr>
    <w:rPr>
      <w:rFonts w:ascii="Arial" w:hAnsi="Arial" w:cs="Arial"/>
      <w:b/>
    </w:rPr>
  </w:style>
  <w:style w:type="paragraph" w:customStyle="1" w:styleId="110">
    <w:name w:val="Заголовок 11"/>
    <w:basedOn w:val="a"/>
    <w:uiPriority w:val="1"/>
    <w:qFormat/>
    <w:rsid w:val="0036512C"/>
    <w:pPr>
      <w:widowControl w:val="0"/>
      <w:autoSpaceDE w:val="0"/>
      <w:autoSpaceDN w:val="0"/>
      <w:adjustRightInd w:val="0"/>
      <w:spacing w:before="10" w:after="0" w:line="240" w:lineRule="auto"/>
      <w:ind w:left="811"/>
      <w:outlineLvl w:val="0"/>
    </w:pPr>
    <w:rPr>
      <w:rFonts w:ascii="Times New Roman" w:eastAsia="Times New Roman" w:hAnsi="Times New Roman" w:cs="Times New Roman"/>
      <w:b/>
      <w:bCs/>
      <w:sz w:val="28"/>
      <w:szCs w:val="28"/>
    </w:rPr>
  </w:style>
  <w:style w:type="paragraph" w:customStyle="1" w:styleId="210">
    <w:name w:val="Заголовок 21"/>
    <w:basedOn w:val="a"/>
    <w:uiPriority w:val="1"/>
    <w:qFormat/>
    <w:rsid w:val="0036512C"/>
    <w:pPr>
      <w:widowControl w:val="0"/>
      <w:autoSpaceDE w:val="0"/>
      <w:autoSpaceDN w:val="0"/>
      <w:adjustRightInd w:val="0"/>
      <w:spacing w:before="10" w:after="0" w:line="240" w:lineRule="auto"/>
      <w:ind w:left="811"/>
      <w:outlineLvl w:val="1"/>
    </w:pPr>
    <w:rPr>
      <w:rFonts w:ascii="Times New Roman" w:eastAsia="Times New Roman" w:hAnsi="Times New Roman" w:cs="Times New Roman"/>
      <w:b/>
      <w:bCs/>
      <w:i/>
      <w:iCs/>
      <w:sz w:val="28"/>
      <w:szCs w:val="28"/>
    </w:rPr>
  </w:style>
  <w:style w:type="character" w:customStyle="1" w:styleId="FontStyle12">
    <w:name w:val="Font Style12"/>
    <w:rsid w:val="0036512C"/>
    <w:rPr>
      <w:rFonts w:ascii="Times New Roman" w:hAnsi="Times New Roman" w:cs="Times New Roman" w:hint="default"/>
      <w:sz w:val="34"/>
    </w:rPr>
  </w:style>
  <w:style w:type="paragraph" w:styleId="af7">
    <w:name w:val="TOC Heading"/>
    <w:basedOn w:val="1"/>
    <w:next w:val="a"/>
    <w:uiPriority w:val="39"/>
    <w:qFormat/>
    <w:rsid w:val="0036512C"/>
    <w:pPr>
      <w:keepLines/>
      <w:numPr>
        <w:numId w:val="0"/>
      </w:numPr>
      <w:spacing w:before="480" w:after="0" w:line="276" w:lineRule="auto"/>
      <w:outlineLvl w:val="9"/>
    </w:pPr>
    <w:rPr>
      <w:color w:val="365F91"/>
      <w:kern w:val="0"/>
      <w:sz w:val="28"/>
      <w:szCs w:val="28"/>
    </w:rPr>
  </w:style>
  <w:style w:type="paragraph" w:styleId="13">
    <w:name w:val="toc 1"/>
    <w:basedOn w:val="a"/>
    <w:next w:val="a"/>
    <w:autoRedefine/>
    <w:uiPriority w:val="39"/>
    <w:qFormat/>
    <w:rsid w:val="0036512C"/>
    <w:pPr>
      <w:spacing w:after="0" w:line="240" w:lineRule="auto"/>
    </w:pPr>
    <w:rPr>
      <w:rFonts w:ascii="Times New Roman" w:eastAsia="Calibri" w:hAnsi="Times New Roman" w:cs="Times New Roman"/>
      <w:sz w:val="24"/>
      <w:szCs w:val="24"/>
    </w:rPr>
  </w:style>
  <w:style w:type="paragraph" w:styleId="22">
    <w:name w:val="toc 2"/>
    <w:basedOn w:val="a"/>
    <w:next w:val="a"/>
    <w:autoRedefine/>
    <w:uiPriority w:val="39"/>
    <w:unhideWhenUsed/>
    <w:qFormat/>
    <w:rsid w:val="0036512C"/>
    <w:pPr>
      <w:spacing w:after="100"/>
      <w:ind w:left="220"/>
    </w:pPr>
    <w:rPr>
      <w:rFonts w:ascii="Calibri" w:eastAsia="Times New Roman" w:hAnsi="Calibri" w:cs="Times New Roman"/>
    </w:rPr>
  </w:style>
  <w:style w:type="paragraph" w:styleId="32">
    <w:name w:val="toc 3"/>
    <w:basedOn w:val="a"/>
    <w:next w:val="a"/>
    <w:autoRedefine/>
    <w:uiPriority w:val="39"/>
    <w:unhideWhenUsed/>
    <w:qFormat/>
    <w:rsid w:val="0036512C"/>
    <w:pPr>
      <w:spacing w:after="100"/>
      <w:ind w:left="440"/>
    </w:pPr>
    <w:rPr>
      <w:rFonts w:ascii="Calibri" w:eastAsia="Times New Roman" w:hAnsi="Calibri" w:cs="Times New Roman"/>
    </w:rPr>
  </w:style>
  <w:style w:type="numbering" w:customStyle="1" w:styleId="71">
    <w:name w:val="Нет списка7"/>
    <w:next w:val="a2"/>
    <w:uiPriority w:val="99"/>
    <w:semiHidden/>
    <w:unhideWhenUsed/>
    <w:rsid w:val="0036512C"/>
  </w:style>
  <w:style w:type="paragraph" w:styleId="af8">
    <w:name w:val="footnote text"/>
    <w:aliases w:val="F1"/>
    <w:basedOn w:val="a"/>
    <w:link w:val="af9"/>
    <w:unhideWhenUsed/>
    <w:rsid w:val="0036512C"/>
    <w:pPr>
      <w:spacing w:after="0" w:line="240" w:lineRule="auto"/>
    </w:pPr>
    <w:rPr>
      <w:rFonts w:ascii="Times New Roman" w:eastAsia="Calibri" w:hAnsi="Times New Roman" w:cs="Times New Roman"/>
      <w:sz w:val="20"/>
      <w:szCs w:val="20"/>
      <w:lang w:eastAsia="en-US"/>
    </w:rPr>
  </w:style>
  <w:style w:type="character" w:customStyle="1" w:styleId="af9">
    <w:name w:val="Текст сноски Знак"/>
    <w:aliases w:val="F1 Знак"/>
    <w:basedOn w:val="a0"/>
    <w:link w:val="af8"/>
    <w:rsid w:val="0036512C"/>
    <w:rPr>
      <w:rFonts w:ascii="Times New Roman" w:eastAsia="Calibri" w:hAnsi="Times New Roman" w:cs="Times New Roman"/>
      <w:sz w:val="20"/>
      <w:szCs w:val="20"/>
      <w:lang w:eastAsia="en-US"/>
    </w:rPr>
  </w:style>
  <w:style w:type="paragraph" w:styleId="afa">
    <w:name w:val="endnote text"/>
    <w:basedOn w:val="a"/>
    <w:link w:val="afb"/>
    <w:uiPriority w:val="99"/>
    <w:unhideWhenUsed/>
    <w:rsid w:val="0036512C"/>
    <w:pPr>
      <w:spacing w:after="0" w:line="240" w:lineRule="auto"/>
    </w:pPr>
    <w:rPr>
      <w:rFonts w:ascii="Times New Roman" w:eastAsia="Calibri" w:hAnsi="Times New Roman" w:cs="Times New Roman"/>
      <w:sz w:val="20"/>
      <w:szCs w:val="20"/>
      <w:lang w:eastAsia="en-US"/>
    </w:rPr>
  </w:style>
  <w:style w:type="character" w:customStyle="1" w:styleId="afb">
    <w:name w:val="Текст концевой сноски Знак"/>
    <w:basedOn w:val="a0"/>
    <w:link w:val="afa"/>
    <w:uiPriority w:val="99"/>
    <w:rsid w:val="0036512C"/>
    <w:rPr>
      <w:rFonts w:ascii="Times New Roman" w:eastAsia="Calibri" w:hAnsi="Times New Roman" w:cs="Times New Roman"/>
      <w:sz w:val="20"/>
      <w:szCs w:val="20"/>
      <w:lang w:eastAsia="en-US"/>
    </w:rPr>
  </w:style>
  <w:style w:type="character" w:styleId="afc">
    <w:name w:val="footnote reference"/>
    <w:uiPriority w:val="99"/>
    <w:rsid w:val="0036512C"/>
    <w:rPr>
      <w:vertAlign w:val="superscript"/>
    </w:rPr>
  </w:style>
  <w:style w:type="character" w:styleId="afd">
    <w:name w:val="endnote reference"/>
    <w:rsid w:val="0036512C"/>
    <w:rPr>
      <w:vertAlign w:val="superscript"/>
    </w:rPr>
  </w:style>
  <w:style w:type="paragraph" w:customStyle="1" w:styleId="afe">
    <w:name w:val="Основной"/>
    <w:basedOn w:val="a"/>
    <w:rsid w:val="0036512C"/>
    <w:pPr>
      <w:suppressAutoHyphens/>
      <w:spacing w:after="0" w:line="214" w:lineRule="atLeast"/>
      <w:ind w:firstLine="283"/>
      <w:jc w:val="both"/>
    </w:pPr>
    <w:rPr>
      <w:rFonts w:ascii="NewtonCSanPin" w:eastAsia="Times New Roman" w:hAnsi="NewtonCSanPin" w:cs="NewtonCSanPin"/>
      <w:color w:val="000000"/>
      <w:kern w:val="1"/>
      <w:sz w:val="21"/>
      <w:szCs w:val="21"/>
      <w:lang w:eastAsia="ar-SA"/>
    </w:rPr>
  </w:style>
  <w:style w:type="paragraph" w:customStyle="1" w:styleId="aff">
    <w:name w:val="Буллит"/>
    <w:basedOn w:val="afe"/>
    <w:rsid w:val="0036512C"/>
    <w:pPr>
      <w:ind w:firstLine="244"/>
    </w:pPr>
  </w:style>
  <w:style w:type="character" w:customStyle="1" w:styleId="c1">
    <w:name w:val="c1"/>
    <w:rsid w:val="0036512C"/>
  </w:style>
  <w:style w:type="character" w:customStyle="1" w:styleId="apple-converted-space">
    <w:name w:val="apple-converted-space"/>
    <w:rsid w:val="0036512C"/>
  </w:style>
  <w:style w:type="paragraph" w:customStyle="1" w:styleId="c0">
    <w:name w:val="c0"/>
    <w:basedOn w:val="a"/>
    <w:rsid w:val="0036512C"/>
    <w:pPr>
      <w:spacing w:before="90" w:after="90" w:line="240" w:lineRule="auto"/>
    </w:pPr>
    <w:rPr>
      <w:rFonts w:ascii="Times New Roman" w:eastAsia="Times New Roman" w:hAnsi="Times New Roman" w:cs="Times New Roman"/>
      <w:sz w:val="24"/>
      <w:szCs w:val="24"/>
    </w:rPr>
  </w:style>
  <w:style w:type="paragraph" w:customStyle="1" w:styleId="Default">
    <w:name w:val="Default"/>
    <w:uiPriority w:val="99"/>
    <w:rsid w:val="0036512C"/>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23">
    <w:name w:val="Основной текст (2)_"/>
    <w:basedOn w:val="a0"/>
    <w:link w:val="24"/>
    <w:rsid w:val="0036512C"/>
    <w:rPr>
      <w:shd w:val="clear" w:color="auto" w:fill="FFFFFF"/>
    </w:rPr>
  </w:style>
  <w:style w:type="paragraph" w:customStyle="1" w:styleId="24">
    <w:name w:val="Основной текст (2)"/>
    <w:basedOn w:val="a"/>
    <w:link w:val="23"/>
    <w:rsid w:val="0036512C"/>
    <w:pPr>
      <w:widowControl w:val="0"/>
      <w:shd w:val="clear" w:color="auto" w:fill="FFFFFF"/>
      <w:spacing w:after="0" w:line="283" w:lineRule="exact"/>
      <w:ind w:hanging="500"/>
    </w:pPr>
  </w:style>
  <w:style w:type="character" w:customStyle="1" w:styleId="Zag11">
    <w:name w:val="Zag_11"/>
    <w:uiPriority w:val="99"/>
    <w:rsid w:val="0036512C"/>
  </w:style>
  <w:style w:type="paragraph" w:styleId="aff0">
    <w:name w:val="Body Text Indent"/>
    <w:basedOn w:val="a"/>
    <w:link w:val="aff1"/>
    <w:uiPriority w:val="99"/>
    <w:rsid w:val="0036512C"/>
    <w:pPr>
      <w:spacing w:after="120" w:line="240" w:lineRule="auto"/>
      <w:ind w:left="283"/>
    </w:pPr>
    <w:rPr>
      <w:rFonts w:ascii="Times New Roman" w:eastAsia="Calibri" w:hAnsi="Times New Roman" w:cs="Times New Roman"/>
      <w:sz w:val="24"/>
      <w:szCs w:val="24"/>
    </w:rPr>
  </w:style>
  <w:style w:type="character" w:customStyle="1" w:styleId="aff1">
    <w:name w:val="Основной текст с отступом Знак"/>
    <w:basedOn w:val="a0"/>
    <w:link w:val="aff0"/>
    <w:uiPriority w:val="99"/>
    <w:rsid w:val="0036512C"/>
    <w:rPr>
      <w:rFonts w:ascii="Times New Roman" w:eastAsia="Calibri" w:hAnsi="Times New Roman" w:cs="Times New Roman"/>
      <w:sz w:val="24"/>
      <w:szCs w:val="24"/>
    </w:rPr>
  </w:style>
  <w:style w:type="paragraph" w:styleId="25">
    <w:name w:val="Body Text Indent 2"/>
    <w:basedOn w:val="a"/>
    <w:link w:val="26"/>
    <w:uiPriority w:val="99"/>
    <w:unhideWhenUsed/>
    <w:rsid w:val="0036512C"/>
    <w:pPr>
      <w:spacing w:after="120" w:line="480" w:lineRule="auto"/>
      <w:ind w:left="283"/>
    </w:pPr>
    <w:rPr>
      <w:rFonts w:ascii="Calibri" w:eastAsia="Times New Roman" w:hAnsi="Calibri" w:cs="Arial"/>
    </w:rPr>
  </w:style>
  <w:style w:type="character" w:customStyle="1" w:styleId="26">
    <w:name w:val="Основной текст с отступом 2 Знак"/>
    <w:basedOn w:val="a0"/>
    <w:link w:val="25"/>
    <w:uiPriority w:val="99"/>
    <w:rsid w:val="0036512C"/>
    <w:rPr>
      <w:rFonts w:ascii="Calibri" w:eastAsia="Times New Roman" w:hAnsi="Calibri" w:cs="Arial"/>
    </w:rPr>
  </w:style>
  <w:style w:type="character" w:customStyle="1" w:styleId="af3">
    <w:name w:val="Без интервала Знак"/>
    <w:basedOn w:val="a0"/>
    <w:link w:val="af2"/>
    <w:uiPriority w:val="1"/>
    <w:rsid w:val="0036512C"/>
    <w:rPr>
      <w:rFonts w:ascii="Calibri" w:eastAsia="Calibri" w:hAnsi="Calibri" w:cs="Times New Roman"/>
      <w:lang w:eastAsia="en-US"/>
    </w:rPr>
  </w:style>
  <w:style w:type="character" w:customStyle="1" w:styleId="14">
    <w:name w:val="Основной текст + Курсив1"/>
    <w:rsid w:val="0036512C"/>
    <w:rPr>
      <w:rFonts w:ascii="Times New Roman" w:eastAsia="Arial Unicode MS" w:hAnsi="Times New Roman"/>
      <w:i/>
      <w:caps/>
      <w:color w:val="00000A"/>
      <w:spacing w:val="0"/>
      <w:kern w:val="1"/>
      <w:sz w:val="22"/>
      <w:lang w:val="ru-RU"/>
    </w:rPr>
  </w:style>
  <w:style w:type="paragraph" w:customStyle="1" w:styleId="aff2">
    <w:name w:val="А ОСН ТЕКСТ"/>
    <w:basedOn w:val="a"/>
    <w:rsid w:val="0036512C"/>
    <w:pPr>
      <w:spacing w:after="0" w:line="360" w:lineRule="auto"/>
      <w:ind w:firstLine="454"/>
      <w:jc w:val="both"/>
    </w:pPr>
    <w:rPr>
      <w:rFonts w:ascii="Times New Roman" w:eastAsia="Arial Unicode MS" w:hAnsi="Times New Roman" w:cs="Times New Roman"/>
      <w:caps/>
      <w:color w:val="000000"/>
      <w:kern w:val="1"/>
      <w:sz w:val="28"/>
      <w:szCs w:val="28"/>
      <w:lang w:eastAsia="ar-SA"/>
    </w:rPr>
  </w:style>
  <w:style w:type="paragraph" w:customStyle="1" w:styleId="Pa7">
    <w:name w:val="Pa7"/>
    <w:basedOn w:val="a"/>
    <w:next w:val="a"/>
    <w:rsid w:val="0036512C"/>
    <w:pPr>
      <w:autoSpaceDE w:val="0"/>
      <w:spacing w:after="0" w:line="241" w:lineRule="atLeast"/>
    </w:pPr>
    <w:rPr>
      <w:rFonts w:ascii="Times New Roman" w:eastAsia="Times New Roman" w:hAnsi="Times New Roman" w:cs="Times New Roman"/>
      <w:kern w:val="1"/>
      <w:sz w:val="24"/>
      <w:szCs w:val="24"/>
      <w:lang w:eastAsia="ar-SA"/>
    </w:rPr>
  </w:style>
  <w:style w:type="paragraph" w:customStyle="1" w:styleId="aff3">
    <w:name w:val="А_основной"/>
    <w:basedOn w:val="a"/>
    <w:link w:val="aff4"/>
    <w:uiPriority w:val="99"/>
    <w:qFormat/>
    <w:rsid w:val="0036512C"/>
    <w:pPr>
      <w:spacing w:after="0" w:line="360" w:lineRule="auto"/>
      <w:ind w:firstLine="454"/>
      <w:jc w:val="both"/>
    </w:pPr>
    <w:rPr>
      <w:rFonts w:ascii="Times New Roman" w:eastAsia="Times New Roman" w:hAnsi="Times New Roman" w:cs="Times New Roman"/>
      <w:kern w:val="1"/>
      <w:sz w:val="28"/>
      <w:szCs w:val="28"/>
      <w:lang w:eastAsia="ar-SA"/>
    </w:rPr>
  </w:style>
  <w:style w:type="paragraph" w:customStyle="1" w:styleId="Standard">
    <w:name w:val="Standard"/>
    <w:rsid w:val="0036512C"/>
    <w:pPr>
      <w:widowControl w:val="0"/>
      <w:suppressAutoHyphens/>
      <w:spacing w:after="0" w:line="240" w:lineRule="auto"/>
      <w:textAlignment w:val="baseline"/>
    </w:pPr>
    <w:rPr>
      <w:rFonts w:ascii="Arial" w:eastAsia="SimSun" w:hAnsi="Arial" w:cs="Mangal"/>
      <w:kern w:val="1"/>
      <w:sz w:val="24"/>
      <w:szCs w:val="24"/>
      <w:lang w:eastAsia="hi-IN" w:bidi="hi-IN"/>
    </w:rPr>
  </w:style>
  <w:style w:type="paragraph" w:customStyle="1" w:styleId="14TexstOSNOVA1012">
    <w:name w:val="14TexstOSNOVA_10/12"/>
    <w:basedOn w:val="a"/>
    <w:rsid w:val="0036512C"/>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paragraph" w:customStyle="1" w:styleId="18TexstSPISOK1">
    <w:name w:val="18TexstSPISOK_1"/>
    <w:aliases w:val="1"/>
    <w:basedOn w:val="a"/>
    <w:rsid w:val="0036512C"/>
    <w:pPr>
      <w:tabs>
        <w:tab w:val="left" w:pos="360"/>
        <w:tab w:val="left" w:pos="640"/>
      </w:tabs>
      <w:autoSpaceDE w:val="0"/>
      <w:spacing w:after="0" w:line="240" w:lineRule="atLeast"/>
      <w:ind w:left="640" w:hanging="300"/>
      <w:jc w:val="both"/>
      <w:textAlignment w:val="center"/>
    </w:pPr>
    <w:rPr>
      <w:rFonts w:ascii="PragmaticaC" w:eastAsia="Times New Roman" w:hAnsi="PragmaticaC" w:cs="PragmaticaC"/>
      <w:caps/>
      <w:color w:val="000000"/>
      <w:kern w:val="1"/>
      <w:sz w:val="20"/>
      <w:szCs w:val="20"/>
      <w:lang w:eastAsia="ar-SA"/>
    </w:rPr>
  </w:style>
  <w:style w:type="paragraph" w:customStyle="1" w:styleId="aff5">
    <w:name w:val="Знак Знак Знак Знак"/>
    <w:basedOn w:val="a"/>
    <w:uiPriority w:val="99"/>
    <w:rsid w:val="00126A47"/>
    <w:pPr>
      <w:pageBreakBefore/>
      <w:spacing w:after="160" w:line="360" w:lineRule="auto"/>
      <w:jc w:val="both"/>
    </w:pPr>
    <w:rPr>
      <w:rFonts w:ascii="Times New Roman" w:eastAsia="Times New Roman" w:hAnsi="Times New Roman" w:cs="Times New Roman"/>
      <w:sz w:val="28"/>
      <w:szCs w:val="28"/>
      <w:lang w:val="en-US" w:eastAsia="en-US"/>
    </w:rPr>
  </w:style>
  <w:style w:type="paragraph" w:customStyle="1" w:styleId="aff6">
    <w:name w:val="Базовый"/>
    <w:rsid w:val="00126A47"/>
    <w:pPr>
      <w:tabs>
        <w:tab w:val="left" w:pos="709"/>
      </w:tabs>
      <w:suppressAutoHyphens/>
      <w:spacing w:after="0" w:line="100" w:lineRule="atLeast"/>
      <w:jc w:val="both"/>
    </w:pPr>
    <w:rPr>
      <w:rFonts w:ascii="Times New Roman" w:eastAsia="Times New Roman" w:hAnsi="Times New Roman" w:cs="Times New Roman"/>
      <w:sz w:val="20"/>
      <w:szCs w:val="20"/>
      <w:lang w:eastAsia="ar-SA"/>
    </w:rPr>
  </w:style>
  <w:style w:type="table" w:customStyle="1" w:styleId="15">
    <w:name w:val="Сетка таблицы1"/>
    <w:basedOn w:val="a1"/>
    <w:next w:val="a3"/>
    <w:uiPriority w:val="59"/>
    <w:rsid w:val="00126A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3"/>
    <w:uiPriority w:val="59"/>
    <w:rsid w:val="00126A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7">
    <w:name w:val="caption"/>
    <w:basedOn w:val="a"/>
    <w:next w:val="a"/>
    <w:uiPriority w:val="35"/>
    <w:unhideWhenUsed/>
    <w:qFormat/>
    <w:rsid w:val="00126A47"/>
    <w:pPr>
      <w:spacing w:line="240" w:lineRule="auto"/>
    </w:pPr>
    <w:rPr>
      <w:rFonts w:ascii="Calibri" w:eastAsia="Calibri" w:hAnsi="Calibri" w:cs="Times New Roman"/>
      <w:b/>
      <w:bCs/>
      <w:color w:val="4F81BD"/>
      <w:sz w:val="18"/>
      <w:szCs w:val="18"/>
      <w:lang w:eastAsia="en-US"/>
    </w:rPr>
  </w:style>
  <w:style w:type="table" w:customStyle="1" w:styleId="33">
    <w:name w:val="Сетка таблицы3"/>
    <w:basedOn w:val="a1"/>
    <w:next w:val="a3"/>
    <w:uiPriority w:val="59"/>
    <w:rsid w:val="00126A4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4">
    <w:name w:val="А_основной Знак"/>
    <w:link w:val="aff3"/>
    <w:rsid w:val="00126A47"/>
    <w:rPr>
      <w:rFonts w:ascii="Times New Roman" w:eastAsia="Times New Roman" w:hAnsi="Times New Roman" w:cs="Times New Roman"/>
      <w:kern w:val="1"/>
      <w:sz w:val="28"/>
      <w:szCs w:val="28"/>
      <w:lang w:eastAsia="ar-SA"/>
    </w:rPr>
  </w:style>
  <w:style w:type="paragraph" w:customStyle="1" w:styleId="msonormalcxspmiddle">
    <w:name w:val="msonormalcxspmiddle"/>
    <w:basedOn w:val="a"/>
    <w:rsid w:val="00126A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xspmiddle">
    <w:name w:val="acxspmiddle"/>
    <w:basedOn w:val="a"/>
    <w:rsid w:val="00126A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8">
    <w:name w:val="Основной текст 2 Знак"/>
    <w:link w:val="29"/>
    <w:locked/>
    <w:rsid w:val="00126A47"/>
    <w:rPr>
      <w:sz w:val="24"/>
      <w:szCs w:val="24"/>
    </w:rPr>
  </w:style>
  <w:style w:type="paragraph" w:styleId="29">
    <w:name w:val="Body Text 2"/>
    <w:basedOn w:val="a"/>
    <w:link w:val="28"/>
    <w:rsid w:val="00126A47"/>
    <w:pPr>
      <w:spacing w:after="120" w:line="480" w:lineRule="auto"/>
    </w:pPr>
    <w:rPr>
      <w:sz w:val="24"/>
      <w:szCs w:val="24"/>
    </w:rPr>
  </w:style>
  <w:style w:type="character" w:customStyle="1" w:styleId="211">
    <w:name w:val="Основной текст 2 Знак1"/>
    <w:basedOn w:val="a0"/>
    <w:link w:val="29"/>
    <w:uiPriority w:val="99"/>
    <w:semiHidden/>
    <w:rsid w:val="00126A47"/>
  </w:style>
  <w:style w:type="character" w:customStyle="1" w:styleId="34">
    <w:name w:val="Основной текст с отступом 3 Знак"/>
    <w:link w:val="35"/>
    <w:locked/>
    <w:rsid w:val="00126A47"/>
    <w:rPr>
      <w:sz w:val="16"/>
      <w:szCs w:val="16"/>
    </w:rPr>
  </w:style>
  <w:style w:type="paragraph" w:styleId="35">
    <w:name w:val="Body Text Indent 3"/>
    <w:basedOn w:val="a"/>
    <w:link w:val="34"/>
    <w:rsid w:val="00126A47"/>
    <w:pPr>
      <w:spacing w:after="120" w:line="240" w:lineRule="auto"/>
      <w:ind w:left="283"/>
    </w:pPr>
    <w:rPr>
      <w:sz w:val="16"/>
      <w:szCs w:val="16"/>
    </w:rPr>
  </w:style>
  <w:style w:type="character" w:customStyle="1" w:styleId="310">
    <w:name w:val="Основной текст с отступом 3 Знак1"/>
    <w:basedOn w:val="a0"/>
    <w:link w:val="35"/>
    <w:uiPriority w:val="99"/>
    <w:semiHidden/>
    <w:rsid w:val="00126A47"/>
    <w:rPr>
      <w:sz w:val="16"/>
      <w:szCs w:val="16"/>
    </w:rPr>
  </w:style>
  <w:style w:type="paragraph" w:customStyle="1" w:styleId="16">
    <w:name w:val="Номер 1"/>
    <w:basedOn w:val="1"/>
    <w:rsid w:val="00126A47"/>
    <w:pPr>
      <w:numPr>
        <w:numId w:val="0"/>
      </w:numPr>
      <w:suppressAutoHyphens/>
      <w:autoSpaceDE w:val="0"/>
      <w:autoSpaceDN w:val="0"/>
      <w:adjustRightInd w:val="0"/>
      <w:spacing w:before="360" w:after="240" w:line="360" w:lineRule="auto"/>
      <w:jc w:val="center"/>
    </w:pPr>
    <w:rPr>
      <w:rFonts w:ascii="Times New Roman" w:hAnsi="Times New Roman"/>
      <w:bCs w:val="0"/>
      <w:kern w:val="0"/>
      <w:sz w:val="28"/>
      <w:szCs w:val="20"/>
    </w:rPr>
  </w:style>
  <w:style w:type="paragraph" w:customStyle="1" w:styleId="212">
    <w:name w:val="Основной текст 21"/>
    <w:basedOn w:val="a"/>
    <w:uiPriority w:val="99"/>
    <w:rsid w:val="00126A47"/>
    <w:pPr>
      <w:overflowPunct w:val="0"/>
      <w:autoSpaceDE w:val="0"/>
      <w:autoSpaceDN w:val="0"/>
      <w:adjustRightInd w:val="0"/>
      <w:spacing w:after="0" w:line="360" w:lineRule="auto"/>
      <w:ind w:firstLine="709"/>
      <w:jc w:val="both"/>
    </w:pPr>
    <w:rPr>
      <w:rFonts w:ascii="Times New Roman" w:eastAsia="Times New Roman" w:hAnsi="Times New Roman" w:cs="Times New Roman"/>
      <w:sz w:val="28"/>
      <w:szCs w:val="20"/>
      <w:lang w:eastAsia="de-DE"/>
    </w:rPr>
  </w:style>
  <w:style w:type="paragraph" w:customStyle="1" w:styleId="2a">
    <w:name w:val="Номер 2"/>
    <w:basedOn w:val="3"/>
    <w:rsid w:val="00126A47"/>
    <w:pPr>
      <w:numPr>
        <w:ilvl w:val="0"/>
        <w:numId w:val="0"/>
      </w:numPr>
      <w:spacing w:before="120" w:after="120" w:line="360" w:lineRule="auto"/>
      <w:jc w:val="center"/>
    </w:pPr>
    <w:rPr>
      <w:rFonts w:ascii="Times New Roman" w:hAnsi="Times New Roman" w:cs="Arial"/>
      <w:sz w:val="28"/>
      <w:szCs w:val="28"/>
    </w:rPr>
  </w:style>
  <w:style w:type="paragraph" w:customStyle="1" w:styleId="acxsplast">
    <w:name w:val="acxsplast"/>
    <w:basedOn w:val="a"/>
    <w:rsid w:val="00126A47"/>
    <w:pPr>
      <w:spacing w:before="100" w:beforeAutospacing="1" w:after="100" w:afterAutospacing="1" w:line="240" w:lineRule="auto"/>
    </w:pPr>
    <w:rPr>
      <w:rFonts w:ascii="Times New Roman" w:eastAsia="Times New Roman" w:hAnsi="Times New Roman" w:cs="Times New Roman"/>
      <w:sz w:val="24"/>
      <w:szCs w:val="24"/>
    </w:rPr>
  </w:style>
  <w:style w:type="character" w:styleId="aff8">
    <w:name w:val="page number"/>
    <w:basedOn w:val="a0"/>
    <w:rsid w:val="00126A47"/>
  </w:style>
  <w:style w:type="paragraph" w:customStyle="1" w:styleId="ConsPlusNonformat">
    <w:name w:val="ConsPlusNonformat"/>
    <w:uiPriority w:val="99"/>
    <w:rsid w:val="00126A4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126A47"/>
    <w:pPr>
      <w:widowControl w:val="0"/>
      <w:autoSpaceDE w:val="0"/>
      <w:autoSpaceDN w:val="0"/>
      <w:adjustRightInd w:val="0"/>
      <w:spacing w:after="0" w:line="240" w:lineRule="auto"/>
    </w:pPr>
    <w:rPr>
      <w:rFonts w:ascii="Arial" w:eastAsia="Times New Roman" w:hAnsi="Arial" w:cs="Arial"/>
      <w:sz w:val="20"/>
      <w:szCs w:val="20"/>
    </w:rPr>
  </w:style>
  <w:style w:type="table" w:customStyle="1" w:styleId="TableNormal">
    <w:name w:val="Table Normal"/>
    <w:uiPriority w:val="2"/>
    <w:semiHidden/>
    <w:unhideWhenUsed/>
    <w:qFormat/>
    <w:rsid w:val="00126A47"/>
    <w:pPr>
      <w:widowControl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120">
    <w:name w:val="Заголовок 12"/>
    <w:basedOn w:val="a"/>
    <w:uiPriority w:val="1"/>
    <w:qFormat/>
    <w:rsid w:val="00126A47"/>
    <w:pPr>
      <w:widowControl w:val="0"/>
      <w:spacing w:after="0" w:line="240" w:lineRule="auto"/>
      <w:ind w:left="90"/>
      <w:outlineLvl w:val="1"/>
    </w:pPr>
    <w:rPr>
      <w:rFonts w:ascii="Times New Roman" w:eastAsia="Times New Roman" w:hAnsi="Times New Roman" w:cs="Times New Roman"/>
      <w:b/>
      <w:bCs/>
      <w:sz w:val="28"/>
      <w:szCs w:val="28"/>
      <w:lang w:val="en-US" w:eastAsia="en-US"/>
    </w:rPr>
  </w:style>
  <w:style w:type="paragraph" w:customStyle="1" w:styleId="220">
    <w:name w:val="Заголовок 22"/>
    <w:basedOn w:val="a"/>
    <w:uiPriority w:val="1"/>
    <w:qFormat/>
    <w:rsid w:val="00126A47"/>
    <w:pPr>
      <w:widowControl w:val="0"/>
      <w:spacing w:before="12" w:after="0" w:line="240" w:lineRule="auto"/>
      <w:ind w:left="810"/>
      <w:outlineLvl w:val="2"/>
    </w:pPr>
    <w:rPr>
      <w:rFonts w:ascii="Times New Roman" w:eastAsia="Times New Roman" w:hAnsi="Times New Roman" w:cs="Times New Roman"/>
      <w:b/>
      <w:bCs/>
      <w:i/>
      <w:sz w:val="28"/>
      <w:szCs w:val="28"/>
      <w:lang w:val="en-US" w:eastAsia="en-US"/>
    </w:rPr>
  </w:style>
  <w:style w:type="character" w:customStyle="1" w:styleId="17">
    <w:name w:val="Текст сноски Знак1"/>
    <w:aliases w:val="F1 Знак1"/>
    <w:uiPriority w:val="99"/>
    <w:semiHidden/>
    <w:rsid w:val="00126A47"/>
    <w:rPr>
      <w:rFonts w:ascii="Times New Roman" w:eastAsia="Times New Roman" w:hAnsi="Times New Roman" w:cs="Times New Roman"/>
      <w:sz w:val="20"/>
      <w:szCs w:val="20"/>
      <w:lang w:eastAsia="ru-RU"/>
    </w:rPr>
  </w:style>
  <w:style w:type="paragraph" w:customStyle="1" w:styleId="130">
    <w:name w:val="Заголовок 13"/>
    <w:basedOn w:val="a"/>
    <w:uiPriority w:val="1"/>
    <w:qFormat/>
    <w:rsid w:val="00126A47"/>
    <w:pPr>
      <w:widowControl w:val="0"/>
      <w:spacing w:after="0" w:line="240" w:lineRule="auto"/>
      <w:ind w:left="90"/>
      <w:outlineLvl w:val="1"/>
    </w:pPr>
    <w:rPr>
      <w:rFonts w:ascii="Times New Roman" w:eastAsia="Times New Roman" w:hAnsi="Times New Roman" w:cs="Times New Roman"/>
      <w:b/>
      <w:bCs/>
      <w:sz w:val="28"/>
      <w:szCs w:val="28"/>
      <w:lang w:val="en-US" w:eastAsia="en-US"/>
    </w:rPr>
  </w:style>
  <w:style w:type="paragraph" w:customStyle="1" w:styleId="230">
    <w:name w:val="Заголовок 23"/>
    <w:basedOn w:val="a"/>
    <w:uiPriority w:val="1"/>
    <w:qFormat/>
    <w:rsid w:val="00126A47"/>
    <w:pPr>
      <w:widowControl w:val="0"/>
      <w:spacing w:before="12" w:after="0" w:line="240" w:lineRule="auto"/>
      <w:ind w:left="810"/>
      <w:outlineLvl w:val="2"/>
    </w:pPr>
    <w:rPr>
      <w:rFonts w:ascii="Times New Roman" w:eastAsia="Times New Roman" w:hAnsi="Times New Roman" w:cs="Times New Roman"/>
      <w:b/>
      <w:bCs/>
      <w:i/>
      <w:sz w:val="28"/>
      <w:szCs w:val="28"/>
      <w:lang w:val="en-US" w:eastAsia="en-US"/>
    </w:rPr>
  </w:style>
  <w:style w:type="character" w:customStyle="1" w:styleId="18">
    <w:name w:val="Основной текст с отступом Знак1"/>
    <w:uiPriority w:val="99"/>
    <w:semiHidden/>
    <w:rsid w:val="00126A47"/>
    <w:rPr>
      <w:sz w:val="24"/>
      <w:szCs w:val="24"/>
    </w:rPr>
  </w:style>
  <w:style w:type="paragraph" w:customStyle="1" w:styleId="aff9">
    <w:name w:val="a"/>
    <w:basedOn w:val="a"/>
    <w:rsid w:val="00126A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xspmiddlecxspmiddle">
    <w:name w:val="acxspmiddlecxspmiddle"/>
    <w:basedOn w:val="a"/>
    <w:rsid w:val="00126A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xsplastcxsplast">
    <w:name w:val="acxsplastcxsplast"/>
    <w:basedOn w:val="a"/>
    <w:rsid w:val="00126A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a">
    <w:name w:val="Содержимое таблицы"/>
    <w:basedOn w:val="a"/>
    <w:uiPriority w:val="99"/>
    <w:rsid w:val="00041060"/>
    <w:pPr>
      <w:widowControl w:val="0"/>
      <w:suppressLineNumbers/>
      <w:suppressAutoHyphens/>
      <w:spacing w:after="0" w:line="240" w:lineRule="auto"/>
    </w:pPr>
    <w:rPr>
      <w:rFonts w:ascii="Liberation Serif" w:eastAsia="Liberation Serif" w:hAnsi="Calibri" w:cs="Liberation Serif"/>
      <w:kern w:val="2"/>
      <w:sz w:val="24"/>
      <w:szCs w:val="24"/>
      <w:lang w:eastAsia="hi-IN" w:bidi="hi-IN"/>
    </w:rPr>
  </w:style>
  <w:style w:type="paragraph" w:customStyle="1" w:styleId="TableContents">
    <w:name w:val="Table Contents"/>
    <w:basedOn w:val="a"/>
    <w:uiPriority w:val="99"/>
    <w:rsid w:val="00041060"/>
    <w:pPr>
      <w:widowControl w:val="0"/>
      <w:suppressLineNumbers/>
      <w:suppressAutoHyphens/>
      <w:spacing w:after="0" w:line="240" w:lineRule="auto"/>
    </w:pPr>
    <w:rPr>
      <w:rFonts w:ascii="Calibri" w:eastAsia="Times New Roman" w:hAnsi="Calibri" w:cs="Calibri"/>
      <w:kern w:val="2"/>
      <w:sz w:val="24"/>
      <w:szCs w:val="24"/>
      <w:lang w:val="de-DE" w:eastAsia="fa-IR" w:bidi="fa-IR"/>
    </w:rPr>
  </w:style>
  <w:style w:type="character" w:customStyle="1" w:styleId="FontStyle22">
    <w:name w:val="Font Style22"/>
    <w:basedOn w:val="a0"/>
    <w:uiPriority w:val="99"/>
    <w:rsid w:val="00041060"/>
    <w:rPr>
      <w:rFonts w:ascii="Times New Roman" w:hAnsi="Times New Roman" w:cs="Times New Roman"/>
      <w:sz w:val="22"/>
      <w:szCs w:val="22"/>
    </w:rPr>
  </w:style>
  <w:style w:type="paragraph" w:customStyle="1" w:styleId="19">
    <w:name w:val="Без интервала1"/>
    <w:uiPriority w:val="99"/>
    <w:rsid w:val="00041060"/>
    <w:pPr>
      <w:suppressAutoHyphens/>
      <w:spacing w:after="0" w:line="240" w:lineRule="auto"/>
    </w:pPr>
    <w:rPr>
      <w:rFonts w:ascii="Calibri" w:eastAsia="Times New Roman" w:hAnsi="Calibri" w:cs="Calibri"/>
      <w:lang w:eastAsia="ar-SA"/>
    </w:rPr>
  </w:style>
  <w:style w:type="paragraph" w:customStyle="1" w:styleId="affb">
    <w:name w:val="Знак"/>
    <w:basedOn w:val="a"/>
    <w:uiPriority w:val="99"/>
    <w:rsid w:val="00041060"/>
    <w:pPr>
      <w:spacing w:after="160" w:line="240" w:lineRule="exact"/>
    </w:pPr>
    <w:rPr>
      <w:rFonts w:ascii="Verdana" w:eastAsia="Times New Roman" w:hAnsi="Verdana" w:cs="Verdana"/>
      <w:sz w:val="20"/>
      <w:szCs w:val="20"/>
      <w:lang w:val="en-US" w:eastAsia="en-US"/>
    </w:rPr>
  </w:style>
  <w:style w:type="paragraph" w:customStyle="1" w:styleId="text">
    <w:name w:val="text"/>
    <w:basedOn w:val="a"/>
    <w:rsid w:val="00A27D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ticleseparator">
    <w:name w:val="article_separator"/>
    <w:basedOn w:val="a0"/>
    <w:rsid w:val="00A27D01"/>
  </w:style>
  <w:style w:type="character" w:customStyle="1" w:styleId="b13">
    <w:name w:val="b13"/>
    <w:basedOn w:val="a0"/>
    <w:rsid w:val="00D02055"/>
  </w:style>
  <w:style w:type="paragraph" w:customStyle="1" w:styleId="2b">
    <w:name w:val="Абзац списка2"/>
    <w:basedOn w:val="a"/>
    <w:rsid w:val="00B1593C"/>
    <w:pPr>
      <w:spacing w:after="0" w:line="360" w:lineRule="auto"/>
      <w:ind w:left="720"/>
      <w:contextualSpacing/>
      <w:jc w:val="both"/>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269654894">
      <w:bodyDiv w:val="1"/>
      <w:marLeft w:val="0"/>
      <w:marRight w:val="0"/>
      <w:marTop w:val="0"/>
      <w:marBottom w:val="0"/>
      <w:divBdr>
        <w:top w:val="none" w:sz="0" w:space="0" w:color="auto"/>
        <w:left w:val="none" w:sz="0" w:space="0" w:color="auto"/>
        <w:bottom w:val="none" w:sz="0" w:space="0" w:color="auto"/>
        <w:right w:val="none" w:sz="0" w:space="0" w:color="auto"/>
      </w:divBdr>
    </w:div>
    <w:div w:id="192518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3E0E0-2505-4BF3-B26E-C4894A01A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174</Pages>
  <Words>57576</Words>
  <Characters>328184</Characters>
  <Application>Microsoft Office Word</Application>
  <DocSecurity>0</DocSecurity>
  <Lines>2734</Lines>
  <Paragraphs>769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cp:lastPrinted>2016-09-26T04:28:00Z</cp:lastPrinted>
  <dcterms:created xsi:type="dcterms:W3CDTF">2016-09-25T05:32:00Z</dcterms:created>
  <dcterms:modified xsi:type="dcterms:W3CDTF">2016-11-19T03:15:00Z</dcterms:modified>
</cp:coreProperties>
</file>